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3067" w:rsidRPr="004E1614" w:rsidRDefault="00483067" w:rsidP="006C72BE">
      <w:pPr>
        <w:pStyle w:val="berschriftohneNummer"/>
      </w:pPr>
      <w:bookmarkStart w:id="0" w:name="_Hlk79852228"/>
      <w:bookmarkStart w:id="1" w:name="_Toc51781027"/>
      <w:bookmarkStart w:id="2" w:name="_Toc51781601"/>
      <w:bookmarkStart w:id="3" w:name="_Toc55849706"/>
      <w:bookmarkStart w:id="4" w:name="_Toc55851501"/>
      <w:bookmarkStart w:id="5" w:name="_Toc102220862"/>
      <w:bookmarkEnd w:id="0"/>
      <w:r w:rsidRPr="004E1614">
        <w:rPr>
          <w:noProof/>
          <w:lang w:eastAsia="en-US"/>
        </w:rPr>
        <w:drawing>
          <wp:anchor distT="0" distB="0" distL="114300" distR="114300" simplePos="0" relativeHeight="251685888" behindDoc="0" locked="0" layoutInCell="1" allowOverlap="1" wp14:anchorId="2EA99D71" wp14:editId="3C09C3CE">
            <wp:simplePos x="0" y="0"/>
            <wp:positionH relativeFrom="column">
              <wp:posOffset>4584700</wp:posOffset>
            </wp:positionH>
            <wp:positionV relativeFrom="paragraph">
              <wp:posOffset>-393700</wp:posOffset>
            </wp:positionV>
            <wp:extent cx="2108835" cy="1717675"/>
            <wp:effectExtent l="0" t="0" r="0" b="0"/>
            <wp:wrapNone/>
            <wp:docPr id="14875" name="Grafik 14875" descr="NLAP-Logo_mit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50" descr="NLAP-Logo_mitte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08835" cy="1717675"/>
                    </a:xfrm>
                    <a:prstGeom prst="rect">
                      <a:avLst/>
                    </a:prstGeom>
                    <a:noFill/>
                  </pic:spPr>
                </pic:pic>
              </a:graphicData>
            </a:graphic>
            <wp14:sizeRelH relativeFrom="page">
              <wp14:pctWidth>0</wp14:pctWidth>
            </wp14:sizeRelH>
            <wp14:sizeRelV relativeFrom="page">
              <wp14:pctHeight>0</wp14:pctHeight>
            </wp14:sizeRelV>
          </wp:anchor>
        </w:drawing>
      </w:r>
      <w:r w:rsidRPr="004E1614">
        <w:rPr>
          <w:noProof/>
          <w:lang w:eastAsia="en-US"/>
        </w:rPr>
        <w:drawing>
          <wp:anchor distT="0" distB="0" distL="114300" distR="114300" simplePos="0" relativeHeight="251684864" behindDoc="0" locked="0" layoutInCell="1" allowOverlap="1" wp14:anchorId="5DA981D0" wp14:editId="4AE5E972">
            <wp:simplePos x="0" y="0"/>
            <wp:positionH relativeFrom="column">
              <wp:posOffset>2108835</wp:posOffset>
            </wp:positionH>
            <wp:positionV relativeFrom="paragraph">
              <wp:posOffset>-542925</wp:posOffset>
            </wp:positionV>
            <wp:extent cx="1644650" cy="440690"/>
            <wp:effectExtent l="0" t="0" r="0" b="0"/>
            <wp:wrapNone/>
            <wp:docPr id="14876" name="Grafik 14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5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44650" cy="440690"/>
                    </a:xfrm>
                    <a:prstGeom prst="rect">
                      <a:avLst/>
                    </a:prstGeom>
                    <a:noFill/>
                  </pic:spPr>
                </pic:pic>
              </a:graphicData>
            </a:graphic>
            <wp14:sizeRelH relativeFrom="page">
              <wp14:pctWidth>0</wp14:pctWidth>
            </wp14:sizeRelH>
            <wp14:sizeRelV relativeFrom="page">
              <wp14:pctHeight>0</wp14:pctHeight>
            </wp14:sizeRelV>
          </wp:anchor>
        </w:drawing>
      </w:r>
      <w:r w:rsidRPr="004E1614">
        <w:t xml:space="preserve">PCS Platform </w:t>
      </w:r>
      <w:bookmarkEnd w:id="1"/>
      <w:bookmarkEnd w:id="2"/>
      <w:bookmarkEnd w:id="3"/>
      <w:bookmarkEnd w:id="4"/>
      <w:r w:rsidRPr="004E1614">
        <w:t>2022</w:t>
      </w:r>
      <w:bookmarkEnd w:id="5"/>
      <w:r w:rsidRPr="004E1614">
        <w:rPr>
          <w:noProof/>
          <w:lang w:eastAsia="en-US"/>
        </w:rPr>
        <w:t xml:space="preserve"> </w:t>
      </w:r>
    </w:p>
    <w:p w:rsidR="00483067" w:rsidRDefault="00483067" w:rsidP="00483067">
      <w:pPr>
        <w:jc w:val="center"/>
        <w:rPr>
          <w:rFonts w:asciiTheme="majorBidi" w:hAnsiTheme="majorBidi" w:cstheme="majorBidi"/>
          <w:sz w:val="28"/>
          <w:szCs w:val="28"/>
          <w:lang w:val="en-US"/>
        </w:rPr>
      </w:pPr>
    </w:p>
    <w:p w:rsidR="005F7250" w:rsidRDefault="005F7250" w:rsidP="00483067">
      <w:pPr>
        <w:jc w:val="center"/>
        <w:rPr>
          <w:rFonts w:asciiTheme="majorBidi" w:hAnsiTheme="majorBidi" w:cstheme="majorBidi"/>
          <w:sz w:val="28"/>
          <w:szCs w:val="28"/>
          <w:lang w:val="en-US"/>
        </w:rPr>
      </w:pPr>
    </w:p>
    <w:p w:rsidR="005F7250" w:rsidRDefault="005F7250" w:rsidP="00483067">
      <w:pPr>
        <w:jc w:val="center"/>
        <w:rPr>
          <w:rFonts w:asciiTheme="majorBidi" w:hAnsiTheme="majorBidi" w:cstheme="majorBidi"/>
          <w:sz w:val="28"/>
          <w:szCs w:val="28"/>
          <w:lang w:val="en-US"/>
        </w:rPr>
      </w:pPr>
    </w:p>
    <w:p w:rsidR="005F7250" w:rsidRDefault="005F7250" w:rsidP="00483067">
      <w:pPr>
        <w:jc w:val="center"/>
        <w:rPr>
          <w:rFonts w:asciiTheme="majorBidi" w:hAnsiTheme="majorBidi" w:cstheme="majorBidi"/>
          <w:sz w:val="28"/>
          <w:szCs w:val="28"/>
          <w:lang w:val="en-US"/>
        </w:rPr>
      </w:pPr>
    </w:p>
    <w:p w:rsidR="005F7250" w:rsidRDefault="005F7250" w:rsidP="00483067">
      <w:pPr>
        <w:jc w:val="center"/>
        <w:rPr>
          <w:rFonts w:asciiTheme="majorBidi" w:hAnsiTheme="majorBidi" w:cstheme="majorBidi"/>
          <w:sz w:val="28"/>
          <w:szCs w:val="28"/>
          <w:lang w:val="en-US"/>
        </w:rPr>
      </w:pPr>
    </w:p>
    <w:p w:rsidR="005F7250" w:rsidRPr="004E1614" w:rsidRDefault="005F7250" w:rsidP="00483067">
      <w:pPr>
        <w:jc w:val="center"/>
        <w:rPr>
          <w:rFonts w:asciiTheme="majorBidi" w:hAnsiTheme="majorBidi" w:cstheme="majorBidi"/>
          <w:sz w:val="28"/>
          <w:szCs w:val="28"/>
          <w:lang w:val="en-US"/>
        </w:rPr>
      </w:pPr>
    </w:p>
    <w:p w:rsidR="00483067" w:rsidRPr="004E1614" w:rsidRDefault="00483067" w:rsidP="00483067">
      <w:pPr>
        <w:jc w:val="center"/>
        <w:rPr>
          <w:rFonts w:asciiTheme="majorBidi" w:hAnsiTheme="majorBidi" w:cstheme="majorBidi"/>
          <w:sz w:val="48"/>
          <w:szCs w:val="48"/>
          <w:lang w:val="en-US"/>
        </w:rPr>
      </w:pPr>
      <w:r w:rsidRPr="004E1614">
        <w:rPr>
          <w:rFonts w:asciiTheme="majorBidi" w:hAnsiTheme="majorBidi" w:cstheme="majorBidi"/>
          <w:sz w:val="48"/>
          <w:szCs w:val="48"/>
          <w:rtl/>
          <w:lang w:val="en-US"/>
        </w:rPr>
        <w:t>نظام التحكم</w:t>
      </w:r>
    </w:p>
    <w:p w:rsidR="00483067" w:rsidRPr="004E1614" w:rsidRDefault="00483067" w:rsidP="00483067">
      <w:pPr>
        <w:jc w:val="center"/>
        <w:rPr>
          <w:rFonts w:asciiTheme="majorBidi" w:hAnsiTheme="majorBidi" w:cstheme="majorBidi"/>
          <w:sz w:val="48"/>
          <w:szCs w:val="48"/>
          <w:rtl/>
          <w:lang w:val="en-US"/>
        </w:rPr>
      </w:pPr>
    </w:p>
    <w:p w:rsidR="00483067" w:rsidRDefault="00483067" w:rsidP="00483067">
      <w:pPr>
        <w:jc w:val="center"/>
        <w:rPr>
          <w:rFonts w:asciiTheme="majorBidi" w:hAnsiTheme="majorBidi" w:cstheme="majorBidi"/>
          <w:sz w:val="48"/>
          <w:szCs w:val="48"/>
          <w:lang w:val="en-US"/>
        </w:rPr>
      </w:pPr>
    </w:p>
    <w:p w:rsidR="005F7250" w:rsidRPr="004E1614" w:rsidRDefault="005F7250" w:rsidP="00483067">
      <w:pPr>
        <w:jc w:val="center"/>
        <w:rPr>
          <w:rFonts w:asciiTheme="majorBidi" w:hAnsiTheme="majorBidi" w:cstheme="majorBidi"/>
          <w:sz w:val="48"/>
          <w:szCs w:val="48"/>
          <w:lang w:val="en-US"/>
        </w:rPr>
      </w:pPr>
    </w:p>
    <w:p w:rsidR="00483067" w:rsidRPr="004E1614" w:rsidRDefault="00483067" w:rsidP="00483067">
      <w:pPr>
        <w:jc w:val="center"/>
        <w:rPr>
          <w:rFonts w:asciiTheme="majorBidi" w:hAnsiTheme="majorBidi" w:cstheme="majorBidi"/>
          <w:sz w:val="28"/>
          <w:szCs w:val="28"/>
          <w:lang w:val="en-US"/>
        </w:rPr>
      </w:pPr>
      <w:r w:rsidRPr="004E1614">
        <w:rPr>
          <w:rFonts w:asciiTheme="majorBidi" w:hAnsiTheme="majorBidi" w:cstheme="majorBidi"/>
          <w:sz w:val="28"/>
          <w:szCs w:val="28"/>
          <w:lang w:val="en-US"/>
        </w:rPr>
        <w:t>Process Control System (PCS) for NLAP incineration plant</w:t>
      </w:r>
    </w:p>
    <w:p w:rsidR="00483067" w:rsidRPr="004E1614" w:rsidRDefault="00483067" w:rsidP="00483067">
      <w:pPr>
        <w:jc w:val="center"/>
        <w:rPr>
          <w:rFonts w:asciiTheme="majorBidi" w:hAnsiTheme="majorBidi" w:cstheme="majorBidi"/>
          <w:sz w:val="28"/>
          <w:szCs w:val="28"/>
          <w:lang w:val="en-US"/>
        </w:rPr>
      </w:pPr>
      <w:r w:rsidRPr="004E1614">
        <w:rPr>
          <w:rFonts w:asciiTheme="majorBidi" w:hAnsiTheme="majorBidi" w:cstheme="majorBidi"/>
          <w:sz w:val="28"/>
          <w:szCs w:val="28"/>
          <w:lang w:val="en-US"/>
        </w:rPr>
        <w:t>Platform System</w:t>
      </w:r>
    </w:p>
    <w:p w:rsidR="00483067" w:rsidRDefault="00483067" w:rsidP="00483067">
      <w:pPr>
        <w:rPr>
          <w:rFonts w:asciiTheme="majorBidi" w:hAnsiTheme="majorBidi" w:cstheme="majorBidi"/>
          <w:sz w:val="44"/>
          <w:szCs w:val="44"/>
          <w:lang w:val="en-US"/>
        </w:rPr>
      </w:pPr>
    </w:p>
    <w:p w:rsidR="005F7250" w:rsidRPr="005F7250" w:rsidRDefault="005F7250" w:rsidP="00483067">
      <w:pPr>
        <w:rPr>
          <w:rFonts w:asciiTheme="majorBidi" w:hAnsiTheme="majorBidi" w:cstheme="majorBidi"/>
          <w:sz w:val="44"/>
          <w:szCs w:val="44"/>
          <w:lang w:val="en-US"/>
        </w:rPr>
      </w:pPr>
    </w:p>
    <w:p w:rsidR="00483067" w:rsidRPr="004E1614" w:rsidRDefault="00483067" w:rsidP="00483067">
      <w:pPr>
        <w:jc w:val="center"/>
        <w:rPr>
          <w:rFonts w:asciiTheme="majorBidi" w:hAnsiTheme="majorBidi" w:cstheme="majorBidi"/>
          <w:sz w:val="28"/>
          <w:szCs w:val="28"/>
          <w:lang w:val="en-US"/>
        </w:rPr>
      </w:pPr>
      <w:r w:rsidRPr="004E1614">
        <w:rPr>
          <w:rFonts w:asciiTheme="majorBidi" w:hAnsiTheme="majorBidi" w:cstheme="majorBidi"/>
          <w:sz w:val="28"/>
          <w:szCs w:val="28"/>
          <w:lang w:val="en-US"/>
        </w:rPr>
        <w:t xml:space="preserve">Last update: </w:t>
      </w:r>
      <w:r w:rsidRPr="004E1614">
        <w:rPr>
          <w:rFonts w:asciiTheme="majorBidi" w:hAnsiTheme="majorBidi" w:cstheme="majorBidi"/>
          <w:sz w:val="28"/>
          <w:szCs w:val="28"/>
          <w:lang w:val="en-US"/>
        </w:rPr>
        <w:fldChar w:fldCharType="begin"/>
      </w:r>
      <w:r w:rsidRPr="004E1614">
        <w:rPr>
          <w:rFonts w:asciiTheme="majorBidi" w:hAnsiTheme="majorBidi" w:cstheme="majorBidi"/>
          <w:sz w:val="28"/>
          <w:szCs w:val="28"/>
          <w:lang w:val="en-US"/>
        </w:rPr>
        <w:instrText xml:space="preserve"> DATE \@ "dddd, MMMM d, yyyy" </w:instrText>
      </w:r>
      <w:r w:rsidRPr="004E1614">
        <w:rPr>
          <w:rFonts w:asciiTheme="majorBidi" w:hAnsiTheme="majorBidi" w:cstheme="majorBidi"/>
          <w:sz w:val="28"/>
          <w:szCs w:val="28"/>
          <w:lang w:val="en-US"/>
        </w:rPr>
        <w:fldChar w:fldCharType="separate"/>
      </w:r>
      <w:r w:rsidR="00707418">
        <w:rPr>
          <w:rFonts w:asciiTheme="majorBidi" w:hAnsiTheme="majorBidi" w:cstheme="majorBidi"/>
          <w:noProof/>
          <w:sz w:val="28"/>
          <w:szCs w:val="28"/>
          <w:lang w:val="en-US"/>
        </w:rPr>
        <w:t>Saturday, April 30, 2022</w:t>
      </w:r>
      <w:r w:rsidRPr="004E1614">
        <w:rPr>
          <w:rFonts w:asciiTheme="majorBidi" w:hAnsiTheme="majorBidi" w:cstheme="majorBidi"/>
          <w:sz w:val="28"/>
          <w:szCs w:val="28"/>
          <w:lang w:val="en-US"/>
        </w:rPr>
        <w:fldChar w:fldCharType="end"/>
      </w: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36"/>
          <w:lang w:val="en-US"/>
        </w:rPr>
      </w:pPr>
    </w:p>
    <w:p w:rsidR="00483067" w:rsidRPr="004E1614" w:rsidRDefault="00483067" w:rsidP="00483067">
      <w:pPr>
        <w:tabs>
          <w:tab w:val="left" w:pos="5415"/>
        </w:tabs>
        <w:rPr>
          <w:rFonts w:asciiTheme="majorBidi" w:hAnsiTheme="majorBidi" w:cstheme="majorBidi"/>
          <w:sz w:val="44"/>
          <w:szCs w:val="44"/>
          <w:lang w:val="en-US"/>
        </w:rPr>
        <w:sectPr w:rsidR="00483067" w:rsidRPr="004E1614">
          <w:footerReference w:type="even" r:id="rId10"/>
          <w:footerReference w:type="default" r:id="rId11"/>
          <w:footerReference w:type="first" r:id="rId12"/>
          <w:pgSz w:w="12240" w:h="15840"/>
          <w:pgMar w:top="1440" w:right="1440" w:bottom="1440" w:left="1440" w:header="708" w:footer="708" w:gutter="0"/>
          <w:cols w:space="720"/>
        </w:sectPr>
      </w:pPr>
    </w:p>
    <w:p w:rsidR="00483067" w:rsidRPr="004E1614" w:rsidRDefault="00483067" w:rsidP="00B91430">
      <w:pPr>
        <w:jc w:val="both"/>
        <w:rPr>
          <w:rFonts w:asciiTheme="majorBidi" w:hAnsiTheme="majorBidi" w:cstheme="majorBidi"/>
          <w:szCs w:val="24"/>
          <w:lang w:val="en-US" w:bidi="ar-LB"/>
        </w:rPr>
      </w:pPr>
      <w:r w:rsidRPr="004E1614">
        <w:rPr>
          <w:rFonts w:asciiTheme="majorBidi" w:hAnsiTheme="majorBidi" w:cstheme="majorBidi"/>
          <w:rtl/>
          <w:lang w:val="en-US" w:bidi="ar-LB"/>
        </w:rPr>
        <w:lastRenderedPageBreak/>
        <w:t>نظام التحكم بمحطة</w:t>
      </w:r>
      <w:r w:rsidRPr="004E1614">
        <w:rPr>
          <w:rFonts w:asciiTheme="majorBidi" w:hAnsiTheme="majorBidi" w:cstheme="majorBidi"/>
          <w:lang w:val="en-US" w:bidi="ar-LB"/>
        </w:rPr>
        <w:t xml:space="preserve"> </w:t>
      </w:r>
      <w:r w:rsidRPr="004E1614">
        <w:rPr>
          <w:rFonts w:asciiTheme="majorBidi" w:hAnsiTheme="majorBidi" w:cstheme="majorBidi"/>
          <w:rtl/>
          <w:lang w:val="en-US" w:bidi="ar-LB"/>
        </w:rPr>
        <w:t xml:space="preserve">حرق النفايات وتوليد الطاقة عن طريق الحاسوب من </w:t>
      </w:r>
      <w:r w:rsidRPr="004E1614">
        <w:rPr>
          <w:rFonts w:asciiTheme="majorBidi" w:hAnsiTheme="majorBidi" w:cstheme="majorBidi"/>
          <w:sz w:val="36"/>
          <w:rtl/>
          <w:lang w:val="en-US" w:bidi="ar-LB"/>
        </w:rPr>
        <w:t xml:space="preserve">خلال ال </w:t>
      </w:r>
      <w:r w:rsidRPr="004E1614">
        <w:rPr>
          <w:rFonts w:asciiTheme="majorBidi" w:hAnsiTheme="majorBidi" w:cstheme="majorBidi"/>
          <w:sz w:val="36"/>
          <w:lang w:val="en-US" w:bidi="ar-LB"/>
        </w:rPr>
        <w:t>PLC</w:t>
      </w:r>
    </w:p>
    <w:p w:rsidR="00483067" w:rsidRPr="004E1614" w:rsidRDefault="00483067" w:rsidP="00483067">
      <w:pPr>
        <w:rPr>
          <w:rFonts w:asciiTheme="majorBidi" w:hAnsiTheme="majorBidi" w:cstheme="majorBidi"/>
          <w:lang w:val="en-US" w:bidi="ar-LB"/>
        </w:rPr>
      </w:pPr>
      <w:r w:rsidRPr="004E1614">
        <w:rPr>
          <w:rFonts w:asciiTheme="majorBidi" w:hAnsiTheme="majorBidi" w:cstheme="majorBidi"/>
          <w:lang w:val="en-US" w:bidi="ar-LB"/>
        </w:rPr>
        <w:t>(Process Control system of station for waste incineration &amp; Power generation by PLC &amp; PC)</w:t>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r>
        <w:rPr>
          <w:noProof/>
          <w:lang w:val="en-US" w:eastAsia="en-US"/>
        </w:rPr>
        <mc:AlternateContent>
          <mc:Choice Requires="wps">
            <w:drawing>
              <wp:anchor distT="0" distB="0" distL="114300" distR="114300" simplePos="0" relativeHeight="251673600" behindDoc="0" locked="0" layoutInCell="1" allowOverlap="1" wp14:anchorId="71398EEE" wp14:editId="482D3C78">
                <wp:simplePos x="0" y="0"/>
                <wp:positionH relativeFrom="margin">
                  <wp:posOffset>7895590</wp:posOffset>
                </wp:positionH>
                <wp:positionV relativeFrom="paragraph">
                  <wp:posOffset>4133850</wp:posOffset>
                </wp:positionV>
                <wp:extent cx="1191895" cy="340360"/>
                <wp:effectExtent l="0" t="0" r="0" b="2540"/>
                <wp:wrapNone/>
                <wp:docPr id="19060"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895"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sz w:val="24"/>
                              </w:rPr>
                              <w:t>RPM Sensor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71398EEE" id="_x0000_t202" coordsize="21600,21600" o:spt="202" path="m,l,21600r21600,l21600,xe">
                <v:stroke joinstyle="miter"/>
                <v:path gradientshapeok="t" o:connecttype="rect"/>
              </v:shapetype>
              <v:shape id="Text Box 41" o:spid="_x0000_s1026" type="#_x0000_t202" style="position:absolute;left:0;text-align:left;margin-left:621.7pt;margin-top:325.5pt;width:93.85pt;height:26.8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sz w:val="24"/>
                        </w:rPr>
                        <w:t>RPM Sensor</w:t>
                      </w:r>
                    </w:p>
                  </w:txbxContent>
                </v:textbox>
                <w10:wrap anchorx="margin"/>
              </v:shape>
            </w:pict>
          </mc:Fallback>
        </mc:AlternateContent>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5F7250" w:rsidP="00483067">
      <w:pPr>
        <w:rPr>
          <w:rFonts w:asciiTheme="majorBidi" w:hAnsiTheme="majorBidi" w:cstheme="majorBidi"/>
          <w:lang w:val="en-US" w:bidi="ar-LB"/>
        </w:rPr>
      </w:pPr>
      <w:r w:rsidRPr="004E1614">
        <w:rPr>
          <w:rFonts w:asciiTheme="majorBidi" w:hAnsiTheme="majorBidi" w:cstheme="majorBidi"/>
          <w:noProof/>
          <w:lang w:val="en-US" w:eastAsia="en-US"/>
        </w:rPr>
        <w:drawing>
          <wp:anchor distT="0" distB="0" distL="114300" distR="114300" simplePos="0" relativeHeight="251686912" behindDoc="0" locked="0" layoutInCell="1" allowOverlap="1" wp14:anchorId="0A7592C0" wp14:editId="5B8B8A58">
            <wp:simplePos x="0" y="0"/>
            <wp:positionH relativeFrom="margin">
              <wp:posOffset>-569989</wp:posOffset>
            </wp:positionH>
            <wp:positionV relativeFrom="paragraph">
              <wp:posOffset>344692</wp:posOffset>
            </wp:positionV>
            <wp:extent cx="7807325" cy="4624070"/>
            <wp:effectExtent l="0" t="8572" r="0" b="0"/>
            <wp:wrapNone/>
            <wp:docPr id="18401" name="Picture 1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10681" t="8336" r="9584" b="7678"/>
                    <a:stretch/>
                  </pic:blipFill>
                  <pic:spPr bwMode="auto">
                    <a:xfrm rot="5400000">
                      <a:off x="0" y="0"/>
                      <a:ext cx="7807325" cy="4624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r w:rsidRPr="004E1614">
        <w:rPr>
          <w:rFonts w:asciiTheme="majorBidi" w:hAnsiTheme="majorBidi" w:cstheme="majorBidi"/>
          <w:lang w:val="en-US" w:bidi="ar-LB"/>
        </w:rPr>
        <w:cr/>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sz w:val="28"/>
          <w:szCs w:val="28"/>
          <w:lang w:val="en-US"/>
        </w:rPr>
      </w:pPr>
    </w:p>
    <w:p w:rsidR="00483067" w:rsidRPr="004E1614" w:rsidRDefault="00483067" w:rsidP="00483067">
      <w:pPr>
        <w:tabs>
          <w:tab w:val="left" w:pos="1110"/>
          <w:tab w:val="center" w:pos="5040"/>
        </w:tabs>
        <w:rPr>
          <w:rFonts w:asciiTheme="majorBidi" w:hAnsiTheme="majorBidi" w:cstheme="majorBidi"/>
          <w:sz w:val="36"/>
          <w:lang w:val="en-US"/>
        </w:rPr>
      </w:pPr>
      <w:r w:rsidRPr="004E1614">
        <w:rPr>
          <w:rFonts w:asciiTheme="majorBidi" w:hAnsiTheme="majorBidi" w:cstheme="majorBidi"/>
          <w:sz w:val="36"/>
          <w:lang w:val="en-US"/>
        </w:rPr>
        <w:tab/>
      </w: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Default="00483067"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3D5F73" w:rsidRPr="004E1614" w:rsidRDefault="003D5F73" w:rsidP="00483067">
      <w:pPr>
        <w:tabs>
          <w:tab w:val="left" w:pos="1110"/>
          <w:tab w:val="center" w:pos="5040"/>
        </w:tabs>
        <w:rPr>
          <w:rFonts w:asciiTheme="majorBidi" w:hAnsiTheme="majorBidi" w:cstheme="majorBidi"/>
          <w:sz w:val="36"/>
          <w:lang w:val="en-US"/>
        </w:rPr>
      </w:pPr>
    </w:p>
    <w:sdt>
      <w:sdtPr>
        <w:rPr>
          <w:rFonts w:ascii="Palatino Linotype" w:eastAsia="Times New Roman" w:hAnsi="Palatino Linotype" w:cs="Traditional Arabic"/>
          <w:b/>
          <w:bCs/>
          <w:color w:val="auto"/>
          <w:sz w:val="22"/>
          <w:szCs w:val="36"/>
        </w:rPr>
        <w:id w:val="43177325"/>
        <w:docPartObj>
          <w:docPartGallery w:val="Table of Contents"/>
          <w:docPartUnique/>
        </w:docPartObj>
      </w:sdtPr>
      <w:sdtEndPr>
        <w:rPr>
          <w:b w:val="0"/>
          <w:bCs w:val="0"/>
          <w:noProof/>
          <w:rtl/>
          <w:lang w:val="de-DE" w:bidi="ar-SA"/>
        </w:rPr>
      </w:sdtEndPr>
      <w:sdtContent>
        <w:p w:rsidR="00483067" w:rsidRDefault="00483067" w:rsidP="006C72BE">
          <w:pPr>
            <w:pStyle w:val="TOCHeading"/>
          </w:pPr>
          <w:r>
            <w:t>Contents</w:t>
          </w:r>
        </w:p>
        <w:p w:rsidR="00F03A6F" w:rsidRDefault="00483067">
          <w:pPr>
            <w:pStyle w:val="TOC1"/>
            <w:bidi w:val="0"/>
            <w:rPr>
              <w:rFonts w:asciiTheme="minorHAnsi" w:eastAsiaTheme="minorEastAsia" w:hAnsiTheme="minorHAnsi" w:cstheme="minorBidi"/>
              <w:b w:val="0"/>
              <w:noProof/>
              <w:szCs w:val="22"/>
              <w:lang w:val="en-US" w:eastAsia="en-US"/>
            </w:rPr>
          </w:pPr>
          <w:r>
            <w:rPr>
              <w:rFonts w:asciiTheme="minorHAnsi" w:hAnsiTheme="minorHAnsi" w:cstheme="minorHAnsi"/>
              <w:caps/>
              <w:sz w:val="20"/>
              <w:szCs w:val="24"/>
            </w:rPr>
            <w:fldChar w:fldCharType="begin"/>
          </w:r>
          <w:r>
            <w:instrText xml:space="preserve"> TOC \o "1-3" \h \z \u </w:instrText>
          </w:r>
          <w:r>
            <w:rPr>
              <w:rFonts w:asciiTheme="minorHAnsi" w:hAnsiTheme="minorHAnsi" w:cstheme="minorHAnsi"/>
              <w:caps/>
              <w:sz w:val="20"/>
              <w:szCs w:val="24"/>
            </w:rPr>
            <w:fldChar w:fldCharType="separate"/>
          </w:r>
          <w:hyperlink w:anchor="_Toc102220862" w:history="1">
            <w:r w:rsidR="00F03A6F" w:rsidRPr="000B3836">
              <w:rPr>
                <w:rStyle w:val="Hyperlink"/>
                <w:noProof/>
              </w:rPr>
              <w:t>PCS Platform 2022</w:t>
            </w:r>
            <w:r w:rsidR="00F03A6F">
              <w:rPr>
                <w:noProof/>
                <w:webHidden/>
              </w:rPr>
              <w:tab/>
            </w:r>
            <w:r w:rsidR="00F03A6F">
              <w:rPr>
                <w:noProof/>
                <w:webHidden/>
              </w:rPr>
              <w:fldChar w:fldCharType="begin"/>
            </w:r>
            <w:r w:rsidR="00F03A6F">
              <w:rPr>
                <w:noProof/>
                <w:webHidden/>
              </w:rPr>
              <w:instrText xml:space="preserve"> PAGEREF _Toc102220862 \h </w:instrText>
            </w:r>
            <w:r w:rsidR="00F03A6F">
              <w:rPr>
                <w:noProof/>
                <w:webHidden/>
              </w:rPr>
            </w:r>
            <w:r w:rsidR="00F03A6F">
              <w:rPr>
                <w:noProof/>
                <w:webHidden/>
              </w:rPr>
              <w:fldChar w:fldCharType="separate"/>
            </w:r>
            <w:r w:rsidR="00707418">
              <w:rPr>
                <w:noProof/>
                <w:webHidden/>
              </w:rPr>
              <w:t>1</w:t>
            </w:r>
            <w:r w:rsidR="00F03A6F">
              <w:rPr>
                <w:noProof/>
                <w:webHidden/>
              </w:rPr>
              <w:fldChar w:fldCharType="end"/>
            </w:r>
          </w:hyperlink>
        </w:p>
        <w:p w:rsidR="00F03A6F" w:rsidRDefault="00F03A6F">
          <w:pPr>
            <w:pStyle w:val="TOC1"/>
            <w:bidi w:val="0"/>
            <w:rPr>
              <w:rFonts w:asciiTheme="minorHAnsi" w:eastAsiaTheme="minorEastAsia" w:hAnsiTheme="minorHAnsi" w:cstheme="minorBidi"/>
              <w:b w:val="0"/>
              <w:noProof/>
              <w:szCs w:val="22"/>
              <w:lang w:val="en-US" w:eastAsia="en-US"/>
            </w:rPr>
          </w:pPr>
          <w:hyperlink w:anchor="_Toc102220863" w:history="1">
            <w:r w:rsidRPr="000B3836">
              <w:rPr>
                <w:rStyle w:val="Hyperlink"/>
                <w:noProof/>
              </w:rPr>
              <w:t>1</w:t>
            </w:r>
            <w:r>
              <w:rPr>
                <w:rFonts w:asciiTheme="minorHAnsi" w:eastAsiaTheme="minorEastAsia" w:hAnsiTheme="minorHAnsi" w:cstheme="minorBidi"/>
                <w:b w:val="0"/>
                <w:noProof/>
                <w:szCs w:val="22"/>
                <w:lang w:val="en-US" w:eastAsia="en-US"/>
              </w:rPr>
              <w:tab/>
            </w:r>
            <w:r w:rsidRPr="000B3836">
              <w:rPr>
                <w:rStyle w:val="Hyperlink"/>
                <w:noProof/>
              </w:rPr>
              <w:t>DELTA PLC</w:t>
            </w:r>
            <w:r>
              <w:rPr>
                <w:noProof/>
                <w:webHidden/>
              </w:rPr>
              <w:tab/>
            </w:r>
            <w:r>
              <w:rPr>
                <w:noProof/>
                <w:webHidden/>
              </w:rPr>
              <w:fldChar w:fldCharType="begin"/>
            </w:r>
            <w:r>
              <w:rPr>
                <w:noProof/>
                <w:webHidden/>
              </w:rPr>
              <w:instrText xml:space="preserve"> PAGEREF _Toc102220863 \h </w:instrText>
            </w:r>
            <w:r>
              <w:rPr>
                <w:noProof/>
                <w:webHidden/>
              </w:rPr>
            </w:r>
            <w:r>
              <w:rPr>
                <w:noProof/>
                <w:webHidden/>
              </w:rPr>
              <w:fldChar w:fldCharType="separate"/>
            </w:r>
            <w:r w:rsidR="00707418">
              <w:rPr>
                <w:noProof/>
                <w:webHidden/>
              </w:rPr>
              <w:t>6</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64" w:history="1">
            <w:r w:rsidRPr="006C72BE">
              <w:rPr>
                <w:rStyle w:val="Hyperlink"/>
                <w:i/>
                <w:noProof/>
                <w:sz w:val="16"/>
                <w:szCs w:val="24"/>
                <w:rtl/>
              </w:rPr>
              <w:t>1.1</w:t>
            </w:r>
            <w:r w:rsidRPr="006C72BE">
              <w:rPr>
                <w:rFonts w:asciiTheme="minorHAnsi" w:eastAsiaTheme="minorEastAsia" w:hAnsiTheme="minorHAnsi" w:cstheme="minorBidi"/>
                <w:i/>
                <w:noProof/>
                <w:sz w:val="16"/>
                <w:szCs w:val="16"/>
                <w:lang w:val="en-US" w:eastAsia="en-US"/>
              </w:rPr>
              <w:tab/>
            </w:r>
            <w:r w:rsidRPr="000B3836">
              <w:rPr>
                <w:rStyle w:val="Hyperlink"/>
                <w:noProof/>
                <w:lang w:val="en-US"/>
              </w:rPr>
              <w:t>DELTA DVP20SX211R</w:t>
            </w:r>
            <w:r>
              <w:rPr>
                <w:noProof/>
                <w:webHidden/>
              </w:rPr>
              <w:tab/>
            </w:r>
            <w:r>
              <w:rPr>
                <w:noProof/>
                <w:webHidden/>
              </w:rPr>
              <w:fldChar w:fldCharType="begin"/>
            </w:r>
            <w:r>
              <w:rPr>
                <w:noProof/>
                <w:webHidden/>
              </w:rPr>
              <w:instrText xml:space="preserve"> PAGEREF _Toc102220864 \h </w:instrText>
            </w:r>
            <w:r>
              <w:rPr>
                <w:noProof/>
                <w:webHidden/>
              </w:rPr>
            </w:r>
            <w:r>
              <w:rPr>
                <w:noProof/>
                <w:webHidden/>
              </w:rPr>
              <w:fldChar w:fldCharType="separate"/>
            </w:r>
            <w:r w:rsidR="00707418">
              <w:rPr>
                <w:noProof/>
                <w:webHidden/>
              </w:rPr>
              <w:t>6</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65" w:history="1">
            <w:r w:rsidRPr="000B3836">
              <w:rPr>
                <w:rStyle w:val="Hyperlink"/>
                <w:iCs/>
                <w:noProof/>
              </w:rPr>
              <w:t>1.2</w:t>
            </w:r>
            <w:r>
              <w:rPr>
                <w:rFonts w:asciiTheme="minorHAnsi" w:eastAsiaTheme="minorEastAsia" w:hAnsiTheme="minorHAnsi" w:cstheme="minorBidi"/>
                <w:noProof/>
                <w:szCs w:val="22"/>
                <w:lang w:val="en-US" w:eastAsia="en-US"/>
              </w:rPr>
              <w:tab/>
            </w:r>
            <w:r w:rsidRPr="000B3836">
              <w:rPr>
                <w:rStyle w:val="Hyperlink"/>
                <w:noProof/>
              </w:rPr>
              <w:t>Specifications</w:t>
            </w:r>
            <w:r>
              <w:rPr>
                <w:noProof/>
                <w:webHidden/>
              </w:rPr>
              <w:tab/>
            </w:r>
            <w:r>
              <w:rPr>
                <w:noProof/>
                <w:webHidden/>
              </w:rPr>
              <w:fldChar w:fldCharType="begin"/>
            </w:r>
            <w:r>
              <w:rPr>
                <w:noProof/>
                <w:webHidden/>
              </w:rPr>
              <w:instrText xml:space="preserve"> PAGEREF _Toc102220865 \h </w:instrText>
            </w:r>
            <w:r>
              <w:rPr>
                <w:noProof/>
                <w:webHidden/>
              </w:rPr>
            </w:r>
            <w:r>
              <w:rPr>
                <w:noProof/>
                <w:webHidden/>
              </w:rPr>
              <w:fldChar w:fldCharType="separate"/>
            </w:r>
            <w:r w:rsidR="00707418">
              <w:rPr>
                <w:noProof/>
                <w:webHidden/>
              </w:rPr>
              <w:t>6</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66" w:history="1">
            <w:r w:rsidRPr="000B3836">
              <w:rPr>
                <w:rStyle w:val="Hyperlink"/>
                <w:iCs/>
                <w:noProof/>
              </w:rPr>
              <w:t>1.3</w:t>
            </w:r>
            <w:r>
              <w:rPr>
                <w:rFonts w:asciiTheme="minorHAnsi" w:eastAsiaTheme="minorEastAsia" w:hAnsiTheme="minorHAnsi" w:cstheme="minorBidi"/>
                <w:noProof/>
                <w:szCs w:val="22"/>
                <w:lang w:val="en-US" w:eastAsia="en-US"/>
              </w:rPr>
              <w:tab/>
            </w:r>
            <w:r w:rsidRPr="000B3836">
              <w:rPr>
                <w:rStyle w:val="Hyperlink"/>
                <w:noProof/>
                <w:lang w:val="en-US"/>
              </w:rPr>
              <w:t xml:space="preserve">Product </w:t>
            </w:r>
            <w:r w:rsidRPr="000B3836">
              <w:rPr>
                <w:rStyle w:val="Hyperlink"/>
                <w:noProof/>
              </w:rPr>
              <w:t>Profile</w:t>
            </w:r>
            <w:r>
              <w:rPr>
                <w:noProof/>
                <w:webHidden/>
              </w:rPr>
              <w:tab/>
            </w:r>
            <w:r>
              <w:rPr>
                <w:noProof/>
                <w:webHidden/>
              </w:rPr>
              <w:fldChar w:fldCharType="begin"/>
            </w:r>
            <w:r>
              <w:rPr>
                <w:noProof/>
                <w:webHidden/>
              </w:rPr>
              <w:instrText xml:space="preserve"> PAGEREF _Toc102220866 \h </w:instrText>
            </w:r>
            <w:r>
              <w:rPr>
                <w:noProof/>
                <w:webHidden/>
              </w:rPr>
            </w:r>
            <w:r>
              <w:rPr>
                <w:noProof/>
                <w:webHidden/>
              </w:rPr>
              <w:fldChar w:fldCharType="separate"/>
            </w:r>
            <w:r w:rsidR="00707418">
              <w:rPr>
                <w:noProof/>
                <w:webHidden/>
              </w:rPr>
              <w:t>7</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67" w:history="1">
            <w:r w:rsidRPr="000B3836">
              <w:rPr>
                <w:rStyle w:val="Hyperlink"/>
                <w:iCs/>
                <w:noProof/>
              </w:rPr>
              <w:t>1.4</w:t>
            </w:r>
            <w:r>
              <w:rPr>
                <w:rFonts w:asciiTheme="minorHAnsi" w:eastAsiaTheme="minorEastAsia" w:hAnsiTheme="minorHAnsi" w:cstheme="minorBidi"/>
                <w:noProof/>
                <w:szCs w:val="22"/>
                <w:lang w:val="en-US" w:eastAsia="en-US"/>
              </w:rPr>
              <w:tab/>
            </w:r>
            <w:r w:rsidRPr="000B3836">
              <w:rPr>
                <w:rStyle w:val="Hyperlink"/>
                <w:noProof/>
                <w:lang w:val="en-US"/>
              </w:rPr>
              <w:t xml:space="preserve">Point </w:t>
            </w:r>
            <w:r w:rsidRPr="000B3836">
              <w:rPr>
                <w:rStyle w:val="Hyperlink"/>
                <w:noProof/>
              </w:rPr>
              <w:t>Specifications</w:t>
            </w:r>
            <w:r>
              <w:rPr>
                <w:noProof/>
                <w:webHidden/>
              </w:rPr>
              <w:tab/>
            </w:r>
            <w:r>
              <w:rPr>
                <w:noProof/>
                <w:webHidden/>
              </w:rPr>
              <w:fldChar w:fldCharType="begin"/>
            </w:r>
            <w:r>
              <w:rPr>
                <w:noProof/>
                <w:webHidden/>
              </w:rPr>
              <w:instrText xml:space="preserve"> PAGEREF _Toc102220867 \h </w:instrText>
            </w:r>
            <w:r>
              <w:rPr>
                <w:noProof/>
                <w:webHidden/>
              </w:rPr>
            </w:r>
            <w:r>
              <w:rPr>
                <w:noProof/>
                <w:webHidden/>
              </w:rPr>
              <w:fldChar w:fldCharType="separate"/>
            </w:r>
            <w:r w:rsidR="00707418">
              <w:rPr>
                <w:noProof/>
                <w:webHidden/>
              </w:rPr>
              <w:t>7</w:t>
            </w:r>
            <w:r>
              <w:rPr>
                <w:noProof/>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868" w:history="1">
            <w:r w:rsidRPr="000B3836">
              <w:rPr>
                <w:rStyle w:val="Hyperlink"/>
              </w:rPr>
              <w:t>1.4.1</w:t>
            </w:r>
            <w:r>
              <w:rPr>
                <w:rFonts w:asciiTheme="minorHAnsi" w:eastAsiaTheme="minorEastAsia" w:hAnsiTheme="minorHAnsi" w:cstheme="minorBidi"/>
                <w:lang w:eastAsia="en-US" w:bidi="ar-SA"/>
              </w:rPr>
              <w:tab/>
            </w:r>
            <w:r w:rsidRPr="000B3836">
              <w:rPr>
                <w:rStyle w:val="Hyperlink"/>
              </w:rPr>
              <w:t>Input point Specifications</w:t>
            </w:r>
            <w:r>
              <w:rPr>
                <w:webHidden/>
              </w:rPr>
              <w:tab/>
            </w:r>
            <w:r>
              <w:rPr>
                <w:webHidden/>
              </w:rPr>
              <w:fldChar w:fldCharType="begin"/>
            </w:r>
            <w:r>
              <w:rPr>
                <w:webHidden/>
              </w:rPr>
              <w:instrText xml:space="preserve"> PAGEREF _Toc102220868 \h </w:instrText>
            </w:r>
            <w:r>
              <w:rPr>
                <w:webHidden/>
              </w:rPr>
            </w:r>
            <w:r>
              <w:rPr>
                <w:webHidden/>
              </w:rPr>
              <w:fldChar w:fldCharType="separate"/>
            </w:r>
            <w:r w:rsidR="00707418">
              <w:rPr>
                <w:webHidden/>
              </w:rPr>
              <w:t>7</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869" w:history="1">
            <w:r w:rsidRPr="000B3836">
              <w:rPr>
                <w:rStyle w:val="Hyperlink"/>
              </w:rPr>
              <w:t>1.4.2</w:t>
            </w:r>
            <w:r>
              <w:rPr>
                <w:rFonts w:asciiTheme="minorHAnsi" w:eastAsiaTheme="minorEastAsia" w:hAnsiTheme="minorHAnsi" w:cstheme="minorBidi"/>
                <w:lang w:eastAsia="en-US" w:bidi="ar-SA"/>
              </w:rPr>
              <w:tab/>
            </w:r>
            <w:r w:rsidRPr="000B3836">
              <w:rPr>
                <w:rStyle w:val="Hyperlink"/>
              </w:rPr>
              <w:t>Output point Specifications</w:t>
            </w:r>
            <w:r>
              <w:rPr>
                <w:webHidden/>
              </w:rPr>
              <w:tab/>
            </w:r>
            <w:r>
              <w:rPr>
                <w:webHidden/>
              </w:rPr>
              <w:fldChar w:fldCharType="begin"/>
            </w:r>
            <w:r>
              <w:rPr>
                <w:webHidden/>
              </w:rPr>
              <w:instrText xml:space="preserve"> PAGEREF _Toc102220869 \h </w:instrText>
            </w:r>
            <w:r>
              <w:rPr>
                <w:webHidden/>
              </w:rPr>
            </w:r>
            <w:r>
              <w:rPr>
                <w:webHidden/>
              </w:rPr>
              <w:fldChar w:fldCharType="separate"/>
            </w:r>
            <w:r w:rsidR="00707418">
              <w:rPr>
                <w:webHidden/>
              </w:rPr>
              <w:t>8</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870" w:history="1">
            <w:r w:rsidRPr="000B3836">
              <w:rPr>
                <w:rStyle w:val="Hyperlink"/>
              </w:rPr>
              <w:t>1.4.3</w:t>
            </w:r>
            <w:r>
              <w:rPr>
                <w:rFonts w:asciiTheme="minorHAnsi" w:eastAsiaTheme="minorEastAsia" w:hAnsiTheme="minorHAnsi" w:cstheme="minorBidi"/>
                <w:lang w:eastAsia="en-US" w:bidi="ar-SA"/>
              </w:rPr>
              <w:tab/>
            </w:r>
            <w:r w:rsidRPr="000B3836">
              <w:rPr>
                <w:rStyle w:val="Hyperlink"/>
              </w:rPr>
              <w:t>Analog input &amp; Analog output Specifications</w:t>
            </w:r>
            <w:r>
              <w:rPr>
                <w:webHidden/>
              </w:rPr>
              <w:tab/>
            </w:r>
            <w:r>
              <w:rPr>
                <w:webHidden/>
              </w:rPr>
              <w:fldChar w:fldCharType="begin"/>
            </w:r>
            <w:r>
              <w:rPr>
                <w:webHidden/>
              </w:rPr>
              <w:instrText xml:space="preserve"> PAGEREF _Toc102220870 \h </w:instrText>
            </w:r>
            <w:r>
              <w:rPr>
                <w:webHidden/>
              </w:rPr>
            </w:r>
            <w:r>
              <w:rPr>
                <w:webHidden/>
              </w:rPr>
              <w:fldChar w:fldCharType="separate"/>
            </w:r>
            <w:r w:rsidR="00707418">
              <w:rPr>
                <w:webHidden/>
              </w:rPr>
              <w:t>8</w:t>
            </w:r>
            <w:r>
              <w:rPr>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71" w:history="1">
            <w:r w:rsidRPr="000B3836">
              <w:rPr>
                <w:rStyle w:val="Hyperlink"/>
                <w:iCs/>
                <w:noProof/>
              </w:rPr>
              <w:t>1.5</w:t>
            </w:r>
            <w:r>
              <w:rPr>
                <w:rFonts w:asciiTheme="minorHAnsi" w:eastAsiaTheme="minorEastAsia" w:hAnsiTheme="minorHAnsi" w:cstheme="minorBidi"/>
                <w:noProof/>
                <w:szCs w:val="22"/>
                <w:lang w:val="en-US" w:eastAsia="en-US"/>
              </w:rPr>
              <w:tab/>
            </w:r>
            <w:r w:rsidRPr="000B3836">
              <w:rPr>
                <w:rStyle w:val="Hyperlink"/>
                <w:noProof/>
              </w:rPr>
              <w:t>Point</w:t>
            </w:r>
            <w:r w:rsidRPr="000B3836">
              <w:rPr>
                <w:rStyle w:val="Hyperlink"/>
                <w:noProof/>
                <w:lang w:val="en-US"/>
              </w:rPr>
              <w:t xml:space="preserve"> Wiring</w:t>
            </w:r>
            <w:r>
              <w:rPr>
                <w:noProof/>
                <w:webHidden/>
              </w:rPr>
              <w:tab/>
            </w:r>
            <w:r>
              <w:rPr>
                <w:noProof/>
                <w:webHidden/>
              </w:rPr>
              <w:fldChar w:fldCharType="begin"/>
            </w:r>
            <w:r>
              <w:rPr>
                <w:noProof/>
                <w:webHidden/>
              </w:rPr>
              <w:instrText xml:space="preserve"> PAGEREF _Toc102220871 \h </w:instrText>
            </w:r>
            <w:r>
              <w:rPr>
                <w:noProof/>
                <w:webHidden/>
              </w:rPr>
            </w:r>
            <w:r>
              <w:rPr>
                <w:noProof/>
                <w:webHidden/>
              </w:rPr>
              <w:fldChar w:fldCharType="separate"/>
            </w:r>
            <w:r w:rsidR="00707418">
              <w:rPr>
                <w:noProof/>
                <w:webHidden/>
              </w:rPr>
              <w:t>8</w:t>
            </w:r>
            <w:r>
              <w:rPr>
                <w:noProof/>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872" w:history="1">
            <w:r w:rsidRPr="000B3836">
              <w:rPr>
                <w:rStyle w:val="Hyperlink"/>
              </w:rPr>
              <w:t>1.5.1</w:t>
            </w:r>
            <w:r>
              <w:rPr>
                <w:rFonts w:asciiTheme="minorHAnsi" w:eastAsiaTheme="minorEastAsia" w:hAnsiTheme="minorHAnsi" w:cstheme="minorBidi"/>
                <w:lang w:eastAsia="en-US" w:bidi="ar-SA"/>
              </w:rPr>
              <w:tab/>
            </w:r>
            <w:r w:rsidRPr="000B3836">
              <w:rPr>
                <w:rStyle w:val="Hyperlink"/>
              </w:rPr>
              <w:t>Input Point Wiring</w:t>
            </w:r>
            <w:r>
              <w:rPr>
                <w:webHidden/>
              </w:rPr>
              <w:tab/>
            </w:r>
            <w:r>
              <w:rPr>
                <w:webHidden/>
              </w:rPr>
              <w:fldChar w:fldCharType="begin"/>
            </w:r>
            <w:r>
              <w:rPr>
                <w:webHidden/>
              </w:rPr>
              <w:instrText xml:space="preserve"> PAGEREF _Toc102220872 \h </w:instrText>
            </w:r>
            <w:r>
              <w:rPr>
                <w:webHidden/>
              </w:rPr>
            </w:r>
            <w:r>
              <w:rPr>
                <w:webHidden/>
              </w:rPr>
              <w:fldChar w:fldCharType="separate"/>
            </w:r>
            <w:r w:rsidR="00707418">
              <w:rPr>
                <w:webHidden/>
              </w:rPr>
              <w:t>8</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873" w:history="1">
            <w:r w:rsidRPr="000B3836">
              <w:rPr>
                <w:rStyle w:val="Hyperlink"/>
              </w:rPr>
              <w:t>1.5.2</w:t>
            </w:r>
            <w:r>
              <w:rPr>
                <w:rFonts w:asciiTheme="minorHAnsi" w:eastAsiaTheme="minorEastAsia" w:hAnsiTheme="minorHAnsi" w:cstheme="minorBidi"/>
                <w:lang w:eastAsia="en-US" w:bidi="ar-SA"/>
              </w:rPr>
              <w:tab/>
            </w:r>
            <w:r w:rsidRPr="000B3836">
              <w:rPr>
                <w:rStyle w:val="Hyperlink"/>
              </w:rPr>
              <w:t>Output Point Wiring</w:t>
            </w:r>
            <w:r>
              <w:rPr>
                <w:webHidden/>
              </w:rPr>
              <w:tab/>
            </w:r>
            <w:r>
              <w:rPr>
                <w:webHidden/>
              </w:rPr>
              <w:fldChar w:fldCharType="begin"/>
            </w:r>
            <w:r>
              <w:rPr>
                <w:webHidden/>
              </w:rPr>
              <w:instrText xml:space="preserve"> PAGEREF _Toc102220873 \h </w:instrText>
            </w:r>
            <w:r>
              <w:rPr>
                <w:webHidden/>
              </w:rPr>
            </w:r>
            <w:r>
              <w:rPr>
                <w:webHidden/>
              </w:rPr>
              <w:fldChar w:fldCharType="separate"/>
            </w:r>
            <w:r w:rsidR="00707418">
              <w:rPr>
                <w:webHidden/>
              </w:rPr>
              <w:t>9</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874" w:history="1">
            <w:r w:rsidRPr="000B3836">
              <w:rPr>
                <w:rStyle w:val="Hyperlink"/>
              </w:rPr>
              <w:t>1.5.3</w:t>
            </w:r>
            <w:r>
              <w:rPr>
                <w:rFonts w:asciiTheme="minorHAnsi" w:eastAsiaTheme="minorEastAsia" w:hAnsiTheme="minorHAnsi" w:cstheme="minorBidi"/>
                <w:lang w:eastAsia="en-US" w:bidi="ar-SA"/>
              </w:rPr>
              <w:tab/>
            </w:r>
            <w:r w:rsidRPr="000B3836">
              <w:rPr>
                <w:rStyle w:val="Hyperlink"/>
              </w:rPr>
              <w:t>Analog input A/D &amp; Analog output D/A External Wiring</w:t>
            </w:r>
            <w:r>
              <w:rPr>
                <w:webHidden/>
              </w:rPr>
              <w:tab/>
            </w:r>
            <w:r>
              <w:rPr>
                <w:webHidden/>
              </w:rPr>
              <w:fldChar w:fldCharType="begin"/>
            </w:r>
            <w:r>
              <w:rPr>
                <w:webHidden/>
              </w:rPr>
              <w:instrText xml:space="preserve"> PAGEREF _Toc102220874 \h </w:instrText>
            </w:r>
            <w:r>
              <w:rPr>
                <w:webHidden/>
              </w:rPr>
            </w:r>
            <w:r>
              <w:rPr>
                <w:webHidden/>
              </w:rPr>
              <w:fldChar w:fldCharType="separate"/>
            </w:r>
            <w:r w:rsidR="00707418">
              <w:rPr>
                <w:webHidden/>
              </w:rPr>
              <w:t>10</w:t>
            </w:r>
            <w:r>
              <w:rPr>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75" w:history="1">
            <w:r w:rsidRPr="000B3836">
              <w:rPr>
                <w:rStyle w:val="Hyperlink"/>
                <w:iCs/>
                <w:noProof/>
              </w:rPr>
              <w:t>1.6</w:t>
            </w:r>
            <w:r>
              <w:rPr>
                <w:rFonts w:asciiTheme="minorHAnsi" w:eastAsiaTheme="minorEastAsia" w:hAnsiTheme="minorHAnsi" w:cstheme="minorBidi"/>
                <w:noProof/>
                <w:szCs w:val="22"/>
                <w:lang w:val="en-US" w:eastAsia="en-US"/>
              </w:rPr>
              <w:tab/>
            </w:r>
            <w:r w:rsidRPr="000B3836">
              <w:rPr>
                <w:rStyle w:val="Hyperlink"/>
                <w:noProof/>
                <w:lang w:val="en-US"/>
              </w:rPr>
              <w:t>DVP Slim Digital I/O Extension Unit</w:t>
            </w:r>
            <w:r>
              <w:rPr>
                <w:noProof/>
                <w:webHidden/>
              </w:rPr>
              <w:tab/>
            </w:r>
            <w:r>
              <w:rPr>
                <w:noProof/>
                <w:webHidden/>
              </w:rPr>
              <w:fldChar w:fldCharType="begin"/>
            </w:r>
            <w:r>
              <w:rPr>
                <w:noProof/>
                <w:webHidden/>
              </w:rPr>
              <w:instrText xml:space="preserve"> PAGEREF _Toc102220875 \h </w:instrText>
            </w:r>
            <w:r>
              <w:rPr>
                <w:noProof/>
                <w:webHidden/>
              </w:rPr>
            </w:r>
            <w:r>
              <w:rPr>
                <w:noProof/>
                <w:webHidden/>
              </w:rPr>
              <w:fldChar w:fldCharType="separate"/>
            </w:r>
            <w:r w:rsidR="00707418">
              <w:rPr>
                <w:noProof/>
                <w:webHidden/>
              </w:rPr>
              <w:t>11</w:t>
            </w:r>
            <w:r>
              <w:rPr>
                <w:noProof/>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876" w:history="1">
            <w:r w:rsidRPr="000B3836">
              <w:rPr>
                <w:rStyle w:val="Hyperlink"/>
              </w:rPr>
              <w:t>1.6.1</w:t>
            </w:r>
            <w:r>
              <w:rPr>
                <w:rFonts w:asciiTheme="minorHAnsi" w:eastAsiaTheme="minorEastAsia" w:hAnsiTheme="minorHAnsi" w:cstheme="minorBidi"/>
                <w:lang w:eastAsia="en-US" w:bidi="ar-SA"/>
              </w:rPr>
              <w:tab/>
            </w:r>
            <w:r w:rsidRPr="000B3836">
              <w:rPr>
                <w:rStyle w:val="Hyperlink"/>
              </w:rPr>
              <w:t>Model Numbers</w:t>
            </w:r>
            <w:r>
              <w:rPr>
                <w:webHidden/>
              </w:rPr>
              <w:tab/>
            </w:r>
            <w:r>
              <w:rPr>
                <w:webHidden/>
              </w:rPr>
              <w:fldChar w:fldCharType="begin"/>
            </w:r>
            <w:r>
              <w:rPr>
                <w:webHidden/>
              </w:rPr>
              <w:instrText xml:space="preserve"> PAGEREF _Toc102220876 \h </w:instrText>
            </w:r>
            <w:r>
              <w:rPr>
                <w:webHidden/>
              </w:rPr>
            </w:r>
            <w:r>
              <w:rPr>
                <w:webHidden/>
              </w:rPr>
              <w:fldChar w:fldCharType="separate"/>
            </w:r>
            <w:r w:rsidR="00707418">
              <w:rPr>
                <w:webHidden/>
              </w:rPr>
              <w:t>11</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877" w:history="1">
            <w:r w:rsidRPr="000B3836">
              <w:rPr>
                <w:rStyle w:val="Hyperlink"/>
              </w:rPr>
              <w:t>1.6.2</w:t>
            </w:r>
            <w:r>
              <w:rPr>
                <w:rFonts w:asciiTheme="minorHAnsi" w:eastAsiaTheme="minorEastAsia" w:hAnsiTheme="minorHAnsi" w:cstheme="minorBidi"/>
                <w:lang w:eastAsia="en-US" w:bidi="ar-SA"/>
              </w:rPr>
              <w:tab/>
            </w:r>
            <w:r w:rsidRPr="000B3836">
              <w:rPr>
                <w:rStyle w:val="Hyperlink"/>
              </w:rPr>
              <w:t>Terminal layout</w:t>
            </w:r>
            <w:r>
              <w:rPr>
                <w:webHidden/>
              </w:rPr>
              <w:tab/>
            </w:r>
            <w:r>
              <w:rPr>
                <w:webHidden/>
              </w:rPr>
              <w:fldChar w:fldCharType="begin"/>
            </w:r>
            <w:r>
              <w:rPr>
                <w:webHidden/>
              </w:rPr>
              <w:instrText xml:space="preserve"> PAGEREF _Toc102220877 \h </w:instrText>
            </w:r>
            <w:r>
              <w:rPr>
                <w:webHidden/>
              </w:rPr>
            </w:r>
            <w:r>
              <w:rPr>
                <w:webHidden/>
              </w:rPr>
              <w:fldChar w:fldCharType="separate"/>
            </w:r>
            <w:r w:rsidR="00707418">
              <w:rPr>
                <w:webHidden/>
              </w:rPr>
              <w:t>11</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878" w:history="1">
            <w:r w:rsidRPr="000B3836">
              <w:rPr>
                <w:rStyle w:val="Hyperlink"/>
              </w:rPr>
              <w:t>1.6.3</w:t>
            </w:r>
            <w:r>
              <w:rPr>
                <w:rFonts w:asciiTheme="minorHAnsi" w:eastAsiaTheme="minorEastAsia" w:hAnsiTheme="minorHAnsi" w:cstheme="minorBidi"/>
                <w:lang w:eastAsia="en-US" w:bidi="ar-SA"/>
              </w:rPr>
              <w:tab/>
            </w:r>
            <w:r w:rsidRPr="000B3836">
              <w:rPr>
                <w:rStyle w:val="Hyperlink"/>
              </w:rPr>
              <w:t>Input/Output points numbering order</w:t>
            </w:r>
            <w:r>
              <w:rPr>
                <w:webHidden/>
              </w:rPr>
              <w:tab/>
            </w:r>
            <w:r>
              <w:rPr>
                <w:webHidden/>
              </w:rPr>
              <w:fldChar w:fldCharType="begin"/>
            </w:r>
            <w:r>
              <w:rPr>
                <w:webHidden/>
              </w:rPr>
              <w:instrText xml:space="preserve"> PAGEREF _Toc102220878 \h </w:instrText>
            </w:r>
            <w:r>
              <w:rPr>
                <w:webHidden/>
              </w:rPr>
            </w:r>
            <w:r>
              <w:rPr>
                <w:webHidden/>
              </w:rPr>
              <w:fldChar w:fldCharType="separate"/>
            </w:r>
            <w:r w:rsidR="00707418">
              <w:rPr>
                <w:webHidden/>
              </w:rPr>
              <w:t>11</w:t>
            </w:r>
            <w:r>
              <w:rPr>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79" w:history="1">
            <w:r w:rsidRPr="000B3836">
              <w:rPr>
                <w:rStyle w:val="Hyperlink"/>
                <w:iCs/>
                <w:noProof/>
              </w:rPr>
              <w:t>1.7</w:t>
            </w:r>
            <w:r>
              <w:rPr>
                <w:rFonts w:asciiTheme="minorHAnsi" w:eastAsiaTheme="minorEastAsia" w:hAnsiTheme="minorHAnsi" w:cstheme="minorBidi"/>
                <w:noProof/>
                <w:szCs w:val="22"/>
                <w:lang w:val="en-US" w:eastAsia="en-US"/>
              </w:rPr>
              <w:tab/>
            </w:r>
            <w:r w:rsidRPr="000B3836">
              <w:rPr>
                <w:rStyle w:val="Hyperlink"/>
                <w:noProof/>
                <w:lang w:val="en-US"/>
              </w:rPr>
              <w:t xml:space="preserve">DVP20SX2 </w:t>
            </w:r>
            <w:r w:rsidRPr="000B3836">
              <w:rPr>
                <w:rStyle w:val="Hyperlink"/>
                <w:noProof/>
              </w:rPr>
              <w:t>Memory</w:t>
            </w:r>
            <w:r w:rsidRPr="000B3836">
              <w:rPr>
                <w:rStyle w:val="Hyperlink"/>
                <w:noProof/>
                <w:lang w:val="en-US"/>
              </w:rPr>
              <w:t xml:space="preserve"> Map</w:t>
            </w:r>
            <w:r>
              <w:rPr>
                <w:noProof/>
                <w:webHidden/>
              </w:rPr>
              <w:tab/>
            </w:r>
            <w:r>
              <w:rPr>
                <w:noProof/>
                <w:webHidden/>
              </w:rPr>
              <w:fldChar w:fldCharType="begin"/>
            </w:r>
            <w:r>
              <w:rPr>
                <w:noProof/>
                <w:webHidden/>
              </w:rPr>
              <w:instrText xml:space="preserve"> PAGEREF _Toc102220879 \h </w:instrText>
            </w:r>
            <w:r>
              <w:rPr>
                <w:noProof/>
                <w:webHidden/>
              </w:rPr>
            </w:r>
            <w:r>
              <w:rPr>
                <w:noProof/>
                <w:webHidden/>
              </w:rPr>
              <w:fldChar w:fldCharType="separate"/>
            </w:r>
            <w:r w:rsidR="00707418">
              <w:rPr>
                <w:noProof/>
                <w:webHidden/>
              </w:rPr>
              <w:t>13</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80" w:history="1">
            <w:r w:rsidRPr="000B3836">
              <w:rPr>
                <w:rStyle w:val="Hyperlink"/>
                <w:iCs/>
                <w:noProof/>
              </w:rPr>
              <w:t>1.8</w:t>
            </w:r>
            <w:r>
              <w:rPr>
                <w:rFonts w:asciiTheme="minorHAnsi" w:eastAsiaTheme="minorEastAsia" w:hAnsiTheme="minorHAnsi" w:cstheme="minorBidi"/>
                <w:noProof/>
                <w:szCs w:val="22"/>
                <w:lang w:val="en-US" w:eastAsia="en-US"/>
              </w:rPr>
              <w:tab/>
            </w:r>
            <w:r w:rsidRPr="000B3836">
              <w:rPr>
                <w:rStyle w:val="Hyperlink"/>
                <w:noProof/>
                <w:lang w:val="en-US"/>
              </w:rPr>
              <w:t xml:space="preserve">PLC </w:t>
            </w:r>
            <w:r w:rsidRPr="000B3836">
              <w:rPr>
                <w:rStyle w:val="Hyperlink"/>
                <w:noProof/>
              </w:rPr>
              <w:t>Device</w:t>
            </w:r>
            <w:r w:rsidRPr="000B3836">
              <w:rPr>
                <w:rStyle w:val="Hyperlink"/>
                <w:noProof/>
                <w:lang w:val="en-US"/>
              </w:rPr>
              <w:t xml:space="preserve"> Address</w:t>
            </w:r>
            <w:r>
              <w:rPr>
                <w:noProof/>
                <w:webHidden/>
              </w:rPr>
              <w:tab/>
            </w:r>
            <w:r>
              <w:rPr>
                <w:noProof/>
                <w:webHidden/>
              </w:rPr>
              <w:fldChar w:fldCharType="begin"/>
            </w:r>
            <w:r>
              <w:rPr>
                <w:noProof/>
                <w:webHidden/>
              </w:rPr>
              <w:instrText xml:space="preserve"> PAGEREF _Toc102220880 \h </w:instrText>
            </w:r>
            <w:r>
              <w:rPr>
                <w:noProof/>
                <w:webHidden/>
              </w:rPr>
            </w:r>
            <w:r>
              <w:rPr>
                <w:noProof/>
                <w:webHidden/>
              </w:rPr>
              <w:fldChar w:fldCharType="separate"/>
            </w:r>
            <w:r w:rsidR="00707418">
              <w:rPr>
                <w:noProof/>
                <w:webHidden/>
              </w:rPr>
              <w:t>15</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81" w:history="1">
            <w:r w:rsidRPr="000B3836">
              <w:rPr>
                <w:rStyle w:val="Hyperlink"/>
                <w:iCs/>
                <w:noProof/>
              </w:rPr>
              <w:t>1.9</w:t>
            </w:r>
            <w:r>
              <w:rPr>
                <w:rFonts w:asciiTheme="minorHAnsi" w:eastAsiaTheme="minorEastAsia" w:hAnsiTheme="minorHAnsi" w:cstheme="minorBidi"/>
                <w:noProof/>
                <w:szCs w:val="22"/>
                <w:lang w:val="en-US" w:eastAsia="en-US"/>
              </w:rPr>
              <w:tab/>
            </w:r>
            <w:r w:rsidRPr="000B3836">
              <w:rPr>
                <w:rStyle w:val="Hyperlink"/>
                <w:noProof/>
              </w:rPr>
              <w:t>Instructions</w:t>
            </w:r>
            <w:r>
              <w:rPr>
                <w:noProof/>
                <w:webHidden/>
              </w:rPr>
              <w:tab/>
            </w:r>
            <w:r>
              <w:rPr>
                <w:noProof/>
                <w:webHidden/>
              </w:rPr>
              <w:fldChar w:fldCharType="begin"/>
            </w:r>
            <w:r>
              <w:rPr>
                <w:noProof/>
                <w:webHidden/>
              </w:rPr>
              <w:instrText xml:space="preserve"> PAGEREF _Toc102220881 \h </w:instrText>
            </w:r>
            <w:r>
              <w:rPr>
                <w:noProof/>
                <w:webHidden/>
              </w:rPr>
            </w:r>
            <w:r>
              <w:rPr>
                <w:noProof/>
                <w:webHidden/>
              </w:rPr>
              <w:fldChar w:fldCharType="separate"/>
            </w:r>
            <w:r w:rsidR="00707418">
              <w:rPr>
                <w:noProof/>
                <w:webHidden/>
              </w:rPr>
              <w:t>17</w:t>
            </w:r>
            <w:r>
              <w:rPr>
                <w:noProof/>
                <w:webHidden/>
              </w:rPr>
              <w:fldChar w:fldCharType="end"/>
            </w:r>
          </w:hyperlink>
        </w:p>
        <w:p w:rsidR="00F03A6F" w:rsidRDefault="00F03A6F" w:rsidP="00A1069A">
          <w:pPr>
            <w:pStyle w:val="TOC1"/>
            <w:bidi w:val="0"/>
            <w:spacing w:line="276" w:lineRule="auto"/>
            <w:rPr>
              <w:rFonts w:asciiTheme="minorHAnsi" w:eastAsiaTheme="minorEastAsia" w:hAnsiTheme="minorHAnsi" w:cstheme="minorBidi"/>
              <w:b w:val="0"/>
              <w:noProof/>
              <w:szCs w:val="22"/>
              <w:lang w:val="en-US" w:eastAsia="en-US"/>
            </w:rPr>
          </w:pPr>
          <w:hyperlink w:anchor="_Toc102220882" w:history="1">
            <w:r w:rsidRPr="000B3836">
              <w:rPr>
                <w:rStyle w:val="Hyperlink"/>
                <w:noProof/>
                <w:lang w:val="en-US"/>
              </w:rPr>
              <w:t>2</w:t>
            </w:r>
            <w:r>
              <w:rPr>
                <w:rFonts w:asciiTheme="minorHAnsi" w:eastAsiaTheme="minorEastAsia" w:hAnsiTheme="minorHAnsi" w:cstheme="minorBidi"/>
                <w:b w:val="0"/>
                <w:noProof/>
                <w:szCs w:val="22"/>
                <w:lang w:val="en-US" w:eastAsia="en-US"/>
              </w:rPr>
              <w:tab/>
            </w:r>
            <w:r w:rsidRPr="000B3836">
              <w:rPr>
                <w:rStyle w:val="Hyperlink"/>
                <w:noProof/>
                <w:lang w:val="en-US"/>
              </w:rPr>
              <w:t>WPL Soft</w:t>
            </w:r>
            <w:r>
              <w:rPr>
                <w:noProof/>
                <w:webHidden/>
              </w:rPr>
              <w:tab/>
            </w:r>
            <w:r>
              <w:rPr>
                <w:noProof/>
                <w:webHidden/>
              </w:rPr>
              <w:fldChar w:fldCharType="begin"/>
            </w:r>
            <w:r>
              <w:rPr>
                <w:noProof/>
                <w:webHidden/>
              </w:rPr>
              <w:instrText xml:space="preserve"> PAGEREF _Toc102220882 \h </w:instrText>
            </w:r>
            <w:r>
              <w:rPr>
                <w:noProof/>
                <w:webHidden/>
              </w:rPr>
            </w:r>
            <w:r>
              <w:rPr>
                <w:noProof/>
                <w:webHidden/>
              </w:rPr>
              <w:fldChar w:fldCharType="separate"/>
            </w:r>
            <w:r w:rsidR="00707418">
              <w:rPr>
                <w:noProof/>
                <w:webHidden/>
              </w:rPr>
              <w:t>18</w:t>
            </w:r>
            <w:r>
              <w:rPr>
                <w:noProof/>
                <w:webHidden/>
              </w:rPr>
              <w:fldChar w:fldCharType="end"/>
            </w:r>
          </w:hyperlink>
        </w:p>
        <w:p w:rsidR="00F03A6F" w:rsidRPr="006C72BE" w:rsidRDefault="00F03A6F" w:rsidP="00A1069A">
          <w:pPr>
            <w:pStyle w:val="TOC2"/>
            <w:tabs>
              <w:tab w:val="left" w:pos="2990"/>
            </w:tabs>
            <w:spacing w:line="276" w:lineRule="auto"/>
            <w:rPr>
              <w:rFonts w:asciiTheme="majorBidi" w:eastAsiaTheme="minorEastAsia" w:hAnsiTheme="majorBidi" w:cstheme="majorBidi"/>
              <w:noProof/>
              <w:sz w:val="24"/>
              <w:szCs w:val="24"/>
              <w:lang w:val="en-US" w:eastAsia="en-US"/>
            </w:rPr>
          </w:pPr>
          <w:hyperlink w:anchor="_Toc102220883" w:history="1">
            <w:r w:rsidRPr="006C72BE">
              <w:rPr>
                <w:rStyle w:val="Hyperlink"/>
                <w:rFonts w:asciiTheme="majorBidi" w:hAnsiTheme="majorBidi" w:cstheme="majorBidi"/>
                <w:iCs/>
                <w:noProof/>
                <w:sz w:val="24"/>
                <w:szCs w:val="24"/>
              </w:rPr>
              <w:t>2.1</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 xml:space="preserve">الوصلة المخصصة لبرمجة ال </w:t>
            </w:r>
            <w:r w:rsidRPr="006C72BE">
              <w:rPr>
                <w:rStyle w:val="Hyperlink"/>
                <w:rFonts w:asciiTheme="majorBidi" w:hAnsiTheme="majorBidi" w:cstheme="majorBidi"/>
                <w:noProof/>
                <w:sz w:val="24"/>
                <w:szCs w:val="24"/>
              </w:rPr>
              <w:t>PLC</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_Toc102220883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18</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2"/>
            <w:tabs>
              <w:tab w:val="left" w:pos="2622"/>
            </w:tabs>
            <w:spacing w:line="276" w:lineRule="auto"/>
            <w:rPr>
              <w:rFonts w:asciiTheme="majorBidi" w:eastAsiaTheme="minorEastAsia" w:hAnsiTheme="majorBidi" w:cstheme="majorBidi"/>
              <w:noProof/>
              <w:sz w:val="24"/>
              <w:szCs w:val="24"/>
              <w:lang w:val="en-US" w:eastAsia="en-US"/>
            </w:rPr>
          </w:pPr>
          <w:hyperlink w:anchor="_Toc102220884" w:history="1">
            <w:r w:rsidRPr="006C72BE">
              <w:rPr>
                <w:rStyle w:val="Hyperlink"/>
                <w:rFonts w:asciiTheme="majorBidi" w:hAnsiTheme="majorBidi" w:cstheme="majorBidi"/>
                <w:iCs/>
                <w:noProof/>
                <w:sz w:val="24"/>
                <w:szCs w:val="24"/>
              </w:rPr>
              <w:t>2.2</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lang w:val="en-US" w:bidi="ar-LB"/>
              </w:rPr>
              <w:t xml:space="preserve">كيفية انشاء برنامج لل </w:t>
            </w:r>
            <w:r w:rsidRPr="006C72BE">
              <w:rPr>
                <w:rStyle w:val="Hyperlink"/>
                <w:rFonts w:asciiTheme="majorBidi" w:hAnsiTheme="majorBidi" w:cstheme="majorBidi"/>
                <w:noProof/>
                <w:sz w:val="24"/>
                <w:szCs w:val="24"/>
                <w:lang w:val="en-US" w:bidi="ar-LB"/>
              </w:rPr>
              <w:t>PLC</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_Toc102220884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18</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2"/>
            <w:tabs>
              <w:tab w:val="left" w:pos="4091"/>
            </w:tabs>
            <w:spacing w:line="276" w:lineRule="auto"/>
            <w:rPr>
              <w:rFonts w:asciiTheme="majorBidi" w:eastAsiaTheme="minorEastAsia" w:hAnsiTheme="majorBidi" w:cstheme="majorBidi"/>
              <w:noProof/>
              <w:sz w:val="24"/>
              <w:szCs w:val="24"/>
              <w:lang w:val="en-US" w:eastAsia="en-US"/>
            </w:rPr>
          </w:pPr>
          <w:hyperlink w:anchor="_Toc102220885" w:history="1">
            <w:r w:rsidRPr="006C72BE">
              <w:rPr>
                <w:rStyle w:val="Hyperlink"/>
                <w:rFonts w:asciiTheme="majorBidi" w:hAnsiTheme="majorBidi" w:cstheme="majorBidi"/>
                <w:iCs/>
                <w:noProof/>
                <w:sz w:val="24"/>
                <w:szCs w:val="24"/>
              </w:rPr>
              <w:t>2.3</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lang w:bidi="ar-LB"/>
              </w:rPr>
              <w:t xml:space="preserve">خصائص </w:t>
            </w:r>
            <w:r w:rsidRPr="006C72BE">
              <w:rPr>
                <w:rStyle w:val="Hyperlink"/>
                <w:rFonts w:asciiTheme="majorBidi" w:hAnsiTheme="majorBidi" w:cstheme="majorBidi"/>
                <w:noProof/>
                <w:sz w:val="24"/>
                <w:szCs w:val="24"/>
                <w:rtl/>
              </w:rPr>
              <w:t>تتعلق</w:t>
            </w:r>
            <w:r w:rsidRPr="006C72BE">
              <w:rPr>
                <w:rStyle w:val="Hyperlink"/>
                <w:rFonts w:asciiTheme="majorBidi" w:hAnsiTheme="majorBidi" w:cstheme="majorBidi"/>
                <w:noProof/>
                <w:sz w:val="24"/>
                <w:szCs w:val="24"/>
                <w:rtl/>
                <w:lang w:bidi="ar-LB"/>
              </w:rPr>
              <w:t xml:space="preserve"> بتنزيل البرنامج على ال </w:t>
            </w:r>
            <w:r w:rsidR="006C72BE">
              <w:rPr>
                <w:rStyle w:val="Hyperlink"/>
                <w:rFonts w:asciiTheme="majorBidi" w:hAnsiTheme="majorBidi" w:cstheme="majorBidi"/>
                <w:noProof/>
                <w:sz w:val="24"/>
                <w:szCs w:val="24"/>
                <w:lang w:bidi="ar-LB"/>
              </w:rPr>
              <w:t xml:space="preserve"> </w:t>
            </w:r>
            <w:r w:rsidRPr="006C72BE">
              <w:rPr>
                <w:rStyle w:val="Hyperlink"/>
                <w:rFonts w:asciiTheme="majorBidi" w:hAnsiTheme="majorBidi" w:cstheme="majorBidi"/>
                <w:noProof/>
                <w:sz w:val="24"/>
                <w:szCs w:val="24"/>
                <w:lang w:bidi="ar-LB"/>
              </w:rPr>
              <w:t>PLC</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_Toc102220885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19</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2"/>
            <w:tabs>
              <w:tab w:val="left" w:pos="2629"/>
            </w:tabs>
            <w:spacing w:line="276" w:lineRule="auto"/>
            <w:rPr>
              <w:rFonts w:asciiTheme="majorBidi" w:eastAsiaTheme="minorEastAsia" w:hAnsiTheme="majorBidi" w:cstheme="majorBidi"/>
              <w:noProof/>
              <w:sz w:val="24"/>
              <w:szCs w:val="24"/>
              <w:lang w:val="en-US" w:eastAsia="en-US"/>
            </w:rPr>
          </w:pPr>
          <w:hyperlink w:anchor="_Toc102220886" w:history="1">
            <w:r w:rsidRPr="006C72BE">
              <w:rPr>
                <w:rStyle w:val="Hyperlink"/>
                <w:rFonts w:asciiTheme="majorBidi" w:hAnsiTheme="majorBidi" w:cstheme="majorBidi"/>
                <w:iCs/>
                <w:noProof/>
                <w:sz w:val="24"/>
                <w:szCs w:val="24"/>
                <w:rtl/>
              </w:rPr>
              <w:t>2.4</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lang w:bidi="ar-LB"/>
              </w:rPr>
              <w:t xml:space="preserve">تنزيل </w:t>
            </w:r>
            <w:r w:rsidRPr="006C72BE">
              <w:rPr>
                <w:rStyle w:val="Hyperlink"/>
                <w:rFonts w:asciiTheme="majorBidi" w:hAnsiTheme="majorBidi" w:cstheme="majorBidi"/>
                <w:noProof/>
                <w:sz w:val="24"/>
                <w:szCs w:val="24"/>
                <w:rtl/>
              </w:rPr>
              <w:t>البرنامج</w:t>
            </w:r>
            <w:r w:rsidRPr="006C72BE">
              <w:rPr>
                <w:rStyle w:val="Hyperlink"/>
                <w:rFonts w:asciiTheme="majorBidi" w:hAnsiTheme="majorBidi" w:cstheme="majorBidi"/>
                <w:noProof/>
                <w:sz w:val="24"/>
                <w:szCs w:val="24"/>
                <w:rtl/>
                <w:lang w:bidi="ar-LB"/>
              </w:rPr>
              <w:t xml:space="preserve"> عل ال </w:t>
            </w:r>
            <w:r w:rsidRPr="006C72BE">
              <w:rPr>
                <w:rStyle w:val="Hyperlink"/>
                <w:rFonts w:asciiTheme="majorBidi" w:hAnsiTheme="majorBidi" w:cstheme="majorBidi"/>
                <w:noProof/>
                <w:sz w:val="24"/>
                <w:szCs w:val="24"/>
                <w:lang w:bidi="ar-LB"/>
              </w:rPr>
              <w:t>PLC</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_Toc102220886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20</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2"/>
            <w:tabs>
              <w:tab w:val="left" w:pos="1920"/>
            </w:tabs>
            <w:spacing w:line="276" w:lineRule="auto"/>
            <w:rPr>
              <w:rFonts w:asciiTheme="majorBidi" w:eastAsiaTheme="minorEastAsia" w:hAnsiTheme="majorBidi" w:cstheme="majorBidi"/>
              <w:noProof/>
              <w:sz w:val="24"/>
              <w:szCs w:val="24"/>
              <w:lang w:val="en-US" w:eastAsia="en-US"/>
            </w:rPr>
          </w:pPr>
          <w:hyperlink w:anchor="_Toc102220887" w:history="1">
            <w:r w:rsidRPr="006C72BE">
              <w:rPr>
                <w:rStyle w:val="Hyperlink"/>
                <w:rFonts w:asciiTheme="majorBidi" w:hAnsiTheme="majorBidi" w:cstheme="majorBidi"/>
                <w:iCs/>
                <w:noProof/>
                <w:sz w:val="24"/>
                <w:szCs w:val="24"/>
              </w:rPr>
              <w:t>2.5</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مرا</w:t>
            </w:r>
            <w:r w:rsidRPr="006C72BE">
              <w:rPr>
                <w:rStyle w:val="Hyperlink"/>
                <w:rFonts w:asciiTheme="majorBidi" w:hAnsiTheme="majorBidi" w:cstheme="majorBidi"/>
                <w:noProof/>
                <w:sz w:val="24"/>
                <w:szCs w:val="24"/>
                <w:rtl/>
                <w:lang w:bidi="ar-LB"/>
              </w:rPr>
              <w:t>ق</w:t>
            </w:r>
            <w:r w:rsidRPr="006C72BE">
              <w:rPr>
                <w:rStyle w:val="Hyperlink"/>
                <w:rFonts w:asciiTheme="majorBidi" w:hAnsiTheme="majorBidi" w:cstheme="majorBidi"/>
                <w:noProof/>
                <w:sz w:val="24"/>
                <w:szCs w:val="24"/>
                <w:rtl/>
              </w:rPr>
              <w:t xml:space="preserve">بة عمل ال </w:t>
            </w:r>
            <w:r w:rsidRPr="006C72BE">
              <w:rPr>
                <w:rStyle w:val="Hyperlink"/>
                <w:rFonts w:asciiTheme="majorBidi" w:hAnsiTheme="majorBidi" w:cstheme="majorBidi"/>
                <w:noProof/>
                <w:sz w:val="24"/>
                <w:szCs w:val="24"/>
              </w:rPr>
              <w:t>PLC</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_Toc102220887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20</w:t>
            </w:r>
            <w:r w:rsidRPr="006C72BE">
              <w:rPr>
                <w:rFonts w:asciiTheme="majorBidi" w:hAnsiTheme="majorBidi" w:cstheme="majorBidi"/>
                <w:noProof/>
                <w:webHidden/>
                <w:sz w:val="24"/>
                <w:szCs w:val="24"/>
              </w:rPr>
              <w:fldChar w:fldCharType="end"/>
            </w:r>
          </w:hyperlink>
        </w:p>
        <w:p w:rsidR="00F03A6F" w:rsidRDefault="00F03A6F">
          <w:pPr>
            <w:pStyle w:val="TOC1"/>
            <w:bidi w:val="0"/>
            <w:rPr>
              <w:rFonts w:asciiTheme="minorHAnsi" w:eastAsiaTheme="minorEastAsia" w:hAnsiTheme="minorHAnsi" w:cstheme="minorBidi"/>
              <w:b w:val="0"/>
              <w:noProof/>
              <w:szCs w:val="22"/>
              <w:lang w:val="en-US" w:eastAsia="en-US"/>
            </w:rPr>
          </w:pPr>
          <w:hyperlink w:anchor="_Toc102220888" w:history="1">
            <w:r w:rsidRPr="000B3836">
              <w:rPr>
                <w:rStyle w:val="Hyperlink"/>
                <w:noProof/>
                <w:lang w:val="en-US"/>
              </w:rPr>
              <w:t>3</w:t>
            </w:r>
            <w:r>
              <w:rPr>
                <w:rFonts w:asciiTheme="minorHAnsi" w:eastAsiaTheme="minorEastAsia" w:hAnsiTheme="minorHAnsi" w:cstheme="minorBidi"/>
                <w:b w:val="0"/>
                <w:noProof/>
                <w:szCs w:val="22"/>
                <w:lang w:val="en-US" w:eastAsia="en-US"/>
              </w:rPr>
              <w:tab/>
            </w:r>
            <w:r w:rsidRPr="000B3836">
              <w:rPr>
                <w:rStyle w:val="Hyperlink"/>
                <w:noProof/>
                <w:lang w:val="en-US" w:bidi="ar-LB"/>
              </w:rPr>
              <w:t xml:space="preserve">Vijeo designer </w:t>
            </w:r>
            <w:r w:rsidRPr="000B3836">
              <w:rPr>
                <w:rStyle w:val="Hyperlink"/>
                <w:noProof/>
                <w:lang w:val="en-US"/>
              </w:rPr>
              <w:t>software</w:t>
            </w:r>
            <w:r>
              <w:rPr>
                <w:noProof/>
                <w:webHidden/>
              </w:rPr>
              <w:tab/>
            </w:r>
            <w:r>
              <w:rPr>
                <w:noProof/>
                <w:webHidden/>
              </w:rPr>
              <w:fldChar w:fldCharType="begin"/>
            </w:r>
            <w:r>
              <w:rPr>
                <w:noProof/>
                <w:webHidden/>
              </w:rPr>
              <w:instrText xml:space="preserve"> PAGEREF _Toc102220888 \h </w:instrText>
            </w:r>
            <w:r>
              <w:rPr>
                <w:noProof/>
                <w:webHidden/>
              </w:rPr>
            </w:r>
            <w:r>
              <w:rPr>
                <w:noProof/>
                <w:webHidden/>
              </w:rPr>
              <w:fldChar w:fldCharType="separate"/>
            </w:r>
            <w:r w:rsidR="00707418">
              <w:rPr>
                <w:noProof/>
                <w:webHidden/>
              </w:rPr>
              <w:t>21</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89" w:history="1">
            <w:r w:rsidRPr="000B3836">
              <w:rPr>
                <w:rStyle w:val="Hyperlink"/>
                <w:iCs/>
                <w:noProof/>
              </w:rPr>
              <w:t>3.1</w:t>
            </w:r>
            <w:r>
              <w:rPr>
                <w:rFonts w:asciiTheme="minorHAnsi" w:eastAsiaTheme="minorEastAsia" w:hAnsiTheme="minorHAnsi" w:cstheme="minorBidi"/>
                <w:noProof/>
                <w:szCs w:val="22"/>
                <w:lang w:val="en-US" w:eastAsia="en-US"/>
              </w:rPr>
              <w:tab/>
            </w:r>
            <w:r w:rsidRPr="000B3836">
              <w:rPr>
                <w:rStyle w:val="Hyperlink"/>
                <w:noProof/>
              </w:rPr>
              <w:t>Create a new project</w:t>
            </w:r>
            <w:r>
              <w:rPr>
                <w:noProof/>
                <w:webHidden/>
              </w:rPr>
              <w:tab/>
            </w:r>
            <w:r>
              <w:rPr>
                <w:noProof/>
                <w:webHidden/>
              </w:rPr>
              <w:fldChar w:fldCharType="begin"/>
            </w:r>
            <w:r>
              <w:rPr>
                <w:noProof/>
                <w:webHidden/>
              </w:rPr>
              <w:instrText xml:space="preserve"> PAGEREF _Toc102220889 \h </w:instrText>
            </w:r>
            <w:r>
              <w:rPr>
                <w:noProof/>
                <w:webHidden/>
              </w:rPr>
            </w:r>
            <w:r>
              <w:rPr>
                <w:noProof/>
                <w:webHidden/>
              </w:rPr>
              <w:fldChar w:fldCharType="separate"/>
            </w:r>
            <w:r w:rsidR="00707418">
              <w:rPr>
                <w:noProof/>
                <w:webHidden/>
              </w:rPr>
              <w:t>21</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90" w:history="1">
            <w:r w:rsidRPr="000B3836">
              <w:rPr>
                <w:rStyle w:val="Hyperlink"/>
                <w:iCs/>
                <w:noProof/>
              </w:rPr>
              <w:t>3.2</w:t>
            </w:r>
            <w:r>
              <w:rPr>
                <w:rFonts w:asciiTheme="minorHAnsi" w:eastAsiaTheme="minorEastAsia" w:hAnsiTheme="minorHAnsi" w:cstheme="minorBidi"/>
                <w:noProof/>
                <w:szCs w:val="22"/>
                <w:lang w:val="en-US" w:eastAsia="en-US"/>
              </w:rPr>
              <w:tab/>
            </w:r>
            <w:r w:rsidRPr="000B3836">
              <w:rPr>
                <w:rStyle w:val="Hyperlink"/>
                <w:noProof/>
                <w:lang w:bidi="ar-LB"/>
              </w:rPr>
              <w:t>Selection of the communication protocol</w:t>
            </w:r>
            <w:r>
              <w:rPr>
                <w:noProof/>
                <w:webHidden/>
              </w:rPr>
              <w:tab/>
            </w:r>
            <w:r>
              <w:rPr>
                <w:noProof/>
                <w:webHidden/>
              </w:rPr>
              <w:fldChar w:fldCharType="begin"/>
            </w:r>
            <w:r>
              <w:rPr>
                <w:noProof/>
                <w:webHidden/>
              </w:rPr>
              <w:instrText xml:space="preserve"> PAGEREF _Toc102220890 \h </w:instrText>
            </w:r>
            <w:r>
              <w:rPr>
                <w:noProof/>
                <w:webHidden/>
              </w:rPr>
            </w:r>
            <w:r>
              <w:rPr>
                <w:noProof/>
                <w:webHidden/>
              </w:rPr>
              <w:fldChar w:fldCharType="separate"/>
            </w:r>
            <w:r w:rsidR="00707418">
              <w:rPr>
                <w:noProof/>
                <w:webHidden/>
              </w:rPr>
              <w:t>22</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91" w:history="1">
            <w:r w:rsidRPr="000B3836">
              <w:rPr>
                <w:rStyle w:val="Hyperlink"/>
                <w:iCs/>
                <w:noProof/>
              </w:rPr>
              <w:t>3.3</w:t>
            </w:r>
            <w:r>
              <w:rPr>
                <w:rFonts w:asciiTheme="minorHAnsi" w:eastAsiaTheme="minorEastAsia" w:hAnsiTheme="minorHAnsi" w:cstheme="minorBidi"/>
                <w:noProof/>
                <w:szCs w:val="22"/>
                <w:lang w:val="en-US" w:eastAsia="en-US"/>
              </w:rPr>
              <w:tab/>
            </w:r>
            <w:r w:rsidRPr="000B3836">
              <w:rPr>
                <w:rStyle w:val="Hyperlink"/>
                <w:noProof/>
              </w:rPr>
              <w:t>Creating Variables</w:t>
            </w:r>
            <w:r>
              <w:rPr>
                <w:noProof/>
                <w:webHidden/>
              </w:rPr>
              <w:tab/>
            </w:r>
            <w:r>
              <w:rPr>
                <w:noProof/>
                <w:webHidden/>
              </w:rPr>
              <w:fldChar w:fldCharType="begin"/>
            </w:r>
            <w:r>
              <w:rPr>
                <w:noProof/>
                <w:webHidden/>
              </w:rPr>
              <w:instrText xml:space="preserve"> PAGEREF _Toc102220891 \h </w:instrText>
            </w:r>
            <w:r>
              <w:rPr>
                <w:noProof/>
                <w:webHidden/>
              </w:rPr>
            </w:r>
            <w:r>
              <w:rPr>
                <w:noProof/>
                <w:webHidden/>
              </w:rPr>
              <w:fldChar w:fldCharType="separate"/>
            </w:r>
            <w:r w:rsidR="00707418">
              <w:rPr>
                <w:noProof/>
                <w:webHidden/>
              </w:rPr>
              <w:t>23</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92" w:history="1">
            <w:r w:rsidRPr="000B3836">
              <w:rPr>
                <w:rStyle w:val="Hyperlink"/>
                <w:iCs/>
                <w:noProof/>
              </w:rPr>
              <w:t>3.4</w:t>
            </w:r>
            <w:r>
              <w:rPr>
                <w:rFonts w:asciiTheme="minorHAnsi" w:eastAsiaTheme="minorEastAsia" w:hAnsiTheme="minorHAnsi" w:cstheme="minorBidi"/>
                <w:noProof/>
                <w:szCs w:val="22"/>
                <w:lang w:val="en-US" w:eastAsia="en-US"/>
              </w:rPr>
              <w:tab/>
            </w:r>
            <w:r w:rsidRPr="000B3836">
              <w:rPr>
                <w:rStyle w:val="Hyperlink"/>
                <w:noProof/>
              </w:rPr>
              <w:t>Create a Command Button</w:t>
            </w:r>
            <w:r>
              <w:rPr>
                <w:noProof/>
                <w:webHidden/>
              </w:rPr>
              <w:tab/>
            </w:r>
            <w:r>
              <w:rPr>
                <w:noProof/>
                <w:webHidden/>
              </w:rPr>
              <w:fldChar w:fldCharType="begin"/>
            </w:r>
            <w:r>
              <w:rPr>
                <w:noProof/>
                <w:webHidden/>
              </w:rPr>
              <w:instrText xml:space="preserve"> PAGEREF _Toc102220892 \h </w:instrText>
            </w:r>
            <w:r>
              <w:rPr>
                <w:noProof/>
                <w:webHidden/>
              </w:rPr>
            </w:r>
            <w:r>
              <w:rPr>
                <w:noProof/>
                <w:webHidden/>
              </w:rPr>
              <w:fldChar w:fldCharType="separate"/>
            </w:r>
            <w:r w:rsidR="00707418">
              <w:rPr>
                <w:noProof/>
                <w:webHidden/>
              </w:rPr>
              <w:t>25</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93" w:history="1">
            <w:r w:rsidRPr="000B3836">
              <w:rPr>
                <w:rStyle w:val="Hyperlink"/>
                <w:iCs/>
                <w:noProof/>
              </w:rPr>
              <w:t>3.5</w:t>
            </w:r>
            <w:r>
              <w:rPr>
                <w:rFonts w:asciiTheme="minorHAnsi" w:eastAsiaTheme="minorEastAsia" w:hAnsiTheme="minorHAnsi" w:cstheme="minorBidi"/>
                <w:noProof/>
                <w:szCs w:val="22"/>
                <w:lang w:val="en-US" w:eastAsia="en-US"/>
              </w:rPr>
              <w:tab/>
            </w:r>
            <w:r w:rsidRPr="000B3836">
              <w:rPr>
                <w:rStyle w:val="Hyperlink"/>
                <w:noProof/>
              </w:rPr>
              <w:t>Create a Numeric Indicator</w:t>
            </w:r>
            <w:r>
              <w:rPr>
                <w:noProof/>
                <w:webHidden/>
              </w:rPr>
              <w:tab/>
            </w:r>
            <w:r>
              <w:rPr>
                <w:noProof/>
                <w:webHidden/>
              </w:rPr>
              <w:fldChar w:fldCharType="begin"/>
            </w:r>
            <w:r>
              <w:rPr>
                <w:noProof/>
                <w:webHidden/>
              </w:rPr>
              <w:instrText xml:space="preserve"> PAGEREF _Toc102220893 \h </w:instrText>
            </w:r>
            <w:r>
              <w:rPr>
                <w:noProof/>
                <w:webHidden/>
              </w:rPr>
            </w:r>
            <w:r>
              <w:rPr>
                <w:noProof/>
                <w:webHidden/>
              </w:rPr>
              <w:fldChar w:fldCharType="separate"/>
            </w:r>
            <w:r w:rsidR="00707418">
              <w:rPr>
                <w:noProof/>
                <w:webHidden/>
              </w:rPr>
              <w:t>25</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894" w:history="1">
            <w:r w:rsidRPr="000B3836">
              <w:rPr>
                <w:rStyle w:val="Hyperlink"/>
                <w:iCs/>
                <w:noProof/>
              </w:rPr>
              <w:t>3.6</w:t>
            </w:r>
            <w:r>
              <w:rPr>
                <w:rFonts w:asciiTheme="minorHAnsi" w:eastAsiaTheme="minorEastAsia" w:hAnsiTheme="minorHAnsi" w:cstheme="minorBidi"/>
                <w:noProof/>
                <w:szCs w:val="22"/>
                <w:lang w:val="en-US" w:eastAsia="en-US"/>
              </w:rPr>
              <w:tab/>
            </w:r>
            <w:r w:rsidRPr="000B3836">
              <w:rPr>
                <w:rStyle w:val="Hyperlink"/>
                <w:noProof/>
              </w:rPr>
              <w:t>Create</w:t>
            </w:r>
            <w:r w:rsidRPr="000B3836">
              <w:rPr>
                <w:rStyle w:val="Hyperlink"/>
                <w:noProof/>
                <w:lang w:bidi="ar-LB"/>
              </w:rPr>
              <w:t xml:space="preserve"> an alarm lamp</w:t>
            </w:r>
            <w:r>
              <w:rPr>
                <w:noProof/>
                <w:webHidden/>
              </w:rPr>
              <w:tab/>
            </w:r>
            <w:r>
              <w:rPr>
                <w:noProof/>
                <w:webHidden/>
              </w:rPr>
              <w:fldChar w:fldCharType="begin"/>
            </w:r>
            <w:r>
              <w:rPr>
                <w:noProof/>
                <w:webHidden/>
              </w:rPr>
              <w:instrText xml:space="preserve"> PAGEREF _Toc102220894 \h </w:instrText>
            </w:r>
            <w:r>
              <w:rPr>
                <w:noProof/>
                <w:webHidden/>
              </w:rPr>
            </w:r>
            <w:r>
              <w:rPr>
                <w:noProof/>
                <w:webHidden/>
              </w:rPr>
              <w:fldChar w:fldCharType="separate"/>
            </w:r>
            <w:r w:rsidR="00707418">
              <w:rPr>
                <w:noProof/>
                <w:webHidden/>
              </w:rPr>
              <w:t>26</w:t>
            </w:r>
            <w:r>
              <w:rPr>
                <w:noProof/>
                <w:webHidden/>
              </w:rPr>
              <w:fldChar w:fldCharType="end"/>
            </w:r>
          </w:hyperlink>
        </w:p>
        <w:p w:rsidR="00F03A6F" w:rsidRDefault="00F03A6F">
          <w:pPr>
            <w:pStyle w:val="TOC1"/>
            <w:bidi w:val="0"/>
            <w:rPr>
              <w:rFonts w:asciiTheme="minorHAnsi" w:eastAsiaTheme="minorEastAsia" w:hAnsiTheme="minorHAnsi" w:cstheme="minorBidi"/>
              <w:b w:val="0"/>
              <w:noProof/>
              <w:szCs w:val="22"/>
              <w:lang w:val="en-US" w:eastAsia="en-US"/>
            </w:rPr>
          </w:pPr>
          <w:hyperlink w:anchor="_Toc102220895" w:history="1">
            <w:r w:rsidRPr="000B3836">
              <w:rPr>
                <w:rStyle w:val="Hyperlink"/>
                <w:noProof/>
                <w:lang w:val="en-US"/>
              </w:rPr>
              <w:t>4</w:t>
            </w:r>
            <w:r>
              <w:rPr>
                <w:rFonts w:asciiTheme="minorHAnsi" w:eastAsiaTheme="minorEastAsia" w:hAnsiTheme="minorHAnsi" w:cstheme="minorBidi"/>
                <w:b w:val="0"/>
                <w:noProof/>
                <w:szCs w:val="22"/>
                <w:lang w:val="en-US" w:eastAsia="en-US"/>
              </w:rPr>
              <w:tab/>
            </w:r>
            <w:r w:rsidRPr="000B3836">
              <w:rPr>
                <w:rStyle w:val="Hyperlink"/>
                <w:noProof/>
                <w:lang w:val="en-US"/>
              </w:rPr>
              <w:t>PLC Programing &amp; wiring</w:t>
            </w:r>
            <w:r>
              <w:rPr>
                <w:noProof/>
                <w:webHidden/>
              </w:rPr>
              <w:tab/>
            </w:r>
            <w:r>
              <w:rPr>
                <w:noProof/>
                <w:webHidden/>
              </w:rPr>
              <w:fldChar w:fldCharType="begin"/>
            </w:r>
            <w:r>
              <w:rPr>
                <w:noProof/>
                <w:webHidden/>
              </w:rPr>
              <w:instrText xml:space="preserve"> PAGEREF _Toc102220895 \h </w:instrText>
            </w:r>
            <w:r>
              <w:rPr>
                <w:noProof/>
                <w:webHidden/>
              </w:rPr>
            </w:r>
            <w:r>
              <w:rPr>
                <w:noProof/>
                <w:webHidden/>
              </w:rPr>
              <w:fldChar w:fldCharType="separate"/>
            </w:r>
            <w:r w:rsidR="00707418">
              <w:rPr>
                <w:noProof/>
                <w:webHidden/>
              </w:rPr>
              <w:t>27</w:t>
            </w:r>
            <w:r>
              <w:rPr>
                <w:noProof/>
                <w:webHidden/>
              </w:rPr>
              <w:fldChar w:fldCharType="end"/>
            </w:r>
          </w:hyperlink>
        </w:p>
        <w:p w:rsidR="00F03A6F" w:rsidRDefault="00F03A6F" w:rsidP="00A1069A">
          <w:pPr>
            <w:pStyle w:val="TOC2"/>
            <w:bidi w:val="0"/>
            <w:spacing w:line="276" w:lineRule="auto"/>
            <w:rPr>
              <w:rFonts w:asciiTheme="minorHAnsi" w:eastAsiaTheme="minorEastAsia" w:hAnsiTheme="minorHAnsi" w:cstheme="minorBidi"/>
              <w:noProof/>
              <w:szCs w:val="22"/>
              <w:lang w:val="en-US" w:eastAsia="en-US"/>
            </w:rPr>
          </w:pPr>
          <w:hyperlink w:anchor="_Toc102220896" w:history="1">
            <w:r w:rsidRPr="000B3836">
              <w:rPr>
                <w:rStyle w:val="Hyperlink"/>
                <w:iCs/>
                <w:noProof/>
              </w:rPr>
              <w:t>4.1</w:t>
            </w:r>
            <w:r>
              <w:rPr>
                <w:rFonts w:asciiTheme="minorHAnsi" w:eastAsiaTheme="minorEastAsia" w:hAnsiTheme="minorHAnsi" w:cstheme="minorBidi"/>
                <w:noProof/>
                <w:szCs w:val="22"/>
                <w:lang w:val="en-US" w:eastAsia="en-US"/>
              </w:rPr>
              <w:tab/>
            </w:r>
            <w:r w:rsidRPr="000B3836">
              <w:rPr>
                <w:rStyle w:val="Hyperlink"/>
                <w:noProof/>
              </w:rPr>
              <w:t>Control</w:t>
            </w:r>
            <w:r w:rsidRPr="000B3836">
              <w:rPr>
                <w:rStyle w:val="Hyperlink"/>
                <w:noProof/>
                <w:lang w:bidi="ar-LB"/>
              </w:rPr>
              <w:t xml:space="preserve"> Panel</w:t>
            </w:r>
            <w:r>
              <w:rPr>
                <w:noProof/>
                <w:webHidden/>
              </w:rPr>
              <w:tab/>
            </w:r>
            <w:r>
              <w:rPr>
                <w:noProof/>
                <w:webHidden/>
              </w:rPr>
              <w:fldChar w:fldCharType="begin"/>
            </w:r>
            <w:r>
              <w:rPr>
                <w:noProof/>
                <w:webHidden/>
              </w:rPr>
              <w:instrText xml:space="preserve"> PAGEREF _Toc102220896 \h </w:instrText>
            </w:r>
            <w:r>
              <w:rPr>
                <w:noProof/>
                <w:webHidden/>
              </w:rPr>
            </w:r>
            <w:r>
              <w:rPr>
                <w:noProof/>
                <w:webHidden/>
              </w:rPr>
              <w:fldChar w:fldCharType="separate"/>
            </w:r>
            <w:r w:rsidR="00707418">
              <w:rPr>
                <w:noProof/>
                <w:webHidden/>
              </w:rPr>
              <w:t>27</w:t>
            </w:r>
            <w:r>
              <w:rPr>
                <w:noProof/>
                <w:webHidden/>
              </w:rPr>
              <w:fldChar w:fldCharType="end"/>
            </w:r>
          </w:hyperlink>
        </w:p>
        <w:p w:rsidR="00F03A6F" w:rsidRPr="006C72BE" w:rsidRDefault="00F03A6F" w:rsidP="00A1069A">
          <w:pPr>
            <w:pStyle w:val="TOC2"/>
            <w:tabs>
              <w:tab w:val="left" w:pos="1338"/>
            </w:tabs>
            <w:spacing w:line="276" w:lineRule="auto"/>
            <w:rPr>
              <w:rFonts w:asciiTheme="majorBidi" w:eastAsiaTheme="minorEastAsia" w:hAnsiTheme="majorBidi" w:cstheme="majorBidi"/>
              <w:noProof/>
              <w:sz w:val="24"/>
              <w:szCs w:val="24"/>
              <w:lang w:val="en-US" w:eastAsia="en-US"/>
            </w:rPr>
          </w:pPr>
          <w:hyperlink w:anchor="_Toc102220897" w:history="1">
            <w:r w:rsidRPr="006C72BE">
              <w:rPr>
                <w:rStyle w:val="Hyperlink"/>
                <w:rFonts w:asciiTheme="majorBidi" w:hAnsiTheme="majorBidi" w:cstheme="majorBidi"/>
                <w:iCs/>
                <w:noProof/>
                <w:sz w:val="24"/>
                <w:szCs w:val="24"/>
              </w:rPr>
              <w:t>4.2</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 xml:space="preserve">تفعيل </w:t>
            </w:r>
            <w:r w:rsidRPr="006C72BE">
              <w:rPr>
                <w:rStyle w:val="Hyperlink"/>
                <w:rFonts w:asciiTheme="majorBidi" w:hAnsiTheme="majorBidi" w:cstheme="majorBidi"/>
                <w:noProof/>
                <w:sz w:val="24"/>
                <w:szCs w:val="24"/>
              </w:rPr>
              <w:t>“Modbus Protocol”</w:t>
            </w:r>
            <w:r w:rsidRPr="006C72BE">
              <w:rPr>
                <w:rStyle w:val="Hyperlink"/>
                <w:rFonts w:asciiTheme="majorBidi" w:hAnsiTheme="majorBidi" w:cstheme="majorBidi"/>
                <w:noProof/>
                <w:sz w:val="24"/>
                <w:szCs w:val="24"/>
                <w:rtl/>
              </w:rPr>
              <w:t xml:space="preserve"> مع </w:t>
            </w:r>
            <w:r w:rsidRPr="006C72BE">
              <w:rPr>
                <w:rStyle w:val="Hyperlink"/>
                <w:rFonts w:asciiTheme="majorBidi" w:hAnsiTheme="majorBidi" w:cstheme="majorBidi"/>
                <w:noProof/>
                <w:sz w:val="24"/>
                <w:szCs w:val="24"/>
              </w:rPr>
              <w:t>RS485</w:t>
            </w:r>
            <w:r w:rsidRPr="006C72BE">
              <w:rPr>
                <w:rStyle w:val="Hyperlink"/>
                <w:rFonts w:asciiTheme="majorBidi" w:hAnsiTheme="majorBidi" w:cstheme="majorBidi"/>
                <w:noProof/>
                <w:sz w:val="24"/>
                <w:szCs w:val="24"/>
                <w:rtl/>
              </w:rPr>
              <w:t xml:space="preserve"> على ال </w:t>
            </w:r>
            <w:r w:rsidRPr="006C72BE">
              <w:rPr>
                <w:rStyle w:val="Hyperlink"/>
                <w:rFonts w:asciiTheme="majorBidi" w:hAnsiTheme="majorBidi" w:cstheme="majorBidi"/>
                <w:noProof/>
                <w:sz w:val="24"/>
                <w:szCs w:val="24"/>
              </w:rPr>
              <w:t>PLC</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_Toc102220897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28</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2"/>
            <w:tabs>
              <w:tab w:val="left" w:pos="2436"/>
            </w:tabs>
            <w:spacing w:line="276" w:lineRule="auto"/>
            <w:rPr>
              <w:rFonts w:asciiTheme="majorBidi" w:eastAsiaTheme="minorEastAsia" w:hAnsiTheme="majorBidi" w:cstheme="majorBidi"/>
              <w:noProof/>
              <w:sz w:val="24"/>
              <w:szCs w:val="24"/>
              <w:lang w:val="en-US" w:eastAsia="en-US"/>
            </w:rPr>
          </w:pPr>
          <w:hyperlink w:anchor="_Toc102220898" w:history="1">
            <w:r w:rsidRPr="006C72BE">
              <w:rPr>
                <w:rStyle w:val="Hyperlink"/>
                <w:rFonts w:asciiTheme="majorBidi" w:hAnsiTheme="majorBidi" w:cstheme="majorBidi"/>
                <w:iCs/>
                <w:noProof/>
                <w:sz w:val="24"/>
                <w:szCs w:val="24"/>
              </w:rPr>
              <w:t>4.3</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 xml:space="preserve">التحكم في ضغط ال </w:t>
            </w:r>
            <w:r w:rsidRPr="006C72BE">
              <w:rPr>
                <w:rStyle w:val="Hyperlink"/>
                <w:rFonts w:asciiTheme="majorBidi" w:hAnsiTheme="majorBidi" w:cstheme="majorBidi"/>
                <w:noProof/>
                <w:sz w:val="24"/>
                <w:szCs w:val="24"/>
              </w:rPr>
              <w:t>Boiler</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_Toc102220898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29</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899" w:history="1">
            <w:r w:rsidRPr="006C72BE">
              <w:rPr>
                <w:rStyle w:val="Hyperlink"/>
                <w:rFonts w:asciiTheme="majorBidi" w:hAnsiTheme="majorBidi" w:cstheme="majorBidi"/>
                <w:sz w:val="24"/>
                <w:szCs w:val="24"/>
                <w:rtl/>
              </w:rPr>
              <w:t>4.3.1</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rPr>
              <w:t xml:space="preserve">توصيل </w:t>
            </w:r>
            <w:r w:rsidRPr="006C72BE">
              <w:rPr>
                <w:rStyle w:val="Hyperlink"/>
                <w:rFonts w:asciiTheme="majorBidi" w:hAnsiTheme="majorBidi" w:cstheme="majorBidi"/>
                <w:sz w:val="24"/>
                <w:szCs w:val="24"/>
              </w:rPr>
              <w:t>“Pressure transmitter”</w:t>
            </w:r>
            <w:r w:rsidRPr="006C72BE">
              <w:rPr>
                <w:rStyle w:val="Hyperlink"/>
                <w:rFonts w:asciiTheme="majorBidi" w:hAnsiTheme="majorBidi" w:cstheme="majorBidi"/>
                <w:sz w:val="24"/>
                <w:szCs w:val="24"/>
                <w:rtl/>
              </w:rPr>
              <w:t xml:space="preserve"> مع ال </w:t>
            </w:r>
            <w:r w:rsidRPr="006C72BE">
              <w:rPr>
                <w:rStyle w:val="Hyperlink"/>
                <w:rFonts w:asciiTheme="majorBidi" w:hAnsiTheme="majorBidi" w:cstheme="majorBidi"/>
                <w:sz w:val="24"/>
                <w:szCs w:val="24"/>
              </w:rPr>
              <w:t>PLC</w:t>
            </w:r>
            <w:r w:rsidRPr="006C72BE">
              <w:rPr>
                <w:rStyle w:val="Hyperlink"/>
                <w:rFonts w:asciiTheme="majorBidi" w:hAnsiTheme="majorBidi" w:cstheme="majorBidi"/>
                <w:sz w:val="24"/>
                <w:szCs w:val="24"/>
                <w:rtl/>
              </w:rPr>
              <w:t xml:space="preserve"> وبرمجته</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_Toc102220899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29</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00" w:history="1">
            <w:r w:rsidRPr="006C72BE">
              <w:rPr>
                <w:rStyle w:val="Hyperlink"/>
                <w:rFonts w:asciiTheme="majorBidi" w:hAnsiTheme="majorBidi" w:cstheme="majorBidi"/>
                <w:sz w:val="24"/>
                <w:szCs w:val="24"/>
                <w:rtl/>
              </w:rPr>
              <w:t>4.3.2</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rPr>
              <w:t xml:space="preserve">توصيل </w:t>
            </w:r>
            <w:r w:rsidRPr="006C72BE">
              <w:rPr>
                <w:rStyle w:val="Hyperlink"/>
                <w:rFonts w:asciiTheme="majorBidi" w:hAnsiTheme="majorBidi" w:cstheme="majorBidi"/>
                <w:sz w:val="24"/>
                <w:szCs w:val="24"/>
              </w:rPr>
              <w:t xml:space="preserve">“Atmospheric valve &amp; Condenser valve” </w:t>
            </w:r>
            <w:r w:rsidRPr="006C72BE">
              <w:rPr>
                <w:rStyle w:val="Hyperlink"/>
                <w:rFonts w:asciiTheme="majorBidi" w:hAnsiTheme="majorBidi" w:cstheme="majorBidi"/>
                <w:sz w:val="24"/>
                <w:szCs w:val="24"/>
                <w:rtl/>
              </w:rPr>
              <w:t xml:space="preserve">  مع ال </w:t>
            </w:r>
            <w:r w:rsidRPr="006C72BE">
              <w:rPr>
                <w:rStyle w:val="Hyperlink"/>
                <w:rFonts w:asciiTheme="majorBidi" w:hAnsiTheme="majorBidi" w:cstheme="majorBidi"/>
                <w:sz w:val="24"/>
                <w:szCs w:val="24"/>
              </w:rPr>
              <w:t>PLC</w:t>
            </w:r>
            <w:r w:rsidRPr="006C72BE">
              <w:rPr>
                <w:rStyle w:val="Hyperlink"/>
                <w:rFonts w:asciiTheme="majorBidi" w:hAnsiTheme="majorBidi" w:cstheme="majorBidi"/>
                <w:sz w:val="24"/>
                <w:szCs w:val="24"/>
                <w:rtl/>
              </w:rPr>
              <w:t xml:space="preserve"> والتحكم بهم</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_Toc102220900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32</w:t>
            </w:r>
            <w:r w:rsidRPr="006C72BE">
              <w:rPr>
                <w:rFonts w:asciiTheme="majorBidi" w:hAnsiTheme="majorBidi" w:cstheme="majorBidi"/>
                <w:webHidden/>
                <w:sz w:val="24"/>
                <w:szCs w:val="24"/>
              </w:rPr>
              <w:fldChar w:fldCharType="end"/>
            </w:r>
          </w:hyperlink>
        </w:p>
        <w:p w:rsidR="00F03A6F" w:rsidRPr="006C72BE" w:rsidRDefault="00F03A6F" w:rsidP="00A1069A">
          <w:pPr>
            <w:pStyle w:val="TOC2"/>
            <w:tabs>
              <w:tab w:val="left" w:pos="2217"/>
            </w:tabs>
            <w:spacing w:line="276" w:lineRule="auto"/>
            <w:rPr>
              <w:rFonts w:asciiTheme="majorBidi" w:eastAsiaTheme="minorEastAsia" w:hAnsiTheme="majorBidi" w:cstheme="majorBidi"/>
              <w:noProof/>
              <w:sz w:val="24"/>
              <w:szCs w:val="24"/>
              <w:lang w:val="en-US" w:eastAsia="en-US"/>
            </w:rPr>
          </w:pPr>
          <w:hyperlink w:anchor="_Toc102220901" w:history="1">
            <w:r w:rsidRPr="006C72BE">
              <w:rPr>
                <w:rStyle w:val="Hyperlink"/>
                <w:rFonts w:asciiTheme="majorBidi" w:hAnsiTheme="majorBidi" w:cstheme="majorBidi"/>
                <w:iCs/>
                <w:noProof/>
                <w:sz w:val="24"/>
                <w:szCs w:val="24"/>
              </w:rPr>
              <w:t>4.4</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نظام التحكم بال</w:t>
            </w:r>
            <w:r w:rsidRPr="006C72BE">
              <w:rPr>
                <w:rStyle w:val="Hyperlink"/>
                <w:rFonts w:asciiTheme="majorBidi" w:hAnsiTheme="majorBidi" w:cstheme="majorBidi"/>
                <w:noProof/>
                <w:sz w:val="24"/>
                <w:szCs w:val="24"/>
                <w:rtl/>
                <w:lang w:bidi="ar-LB"/>
              </w:rPr>
              <w:t xml:space="preserve"> </w:t>
            </w:r>
            <w:r w:rsidRPr="006C72BE">
              <w:rPr>
                <w:rStyle w:val="Hyperlink"/>
                <w:rFonts w:asciiTheme="majorBidi" w:hAnsiTheme="majorBidi" w:cstheme="majorBidi"/>
                <w:noProof/>
                <w:sz w:val="24"/>
                <w:szCs w:val="24"/>
                <w:rtl/>
              </w:rPr>
              <w:t xml:space="preserve"> </w:t>
            </w:r>
            <w:r w:rsidRPr="006C72BE">
              <w:rPr>
                <w:rStyle w:val="Hyperlink"/>
                <w:rFonts w:asciiTheme="majorBidi" w:hAnsiTheme="majorBidi" w:cstheme="majorBidi"/>
                <w:noProof/>
                <w:sz w:val="24"/>
                <w:szCs w:val="24"/>
              </w:rPr>
              <w:t>Turbine</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_Toc102220901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35</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02" w:history="1">
            <w:r w:rsidRPr="006C72BE">
              <w:rPr>
                <w:rStyle w:val="Hyperlink"/>
                <w:rFonts w:asciiTheme="majorBidi" w:hAnsiTheme="majorBidi" w:cstheme="majorBidi"/>
                <w:sz w:val="24"/>
                <w:szCs w:val="24"/>
                <w:rtl/>
              </w:rPr>
              <w:t>4.4.1</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rPr>
              <w:t xml:space="preserve">توصيل ال </w:t>
            </w:r>
            <w:r w:rsidRPr="006C72BE">
              <w:rPr>
                <w:rStyle w:val="Hyperlink"/>
                <w:rFonts w:asciiTheme="majorBidi" w:hAnsiTheme="majorBidi" w:cstheme="majorBidi"/>
                <w:sz w:val="24"/>
                <w:szCs w:val="24"/>
              </w:rPr>
              <w:t>“Proximity Sensor”</w:t>
            </w:r>
            <w:r w:rsidRPr="006C72BE">
              <w:rPr>
                <w:rStyle w:val="Hyperlink"/>
                <w:rFonts w:asciiTheme="majorBidi" w:hAnsiTheme="majorBidi" w:cstheme="majorBidi"/>
                <w:sz w:val="24"/>
                <w:szCs w:val="24"/>
                <w:rtl/>
              </w:rPr>
              <w:t xml:space="preserve"> مع ال </w:t>
            </w:r>
            <w:r w:rsidRPr="006C72BE">
              <w:rPr>
                <w:rStyle w:val="Hyperlink"/>
                <w:rFonts w:asciiTheme="majorBidi" w:hAnsiTheme="majorBidi" w:cstheme="majorBidi"/>
                <w:sz w:val="24"/>
                <w:szCs w:val="24"/>
              </w:rPr>
              <w:t>PLC</w:t>
            </w:r>
            <w:r w:rsidRPr="006C72BE">
              <w:rPr>
                <w:rStyle w:val="Hyperlink"/>
                <w:rFonts w:asciiTheme="majorBidi" w:hAnsiTheme="majorBidi" w:cstheme="majorBidi"/>
                <w:sz w:val="24"/>
                <w:szCs w:val="24"/>
                <w:rtl/>
              </w:rPr>
              <w:t xml:space="preserve"> وبرمجته</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_Toc102220902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36</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03" w:history="1">
            <w:r w:rsidRPr="006C72BE">
              <w:rPr>
                <w:rStyle w:val="Hyperlink"/>
                <w:rFonts w:asciiTheme="majorBidi" w:eastAsia="Wingdings-Regular" w:hAnsiTheme="majorBidi" w:cstheme="majorBidi"/>
                <w:sz w:val="24"/>
                <w:szCs w:val="24"/>
              </w:rPr>
              <w:t>4.4.2</w:t>
            </w:r>
            <w:r w:rsidRPr="006C72BE">
              <w:rPr>
                <w:rFonts w:asciiTheme="majorBidi" w:eastAsiaTheme="minorEastAsia" w:hAnsiTheme="majorBidi" w:cstheme="majorBidi"/>
                <w:sz w:val="24"/>
                <w:szCs w:val="24"/>
                <w:lang w:eastAsia="en-US" w:bidi="ar-SA"/>
              </w:rPr>
              <w:tab/>
            </w:r>
            <w:r w:rsidRPr="006C72BE">
              <w:rPr>
                <w:rStyle w:val="Hyperlink"/>
                <w:rFonts w:asciiTheme="majorBidi" w:eastAsia="Wingdings-Regular" w:hAnsiTheme="majorBidi" w:cstheme="majorBidi"/>
                <w:sz w:val="24"/>
                <w:szCs w:val="24"/>
                <w:rtl/>
              </w:rPr>
              <w:t xml:space="preserve">توصيل  محرك </w:t>
            </w:r>
            <w:r w:rsidRPr="006C72BE">
              <w:rPr>
                <w:rStyle w:val="Hyperlink"/>
                <w:rFonts w:asciiTheme="majorBidi" w:eastAsia="Wingdings-Regular" w:hAnsiTheme="majorBidi" w:cstheme="majorBidi"/>
                <w:sz w:val="24"/>
                <w:szCs w:val="24"/>
              </w:rPr>
              <w:t>(single-phase motor)</w:t>
            </w:r>
            <w:r w:rsidRPr="006C72BE">
              <w:rPr>
                <w:rStyle w:val="Hyperlink"/>
                <w:rFonts w:asciiTheme="majorBidi" w:eastAsia="Wingdings-Regular" w:hAnsiTheme="majorBidi" w:cstheme="majorBidi"/>
                <w:sz w:val="24"/>
                <w:szCs w:val="24"/>
                <w:rtl/>
              </w:rPr>
              <w:t xml:space="preserve"> ال </w:t>
            </w:r>
            <w:r w:rsidRPr="006C72BE">
              <w:rPr>
                <w:rStyle w:val="Hyperlink"/>
                <w:rFonts w:asciiTheme="majorBidi" w:eastAsia="Wingdings-Regular" w:hAnsiTheme="majorBidi" w:cstheme="majorBidi"/>
                <w:sz w:val="24"/>
                <w:szCs w:val="24"/>
              </w:rPr>
              <w:t>valve</w:t>
            </w:r>
            <w:r w:rsidRPr="006C72BE">
              <w:rPr>
                <w:rStyle w:val="Hyperlink"/>
                <w:rFonts w:asciiTheme="majorBidi" w:eastAsia="Wingdings-Regular" w:hAnsiTheme="majorBidi" w:cstheme="majorBidi"/>
                <w:sz w:val="24"/>
                <w:szCs w:val="24"/>
                <w:rtl/>
              </w:rPr>
              <w:t xml:space="preserve"> مع ال </w:t>
            </w:r>
            <w:r w:rsidRPr="006C72BE">
              <w:rPr>
                <w:rStyle w:val="Hyperlink"/>
                <w:rFonts w:asciiTheme="majorBidi" w:eastAsia="Wingdings-Regular" w:hAnsiTheme="majorBidi" w:cstheme="majorBidi"/>
                <w:sz w:val="24"/>
                <w:szCs w:val="24"/>
              </w:rPr>
              <w:t>PLC</w:t>
            </w:r>
            <w:r w:rsidRPr="006C72BE">
              <w:rPr>
                <w:rStyle w:val="Hyperlink"/>
                <w:rFonts w:asciiTheme="majorBidi" w:eastAsia="Wingdings-Regular" w:hAnsiTheme="majorBidi" w:cstheme="majorBidi"/>
                <w:sz w:val="24"/>
                <w:szCs w:val="24"/>
                <w:rtl/>
              </w:rPr>
              <w:t xml:space="preserve"> والتحكم به</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_Toc102220903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38</w:t>
            </w:r>
            <w:r w:rsidRPr="006C72BE">
              <w:rPr>
                <w:rFonts w:asciiTheme="majorBidi" w:hAnsiTheme="majorBidi" w:cstheme="majorBidi"/>
                <w:webHidden/>
                <w:sz w:val="24"/>
                <w:szCs w:val="24"/>
              </w:rPr>
              <w:fldChar w:fldCharType="end"/>
            </w:r>
          </w:hyperlink>
        </w:p>
        <w:p w:rsidR="00F03A6F" w:rsidRPr="006C72BE" w:rsidRDefault="00F03A6F" w:rsidP="00A1069A">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04" w:history="1">
            <w:r w:rsidRPr="006C72BE">
              <w:rPr>
                <w:rStyle w:val="Hyperlink"/>
                <w:rFonts w:asciiTheme="majorBidi" w:hAnsiTheme="majorBidi" w:cstheme="majorBidi"/>
                <w:iCs/>
                <w:noProof/>
                <w:sz w:val="24"/>
                <w:szCs w:val="24"/>
              </w:rPr>
              <w:t>4.5</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 xml:space="preserve">توصيل ال </w:t>
            </w:r>
            <w:r w:rsidRPr="006C72BE">
              <w:rPr>
                <w:rStyle w:val="Hyperlink"/>
                <w:rFonts w:asciiTheme="majorBidi" w:hAnsiTheme="majorBidi" w:cstheme="majorBidi"/>
                <w:noProof/>
                <w:sz w:val="24"/>
                <w:szCs w:val="24"/>
              </w:rPr>
              <w:t>“Exhaust Fans”</w:t>
            </w:r>
            <w:r w:rsidRPr="006C72BE">
              <w:rPr>
                <w:rStyle w:val="Hyperlink"/>
                <w:rFonts w:asciiTheme="majorBidi" w:hAnsiTheme="majorBidi" w:cstheme="majorBidi"/>
                <w:noProof/>
                <w:sz w:val="24"/>
                <w:szCs w:val="24"/>
                <w:rtl/>
              </w:rPr>
              <w:t xml:space="preserve"> مع ال </w:t>
            </w:r>
            <w:r w:rsidRPr="006C72BE">
              <w:rPr>
                <w:rStyle w:val="Hyperlink"/>
                <w:rFonts w:asciiTheme="majorBidi" w:hAnsiTheme="majorBidi" w:cstheme="majorBidi"/>
                <w:noProof/>
                <w:sz w:val="24"/>
                <w:szCs w:val="24"/>
              </w:rPr>
              <w:t>PLC</w:t>
            </w:r>
            <w:r w:rsidRPr="006C72BE">
              <w:rPr>
                <w:rStyle w:val="Hyperlink"/>
                <w:rFonts w:asciiTheme="majorBidi" w:hAnsiTheme="majorBidi" w:cstheme="majorBidi"/>
                <w:noProof/>
                <w:sz w:val="24"/>
                <w:szCs w:val="24"/>
                <w:rtl/>
              </w:rPr>
              <w:t xml:space="preserve"> والتحكم بهم من خلال الحاسوب (</w:t>
            </w:r>
            <w:r w:rsidRPr="006C72BE">
              <w:rPr>
                <w:rStyle w:val="Hyperlink"/>
                <w:rFonts w:asciiTheme="majorBidi" w:hAnsiTheme="majorBidi" w:cstheme="majorBidi"/>
                <w:noProof/>
                <w:sz w:val="24"/>
                <w:szCs w:val="24"/>
              </w:rPr>
              <w:t>GUI</w:t>
            </w:r>
            <w:r w:rsidRPr="006C72BE">
              <w:rPr>
                <w:rStyle w:val="Hyperlink"/>
                <w:rFonts w:asciiTheme="majorBidi" w:hAnsiTheme="majorBidi" w:cstheme="majorBidi"/>
                <w:noProof/>
                <w:sz w:val="24"/>
                <w:szCs w:val="24"/>
                <w:rtl/>
              </w:rPr>
              <w:t>)</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_Toc102220904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43</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05" w:history="1">
            <w:r w:rsidRPr="006C72BE">
              <w:rPr>
                <w:rStyle w:val="Hyperlink"/>
                <w:rFonts w:asciiTheme="majorBidi" w:eastAsia="Wingdings-Regular" w:hAnsiTheme="majorBidi" w:cstheme="majorBidi"/>
                <w:sz w:val="24"/>
                <w:szCs w:val="24"/>
              </w:rPr>
              <w:t>4.5.1</w:t>
            </w:r>
            <w:r w:rsidRPr="006C72BE">
              <w:rPr>
                <w:rFonts w:asciiTheme="majorBidi" w:eastAsiaTheme="minorEastAsia" w:hAnsiTheme="majorBidi" w:cstheme="majorBidi"/>
                <w:sz w:val="24"/>
                <w:szCs w:val="24"/>
                <w:lang w:eastAsia="en-US" w:bidi="ar-SA"/>
              </w:rPr>
              <w:tab/>
            </w:r>
            <w:r w:rsidRPr="006C72BE">
              <w:rPr>
                <w:rStyle w:val="Hyperlink"/>
                <w:rFonts w:asciiTheme="majorBidi" w:eastAsia="Wingdings-Regular" w:hAnsiTheme="majorBidi" w:cstheme="majorBidi"/>
                <w:sz w:val="24"/>
                <w:szCs w:val="24"/>
                <w:rtl/>
              </w:rPr>
              <w:t xml:space="preserve">طريقة توصيل ال </w:t>
            </w:r>
            <w:r w:rsidRPr="006C72BE">
              <w:rPr>
                <w:rStyle w:val="Hyperlink"/>
                <w:rFonts w:asciiTheme="majorBidi" w:eastAsia="Wingdings-Regular" w:hAnsiTheme="majorBidi" w:cstheme="majorBidi"/>
                <w:sz w:val="24"/>
                <w:szCs w:val="24"/>
              </w:rPr>
              <w:t>fans</w:t>
            </w:r>
            <w:r w:rsidRPr="006C72BE">
              <w:rPr>
                <w:rStyle w:val="Hyperlink"/>
                <w:rFonts w:asciiTheme="majorBidi" w:eastAsia="Wingdings-Regular" w:hAnsiTheme="majorBidi" w:cstheme="majorBidi"/>
                <w:sz w:val="24"/>
                <w:szCs w:val="24"/>
                <w:rtl/>
              </w:rPr>
              <w:t xml:space="preserve"> مع ال </w:t>
            </w:r>
            <w:r w:rsidRPr="006C72BE">
              <w:rPr>
                <w:rStyle w:val="Hyperlink"/>
                <w:rFonts w:asciiTheme="majorBidi" w:eastAsia="Wingdings-Regular" w:hAnsiTheme="majorBidi" w:cstheme="majorBidi"/>
                <w:sz w:val="24"/>
                <w:szCs w:val="24"/>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_Toc102220905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43</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06" w:history="1">
            <w:r w:rsidRPr="006C72BE">
              <w:rPr>
                <w:rStyle w:val="Hyperlink"/>
                <w:rFonts w:asciiTheme="majorBidi" w:hAnsiTheme="majorBidi" w:cstheme="majorBidi"/>
                <w:sz w:val="24"/>
                <w:szCs w:val="24"/>
                <w:rtl/>
              </w:rPr>
              <w:t>4.5.2</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rPr>
              <w:t xml:space="preserve">التحكم ومراقبة ال </w:t>
            </w:r>
            <w:r w:rsidRPr="006C72BE">
              <w:rPr>
                <w:rStyle w:val="Hyperlink"/>
                <w:rFonts w:asciiTheme="majorBidi" w:hAnsiTheme="majorBidi" w:cstheme="majorBidi"/>
                <w:sz w:val="24"/>
                <w:szCs w:val="24"/>
              </w:rPr>
              <w:t>Exhaust fans</w:t>
            </w:r>
            <w:r w:rsidRPr="006C72BE">
              <w:rPr>
                <w:rStyle w:val="Hyperlink"/>
                <w:rFonts w:asciiTheme="majorBidi" w:hAnsiTheme="majorBidi" w:cstheme="majorBidi"/>
                <w:sz w:val="24"/>
                <w:szCs w:val="24"/>
                <w:rtl/>
              </w:rPr>
              <w:t>:</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_Toc102220906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44</w:t>
            </w:r>
            <w:r w:rsidRPr="006C72BE">
              <w:rPr>
                <w:rFonts w:asciiTheme="majorBidi" w:hAnsiTheme="majorBidi" w:cstheme="majorBidi"/>
                <w:webHidden/>
                <w:sz w:val="24"/>
                <w:szCs w:val="24"/>
              </w:rPr>
              <w:fldChar w:fldCharType="end"/>
            </w:r>
          </w:hyperlink>
        </w:p>
        <w:p w:rsidR="00F03A6F" w:rsidRPr="006C72BE" w:rsidRDefault="00F03A6F" w:rsidP="00A1069A">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07" w:history="1">
            <w:r w:rsidRPr="006C72BE">
              <w:rPr>
                <w:rStyle w:val="Hyperlink"/>
                <w:rFonts w:asciiTheme="majorBidi" w:hAnsiTheme="majorBidi" w:cstheme="majorBidi"/>
                <w:iCs/>
                <w:noProof/>
                <w:sz w:val="24"/>
                <w:szCs w:val="24"/>
              </w:rPr>
              <w:t>4.6</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 xml:space="preserve">توصيل ال </w:t>
            </w:r>
            <w:r w:rsidRPr="006C72BE">
              <w:rPr>
                <w:rStyle w:val="Hyperlink"/>
                <w:rFonts w:asciiTheme="majorBidi" w:hAnsiTheme="majorBidi" w:cstheme="majorBidi"/>
                <w:noProof/>
                <w:sz w:val="24"/>
                <w:szCs w:val="24"/>
              </w:rPr>
              <w:t>Supply Fans</w:t>
            </w:r>
            <w:r w:rsidRPr="006C72BE">
              <w:rPr>
                <w:rStyle w:val="Hyperlink"/>
                <w:rFonts w:asciiTheme="majorBidi" w:hAnsiTheme="majorBidi" w:cstheme="majorBidi"/>
                <w:noProof/>
                <w:sz w:val="24"/>
                <w:szCs w:val="24"/>
                <w:rtl/>
              </w:rPr>
              <w:t xml:space="preserve"> مع ال </w:t>
            </w:r>
            <w:r w:rsidRPr="006C72BE">
              <w:rPr>
                <w:rStyle w:val="Hyperlink"/>
                <w:rFonts w:asciiTheme="majorBidi" w:hAnsiTheme="majorBidi" w:cstheme="majorBidi"/>
                <w:noProof/>
                <w:sz w:val="24"/>
                <w:szCs w:val="24"/>
              </w:rPr>
              <w:t>PLC</w:t>
            </w:r>
            <w:r w:rsidRPr="006C72BE">
              <w:rPr>
                <w:rStyle w:val="Hyperlink"/>
                <w:rFonts w:asciiTheme="majorBidi" w:hAnsiTheme="majorBidi" w:cstheme="majorBidi"/>
                <w:noProof/>
                <w:sz w:val="24"/>
                <w:szCs w:val="24"/>
                <w:rtl/>
              </w:rPr>
              <w:t xml:space="preserve"> والتحكم بهم من خلال الحاسوب (</w:t>
            </w:r>
            <w:r w:rsidRPr="006C72BE">
              <w:rPr>
                <w:rStyle w:val="Hyperlink"/>
                <w:rFonts w:asciiTheme="majorBidi" w:hAnsiTheme="majorBidi" w:cstheme="majorBidi"/>
                <w:noProof/>
                <w:sz w:val="24"/>
                <w:szCs w:val="24"/>
              </w:rPr>
              <w:t>GUI</w:t>
            </w:r>
            <w:r w:rsidRPr="006C72BE">
              <w:rPr>
                <w:rStyle w:val="Hyperlink"/>
                <w:rFonts w:asciiTheme="majorBidi" w:hAnsiTheme="majorBidi" w:cstheme="majorBidi"/>
                <w:noProof/>
                <w:sz w:val="24"/>
                <w:szCs w:val="24"/>
                <w:rtl/>
              </w:rPr>
              <w:t>)</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_Toc102220907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44</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08" w:history="1">
            <w:r w:rsidRPr="006C72BE">
              <w:rPr>
                <w:rStyle w:val="Hyperlink"/>
                <w:rFonts w:asciiTheme="majorBidi" w:eastAsia="Wingdings-Regular" w:hAnsiTheme="majorBidi" w:cstheme="majorBidi"/>
                <w:sz w:val="24"/>
                <w:szCs w:val="24"/>
              </w:rPr>
              <w:t>4.6.1</w:t>
            </w:r>
            <w:r w:rsidRPr="006C72BE">
              <w:rPr>
                <w:rFonts w:asciiTheme="majorBidi" w:eastAsiaTheme="minorEastAsia" w:hAnsiTheme="majorBidi" w:cstheme="majorBidi"/>
                <w:sz w:val="24"/>
                <w:szCs w:val="24"/>
                <w:lang w:eastAsia="en-US" w:bidi="ar-SA"/>
              </w:rPr>
              <w:tab/>
            </w:r>
            <w:r w:rsidRPr="006C72BE">
              <w:rPr>
                <w:rStyle w:val="Hyperlink"/>
                <w:rFonts w:asciiTheme="majorBidi" w:eastAsia="Wingdings-Regular" w:hAnsiTheme="majorBidi" w:cstheme="majorBidi"/>
                <w:sz w:val="24"/>
                <w:szCs w:val="24"/>
                <w:rtl/>
              </w:rPr>
              <w:t xml:space="preserve">طريقة توصيل ال </w:t>
            </w:r>
            <w:r w:rsidRPr="006C72BE">
              <w:rPr>
                <w:rStyle w:val="Hyperlink"/>
                <w:rFonts w:asciiTheme="majorBidi" w:eastAsia="Wingdings-Regular" w:hAnsiTheme="majorBidi" w:cstheme="majorBidi"/>
                <w:sz w:val="24"/>
                <w:szCs w:val="24"/>
              </w:rPr>
              <w:t>fans</w:t>
            </w:r>
            <w:r w:rsidRPr="006C72BE">
              <w:rPr>
                <w:rStyle w:val="Hyperlink"/>
                <w:rFonts w:asciiTheme="majorBidi" w:eastAsia="Wingdings-Regular" w:hAnsiTheme="majorBidi" w:cstheme="majorBidi"/>
                <w:sz w:val="24"/>
                <w:szCs w:val="24"/>
                <w:rtl/>
              </w:rPr>
              <w:t xml:space="preserve"> مع ال </w:t>
            </w:r>
            <w:r w:rsidRPr="006C72BE">
              <w:rPr>
                <w:rStyle w:val="Hyperlink"/>
                <w:rFonts w:asciiTheme="majorBidi" w:eastAsia="Wingdings-Regular" w:hAnsiTheme="majorBidi" w:cstheme="majorBidi"/>
                <w:sz w:val="24"/>
                <w:szCs w:val="24"/>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_Toc102220908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45</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09" w:history="1">
            <w:r w:rsidRPr="006C72BE">
              <w:rPr>
                <w:rStyle w:val="Hyperlink"/>
                <w:rFonts w:asciiTheme="majorBidi" w:hAnsiTheme="majorBidi" w:cstheme="majorBidi"/>
                <w:sz w:val="24"/>
                <w:szCs w:val="24"/>
                <w:rtl/>
              </w:rPr>
              <w:t>4.6.2</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rPr>
              <w:t xml:space="preserve">التحكم ومراقبة ال </w:t>
            </w:r>
            <w:r w:rsidRPr="006C72BE">
              <w:rPr>
                <w:rStyle w:val="Hyperlink"/>
                <w:rFonts w:asciiTheme="majorBidi" w:hAnsiTheme="majorBidi" w:cstheme="majorBidi"/>
                <w:sz w:val="24"/>
                <w:szCs w:val="24"/>
              </w:rPr>
              <w:t>Supply fans</w:t>
            </w:r>
            <w:r w:rsidRPr="006C72BE">
              <w:rPr>
                <w:rStyle w:val="Hyperlink"/>
                <w:rFonts w:asciiTheme="majorBidi" w:hAnsiTheme="majorBidi" w:cstheme="majorBidi"/>
                <w:sz w:val="24"/>
                <w:szCs w:val="24"/>
                <w:rtl/>
              </w:rPr>
              <w:t>:</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_Toc102220909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45</w:t>
            </w:r>
            <w:r w:rsidRPr="006C72BE">
              <w:rPr>
                <w:rFonts w:asciiTheme="majorBidi" w:hAnsiTheme="majorBidi" w:cstheme="majorBidi"/>
                <w:webHidden/>
                <w:sz w:val="24"/>
                <w:szCs w:val="24"/>
              </w:rPr>
              <w:fldChar w:fldCharType="end"/>
            </w:r>
          </w:hyperlink>
        </w:p>
        <w:p w:rsidR="00F03A6F" w:rsidRPr="006C72BE" w:rsidRDefault="00F03A6F" w:rsidP="00A1069A">
          <w:pPr>
            <w:pStyle w:val="TOC2"/>
            <w:tabs>
              <w:tab w:val="left" w:pos="1338"/>
            </w:tabs>
            <w:spacing w:line="276" w:lineRule="auto"/>
            <w:rPr>
              <w:rFonts w:asciiTheme="majorBidi" w:eastAsiaTheme="minorEastAsia" w:hAnsiTheme="majorBidi" w:cstheme="majorBidi"/>
              <w:noProof/>
              <w:sz w:val="24"/>
              <w:szCs w:val="24"/>
              <w:lang w:val="en-US" w:eastAsia="en-US"/>
            </w:rPr>
          </w:pPr>
          <w:hyperlink w:anchor="_Toc102220910" w:history="1">
            <w:r w:rsidRPr="006C72BE">
              <w:rPr>
                <w:rStyle w:val="Hyperlink"/>
                <w:rFonts w:asciiTheme="majorBidi" w:hAnsiTheme="majorBidi" w:cstheme="majorBidi"/>
                <w:iCs/>
                <w:noProof/>
                <w:sz w:val="24"/>
                <w:szCs w:val="24"/>
              </w:rPr>
              <w:t>4.7</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 xml:space="preserve">توصيل </w:t>
            </w:r>
            <w:r w:rsidRPr="006C72BE">
              <w:rPr>
                <w:rStyle w:val="Hyperlink"/>
                <w:rFonts w:asciiTheme="majorBidi" w:hAnsiTheme="majorBidi" w:cstheme="majorBidi"/>
                <w:noProof/>
                <w:sz w:val="24"/>
                <w:szCs w:val="24"/>
              </w:rPr>
              <w:t>“Cooling pump”</w:t>
            </w:r>
            <w:r w:rsidRPr="006C72BE">
              <w:rPr>
                <w:rStyle w:val="Hyperlink"/>
                <w:rFonts w:asciiTheme="majorBidi" w:hAnsiTheme="majorBidi" w:cstheme="majorBidi"/>
                <w:noProof/>
                <w:sz w:val="24"/>
                <w:szCs w:val="24"/>
                <w:rtl/>
              </w:rPr>
              <w:t xml:space="preserve"> مع ال </w:t>
            </w:r>
            <w:r w:rsidRPr="006C72BE">
              <w:rPr>
                <w:rStyle w:val="Hyperlink"/>
                <w:rFonts w:asciiTheme="majorBidi" w:hAnsiTheme="majorBidi" w:cstheme="majorBidi"/>
                <w:noProof/>
                <w:sz w:val="24"/>
                <w:szCs w:val="24"/>
              </w:rPr>
              <w:t>PLC</w:t>
            </w:r>
            <w:r w:rsidRPr="006C72BE">
              <w:rPr>
                <w:rStyle w:val="Hyperlink"/>
                <w:rFonts w:asciiTheme="majorBidi" w:hAnsiTheme="majorBidi" w:cstheme="majorBidi"/>
                <w:noProof/>
                <w:sz w:val="24"/>
                <w:szCs w:val="24"/>
                <w:rtl/>
              </w:rPr>
              <w:t xml:space="preserve"> والتحكم بها من خلال الحاسوب (</w:t>
            </w:r>
            <w:r w:rsidRPr="006C72BE">
              <w:rPr>
                <w:rStyle w:val="Hyperlink"/>
                <w:rFonts w:asciiTheme="majorBidi" w:hAnsiTheme="majorBidi" w:cstheme="majorBidi"/>
                <w:noProof/>
                <w:sz w:val="24"/>
                <w:szCs w:val="24"/>
              </w:rPr>
              <w:t>GUI</w:t>
            </w:r>
            <w:r w:rsidRPr="006C72BE">
              <w:rPr>
                <w:rStyle w:val="Hyperlink"/>
                <w:rFonts w:asciiTheme="majorBidi" w:hAnsiTheme="majorBidi" w:cstheme="majorBidi"/>
                <w:noProof/>
                <w:sz w:val="24"/>
                <w:szCs w:val="24"/>
                <w:rtl/>
              </w:rPr>
              <w:t>)</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_Toc102220910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45</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11" w:history="1">
            <w:r w:rsidRPr="006C72BE">
              <w:rPr>
                <w:rStyle w:val="Hyperlink"/>
                <w:rFonts w:asciiTheme="majorBidi" w:eastAsia="Wingdings-Regular" w:hAnsiTheme="majorBidi" w:cstheme="majorBidi"/>
                <w:sz w:val="24"/>
                <w:szCs w:val="24"/>
              </w:rPr>
              <w:t>4.7.1</w:t>
            </w:r>
            <w:r w:rsidRPr="006C72BE">
              <w:rPr>
                <w:rFonts w:asciiTheme="majorBidi" w:eastAsiaTheme="minorEastAsia" w:hAnsiTheme="majorBidi" w:cstheme="majorBidi"/>
                <w:sz w:val="24"/>
                <w:szCs w:val="24"/>
                <w:lang w:eastAsia="en-US" w:bidi="ar-SA"/>
              </w:rPr>
              <w:tab/>
            </w:r>
            <w:r w:rsidRPr="006C72BE">
              <w:rPr>
                <w:rStyle w:val="Hyperlink"/>
                <w:rFonts w:asciiTheme="majorBidi" w:eastAsia="Wingdings-Regular" w:hAnsiTheme="majorBidi" w:cstheme="majorBidi"/>
                <w:sz w:val="24"/>
                <w:szCs w:val="24"/>
                <w:rtl/>
              </w:rPr>
              <w:t xml:space="preserve">طريقة توصيل ال </w:t>
            </w:r>
            <w:r w:rsidRPr="006C72BE">
              <w:rPr>
                <w:rStyle w:val="Hyperlink"/>
                <w:rFonts w:asciiTheme="majorBidi" w:eastAsia="Wingdings-Regular" w:hAnsiTheme="majorBidi" w:cstheme="majorBidi"/>
                <w:sz w:val="24"/>
                <w:szCs w:val="24"/>
              </w:rPr>
              <w:t>“</w:t>
            </w:r>
            <w:r w:rsidRPr="006C72BE">
              <w:rPr>
                <w:rStyle w:val="Hyperlink"/>
                <w:rFonts w:asciiTheme="majorBidi" w:hAnsiTheme="majorBidi" w:cstheme="majorBidi"/>
                <w:sz w:val="24"/>
                <w:szCs w:val="24"/>
              </w:rPr>
              <w:t>Cooling pump”</w:t>
            </w:r>
            <w:r w:rsidRPr="006C72BE">
              <w:rPr>
                <w:rStyle w:val="Hyperlink"/>
                <w:rFonts w:asciiTheme="majorBidi" w:eastAsia="Wingdings-Regular" w:hAnsiTheme="majorBidi" w:cstheme="majorBidi"/>
                <w:sz w:val="24"/>
                <w:szCs w:val="24"/>
                <w:rtl/>
              </w:rPr>
              <w:t xml:space="preserve"> مع ال </w:t>
            </w:r>
            <w:r w:rsidRPr="006C72BE">
              <w:rPr>
                <w:rStyle w:val="Hyperlink"/>
                <w:rFonts w:asciiTheme="majorBidi" w:eastAsia="Wingdings-Regular" w:hAnsiTheme="majorBidi" w:cstheme="majorBidi"/>
                <w:sz w:val="24"/>
                <w:szCs w:val="24"/>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_Toc102220911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46</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12" w:history="1">
            <w:r w:rsidRPr="006C72BE">
              <w:rPr>
                <w:rStyle w:val="Hyperlink"/>
                <w:rFonts w:asciiTheme="majorBidi" w:hAnsiTheme="majorBidi" w:cstheme="majorBidi"/>
                <w:sz w:val="24"/>
                <w:szCs w:val="24"/>
                <w:rtl/>
                <w:lang w:eastAsia="en-US" w:bidi="ar-LB"/>
              </w:rPr>
              <w:t>4.7.2</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lang w:eastAsia="en-US" w:bidi="ar-LB"/>
              </w:rPr>
              <w:t xml:space="preserve">التحكم </w:t>
            </w:r>
            <w:r w:rsidRPr="006C72BE">
              <w:rPr>
                <w:rStyle w:val="Hyperlink"/>
                <w:rFonts w:asciiTheme="majorBidi" w:hAnsiTheme="majorBidi" w:cstheme="majorBidi"/>
                <w:sz w:val="24"/>
                <w:szCs w:val="24"/>
                <w:rtl/>
              </w:rPr>
              <w:t>ومراقبة</w:t>
            </w:r>
            <w:r w:rsidRPr="006C72BE">
              <w:rPr>
                <w:rStyle w:val="Hyperlink"/>
                <w:rFonts w:asciiTheme="majorBidi" w:hAnsiTheme="majorBidi" w:cstheme="majorBidi"/>
                <w:sz w:val="24"/>
                <w:szCs w:val="24"/>
                <w:rtl/>
                <w:lang w:eastAsia="en-US" w:bidi="ar-LB"/>
              </w:rPr>
              <w:t xml:space="preserve"> ال </w:t>
            </w:r>
            <w:r w:rsidRPr="006C72BE">
              <w:rPr>
                <w:rStyle w:val="Hyperlink"/>
                <w:rFonts w:asciiTheme="majorBidi" w:hAnsiTheme="majorBidi" w:cstheme="majorBidi"/>
                <w:sz w:val="24"/>
                <w:szCs w:val="24"/>
              </w:rPr>
              <w:t>Cooling pump</w:t>
            </w:r>
            <w:r w:rsidRPr="006C72BE">
              <w:rPr>
                <w:rStyle w:val="Hyperlink"/>
                <w:rFonts w:asciiTheme="majorBidi" w:hAnsiTheme="majorBidi" w:cstheme="majorBidi"/>
                <w:sz w:val="24"/>
                <w:szCs w:val="24"/>
                <w:rtl/>
                <w:lang w:eastAsia="en-US" w:bidi="ar-LB"/>
              </w:rPr>
              <w:t>:</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_Toc102220912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46</w:t>
            </w:r>
            <w:r w:rsidRPr="006C72BE">
              <w:rPr>
                <w:rFonts w:asciiTheme="majorBidi" w:hAnsiTheme="majorBidi" w:cstheme="majorBidi"/>
                <w:webHidden/>
                <w:sz w:val="24"/>
                <w:szCs w:val="24"/>
              </w:rPr>
              <w:fldChar w:fldCharType="end"/>
            </w:r>
          </w:hyperlink>
        </w:p>
        <w:p w:rsidR="00F03A6F" w:rsidRPr="006C72BE" w:rsidRDefault="00F03A6F" w:rsidP="00A1069A">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13" w:history="1">
            <w:r w:rsidRPr="006C72BE">
              <w:rPr>
                <w:rStyle w:val="Hyperlink"/>
                <w:rFonts w:asciiTheme="majorBidi" w:hAnsiTheme="majorBidi" w:cstheme="majorBidi"/>
                <w:iCs/>
                <w:noProof/>
                <w:sz w:val="24"/>
                <w:szCs w:val="24"/>
              </w:rPr>
              <w:t>4.8</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توصيل</w:t>
            </w:r>
            <w:r w:rsidRPr="006C72BE">
              <w:rPr>
                <w:rStyle w:val="Hyperlink"/>
                <w:rFonts w:asciiTheme="majorBidi" w:hAnsiTheme="majorBidi" w:cstheme="majorBidi"/>
                <w:noProof/>
                <w:sz w:val="24"/>
                <w:szCs w:val="24"/>
                <w:rtl/>
                <w:lang w:bidi="ar-LB"/>
              </w:rPr>
              <w:t xml:space="preserve"> ال </w:t>
            </w:r>
            <w:r w:rsidRPr="006C72BE">
              <w:rPr>
                <w:rStyle w:val="Hyperlink"/>
                <w:rFonts w:asciiTheme="majorBidi" w:hAnsiTheme="majorBidi" w:cstheme="majorBidi"/>
                <w:noProof/>
                <w:sz w:val="24"/>
                <w:szCs w:val="24"/>
                <w:lang w:bidi="ar-LB"/>
              </w:rPr>
              <w:t>“</w:t>
            </w:r>
            <w:r w:rsidRPr="006C72BE">
              <w:rPr>
                <w:rStyle w:val="Hyperlink"/>
                <w:rFonts w:asciiTheme="majorBidi" w:hAnsiTheme="majorBidi" w:cstheme="majorBidi"/>
                <w:noProof/>
                <w:sz w:val="24"/>
                <w:szCs w:val="24"/>
              </w:rPr>
              <w:t>Water pump”</w:t>
            </w:r>
            <w:r w:rsidRPr="006C72BE">
              <w:rPr>
                <w:rStyle w:val="Hyperlink"/>
                <w:rFonts w:asciiTheme="majorBidi" w:hAnsiTheme="majorBidi" w:cstheme="majorBidi"/>
                <w:noProof/>
                <w:sz w:val="24"/>
                <w:szCs w:val="24"/>
                <w:rtl/>
                <w:lang w:bidi="ar-LB"/>
              </w:rPr>
              <w:t xml:space="preserve">  مع ال </w:t>
            </w:r>
            <w:r w:rsidRPr="006C72BE">
              <w:rPr>
                <w:rStyle w:val="Hyperlink"/>
                <w:rFonts w:asciiTheme="majorBidi" w:hAnsiTheme="majorBidi" w:cstheme="majorBidi"/>
                <w:noProof/>
                <w:sz w:val="24"/>
                <w:szCs w:val="24"/>
                <w:lang w:bidi="ar-LB"/>
              </w:rPr>
              <w:t>PLC</w:t>
            </w:r>
            <w:r w:rsidRPr="006C72BE">
              <w:rPr>
                <w:rStyle w:val="Hyperlink"/>
                <w:rFonts w:asciiTheme="majorBidi" w:hAnsiTheme="majorBidi" w:cstheme="majorBidi"/>
                <w:noProof/>
                <w:sz w:val="24"/>
                <w:szCs w:val="24"/>
                <w:rtl/>
                <w:lang w:bidi="ar-LB"/>
              </w:rPr>
              <w:t xml:space="preserve"> والتحكم بها من خلال الحاسوب (</w:t>
            </w:r>
            <w:r w:rsidRPr="006C72BE">
              <w:rPr>
                <w:rStyle w:val="Hyperlink"/>
                <w:rFonts w:asciiTheme="majorBidi" w:hAnsiTheme="majorBidi" w:cstheme="majorBidi"/>
                <w:noProof/>
                <w:sz w:val="24"/>
                <w:szCs w:val="24"/>
                <w:lang w:bidi="ar-LB"/>
              </w:rPr>
              <w:t>GUI</w:t>
            </w:r>
            <w:r w:rsidRPr="006C72BE">
              <w:rPr>
                <w:rStyle w:val="Hyperlink"/>
                <w:rFonts w:asciiTheme="majorBidi" w:hAnsiTheme="majorBidi" w:cstheme="majorBidi"/>
                <w:noProof/>
                <w:sz w:val="24"/>
                <w:szCs w:val="24"/>
                <w:rtl/>
                <w:lang w:bidi="ar-LB"/>
              </w:rPr>
              <w:t>)</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_Toc102220913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46</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14" w:history="1">
            <w:r w:rsidRPr="006C72BE">
              <w:rPr>
                <w:rStyle w:val="Hyperlink"/>
                <w:rFonts w:asciiTheme="majorBidi" w:eastAsia="Wingdings-Regular" w:hAnsiTheme="majorBidi" w:cstheme="majorBidi"/>
                <w:sz w:val="24"/>
                <w:szCs w:val="24"/>
                <w:lang w:bidi="ar-LB"/>
              </w:rPr>
              <w:t>4.8.1</w:t>
            </w:r>
            <w:r w:rsidRPr="006C72BE">
              <w:rPr>
                <w:rFonts w:asciiTheme="majorBidi" w:eastAsiaTheme="minorEastAsia" w:hAnsiTheme="majorBidi" w:cstheme="majorBidi"/>
                <w:sz w:val="24"/>
                <w:szCs w:val="24"/>
                <w:lang w:eastAsia="en-US" w:bidi="ar-SA"/>
              </w:rPr>
              <w:tab/>
            </w:r>
            <w:r w:rsidRPr="006C72BE">
              <w:rPr>
                <w:rStyle w:val="Hyperlink"/>
                <w:rFonts w:asciiTheme="majorBidi" w:eastAsia="Wingdings-Regular" w:hAnsiTheme="majorBidi" w:cstheme="majorBidi"/>
                <w:sz w:val="24"/>
                <w:szCs w:val="24"/>
                <w:rtl/>
                <w:lang w:bidi="ar-LB"/>
              </w:rPr>
              <w:t xml:space="preserve">طريقة توصيل ال </w:t>
            </w:r>
            <w:r w:rsidRPr="006C72BE">
              <w:rPr>
                <w:rStyle w:val="Hyperlink"/>
                <w:rFonts w:asciiTheme="majorBidi" w:eastAsia="Wingdings-Regular" w:hAnsiTheme="majorBidi" w:cstheme="majorBidi"/>
                <w:sz w:val="24"/>
                <w:szCs w:val="24"/>
                <w:lang w:bidi="ar-LB"/>
              </w:rPr>
              <w:t>“</w:t>
            </w:r>
            <w:r w:rsidRPr="006C72BE">
              <w:rPr>
                <w:rStyle w:val="Hyperlink"/>
                <w:rFonts w:asciiTheme="majorBidi" w:hAnsiTheme="majorBidi" w:cstheme="majorBidi"/>
                <w:sz w:val="24"/>
                <w:szCs w:val="24"/>
              </w:rPr>
              <w:t>water pump 1̴ ”</w:t>
            </w:r>
            <w:r w:rsidRPr="006C72BE">
              <w:rPr>
                <w:rStyle w:val="Hyperlink"/>
                <w:rFonts w:asciiTheme="majorBidi" w:eastAsia="Wingdings-Regular" w:hAnsiTheme="majorBidi" w:cstheme="majorBidi"/>
                <w:sz w:val="24"/>
                <w:szCs w:val="24"/>
                <w:rtl/>
                <w:lang w:bidi="ar-LB"/>
              </w:rPr>
              <w:t xml:space="preserve"> مع ال </w:t>
            </w:r>
            <w:r w:rsidRPr="006C72BE">
              <w:rPr>
                <w:rStyle w:val="Hyperlink"/>
                <w:rFonts w:asciiTheme="majorBidi" w:eastAsia="Wingdings-Regular" w:hAnsiTheme="majorBidi" w:cstheme="majorBidi"/>
                <w:sz w:val="24"/>
                <w:szCs w:val="24"/>
                <w:lang w:bidi="ar-LB"/>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_Toc102220914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47</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15" w:history="1">
            <w:r w:rsidRPr="006C72BE">
              <w:rPr>
                <w:rStyle w:val="Hyperlink"/>
                <w:rFonts w:asciiTheme="majorBidi" w:hAnsiTheme="majorBidi" w:cstheme="majorBidi"/>
                <w:sz w:val="24"/>
                <w:szCs w:val="24"/>
                <w:rtl/>
                <w:lang w:eastAsia="en-US" w:bidi="ar-LB"/>
              </w:rPr>
              <w:t>4.8.2</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rPr>
              <w:t>التحكم</w:t>
            </w:r>
            <w:r w:rsidRPr="006C72BE">
              <w:rPr>
                <w:rStyle w:val="Hyperlink"/>
                <w:rFonts w:asciiTheme="majorBidi" w:hAnsiTheme="majorBidi" w:cstheme="majorBidi"/>
                <w:sz w:val="24"/>
                <w:szCs w:val="24"/>
                <w:rtl/>
                <w:lang w:eastAsia="en-US" w:bidi="ar-LB"/>
              </w:rPr>
              <w:t xml:space="preserve"> ومراقبة ال </w:t>
            </w:r>
            <w:r w:rsidRPr="006C72BE">
              <w:rPr>
                <w:rStyle w:val="Hyperlink"/>
                <w:rFonts w:asciiTheme="majorBidi" w:hAnsiTheme="majorBidi" w:cstheme="majorBidi"/>
                <w:sz w:val="24"/>
                <w:szCs w:val="24"/>
              </w:rPr>
              <w:t>Water pump</w:t>
            </w:r>
            <w:r w:rsidRPr="006C72BE">
              <w:rPr>
                <w:rStyle w:val="Hyperlink"/>
                <w:rFonts w:asciiTheme="majorBidi" w:hAnsiTheme="majorBidi" w:cstheme="majorBidi"/>
                <w:sz w:val="24"/>
                <w:szCs w:val="24"/>
                <w:rtl/>
                <w:lang w:eastAsia="en-US" w:bidi="ar-LB"/>
              </w:rPr>
              <w:t>:</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_Toc102220915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47</w:t>
            </w:r>
            <w:r w:rsidRPr="006C72BE">
              <w:rPr>
                <w:rFonts w:asciiTheme="majorBidi" w:hAnsiTheme="majorBidi" w:cstheme="majorBidi"/>
                <w:webHidden/>
                <w:sz w:val="24"/>
                <w:szCs w:val="24"/>
              </w:rPr>
              <w:fldChar w:fldCharType="end"/>
            </w:r>
          </w:hyperlink>
        </w:p>
        <w:p w:rsidR="00F03A6F" w:rsidRPr="006C72BE" w:rsidRDefault="00F03A6F" w:rsidP="00A1069A">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16" w:history="1">
            <w:r w:rsidRPr="006C72BE">
              <w:rPr>
                <w:rStyle w:val="Hyperlink"/>
                <w:rFonts w:asciiTheme="majorBidi" w:hAnsiTheme="majorBidi" w:cstheme="majorBidi"/>
                <w:iCs/>
                <w:noProof/>
                <w:sz w:val="24"/>
                <w:szCs w:val="24"/>
              </w:rPr>
              <w:t>4.9</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توصيل</w:t>
            </w:r>
            <w:r w:rsidRPr="006C72BE">
              <w:rPr>
                <w:rStyle w:val="Hyperlink"/>
                <w:rFonts w:asciiTheme="majorBidi" w:hAnsiTheme="majorBidi" w:cstheme="majorBidi"/>
                <w:noProof/>
                <w:sz w:val="24"/>
                <w:szCs w:val="24"/>
                <w:rtl/>
                <w:lang w:bidi="ar-LB"/>
              </w:rPr>
              <w:t xml:space="preserve"> ال </w:t>
            </w:r>
            <w:r w:rsidRPr="006C72BE">
              <w:rPr>
                <w:rStyle w:val="Hyperlink"/>
                <w:rFonts w:asciiTheme="majorBidi" w:hAnsiTheme="majorBidi" w:cstheme="majorBidi"/>
                <w:noProof/>
                <w:sz w:val="24"/>
                <w:szCs w:val="24"/>
                <w:lang w:bidi="ar-LB"/>
              </w:rPr>
              <w:t>“</w:t>
            </w:r>
            <w:r w:rsidRPr="006C72BE">
              <w:rPr>
                <w:rStyle w:val="Hyperlink"/>
                <w:rFonts w:asciiTheme="majorBidi" w:hAnsiTheme="majorBidi" w:cstheme="majorBidi"/>
                <w:noProof/>
                <w:sz w:val="24"/>
                <w:szCs w:val="24"/>
              </w:rPr>
              <w:t>Fuel burner”</w:t>
            </w:r>
            <w:r w:rsidRPr="006C72BE">
              <w:rPr>
                <w:rStyle w:val="Hyperlink"/>
                <w:rFonts w:asciiTheme="majorBidi" w:hAnsiTheme="majorBidi" w:cstheme="majorBidi"/>
                <w:noProof/>
                <w:sz w:val="24"/>
                <w:szCs w:val="24"/>
                <w:rtl/>
                <w:lang w:bidi="ar-LB"/>
              </w:rPr>
              <w:t xml:space="preserve"> مع ال </w:t>
            </w:r>
            <w:r w:rsidRPr="006C72BE">
              <w:rPr>
                <w:rStyle w:val="Hyperlink"/>
                <w:rFonts w:asciiTheme="majorBidi" w:hAnsiTheme="majorBidi" w:cstheme="majorBidi"/>
                <w:noProof/>
                <w:sz w:val="24"/>
                <w:szCs w:val="24"/>
                <w:lang w:bidi="ar-LB"/>
              </w:rPr>
              <w:t>PLC</w:t>
            </w:r>
            <w:r w:rsidRPr="006C72BE">
              <w:rPr>
                <w:rStyle w:val="Hyperlink"/>
                <w:rFonts w:asciiTheme="majorBidi" w:hAnsiTheme="majorBidi" w:cstheme="majorBidi"/>
                <w:noProof/>
                <w:sz w:val="24"/>
                <w:szCs w:val="24"/>
                <w:rtl/>
                <w:lang w:bidi="ar-LB"/>
              </w:rPr>
              <w:t xml:space="preserve"> والتحكم بها من خلال الحاسوب (</w:t>
            </w:r>
            <w:r w:rsidRPr="006C72BE">
              <w:rPr>
                <w:rStyle w:val="Hyperlink"/>
                <w:rFonts w:asciiTheme="majorBidi" w:hAnsiTheme="majorBidi" w:cstheme="majorBidi"/>
                <w:noProof/>
                <w:sz w:val="24"/>
                <w:szCs w:val="24"/>
                <w:lang w:bidi="ar-LB"/>
              </w:rPr>
              <w:t>GUI</w:t>
            </w:r>
            <w:r w:rsidRPr="006C72BE">
              <w:rPr>
                <w:rStyle w:val="Hyperlink"/>
                <w:rFonts w:asciiTheme="majorBidi" w:hAnsiTheme="majorBidi" w:cstheme="majorBidi"/>
                <w:noProof/>
                <w:sz w:val="24"/>
                <w:szCs w:val="24"/>
                <w:rtl/>
                <w:lang w:bidi="ar-LB"/>
              </w:rPr>
              <w:t>)</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_Toc102220916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47</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17" w:history="1">
            <w:r w:rsidRPr="006C72BE">
              <w:rPr>
                <w:rStyle w:val="Hyperlink"/>
                <w:rFonts w:asciiTheme="majorBidi" w:eastAsia="Wingdings-Regular" w:hAnsiTheme="majorBidi" w:cstheme="majorBidi"/>
                <w:sz w:val="24"/>
                <w:szCs w:val="24"/>
                <w:lang w:bidi="ar-LB"/>
              </w:rPr>
              <w:t>4.9.1</w:t>
            </w:r>
            <w:r w:rsidRPr="006C72BE">
              <w:rPr>
                <w:rFonts w:asciiTheme="majorBidi" w:eastAsiaTheme="minorEastAsia" w:hAnsiTheme="majorBidi" w:cstheme="majorBidi"/>
                <w:sz w:val="24"/>
                <w:szCs w:val="24"/>
                <w:lang w:eastAsia="en-US" w:bidi="ar-SA"/>
              </w:rPr>
              <w:tab/>
            </w:r>
            <w:r w:rsidRPr="006C72BE">
              <w:rPr>
                <w:rStyle w:val="Hyperlink"/>
                <w:rFonts w:asciiTheme="majorBidi" w:eastAsia="Wingdings-Regular" w:hAnsiTheme="majorBidi" w:cstheme="majorBidi"/>
                <w:sz w:val="24"/>
                <w:szCs w:val="24"/>
                <w:rtl/>
                <w:lang w:bidi="ar-LB"/>
              </w:rPr>
              <w:t xml:space="preserve">طريقة </w:t>
            </w:r>
            <w:r w:rsidRPr="006C72BE">
              <w:rPr>
                <w:rStyle w:val="Hyperlink"/>
                <w:rFonts w:asciiTheme="majorBidi" w:eastAsia="Wingdings-Regular" w:hAnsiTheme="majorBidi" w:cstheme="majorBidi"/>
                <w:sz w:val="24"/>
                <w:szCs w:val="24"/>
                <w:rtl/>
              </w:rPr>
              <w:t>توصيل</w:t>
            </w:r>
            <w:r w:rsidRPr="006C72BE">
              <w:rPr>
                <w:rStyle w:val="Hyperlink"/>
                <w:rFonts w:asciiTheme="majorBidi" w:eastAsia="Wingdings-Regular" w:hAnsiTheme="majorBidi" w:cstheme="majorBidi"/>
                <w:sz w:val="24"/>
                <w:szCs w:val="24"/>
                <w:rtl/>
                <w:lang w:bidi="ar-LB"/>
              </w:rPr>
              <w:t xml:space="preserve"> ال </w:t>
            </w:r>
            <w:r w:rsidRPr="006C72BE">
              <w:rPr>
                <w:rStyle w:val="Hyperlink"/>
                <w:rFonts w:asciiTheme="majorBidi" w:eastAsia="Wingdings-Regular" w:hAnsiTheme="majorBidi" w:cstheme="majorBidi"/>
                <w:sz w:val="24"/>
                <w:szCs w:val="24"/>
                <w:lang w:bidi="ar-LB"/>
              </w:rPr>
              <w:t>“</w:t>
            </w:r>
            <w:r w:rsidRPr="006C72BE">
              <w:rPr>
                <w:rStyle w:val="Hyperlink"/>
                <w:rFonts w:asciiTheme="majorBidi" w:hAnsiTheme="majorBidi" w:cstheme="majorBidi"/>
                <w:sz w:val="24"/>
                <w:szCs w:val="24"/>
              </w:rPr>
              <w:t>Fuel burner”</w:t>
            </w:r>
            <w:r w:rsidRPr="006C72BE">
              <w:rPr>
                <w:rStyle w:val="Hyperlink"/>
                <w:rFonts w:asciiTheme="majorBidi" w:hAnsiTheme="majorBidi" w:cstheme="majorBidi"/>
                <w:sz w:val="24"/>
                <w:szCs w:val="24"/>
                <w:rtl/>
                <w:lang w:bidi="ar-LB"/>
              </w:rPr>
              <w:t xml:space="preserve"> </w:t>
            </w:r>
            <w:r w:rsidRPr="006C72BE">
              <w:rPr>
                <w:rStyle w:val="Hyperlink"/>
                <w:rFonts w:asciiTheme="majorBidi" w:eastAsia="Wingdings-Regular" w:hAnsiTheme="majorBidi" w:cstheme="majorBidi"/>
                <w:sz w:val="24"/>
                <w:szCs w:val="24"/>
                <w:rtl/>
                <w:lang w:bidi="ar-LB"/>
              </w:rPr>
              <w:t xml:space="preserve">مع ال </w:t>
            </w:r>
            <w:r w:rsidRPr="006C72BE">
              <w:rPr>
                <w:rStyle w:val="Hyperlink"/>
                <w:rFonts w:asciiTheme="majorBidi" w:eastAsia="Wingdings-Regular" w:hAnsiTheme="majorBidi" w:cstheme="majorBidi"/>
                <w:sz w:val="24"/>
                <w:szCs w:val="24"/>
                <w:lang w:bidi="ar-LB"/>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_Toc102220917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48</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18" w:history="1">
            <w:r w:rsidRPr="006C72BE">
              <w:rPr>
                <w:rStyle w:val="Hyperlink"/>
                <w:rFonts w:asciiTheme="majorBidi" w:hAnsiTheme="majorBidi" w:cstheme="majorBidi"/>
                <w:sz w:val="24"/>
                <w:szCs w:val="24"/>
                <w:rtl/>
                <w:lang w:eastAsia="en-US" w:bidi="ar-LB"/>
              </w:rPr>
              <w:t>4.9.2</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lang w:eastAsia="en-US" w:bidi="ar-LB"/>
              </w:rPr>
              <w:t xml:space="preserve">التحكم ومراقبة ال </w:t>
            </w:r>
            <w:r w:rsidRPr="006C72BE">
              <w:rPr>
                <w:rStyle w:val="Hyperlink"/>
                <w:rFonts w:asciiTheme="majorBidi" w:hAnsiTheme="majorBidi" w:cstheme="majorBidi"/>
                <w:sz w:val="24"/>
                <w:szCs w:val="24"/>
                <w:lang w:eastAsia="en-US" w:bidi="ar-LB"/>
              </w:rPr>
              <w:t>“</w:t>
            </w:r>
            <w:r w:rsidRPr="006C72BE">
              <w:rPr>
                <w:rStyle w:val="Hyperlink"/>
                <w:rFonts w:asciiTheme="majorBidi" w:hAnsiTheme="majorBidi" w:cstheme="majorBidi"/>
                <w:sz w:val="24"/>
                <w:szCs w:val="24"/>
              </w:rPr>
              <w:t>Fuel burner”</w:t>
            </w:r>
            <w:r w:rsidRPr="006C72BE">
              <w:rPr>
                <w:rStyle w:val="Hyperlink"/>
                <w:rFonts w:asciiTheme="majorBidi" w:hAnsiTheme="majorBidi" w:cstheme="majorBidi"/>
                <w:sz w:val="24"/>
                <w:szCs w:val="24"/>
                <w:rtl/>
                <w:lang w:eastAsia="en-US" w:bidi="ar-LB"/>
              </w:rPr>
              <w:t>:</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_Toc102220918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48</w:t>
            </w:r>
            <w:r w:rsidRPr="006C72BE">
              <w:rPr>
                <w:rFonts w:asciiTheme="majorBidi" w:hAnsiTheme="majorBidi" w:cstheme="majorBidi"/>
                <w:webHidden/>
                <w:sz w:val="24"/>
                <w:szCs w:val="24"/>
              </w:rPr>
              <w:fldChar w:fldCharType="end"/>
            </w:r>
          </w:hyperlink>
        </w:p>
        <w:p w:rsidR="00F03A6F" w:rsidRPr="006C72BE" w:rsidRDefault="00F03A6F" w:rsidP="00A1069A">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19" w:history="1">
            <w:r w:rsidRPr="006C72BE">
              <w:rPr>
                <w:rStyle w:val="Hyperlink"/>
                <w:rFonts w:asciiTheme="majorBidi" w:hAnsiTheme="majorBidi" w:cstheme="majorBidi"/>
                <w:iCs/>
                <w:noProof/>
                <w:sz w:val="24"/>
                <w:szCs w:val="24"/>
              </w:rPr>
              <w:t>4.10</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توصيل</w:t>
            </w:r>
            <w:r w:rsidRPr="006C72BE">
              <w:rPr>
                <w:rStyle w:val="Hyperlink"/>
                <w:rFonts w:asciiTheme="majorBidi" w:hAnsiTheme="majorBidi" w:cstheme="majorBidi"/>
                <w:noProof/>
                <w:sz w:val="24"/>
                <w:szCs w:val="24"/>
                <w:rtl/>
                <w:lang w:bidi="ar-LB"/>
              </w:rPr>
              <w:t xml:space="preserve"> ال </w:t>
            </w:r>
            <w:r w:rsidRPr="006C72BE">
              <w:rPr>
                <w:rStyle w:val="Hyperlink"/>
                <w:rFonts w:asciiTheme="majorBidi" w:hAnsiTheme="majorBidi" w:cstheme="majorBidi"/>
                <w:noProof/>
                <w:sz w:val="24"/>
                <w:szCs w:val="24"/>
                <w:lang w:bidi="ar-LB"/>
              </w:rPr>
              <w:t xml:space="preserve"> “</w:t>
            </w:r>
            <w:r w:rsidRPr="006C72BE">
              <w:rPr>
                <w:rStyle w:val="Hyperlink"/>
                <w:rFonts w:asciiTheme="majorBidi" w:hAnsiTheme="majorBidi" w:cstheme="majorBidi"/>
                <w:noProof/>
                <w:sz w:val="24"/>
                <w:szCs w:val="24"/>
              </w:rPr>
              <w:t>Electro fil</w:t>
            </w:r>
            <w:r w:rsidRPr="006C72BE">
              <w:rPr>
                <w:rStyle w:val="Hyperlink"/>
                <w:rFonts w:asciiTheme="majorBidi" w:hAnsiTheme="majorBidi" w:cstheme="majorBidi"/>
                <w:noProof/>
                <w:sz w:val="24"/>
                <w:szCs w:val="24"/>
                <w:lang w:val="en-US"/>
              </w:rPr>
              <w:t>t</w:t>
            </w:r>
            <w:r w:rsidRPr="006C72BE">
              <w:rPr>
                <w:rStyle w:val="Hyperlink"/>
                <w:rFonts w:asciiTheme="majorBidi" w:hAnsiTheme="majorBidi" w:cstheme="majorBidi"/>
                <w:noProof/>
                <w:sz w:val="24"/>
                <w:szCs w:val="24"/>
              </w:rPr>
              <w:t>er panel”</w:t>
            </w:r>
            <w:r w:rsidRPr="006C72BE">
              <w:rPr>
                <w:rStyle w:val="Hyperlink"/>
                <w:rFonts w:asciiTheme="majorBidi" w:hAnsiTheme="majorBidi" w:cstheme="majorBidi"/>
                <w:noProof/>
                <w:sz w:val="24"/>
                <w:szCs w:val="24"/>
                <w:rtl/>
              </w:rPr>
              <w:t xml:space="preserve"> مع ال </w:t>
            </w:r>
            <w:r w:rsidRPr="006C72BE">
              <w:rPr>
                <w:rStyle w:val="Hyperlink"/>
                <w:rFonts w:asciiTheme="majorBidi" w:hAnsiTheme="majorBidi" w:cstheme="majorBidi"/>
                <w:noProof/>
                <w:sz w:val="24"/>
                <w:szCs w:val="24"/>
              </w:rPr>
              <w:t>PLC</w:t>
            </w:r>
            <w:r w:rsidRPr="006C72BE">
              <w:rPr>
                <w:rStyle w:val="Hyperlink"/>
                <w:rFonts w:asciiTheme="majorBidi" w:hAnsiTheme="majorBidi" w:cstheme="majorBidi"/>
                <w:noProof/>
                <w:sz w:val="24"/>
                <w:szCs w:val="24"/>
                <w:rtl/>
                <w:lang w:bidi="ar-LB"/>
              </w:rPr>
              <w:t xml:space="preserve"> و التحكم بها من خلال الحاسوب (</w:t>
            </w:r>
            <w:r w:rsidRPr="006C72BE">
              <w:rPr>
                <w:rStyle w:val="Hyperlink"/>
                <w:rFonts w:asciiTheme="majorBidi" w:hAnsiTheme="majorBidi" w:cstheme="majorBidi"/>
                <w:noProof/>
                <w:sz w:val="24"/>
                <w:szCs w:val="24"/>
                <w:lang w:bidi="ar-LB"/>
              </w:rPr>
              <w:t>GUI</w:t>
            </w:r>
            <w:r w:rsidRPr="006C72BE">
              <w:rPr>
                <w:rStyle w:val="Hyperlink"/>
                <w:rFonts w:asciiTheme="majorBidi" w:hAnsiTheme="majorBidi" w:cstheme="majorBidi"/>
                <w:noProof/>
                <w:sz w:val="24"/>
                <w:szCs w:val="24"/>
                <w:rtl/>
                <w:lang w:bidi="ar-LB"/>
              </w:rPr>
              <w:t>)</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_Toc102220919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48</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20" w:history="1">
            <w:r w:rsidRPr="006C72BE">
              <w:rPr>
                <w:rStyle w:val="Hyperlink"/>
                <w:rFonts w:asciiTheme="majorBidi" w:eastAsia="Wingdings-Regular" w:hAnsiTheme="majorBidi" w:cstheme="majorBidi"/>
                <w:sz w:val="24"/>
                <w:szCs w:val="24"/>
                <w:lang w:bidi="ar-LB"/>
              </w:rPr>
              <w:t>4.10.1</w:t>
            </w:r>
            <w:r w:rsidRPr="006C72BE">
              <w:rPr>
                <w:rFonts w:asciiTheme="majorBidi" w:eastAsiaTheme="minorEastAsia" w:hAnsiTheme="majorBidi" w:cstheme="majorBidi"/>
                <w:sz w:val="24"/>
                <w:szCs w:val="24"/>
                <w:lang w:eastAsia="en-US" w:bidi="ar-SA"/>
              </w:rPr>
              <w:tab/>
            </w:r>
            <w:r w:rsidRPr="006C72BE">
              <w:rPr>
                <w:rStyle w:val="Hyperlink"/>
                <w:rFonts w:asciiTheme="majorBidi" w:eastAsia="Wingdings-Regular" w:hAnsiTheme="majorBidi" w:cstheme="majorBidi"/>
                <w:sz w:val="24"/>
                <w:szCs w:val="24"/>
                <w:rtl/>
                <w:lang w:bidi="ar-LB"/>
              </w:rPr>
              <w:t xml:space="preserve">طريقة </w:t>
            </w:r>
            <w:r w:rsidRPr="006C72BE">
              <w:rPr>
                <w:rStyle w:val="Hyperlink"/>
                <w:rFonts w:asciiTheme="majorBidi" w:eastAsia="Wingdings-Regular" w:hAnsiTheme="majorBidi" w:cstheme="majorBidi"/>
                <w:sz w:val="24"/>
                <w:szCs w:val="24"/>
                <w:rtl/>
              </w:rPr>
              <w:t>توصيل</w:t>
            </w:r>
            <w:r w:rsidRPr="006C72BE">
              <w:rPr>
                <w:rStyle w:val="Hyperlink"/>
                <w:rFonts w:asciiTheme="majorBidi" w:eastAsia="Wingdings-Regular" w:hAnsiTheme="majorBidi" w:cstheme="majorBidi"/>
                <w:sz w:val="24"/>
                <w:szCs w:val="24"/>
                <w:rtl/>
                <w:lang w:bidi="ar-LB"/>
              </w:rPr>
              <w:t xml:space="preserve"> ال </w:t>
            </w:r>
            <w:r w:rsidRPr="006C72BE">
              <w:rPr>
                <w:rStyle w:val="Hyperlink"/>
                <w:rFonts w:asciiTheme="majorBidi" w:hAnsiTheme="majorBidi" w:cstheme="majorBidi"/>
                <w:sz w:val="24"/>
                <w:szCs w:val="24"/>
                <w:lang w:bidi="ar-LB"/>
              </w:rPr>
              <w:t>“</w:t>
            </w:r>
            <w:r w:rsidRPr="006C72BE">
              <w:rPr>
                <w:rStyle w:val="Hyperlink"/>
                <w:rFonts w:asciiTheme="majorBidi" w:hAnsiTheme="majorBidi" w:cstheme="majorBidi"/>
                <w:sz w:val="24"/>
                <w:szCs w:val="24"/>
              </w:rPr>
              <w:t>Electro filer panel”</w:t>
            </w:r>
            <w:r w:rsidRPr="006C72BE">
              <w:rPr>
                <w:rStyle w:val="Hyperlink"/>
                <w:rFonts w:asciiTheme="majorBidi" w:hAnsiTheme="majorBidi" w:cstheme="majorBidi"/>
                <w:sz w:val="24"/>
                <w:szCs w:val="24"/>
                <w:rtl/>
                <w:lang w:bidi="ar-LB"/>
              </w:rPr>
              <w:t xml:space="preserve"> </w:t>
            </w:r>
            <w:r w:rsidRPr="006C72BE">
              <w:rPr>
                <w:rStyle w:val="Hyperlink"/>
                <w:rFonts w:asciiTheme="majorBidi" w:eastAsia="Wingdings-Regular" w:hAnsiTheme="majorBidi" w:cstheme="majorBidi"/>
                <w:sz w:val="24"/>
                <w:szCs w:val="24"/>
                <w:rtl/>
                <w:lang w:bidi="ar-LB"/>
              </w:rPr>
              <w:t xml:space="preserve">مع ال </w:t>
            </w:r>
            <w:r w:rsidRPr="006C72BE">
              <w:rPr>
                <w:rStyle w:val="Hyperlink"/>
                <w:rFonts w:asciiTheme="majorBidi" w:eastAsia="Wingdings-Regular" w:hAnsiTheme="majorBidi" w:cstheme="majorBidi"/>
                <w:sz w:val="24"/>
                <w:szCs w:val="24"/>
                <w:lang w:bidi="ar-LB"/>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_Toc102220920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49</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21" w:history="1">
            <w:r w:rsidRPr="006C72BE">
              <w:rPr>
                <w:rStyle w:val="Hyperlink"/>
                <w:rFonts w:asciiTheme="majorBidi" w:hAnsiTheme="majorBidi" w:cstheme="majorBidi"/>
                <w:sz w:val="24"/>
                <w:szCs w:val="24"/>
                <w:rtl/>
                <w:lang w:eastAsia="en-US" w:bidi="ar-LB"/>
              </w:rPr>
              <w:t>4.10.2</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lang w:eastAsia="en-US" w:bidi="ar-LB"/>
              </w:rPr>
              <w:t xml:space="preserve">التحكم </w:t>
            </w:r>
            <w:r w:rsidRPr="006C72BE">
              <w:rPr>
                <w:rStyle w:val="Hyperlink"/>
                <w:rFonts w:asciiTheme="majorBidi" w:hAnsiTheme="majorBidi" w:cstheme="majorBidi"/>
                <w:sz w:val="24"/>
                <w:szCs w:val="24"/>
                <w:rtl/>
              </w:rPr>
              <w:t>ومراقبة</w:t>
            </w:r>
            <w:r w:rsidRPr="006C72BE">
              <w:rPr>
                <w:rStyle w:val="Hyperlink"/>
                <w:rFonts w:asciiTheme="majorBidi" w:hAnsiTheme="majorBidi" w:cstheme="majorBidi"/>
                <w:sz w:val="24"/>
                <w:szCs w:val="24"/>
                <w:rtl/>
                <w:lang w:eastAsia="en-US" w:bidi="ar-LB"/>
              </w:rPr>
              <w:t xml:space="preserve"> ال </w:t>
            </w:r>
            <w:r w:rsidRPr="006C72BE">
              <w:rPr>
                <w:rStyle w:val="Hyperlink"/>
                <w:rFonts w:asciiTheme="majorBidi" w:hAnsiTheme="majorBidi" w:cstheme="majorBidi"/>
                <w:sz w:val="24"/>
                <w:szCs w:val="24"/>
                <w:lang w:bidi="ar-LB"/>
              </w:rPr>
              <w:t>“</w:t>
            </w:r>
            <w:r w:rsidRPr="006C72BE">
              <w:rPr>
                <w:rStyle w:val="Hyperlink"/>
                <w:rFonts w:asciiTheme="majorBidi" w:hAnsiTheme="majorBidi" w:cstheme="majorBidi"/>
                <w:sz w:val="24"/>
                <w:szCs w:val="24"/>
              </w:rPr>
              <w:t>Electro filer panel”</w:t>
            </w:r>
            <w:r w:rsidRPr="006C72BE">
              <w:rPr>
                <w:rStyle w:val="Hyperlink"/>
                <w:rFonts w:asciiTheme="majorBidi" w:hAnsiTheme="majorBidi" w:cstheme="majorBidi"/>
                <w:sz w:val="24"/>
                <w:szCs w:val="24"/>
                <w:rtl/>
                <w:lang w:eastAsia="en-US" w:bidi="ar-LB"/>
              </w:rPr>
              <w:t>:</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_Toc102220921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49</w:t>
            </w:r>
            <w:r w:rsidRPr="006C72BE">
              <w:rPr>
                <w:rFonts w:asciiTheme="majorBidi" w:hAnsiTheme="majorBidi" w:cstheme="majorBidi"/>
                <w:webHidden/>
                <w:sz w:val="24"/>
                <w:szCs w:val="24"/>
              </w:rPr>
              <w:fldChar w:fldCharType="end"/>
            </w:r>
          </w:hyperlink>
        </w:p>
        <w:p w:rsidR="00F03A6F" w:rsidRPr="006C72BE" w:rsidRDefault="00F03A6F" w:rsidP="00A1069A">
          <w:pPr>
            <w:pStyle w:val="TOC2"/>
            <w:spacing w:line="276" w:lineRule="auto"/>
            <w:rPr>
              <w:rFonts w:asciiTheme="majorBidi" w:eastAsiaTheme="minorEastAsia" w:hAnsiTheme="majorBidi" w:cstheme="majorBidi"/>
              <w:noProof/>
              <w:sz w:val="24"/>
              <w:szCs w:val="24"/>
              <w:lang w:val="en-US" w:eastAsia="en-US"/>
            </w:rPr>
          </w:pPr>
          <w:hyperlink w:anchor="_Toc102220922" w:history="1">
            <w:r w:rsidRPr="006C72BE">
              <w:rPr>
                <w:rStyle w:val="Hyperlink"/>
                <w:rFonts w:asciiTheme="majorBidi" w:hAnsiTheme="majorBidi" w:cstheme="majorBidi"/>
                <w:iCs/>
                <w:noProof/>
                <w:sz w:val="24"/>
                <w:szCs w:val="24"/>
              </w:rPr>
              <w:t>4.11</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توصيل</w:t>
            </w:r>
            <w:r w:rsidRPr="006C72BE">
              <w:rPr>
                <w:rStyle w:val="Hyperlink"/>
                <w:rFonts w:asciiTheme="majorBidi" w:hAnsiTheme="majorBidi" w:cstheme="majorBidi"/>
                <w:noProof/>
                <w:sz w:val="24"/>
                <w:szCs w:val="24"/>
                <w:rtl/>
                <w:lang w:bidi="ar-LB"/>
              </w:rPr>
              <w:t xml:space="preserve"> ال </w:t>
            </w:r>
            <w:r w:rsidRPr="006C72BE">
              <w:rPr>
                <w:rStyle w:val="Hyperlink"/>
                <w:rFonts w:asciiTheme="majorBidi" w:hAnsiTheme="majorBidi" w:cstheme="majorBidi"/>
                <w:noProof/>
                <w:sz w:val="24"/>
                <w:szCs w:val="24"/>
                <w:lang w:bidi="ar-LB"/>
              </w:rPr>
              <w:t xml:space="preserve"> “</w:t>
            </w:r>
            <w:r w:rsidRPr="006C72BE">
              <w:rPr>
                <w:rStyle w:val="Hyperlink"/>
                <w:rFonts w:asciiTheme="majorBidi" w:hAnsiTheme="majorBidi" w:cstheme="majorBidi"/>
                <w:noProof/>
                <w:sz w:val="24"/>
                <w:szCs w:val="24"/>
              </w:rPr>
              <w:t>Condenser Water Tank Pump”</w:t>
            </w:r>
            <w:r w:rsidRPr="006C72BE">
              <w:rPr>
                <w:rStyle w:val="Hyperlink"/>
                <w:rFonts w:asciiTheme="majorBidi" w:hAnsiTheme="majorBidi" w:cstheme="majorBidi"/>
                <w:noProof/>
                <w:sz w:val="24"/>
                <w:szCs w:val="24"/>
                <w:rtl/>
              </w:rPr>
              <w:t xml:space="preserve">مع </w:t>
            </w:r>
            <w:r w:rsidRPr="006C72BE">
              <w:rPr>
                <w:rStyle w:val="Hyperlink"/>
                <w:rFonts w:asciiTheme="majorBidi" w:hAnsiTheme="majorBidi" w:cstheme="majorBidi"/>
                <w:noProof/>
                <w:sz w:val="24"/>
                <w:szCs w:val="24"/>
              </w:rPr>
              <w:t>PLC</w:t>
            </w:r>
            <w:r w:rsidRPr="006C72BE">
              <w:rPr>
                <w:rStyle w:val="Hyperlink"/>
                <w:rFonts w:asciiTheme="majorBidi" w:hAnsiTheme="majorBidi" w:cstheme="majorBidi"/>
                <w:noProof/>
                <w:sz w:val="24"/>
                <w:szCs w:val="24"/>
                <w:rtl/>
                <w:lang w:bidi="ar-LB"/>
              </w:rPr>
              <w:t xml:space="preserve"> والتحكم بها من خلال الحاسوب (</w:t>
            </w:r>
            <w:r w:rsidRPr="006C72BE">
              <w:rPr>
                <w:rStyle w:val="Hyperlink"/>
                <w:rFonts w:asciiTheme="majorBidi" w:hAnsiTheme="majorBidi" w:cstheme="majorBidi"/>
                <w:noProof/>
                <w:sz w:val="24"/>
                <w:szCs w:val="24"/>
                <w:lang w:bidi="ar-LB"/>
              </w:rPr>
              <w:t>GUI</w:t>
            </w:r>
            <w:r w:rsidRPr="006C72BE">
              <w:rPr>
                <w:rStyle w:val="Hyperlink"/>
                <w:rFonts w:asciiTheme="majorBidi" w:hAnsiTheme="majorBidi" w:cstheme="majorBidi"/>
                <w:noProof/>
                <w:sz w:val="24"/>
                <w:szCs w:val="24"/>
                <w:rtl/>
                <w:lang w:bidi="ar-LB"/>
              </w:rPr>
              <w:t>)</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_Toc102220922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49</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23" w:history="1">
            <w:r w:rsidRPr="006C72BE">
              <w:rPr>
                <w:rStyle w:val="Hyperlink"/>
                <w:rFonts w:asciiTheme="majorBidi" w:eastAsia="Wingdings-Regular" w:hAnsiTheme="majorBidi" w:cstheme="majorBidi"/>
                <w:sz w:val="24"/>
                <w:szCs w:val="24"/>
                <w:lang w:bidi="ar-LB"/>
              </w:rPr>
              <w:t>4.11.1</w:t>
            </w:r>
            <w:r w:rsidRPr="006C72BE">
              <w:rPr>
                <w:rFonts w:asciiTheme="majorBidi" w:eastAsiaTheme="minorEastAsia" w:hAnsiTheme="majorBidi" w:cstheme="majorBidi"/>
                <w:sz w:val="24"/>
                <w:szCs w:val="24"/>
                <w:lang w:eastAsia="en-US" w:bidi="ar-SA"/>
              </w:rPr>
              <w:tab/>
            </w:r>
            <w:r w:rsidRPr="006C72BE">
              <w:rPr>
                <w:rStyle w:val="Hyperlink"/>
                <w:rFonts w:asciiTheme="majorBidi" w:eastAsia="Wingdings-Regular" w:hAnsiTheme="majorBidi" w:cstheme="majorBidi"/>
                <w:sz w:val="24"/>
                <w:szCs w:val="24"/>
                <w:rtl/>
                <w:lang w:bidi="ar-LB"/>
              </w:rPr>
              <w:t xml:space="preserve">طريقة </w:t>
            </w:r>
            <w:r w:rsidRPr="006C72BE">
              <w:rPr>
                <w:rStyle w:val="Hyperlink"/>
                <w:rFonts w:asciiTheme="majorBidi" w:eastAsia="Wingdings-Regular" w:hAnsiTheme="majorBidi" w:cstheme="majorBidi"/>
                <w:sz w:val="24"/>
                <w:szCs w:val="24"/>
                <w:rtl/>
              </w:rPr>
              <w:t>توصيل</w:t>
            </w:r>
            <w:r w:rsidRPr="006C72BE">
              <w:rPr>
                <w:rStyle w:val="Hyperlink"/>
                <w:rFonts w:asciiTheme="majorBidi" w:eastAsia="Wingdings-Regular" w:hAnsiTheme="majorBidi" w:cstheme="majorBidi"/>
                <w:sz w:val="24"/>
                <w:szCs w:val="24"/>
                <w:rtl/>
                <w:lang w:bidi="ar-LB"/>
              </w:rPr>
              <w:t xml:space="preserve"> ال </w:t>
            </w:r>
            <w:r w:rsidRPr="006C72BE">
              <w:rPr>
                <w:rStyle w:val="Hyperlink"/>
                <w:rFonts w:asciiTheme="majorBidi" w:hAnsiTheme="majorBidi" w:cstheme="majorBidi"/>
                <w:sz w:val="24"/>
                <w:szCs w:val="24"/>
                <w:lang w:bidi="ar-LB"/>
              </w:rPr>
              <w:t>“</w:t>
            </w:r>
            <w:r w:rsidRPr="006C72BE">
              <w:rPr>
                <w:rStyle w:val="Hyperlink"/>
                <w:rFonts w:asciiTheme="majorBidi" w:hAnsiTheme="majorBidi" w:cstheme="majorBidi"/>
                <w:sz w:val="24"/>
                <w:szCs w:val="24"/>
              </w:rPr>
              <w:t>Condenser Pump”</w:t>
            </w:r>
            <w:r w:rsidRPr="006C72BE">
              <w:rPr>
                <w:rStyle w:val="Hyperlink"/>
                <w:rFonts w:asciiTheme="majorBidi" w:hAnsiTheme="majorBidi" w:cstheme="majorBidi"/>
                <w:sz w:val="24"/>
                <w:szCs w:val="24"/>
                <w:rtl/>
                <w:lang w:bidi="ar-LB"/>
              </w:rPr>
              <w:t xml:space="preserve"> </w:t>
            </w:r>
            <w:r w:rsidRPr="006C72BE">
              <w:rPr>
                <w:rStyle w:val="Hyperlink"/>
                <w:rFonts w:asciiTheme="majorBidi" w:eastAsia="Wingdings-Regular" w:hAnsiTheme="majorBidi" w:cstheme="majorBidi"/>
                <w:sz w:val="24"/>
                <w:szCs w:val="24"/>
                <w:rtl/>
                <w:lang w:bidi="ar-LB"/>
              </w:rPr>
              <w:t xml:space="preserve">مع ال </w:t>
            </w:r>
            <w:r w:rsidRPr="006C72BE">
              <w:rPr>
                <w:rStyle w:val="Hyperlink"/>
                <w:rFonts w:asciiTheme="majorBidi" w:eastAsia="Wingdings-Regular" w:hAnsiTheme="majorBidi" w:cstheme="majorBidi"/>
                <w:sz w:val="24"/>
                <w:szCs w:val="24"/>
                <w:lang w:bidi="ar-LB"/>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_Toc102220923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50</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24" w:history="1">
            <w:r w:rsidRPr="006C72BE">
              <w:rPr>
                <w:rStyle w:val="Hyperlink"/>
                <w:rFonts w:asciiTheme="majorBidi" w:eastAsia="Wingdings-Regular" w:hAnsiTheme="majorBidi" w:cstheme="majorBidi"/>
                <w:sz w:val="24"/>
                <w:szCs w:val="24"/>
                <w:lang w:bidi="ar-LB"/>
              </w:rPr>
              <w:t>4.11.2</w:t>
            </w:r>
            <w:r w:rsidRPr="006C72BE">
              <w:rPr>
                <w:rFonts w:asciiTheme="majorBidi" w:eastAsiaTheme="minorEastAsia" w:hAnsiTheme="majorBidi" w:cstheme="majorBidi"/>
                <w:sz w:val="24"/>
                <w:szCs w:val="24"/>
                <w:lang w:eastAsia="en-US" w:bidi="ar-SA"/>
              </w:rPr>
              <w:tab/>
            </w:r>
            <w:r w:rsidRPr="006C72BE">
              <w:rPr>
                <w:rStyle w:val="Hyperlink"/>
                <w:rFonts w:asciiTheme="majorBidi" w:eastAsia="Wingdings-Regular" w:hAnsiTheme="majorBidi" w:cstheme="majorBidi"/>
                <w:sz w:val="24"/>
                <w:szCs w:val="24"/>
                <w:rtl/>
              </w:rPr>
              <w:t>التحكم</w:t>
            </w:r>
            <w:r w:rsidRPr="006C72BE">
              <w:rPr>
                <w:rStyle w:val="Hyperlink"/>
                <w:rFonts w:asciiTheme="majorBidi" w:eastAsia="Wingdings-Regular" w:hAnsiTheme="majorBidi" w:cstheme="majorBidi"/>
                <w:sz w:val="24"/>
                <w:szCs w:val="24"/>
                <w:rtl/>
                <w:lang w:bidi="ar-LB"/>
              </w:rPr>
              <w:t xml:space="preserve"> بال </w:t>
            </w:r>
            <w:r w:rsidRPr="006C72BE">
              <w:rPr>
                <w:rStyle w:val="Hyperlink"/>
                <w:rFonts w:asciiTheme="majorBidi" w:hAnsiTheme="majorBidi" w:cstheme="majorBidi"/>
                <w:sz w:val="24"/>
                <w:szCs w:val="24"/>
                <w:lang w:bidi="ar-LB"/>
              </w:rPr>
              <w:t>“</w:t>
            </w:r>
            <w:r w:rsidRPr="006C72BE">
              <w:rPr>
                <w:rStyle w:val="Hyperlink"/>
                <w:rFonts w:asciiTheme="majorBidi" w:hAnsiTheme="majorBidi" w:cstheme="majorBidi"/>
                <w:sz w:val="24"/>
                <w:szCs w:val="24"/>
              </w:rPr>
              <w:t>Condenser Water Tank Pump”</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_Toc102220924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50</w:t>
            </w:r>
            <w:r w:rsidRPr="006C72BE">
              <w:rPr>
                <w:rFonts w:asciiTheme="majorBidi" w:hAnsiTheme="majorBidi" w:cstheme="majorBidi"/>
                <w:webHidden/>
                <w:sz w:val="24"/>
                <w:szCs w:val="24"/>
              </w:rPr>
              <w:fldChar w:fldCharType="end"/>
            </w:r>
          </w:hyperlink>
        </w:p>
        <w:p w:rsidR="00F03A6F" w:rsidRPr="006C72BE" w:rsidRDefault="00F03A6F" w:rsidP="00A1069A">
          <w:pPr>
            <w:pStyle w:val="TOC2"/>
            <w:tabs>
              <w:tab w:val="left" w:pos="1920"/>
            </w:tabs>
            <w:spacing w:line="276" w:lineRule="auto"/>
            <w:rPr>
              <w:rFonts w:asciiTheme="majorBidi" w:eastAsiaTheme="minorEastAsia" w:hAnsiTheme="majorBidi" w:cstheme="majorBidi"/>
              <w:noProof/>
              <w:sz w:val="24"/>
              <w:szCs w:val="24"/>
              <w:lang w:val="en-US" w:eastAsia="en-US"/>
            </w:rPr>
          </w:pPr>
          <w:hyperlink w:anchor="_Toc102220925" w:history="1">
            <w:r w:rsidRPr="006C72BE">
              <w:rPr>
                <w:rStyle w:val="Hyperlink"/>
                <w:rFonts w:asciiTheme="majorBidi" w:hAnsiTheme="majorBidi" w:cstheme="majorBidi"/>
                <w:iCs/>
                <w:noProof/>
                <w:sz w:val="24"/>
                <w:szCs w:val="24"/>
                <w:rtl/>
              </w:rPr>
              <w:t>4.12</w:t>
            </w:r>
            <w:r w:rsidRPr="006C72BE">
              <w:rPr>
                <w:rFonts w:asciiTheme="majorBidi" w:eastAsiaTheme="minorEastAsia" w:hAnsiTheme="majorBidi" w:cstheme="majorBidi"/>
                <w:noProof/>
                <w:sz w:val="24"/>
                <w:szCs w:val="24"/>
                <w:lang w:val="en-US" w:eastAsia="en-US"/>
              </w:rPr>
              <w:tab/>
            </w:r>
            <w:r w:rsidRPr="006C72BE">
              <w:rPr>
                <w:rStyle w:val="Hyperlink"/>
                <w:rFonts w:asciiTheme="majorBidi" w:hAnsiTheme="majorBidi" w:cstheme="majorBidi"/>
                <w:noProof/>
                <w:sz w:val="24"/>
                <w:szCs w:val="24"/>
                <w:rtl/>
              </w:rPr>
              <w:t>توصيل</w:t>
            </w:r>
            <w:r w:rsidRPr="006C72BE">
              <w:rPr>
                <w:rStyle w:val="Hyperlink"/>
                <w:rFonts w:asciiTheme="majorBidi" w:hAnsiTheme="majorBidi" w:cstheme="majorBidi"/>
                <w:noProof/>
                <w:sz w:val="24"/>
                <w:szCs w:val="24"/>
                <w:rtl/>
                <w:lang w:bidi="ar-LB"/>
              </w:rPr>
              <w:t xml:space="preserve"> ال </w:t>
            </w:r>
            <w:r w:rsidRPr="006C72BE">
              <w:rPr>
                <w:rStyle w:val="Hyperlink"/>
                <w:rFonts w:asciiTheme="majorBidi" w:hAnsiTheme="majorBidi" w:cstheme="majorBidi"/>
                <w:noProof/>
                <w:sz w:val="24"/>
                <w:szCs w:val="24"/>
                <w:lang w:bidi="ar-LB"/>
              </w:rPr>
              <w:t xml:space="preserve"> “</w:t>
            </w:r>
            <w:r w:rsidRPr="006C72BE">
              <w:rPr>
                <w:rStyle w:val="Hyperlink"/>
                <w:rFonts w:asciiTheme="majorBidi" w:hAnsiTheme="majorBidi" w:cstheme="majorBidi"/>
                <w:noProof/>
                <w:sz w:val="24"/>
                <w:szCs w:val="24"/>
              </w:rPr>
              <w:t>Water Steam Cycle Main Pump (3phase)”</w:t>
            </w:r>
            <w:r w:rsidRPr="006C72BE">
              <w:rPr>
                <w:rStyle w:val="Hyperlink"/>
                <w:rFonts w:asciiTheme="majorBidi" w:hAnsiTheme="majorBidi" w:cstheme="majorBidi"/>
                <w:noProof/>
                <w:sz w:val="24"/>
                <w:szCs w:val="24"/>
                <w:rtl/>
              </w:rPr>
              <w:t xml:space="preserve"> و </w:t>
            </w:r>
            <w:r w:rsidRPr="006C72BE">
              <w:rPr>
                <w:rStyle w:val="Hyperlink"/>
                <w:rFonts w:asciiTheme="majorBidi" w:hAnsiTheme="majorBidi" w:cstheme="majorBidi"/>
                <w:noProof/>
                <w:sz w:val="24"/>
                <w:szCs w:val="24"/>
              </w:rPr>
              <w:t>“Level Control Relay”</w:t>
            </w:r>
            <w:r w:rsidRPr="006C72BE">
              <w:rPr>
                <w:rStyle w:val="Hyperlink"/>
                <w:rFonts w:asciiTheme="majorBidi" w:hAnsiTheme="majorBidi" w:cstheme="majorBidi"/>
                <w:noProof/>
                <w:sz w:val="24"/>
                <w:szCs w:val="24"/>
                <w:rtl/>
              </w:rPr>
              <w:t xml:space="preserve"> مع ال </w:t>
            </w:r>
            <w:r w:rsidRPr="006C72BE">
              <w:rPr>
                <w:rStyle w:val="Hyperlink"/>
                <w:rFonts w:asciiTheme="majorBidi" w:hAnsiTheme="majorBidi" w:cstheme="majorBidi"/>
                <w:noProof/>
                <w:sz w:val="24"/>
                <w:szCs w:val="24"/>
              </w:rPr>
              <w:t>PLC</w:t>
            </w:r>
            <w:r w:rsidRPr="006C72BE">
              <w:rPr>
                <w:rStyle w:val="Hyperlink"/>
                <w:rFonts w:asciiTheme="majorBidi" w:hAnsiTheme="majorBidi" w:cstheme="majorBidi"/>
                <w:noProof/>
                <w:sz w:val="24"/>
                <w:szCs w:val="24"/>
                <w:rtl/>
                <w:lang w:bidi="ar-LB"/>
              </w:rPr>
              <w:t xml:space="preserve"> والتحكم بهم</w:t>
            </w:r>
            <w:r w:rsidRPr="006C72BE">
              <w:rPr>
                <w:rFonts w:asciiTheme="majorBidi" w:hAnsiTheme="majorBidi" w:cstheme="majorBidi"/>
                <w:noProof/>
                <w:webHidden/>
                <w:sz w:val="24"/>
                <w:szCs w:val="24"/>
              </w:rPr>
              <w:tab/>
            </w:r>
            <w:r w:rsidRPr="006C72BE">
              <w:rPr>
                <w:rFonts w:asciiTheme="majorBidi" w:hAnsiTheme="majorBidi" w:cstheme="majorBidi"/>
                <w:noProof/>
                <w:webHidden/>
                <w:sz w:val="24"/>
                <w:szCs w:val="24"/>
              </w:rPr>
              <w:fldChar w:fldCharType="begin"/>
            </w:r>
            <w:r w:rsidRPr="006C72BE">
              <w:rPr>
                <w:rFonts w:asciiTheme="majorBidi" w:hAnsiTheme="majorBidi" w:cstheme="majorBidi"/>
                <w:noProof/>
                <w:webHidden/>
                <w:sz w:val="24"/>
                <w:szCs w:val="24"/>
              </w:rPr>
              <w:instrText xml:space="preserve"> PAGEREF _Toc102220925 \h </w:instrText>
            </w:r>
            <w:r w:rsidRPr="006C72BE">
              <w:rPr>
                <w:rFonts w:asciiTheme="majorBidi" w:hAnsiTheme="majorBidi" w:cstheme="majorBidi"/>
                <w:noProof/>
                <w:webHidden/>
                <w:sz w:val="24"/>
                <w:szCs w:val="24"/>
              </w:rPr>
            </w:r>
            <w:r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50</w:t>
            </w:r>
            <w:r w:rsidRPr="006C72BE">
              <w:rPr>
                <w:rFonts w:asciiTheme="majorBidi" w:hAnsiTheme="majorBidi" w:cstheme="majorBidi"/>
                <w:noProof/>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26" w:history="1">
            <w:r w:rsidRPr="006C72BE">
              <w:rPr>
                <w:rStyle w:val="Hyperlink"/>
                <w:rFonts w:asciiTheme="majorBidi" w:hAnsiTheme="majorBidi" w:cstheme="majorBidi"/>
                <w:sz w:val="24"/>
                <w:szCs w:val="24"/>
              </w:rPr>
              <w:t>4.12.1</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lang w:eastAsia="en-US" w:bidi="ar-LB"/>
              </w:rPr>
              <w:t xml:space="preserve">طريقة توصيل </w:t>
            </w:r>
            <w:r w:rsidRPr="006C72BE">
              <w:rPr>
                <w:rStyle w:val="Hyperlink"/>
                <w:rFonts w:asciiTheme="majorBidi" w:hAnsiTheme="majorBidi" w:cstheme="majorBidi"/>
                <w:sz w:val="24"/>
                <w:szCs w:val="24"/>
              </w:rPr>
              <w:t>“Level Control”</w:t>
            </w:r>
            <w:r w:rsidRPr="006C72BE">
              <w:rPr>
                <w:rStyle w:val="Hyperlink"/>
                <w:rFonts w:asciiTheme="majorBidi" w:hAnsiTheme="majorBidi" w:cstheme="majorBidi"/>
                <w:sz w:val="24"/>
                <w:szCs w:val="24"/>
                <w:rtl/>
              </w:rPr>
              <w:t xml:space="preserve"> مع ال </w:t>
            </w:r>
            <w:r w:rsidRPr="006C72BE">
              <w:rPr>
                <w:rStyle w:val="Hyperlink"/>
                <w:rFonts w:asciiTheme="majorBidi" w:hAnsiTheme="majorBidi" w:cstheme="majorBidi"/>
                <w:sz w:val="24"/>
                <w:szCs w:val="24"/>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_Toc102220926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51</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27" w:history="1">
            <w:r w:rsidRPr="006C72BE">
              <w:rPr>
                <w:rStyle w:val="Hyperlink"/>
                <w:rFonts w:asciiTheme="majorBidi" w:hAnsiTheme="majorBidi" w:cstheme="majorBidi"/>
                <w:sz w:val="24"/>
                <w:szCs w:val="24"/>
                <w:lang w:bidi="ar-LB"/>
              </w:rPr>
              <w:t>4.12.2</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lang w:bidi="ar-LB"/>
              </w:rPr>
              <w:t xml:space="preserve">مراقبة </w:t>
            </w:r>
            <w:r w:rsidRPr="006C72BE">
              <w:rPr>
                <w:rStyle w:val="Hyperlink"/>
                <w:rFonts w:asciiTheme="majorBidi" w:hAnsiTheme="majorBidi" w:cstheme="majorBidi"/>
                <w:sz w:val="24"/>
                <w:szCs w:val="24"/>
                <w:rtl/>
              </w:rPr>
              <w:t>مستوى</w:t>
            </w:r>
            <w:r w:rsidRPr="006C72BE">
              <w:rPr>
                <w:rStyle w:val="Hyperlink"/>
                <w:rFonts w:asciiTheme="majorBidi" w:hAnsiTheme="majorBidi" w:cstheme="majorBidi"/>
                <w:sz w:val="24"/>
                <w:szCs w:val="24"/>
                <w:rtl/>
                <w:lang w:bidi="ar-LB"/>
              </w:rPr>
              <w:t xml:space="preserve"> الماء في </w:t>
            </w:r>
            <w:r w:rsidRPr="006C72BE">
              <w:rPr>
                <w:rStyle w:val="Hyperlink"/>
                <w:rFonts w:asciiTheme="majorBidi" w:hAnsiTheme="majorBidi" w:cstheme="majorBidi"/>
                <w:sz w:val="24"/>
                <w:szCs w:val="24"/>
                <w:lang w:bidi="ar-LB"/>
              </w:rPr>
              <w:t>“Boiler tank”</w:t>
            </w:r>
            <w:r w:rsidRPr="006C72BE">
              <w:rPr>
                <w:rStyle w:val="Hyperlink"/>
                <w:rFonts w:asciiTheme="majorBidi" w:hAnsiTheme="majorBidi" w:cstheme="majorBidi"/>
                <w:sz w:val="24"/>
                <w:szCs w:val="24"/>
                <w:rtl/>
                <w:lang w:bidi="ar-LB"/>
              </w:rPr>
              <w:t xml:space="preserve"> عن طريق ال </w:t>
            </w:r>
            <w:r w:rsidRPr="006C72BE">
              <w:rPr>
                <w:rStyle w:val="Hyperlink"/>
                <w:rFonts w:asciiTheme="majorBidi" w:hAnsiTheme="majorBidi" w:cstheme="majorBidi"/>
                <w:sz w:val="24"/>
                <w:szCs w:val="24"/>
                <w:lang w:bidi="ar-LB"/>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_Toc102220927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52</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28" w:history="1">
            <w:r w:rsidRPr="006C72BE">
              <w:rPr>
                <w:rStyle w:val="Hyperlink"/>
                <w:rFonts w:asciiTheme="majorBidi" w:hAnsiTheme="majorBidi" w:cstheme="majorBidi"/>
                <w:sz w:val="24"/>
                <w:szCs w:val="24"/>
              </w:rPr>
              <w:t>4.12.3</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rPr>
              <w:t>توصيل</w:t>
            </w:r>
            <w:r w:rsidRPr="006C72BE">
              <w:rPr>
                <w:rStyle w:val="Hyperlink"/>
                <w:rFonts w:asciiTheme="majorBidi" w:hAnsiTheme="majorBidi" w:cstheme="majorBidi"/>
                <w:sz w:val="24"/>
                <w:szCs w:val="24"/>
                <w:rtl/>
                <w:lang w:eastAsia="en-US" w:bidi="ar-LB"/>
              </w:rPr>
              <w:t xml:space="preserve"> </w:t>
            </w:r>
            <w:r w:rsidRPr="006C72BE">
              <w:rPr>
                <w:rStyle w:val="Hyperlink"/>
                <w:rFonts w:asciiTheme="majorBidi" w:hAnsiTheme="majorBidi" w:cstheme="majorBidi"/>
                <w:sz w:val="24"/>
                <w:szCs w:val="24"/>
              </w:rPr>
              <w:t>“Water Steam Cycle Main Pump (3phase)”</w:t>
            </w:r>
            <w:r w:rsidRPr="006C72BE">
              <w:rPr>
                <w:rStyle w:val="Hyperlink"/>
                <w:rFonts w:asciiTheme="majorBidi" w:hAnsiTheme="majorBidi" w:cstheme="majorBidi"/>
                <w:sz w:val="24"/>
                <w:szCs w:val="24"/>
                <w:rtl/>
              </w:rPr>
              <w:t xml:space="preserve"> مع ال </w:t>
            </w:r>
            <w:r w:rsidRPr="006C72BE">
              <w:rPr>
                <w:rStyle w:val="Hyperlink"/>
                <w:rFonts w:asciiTheme="majorBidi" w:hAnsiTheme="majorBidi" w:cstheme="majorBidi"/>
                <w:sz w:val="24"/>
                <w:szCs w:val="24"/>
              </w:rPr>
              <w:t>PLC</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_Toc102220928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52</w:t>
            </w:r>
            <w:r w:rsidRPr="006C72BE">
              <w:rPr>
                <w:rFonts w:asciiTheme="majorBidi" w:hAnsiTheme="majorBidi" w:cstheme="majorBidi"/>
                <w:webHidden/>
                <w:sz w:val="24"/>
                <w:szCs w:val="24"/>
              </w:rPr>
              <w:fldChar w:fldCharType="end"/>
            </w:r>
          </w:hyperlink>
        </w:p>
        <w:p w:rsidR="00F03A6F" w:rsidRPr="006C72BE" w:rsidRDefault="00F03A6F" w:rsidP="00A1069A">
          <w:pPr>
            <w:pStyle w:val="TOC3"/>
            <w:spacing w:line="276" w:lineRule="auto"/>
            <w:rPr>
              <w:rFonts w:asciiTheme="majorBidi" w:eastAsiaTheme="minorEastAsia" w:hAnsiTheme="majorBidi" w:cstheme="majorBidi"/>
              <w:sz w:val="24"/>
              <w:szCs w:val="24"/>
              <w:lang w:eastAsia="en-US" w:bidi="ar-SA"/>
            </w:rPr>
          </w:pPr>
          <w:hyperlink w:anchor="_Toc102220929" w:history="1">
            <w:r w:rsidRPr="006C72BE">
              <w:rPr>
                <w:rStyle w:val="Hyperlink"/>
                <w:rFonts w:asciiTheme="majorBidi" w:hAnsiTheme="majorBidi" w:cstheme="majorBidi"/>
                <w:sz w:val="24"/>
                <w:szCs w:val="24"/>
                <w:lang w:bidi="ar-LB"/>
              </w:rPr>
              <w:t>4.12.4</w:t>
            </w:r>
            <w:r w:rsidRPr="006C72BE">
              <w:rPr>
                <w:rFonts w:asciiTheme="majorBidi" w:eastAsiaTheme="minorEastAsia" w:hAnsiTheme="majorBidi" w:cstheme="majorBidi"/>
                <w:sz w:val="24"/>
                <w:szCs w:val="24"/>
                <w:lang w:eastAsia="en-US" w:bidi="ar-SA"/>
              </w:rPr>
              <w:tab/>
            </w:r>
            <w:r w:rsidRPr="006C72BE">
              <w:rPr>
                <w:rStyle w:val="Hyperlink"/>
                <w:rFonts w:asciiTheme="majorBidi" w:hAnsiTheme="majorBidi" w:cstheme="majorBidi"/>
                <w:sz w:val="24"/>
                <w:szCs w:val="24"/>
                <w:rtl/>
              </w:rPr>
              <w:t>التحكم</w:t>
            </w:r>
            <w:r w:rsidRPr="006C72BE">
              <w:rPr>
                <w:rStyle w:val="Hyperlink"/>
                <w:rFonts w:asciiTheme="majorBidi" w:hAnsiTheme="majorBidi" w:cstheme="majorBidi"/>
                <w:sz w:val="24"/>
                <w:szCs w:val="24"/>
                <w:rtl/>
                <w:lang w:bidi="ar-LB"/>
              </w:rPr>
              <w:t xml:space="preserve"> ومراقبة</w:t>
            </w:r>
            <w:r w:rsidRPr="006C72BE">
              <w:rPr>
                <w:rStyle w:val="Hyperlink"/>
                <w:rFonts w:asciiTheme="majorBidi" w:hAnsiTheme="majorBidi" w:cstheme="majorBidi"/>
                <w:sz w:val="24"/>
                <w:szCs w:val="24"/>
                <w:rtl/>
              </w:rPr>
              <w:t xml:space="preserve"> ال </w:t>
            </w:r>
            <w:r w:rsidRPr="006C72BE">
              <w:rPr>
                <w:rStyle w:val="Hyperlink"/>
                <w:rFonts w:asciiTheme="majorBidi" w:hAnsiTheme="majorBidi" w:cstheme="majorBidi"/>
                <w:sz w:val="24"/>
                <w:szCs w:val="24"/>
              </w:rPr>
              <w:t>“Water Steam Cycle Main Pump (3phase)”</w:t>
            </w:r>
            <w:r w:rsidRPr="006C72BE">
              <w:rPr>
                <w:rFonts w:asciiTheme="majorBidi" w:hAnsiTheme="majorBidi" w:cstheme="majorBidi"/>
                <w:webHidden/>
                <w:sz w:val="24"/>
                <w:szCs w:val="24"/>
              </w:rPr>
              <w:tab/>
            </w:r>
            <w:r w:rsidRPr="006C72BE">
              <w:rPr>
                <w:rFonts w:asciiTheme="majorBidi" w:hAnsiTheme="majorBidi" w:cstheme="majorBidi"/>
                <w:webHidden/>
                <w:sz w:val="24"/>
                <w:szCs w:val="24"/>
              </w:rPr>
              <w:fldChar w:fldCharType="begin"/>
            </w:r>
            <w:r w:rsidRPr="006C72BE">
              <w:rPr>
                <w:rFonts w:asciiTheme="majorBidi" w:hAnsiTheme="majorBidi" w:cstheme="majorBidi"/>
                <w:webHidden/>
                <w:sz w:val="24"/>
                <w:szCs w:val="24"/>
              </w:rPr>
              <w:instrText xml:space="preserve"> PAGEREF _Toc102220929 \h </w:instrText>
            </w:r>
            <w:r w:rsidRPr="006C72BE">
              <w:rPr>
                <w:rFonts w:asciiTheme="majorBidi" w:hAnsiTheme="majorBidi" w:cstheme="majorBidi"/>
                <w:webHidden/>
                <w:sz w:val="24"/>
                <w:szCs w:val="24"/>
              </w:rPr>
            </w:r>
            <w:r w:rsidRPr="006C72BE">
              <w:rPr>
                <w:rFonts w:asciiTheme="majorBidi" w:hAnsiTheme="majorBidi" w:cstheme="majorBidi"/>
                <w:webHidden/>
                <w:sz w:val="24"/>
                <w:szCs w:val="24"/>
              </w:rPr>
              <w:fldChar w:fldCharType="separate"/>
            </w:r>
            <w:r w:rsidR="00707418">
              <w:rPr>
                <w:rFonts w:asciiTheme="majorBidi" w:hAnsiTheme="majorBidi" w:cstheme="majorBidi"/>
                <w:webHidden/>
                <w:sz w:val="24"/>
                <w:szCs w:val="24"/>
                <w:rtl/>
              </w:rPr>
              <w:t>52</w:t>
            </w:r>
            <w:r w:rsidRPr="006C72BE">
              <w:rPr>
                <w:rFonts w:asciiTheme="majorBidi" w:hAnsiTheme="majorBidi" w:cstheme="majorBidi"/>
                <w:webHidden/>
                <w:sz w:val="24"/>
                <w:szCs w:val="24"/>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30" w:history="1">
            <w:r w:rsidRPr="000B3836">
              <w:rPr>
                <w:rStyle w:val="Hyperlink"/>
                <w:iCs/>
                <w:noProof/>
              </w:rPr>
              <w:t>4.13</w:t>
            </w:r>
            <w:r>
              <w:rPr>
                <w:rFonts w:asciiTheme="minorHAnsi" w:eastAsiaTheme="minorEastAsia" w:hAnsiTheme="minorHAnsi" w:cstheme="minorBidi"/>
                <w:noProof/>
                <w:szCs w:val="22"/>
                <w:lang w:val="en-US" w:eastAsia="en-US"/>
              </w:rPr>
              <w:tab/>
            </w:r>
            <w:r w:rsidRPr="000B3836">
              <w:rPr>
                <w:rStyle w:val="Hyperlink"/>
                <w:noProof/>
              </w:rPr>
              <w:t>Electrofilter Current Monitoring</w:t>
            </w:r>
            <w:r>
              <w:rPr>
                <w:noProof/>
                <w:webHidden/>
              </w:rPr>
              <w:tab/>
            </w:r>
            <w:r>
              <w:rPr>
                <w:noProof/>
                <w:webHidden/>
              </w:rPr>
              <w:fldChar w:fldCharType="begin"/>
            </w:r>
            <w:r>
              <w:rPr>
                <w:noProof/>
                <w:webHidden/>
              </w:rPr>
              <w:instrText xml:space="preserve"> PAGEREF _Toc102220930 \h </w:instrText>
            </w:r>
            <w:r>
              <w:rPr>
                <w:noProof/>
                <w:webHidden/>
              </w:rPr>
            </w:r>
            <w:r>
              <w:rPr>
                <w:noProof/>
                <w:webHidden/>
              </w:rPr>
              <w:fldChar w:fldCharType="separate"/>
            </w:r>
            <w:r w:rsidR="00707418">
              <w:rPr>
                <w:noProof/>
                <w:webHidden/>
              </w:rPr>
              <w:t>53</w:t>
            </w:r>
            <w:r>
              <w:rPr>
                <w:noProof/>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31" w:history="1">
            <w:r w:rsidRPr="000B3836">
              <w:rPr>
                <w:rStyle w:val="Hyperlink"/>
              </w:rPr>
              <w:t>4.13.1</w:t>
            </w:r>
            <w:r>
              <w:rPr>
                <w:rFonts w:asciiTheme="minorHAnsi" w:eastAsiaTheme="minorEastAsia" w:hAnsiTheme="minorHAnsi" w:cstheme="minorBidi"/>
                <w:lang w:eastAsia="en-US" w:bidi="ar-SA"/>
              </w:rPr>
              <w:tab/>
            </w:r>
            <w:r w:rsidRPr="000B3836">
              <w:rPr>
                <w:rStyle w:val="Hyperlink"/>
              </w:rPr>
              <w:t>Connecting the Current Sensor to Controller</w:t>
            </w:r>
            <w:r>
              <w:rPr>
                <w:webHidden/>
              </w:rPr>
              <w:tab/>
            </w:r>
            <w:r>
              <w:rPr>
                <w:webHidden/>
              </w:rPr>
              <w:fldChar w:fldCharType="begin"/>
            </w:r>
            <w:r>
              <w:rPr>
                <w:webHidden/>
              </w:rPr>
              <w:instrText xml:space="preserve"> PAGEREF _Toc102220931 \h </w:instrText>
            </w:r>
            <w:r>
              <w:rPr>
                <w:webHidden/>
              </w:rPr>
            </w:r>
            <w:r>
              <w:rPr>
                <w:webHidden/>
              </w:rPr>
              <w:fldChar w:fldCharType="separate"/>
            </w:r>
            <w:r w:rsidR="00707418">
              <w:rPr>
                <w:webHidden/>
              </w:rPr>
              <w:t>54</w:t>
            </w:r>
            <w:r>
              <w:rPr>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32" w:history="1">
            <w:r w:rsidRPr="000B3836">
              <w:rPr>
                <w:rStyle w:val="Hyperlink"/>
                <w:iCs/>
                <w:noProof/>
              </w:rPr>
              <w:t>4.14</w:t>
            </w:r>
            <w:r>
              <w:rPr>
                <w:rFonts w:asciiTheme="minorHAnsi" w:eastAsiaTheme="minorEastAsia" w:hAnsiTheme="minorHAnsi" w:cstheme="minorBidi"/>
                <w:noProof/>
                <w:szCs w:val="22"/>
                <w:lang w:val="en-US" w:eastAsia="en-US"/>
              </w:rPr>
              <w:tab/>
            </w:r>
            <w:r w:rsidRPr="000B3836">
              <w:rPr>
                <w:rStyle w:val="Hyperlink"/>
                <w:noProof/>
                <w:lang w:bidi="ar-LB"/>
              </w:rPr>
              <w:t xml:space="preserve">Boiler pressure </w:t>
            </w:r>
            <w:r w:rsidRPr="000B3836">
              <w:rPr>
                <w:rStyle w:val="Hyperlink"/>
                <w:noProof/>
              </w:rPr>
              <w:t>control</w:t>
            </w:r>
            <w:r w:rsidRPr="000B3836">
              <w:rPr>
                <w:rStyle w:val="Hyperlink"/>
                <w:noProof/>
                <w:lang w:bidi="ar-LB"/>
              </w:rPr>
              <w:t xml:space="preserve"> by  PLC &amp; “Vijeo Designer”</w:t>
            </w:r>
            <w:r>
              <w:rPr>
                <w:noProof/>
                <w:webHidden/>
              </w:rPr>
              <w:tab/>
            </w:r>
            <w:r>
              <w:rPr>
                <w:noProof/>
                <w:webHidden/>
              </w:rPr>
              <w:fldChar w:fldCharType="begin"/>
            </w:r>
            <w:r>
              <w:rPr>
                <w:noProof/>
                <w:webHidden/>
              </w:rPr>
              <w:instrText xml:space="preserve"> PAGEREF _Toc102220932 \h </w:instrText>
            </w:r>
            <w:r>
              <w:rPr>
                <w:noProof/>
                <w:webHidden/>
              </w:rPr>
            </w:r>
            <w:r>
              <w:rPr>
                <w:noProof/>
                <w:webHidden/>
              </w:rPr>
              <w:fldChar w:fldCharType="separate"/>
            </w:r>
            <w:r w:rsidR="00707418">
              <w:rPr>
                <w:noProof/>
                <w:webHidden/>
              </w:rPr>
              <w:t>65</w:t>
            </w:r>
            <w:r>
              <w:rPr>
                <w:noProof/>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33" w:history="1">
            <w:r w:rsidRPr="000B3836">
              <w:rPr>
                <w:rStyle w:val="Hyperlink"/>
              </w:rPr>
              <w:t>4.14.1</w:t>
            </w:r>
            <w:r>
              <w:rPr>
                <w:rFonts w:asciiTheme="minorHAnsi" w:eastAsiaTheme="minorEastAsia" w:hAnsiTheme="minorHAnsi" w:cstheme="minorBidi"/>
                <w:lang w:eastAsia="en-US" w:bidi="ar-SA"/>
              </w:rPr>
              <w:tab/>
            </w:r>
            <w:r w:rsidRPr="000B3836">
              <w:rPr>
                <w:rStyle w:val="Hyperlink"/>
              </w:rPr>
              <w:t>Communication between Vijeo software and the PLC</w:t>
            </w:r>
            <w:r>
              <w:rPr>
                <w:webHidden/>
              </w:rPr>
              <w:tab/>
            </w:r>
            <w:r>
              <w:rPr>
                <w:webHidden/>
              </w:rPr>
              <w:fldChar w:fldCharType="begin"/>
            </w:r>
            <w:r>
              <w:rPr>
                <w:webHidden/>
              </w:rPr>
              <w:instrText xml:space="preserve"> PAGEREF _Toc102220933 \h </w:instrText>
            </w:r>
            <w:r>
              <w:rPr>
                <w:webHidden/>
              </w:rPr>
            </w:r>
            <w:r>
              <w:rPr>
                <w:webHidden/>
              </w:rPr>
              <w:fldChar w:fldCharType="separate"/>
            </w:r>
            <w:r w:rsidR="00707418">
              <w:rPr>
                <w:webHidden/>
              </w:rPr>
              <w:t>65</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34" w:history="1">
            <w:r w:rsidRPr="000B3836">
              <w:rPr>
                <w:rStyle w:val="Hyperlink"/>
              </w:rPr>
              <w:t>4.14.2</w:t>
            </w:r>
            <w:r>
              <w:rPr>
                <w:rFonts w:asciiTheme="minorHAnsi" w:eastAsiaTheme="minorEastAsia" w:hAnsiTheme="minorHAnsi" w:cstheme="minorBidi"/>
                <w:lang w:eastAsia="en-US" w:bidi="ar-SA"/>
              </w:rPr>
              <w:tab/>
            </w:r>
            <w:r w:rsidRPr="000B3836">
              <w:rPr>
                <w:rStyle w:val="Hyperlink"/>
              </w:rPr>
              <w:t>Configure the communication settings</w:t>
            </w:r>
            <w:r>
              <w:rPr>
                <w:webHidden/>
              </w:rPr>
              <w:tab/>
            </w:r>
            <w:r>
              <w:rPr>
                <w:webHidden/>
              </w:rPr>
              <w:fldChar w:fldCharType="begin"/>
            </w:r>
            <w:r>
              <w:rPr>
                <w:webHidden/>
              </w:rPr>
              <w:instrText xml:space="preserve"> PAGEREF _Toc102220934 \h </w:instrText>
            </w:r>
            <w:r>
              <w:rPr>
                <w:webHidden/>
              </w:rPr>
            </w:r>
            <w:r>
              <w:rPr>
                <w:webHidden/>
              </w:rPr>
              <w:fldChar w:fldCharType="separate"/>
            </w:r>
            <w:r w:rsidR="00707418">
              <w:rPr>
                <w:webHidden/>
              </w:rPr>
              <w:t>66</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35" w:history="1">
            <w:r w:rsidRPr="000B3836">
              <w:rPr>
                <w:rStyle w:val="Hyperlink"/>
                <w:lang w:bidi="ar-LB"/>
              </w:rPr>
              <w:t>4.14.3</w:t>
            </w:r>
            <w:r>
              <w:rPr>
                <w:rFonts w:asciiTheme="minorHAnsi" w:eastAsiaTheme="minorEastAsia" w:hAnsiTheme="minorHAnsi" w:cstheme="minorBidi"/>
                <w:lang w:eastAsia="en-US" w:bidi="ar-SA"/>
              </w:rPr>
              <w:tab/>
            </w:r>
            <w:r w:rsidRPr="000B3836">
              <w:rPr>
                <w:rStyle w:val="Hyperlink"/>
                <w:lang w:bidi="ar-LB"/>
              </w:rPr>
              <w:t>Create a Project in the Vijeo software for PC</w:t>
            </w:r>
            <w:r>
              <w:rPr>
                <w:webHidden/>
              </w:rPr>
              <w:tab/>
            </w:r>
            <w:r>
              <w:rPr>
                <w:webHidden/>
              </w:rPr>
              <w:fldChar w:fldCharType="begin"/>
            </w:r>
            <w:r>
              <w:rPr>
                <w:webHidden/>
              </w:rPr>
              <w:instrText xml:space="preserve"> PAGEREF _Toc102220935 \h </w:instrText>
            </w:r>
            <w:r>
              <w:rPr>
                <w:webHidden/>
              </w:rPr>
            </w:r>
            <w:r>
              <w:rPr>
                <w:webHidden/>
              </w:rPr>
              <w:fldChar w:fldCharType="separate"/>
            </w:r>
            <w:r w:rsidR="00707418">
              <w:rPr>
                <w:webHidden/>
              </w:rPr>
              <w:t>66</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36" w:history="1">
            <w:r w:rsidRPr="000B3836">
              <w:rPr>
                <w:rStyle w:val="Hyperlink"/>
                <w:lang w:bidi="ar-LB"/>
              </w:rPr>
              <w:t>4.14.4</w:t>
            </w:r>
            <w:r>
              <w:rPr>
                <w:rFonts w:asciiTheme="minorHAnsi" w:eastAsiaTheme="minorEastAsia" w:hAnsiTheme="minorHAnsi" w:cstheme="minorBidi"/>
                <w:lang w:eastAsia="en-US" w:bidi="ar-SA"/>
              </w:rPr>
              <w:tab/>
            </w:r>
            <w:r w:rsidRPr="000B3836">
              <w:rPr>
                <w:rStyle w:val="Hyperlink"/>
                <w:lang w:bidi="ar-LB"/>
              </w:rPr>
              <w:t>Create Project in the WPL soft for PLC</w:t>
            </w:r>
            <w:r>
              <w:rPr>
                <w:webHidden/>
              </w:rPr>
              <w:tab/>
            </w:r>
            <w:r>
              <w:rPr>
                <w:webHidden/>
              </w:rPr>
              <w:fldChar w:fldCharType="begin"/>
            </w:r>
            <w:r>
              <w:rPr>
                <w:webHidden/>
              </w:rPr>
              <w:instrText xml:space="preserve"> PAGEREF _Toc102220936 \h </w:instrText>
            </w:r>
            <w:r>
              <w:rPr>
                <w:webHidden/>
              </w:rPr>
            </w:r>
            <w:r>
              <w:rPr>
                <w:webHidden/>
              </w:rPr>
              <w:fldChar w:fldCharType="separate"/>
            </w:r>
            <w:r w:rsidR="00707418">
              <w:rPr>
                <w:webHidden/>
              </w:rPr>
              <w:t>68</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37" w:history="1">
            <w:r w:rsidRPr="000B3836">
              <w:rPr>
                <w:rStyle w:val="Hyperlink"/>
              </w:rPr>
              <w:t>4.14.5</w:t>
            </w:r>
            <w:r>
              <w:rPr>
                <w:rFonts w:asciiTheme="minorHAnsi" w:eastAsiaTheme="minorEastAsia" w:hAnsiTheme="minorHAnsi" w:cstheme="minorBidi"/>
                <w:lang w:eastAsia="en-US" w:bidi="ar-SA"/>
              </w:rPr>
              <w:tab/>
            </w:r>
            <w:r w:rsidRPr="000B3836">
              <w:rPr>
                <w:rStyle w:val="Hyperlink"/>
              </w:rPr>
              <w:t>Simulation</w:t>
            </w:r>
            <w:r>
              <w:rPr>
                <w:webHidden/>
              </w:rPr>
              <w:tab/>
            </w:r>
            <w:r>
              <w:rPr>
                <w:webHidden/>
              </w:rPr>
              <w:fldChar w:fldCharType="begin"/>
            </w:r>
            <w:r>
              <w:rPr>
                <w:webHidden/>
              </w:rPr>
              <w:instrText xml:space="preserve"> PAGEREF _Toc102220937 \h </w:instrText>
            </w:r>
            <w:r>
              <w:rPr>
                <w:webHidden/>
              </w:rPr>
            </w:r>
            <w:r>
              <w:rPr>
                <w:webHidden/>
              </w:rPr>
              <w:fldChar w:fldCharType="separate"/>
            </w:r>
            <w:r w:rsidR="00707418">
              <w:rPr>
                <w:webHidden/>
              </w:rPr>
              <w:t>70</w:t>
            </w:r>
            <w:r>
              <w:rPr>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38" w:history="1">
            <w:r w:rsidRPr="000B3836">
              <w:rPr>
                <w:rStyle w:val="Hyperlink"/>
                <w:iCs/>
                <w:noProof/>
              </w:rPr>
              <w:t>4.15</w:t>
            </w:r>
            <w:r>
              <w:rPr>
                <w:rFonts w:asciiTheme="minorHAnsi" w:eastAsiaTheme="minorEastAsia" w:hAnsiTheme="minorHAnsi" w:cstheme="minorBidi"/>
                <w:noProof/>
                <w:szCs w:val="22"/>
                <w:lang w:val="en-US" w:eastAsia="en-US"/>
              </w:rPr>
              <w:tab/>
            </w:r>
            <w:r w:rsidRPr="000B3836">
              <w:rPr>
                <w:rStyle w:val="Hyperlink"/>
                <w:noProof/>
                <w:lang w:val="en-US"/>
              </w:rPr>
              <w:t>PLC Code</w:t>
            </w:r>
            <w:r>
              <w:rPr>
                <w:noProof/>
                <w:webHidden/>
              </w:rPr>
              <w:tab/>
            </w:r>
            <w:r>
              <w:rPr>
                <w:noProof/>
                <w:webHidden/>
              </w:rPr>
              <w:fldChar w:fldCharType="begin"/>
            </w:r>
            <w:r>
              <w:rPr>
                <w:noProof/>
                <w:webHidden/>
              </w:rPr>
              <w:instrText xml:space="preserve"> PAGEREF _Toc102220938 \h </w:instrText>
            </w:r>
            <w:r>
              <w:rPr>
                <w:noProof/>
                <w:webHidden/>
              </w:rPr>
            </w:r>
            <w:r>
              <w:rPr>
                <w:noProof/>
                <w:webHidden/>
              </w:rPr>
              <w:fldChar w:fldCharType="separate"/>
            </w:r>
            <w:r w:rsidR="00707418">
              <w:rPr>
                <w:noProof/>
                <w:webHidden/>
              </w:rPr>
              <w:t>71</w:t>
            </w:r>
            <w:r>
              <w:rPr>
                <w:noProof/>
                <w:webHidden/>
              </w:rPr>
              <w:fldChar w:fldCharType="end"/>
            </w:r>
          </w:hyperlink>
        </w:p>
        <w:p w:rsidR="00F03A6F" w:rsidRDefault="00F03A6F">
          <w:pPr>
            <w:pStyle w:val="TOC1"/>
            <w:bidi w:val="0"/>
            <w:rPr>
              <w:rFonts w:asciiTheme="minorHAnsi" w:eastAsiaTheme="minorEastAsia" w:hAnsiTheme="minorHAnsi" w:cstheme="minorBidi"/>
              <w:b w:val="0"/>
              <w:noProof/>
              <w:szCs w:val="22"/>
              <w:lang w:val="en-US" w:eastAsia="en-US"/>
            </w:rPr>
          </w:pPr>
          <w:hyperlink w:anchor="_Toc102220939" w:history="1">
            <w:r w:rsidRPr="000B3836">
              <w:rPr>
                <w:rStyle w:val="Hyperlink"/>
                <w:noProof/>
                <w:lang w:val="en-US"/>
              </w:rPr>
              <w:t>5</w:t>
            </w:r>
            <w:r>
              <w:rPr>
                <w:rFonts w:asciiTheme="minorHAnsi" w:eastAsiaTheme="minorEastAsia" w:hAnsiTheme="minorHAnsi" w:cstheme="minorBidi"/>
                <w:b w:val="0"/>
                <w:noProof/>
                <w:szCs w:val="22"/>
                <w:lang w:val="en-US" w:eastAsia="en-US"/>
              </w:rPr>
              <w:tab/>
            </w:r>
            <w:r w:rsidRPr="000B3836">
              <w:rPr>
                <w:rStyle w:val="Hyperlink"/>
                <w:noProof/>
                <w:lang w:val="en-US"/>
              </w:rPr>
              <w:t>Graphical User Interface (GUI)</w:t>
            </w:r>
            <w:r>
              <w:rPr>
                <w:noProof/>
                <w:webHidden/>
              </w:rPr>
              <w:tab/>
            </w:r>
            <w:r>
              <w:rPr>
                <w:noProof/>
                <w:webHidden/>
              </w:rPr>
              <w:fldChar w:fldCharType="begin"/>
            </w:r>
            <w:r>
              <w:rPr>
                <w:noProof/>
                <w:webHidden/>
              </w:rPr>
              <w:instrText xml:space="preserve"> PAGEREF _Toc102220939 \h </w:instrText>
            </w:r>
            <w:r>
              <w:rPr>
                <w:noProof/>
                <w:webHidden/>
              </w:rPr>
            </w:r>
            <w:r>
              <w:rPr>
                <w:noProof/>
                <w:webHidden/>
              </w:rPr>
              <w:fldChar w:fldCharType="separate"/>
            </w:r>
            <w:r w:rsidR="00707418">
              <w:rPr>
                <w:noProof/>
                <w:webHidden/>
              </w:rPr>
              <w:t>72</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40" w:history="1">
            <w:r w:rsidRPr="000B3836">
              <w:rPr>
                <w:rStyle w:val="Hyperlink"/>
                <w:iCs/>
                <w:noProof/>
              </w:rPr>
              <w:t>5.1</w:t>
            </w:r>
            <w:r>
              <w:rPr>
                <w:rFonts w:asciiTheme="minorHAnsi" w:eastAsiaTheme="minorEastAsia" w:hAnsiTheme="minorHAnsi" w:cstheme="minorBidi"/>
                <w:noProof/>
                <w:szCs w:val="22"/>
                <w:lang w:val="en-US" w:eastAsia="en-US"/>
              </w:rPr>
              <w:tab/>
            </w:r>
            <w:r w:rsidRPr="000B3836">
              <w:rPr>
                <w:rStyle w:val="Hyperlink"/>
                <w:noProof/>
              </w:rPr>
              <w:t>Introduction</w:t>
            </w:r>
            <w:r>
              <w:rPr>
                <w:noProof/>
                <w:webHidden/>
              </w:rPr>
              <w:tab/>
            </w:r>
            <w:r>
              <w:rPr>
                <w:noProof/>
                <w:webHidden/>
              </w:rPr>
              <w:fldChar w:fldCharType="begin"/>
            </w:r>
            <w:r>
              <w:rPr>
                <w:noProof/>
                <w:webHidden/>
              </w:rPr>
              <w:instrText xml:space="preserve"> PAGEREF _Toc102220940 \h </w:instrText>
            </w:r>
            <w:r>
              <w:rPr>
                <w:noProof/>
                <w:webHidden/>
              </w:rPr>
            </w:r>
            <w:r>
              <w:rPr>
                <w:noProof/>
                <w:webHidden/>
              </w:rPr>
              <w:fldChar w:fldCharType="separate"/>
            </w:r>
            <w:r w:rsidR="00707418">
              <w:rPr>
                <w:noProof/>
                <w:webHidden/>
              </w:rPr>
              <w:t>72</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41" w:history="1">
            <w:r w:rsidRPr="000B3836">
              <w:rPr>
                <w:rStyle w:val="Hyperlink"/>
                <w:iCs/>
                <w:noProof/>
              </w:rPr>
              <w:t>5.2</w:t>
            </w:r>
            <w:r>
              <w:rPr>
                <w:rFonts w:asciiTheme="minorHAnsi" w:eastAsiaTheme="minorEastAsia" w:hAnsiTheme="minorHAnsi" w:cstheme="minorBidi"/>
                <w:noProof/>
                <w:szCs w:val="22"/>
                <w:lang w:val="en-US" w:eastAsia="en-US"/>
              </w:rPr>
              <w:tab/>
            </w:r>
            <w:r w:rsidRPr="000B3836">
              <w:rPr>
                <w:rStyle w:val="Hyperlink"/>
                <w:noProof/>
              </w:rPr>
              <w:t>Software Structure</w:t>
            </w:r>
            <w:r>
              <w:rPr>
                <w:noProof/>
                <w:webHidden/>
              </w:rPr>
              <w:tab/>
            </w:r>
            <w:r>
              <w:rPr>
                <w:noProof/>
                <w:webHidden/>
              </w:rPr>
              <w:fldChar w:fldCharType="begin"/>
            </w:r>
            <w:r>
              <w:rPr>
                <w:noProof/>
                <w:webHidden/>
              </w:rPr>
              <w:instrText xml:space="preserve"> PAGEREF _Toc102220941 \h </w:instrText>
            </w:r>
            <w:r>
              <w:rPr>
                <w:noProof/>
                <w:webHidden/>
              </w:rPr>
            </w:r>
            <w:r>
              <w:rPr>
                <w:noProof/>
                <w:webHidden/>
              </w:rPr>
              <w:fldChar w:fldCharType="separate"/>
            </w:r>
            <w:r w:rsidR="00707418">
              <w:rPr>
                <w:noProof/>
                <w:webHidden/>
              </w:rPr>
              <w:t>73</w:t>
            </w:r>
            <w:r>
              <w:rPr>
                <w:noProof/>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42" w:history="1">
            <w:r w:rsidRPr="000B3836">
              <w:rPr>
                <w:rStyle w:val="Hyperlink"/>
              </w:rPr>
              <w:t>5.2.1</w:t>
            </w:r>
            <w:r>
              <w:rPr>
                <w:rFonts w:asciiTheme="minorHAnsi" w:eastAsiaTheme="minorEastAsia" w:hAnsiTheme="minorHAnsi" w:cstheme="minorBidi"/>
                <w:lang w:eastAsia="en-US" w:bidi="ar-SA"/>
              </w:rPr>
              <w:tab/>
            </w:r>
            <w:r w:rsidRPr="000B3836">
              <w:rPr>
                <w:rStyle w:val="Hyperlink"/>
              </w:rPr>
              <w:t>Class diagram</w:t>
            </w:r>
            <w:r>
              <w:rPr>
                <w:webHidden/>
              </w:rPr>
              <w:tab/>
            </w:r>
            <w:r>
              <w:rPr>
                <w:webHidden/>
              </w:rPr>
              <w:fldChar w:fldCharType="begin"/>
            </w:r>
            <w:r>
              <w:rPr>
                <w:webHidden/>
              </w:rPr>
              <w:instrText xml:space="preserve"> PAGEREF _Toc102220942 \h </w:instrText>
            </w:r>
            <w:r>
              <w:rPr>
                <w:webHidden/>
              </w:rPr>
            </w:r>
            <w:r>
              <w:rPr>
                <w:webHidden/>
              </w:rPr>
              <w:fldChar w:fldCharType="separate"/>
            </w:r>
            <w:r w:rsidR="00707418">
              <w:rPr>
                <w:webHidden/>
              </w:rPr>
              <w:t>73</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43" w:history="1">
            <w:r w:rsidRPr="000B3836">
              <w:rPr>
                <w:rStyle w:val="Hyperlink"/>
              </w:rPr>
              <w:t>5.2.2</w:t>
            </w:r>
            <w:r>
              <w:rPr>
                <w:rFonts w:asciiTheme="minorHAnsi" w:eastAsiaTheme="minorEastAsia" w:hAnsiTheme="minorHAnsi" w:cstheme="minorBidi"/>
                <w:lang w:eastAsia="en-US" w:bidi="ar-SA"/>
              </w:rPr>
              <w:tab/>
            </w:r>
            <w:r w:rsidRPr="000B3836">
              <w:rPr>
                <w:rStyle w:val="Hyperlink"/>
              </w:rPr>
              <w:t>Activity diagrams</w:t>
            </w:r>
            <w:r>
              <w:rPr>
                <w:webHidden/>
              </w:rPr>
              <w:tab/>
            </w:r>
            <w:r>
              <w:rPr>
                <w:webHidden/>
              </w:rPr>
              <w:fldChar w:fldCharType="begin"/>
            </w:r>
            <w:r>
              <w:rPr>
                <w:webHidden/>
              </w:rPr>
              <w:instrText xml:space="preserve"> PAGEREF _Toc102220943 \h </w:instrText>
            </w:r>
            <w:r>
              <w:rPr>
                <w:webHidden/>
              </w:rPr>
            </w:r>
            <w:r>
              <w:rPr>
                <w:webHidden/>
              </w:rPr>
              <w:fldChar w:fldCharType="separate"/>
            </w:r>
            <w:r w:rsidR="00707418">
              <w:rPr>
                <w:webHidden/>
              </w:rPr>
              <w:t>73</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44" w:history="1">
            <w:r w:rsidRPr="000B3836">
              <w:rPr>
                <w:rStyle w:val="Hyperlink"/>
              </w:rPr>
              <w:t>5.2.3</w:t>
            </w:r>
            <w:r>
              <w:rPr>
                <w:rFonts w:asciiTheme="minorHAnsi" w:eastAsiaTheme="minorEastAsia" w:hAnsiTheme="minorHAnsi" w:cstheme="minorBidi"/>
                <w:lang w:eastAsia="en-US" w:bidi="ar-SA"/>
              </w:rPr>
              <w:tab/>
            </w:r>
            <w:r w:rsidRPr="000B3836">
              <w:rPr>
                <w:rStyle w:val="Hyperlink"/>
              </w:rPr>
              <w:t>Sequence diagrams</w:t>
            </w:r>
            <w:r>
              <w:rPr>
                <w:webHidden/>
              </w:rPr>
              <w:tab/>
            </w:r>
            <w:r>
              <w:rPr>
                <w:webHidden/>
              </w:rPr>
              <w:fldChar w:fldCharType="begin"/>
            </w:r>
            <w:r>
              <w:rPr>
                <w:webHidden/>
              </w:rPr>
              <w:instrText xml:space="preserve"> PAGEREF _Toc102220944 \h </w:instrText>
            </w:r>
            <w:r>
              <w:rPr>
                <w:webHidden/>
              </w:rPr>
            </w:r>
            <w:r>
              <w:rPr>
                <w:webHidden/>
              </w:rPr>
              <w:fldChar w:fldCharType="separate"/>
            </w:r>
            <w:r w:rsidR="00707418">
              <w:rPr>
                <w:webHidden/>
              </w:rPr>
              <w:t>75</w:t>
            </w:r>
            <w:r>
              <w:rPr>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45" w:history="1">
            <w:r w:rsidRPr="000B3836">
              <w:rPr>
                <w:rStyle w:val="Hyperlink"/>
                <w:iCs/>
                <w:noProof/>
              </w:rPr>
              <w:t>5.3</w:t>
            </w:r>
            <w:r>
              <w:rPr>
                <w:rFonts w:asciiTheme="minorHAnsi" w:eastAsiaTheme="minorEastAsia" w:hAnsiTheme="minorHAnsi" w:cstheme="minorBidi"/>
                <w:noProof/>
                <w:szCs w:val="22"/>
                <w:lang w:val="en-US" w:eastAsia="en-US"/>
              </w:rPr>
              <w:tab/>
            </w:r>
            <w:r w:rsidRPr="000B3836">
              <w:rPr>
                <w:rStyle w:val="Hyperlink"/>
                <w:noProof/>
              </w:rPr>
              <w:t>Pages</w:t>
            </w:r>
            <w:r>
              <w:rPr>
                <w:noProof/>
                <w:webHidden/>
              </w:rPr>
              <w:tab/>
            </w:r>
            <w:r>
              <w:rPr>
                <w:noProof/>
                <w:webHidden/>
              </w:rPr>
              <w:fldChar w:fldCharType="begin"/>
            </w:r>
            <w:r>
              <w:rPr>
                <w:noProof/>
                <w:webHidden/>
              </w:rPr>
              <w:instrText xml:space="preserve"> PAGEREF _Toc102220945 \h </w:instrText>
            </w:r>
            <w:r>
              <w:rPr>
                <w:noProof/>
                <w:webHidden/>
              </w:rPr>
            </w:r>
            <w:r>
              <w:rPr>
                <w:noProof/>
                <w:webHidden/>
              </w:rPr>
              <w:fldChar w:fldCharType="separate"/>
            </w:r>
            <w:r w:rsidR="00707418">
              <w:rPr>
                <w:noProof/>
                <w:webHidden/>
              </w:rPr>
              <w:t>76</w:t>
            </w:r>
            <w:r>
              <w:rPr>
                <w:noProof/>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46" w:history="1">
            <w:r w:rsidRPr="000B3836">
              <w:rPr>
                <w:rStyle w:val="Hyperlink"/>
              </w:rPr>
              <w:t>5.3.1</w:t>
            </w:r>
            <w:r>
              <w:rPr>
                <w:rFonts w:asciiTheme="minorHAnsi" w:eastAsiaTheme="minorEastAsia" w:hAnsiTheme="minorHAnsi" w:cstheme="minorBidi"/>
                <w:lang w:eastAsia="en-US" w:bidi="ar-SA"/>
              </w:rPr>
              <w:tab/>
            </w:r>
            <w:r w:rsidRPr="000B3836">
              <w:rPr>
                <w:rStyle w:val="Hyperlink"/>
              </w:rPr>
              <w:t>Overview</w:t>
            </w:r>
            <w:r>
              <w:rPr>
                <w:webHidden/>
              </w:rPr>
              <w:tab/>
            </w:r>
            <w:r>
              <w:rPr>
                <w:webHidden/>
              </w:rPr>
              <w:fldChar w:fldCharType="begin"/>
            </w:r>
            <w:r>
              <w:rPr>
                <w:webHidden/>
              </w:rPr>
              <w:instrText xml:space="preserve"> PAGEREF _Toc102220946 \h </w:instrText>
            </w:r>
            <w:r>
              <w:rPr>
                <w:webHidden/>
              </w:rPr>
            </w:r>
            <w:r>
              <w:rPr>
                <w:webHidden/>
              </w:rPr>
              <w:fldChar w:fldCharType="separate"/>
            </w:r>
            <w:r w:rsidR="00707418">
              <w:rPr>
                <w:webHidden/>
              </w:rPr>
              <w:t>76</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47" w:history="1">
            <w:r w:rsidRPr="000B3836">
              <w:rPr>
                <w:rStyle w:val="Hyperlink"/>
              </w:rPr>
              <w:t>5.3.2</w:t>
            </w:r>
            <w:r>
              <w:rPr>
                <w:rFonts w:asciiTheme="minorHAnsi" w:eastAsiaTheme="minorEastAsia" w:hAnsiTheme="minorHAnsi" w:cstheme="minorBidi"/>
                <w:lang w:eastAsia="en-US" w:bidi="ar-SA"/>
              </w:rPr>
              <w:tab/>
            </w:r>
            <w:r w:rsidRPr="000B3836">
              <w:rPr>
                <w:rStyle w:val="Hyperlink"/>
              </w:rPr>
              <w:t>Other pages</w:t>
            </w:r>
            <w:r>
              <w:rPr>
                <w:webHidden/>
              </w:rPr>
              <w:tab/>
            </w:r>
            <w:r>
              <w:rPr>
                <w:webHidden/>
              </w:rPr>
              <w:fldChar w:fldCharType="begin"/>
            </w:r>
            <w:r>
              <w:rPr>
                <w:webHidden/>
              </w:rPr>
              <w:instrText xml:space="preserve"> PAGEREF _Toc102220947 \h </w:instrText>
            </w:r>
            <w:r>
              <w:rPr>
                <w:webHidden/>
              </w:rPr>
            </w:r>
            <w:r>
              <w:rPr>
                <w:webHidden/>
              </w:rPr>
              <w:fldChar w:fldCharType="separate"/>
            </w:r>
            <w:r w:rsidR="00707418">
              <w:rPr>
                <w:webHidden/>
              </w:rPr>
              <w:t>77</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48" w:history="1">
            <w:r w:rsidRPr="000B3836">
              <w:rPr>
                <w:rStyle w:val="Hyperlink"/>
              </w:rPr>
              <w:t>5.3.3</w:t>
            </w:r>
            <w:r>
              <w:rPr>
                <w:rFonts w:asciiTheme="minorHAnsi" w:eastAsiaTheme="minorEastAsia" w:hAnsiTheme="minorHAnsi" w:cstheme="minorBidi"/>
                <w:lang w:eastAsia="en-US" w:bidi="ar-SA"/>
              </w:rPr>
              <w:tab/>
            </w:r>
            <w:r w:rsidRPr="000B3836">
              <w:rPr>
                <w:rStyle w:val="Hyperlink"/>
              </w:rPr>
              <w:t>Settings window</w:t>
            </w:r>
            <w:r>
              <w:rPr>
                <w:webHidden/>
              </w:rPr>
              <w:tab/>
            </w:r>
            <w:r>
              <w:rPr>
                <w:webHidden/>
              </w:rPr>
              <w:fldChar w:fldCharType="begin"/>
            </w:r>
            <w:r>
              <w:rPr>
                <w:webHidden/>
              </w:rPr>
              <w:instrText xml:space="preserve"> PAGEREF _Toc102220948 \h </w:instrText>
            </w:r>
            <w:r>
              <w:rPr>
                <w:webHidden/>
              </w:rPr>
            </w:r>
            <w:r>
              <w:rPr>
                <w:webHidden/>
              </w:rPr>
              <w:fldChar w:fldCharType="separate"/>
            </w:r>
            <w:r w:rsidR="00707418">
              <w:rPr>
                <w:webHidden/>
              </w:rPr>
              <w:t>81</w:t>
            </w:r>
            <w:r>
              <w:rPr>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49" w:history="1">
            <w:r w:rsidRPr="000B3836">
              <w:rPr>
                <w:rStyle w:val="Hyperlink"/>
                <w:iCs/>
                <w:noProof/>
              </w:rPr>
              <w:t>5.4</w:t>
            </w:r>
            <w:r>
              <w:rPr>
                <w:rFonts w:asciiTheme="minorHAnsi" w:eastAsiaTheme="minorEastAsia" w:hAnsiTheme="minorHAnsi" w:cstheme="minorBidi"/>
                <w:noProof/>
                <w:szCs w:val="22"/>
                <w:lang w:val="en-US" w:eastAsia="en-US"/>
              </w:rPr>
              <w:tab/>
            </w:r>
            <w:r w:rsidRPr="000B3836">
              <w:rPr>
                <w:rStyle w:val="Hyperlink"/>
                <w:noProof/>
              </w:rPr>
              <w:t>Use Instructions</w:t>
            </w:r>
            <w:r>
              <w:rPr>
                <w:noProof/>
                <w:webHidden/>
              </w:rPr>
              <w:tab/>
            </w:r>
            <w:r>
              <w:rPr>
                <w:noProof/>
                <w:webHidden/>
              </w:rPr>
              <w:fldChar w:fldCharType="begin"/>
            </w:r>
            <w:r>
              <w:rPr>
                <w:noProof/>
                <w:webHidden/>
              </w:rPr>
              <w:instrText xml:space="preserve"> PAGEREF _Toc102220949 \h </w:instrText>
            </w:r>
            <w:r>
              <w:rPr>
                <w:noProof/>
                <w:webHidden/>
              </w:rPr>
            </w:r>
            <w:r>
              <w:rPr>
                <w:noProof/>
                <w:webHidden/>
              </w:rPr>
              <w:fldChar w:fldCharType="separate"/>
            </w:r>
            <w:r w:rsidR="00707418">
              <w:rPr>
                <w:noProof/>
                <w:webHidden/>
              </w:rPr>
              <w:t>81</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50" w:history="1">
            <w:r w:rsidRPr="000B3836">
              <w:rPr>
                <w:rStyle w:val="Hyperlink"/>
                <w:iCs/>
                <w:noProof/>
              </w:rPr>
              <w:t>5.5</w:t>
            </w:r>
            <w:r>
              <w:rPr>
                <w:rFonts w:asciiTheme="minorHAnsi" w:eastAsiaTheme="minorEastAsia" w:hAnsiTheme="minorHAnsi" w:cstheme="minorBidi"/>
                <w:noProof/>
                <w:szCs w:val="22"/>
                <w:lang w:val="en-US" w:eastAsia="en-US"/>
              </w:rPr>
              <w:tab/>
            </w:r>
            <w:r w:rsidRPr="000B3836">
              <w:rPr>
                <w:rStyle w:val="Hyperlink"/>
                <w:noProof/>
              </w:rPr>
              <w:t>Logger</w:t>
            </w:r>
            <w:r>
              <w:rPr>
                <w:noProof/>
                <w:webHidden/>
              </w:rPr>
              <w:tab/>
            </w:r>
            <w:r>
              <w:rPr>
                <w:noProof/>
                <w:webHidden/>
              </w:rPr>
              <w:fldChar w:fldCharType="begin"/>
            </w:r>
            <w:r>
              <w:rPr>
                <w:noProof/>
                <w:webHidden/>
              </w:rPr>
              <w:instrText xml:space="preserve"> PAGEREF _Toc102220950 \h </w:instrText>
            </w:r>
            <w:r>
              <w:rPr>
                <w:noProof/>
                <w:webHidden/>
              </w:rPr>
            </w:r>
            <w:r>
              <w:rPr>
                <w:noProof/>
                <w:webHidden/>
              </w:rPr>
              <w:fldChar w:fldCharType="separate"/>
            </w:r>
            <w:r w:rsidR="00707418">
              <w:rPr>
                <w:noProof/>
                <w:webHidden/>
              </w:rPr>
              <w:t>82</w:t>
            </w:r>
            <w:r>
              <w:rPr>
                <w:noProof/>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51" w:history="1">
            <w:r w:rsidRPr="000B3836">
              <w:rPr>
                <w:rStyle w:val="Hyperlink"/>
                <w:iCs/>
                <w:noProof/>
              </w:rPr>
              <w:t>5.6</w:t>
            </w:r>
            <w:r>
              <w:rPr>
                <w:rFonts w:asciiTheme="minorHAnsi" w:eastAsiaTheme="minorEastAsia" w:hAnsiTheme="minorHAnsi" w:cstheme="minorBidi"/>
                <w:noProof/>
                <w:szCs w:val="22"/>
                <w:lang w:val="en-US" w:eastAsia="en-US"/>
              </w:rPr>
              <w:tab/>
            </w:r>
            <w:r w:rsidRPr="000B3836">
              <w:rPr>
                <w:rStyle w:val="Hyperlink"/>
                <w:noProof/>
              </w:rPr>
              <w:t>Camera</w:t>
            </w:r>
            <w:r>
              <w:rPr>
                <w:noProof/>
                <w:webHidden/>
              </w:rPr>
              <w:tab/>
            </w:r>
            <w:r>
              <w:rPr>
                <w:noProof/>
                <w:webHidden/>
              </w:rPr>
              <w:fldChar w:fldCharType="begin"/>
            </w:r>
            <w:r>
              <w:rPr>
                <w:noProof/>
                <w:webHidden/>
              </w:rPr>
              <w:instrText xml:space="preserve"> PAGEREF _Toc102220951 \h </w:instrText>
            </w:r>
            <w:r>
              <w:rPr>
                <w:noProof/>
                <w:webHidden/>
              </w:rPr>
            </w:r>
            <w:r>
              <w:rPr>
                <w:noProof/>
                <w:webHidden/>
              </w:rPr>
              <w:fldChar w:fldCharType="separate"/>
            </w:r>
            <w:r w:rsidR="00707418">
              <w:rPr>
                <w:noProof/>
                <w:webHidden/>
              </w:rPr>
              <w:t>82</w:t>
            </w:r>
            <w:r>
              <w:rPr>
                <w:noProof/>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52" w:history="1">
            <w:r w:rsidRPr="000B3836">
              <w:rPr>
                <w:rStyle w:val="Hyperlink"/>
              </w:rPr>
              <w:t>5.6.1</w:t>
            </w:r>
            <w:r>
              <w:rPr>
                <w:rFonts w:asciiTheme="minorHAnsi" w:eastAsiaTheme="minorEastAsia" w:hAnsiTheme="minorHAnsi" w:cstheme="minorBidi"/>
                <w:lang w:eastAsia="en-US" w:bidi="ar-SA"/>
              </w:rPr>
              <w:tab/>
            </w:r>
            <w:r w:rsidRPr="000B3836">
              <w:rPr>
                <w:rStyle w:val="Hyperlink"/>
              </w:rPr>
              <w:t>Manually enter the address in VLC:</w:t>
            </w:r>
            <w:r>
              <w:rPr>
                <w:webHidden/>
              </w:rPr>
              <w:tab/>
            </w:r>
            <w:r>
              <w:rPr>
                <w:webHidden/>
              </w:rPr>
              <w:fldChar w:fldCharType="begin"/>
            </w:r>
            <w:r>
              <w:rPr>
                <w:webHidden/>
              </w:rPr>
              <w:instrText xml:space="preserve"> PAGEREF _Toc102220952 \h </w:instrText>
            </w:r>
            <w:r>
              <w:rPr>
                <w:webHidden/>
              </w:rPr>
            </w:r>
            <w:r>
              <w:rPr>
                <w:webHidden/>
              </w:rPr>
              <w:fldChar w:fldCharType="separate"/>
            </w:r>
            <w:r w:rsidR="00707418">
              <w:rPr>
                <w:webHidden/>
              </w:rPr>
              <w:t>85</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53" w:history="1">
            <w:r w:rsidRPr="000B3836">
              <w:rPr>
                <w:rStyle w:val="Hyperlink"/>
              </w:rPr>
              <w:t>5.6.2</w:t>
            </w:r>
            <w:r>
              <w:rPr>
                <w:rFonts w:asciiTheme="minorHAnsi" w:eastAsiaTheme="minorEastAsia" w:hAnsiTheme="minorHAnsi" w:cstheme="minorBidi"/>
                <w:lang w:eastAsia="en-US" w:bidi="ar-SA"/>
              </w:rPr>
              <w:tab/>
            </w:r>
            <w:r w:rsidRPr="000B3836">
              <w:rPr>
                <w:rStyle w:val="Hyperlink"/>
              </w:rPr>
              <w:t>Use the script:</w:t>
            </w:r>
            <w:r>
              <w:rPr>
                <w:webHidden/>
              </w:rPr>
              <w:tab/>
            </w:r>
            <w:r>
              <w:rPr>
                <w:webHidden/>
              </w:rPr>
              <w:fldChar w:fldCharType="begin"/>
            </w:r>
            <w:r>
              <w:rPr>
                <w:webHidden/>
              </w:rPr>
              <w:instrText xml:space="preserve"> PAGEREF _Toc102220953 \h </w:instrText>
            </w:r>
            <w:r>
              <w:rPr>
                <w:webHidden/>
              </w:rPr>
            </w:r>
            <w:r>
              <w:rPr>
                <w:webHidden/>
              </w:rPr>
              <w:fldChar w:fldCharType="separate"/>
            </w:r>
            <w:r w:rsidR="00707418">
              <w:rPr>
                <w:webHidden/>
              </w:rPr>
              <w:t>86</w:t>
            </w:r>
            <w:r>
              <w:rPr>
                <w:webHidden/>
              </w:rPr>
              <w:fldChar w:fldCharType="end"/>
            </w:r>
          </w:hyperlink>
        </w:p>
        <w:p w:rsidR="00F03A6F" w:rsidRDefault="00F03A6F">
          <w:pPr>
            <w:pStyle w:val="TOC2"/>
            <w:bidi w:val="0"/>
            <w:rPr>
              <w:rFonts w:asciiTheme="minorHAnsi" w:eastAsiaTheme="minorEastAsia" w:hAnsiTheme="minorHAnsi" w:cstheme="minorBidi"/>
              <w:noProof/>
              <w:szCs w:val="22"/>
              <w:lang w:val="en-US" w:eastAsia="en-US"/>
            </w:rPr>
          </w:pPr>
          <w:hyperlink w:anchor="_Toc102220954" w:history="1">
            <w:r w:rsidRPr="000B3836">
              <w:rPr>
                <w:rStyle w:val="Hyperlink"/>
                <w:iCs/>
                <w:noProof/>
              </w:rPr>
              <w:t>5.7</w:t>
            </w:r>
            <w:r>
              <w:rPr>
                <w:rFonts w:asciiTheme="minorHAnsi" w:eastAsiaTheme="minorEastAsia" w:hAnsiTheme="minorHAnsi" w:cstheme="minorBidi"/>
                <w:noProof/>
                <w:szCs w:val="22"/>
                <w:lang w:val="en-US" w:eastAsia="en-US"/>
              </w:rPr>
              <w:tab/>
            </w:r>
            <w:r w:rsidRPr="000B3836">
              <w:rPr>
                <w:rStyle w:val="Hyperlink"/>
                <w:noProof/>
              </w:rPr>
              <w:t>Appendix</w:t>
            </w:r>
            <w:r>
              <w:rPr>
                <w:noProof/>
                <w:webHidden/>
              </w:rPr>
              <w:tab/>
            </w:r>
            <w:r>
              <w:rPr>
                <w:noProof/>
                <w:webHidden/>
              </w:rPr>
              <w:fldChar w:fldCharType="begin"/>
            </w:r>
            <w:r>
              <w:rPr>
                <w:noProof/>
                <w:webHidden/>
              </w:rPr>
              <w:instrText xml:space="preserve"> PAGEREF _Toc102220954 \h </w:instrText>
            </w:r>
            <w:r>
              <w:rPr>
                <w:noProof/>
                <w:webHidden/>
              </w:rPr>
            </w:r>
            <w:r>
              <w:rPr>
                <w:noProof/>
                <w:webHidden/>
              </w:rPr>
              <w:fldChar w:fldCharType="separate"/>
            </w:r>
            <w:r w:rsidR="00707418">
              <w:rPr>
                <w:noProof/>
                <w:webHidden/>
              </w:rPr>
              <w:t>87</w:t>
            </w:r>
            <w:r>
              <w:rPr>
                <w:noProof/>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55" w:history="1">
            <w:r w:rsidRPr="000B3836">
              <w:rPr>
                <w:rStyle w:val="Hyperlink"/>
              </w:rPr>
              <w:t>5.7.1</w:t>
            </w:r>
            <w:r>
              <w:rPr>
                <w:rFonts w:asciiTheme="minorHAnsi" w:eastAsiaTheme="minorEastAsia" w:hAnsiTheme="minorHAnsi" w:cstheme="minorBidi"/>
                <w:lang w:eastAsia="en-US" w:bidi="ar-SA"/>
              </w:rPr>
              <w:tab/>
            </w:r>
            <w:r w:rsidRPr="000B3836">
              <w:rPr>
                <w:rStyle w:val="Hyperlink"/>
              </w:rPr>
              <w:t>Source code</w:t>
            </w:r>
            <w:r>
              <w:rPr>
                <w:webHidden/>
              </w:rPr>
              <w:tab/>
            </w:r>
            <w:r>
              <w:rPr>
                <w:webHidden/>
              </w:rPr>
              <w:fldChar w:fldCharType="begin"/>
            </w:r>
            <w:r>
              <w:rPr>
                <w:webHidden/>
              </w:rPr>
              <w:instrText xml:space="preserve"> PAGEREF _Toc102220955 \h </w:instrText>
            </w:r>
            <w:r>
              <w:rPr>
                <w:webHidden/>
              </w:rPr>
            </w:r>
            <w:r>
              <w:rPr>
                <w:webHidden/>
              </w:rPr>
              <w:fldChar w:fldCharType="separate"/>
            </w:r>
            <w:r w:rsidR="00707418">
              <w:rPr>
                <w:webHidden/>
              </w:rPr>
              <w:t>87</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56" w:history="1">
            <w:r w:rsidRPr="000B3836">
              <w:rPr>
                <w:rStyle w:val="Hyperlink"/>
              </w:rPr>
              <w:t>5.7.2</w:t>
            </w:r>
            <w:r>
              <w:rPr>
                <w:rFonts w:asciiTheme="minorHAnsi" w:eastAsiaTheme="minorEastAsia" w:hAnsiTheme="minorHAnsi" w:cstheme="minorBidi"/>
                <w:lang w:eastAsia="en-US" w:bidi="ar-SA"/>
              </w:rPr>
              <w:tab/>
            </w:r>
            <w:r w:rsidRPr="000B3836">
              <w:rPr>
                <w:rStyle w:val="Hyperlink"/>
              </w:rPr>
              <w:t>Modbus connection</w:t>
            </w:r>
            <w:r>
              <w:rPr>
                <w:webHidden/>
              </w:rPr>
              <w:tab/>
            </w:r>
            <w:r>
              <w:rPr>
                <w:webHidden/>
              </w:rPr>
              <w:fldChar w:fldCharType="begin"/>
            </w:r>
            <w:r>
              <w:rPr>
                <w:webHidden/>
              </w:rPr>
              <w:instrText xml:space="preserve"> PAGEREF _Toc102220956 \h </w:instrText>
            </w:r>
            <w:r>
              <w:rPr>
                <w:webHidden/>
              </w:rPr>
            </w:r>
            <w:r>
              <w:rPr>
                <w:webHidden/>
              </w:rPr>
              <w:fldChar w:fldCharType="separate"/>
            </w:r>
            <w:r w:rsidR="00707418">
              <w:rPr>
                <w:webHidden/>
              </w:rPr>
              <w:t>87</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57" w:history="1">
            <w:r w:rsidRPr="000B3836">
              <w:rPr>
                <w:rStyle w:val="Hyperlink"/>
                <w:rtl/>
              </w:rPr>
              <w:t>5.7.3</w:t>
            </w:r>
            <w:r>
              <w:rPr>
                <w:rFonts w:asciiTheme="minorHAnsi" w:eastAsiaTheme="minorEastAsia" w:hAnsiTheme="minorHAnsi" w:cstheme="minorBidi"/>
                <w:lang w:eastAsia="en-US" w:bidi="ar-SA"/>
              </w:rPr>
              <w:tab/>
            </w:r>
            <w:r w:rsidRPr="000B3836">
              <w:rPr>
                <w:rStyle w:val="Hyperlink"/>
              </w:rPr>
              <w:t>Development instructions</w:t>
            </w:r>
            <w:r>
              <w:rPr>
                <w:webHidden/>
              </w:rPr>
              <w:tab/>
            </w:r>
            <w:r>
              <w:rPr>
                <w:webHidden/>
              </w:rPr>
              <w:fldChar w:fldCharType="begin"/>
            </w:r>
            <w:r>
              <w:rPr>
                <w:webHidden/>
              </w:rPr>
              <w:instrText xml:space="preserve"> PAGEREF _Toc102220957 \h </w:instrText>
            </w:r>
            <w:r>
              <w:rPr>
                <w:webHidden/>
              </w:rPr>
            </w:r>
            <w:r>
              <w:rPr>
                <w:webHidden/>
              </w:rPr>
              <w:fldChar w:fldCharType="separate"/>
            </w:r>
            <w:r w:rsidR="00707418">
              <w:rPr>
                <w:webHidden/>
              </w:rPr>
              <w:t>88</w:t>
            </w:r>
            <w:r>
              <w:rPr>
                <w:webHidden/>
              </w:rPr>
              <w:fldChar w:fldCharType="end"/>
            </w:r>
          </w:hyperlink>
        </w:p>
        <w:p w:rsidR="00F03A6F" w:rsidRDefault="00F03A6F">
          <w:pPr>
            <w:pStyle w:val="TOC3"/>
            <w:bidi w:val="0"/>
            <w:rPr>
              <w:rFonts w:asciiTheme="minorHAnsi" w:eastAsiaTheme="minorEastAsia" w:hAnsiTheme="minorHAnsi" w:cstheme="minorBidi"/>
              <w:lang w:eastAsia="en-US" w:bidi="ar-SA"/>
            </w:rPr>
          </w:pPr>
          <w:hyperlink w:anchor="_Toc102220958" w:history="1">
            <w:r w:rsidRPr="000B3836">
              <w:rPr>
                <w:rStyle w:val="Hyperlink"/>
              </w:rPr>
              <w:t>5.7.4</w:t>
            </w:r>
            <w:r>
              <w:rPr>
                <w:rFonts w:asciiTheme="minorHAnsi" w:eastAsiaTheme="minorEastAsia" w:hAnsiTheme="minorHAnsi" w:cstheme="minorBidi"/>
                <w:lang w:eastAsia="en-US" w:bidi="ar-SA"/>
              </w:rPr>
              <w:tab/>
            </w:r>
            <w:r w:rsidRPr="000B3836">
              <w:rPr>
                <w:rStyle w:val="Hyperlink"/>
              </w:rPr>
              <w:t>Camera manual</w:t>
            </w:r>
            <w:r>
              <w:rPr>
                <w:webHidden/>
              </w:rPr>
              <w:tab/>
            </w:r>
            <w:r>
              <w:rPr>
                <w:webHidden/>
              </w:rPr>
              <w:fldChar w:fldCharType="begin"/>
            </w:r>
            <w:r>
              <w:rPr>
                <w:webHidden/>
              </w:rPr>
              <w:instrText xml:space="preserve"> PAGEREF _Toc102220958 \h </w:instrText>
            </w:r>
            <w:r>
              <w:rPr>
                <w:webHidden/>
              </w:rPr>
            </w:r>
            <w:r>
              <w:rPr>
                <w:webHidden/>
              </w:rPr>
              <w:fldChar w:fldCharType="separate"/>
            </w:r>
            <w:r w:rsidR="00707418">
              <w:rPr>
                <w:webHidden/>
              </w:rPr>
              <w:t>88</w:t>
            </w:r>
            <w:r>
              <w:rPr>
                <w:webHidden/>
              </w:rPr>
              <w:fldChar w:fldCharType="end"/>
            </w:r>
          </w:hyperlink>
        </w:p>
        <w:p w:rsidR="00483067" w:rsidRDefault="00483067" w:rsidP="00483067">
          <w:r>
            <w:rPr>
              <w:b/>
              <w:bCs/>
              <w:noProof/>
            </w:rPr>
            <w:fldChar w:fldCharType="end"/>
          </w:r>
        </w:p>
      </w:sdtContent>
    </w:sdt>
    <w:p w:rsidR="00483067" w:rsidRPr="00C24512" w:rsidRDefault="00483067" w:rsidP="00483067">
      <w:pPr>
        <w:pStyle w:val="Title"/>
        <w:rPr>
          <w:lang w:val="en-US"/>
        </w:rPr>
      </w:pPr>
    </w:p>
    <w:p w:rsidR="00483067" w:rsidRPr="0037090F" w:rsidRDefault="00483067" w:rsidP="006C72BE">
      <w:pPr>
        <w:pStyle w:val="Heading1"/>
      </w:pPr>
      <w:bookmarkStart w:id="6" w:name="_Toc102220863"/>
      <w:r w:rsidRPr="0037090F">
        <w:lastRenderedPageBreak/>
        <w:t>DELTA PLC</w:t>
      </w:r>
      <w:bookmarkEnd w:id="6"/>
    </w:p>
    <w:p w:rsidR="00483067" w:rsidRPr="00655D51" w:rsidRDefault="00483067" w:rsidP="007220D1">
      <w:pPr>
        <w:pStyle w:val="Heading2"/>
        <w:ind w:left="851"/>
        <w:rPr>
          <w:rtl/>
          <w:lang w:val="en-US"/>
        </w:rPr>
      </w:pPr>
      <w:bookmarkStart w:id="7" w:name="_Toc102220864"/>
      <w:r w:rsidRPr="00655D51">
        <w:rPr>
          <w:lang w:val="en-US"/>
        </w:rPr>
        <w:t>DELTA DVP20SX211R</w:t>
      </w:r>
      <w:bookmarkEnd w:id="7"/>
    </w:p>
    <w:p w:rsidR="00483067" w:rsidRPr="004E1614" w:rsidRDefault="00483067" w:rsidP="00483067">
      <w:pPr>
        <w:jc w:val="center"/>
        <w:rPr>
          <w:rFonts w:asciiTheme="majorBidi" w:hAnsiTheme="majorBidi" w:cstheme="majorBidi"/>
          <w:szCs w:val="24"/>
          <w:lang w:val="en-US"/>
        </w:rPr>
      </w:pPr>
      <w:r w:rsidRPr="004E1614">
        <w:rPr>
          <w:rFonts w:asciiTheme="majorBidi" w:hAnsiTheme="majorBidi" w:cstheme="majorBidi"/>
          <w:noProof/>
          <w:lang w:val="en-US" w:eastAsia="en-US"/>
        </w:rPr>
        <w:drawing>
          <wp:inline distT="0" distB="0" distL="0" distR="0" wp14:anchorId="192BCF15" wp14:editId="40B41253">
            <wp:extent cx="3551411" cy="3676650"/>
            <wp:effectExtent l="0" t="0" r="0" b="0"/>
            <wp:docPr id="14874" name="Grafik 14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55062" cy="3680429"/>
                    </a:xfrm>
                    <a:prstGeom prst="rect">
                      <a:avLst/>
                    </a:prstGeom>
                    <a:noFill/>
                    <a:ln>
                      <a:noFill/>
                    </a:ln>
                  </pic:spPr>
                </pic:pic>
              </a:graphicData>
            </a:graphic>
          </wp:inline>
        </w:drawing>
      </w:r>
    </w:p>
    <w:p w:rsidR="00483067" w:rsidRPr="0097577E" w:rsidRDefault="00483067" w:rsidP="007220D1">
      <w:pPr>
        <w:pStyle w:val="Heading2"/>
        <w:ind w:left="851"/>
        <w:rPr>
          <w:rStyle w:val="Strong"/>
          <w:rFonts w:asciiTheme="majorBidi" w:hAnsiTheme="majorBidi" w:cstheme="majorBidi"/>
          <w:b/>
          <w:bCs/>
          <w:sz w:val="32"/>
          <w:szCs w:val="36"/>
          <w:lang w:val="en-US"/>
        </w:rPr>
      </w:pPr>
      <w:bookmarkStart w:id="8" w:name="_Toc102220865"/>
      <w:r w:rsidRPr="00E43E2B">
        <w:rPr>
          <w:rStyle w:val="Strong"/>
          <w:b/>
          <w:bCs/>
        </w:rPr>
        <w:t>Specifications</w:t>
      </w:r>
      <w:bookmarkEnd w:id="8"/>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_ Program capacity: 16k steps/Data register: 10k words</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_ Higher execution speed compared to the competition: LD: 0.35μs, MOV: 3.4μs</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_ Built-in mini-USB, RS-232 and RS-485 ports (Master/Slave) Supports standard </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   MODBUS ASCII/RTU protocol and PLC Link function</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_ Supports real time clock for version 2.0 and above (no battery required) It operates for </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   at least one week after power off.</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_</w:t>
      </w:r>
      <w:r w:rsidRPr="004E1614">
        <w:rPr>
          <w:rFonts w:asciiTheme="majorBidi" w:eastAsia="ArialMT" w:hAnsiTheme="majorBidi" w:cstheme="majorBidi"/>
          <w:color w:val="000000"/>
          <w:sz w:val="24"/>
          <w:lang w:val="en-US"/>
        </w:rPr>
        <w:t xml:space="preserve">Built-in 4 analog inputs / 2 analog outputs / </w:t>
      </w:r>
      <w:r w:rsidRPr="004E1614">
        <w:rPr>
          <w:rFonts w:asciiTheme="majorBidi" w:hAnsiTheme="majorBidi" w:cstheme="majorBidi"/>
          <w:sz w:val="24"/>
          <w:lang w:val="en-US"/>
        </w:rPr>
        <w:t>8 Digital Inputs &amp; 6 Digital Outputs (Relay)</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_ Supports DVP-S series left-side and right-side modules</w:t>
      </w:r>
    </w:p>
    <w:p w:rsidR="00483067" w:rsidRPr="004E1614" w:rsidRDefault="00483067" w:rsidP="003D5F73">
      <w:pPr>
        <w:autoSpaceDE w:val="0"/>
        <w:autoSpaceDN w:val="0"/>
        <w:bidi w:val="0"/>
        <w:adjustRightInd w:val="0"/>
        <w:rPr>
          <w:rFonts w:asciiTheme="majorBidi" w:eastAsia="ArialMT" w:hAnsiTheme="majorBidi" w:cstheme="majorBidi"/>
          <w:sz w:val="24"/>
          <w:lang w:val="en-US"/>
        </w:rPr>
      </w:pPr>
      <w:r w:rsidRPr="004E1614">
        <w:rPr>
          <w:rFonts w:asciiTheme="majorBidi" w:eastAsia="ArialMT" w:hAnsiTheme="majorBidi" w:cstheme="majorBidi"/>
          <w:sz w:val="24"/>
          <w:lang w:val="en-US"/>
        </w:rPr>
        <w:t>_Power supply voltage: 24V DC</w:t>
      </w:r>
    </w:p>
    <w:p w:rsidR="00483067" w:rsidRPr="004E1614" w:rsidRDefault="00483067" w:rsidP="00483067">
      <w:pPr>
        <w:autoSpaceDE w:val="0"/>
        <w:autoSpaceDN w:val="0"/>
        <w:adjustRightInd w:val="0"/>
        <w:rPr>
          <w:rFonts w:asciiTheme="majorBidi" w:hAnsiTheme="majorBidi" w:cstheme="majorBidi"/>
          <w:sz w:val="24"/>
          <w:lang w:val="en-US"/>
        </w:rPr>
      </w:pPr>
    </w:p>
    <w:p w:rsidR="00483067" w:rsidRPr="004E1614" w:rsidRDefault="00483067" w:rsidP="00483067">
      <w:pPr>
        <w:autoSpaceDE w:val="0"/>
        <w:autoSpaceDN w:val="0"/>
        <w:adjustRightInd w:val="0"/>
        <w:jc w:val="center"/>
        <w:rPr>
          <w:rFonts w:asciiTheme="majorBidi" w:hAnsiTheme="majorBidi" w:cstheme="majorBidi"/>
          <w:sz w:val="20"/>
          <w:szCs w:val="20"/>
          <w:lang w:val="en-US"/>
        </w:rPr>
      </w:pPr>
      <w:r w:rsidRPr="004E1614">
        <w:rPr>
          <w:rFonts w:asciiTheme="majorBidi" w:hAnsiTheme="majorBidi" w:cstheme="majorBidi"/>
          <w:noProof/>
          <w:lang w:val="en-US" w:eastAsia="en-US"/>
        </w:rPr>
        <w:drawing>
          <wp:inline distT="0" distB="0" distL="0" distR="0" wp14:anchorId="572FCEBF" wp14:editId="601B51FF">
            <wp:extent cx="3676650" cy="1295400"/>
            <wp:effectExtent l="0" t="0" r="0" b="0"/>
            <wp:docPr id="14873" name="Grafik 14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9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76650" cy="1295400"/>
                    </a:xfrm>
                    <a:prstGeom prst="rect">
                      <a:avLst/>
                    </a:prstGeom>
                    <a:noFill/>
                    <a:ln>
                      <a:noFill/>
                    </a:ln>
                  </pic:spPr>
                </pic:pic>
              </a:graphicData>
            </a:graphic>
          </wp:inline>
        </w:drawing>
      </w:r>
    </w:p>
    <w:p w:rsidR="00483067" w:rsidRPr="004E1614" w:rsidRDefault="00483067" w:rsidP="00483067">
      <w:pPr>
        <w:autoSpaceDE w:val="0"/>
        <w:autoSpaceDN w:val="0"/>
        <w:adjustRightInd w:val="0"/>
        <w:jc w:val="center"/>
        <w:rPr>
          <w:rFonts w:asciiTheme="majorBidi" w:hAnsiTheme="majorBidi" w:cstheme="majorBidi"/>
          <w:sz w:val="20"/>
          <w:szCs w:val="20"/>
          <w:lang w:val="en-US"/>
        </w:rPr>
      </w:pPr>
    </w:p>
    <w:p w:rsidR="00483067" w:rsidRPr="004E1614" w:rsidRDefault="00483067" w:rsidP="00483067">
      <w:pPr>
        <w:autoSpaceDE w:val="0"/>
        <w:autoSpaceDN w:val="0"/>
        <w:adjustRightInd w:val="0"/>
        <w:rPr>
          <w:rFonts w:asciiTheme="majorBidi" w:hAnsiTheme="majorBidi" w:cstheme="majorBidi"/>
          <w:sz w:val="20"/>
          <w:szCs w:val="20"/>
          <w:lang w:val="en-US"/>
        </w:rPr>
      </w:pPr>
    </w:p>
    <w:p w:rsidR="00483067" w:rsidRPr="0097577E" w:rsidRDefault="00483067" w:rsidP="007220D1">
      <w:pPr>
        <w:pStyle w:val="Heading2"/>
        <w:numPr>
          <w:ilvl w:val="1"/>
          <w:numId w:val="1"/>
        </w:numPr>
        <w:tabs>
          <w:tab w:val="num" w:pos="1134"/>
        </w:tabs>
        <w:ind w:left="851"/>
        <w:rPr>
          <w:lang w:val="en-US"/>
        </w:rPr>
      </w:pPr>
      <w:bookmarkStart w:id="9" w:name="_Toc102220866"/>
      <w:r w:rsidRPr="0097577E">
        <w:rPr>
          <w:lang w:val="en-US"/>
        </w:rPr>
        <w:lastRenderedPageBreak/>
        <w:t xml:space="preserve">Product </w:t>
      </w:r>
      <w:r w:rsidRPr="00C24512">
        <w:t>Profile</w:t>
      </w:r>
      <w:bookmarkEnd w:id="9"/>
    </w:p>
    <w:p w:rsidR="00483067" w:rsidRPr="004E1614" w:rsidRDefault="00483067" w:rsidP="00483067">
      <w:pPr>
        <w:rPr>
          <w:rFonts w:asciiTheme="majorBidi" w:hAnsiTheme="majorBidi" w:cstheme="majorBidi"/>
          <w:b/>
          <w:bCs/>
          <w:lang w:val="en-US"/>
        </w:rPr>
      </w:pPr>
      <w:r w:rsidRPr="004E1614">
        <w:rPr>
          <w:rFonts w:asciiTheme="majorBidi" w:hAnsiTheme="majorBidi" w:cstheme="majorBidi"/>
          <w:b/>
          <w:bCs/>
          <w:noProof/>
          <w:lang w:val="en-US" w:eastAsia="en-US"/>
        </w:rPr>
        <w:drawing>
          <wp:inline distT="0" distB="0" distL="0" distR="0" wp14:anchorId="132590F6" wp14:editId="2336E15F">
            <wp:extent cx="4600575" cy="2400300"/>
            <wp:effectExtent l="0" t="0" r="0" b="0"/>
            <wp:docPr id="14872" name="Grafik 1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00575" cy="2400300"/>
                    </a:xfrm>
                    <a:prstGeom prst="rect">
                      <a:avLst/>
                    </a:prstGeom>
                    <a:noFill/>
                    <a:ln>
                      <a:noFill/>
                    </a:ln>
                  </pic:spPr>
                </pic:pic>
              </a:graphicData>
            </a:graphic>
          </wp:inline>
        </w:drawing>
      </w:r>
    </w:p>
    <w:p w:rsidR="00483067" w:rsidRPr="004E1614" w:rsidRDefault="00483067" w:rsidP="00483067">
      <w:pP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0B70AF3D" wp14:editId="7CFF73B3">
            <wp:extent cx="5476875" cy="2066925"/>
            <wp:effectExtent l="0" t="0" r="0" b="0"/>
            <wp:docPr id="14871" name="Grafik 1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6875" cy="2066925"/>
                    </a:xfrm>
                    <a:prstGeom prst="rect">
                      <a:avLst/>
                    </a:prstGeom>
                    <a:noFill/>
                    <a:ln>
                      <a:noFill/>
                    </a:ln>
                  </pic:spPr>
                </pic:pic>
              </a:graphicData>
            </a:graphic>
          </wp:inline>
        </w:drawing>
      </w:r>
    </w:p>
    <w:p w:rsidR="00483067" w:rsidRPr="0097577E" w:rsidRDefault="00483067" w:rsidP="007220D1">
      <w:pPr>
        <w:pStyle w:val="Heading2"/>
        <w:numPr>
          <w:ilvl w:val="1"/>
          <w:numId w:val="1"/>
        </w:numPr>
        <w:tabs>
          <w:tab w:val="num" w:pos="1134"/>
        </w:tabs>
        <w:ind w:left="851"/>
        <w:rPr>
          <w:lang w:val="en-US"/>
        </w:rPr>
      </w:pPr>
      <w:bookmarkStart w:id="10" w:name="_Toc102220867"/>
      <w:r w:rsidRPr="0097577E">
        <w:rPr>
          <w:lang w:val="en-US"/>
        </w:rPr>
        <w:t xml:space="preserve">Point </w:t>
      </w:r>
      <w:r w:rsidRPr="00C24512">
        <w:t>Specifications</w:t>
      </w:r>
      <w:bookmarkEnd w:id="10"/>
    </w:p>
    <w:p w:rsidR="00483067" w:rsidRPr="0097577E" w:rsidRDefault="00483067" w:rsidP="00483067">
      <w:pPr>
        <w:pStyle w:val="Heading3"/>
        <w:numPr>
          <w:ilvl w:val="2"/>
          <w:numId w:val="1"/>
        </w:numPr>
        <w:ind w:firstLine="171"/>
        <w:rPr>
          <w:lang w:val="en-US"/>
        </w:rPr>
      </w:pPr>
      <w:bookmarkStart w:id="11" w:name="_Toc102220868"/>
      <w:r w:rsidRPr="0097577E">
        <w:rPr>
          <w:lang w:val="en-US"/>
        </w:rPr>
        <w:t xml:space="preserve">Input point </w:t>
      </w:r>
      <w:r w:rsidRPr="00C24512">
        <w:t>Specifications</w:t>
      </w:r>
      <w:bookmarkEnd w:id="11"/>
    </w:p>
    <w:p w:rsidR="00483067" w:rsidRPr="004E1614" w:rsidRDefault="00483067" w:rsidP="00483067">
      <w:pPr>
        <w:tabs>
          <w:tab w:val="left" w:pos="977"/>
        </w:tabs>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6F06913C" wp14:editId="69FEAAB2">
            <wp:extent cx="4981575" cy="2181225"/>
            <wp:effectExtent l="0" t="0" r="0" b="0"/>
            <wp:docPr id="14870" name="Grafik 1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2181225"/>
                    </a:xfrm>
                    <a:prstGeom prst="rect">
                      <a:avLst/>
                    </a:prstGeom>
                    <a:noFill/>
                    <a:ln>
                      <a:noFill/>
                    </a:ln>
                  </pic:spPr>
                </pic:pic>
              </a:graphicData>
            </a:graphic>
          </wp:inline>
        </w:drawing>
      </w:r>
    </w:p>
    <w:p w:rsidR="00483067" w:rsidRPr="004E1614" w:rsidRDefault="00483067" w:rsidP="00483067">
      <w:pPr>
        <w:tabs>
          <w:tab w:val="left" w:pos="977"/>
        </w:tabs>
        <w:jc w:val="center"/>
        <w:rPr>
          <w:rFonts w:asciiTheme="majorBidi" w:hAnsiTheme="majorBidi" w:cstheme="majorBidi"/>
          <w:lang w:val="en-US"/>
        </w:rPr>
      </w:pPr>
    </w:p>
    <w:p w:rsidR="00483067" w:rsidRPr="004E1614" w:rsidRDefault="00483067" w:rsidP="00483067">
      <w:pPr>
        <w:tabs>
          <w:tab w:val="left" w:pos="977"/>
        </w:tabs>
        <w:jc w:val="center"/>
        <w:rPr>
          <w:rFonts w:asciiTheme="majorBidi" w:hAnsiTheme="majorBidi" w:cstheme="majorBidi"/>
          <w:lang w:val="en-US"/>
        </w:rPr>
      </w:pPr>
    </w:p>
    <w:p w:rsidR="00483067" w:rsidRPr="004E1614" w:rsidRDefault="00483067" w:rsidP="00483067">
      <w:pPr>
        <w:tabs>
          <w:tab w:val="left" w:pos="977"/>
        </w:tabs>
        <w:jc w:val="center"/>
        <w:rPr>
          <w:rFonts w:asciiTheme="majorBidi" w:hAnsiTheme="majorBidi" w:cstheme="majorBidi"/>
          <w:lang w:val="en-US"/>
        </w:rPr>
      </w:pPr>
    </w:p>
    <w:p w:rsidR="00483067" w:rsidRPr="0097577E" w:rsidRDefault="00483067" w:rsidP="00483067">
      <w:pPr>
        <w:pStyle w:val="Heading3"/>
        <w:numPr>
          <w:ilvl w:val="2"/>
          <w:numId w:val="1"/>
        </w:numPr>
        <w:ind w:firstLine="171"/>
        <w:rPr>
          <w:lang w:val="en-US"/>
        </w:rPr>
      </w:pPr>
      <w:bookmarkStart w:id="12" w:name="_Toc102220869"/>
      <w:r w:rsidRPr="00C24512">
        <w:lastRenderedPageBreak/>
        <w:t>Output</w:t>
      </w:r>
      <w:r w:rsidRPr="0097577E">
        <w:rPr>
          <w:lang w:val="en-US"/>
        </w:rPr>
        <w:t xml:space="preserve"> point Specifications</w:t>
      </w:r>
      <w:bookmarkEnd w:id="12"/>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69E77143" wp14:editId="6EF1082E">
            <wp:extent cx="2419350" cy="1962150"/>
            <wp:effectExtent l="0" t="0" r="0" b="0"/>
            <wp:docPr id="14869" name="Grafik 1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19350" cy="1962150"/>
                    </a:xfrm>
                    <a:prstGeom prst="rect">
                      <a:avLst/>
                    </a:prstGeom>
                    <a:noFill/>
                    <a:ln>
                      <a:noFill/>
                    </a:ln>
                  </pic:spPr>
                </pic:pic>
              </a:graphicData>
            </a:graphic>
          </wp:inline>
        </w:drawing>
      </w:r>
    </w:p>
    <w:p w:rsidR="00483067" w:rsidRPr="0097577E" w:rsidRDefault="00483067" w:rsidP="00483067">
      <w:pPr>
        <w:pStyle w:val="Heading3"/>
        <w:numPr>
          <w:ilvl w:val="2"/>
          <w:numId w:val="1"/>
        </w:numPr>
        <w:ind w:firstLine="171"/>
        <w:rPr>
          <w:lang w:val="en-US"/>
        </w:rPr>
      </w:pPr>
      <w:bookmarkStart w:id="13" w:name="_Toc102220870"/>
      <w:r w:rsidRPr="00C24512">
        <w:t>Analog</w:t>
      </w:r>
      <w:r w:rsidRPr="0097577E">
        <w:rPr>
          <w:lang w:val="en-US"/>
        </w:rPr>
        <w:t xml:space="preserve"> input &amp; Analog output Specifications</w:t>
      </w:r>
      <w:bookmarkEnd w:id="13"/>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FD3BBAE" wp14:editId="68D3DC7F">
            <wp:extent cx="5476875" cy="1409700"/>
            <wp:effectExtent l="0" t="0" r="0" b="0"/>
            <wp:docPr id="14868" name="Grafik 1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t="11053"/>
                    <a:stretch>
                      <a:fillRect/>
                    </a:stretch>
                  </pic:blipFill>
                  <pic:spPr bwMode="auto">
                    <a:xfrm>
                      <a:off x="0" y="0"/>
                      <a:ext cx="5476875" cy="1409700"/>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p>
    <w:p w:rsidR="00483067" w:rsidRPr="0097577E" w:rsidRDefault="00483067" w:rsidP="007220D1">
      <w:pPr>
        <w:pStyle w:val="Heading2"/>
        <w:numPr>
          <w:ilvl w:val="1"/>
          <w:numId w:val="1"/>
        </w:numPr>
        <w:tabs>
          <w:tab w:val="num" w:pos="1134"/>
        </w:tabs>
        <w:ind w:left="851"/>
        <w:rPr>
          <w:lang w:val="en-US"/>
        </w:rPr>
      </w:pPr>
      <w:bookmarkStart w:id="14" w:name="_Toc102220871"/>
      <w:r w:rsidRPr="00BA6EA0">
        <w:t>Point</w:t>
      </w:r>
      <w:r w:rsidRPr="0097577E">
        <w:rPr>
          <w:lang w:val="en-US"/>
        </w:rPr>
        <w:t xml:space="preserve"> Wiring</w:t>
      </w:r>
      <w:bookmarkEnd w:id="14"/>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2BEEF9F" wp14:editId="11FB676E">
            <wp:extent cx="695325" cy="2238375"/>
            <wp:effectExtent l="0" t="0" r="0" b="0"/>
            <wp:docPr id="14867" name="Grafik 1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5325" cy="2238375"/>
                    </a:xfrm>
                    <a:prstGeom prst="rect">
                      <a:avLst/>
                    </a:prstGeom>
                    <a:noFill/>
                    <a:ln>
                      <a:noFill/>
                    </a:ln>
                  </pic:spPr>
                </pic:pic>
              </a:graphicData>
            </a:graphic>
          </wp:inline>
        </w:drawing>
      </w:r>
    </w:p>
    <w:p w:rsidR="00483067" w:rsidRDefault="00483067" w:rsidP="00483067">
      <w:pPr>
        <w:pStyle w:val="Heading3"/>
        <w:numPr>
          <w:ilvl w:val="0"/>
          <w:numId w:val="0"/>
        </w:numPr>
        <w:rPr>
          <w:rFonts w:asciiTheme="majorBidi" w:hAnsiTheme="majorBidi" w:cstheme="majorBidi"/>
          <w:b w:val="0"/>
          <w:bCs w:val="0"/>
          <w:szCs w:val="36"/>
          <w:lang w:val="en-US"/>
        </w:rPr>
      </w:pPr>
    </w:p>
    <w:p w:rsidR="00483067" w:rsidRPr="00C24512" w:rsidRDefault="00483067" w:rsidP="007220D1">
      <w:pPr>
        <w:pStyle w:val="Heading3"/>
        <w:numPr>
          <w:ilvl w:val="2"/>
          <w:numId w:val="1"/>
        </w:numPr>
        <w:tabs>
          <w:tab w:val="clear" w:pos="680"/>
        </w:tabs>
        <w:ind w:firstLine="313"/>
      </w:pPr>
      <w:bookmarkStart w:id="15" w:name="_Toc102220872"/>
      <w:r w:rsidRPr="00C24512">
        <w:t>Input Point Wiring</w:t>
      </w:r>
      <w:bookmarkEnd w:id="15"/>
    </w:p>
    <w:p w:rsidR="00483067" w:rsidRPr="0097577E" w:rsidRDefault="00483067" w:rsidP="00483067">
      <w:pPr>
        <w:pStyle w:val="ListParagraph"/>
        <w:tabs>
          <w:tab w:val="left" w:pos="720"/>
        </w:tabs>
        <w:autoSpaceDE w:val="0"/>
        <w:autoSpaceDN w:val="0"/>
        <w:bidi w:val="0"/>
        <w:adjustRightInd w:val="0"/>
        <w:spacing w:after="0" w:line="240" w:lineRule="auto"/>
        <w:ind w:left="1446"/>
        <w:rPr>
          <w:rFonts w:asciiTheme="majorBidi" w:eastAsia="ArialMT" w:hAnsiTheme="majorBidi" w:cstheme="majorBidi"/>
          <w:sz w:val="24"/>
        </w:rPr>
      </w:pPr>
      <w:r w:rsidRPr="0097577E">
        <w:rPr>
          <w:rFonts w:asciiTheme="majorBidi" w:eastAsia="ArialMT" w:hAnsiTheme="majorBidi" w:cstheme="majorBidi"/>
          <w:sz w:val="24"/>
        </w:rPr>
        <w:t>There are 2 types of DC inputs, SINK and SOURCE. (See the example below. For detailed point configuration, please refer to the specification of each model.)</w:t>
      </w:r>
    </w:p>
    <w:p w:rsidR="00483067" w:rsidRPr="004E1614" w:rsidRDefault="00483067" w:rsidP="00483067">
      <w:pPr>
        <w:jc w:val="center"/>
        <w:rPr>
          <w:rFonts w:asciiTheme="majorBidi" w:hAnsiTheme="majorBidi" w:cstheme="majorBidi"/>
          <w:sz w:val="24"/>
          <w:lang w:val="en-US"/>
        </w:rPr>
      </w:pPr>
      <w:r w:rsidRPr="004E1614">
        <w:rPr>
          <w:rFonts w:asciiTheme="majorBidi" w:hAnsiTheme="majorBidi" w:cstheme="majorBidi"/>
          <w:noProof/>
          <w:sz w:val="24"/>
          <w:lang w:val="en-US" w:eastAsia="en-US"/>
        </w:rPr>
        <w:lastRenderedPageBreak/>
        <w:drawing>
          <wp:inline distT="0" distB="0" distL="0" distR="0" wp14:anchorId="74BB9111" wp14:editId="5AB93C86">
            <wp:extent cx="5486400" cy="2133600"/>
            <wp:effectExtent l="0" t="0" r="0" b="0"/>
            <wp:docPr id="14866" name="Grafik 1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133600"/>
                    </a:xfrm>
                    <a:prstGeom prst="rect">
                      <a:avLst/>
                    </a:prstGeom>
                    <a:noFill/>
                    <a:ln>
                      <a:noFill/>
                    </a:ln>
                  </pic:spPr>
                </pic:pic>
              </a:graphicData>
            </a:graphic>
          </wp:inline>
        </w:drawing>
      </w:r>
    </w:p>
    <w:p w:rsidR="00483067" w:rsidRPr="0097577E" w:rsidRDefault="00483067" w:rsidP="00483067">
      <w:pPr>
        <w:pStyle w:val="Heading3"/>
        <w:numPr>
          <w:ilvl w:val="2"/>
          <w:numId w:val="1"/>
        </w:numPr>
        <w:ind w:firstLine="454"/>
        <w:rPr>
          <w:lang w:val="en-US"/>
        </w:rPr>
      </w:pPr>
      <w:bookmarkStart w:id="16" w:name="_Toc102220873"/>
      <w:r w:rsidRPr="00BA6EA0">
        <w:t>Output</w:t>
      </w:r>
      <w:r w:rsidRPr="0097577E">
        <w:rPr>
          <w:lang w:val="en-US"/>
        </w:rPr>
        <w:t xml:space="preserve"> Point Wiring</w:t>
      </w:r>
      <w:bookmarkEnd w:id="16"/>
    </w:p>
    <w:p w:rsidR="00483067" w:rsidRPr="0097577E" w:rsidRDefault="00483067" w:rsidP="00483067">
      <w:pPr>
        <w:pStyle w:val="ListParagraph"/>
        <w:tabs>
          <w:tab w:val="left" w:pos="720"/>
        </w:tabs>
        <w:autoSpaceDE w:val="0"/>
        <w:autoSpaceDN w:val="0"/>
        <w:bidi w:val="0"/>
        <w:adjustRightInd w:val="0"/>
        <w:spacing w:after="0" w:line="240" w:lineRule="auto"/>
        <w:ind w:left="1530"/>
        <w:rPr>
          <w:rFonts w:asciiTheme="majorBidi" w:eastAsia="ArialMT" w:hAnsiTheme="majorBidi" w:cstheme="majorBidi"/>
          <w:sz w:val="24"/>
        </w:rPr>
      </w:pPr>
      <w:r w:rsidRPr="0097577E">
        <w:rPr>
          <w:rFonts w:asciiTheme="majorBidi" w:eastAsia="ArialMT" w:hAnsiTheme="majorBidi" w:cstheme="majorBidi"/>
          <w:sz w:val="24"/>
        </w:rPr>
        <w:t>Output terminals, Y0, Y1, and Y2, of relay models use C0 common port; Y3, Y4, and</w:t>
      </w:r>
      <w:r>
        <w:rPr>
          <w:rFonts w:asciiTheme="majorBidi" w:eastAsia="ArialMT" w:hAnsiTheme="majorBidi" w:cstheme="majorBidi"/>
          <w:sz w:val="24"/>
        </w:rPr>
        <w:t xml:space="preserve"> </w:t>
      </w:r>
      <w:r w:rsidRPr="0097577E">
        <w:rPr>
          <w:rFonts w:asciiTheme="majorBidi" w:eastAsia="ArialMT" w:hAnsiTheme="majorBidi" w:cstheme="majorBidi"/>
          <w:sz w:val="24"/>
        </w:rPr>
        <w:t>Y5 use C1 common port; as shown in the Figure. When output points are enabled, their corresponding indicators on the front panel will be on.</w:t>
      </w:r>
    </w:p>
    <w:p w:rsidR="00483067" w:rsidRPr="004E1614" w:rsidRDefault="00483067" w:rsidP="00483067">
      <w:pPr>
        <w:autoSpaceDE w:val="0"/>
        <w:autoSpaceDN w:val="0"/>
        <w:adjustRightInd w:val="0"/>
        <w:rPr>
          <w:rFonts w:asciiTheme="majorBidi" w:eastAsia="ArialMT" w:hAnsiTheme="majorBidi" w:cstheme="majorBidi"/>
          <w:sz w:val="24"/>
          <w:lang w:val="en-US"/>
        </w:rPr>
      </w:pP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0F53CA8F" wp14:editId="1C8E7651">
            <wp:extent cx="2181225" cy="904875"/>
            <wp:effectExtent l="0" t="0" r="0" b="0"/>
            <wp:docPr id="14865" name="Grafik 1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81225" cy="904875"/>
                    </a:xfrm>
                    <a:prstGeom prst="rect">
                      <a:avLst/>
                    </a:prstGeom>
                    <a:noFill/>
                    <a:ln>
                      <a:noFill/>
                    </a:ln>
                  </pic:spPr>
                </pic:pic>
              </a:graphicData>
            </a:graphic>
          </wp:inline>
        </w:drawing>
      </w:r>
    </w:p>
    <w:p w:rsidR="00483067" w:rsidRPr="004E1614" w:rsidRDefault="00483067" w:rsidP="00483067">
      <w:pPr>
        <w:jc w:val="center"/>
        <w:rPr>
          <w:rFonts w:asciiTheme="majorBidi" w:eastAsia="ArialMT" w:hAnsiTheme="majorBidi" w:cstheme="majorBidi"/>
          <w:sz w:val="24"/>
          <w:lang w:val="en-US"/>
        </w:rPr>
      </w:pPr>
      <w:r w:rsidRPr="004E1614">
        <w:rPr>
          <w:rFonts w:asciiTheme="majorBidi" w:eastAsia="ArialMT" w:hAnsiTheme="majorBidi" w:cstheme="majorBidi"/>
          <w:sz w:val="24"/>
          <w:lang w:val="en-US"/>
        </w:rPr>
        <w:t>Relay (R) output circuit wiring</w:t>
      </w:r>
    </w:p>
    <w:p w:rsidR="00483067" w:rsidRPr="004E1614" w:rsidRDefault="00483067" w:rsidP="00483067">
      <w:pPr>
        <w:jc w:val="center"/>
        <w:rPr>
          <w:rFonts w:asciiTheme="majorBidi" w:hAnsiTheme="majorBidi" w:cstheme="majorBidi"/>
          <w:sz w:val="24"/>
          <w:lang w:val="en-US"/>
        </w:rPr>
      </w:pPr>
      <w:r w:rsidRPr="004E1614">
        <w:rPr>
          <w:rFonts w:asciiTheme="majorBidi" w:hAnsiTheme="majorBidi" w:cstheme="majorBidi"/>
          <w:noProof/>
          <w:sz w:val="24"/>
          <w:lang w:val="en-US" w:eastAsia="en-US"/>
        </w:rPr>
        <w:drawing>
          <wp:inline distT="0" distB="0" distL="0" distR="0" wp14:anchorId="205DB4E7" wp14:editId="45F1D397">
            <wp:extent cx="5476875" cy="1762125"/>
            <wp:effectExtent l="0" t="0" r="0" b="0"/>
            <wp:docPr id="14864" name="Grafik 1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76875" cy="17621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sz w:val="24"/>
          <w:lang w:val="en-US"/>
        </w:rPr>
      </w:pPr>
      <w:r w:rsidRPr="004E1614">
        <w:rPr>
          <w:rFonts w:asciiTheme="majorBidi" w:hAnsiTheme="majorBidi" w:cstheme="majorBidi"/>
          <w:noProof/>
          <w:sz w:val="24"/>
          <w:lang w:val="en-US" w:eastAsia="en-US"/>
        </w:rPr>
        <w:lastRenderedPageBreak/>
        <w:drawing>
          <wp:inline distT="0" distB="0" distL="0" distR="0" wp14:anchorId="694F213E" wp14:editId="1BBB3C1D">
            <wp:extent cx="5486400" cy="2781300"/>
            <wp:effectExtent l="0" t="0" r="0" b="0"/>
            <wp:docPr id="14863" name="Grafik 14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2781300"/>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sz w:val="24"/>
          <w:lang w:val="en-US"/>
        </w:rPr>
      </w:pPr>
    </w:p>
    <w:p w:rsidR="00483067" w:rsidRPr="0097577E" w:rsidRDefault="00483067" w:rsidP="00483067">
      <w:pPr>
        <w:pStyle w:val="Heading3"/>
        <w:numPr>
          <w:ilvl w:val="2"/>
          <w:numId w:val="1"/>
        </w:numPr>
        <w:ind w:firstLine="454"/>
        <w:rPr>
          <w:lang w:val="en-US"/>
        </w:rPr>
      </w:pPr>
      <w:bookmarkStart w:id="17" w:name="_Toc102220874"/>
      <w:r w:rsidRPr="00BA6EA0">
        <w:t>Analog</w:t>
      </w:r>
      <w:r w:rsidRPr="0097577E">
        <w:rPr>
          <w:lang w:val="en-US"/>
        </w:rPr>
        <w:t xml:space="preserve"> input A/D &amp; Analog output D/A External Wiring</w:t>
      </w:r>
      <w:bookmarkEnd w:id="17"/>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sz w:val="24"/>
          <w:lang w:val="en-US" w:eastAsia="en-US"/>
        </w:rPr>
        <w:drawing>
          <wp:inline distT="0" distB="0" distL="0" distR="0" wp14:anchorId="78FDF049" wp14:editId="40F812DC">
            <wp:extent cx="5476875" cy="3019425"/>
            <wp:effectExtent l="0" t="0" r="0" b="0"/>
            <wp:docPr id="14862" name="Grafik 14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6875" cy="30194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sz w:val="24"/>
          <w:lang w:val="en-US"/>
        </w:rPr>
      </w:pPr>
      <w:r w:rsidRPr="004E1614">
        <w:rPr>
          <w:rFonts w:asciiTheme="majorBidi" w:hAnsiTheme="majorBidi" w:cstheme="majorBidi"/>
          <w:noProof/>
          <w:sz w:val="24"/>
          <w:lang w:val="en-US" w:eastAsia="en-US"/>
        </w:rPr>
        <w:drawing>
          <wp:inline distT="0" distB="0" distL="0" distR="0" wp14:anchorId="07F862F5" wp14:editId="5EF90D18">
            <wp:extent cx="3124200" cy="1800225"/>
            <wp:effectExtent l="0" t="0" r="0" b="0"/>
            <wp:docPr id="14861" name="Grafik 14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4200" cy="1800225"/>
                    </a:xfrm>
                    <a:prstGeom prst="rect">
                      <a:avLst/>
                    </a:prstGeom>
                    <a:noFill/>
                    <a:ln>
                      <a:noFill/>
                    </a:ln>
                  </pic:spPr>
                </pic:pic>
              </a:graphicData>
            </a:graphic>
          </wp:inline>
        </w:drawing>
      </w:r>
    </w:p>
    <w:p w:rsidR="00483067" w:rsidRPr="0097577E" w:rsidRDefault="00483067" w:rsidP="007220D1">
      <w:pPr>
        <w:pStyle w:val="Heading2"/>
        <w:numPr>
          <w:ilvl w:val="1"/>
          <w:numId w:val="1"/>
        </w:numPr>
        <w:tabs>
          <w:tab w:val="num" w:pos="1134"/>
        </w:tabs>
        <w:ind w:left="851"/>
        <w:rPr>
          <w:lang w:val="en-US"/>
        </w:rPr>
      </w:pPr>
      <w:bookmarkStart w:id="18" w:name="_Toc102220875"/>
      <w:r w:rsidRPr="0097577E">
        <w:rPr>
          <w:lang w:val="en-US"/>
        </w:rPr>
        <w:lastRenderedPageBreak/>
        <w:t>DVP Slim Digital I/O Extension Unit</w:t>
      </w:r>
      <w:bookmarkEnd w:id="18"/>
    </w:p>
    <w:p w:rsidR="00483067" w:rsidRPr="004E1614" w:rsidRDefault="00483067" w:rsidP="00483067">
      <w:pPr>
        <w:pStyle w:val="ListParagraph"/>
        <w:bidi w:val="0"/>
        <w:jc w:val="lowKashida"/>
        <w:rPr>
          <w:rFonts w:asciiTheme="majorBidi" w:hAnsiTheme="majorBidi" w:cstheme="majorBidi"/>
          <w:sz w:val="24"/>
          <w:szCs w:val="24"/>
        </w:rPr>
      </w:pPr>
      <w:r w:rsidRPr="004E1614">
        <w:rPr>
          <w:rFonts w:asciiTheme="majorBidi" w:hAnsiTheme="majorBidi" w:cstheme="majorBidi"/>
          <w:sz w:val="24"/>
          <w:szCs w:val="24"/>
        </w:rPr>
        <w:t xml:space="preserve">Model Explanation &amp; Peripherals Thank you for choosing </w:t>
      </w:r>
      <w:r>
        <w:rPr>
          <w:rFonts w:asciiTheme="majorBidi" w:hAnsiTheme="majorBidi" w:cstheme="majorBidi"/>
          <w:sz w:val="24"/>
          <w:szCs w:val="24"/>
        </w:rPr>
        <w:t xml:space="preserve">DVP-SS/SA/SX/SC series PLC. The </w:t>
      </w:r>
      <w:r w:rsidRPr="004E1614">
        <w:rPr>
          <w:rFonts w:asciiTheme="majorBidi" w:hAnsiTheme="majorBidi" w:cstheme="majorBidi"/>
          <w:sz w:val="24"/>
          <w:szCs w:val="24"/>
        </w:rPr>
        <w:t>6~ 16 points extension offered by SS/SA/SX/SC series make the maximum digital I/O extension including the MPU reach 128 points. In addition, maximum 8 special modules (AD/DA/PT/TC/XA/RT) are extendable to DVP Slim series.</w:t>
      </w:r>
    </w:p>
    <w:p w:rsidR="00483067" w:rsidRPr="0097577E" w:rsidRDefault="00483067" w:rsidP="00483067">
      <w:pPr>
        <w:pStyle w:val="Heading3"/>
        <w:numPr>
          <w:ilvl w:val="2"/>
          <w:numId w:val="1"/>
        </w:numPr>
        <w:ind w:firstLine="171"/>
        <w:rPr>
          <w:lang w:val="en-US"/>
        </w:rPr>
      </w:pPr>
      <w:bookmarkStart w:id="19" w:name="_Toc102220876"/>
      <w:r w:rsidRPr="00BA6EA0">
        <w:t>Model</w:t>
      </w:r>
      <w:r w:rsidRPr="0097577E">
        <w:rPr>
          <w:lang w:val="en-US"/>
        </w:rPr>
        <w:t xml:space="preserve"> Numbers</w:t>
      </w:r>
      <w:bookmarkEnd w:id="19"/>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lang w:val="en-US" w:eastAsia="en-US"/>
        </w:rPr>
        <w:drawing>
          <wp:inline distT="0" distB="0" distL="0" distR="0" wp14:anchorId="1378457C" wp14:editId="080E71E1">
            <wp:extent cx="3570136" cy="2275059"/>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extLst>
                        <a:ext uri="{28A0092B-C50C-407E-A947-70E740481C1C}">
                          <a14:useLocalDpi xmlns:a14="http://schemas.microsoft.com/office/drawing/2010/main" val="0"/>
                        </a:ext>
                      </a:extLst>
                    </a:blip>
                    <a:srcRect t="6471"/>
                    <a:stretch/>
                  </pic:blipFill>
                  <pic:spPr bwMode="auto">
                    <a:xfrm>
                      <a:off x="0" y="0"/>
                      <a:ext cx="3582770" cy="2283110"/>
                    </a:xfrm>
                    <a:prstGeom prst="rect">
                      <a:avLst/>
                    </a:prstGeom>
                    <a:noFill/>
                    <a:ln>
                      <a:noFill/>
                    </a:ln>
                    <a:extLst>
                      <a:ext uri="{53640926-AAD7-44D8-BBD7-CCE9431645EC}">
                        <a14:shadowObscured xmlns:a14="http://schemas.microsoft.com/office/drawing/2010/main"/>
                      </a:ext>
                    </a:extLst>
                  </pic:spPr>
                </pic:pic>
              </a:graphicData>
            </a:graphic>
          </wp:inline>
        </w:drawing>
      </w:r>
    </w:p>
    <w:p w:rsidR="00483067" w:rsidRPr="0097577E" w:rsidRDefault="00483067" w:rsidP="00483067">
      <w:pPr>
        <w:pStyle w:val="Heading3"/>
        <w:numPr>
          <w:ilvl w:val="2"/>
          <w:numId w:val="1"/>
        </w:numPr>
        <w:ind w:firstLine="171"/>
        <w:rPr>
          <w:lang w:val="en-US"/>
        </w:rPr>
      </w:pPr>
      <w:bookmarkStart w:id="20" w:name="_Toc102220877"/>
      <w:r w:rsidRPr="00BA6EA0">
        <w:t>Terminal</w:t>
      </w:r>
      <w:r w:rsidRPr="0097577E">
        <w:rPr>
          <w:lang w:val="en-US"/>
        </w:rPr>
        <w:t xml:space="preserve"> layout</w:t>
      </w:r>
      <w:bookmarkEnd w:id="20"/>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sz w:val="24"/>
          <w:szCs w:val="24"/>
          <w:lang w:val="en-US" w:eastAsia="en-US"/>
        </w:rPr>
        <w:drawing>
          <wp:inline distT="0" distB="0" distL="0" distR="0" wp14:anchorId="2D337152" wp14:editId="298F338D">
            <wp:extent cx="5160396" cy="2048941"/>
            <wp:effectExtent l="0" t="0" r="2540" b="889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
                      <a:extLst>
                        <a:ext uri="{28A0092B-C50C-407E-A947-70E740481C1C}">
                          <a14:useLocalDpi xmlns:a14="http://schemas.microsoft.com/office/drawing/2010/main" val="0"/>
                        </a:ext>
                      </a:extLst>
                    </a:blip>
                    <a:srcRect t="7433"/>
                    <a:stretch/>
                  </pic:blipFill>
                  <pic:spPr bwMode="auto">
                    <a:xfrm>
                      <a:off x="0" y="0"/>
                      <a:ext cx="5175551" cy="2054958"/>
                    </a:xfrm>
                    <a:prstGeom prst="rect">
                      <a:avLst/>
                    </a:prstGeom>
                    <a:noFill/>
                    <a:ln>
                      <a:noFill/>
                    </a:ln>
                    <a:extLst>
                      <a:ext uri="{53640926-AAD7-44D8-BBD7-CCE9431645EC}">
                        <a14:shadowObscured xmlns:a14="http://schemas.microsoft.com/office/drawing/2010/main"/>
                      </a:ext>
                    </a:extLst>
                  </pic:spPr>
                </pic:pic>
              </a:graphicData>
            </a:graphic>
          </wp:inline>
        </w:drawing>
      </w:r>
    </w:p>
    <w:p w:rsidR="00483067" w:rsidRPr="0097577E" w:rsidRDefault="00483067" w:rsidP="00483067">
      <w:pPr>
        <w:pStyle w:val="Heading3"/>
        <w:numPr>
          <w:ilvl w:val="2"/>
          <w:numId w:val="1"/>
        </w:numPr>
        <w:ind w:firstLine="171"/>
        <w:rPr>
          <w:lang w:val="en-US"/>
        </w:rPr>
      </w:pPr>
      <w:bookmarkStart w:id="21" w:name="_Toc102220878"/>
      <w:r w:rsidRPr="0097577E">
        <w:rPr>
          <w:lang w:val="en-US"/>
        </w:rPr>
        <w:t>Input/</w:t>
      </w:r>
      <w:r w:rsidRPr="00BA6EA0">
        <w:t>Output</w:t>
      </w:r>
      <w:r w:rsidRPr="0097577E">
        <w:rPr>
          <w:lang w:val="en-US"/>
        </w:rPr>
        <w:t xml:space="preserve"> points numbering order</w:t>
      </w:r>
      <w:bookmarkEnd w:id="21"/>
      <w:r w:rsidRPr="0097577E">
        <w:rPr>
          <w:lang w:val="en-US"/>
        </w:rPr>
        <w:t xml:space="preserve"> </w:t>
      </w:r>
    </w:p>
    <w:p w:rsidR="00483067" w:rsidRPr="00B61318" w:rsidRDefault="00483067" w:rsidP="00483067">
      <w:pPr>
        <w:pStyle w:val="ListParagraph"/>
        <w:bidi w:val="0"/>
        <w:ind w:left="1440"/>
        <w:rPr>
          <w:rFonts w:asciiTheme="majorBidi" w:hAnsiTheme="majorBidi" w:cstheme="majorBidi"/>
          <w:sz w:val="24"/>
          <w:szCs w:val="24"/>
        </w:rPr>
      </w:pPr>
      <w:r w:rsidRPr="00B61318">
        <w:rPr>
          <w:rFonts w:asciiTheme="majorBidi" w:hAnsiTheme="majorBidi" w:cstheme="majorBidi"/>
          <w:sz w:val="24"/>
          <w:szCs w:val="24"/>
        </w:rPr>
        <w:t>No matter how many points of MPU, the input of the first I/O extension unit will start from X20 and output will start from Y20.</w:t>
      </w:r>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sz w:val="24"/>
          <w:szCs w:val="24"/>
          <w:lang w:val="en-US" w:eastAsia="en-US"/>
        </w:rPr>
        <w:drawing>
          <wp:inline distT="0" distB="0" distL="0" distR="0" wp14:anchorId="75B97D1D" wp14:editId="6801BA05">
            <wp:extent cx="5486400" cy="1343660"/>
            <wp:effectExtent l="0" t="0" r="0" b="889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1343660"/>
                    </a:xfrm>
                    <a:prstGeom prst="rect">
                      <a:avLst/>
                    </a:prstGeom>
                    <a:noFill/>
                    <a:ln>
                      <a:noFill/>
                    </a:ln>
                  </pic:spPr>
                </pic:pic>
              </a:graphicData>
            </a:graphic>
          </wp:inline>
        </w:drawing>
      </w:r>
    </w:p>
    <w:p w:rsidR="00483067" w:rsidRPr="004E1614" w:rsidRDefault="00483067" w:rsidP="00483067">
      <w:pPr>
        <w:pStyle w:val="ListParagraph"/>
        <w:bidi w:val="0"/>
        <w:ind w:left="630"/>
        <w:jc w:val="lowKashida"/>
        <w:rPr>
          <w:rFonts w:asciiTheme="majorBidi" w:hAnsiTheme="majorBidi" w:cstheme="majorBidi"/>
          <w:sz w:val="28"/>
          <w:szCs w:val="28"/>
        </w:rPr>
      </w:pPr>
      <w:r w:rsidRPr="004E1614">
        <w:rPr>
          <w:rFonts w:asciiTheme="majorBidi" w:hAnsiTheme="majorBidi" w:cstheme="majorBidi"/>
          <w:sz w:val="24"/>
          <w:szCs w:val="24"/>
        </w:rPr>
        <w:lastRenderedPageBreak/>
        <w:t>Extension unit 3 DVP06SM11R will be used as 8 outputs, the higher 2 numbers of output points have no corresponding output points. Extension unit 4 DVP08SP11R will be used as 8 input points/8 output points, the higher part numbers of inputs points and output points have no corresponding input/output points. It is recommended to place them at the end of serial wiring, so that I/O points numbering will be continuous.</w:t>
      </w: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B61318" w:rsidRDefault="00483067" w:rsidP="007220D1">
      <w:pPr>
        <w:pStyle w:val="Heading2"/>
        <w:numPr>
          <w:ilvl w:val="1"/>
          <w:numId w:val="1"/>
        </w:numPr>
        <w:tabs>
          <w:tab w:val="num" w:pos="1134"/>
        </w:tabs>
        <w:ind w:left="851"/>
        <w:jc w:val="both"/>
        <w:rPr>
          <w:lang w:val="en-US"/>
        </w:rPr>
      </w:pPr>
      <w:bookmarkStart w:id="22" w:name="_Toc102220879"/>
      <w:r w:rsidRPr="00B61318">
        <w:rPr>
          <w:lang w:val="en-US"/>
        </w:rPr>
        <w:lastRenderedPageBreak/>
        <w:t xml:space="preserve">DVP20SX2 </w:t>
      </w:r>
      <w:r w:rsidRPr="00BA6EA0">
        <w:t>Memory</w:t>
      </w:r>
      <w:r w:rsidRPr="00B61318">
        <w:rPr>
          <w:lang w:val="en-US"/>
        </w:rPr>
        <w:t xml:space="preserve"> Map</w:t>
      </w:r>
      <w:bookmarkEnd w:id="22"/>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54A2EA8" wp14:editId="29EC9888">
            <wp:extent cx="5476875" cy="4429125"/>
            <wp:effectExtent l="0" t="0" r="0" b="0"/>
            <wp:docPr id="14860" name="Grafik 14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76875" cy="44291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74A46767" wp14:editId="621FDDFE">
            <wp:extent cx="5476875" cy="3133725"/>
            <wp:effectExtent l="0" t="0" r="0" b="0"/>
            <wp:docPr id="14859" name="Grafik 1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76875" cy="31337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lastRenderedPageBreak/>
        <w:drawing>
          <wp:inline distT="0" distB="0" distL="0" distR="0" wp14:anchorId="7B94319C" wp14:editId="7F4033CA">
            <wp:extent cx="5476875" cy="4438650"/>
            <wp:effectExtent l="0" t="0" r="0" b="0"/>
            <wp:docPr id="14858" name="Grafik 14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76875" cy="4438650"/>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5D0FD1FA" wp14:editId="42F75EED">
            <wp:extent cx="5486400" cy="2647950"/>
            <wp:effectExtent l="0" t="0" r="0" b="0"/>
            <wp:docPr id="14857" name="Grafik 1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8"/>
                    <pic:cNvPicPr>
                      <a:picLocks noChangeAspect="1" noChangeArrowheads="1"/>
                    </pic:cNvPicPr>
                  </pic:nvPicPr>
                  <pic:blipFill>
                    <a:blip r:embed="rId34">
                      <a:extLst>
                        <a:ext uri="{28A0092B-C50C-407E-A947-70E740481C1C}">
                          <a14:useLocalDpi xmlns:a14="http://schemas.microsoft.com/office/drawing/2010/main" val="0"/>
                        </a:ext>
                      </a:extLst>
                    </a:blip>
                    <a:srcRect b="887"/>
                    <a:stretch>
                      <a:fillRect/>
                    </a:stretch>
                  </pic:blipFill>
                  <pic:spPr bwMode="auto">
                    <a:xfrm>
                      <a:off x="0" y="0"/>
                      <a:ext cx="5486400" cy="2647950"/>
                    </a:xfrm>
                    <a:prstGeom prst="rect">
                      <a:avLst/>
                    </a:prstGeom>
                    <a:noFill/>
                    <a:ln>
                      <a:noFill/>
                    </a:ln>
                  </pic:spPr>
                </pic:pic>
              </a:graphicData>
            </a:graphic>
          </wp:inline>
        </w:drawing>
      </w:r>
    </w:p>
    <w:p w:rsidR="00483067" w:rsidRPr="004E1614" w:rsidRDefault="00483067" w:rsidP="00483067">
      <w:pPr>
        <w:tabs>
          <w:tab w:val="left" w:pos="1340"/>
        </w:tabs>
        <w:rPr>
          <w:rFonts w:asciiTheme="majorBidi" w:hAnsiTheme="majorBidi" w:cstheme="majorBidi"/>
          <w:lang w:val="en-US"/>
        </w:rPr>
      </w:pPr>
      <w:r w:rsidRPr="004E1614">
        <w:rPr>
          <w:rFonts w:asciiTheme="majorBidi" w:hAnsiTheme="majorBidi" w:cstheme="majorBidi"/>
          <w:lang w:val="en-US"/>
        </w:rPr>
        <w:tab/>
      </w:r>
    </w:p>
    <w:p w:rsidR="00483067" w:rsidRPr="004E1614" w:rsidRDefault="00483067" w:rsidP="00483067">
      <w:pPr>
        <w:tabs>
          <w:tab w:val="left" w:pos="1340"/>
        </w:tabs>
        <w:rPr>
          <w:rFonts w:asciiTheme="majorBidi" w:hAnsiTheme="majorBidi" w:cstheme="majorBidi"/>
          <w:lang w:val="en-US"/>
        </w:rPr>
      </w:pPr>
    </w:p>
    <w:p w:rsidR="00483067" w:rsidRPr="004E1614" w:rsidRDefault="00483067" w:rsidP="00483067">
      <w:pPr>
        <w:tabs>
          <w:tab w:val="left" w:pos="1340"/>
        </w:tabs>
        <w:rPr>
          <w:rFonts w:asciiTheme="majorBidi" w:hAnsiTheme="majorBidi" w:cstheme="majorBidi"/>
          <w:lang w:val="en-US"/>
        </w:rPr>
      </w:pPr>
    </w:p>
    <w:p w:rsidR="00483067" w:rsidRPr="004E1614" w:rsidRDefault="00483067" w:rsidP="00483067">
      <w:pPr>
        <w:tabs>
          <w:tab w:val="left" w:pos="1340"/>
        </w:tabs>
        <w:rPr>
          <w:rFonts w:asciiTheme="majorBidi" w:hAnsiTheme="majorBidi" w:cstheme="majorBidi"/>
          <w:lang w:val="en-US"/>
        </w:rPr>
      </w:pPr>
    </w:p>
    <w:p w:rsidR="00483067" w:rsidRPr="004E1614" w:rsidRDefault="00483067" w:rsidP="00483067">
      <w:pPr>
        <w:tabs>
          <w:tab w:val="left" w:pos="1340"/>
        </w:tabs>
        <w:rPr>
          <w:rFonts w:asciiTheme="majorBidi" w:hAnsiTheme="majorBidi" w:cstheme="majorBidi"/>
          <w:lang w:val="en-US"/>
        </w:rPr>
      </w:pPr>
    </w:p>
    <w:p w:rsidR="00483067" w:rsidRPr="00B61318" w:rsidRDefault="00483067" w:rsidP="007220D1">
      <w:pPr>
        <w:pStyle w:val="Heading2"/>
        <w:numPr>
          <w:ilvl w:val="1"/>
          <w:numId w:val="1"/>
        </w:numPr>
        <w:tabs>
          <w:tab w:val="num" w:pos="1134"/>
        </w:tabs>
        <w:ind w:left="851"/>
        <w:rPr>
          <w:lang w:val="en-US"/>
        </w:rPr>
      </w:pPr>
      <w:bookmarkStart w:id="23" w:name="_Toc102220880"/>
      <w:r w:rsidRPr="00B61318">
        <w:rPr>
          <w:lang w:val="en-US"/>
        </w:rPr>
        <w:lastRenderedPageBreak/>
        <w:t xml:space="preserve">PLC </w:t>
      </w:r>
      <w:r w:rsidRPr="00BA6EA0">
        <w:t>Device</w:t>
      </w:r>
      <w:r w:rsidRPr="00B61318">
        <w:rPr>
          <w:lang w:val="en-US"/>
        </w:rPr>
        <w:t xml:space="preserve"> Address</w:t>
      </w:r>
      <w:bookmarkEnd w:id="23"/>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70194A6" wp14:editId="02B06306">
            <wp:extent cx="5410200" cy="2981325"/>
            <wp:effectExtent l="0" t="0" r="0" b="0"/>
            <wp:docPr id="14855" name="Grafik 14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7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10200" cy="29813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43D391EE" wp14:editId="26922C82">
            <wp:extent cx="5486400" cy="3286125"/>
            <wp:effectExtent l="0" t="0" r="0" b="0"/>
            <wp:docPr id="14854" name="Grafik 1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3286125"/>
                    </a:xfrm>
                    <a:prstGeom prst="rect">
                      <a:avLst/>
                    </a:prstGeom>
                    <a:noFill/>
                    <a:ln>
                      <a:noFill/>
                    </a:ln>
                  </pic:spPr>
                </pic:pic>
              </a:graphicData>
            </a:graphic>
          </wp:inline>
        </w:drawing>
      </w: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lastRenderedPageBreak/>
        <w:drawing>
          <wp:inline distT="0" distB="0" distL="0" distR="0" wp14:anchorId="50C247EC" wp14:editId="484E1AA0">
            <wp:extent cx="5486400" cy="3981450"/>
            <wp:effectExtent l="0" t="0" r="0" b="0"/>
            <wp:docPr id="14853" name="Grafik 14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3981450"/>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7760498F" wp14:editId="43F2E032">
            <wp:extent cx="5486400" cy="2867025"/>
            <wp:effectExtent l="0" t="0" r="0" b="0"/>
            <wp:docPr id="14852" name="Grafik 1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5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2867025"/>
                    </a:xfrm>
                    <a:prstGeom prst="rect">
                      <a:avLst/>
                    </a:prstGeom>
                    <a:noFill/>
                    <a:ln>
                      <a:noFill/>
                    </a:ln>
                  </pic:spPr>
                </pic:pic>
              </a:graphicData>
            </a:graphic>
          </wp:inline>
        </w:drawing>
      </w:r>
    </w:p>
    <w:p w:rsidR="00483067" w:rsidRPr="004E1614" w:rsidRDefault="00483067" w:rsidP="00483067">
      <w:pPr>
        <w:spacing w:after="160" w:line="259" w:lineRule="auto"/>
        <w:rPr>
          <w:rFonts w:asciiTheme="majorBidi" w:hAnsiTheme="majorBidi" w:cstheme="majorBidi"/>
          <w:lang w:val="en-US"/>
        </w:rPr>
      </w:pPr>
      <w:r w:rsidRPr="004E1614">
        <w:rPr>
          <w:rFonts w:asciiTheme="majorBidi" w:hAnsiTheme="majorBidi" w:cstheme="majorBidi"/>
          <w:lang w:val="en-US"/>
        </w:rPr>
        <w:br w:type="page"/>
      </w:r>
    </w:p>
    <w:p w:rsidR="00483067" w:rsidRPr="00B61318" w:rsidRDefault="00483067" w:rsidP="007220D1">
      <w:pPr>
        <w:pStyle w:val="Heading2"/>
        <w:numPr>
          <w:ilvl w:val="1"/>
          <w:numId w:val="1"/>
        </w:numPr>
        <w:tabs>
          <w:tab w:val="num" w:pos="1134"/>
        </w:tabs>
        <w:ind w:left="851"/>
        <w:rPr>
          <w:sz w:val="24"/>
          <w:szCs w:val="40"/>
          <w:lang w:val="en-US"/>
        </w:rPr>
      </w:pPr>
      <w:bookmarkStart w:id="24" w:name="_Toc102220881"/>
      <w:r w:rsidRPr="00BA6EA0">
        <w:lastRenderedPageBreak/>
        <w:t>Instructions</w:t>
      </w:r>
      <w:bookmarkEnd w:id="24"/>
      <w:r w:rsidRPr="00B61318">
        <w:rPr>
          <w:sz w:val="24"/>
          <w:szCs w:val="40"/>
          <w:lang w:val="en-US"/>
        </w:rPr>
        <w:t xml:space="preserve"> </w:t>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578FB1B5" wp14:editId="3EA15AE6">
            <wp:extent cx="5429250" cy="5438775"/>
            <wp:effectExtent l="0" t="0" r="0" b="0"/>
            <wp:docPr id="14851" name="Grafik 1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9250" cy="5438775"/>
                    </a:xfrm>
                    <a:prstGeom prst="rect">
                      <a:avLst/>
                    </a:prstGeom>
                    <a:noFill/>
                    <a:ln>
                      <a:noFill/>
                    </a:ln>
                  </pic:spPr>
                </pic:pic>
              </a:graphicData>
            </a:graphic>
          </wp:inline>
        </w:drawing>
      </w: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B61318" w:rsidRDefault="00483067" w:rsidP="006C72BE">
      <w:pPr>
        <w:pStyle w:val="Heading1"/>
      </w:pPr>
      <w:bookmarkStart w:id="25" w:name="_Toc102220882"/>
      <w:r w:rsidRPr="00B61318">
        <w:lastRenderedPageBreak/>
        <w:t>WPL Soft</w:t>
      </w:r>
      <w:bookmarkEnd w:id="25"/>
      <w:r w:rsidRPr="00B61318">
        <w:t xml:space="preserve"> </w:t>
      </w:r>
    </w:p>
    <w:p w:rsidR="00483067" w:rsidRPr="004E1614" w:rsidRDefault="00483067" w:rsidP="00483067">
      <w:pPr>
        <w:tabs>
          <w:tab w:val="right" w:pos="8640"/>
        </w:tabs>
        <w:rPr>
          <w:rFonts w:asciiTheme="majorBidi" w:hAnsiTheme="majorBidi" w:cstheme="majorBidi"/>
          <w:b/>
          <w:bCs/>
          <w:sz w:val="24"/>
          <w:szCs w:val="24"/>
          <w:lang w:val="en-US" w:bidi="ar-LB"/>
        </w:rPr>
      </w:pPr>
    </w:p>
    <w:p w:rsidR="00483067" w:rsidRPr="007220D1" w:rsidRDefault="00483067" w:rsidP="00B91430">
      <w:pPr>
        <w:rPr>
          <w:rFonts w:asciiTheme="majorBidi" w:hAnsiTheme="majorBidi" w:cstheme="majorBidi"/>
          <w:sz w:val="24"/>
          <w:szCs w:val="24"/>
          <w:lang w:bidi="ar-LB"/>
        </w:rPr>
      </w:pPr>
      <w:r w:rsidRPr="007220D1">
        <w:rPr>
          <w:rFonts w:asciiTheme="majorBidi" w:hAnsiTheme="majorBidi" w:cstheme="majorBidi"/>
          <w:sz w:val="24"/>
          <w:szCs w:val="24"/>
          <w:rtl/>
        </w:rPr>
        <w:t xml:space="preserve">البرنامج المخصص لبرمجة ال </w:t>
      </w:r>
      <w:r w:rsidRPr="007220D1">
        <w:rPr>
          <w:rFonts w:asciiTheme="majorBidi" w:hAnsiTheme="majorBidi" w:cstheme="majorBidi"/>
          <w:sz w:val="24"/>
          <w:szCs w:val="24"/>
        </w:rPr>
        <w:t>PLC</w:t>
      </w:r>
      <w:r w:rsidRPr="007220D1">
        <w:rPr>
          <w:rFonts w:asciiTheme="majorBidi" w:hAnsiTheme="majorBidi" w:cstheme="majorBidi"/>
          <w:sz w:val="24"/>
          <w:szCs w:val="24"/>
          <w:rtl/>
          <w:lang w:bidi="ar-LB"/>
        </w:rPr>
        <w:t xml:space="preserve"> هو </w:t>
      </w:r>
      <w:r w:rsidRPr="007220D1">
        <w:rPr>
          <w:rFonts w:asciiTheme="majorBidi" w:hAnsiTheme="majorBidi" w:cstheme="majorBidi"/>
          <w:sz w:val="24"/>
          <w:szCs w:val="24"/>
          <w:lang w:bidi="ar-LB"/>
        </w:rPr>
        <w:t>“</w:t>
      </w:r>
      <w:r w:rsidRPr="007220D1">
        <w:rPr>
          <w:rFonts w:asciiTheme="majorBidi" w:hAnsiTheme="majorBidi" w:cstheme="majorBidi"/>
          <w:sz w:val="24"/>
          <w:szCs w:val="24"/>
        </w:rPr>
        <w:t>WPL  Soft”</w:t>
      </w:r>
    </w:p>
    <w:p w:rsidR="00483067" w:rsidRPr="004E1614" w:rsidRDefault="00483067" w:rsidP="00483067">
      <w:pPr>
        <w:rPr>
          <w:rFonts w:asciiTheme="majorBidi" w:hAnsiTheme="majorBidi" w:cstheme="majorBidi"/>
          <w:sz w:val="24"/>
          <w:szCs w:val="24"/>
          <w:lang w:val="en-US" w:bidi="ar-LB"/>
        </w:rPr>
      </w:pPr>
    </w:p>
    <w:p w:rsidR="00483067" w:rsidRPr="00B91430" w:rsidRDefault="00483067" w:rsidP="007220D1">
      <w:pPr>
        <w:pStyle w:val="Heading2"/>
        <w:bidi/>
        <w:ind w:left="851"/>
      </w:pPr>
      <w:bookmarkStart w:id="26" w:name="_Toc102220883"/>
      <w:r w:rsidRPr="00B91430">
        <w:rPr>
          <w:szCs w:val="26"/>
          <w:rtl/>
        </w:rPr>
        <w:t xml:space="preserve">الوصلة المخصصة لبرمجة ال </w:t>
      </w:r>
      <w:r w:rsidRPr="00B91430">
        <w:t>PLC</w:t>
      </w:r>
      <w:bookmarkEnd w:id="26"/>
      <w:r w:rsidRPr="00B91430">
        <w:rPr>
          <w:szCs w:val="26"/>
          <w:rtl/>
        </w:rPr>
        <w:t xml:space="preserve"> </w:t>
      </w:r>
    </w:p>
    <w:p w:rsidR="00483067" w:rsidRPr="00175284" w:rsidRDefault="00483067" w:rsidP="00483067">
      <w:pPr>
        <w:rPr>
          <w:rFonts w:asciiTheme="majorBidi" w:hAnsiTheme="majorBidi" w:cstheme="majorBidi"/>
          <w:sz w:val="24"/>
          <w:szCs w:val="24"/>
          <w:rtl/>
          <w:lang w:val="en-US" w:bidi="ar-LB"/>
        </w:rPr>
      </w:pPr>
      <w:r>
        <w:rPr>
          <w:szCs w:val="22"/>
          <w:lang w:bidi="ar-LB"/>
        </w:rPr>
        <w:t xml:space="preserve">          </w:t>
      </w:r>
      <w:r w:rsidRPr="00175284">
        <w:rPr>
          <w:rFonts w:asciiTheme="majorBidi" w:hAnsiTheme="majorBidi" w:cstheme="majorBidi"/>
          <w:sz w:val="24"/>
          <w:szCs w:val="24"/>
          <w:rtl/>
          <w:lang w:bidi="ar-LB"/>
        </w:rPr>
        <w:t>نحتاج</w:t>
      </w:r>
      <w:r w:rsidRPr="00175284">
        <w:rPr>
          <w:rFonts w:asciiTheme="majorBidi" w:hAnsiTheme="majorBidi" w:cstheme="majorBidi"/>
          <w:sz w:val="24"/>
          <w:szCs w:val="24"/>
          <w:rtl/>
          <w:lang w:val="en-US" w:bidi="ar-LB"/>
        </w:rPr>
        <w:t xml:space="preserve"> لوصلة </w:t>
      </w:r>
      <w:r w:rsidRPr="00175284">
        <w:rPr>
          <w:rFonts w:asciiTheme="majorBidi" w:hAnsiTheme="majorBidi" w:cstheme="majorBidi"/>
          <w:sz w:val="24"/>
          <w:szCs w:val="24"/>
          <w:lang w:val="en-US" w:bidi="ar-LB"/>
        </w:rPr>
        <w:t>UC-RRG020-12A</w:t>
      </w:r>
      <w:r w:rsidRPr="00175284">
        <w:rPr>
          <w:rFonts w:asciiTheme="majorBidi" w:hAnsiTheme="majorBidi" w:cstheme="majorBidi"/>
          <w:sz w:val="24"/>
          <w:szCs w:val="24"/>
          <w:rtl/>
          <w:lang w:val="en-US"/>
        </w:rPr>
        <w:t xml:space="preserve"> </w:t>
      </w:r>
      <w:r w:rsidRPr="00175284">
        <w:rPr>
          <w:rFonts w:asciiTheme="majorBidi" w:hAnsiTheme="majorBidi" w:cstheme="majorBidi"/>
          <w:sz w:val="24"/>
          <w:szCs w:val="24"/>
          <w:rtl/>
          <w:lang w:val="en-US" w:bidi="ar-LB"/>
        </w:rPr>
        <w:t xml:space="preserve">مع التعريف من اجل توصيل الحاسوب بال </w:t>
      </w:r>
      <w:r w:rsidRPr="00175284">
        <w:rPr>
          <w:rFonts w:asciiTheme="majorBidi" w:hAnsiTheme="majorBidi" w:cstheme="majorBidi"/>
          <w:sz w:val="24"/>
          <w:szCs w:val="24"/>
          <w:lang w:val="en-US" w:bidi="ar-LB"/>
        </w:rPr>
        <w:t>PLC</w:t>
      </w:r>
      <w:r w:rsidRPr="00175284">
        <w:rPr>
          <w:rFonts w:asciiTheme="majorBidi" w:hAnsiTheme="majorBidi" w:cstheme="majorBidi"/>
          <w:sz w:val="24"/>
          <w:szCs w:val="24"/>
          <w:rtl/>
          <w:lang w:val="en-US" w:bidi="ar-LB"/>
        </w:rPr>
        <w:t xml:space="preserve"> لبرمجتها.</w:t>
      </w:r>
    </w:p>
    <w:p w:rsidR="00483067" w:rsidRPr="004E1614" w:rsidRDefault="00483067" w:rsidP="00483067">
      <w:pPr>
        <w:pStyle w:val="ListParagraph"/>
        <w:rPr>
          <w:rFonts w:asciiTheme="majorBidi" w:hAnsiTheme="majorBidi" w:cstheme="majorBidi"/>
          <w:b/>
          <w:bCs/>
          <w:sz w:val="24"/>
          <w:szCs w:val="24"/>
          <w:rtl/>
          <w:lang w:bidi="ar-LB"/>
        </w:rPr>
      </w:pPr>
      <w:r>
        <w:rPr>
          <w:rFonts w:asciiTheme="majorBidi" w:hAnsiTheme="majorBidi" w:cstheme="majorBidi"/>
          <w:noProof/>
          <w:rtl/>
        </w:rPr>
        <w:drawing>
          <wp:anchor distT="0" distB="0" distL="114300" distR="114300" simplePos="0" relativeHeight="251724800" behindDoc="0" locked="0" layoutInCell="1" allowOverlap="1" wp14:anchorId="57BA60D6" wp14:editId="2421E85B">
            <wp:simplePos x="0" y="0"/>
            <wp:positionH relativeFrom="column">
              <wp:posOffset>2543175</wp:posOffset>
            </wp:positionH>
            <wp:positionV relativeFrom="paragraph">
              <wp:posOffset>32385</wp:posOffset>
            </wp:positionV>
            <wp:extent cx="1877695" cy="876300"/>
            <wp:effectExtent l="0" t="0" r="0" b="0"/>
            <wp:wrapNone/>
            <wp:docPr id="835" name="Picture 835" descr="cabo-de-programacao-delta-uc-prg020-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bo-de-programacao-delta-uc-prg020-12a"/>
                    <pic:cNvPicPr>
                      <a:picLocks noChangeAspect="1" noChangeArrowheads="1"/>
                    </pic:cNvPicPr>
                  </pic:nvPicPr>
                  <pic:blipFill>
                    <a:blip r:embed="rId40" cstate="print">
                      <a:extLst>
                        <a:ext uri="{28A0092B-C50C-407E-A947-70E740481C1C}">
                          <a14:useLocalDpi xmlns:a14="http://schemas.microsoft.com/office/drawing/2010/main" val="0"/>
                        </a:ext>
                      </a:extLst>
                    </a:blip>
                    <a:srcRect t="25000" b="28334"/>
                    <a:stretch>
                      <a:fillRect/>
                    </a:stretch>
                  </pic:blipFill>
                  <pic:spPr bwMode="auto">
                    <a:xfrm>
                      <a:off x="0" y="0"/>
                      <a:ext cx="1877695" cy="876300"/>
                    </a:xfrm>
                    <a:prstGeom prst="rect">
                      <a:avLst/>
                    </a:prstGeom>
                    <a:noFill/>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pStyle w:val="ListParagraph"/>
        <w:spacing w:after="160" w:line="256" w:lineRule="auto"/>
        <w:jc w:val="center"/>
        <w:rPr>
          <w:rFonts w:asciiTheme="majorBidi" w:hAnsiTheme="majorBidi" w:cstheme="majorBidi"/>
          <w:b/>
          <w:bCs/>
          <w:sz w:val="24"/>
          <w:szCs w:val="24"/>
          <w:lang w:bidi="ar-LB"/>
        </w:rPr>
      </w:pPr>
    </w:p>
    <w:p w:rsidR="00483067" w:rsidRPr="004E1614" w:rsidRDefault="00483067" w:rsidP="00483067">
      <w:pPr>
        <w:pStyle w:val="ListParagraph"/>
        <w:spacing w:after="160" w:line="256" w:lineRule="auto"/>
        <w:jc w:val="center"/>
        <w:rPr>
          <w:rFonts w:asciiTheme="majorBidi" w:hAnsiTheme="majorBidi" w:cstheme="majorBidi"/>
          <w:b/>
          <w:bCs/>
          <w:sz w:val="24"/>
          <w:szCs w:val="24"/>
          <w:lang w:bidi="ar-LB"/>
        </w:rPr>
      </w:pPr>
    </w:p>
    <w:p w:rsidR="00483067" w:rsidRPr="004E1614" w:rsidRDefault="00483067" w:rsidP="00483067">
      <w:pPr>
        <w:rPr>
          <w:rFonts w:asciiTheme="majorBidi" w:hAnsiTheme="majorBidi" w:cstheme="majorBidi"/>
          <w:szCs w:val="24"/>
          <w:lang w:val="en-US"/>
        </w:rPr>
      </w:pPr>
      <w:r>
        <w:rPr>
          <w:noProof/>
          <w:lang w:val="en-US" w:eastAsia="en-US"/>
        </w:rPr>
        <mc:AlternateContent>
          <mc:Choice Requires="wpg">
            <w:drawing>
              <wp:anchor distT="0" distB="0" distL="114300" distR="114300" simplePos="0" relativeHeight="251674624" behindDoc="0" locked="0" layoutInCell="1" allowOverlap="1" wp14:anchorId="43DBB324" wp14:editId="5E743BE0">
                <wp:simplePos x="0" y="0"/>
                <wp:positionH relativeFrom="column">
                  <wp:posOffset>781050</wp:posOffset>
                </wp:positionH>
                <wp:positionV relativeFrom="paragraph">
                  <wp:posOffset>149225</wp:posOffset>
                </wp:positionV>
                <wp:extent cx="5327015" cy="1303655"/>
                <wp:effectExtent l="0" t="0" r="45085" b="86995"/>
                <wp:wrapNone/>
                <wp:docPr id="19047" name="Group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7015" cy="1303655"/>
                          <a:chOff x="0" y="0"/>
                          <a:chExt cx="53270" cy="13037"/>
                        </a:xfrm>
                      </wpg:grpSpPr>
                      <wpg:grpSp>
                        <wpg:cNvPr id="19048" name="Group 2066"/>
                        <wpg:cNvGrpSpPr>
                          <a:grpSpLocks/>
                        </wpg:cNvGrpSpPr>
                        <wpg:grpSpPr bwMode="auto">
                          <a:xfrm>
                            <a:off x="0" y="283"/>
                            <a:ext cx="53270" cy="12754"/>
                            <a:chOff x="0" y="-512"/>
                            <a:chExt cx="53270" cy="12757"/>
                          </a:xfrm>
                        </wpg:grpSpPr>
                        <pic:pic xmlns:pic="http://schemas.openxmlformats.org/drawingml/2006/picture">
                          <pic:nvPicPr>
                            <pic:cNvPr id="19049" name="Picture 2055"/>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flipH="1">
                              <a:off x="0" y="2385"/>
                              <a:ext cx="11608" cy="9860"/>
                            </a:xfrm>
                            <a:prstGeom prst="rect">
                              <a:avLst/>
                            </a:prstGeom>
                            <a:noFill/>
                            <a:extLst>
                              <a:ext uri="{909E8E84-426E-40DD-AFC4-6F175D3DCCD1}">
                                <a14:hiddenFill xmlns:a14="http://schemas.microsoft.com/office/drawing/2010/main">
                                  <a:solidFill>
                                    <a:srgbClr val="FFFFFF"/>
                                  </a:solidFill>
                                </a14:hiddenFill>
                              </a:ext>
                            </a:extLst>
                          </pic:spPr>
                        </pic:pic>
                        <wps:wsp>
                          <wps:cNvPr id="19050" name="Rectangle 2056"/>
                          <wps:cNvSpPr>
                            <a:spLocks noChangeArrowheads="1"/>
                          </wps:cNvSpPr>
                          <wps:spPr bwMode="auto">
                            <a:xfrm>
                              <a:off x="19719" y="7235"/>
                              <a:ext cx="10649" cy="2699"/>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rPr>
                                  <w:t>RS</w:t>
                                </w:r>
                                <w:r>
                                  <w:rPr>
                                    <w:rFonts w:asciiTheme="majorBidi" w:hAnsiTheme="majorBidi" w:cstheme="majorBidi"/>
                                    <w:sz w:val="20"/>
                                    <w:szCs w:val="20"/>
                                    <w:rtl/>
                                  </w:rPr>
                                  <w:t xml:space="preserve">232 </w:t>
                                </w:r>
                                <m:oMath>
                                  <m:r>
                                    <w:rPr>
                                      <w:rFonts w:ascii="Cambria Math" w:hAnsi="Cambria Math" w:cstheme="majorBidi"/>
                                      <w:sz w:val="20"/>
                                      <w:szCs w:val="20"/>
                                    </w:rPr>
                                    <m:t>↔</m:t>
                                  </m:r>
                                </m:oMath>
                                <w:r>
                                  <w:rPr>
                                    <w:rFonts w:asciiTheme="majorBidi" w:hAnsiTheme="majorBidi" w:cstheme="majorBidi"/>
                                    <w:sz w:val="20"/>
                                    <w:szCs w:val="20"/>
                                    <w:rtl/>
                                  </w:rPr>
                                  <w:t xml:space="preserve"> </w:t>
                                </w:r>
                                <w:r>
                                  <w:rPr>
                                    <w:rFonts w:asciiTheme="majorBidi" w:hAnsiTheme="majorBidi" w:cstheme="majorBidi"/>
                                    <w:sz w:val="20"/>
                                    <w:szCs w:val="20"/>
                                    <w:lang w:val="en-US"/>
                                  </w:rPr>
                                  <w:t xml:space="preserve"> USB</w:t>
                                </w:r>
                              </w:p>
                            </w:txbxContent>
                          </wps:txbx>
                          <wps:bodyPr rot="0" vert="horz" wrap="square" lIns="91440" tIns="45720" rIns="91440" bIns="45720" anchor="ctr" anchorCtr="0" upright="1">
                            <a:noAutofit/>
                          </wps:bodyPr>
                        </wps:wsp>
                        <wps:wsp>
                          <wps:cNvPr id="19051" name="Straight Connector 2061"/>
                          <wps:cNvCnPr>
                            <a:cxnSpLocks noChangeShapeType="1"/>
                          </wps:cNvCnPr>
                          <wps:spPr bwMode="auto">
                            <a:xfrm>
                              <a:off x="11131" y="8587"/>
                              <a:ext cx="858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9052" name="Straight Connector 2062"/>
                          <wps:cNvCnPr>
                            <a:cxnSpLocks noChangeShapeType="1"/>
                          </wps:cNvCnPr>
                          <wps:spPr bwMode="auto">
                            <a:xfrm>
                              <a:off x="30373" y="8587"/>
                              <a:ext cx="938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9053" name="Group 2065"/>
                          <wpg:cNvGrpSpPr>
                            <a:grpSpLocks/>
                          </wpg:cNvGrpSpPr>
                          <wpg:grpSpPr bwMode="auto">
                            <a:xfrm>
                              <a:off x="39756" y="-512"/>
                              <a:ext cx="13514" cy="12037"/>
                              <a:chOff x="0" y="-512"/>
                              <a:chExt cx="13513" cy="12037"/>
                            </a:xfrm>
                          </wpg:grpSpPr>
                          <pic:pic xmlns:pic="http://schemas.openxmlformats.org/drawingml/2006/picture">
                            <pic:nvPicPr>
                              <pic:cNvPr id="19054" name="Picture 150529"/>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512"/>
                                <a:ext cx="11608" cy="11052"/>
                              </a:xfrm>
                              <a:prstGeom prst="rect">
                                <a:avLst/>
                              </a:prstGeom>
                              <a:noFill/>
                              <a:extLst>
                                <a:ext uri="{909E8E84-426E-40DD-AFC4-6F175D3DCCD1}">
                                  <a14:hiddenFill xmlns:a14="http://schemas.microsoft.com/office/drawing/2010/main">
                                    <a:solidFill>
                                      <a:srgbClr val="FFFFFF"/>
                                    </a:solidFill>
                                  </a14:hiddenFill>
                                </a:ext>
                              </a:extLst>
                            </pic:spPr>
                          </pic:pic>
                          <wps:wsp>
                            <wps:cNvPr id="19055" name="Rectangle 2063"/>
                            <wps:cNvSpPr>
                              <a:spLocks noChangeArrowheads="1"/>
                            </wps:cNvSpPr>
                            <wps:spPr bwMode="auto">
                              <a:xfrm rot="-2188371">
                                <a:off x="7951" y="9144"/>
                                <a:ext cx="5562" cy="2381"/>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19056" name="Rectangle 2064"/>
                            <wps:cNvSpPr>
                              <a:spLocks noChangeArrowheads="1"/>
                            </wps:cNvSpPr>
                            <wps:spPr bwMode="auto">
                              <a:xfrm rot="-4482737">
                                <a:off x="4015" y="9899"/>
                                <a:ext cx="1128" cy="1826"/>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grpSp>
                      </wpg:grpSp>
                      <wps:wsp>
                        <wps:cNvPr id="19057" name="Text Box 2067"/>
                        <wps:cNvSpPr txBox="1">
                          <a:spLocks noChangeArrowheads="1"/>
                        </wps:cNvSpPr>
                        <wps:spPr bwMode="auto">
                          <a:xfrm>
                            <a:off x="79" y="0"/>
                            <a:ext cx="12002"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 xml:space="preserve">    Dvp20sx2</w:t>
                              </w:r>
                            </w:p>
                          </w:txbxContent>
                        </wps:txbx>
                        <wps:bodyPr rot="0" vert="horz" wrap="square" lIns="91440" tIns="45720" rIns="91440" bIns="45720" anchor="t" anchorCtr="0" upright="1">
                          <a:noAutofit/>
                        </wps:bodyPr>
                      </wps:wsp>
                      <wps:wsp>
                        <wps:cNvPr id="19058" name="Text Box 2069"/>
                        <wps:cNvSpPr txBox="1">
                          <a:spLocks noChangeArrowheads="1"/>
                        </wps:cNvSpPr>
                        <wps:spPr bwMode="auto">
                          <a:xfrm>
                            <a:off x="18484" y="3148"/>
                            <a:ext cx="14125" cy="4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Convertisseur sériel</w:t>
                              </w:r>
                            </w:p>
                            <w:p w:rsidR="006C72BE" w:rsidRDefault="006C72BE" w:rsidP="00483067">
                              <w:pPr>
                                <w:rPr>
                                  <w:rFonts w:asciiTheme="majorBidi" w:hAnsiTheme="majorBidi" w:cstheme="majorBidi"/>
                                </w:rPr>
                              </w:pPr>
                              <w:r w:rsidRPr="007220D1">
                                <w:rPr>
                                  <w:rFonts w:asciiTheme="majorBidi" w:hAnsiTheme="majorBidi" w:cstheme="majorBidi"/>
                                  <w:lang w:val="fr-FR" w:bidi="ar-LB"/>
                                </w:rPr>
                                <w:t>UC-RRG020-12A</w:t>
                              </w:r>
                            </w:p>
                            <w:p w:rsidR="006C72BE" w:rsidRDefault="006C72BE" w:rsidP="00483067">
                              <w:pPr>
                                <w:rPr>
                                  <w:rFonts w:asciiTheme="majorBidi" w:hAnsiTheme="majorBidi" w:cstheme="majorBidi"/>
                                </w:rPr>
                              </w:pPr>
                            </w:p>
                          </w:txbxContent>
                        </wps:txbx>
                        <wps:bodyPr rot="0" vert="horz" wrap="square" lIns="91440" tIns="45720" rIns="91440" bIns="45720" anchor="t" anchorCtr="0" upright="1">
                          <a:noAutofit/>
                        </wps:bodyPr>
                      </wps:wsp>
                      <wps:wsp>
                        <wps:cNvPr id="19059" name="Text Box 2070"/>
                        <wps:cNvSpPr txBox="1">
                          <a:spLocks noChangeArrowheads="1"/>
                        </wps:cNvSpPr>
                        <wps:spPr bwMode="auto">
                          <a:xfrm>
                            <a:off x="39995" y="1033"/>
                            <a:ext cx="4292"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PC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DBB324" id="Group 2071" o:spid="_x0000_s1027" style="position:absolute;left:0;text-align:left;margin-left:61.5pt;margin-top:11.75pt;width:419.45pt;height:102.65pt;z-index:251674624" coordsize="53270,13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">
                <v:group id="Group 2066" o:spid="_x0000_s1028" style="position:absolute;top:283;width:53270;height:12754" coordorigin=",-512" coordsize="53270,12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Gku/IAAAA&#10;3gAAAA8AAAAAAAAAAAAAAAAAqgIAAGRycy9kb3ducmV2LnhtbFBLBQYAAAAABAAEAPoAAACfA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55" o:spid="_x0000_s1029" type="#_x0000_t75" style="position:absolute;top:2385;width:11608;height:986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ytYbFAAAA3gAAAA8AAABkcnMvZG93bnJldi54bWxET02LwjAQvQv7H8IseNNUEdFqFHdBFLYH&#10;dbvgcWjGtthMShO16683guBtHu9z5svWVOJKjSstKxj0IxDEmdUl5wrS33VvAsJ5ZI2VZVLwTw6W&#10;i4/OHGNtb7yn68HnIoSwi1FB4X0dS+myggy6vq2JA3eyjUEfYJNL3eAthJtKDqNoLA2WHBoKrOm7&#10;oOx8uBgFm+3uZ7hJv5L0fjknf94dT/dkpFT3s13NQHhq/Vv8cm91mD+NRlN4vhNukI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crWGxQAAAN4AAAAPAAAAAAAAAAAAAAAA&#10;AJ8CAABkcnMvZG93bnJldi54bWxQSwUGAAAAAAQABAD3AAAAkQMAAAAA&#10;">
                    <v:imagedata r:id="rId43" o:title=""/>
                    <v:path arrowok="t"/>
                  </v:shape>
                  <v:rect id="Rectangle 2056" o:spid="_x0000_s1030" style="position:absolute;left:19719;top:7235;width:10649;height:26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tCTscA&#10;AADeAAAADwAAAGRycy9kb3ducmV2LnhtbESPzWrDMBCE74W8g9hAL6WRm9KSOFFCKBh66SE/D7Cx&#10;NrKJtXIs1VHfvnso9LbLzs7Mt95m36mRhtgGNvAyK0AR18G27AycjtXzAlRMyBa7wGTghyJsN5OH&#10;NZY23HlP4yE5JSYcSzTQpNSXWse6IY9xFnpiuV3C4DHJOjhtB7yLue/0vCjetceWJaHBnj4aqq+H&#10;b2/g7K7d12vKx8tiPI+3/VM1d7ky5nGadytQiXL6F/99f1qpvyzeBEBw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LQk7HAAAA3gAAAA8AAAAAAAAAAAAAAAAAmAIAAGRy&#10;cy9kb3ducmV2LnhtbFBLBQYAAAAABAAEAPUAAACM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rPr>
                            <w:t>RS</w:t>
                          </w:r>
                          <w:r>
                            <w:rPr>
                              <w:rFonts w:asciiTheme="majorBidi" w:hAnsiTheme="majorBidi" w:cstheme="majorBidi"/>
                              <w:sz w:val="20"/>
                              <w:szCs w:val="20"/>
                              <w:rtl/>
                            </w:rPr>
                            <w:t xml:space="preserve">232 </w:t>
                          </w:r>
                          <m:oMath>
                            <m:r>
                              <w:rPr>
                                <w:rFonts w:ascii="Cambria Math" w:hAnsi="Cambria Math" w:cstheme="majorBidi"/>
                                <w:sz w:val="20"/>
                                <w:szCs w:val="20"/>
                              </w:rPr>
                              <m:t>↔</m:t>
                            </m:r>
                          </m:oMath>
                          <w:r>
                            <w:rPr>
                              <w:rFonts w:asciiTheme="majorBidi" w:hAnsiTheme="majorBidi" w:cstheme="majorBidi"/>
                              <w:sz w:val="20"/>
                              <w:szCs w:val="20"/>
                              <w:rtl/>
                            </w:rPr>
                            <w:t xml:space="preserve"> </w:t>
                          </w:r>
                          <w:r>
                            <w:rPr>
                              <w:rFonts w:asciiTheme="majorBidi" w:hAnsiTheme="majorBidi" w:cstheme="majorBidi"/>
                              <w:sz w:val="20"/>
                              <w:szCs w:val="20"/>
                              <w:lang w:val="en-US"/>
                            </w:rPr>
                            <w:t xml:space="preserve"> USB</w:t>
                          </w:r>
                        </w:p>
                      </w:txbxContent>
                    </v:textbox>
                  </v:rect>
                  <v:line id="Straight Connector 2061" o:spid="_x0000_s1031" style="position:absolute;visibility:visible;mso-wrap-style:square" from="11131,8587" to="19717,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K3BcQAAADeAAAADwAAAGRycy9kb3ducmV2LnhtbERPTWvCQBC9F/wPyxS8NZsUDE3qGoog&#10;9CJYG8XjNDsmwexs2F01/ffdQqG3ebzPWVaTGcSNnO8tK8iSFARxY3XPrYL6c/P0AsIHZI2DZVLw&#10;TR6q1exhiaW2d/6g2z60IoawL1FBF8JYSumbjgz6xI7EkTtbZzBE6FqpHd5juBnkc5rm0mDPsaHD&#10;kdYdNZf91Sg40PHi8qKQm6/TdXc2dZFruVVq/ji9vYIINIV/8Z/7Xcf5RbrI4PedeIN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rcFxAAAAN4AAAAPAAAAAAAAAAAA&#10;AAAAAKECAABkcnMvZG93bnJldi54bWxQSwUGAAAAAAQABAD5AAAAkgMAAAAA&#10;" strokecolor="black [3200]" strokeweight="1pt">
                    <v:stroke joinstyle="miter"/>
                  </v:line>
                  <v:line id="Straight Connector 2062" o:spid="_x0000_s1032" style="position:absolute;visibility:visible;mso-wrap-style:square" from="30373,8587" to="39756,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ApcsQAAADeAAAADwAAAGRycy9kb3ducmV2LnhtbERPTWvCQBC9F/wPywje6qaBhiZ1DUUQ&#10;vBSsVfE4zY5JMDsbdtck/ffdQqG3ebzPWZWT6cRAzreWFTwtExDEldUt1wqOn9vHFxA+IGvsLJOC&#10;b/JQrmcPKyy0HfmDhkOoRQxhX6CCJoS+kNJXDRn0S9sTR+5qncEQoauldjjGcNPJNEkyabDl2NBg&#10;T5uGqtvhbhSc6HxzWZ7L7dflvr+aY55p+a7UYj69vYIINIV/8Z97p+P8PHlO4fedeIN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ClyxAAAAN4AAAAPAAAAAAAAAAAA&#10;AAAAAKECAABkcnMvZG93bnJldi54bWxQSwUGAAAAAAQABAD5AAAAkgMAAAAA&#10;" strokecolor="black [3200]" strokeweight="1pt">
                    <v:stroke joinstyle="miter"/>
                  </v:line>
                  <v:group id="Group 2065" o:spid="_x0000_s1033" style="position:absolute;left:39756;top:-512;width:13514;height:12037" coordorigin=",-512" coordsize="13513,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uWQ8YAAADeAAAADwAAAGRycy9kb3ducmV2LnhtbERPTWvCQBC9F/wPyxS8&#10;NZsoKTXNKiJVPIRCVSi9DdkxCWZnQ3abxH/fLRR6m8f7nHwzmVYM1LvGsoIkikEQl1Y3XCm4nPdP&#10;LyCcR9bYWiYFd3KwWc8ecsy0HfmDhpOvRAhhl6GC2vsuk9KVNRl0ke2IA3e1vUEfYF9J3eMYwk0r&#10;F3H8LA02HBpq7GhXU3k7fRsFhxHH7TJ5G4rbdXf/Oqfvn0VCSs0fp+0rCE+T/xf/uY86zF/F6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5ZDxgAAAN4A&#10;AAAPAAAAAAAAAAAAAAAAAKoCAABkcnMvZG93bnJldi54bWxQSwUGAAAAAAQABAD6AAAAnQMAAAAA&#10;">
                    <v:shape id="Picture 150529" o:spid="_x0000_s1034" type="#_x0000_t75" style="position:absolute;top:-512;width:11608;height:11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GETzBAAAA3gAAAA8AAABkcnMvZG93bnJldi54bWxET0uLwjAQvi/sfwiz4G1NdFXcahQRBa8+&#10;QLwNzWxbbCYlyWr11xtB8DYf33Om89bW4kI+VI419LoKBHHuTMWFhsN+/T0GESKywdoxabhRgPns&#10;82OKmXFX3tJlFwuRQjhkqKGMscmkDHlJFkPXNcSJ+3PeYkzQF9J4vKZwW8u+UiNpseLUUGJDy5Ly&#10;8+7falje4h1Pheef8WGr0ODqdOyttO58tYsJiEhtfItf7o1J83/VcADPd9INcvY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HGETzBAAAA3gAAAA8AAAAAAAAAAAAAAAAAnwIA&#10;AGRycy9kb3ducmV2LnhtbFBLBQYAAAAABAAEAPcAAACNAwAAAAA=&#10;">
                      <v:imagedata r:id="rId44" o:title=""/>
                      <v:path arrowok="t"/>
                    </v:shape>
                    <v:rect id="Rectangle 2063" o:spid="_x0000_s1035" style="position:absolute;left:7951;top:9144;width:5562;height:2381;rotation:-23902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0rMUA&#10;AADeAAAADwAAAGRycy9kb3ducmV2LnhtbERPS2vCQBC+F/wPywi91Y1CrEZXKYK0B0HiAzwO2TEJ&#10;7s6m2W2M/75bKHibj+85y3Vvjeio9bVjBeNRAoK4cLrmUsHpuH2bgfABWaNxTAoe5GG9GrwsMdPu&#10;zjl1h1CKGMI+QwVVCE0mpS8qsuhHriGO3NW1FkOEbSl1i/cYbo2cJMlUWqw5NlTY0Kai4nb4sQrO&#10;qZnu38/z7fHT+Hx3GXffId8r9TrsPxYgAvXhKf53f+k4f56kKfy9E2+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57SsxQAAAN4AAAAPAAAAAAAAAAAAAAAAAJgCAABkcnMv&#10;ZG93bnJldi54bWxQSwUGAAAAAAQABAD1AAAAigMAAAAA&#10;" fillcolor="white [3212]" strokecolor="white [3212]" strokeweight="1pt"/>
                    <v:rect id="Rectangle 2064" o:spid="_x0000_s1036" style="position:absolute;left:4015;top:9899;width:1128;height:1826;rotation:-489634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ExMQA&#10;AADeAAAADwAAAGRycy9kb3ducmV2LnhtbERPS2vCQBC+C/6HZQRvuqvWYKOr2EJKL4KP9j7Njkkw&#10;OxuyW03767sFwdt8fM9ZbTpbiyu1vnKsYTJWIIhzZyouNHycstEChA/IBmvHpOGHPGzW/d4KU+Nu&#10;fKDrMRQihrBPUUMZQpNK6fOSLPqxa4gjd3atxRBhW0jT4i2G21pOlUqkxYpjQ4kNvZaUX47fVsNe&#10;Pjn1tfgNu6RS2ewzf3k7ZQeth4NuuwQRqAsP8d39buL8ZzVP4P+deIN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AhMTEAAAA3gAAAA8AAAAAAAAAAAAAAAAAmAIAAGRycy9k&#10;b3ducmV2LnhtbFBLBQYAAAAABAAEAPUAAACJAwAAAAA=&#10;" fillcolor="white [3212]" strokecolor="white [3212]" strokeweight="1pt"/>
                  </v:group>
                </v:group>
                <v:shape id="Text Box 2067" o:spid="_x0000_s1037" type="#_x0000_t202" style="position:absolute;left:79;width:12002;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hJjMYA&#10;AADeAAAADwAAAGRycy9kb3ducmV2LnhtbERPTWvCQBC9F/oflil4q5sKqRpdRQLSUvQQ68XbmB2T&#10;0Oxsml2T1F/fLQi9zeN9znI9mFp01LrKsoKXcQSCOLe64kLB8XP7PAPhPLLG2jIp+CEH69XjwxIT&#10;bXvOqDv4QoQQdgkqKL1vEildXpJBN7YNceAutjXoA2wLqVvsQ7ip5SSKXqXBikNDiQ2lJeVfh6tR&#10;8JFu95idJ2Z2q9O33WXTfB9PsVKjp2GzAOFp8P/iu/tdh/nzKJ7C3zvhBr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hJjMYAAADeAAAADwAAAAAAAAAAAAAAAACYAgAAZHJz&#10;L2Rvd25yZXYueG1sUEsFBgAAAAAEAAQA9QAAAIsDA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 xml:space="preserve">    Dvp20sx2</w:t>
                        </w:r>
                      </w:p>
                    </w:txbxContent>
                  </v:textbox>
                </v:shape>
                <v:shape id="Text Box 2069" o:spid="_x0000_s1038" type="#_x0000_t202" style="position:absolute;left:18484;top:3148;width:14125;height:4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fd/sgA&#10;AADeAAAADwAAAGRycy9kb3ducmV2LnhtbESPT2vCQBDF7wW/wzIFb3VTwaLRVSQglVIP/rl4G7Nj&#10;EszOxuxW0376zkHwNsN7895vZovO1epGbag8G3gfJKCIc28rLgwc9qu3MagQkS3WnsnALwVYzHsv&#10;M0ytv/OWbrtYKAnhkKKBMsYm1TrkJTkMA98Qi3b2rcMoa1to2+Jdwl2th0nyoR1WLA0lNpSVlF92&#10;P87AV7ba4PY0dOO/Ovv8Pi+b6+E4Mqb/2i2noCJ18Wl+XK+t4E+SkfDKOzKDnv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F93+yAAAAN4AAAAPAAAAAAAAAAAAAAAAAJgCAABk&#10;cnMvZG93bnJldi54bWxQSwUGAAAAAAQABAD1AAAAjQM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Convertisseur sériel</w:t>
                        </w:r>
                      </w:p>
                      <w:p w:rsidR="006C72BE" w:rsidRDefault="006C72BE" w:rsidP="00483067">
                        <w:pPr>
                          <w:rPr>
                            <w:rFonts w:asciiTheme="majorBidi" w:hAnsiTheme="majorBidi" w:cstheme="majorBidi"/>
                          </w:rPr>
                        </w:pPr>
                        <w:r w:rsidRPr="007220D1">
                          <w:rPr>
                            <w:rFonts w:asciiTheme="majorBidi" w:hAnsiTheme="majorBidi" w:cstheme="majorBidi"/>
                            <w:lang w:val="fr-FR" w:bidi="ar-LB"/>
                          </w:rPr>
                          <w:t>UC-RRG020-12A</w:t>
                        </w:r>
                      </w:p>
                      <w:p w:rsidR="006C72BE" w:rsidRDefault="006C72BE" w:rsidP="00483067">
                        <w:pPr>
                          <w:rPr>
                            <w:rFonts w:asciiTheme="majorBidi" w:hAnsiTheme="majorBidi" w:cstheme="majorBidi"/>
                          </w:rPr>
                        </w:pPr>
                      </w:p>
                    </w:txbxContent>
                  </v:textbox>
                </v:shape>
                <v:shape id="Text Box 2070" o:spid="_x0000_s1039" type="#_x0000_t202" style="position:absolute;left:39995;top:1033;width:4292;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t4ZcQA&#10;AADeAAAADwAAAGRycy9kb3ducmV2LnhtbERPTYvCMBC9C/sfwix401TBxVajSEFWRA+6XvY2NmNb&#10;bCbdJmrdX28Ewds83udM562pxJUaV1pWMOhHIIgzq0vOFRx+lr0xCOeRNVaWScGdHMxnH50pJtre&#10;eEfXvc9FCGGXoILC+zqR0mUFGXR9WxMH7mQbgz7AJpe6wVsIN5UcRtGXNFhyaCiwprSg7Ly/GAXr&#10;dLnF3XFoxv9V+r05Leq/w+9Iqe5nu5iA8NT6t/jlXukwP45GMTzfCT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beGXEAAAA3gAAAA8AAAAAAAAAAAAAAAAAmAIAAGRycy9k&#10;b3ducmV2LnhtbFBLBQYAAAAABAAEAPUAAACJAw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PC</w:t>
                        </w:r>
                      </w:p>
                    </w:txbxContent>
                  </v:textbox>
                </v:shape>
              </v:group>
            </w:pict>
          </mc:Fallback>
        </mc:AlternateContent>
      </w: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rtl/>
          <w:lang w:val="en-US"/>
        </w:rPr>
      </w:pPr>
    </w:p>
    <w:p w:rsidR="00483067" w:rsidRDefault="00483067" w:rsidP="00B91430">
      <w:pPr>
        <w:jc w:val="right"/>
        <w:rPr>
          <w:rFonts w:asciiTheme="majorBidi" w:hAnsiTheme="majorBidi" w:cstheme="majorBidi"/>
          <w:lang w:val="en-US"/>
        </w:rPr>
      </w:pPr>
    </w:p>
    <w:p w:rsidR="00B91430" w:rsidRDefault="00B91430" w:rsidP="00B91430">
      <w:pPr>
        <w:jc w:val="right"/>
        <w:rPr>
          <w:rFonts w:asciiTheme="majorBidi" w:hAnsiTheme="majorBidi" w:cstheme="majorBidi"/>
          <w:lang w:val="en-US"/>
        </w:rPr>
      </w:pPr>
    </w:p>
    <w:p w:rsidR="00B91430" w:rsidRPr="004E1614" w:rsidRDefault="00B91430" w:rsidP="00B91430">
      <w:pPr>
        <w:jc w:val="right"/>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6C72BE" w:rsidRDefault="00483067" w:rsidP="007220D1">
      <w:pPr>
        <w:pStyle w:val="Heading2"/>
        <w:bidi/>
        <w:ind w:left="851"/>
        <w:rPr>
          <w:szCs w:val="26"/>
          <w:lang w:val="en-US" w:bidi="ar-LB"/>
        </w:rPr>
      </w:pPr>
      <w:bookmarkStart w:id="27" w:name="_Toc102220884"/>
      <w:r w:rsidRPr="006C72BE">
        <w:rPr>
          <w:szCs w:val="26"/>
          <w:rtl/>
          <w:lang w:val="en-US" w:bidi="ar-LB"/>
        </w:rPr>
        <w:t xml:space="preserve">كيفية انشاء برنامج لل </w:t>
      </w:r>
      <w:r w:rsidRPr="006C72BE">
        <w:rPr>
          <w:szCs w:val="26"/>
          <w:lang w:val="en-US" w:bidi="ar-LB"/>
        </w:rPr>
        <w:t>PLC</w:t>
      </w:r>
      <w:bookmarkEnd w:id="27"/>
      <w:r w:rsidRPr="006C72BE">
        <w:rPr>
          <w:szCs w:val="26"/>
          <w:rtl/>
          <w:lang w:val="en-US" w:bidi="ar-LB"/>
        </w:rPr>
        <w:t xml:space="preserve"> </w:t>
      </w:r>
    </w:p>
    <w:p w:rsidR="00483067" w:rsidRPr="00B61318" w:rsidRDefault="00483067" w:rsidP="00483067">
      <w:pPr>
        <w:pStyle w:val="ListParagraph"/>
        <w:ind w:left="900"/>
        <w:rPr>
          <w:rFonts w:asciiTheme="majorBidi" w:hAnsiTheme="majorBidi" w:cstheme="majorBidi"/>
          <w:sz w:val="24"/>
          <w:szCs w:val="24"/>
          <w:rtl/>
          <w:lang w:bidi="ar-LB"/>
        </w:rPr>
      </w:pPr>
      <w:r w:rsidRPr="00B61318">
        <w:rPr>
          <w:rFonts w:asciiTheme="majorBidi" w:hAnsiTheme="majorBidi" w:cstheme="majorBidi"/>
          <w:sz w:val="24"/>
          <w:szCs w:val="24"/>
          <w:rtl/>
          <w:lang w:bidi="ar-LB"/>
        </w:rPr>
        <w:t xml:space="preserve">نضغط على  </w:t>
      </w:r>
      <w:r w:rsidRPr="00B61318">
        <w:rPr>
          <w:rFonts w:asciiTheme="majorBidi" w:hAnsiTheme="majorBidi" w:cstheme="majorBidi"/>
          <w:sz w:val="24"/>
          <w:szCs w:val="24"/>
          <w:lang w:bidi="ar-LB"/>
        </w:rPr>
        <w:t>File – New</w:t>
      </w:r>
      <w:r w:rsidRPr="00B61318">
        <w:rPr>
          <w:rFonts w:asciiTheme="majorBidi" w:hAnsiTheme="majorBidi" w:cstheme="majorBidi"/>
          <w:sz w:val="24"/>
          <w:szCs w:val="24"/>
          <w:rtl/>
          <w:lang w:bidi="ar-LB"/>
        </w:rPr>
        <w:t xml:space="preserve"> </w:t>
      </w:r>
    </w:p>
    <w:p w:rsidR="00483067"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C29EB60" wp14:editId="5F378409">
            <wp:extent cx="3733800" cy="1504950"/>
            <wp:effectExtent l="0" t="0" r="0" b="0"/>
            <wp:docPr id="14850" name="Grafik 1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4"/>
                    <pic:cNvPicPr>
                      <a:picLocks noChangeAspect="1" noChangeArrowheads="1"/>
                    </pic:cNvPicPr>
                  </pic:nvPicPr>
                  <pic:blipFill>
                    <a:blip r:embed="rId45">
                      <a:extLst>
                        <a:ext uri="{28A0092B-C50C-407E-A947-70E740481C1C}">
                          <a14:useLocalDpi xmlns:a14="http://schemas.microsoft.com/office/drawing/2010/main" val="0"/>
                        </a:ext>
                      </a:extLst>
                    </a:blip>
                    <a:srcRect t="2" b="25764"/>
                    <a:stretch>
                      <a:fillRect/>
                    </a:stretch>
                  </pic:blipFill>
                  <pic:spPr bwMode="auto">
                    <a:xfrm>
                      <a:off x="0" y="0"/>
                      <a:ext cx="3733800" cy="1504950"/>
                    </a:xfrm>
                    <a:prstGeom prst="rect">
                      <a:avLst/>
                    </a:prstGeom>
                    <a:noFill/>
                    <a:ln>
                      <a:noFill/>
                    </a:ln>
                  </pic:spPr>
                </pic:pic>
              </a:graphicData>
            </a:graphic>
          </wp:inline>
        </w:drawing>
      </w:r>
    </w:p>
    <w:p w:rsidR="00B91430" w:rsidRPr="004E1614" w:rsidRDefault="00B91430" w:rsidP="00483067">
      <w:pPr>
        <w:jc w:val="center"/>
        <w:rPr>
          <w:rFonts w:asciiTheme="majorBidi" w:hAnsiTheme="majorBidi" w:cstheme="majorBidi"/>
          <w:rtl/>
          <w:lang w:val="en-US"/>
        </w:rPr>
      </w:pPr>
    </w:p>
    <w:p w:rsidR="00483067" w:rsidRPr="004E1614" w:rsidRDefault="00483067" w:rsidP="00483067">
      <w:pPr>
        <w:rPr>
          <w:rFonts w:asciiTheme="majorBidi" w:hAnsiTheme="majorBidi" w:cstheme="majorBidi"/>
          <w:sz w:val="24"/>
          <w:szCs w:val="24"/>
          <w:lang w:val="en-US" w:bidi="ar-LB"/>
        </w:rPr>
      </w:pPr>
      <w:r w:rsidRPr="004E1614">
        <w:rPr>
          <w:rFonts w:asciiTheme="majorBidi" w:hAnsiTheme="majorBidi" w:cstheme="majorBidi"/>
          <w:lang w:val="en-US"/>
        </w:rPr>
        <w:t xml:space="preserve">             </w:t>
      </w:r>
      <w:r w:rsidRPr="004E1614">
        <w:rPr>
          <w:rFonts w:asciiTheme="majorBidi" w:hAnsiTheme="majorBidi" w:cstheme="majorBidi"/>
          <w:sz w:val="24"/>
          <w:szCs w:val="24"/>
          <w:rtl/>
          <w:lang w:val="en-US"/>
        </w:rPr>
        <w:t xml:space="preserve">نختار </w:t>
      </w:r>
      <w:r w:rsidRPr="004E1614">
        <w:rPr>
          <w:rFonts w:asciiTheme="majorBidi" w:hAnsiTheme="majorBidi" w:cstheme="majorBidi"/>
          <w:sz w:val="24"/>
          <w:szCs w:val="24"/>
          <w:rtl/>
          <w:lang w:val="en-US" w:bidi="ar-LB"/>
        </w:rPr>
        <w:t xml:space="preserve">نوع </w:t>
      </w:r>
      <w:r w:rsidRPr="004E1614">
        <w:rPr>
          <w:rFonts w:asciiTheme="majorBidi" w:hAnsiTheme="majorBidi" w:cstheme="majorBidi"/>
          <w:sz w:val="24"/>
          <w:szCs w:val="24"/>
          <w:rtl/>
          <w:lang w:val="en-US"/>
        </w:rPr>
        <w:t>ال</w:t>
      </w:r>
      <w:r w:rsidRPr="004E1614">
        <w:rPr>
          <w:rFonts w:asciiTheme="majorBidi" w:hAnsiTheme="majorBidi" w:cstheme="majorBidi"/>
          <w:sz w:val="24"/>
          <w:szCs w:val="24"/>
          <w:lang w:val="en-US"/>
        </w:rPr>
        <w:t xml:space="preserve"> </w:t>
      </w:r>
      <w:r w:rsidRPr="004E1614">
        <w:rPr>
          <w:rFonts w:asciiTheme="majorBidi" w:hAnsiTheme="majorBidi" w:cstheme="majorBidi"/>
          <w:sz w:val="24"/>
          <w:szCs w:val="24"/>
          <w:rtl/>
          <w:lang w:val="en-US" w:bidi="ar-LB"/>
        </w:rPr>
        <w:t xml:space="preserve"> </w:t>
      </w:r>
      <w:r w:rsidRPr="004E1614">
        <w:rPr>
          <w:rFonts w:asciiTheme="majorBidi" w:hAnsiTheme="majorBidi" w:cstheme="majorBidi"/>
          <w:sz w:val="24"/>
          <w:szCs w:val="24"/>
          <w:lang w:val="en-US" w:bidi="ar-LB"/>
        </w:rPr>
        <w:t>PLC</w:t>
      </w:r>
      <w:r w:rsidRPr="004E1614">
        <w:rPr>
          <w:rFonts w:asciiTheme="majorBidi" w:hAnsiTheme="majorBidi" w:cstheme="majorBidi"/>
          <w:sz w:val="24"/>
          <w:szCs w:val="24"/>
          <w:rtl/>
          <w:lang w:val="en-US" w:bidi="ar-LB"/>
        </w:rPr>
        <w:t xml:space="preserve"> (ٍ</w:t>
      </w:r>
      <w:r w:rsidRPr="004E1614">
        <w:rPr>
          <w:rFonts w:asciiTheme="majorBidi" w:hAnsiTheme="majorBidi" w:cstheme="majorBidi"/>
          <w:sz w:val="24"/>
          <w:szCs w:val="24"/>
          <w:lang w:val="en-US" w:bidi="ar-LB"/>
        </w:rPr>
        <w:t>SX2</w:t>
      </w:r>
      <w:r w:rsidRPr="004E1614">
        <w:rPr>
          <w:rFonts w:asciiTheme="majorBidi" w:hAnsiTheme="majorBidi" w:cstheme="majorBidi"/>
          <w:sz w:val="24"/>
          <w:szCs w:val="24"/>
          <w:rtl/>
          <w:lang w:val="en-US" w:bidi="ar-LB"/>
        </w:rPr>
        <w:t>)</w:t>
      </w:r>
      <w:r w:rsidRPr="004E1614">
        <w:rPr>
          <w:rFonts w:asciiTheme="majorBidi" w:hAnsiTheme="majorBidi" w:cstheme="majorBidi"/>
          <w:sz w:val="24"/>
          <w:szCs w:val="24"/>
          <w:lang w:val="en-US" w:bidi="ar-LB"/>
        </w:rPr>
        <w:t xml:space="preserve"> </w:t>
      </w:r>
      <w:r w:rsidRPr="004E1614">
        <w:rPr>
          <w:rFonts w:asciiTheme="majorBidi" w:hAnsiTheme="majorBidi" w:cstheme="majorBidi"/>
          <w:sz w:val="24"/>
          <w:szCs w:val="24"/>
          <w:rtl/>
          <w:lang w:val="en-US" w:bidi="ar-LB"/>
        </w:rPr>
        <w:t xml:space="preserve"> ونضع اسم للمشروع في </w:t>
      </w:r>
      <w:r w:rsidRPr="004E1614">
        <w:rPr>
          <w:rFonts w:asciiTheme="majorBidi" w:hAnsiTheme="majorBidi" w:cstheme="majorBidi"/>
          <w:sz w:val="24"/>
          <w:szCs w:val="24"/>
          <w:lang w:val="en-US" w:bidi="ar-LB"/>
        </w:rPr>
        <w:t>File Name</w:t>
      </w:r>
      <w:r w:rsidRPr="004E1614">
        <w:rPr>
          <w:rFonts w:asciiTheme="majorBidi" w:hAnsiTheme="majorBidi" w:cstheme="majorBidi"/>
          <w:sz w:val="24"/>
          <w:szCs w:val="24"/>
          <w:rtl/>
          <w:lang w:val="en-US" w:bidi="ar-LB"/>
        </w:rPr>
        <w:t xml:space="preserve"> ثم نضغط </w:t>
      </w:r>
      <w:r w:rsidRPr="004E1614">
        <w:rPr>
          <w:rFonts w:asciiTheme="majorBidi" w:hAnsiTheme="majorBidi" w:cstheme="majorBidi"/>
          <w:sz w:val="24"/>
          <w:szCs w:val="24"/>
          <w:lang w:val="en-US" w:bidi="ar-LB"/>
        </w:rPr>
        <w:t>OK</w:t>
      </w:r>
      <w:r w:rsidRPr="004E1614">
        <w:rPr>
          <w:rFonts w:asciiTheme="majorBidi" w:hAnsiTheme="majorBidi" w:cstheme="majorBidi"/>
          <w:sz w:val="24"/>
          <w:szCs w:val="24"/>
          <w:rtl/>
          <w:lang w:val="en-US" w:bidi="ar-LB"/>
        </w:rPr>
        <w:t xml:space="preserve"> .</w:t>
      </w:r>
    </w:p>
    <w:p w:rsidR="00483067" w:rsidRPr="004E1614" w:rsidRDefault="00483067" w:rsidP="00483067">
      <w:pPr>
        <w:jc w:val="center"/>
        <w:rPr>
          <w:rFonts w:asciiTheme="majorBidi" w:hAnsiTheme="majorBidi" w:cstheme="majorBidi"/>
          <w:rtl/>
          <w:lang w:val="en-US"/>
        </w:rPr>
      </w:pPr>
      <w:r w:rsidRPr="004E1614">
        <w:rPr>
          <w:rFonts w:asciiTheme="majorBidi" w:hAnsiTheme="majorBidi" w:cstheme="majorBidi"/>
          <w:noProof/>
          <w:lang w:val="en-US" w:eastAsia="en-US"/>
        </w:rPr>
        <w:lastRenderedPageBreak/>
        <w:drawing>
          <wp:inline distT="0" distB="0" distL="0" distR="0" wp14:anchorId="6FD13604" wp14:editId="4812351C">
            <wp:extent cx="1962150" cy="2219325"/>
            <wp:effectExtent l="0" t="0" r="0" b="0"/>
            <wp:docPr id="14849" name="Grafik 14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62150" cy="2219325"/>
                    </a:xfrm>
                    <a:prstGeom prst="rect">
                      <a:avLst/>
                    </a:prstGeom>
                    <a:noFill/>
                    <a:ln>
                      <a:noFill/>
                    </a:ln>
                  </pic:spPr>
                </pic:pic>
              </a:graphicData>
            </a:graphic>
          </wp:inline>
        </w:drawing>
      </w:r>
    </w:p>
    <w:p w:rsidR="00483067" w:rsidRPr="00B91430" w:rsidRDefault="00483067" w:rsidP="007220D1">
      <w:pPr>
        <w:pStyle w:val="Heading2"/>
        <w:bidi/>
        <w:ind w:left="851"/>
        <w:jc w:val="both"/>
        <w:rPr>
          <w:lang w:bidi="ar-LB"/>
        </w:rPr>
      </w:pPr>
      <w:bookmarkStart w:id="28" w:name="_Toc102220885"/>
      <w:r w:rsidRPr="00B91430">
        <w:rPr>
          <w:rtl/>
          <w:lang w:bidi="ar-LB"/>
        </w:rPr>
        <w:t xml:space="preserve">خصائص </w:t>
      </w:r>
      <w:r w:rsidRPr="00B91430">
        <w:rPr>
          <w:szCs w:val="26"/>
          <w:rtl/>
        </w:rPr>
        <w:t>تتعلق</w:t>
      </w:r>
      <w:r w:rsidRPr="00B91430">
        <w:rPr>
          <w:rtl/>
          <w:lang w:bidi="ar-LB"/>
        </w:rPr>
        <w:t xml:space="preserve"> بتنزيل البرنامج على ال </w:t>
      </w:r>
      <w:r w:rsidRPr="00B91430">
        <w:rPr>
          <w:lang w:bidi="ar-LB"/>
        </w:rPr>
        <w:t>PLC</w:t>
      </w:r>
      <w:bookmarkEnd w:id="28"/>
      <w:r w:rsidRPr="00B91430">
        <w:rPr>
          <w:lang w:bidi="ar-LB"/>
        </w:rPr>
        <w:t xml:space="preserve"> </w:t>
      </w:r>
      <w:r w:rsidRPr="00B91430">
        <w:rPr>
          <w:rtl/>
          <w:lang w:bidi="ar-LB"/>
        </w:rPr>
        <w:t xml:space="preserve"> </w:t>
      </w:r>
    </w:p>
    <w:p w:rsidR="00483067" w:rsidRPr="004E1614" w:rsidRDefault="00483067" w:rsidP="00483067">
      <w:pPr>
        <w:pStyle w:val="ListParagraph"/>
        <w:numPr>
          <w:ilvl w:val="0"/>
          <w:numId w:val="13"/>
        </w:numPr>
        <w:spacing w:after="160" w:line="256" w:lineRule="auto"/>
        <w:rPr>
          <w:rFonts w:asciiTheme="majorBidi" w:hAnsiTheme="majorBidi" w:cstheme="majorBidi"/>
          <w:sz w:val="24"/>
          <w:szCs w:val="24"/>
          <w:lang w:bidi="ar-LB"/>
        </w:rPr>
      </w:pPr>
      <w:r w:rsidRPr="004E1614">
        <w:rPr>
          <w:rFonts w:asciiTheme="majorBidi" w:hAnsiTheme="majorBidi" w:cstheme="majorBidi"/>
          <w:sz w:val="24"/>
          <w:szCs w:val="24"/>
          <w:rtl/>
          <w:lang w:bidi="ar-LB"/>
        </w:rPr>
        <w:t xml:space="preserve">بعد ربط الحاسوب بال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نضغط على </w:t>
      </w:r>
      <w:r w:rsidRPr="004E1614">
        <w:rPr>
          <w:rFonts w:asciiTheme="majorBidi" w:hAnsiTheme="majorBidi" w:cstheme="majorBidi"/>
          <w:sz w:val="24"/>
          <w:szCs w:val="24"/>
          <w:lang w:bidi="ar-LB"/>
        </w:rPr>
        <w:t>RS232</w:t>
      </w:r>
      <w:r w:rsidRPr="004E1614">
        <w:rPr>
          <w:rFonts w:asciiTheme="majorBidi" w:hAnsiTheme="majorBidi" w:cstheme="majorBidi"/>
          <w:sz w:val="24"/>
          <w:szCs w:val="24"/>
          <w:rtl/>
          <w:lang w:bidi="ar-LB"/>
        </w:rPr>
        <w:t xml:space="preserve">  في </w:t>
      </w:r>
      <w:r w:rsidRPr="004E1614">
        <w:rPr>
          <w:rFonts w:asciiTheme="majorBidi" w:hAnsiTheme="majorBidi" w:cstheme="majorBidi"/>
          <w:sz w:val="24"/>
          <w:szCs w:val="24"/>
          <w:lang w:bidi="ar-LB"/>
        </w:rPr>
        <w:t>Communication setting</w:t>
      </w:r>
      <w:r w:rsidRPr="004E1614">
        <w:rPr>
          <w:rFonts w:asciiTheme="majorBidi" w:hAnsiTheme="majorBidi" w:cstheme="majorBidi"/>
          <w:sz w:val="24"/>
          <w:szCs w:val="24"/>
          <w:rtl/>
          <w:lang w:bidi="ar-LB"/>
        </w:rPr>
        <w:t xml:space="preserve"> على يسار البرنامج لتفقد وجود ال </w:t>
      </w:r>
      <w:r w:rsidRPr="004E1614">
        <w:rPr>
          <w:rFonts w:asciiTheme="majorBidi" w:hAnsiTheme="majorBidi" w:cstheme="majorBidi"/>
          <w:sz w:val="24"/>
          <w:szCs w:val="24"/>
          <w:lang w:bidi="ar-LB"/>
        </w:rPr>
        <w:t>(COM4) Port</w:t>
      </w:r>
      <w:r w:rsidRPr="004E1614">
        <w:rPr>
          <w:rFonts w:asciiTheme="majorBidi" w:hAnsiTheme="majorBidi" w:cstheme="majorBidi"/>
          <w:sz w:val="24"/>
          <w:szCs w:val="24"/>
          <w:rtl/>
          <w:lang w:bidi="ar-LB"/>
        </w:rPr>
        <w:t xml:space="preserve"> لكي تتمكن من تنزيل البرنامج.</w:t>
      </w:r>
    </w:p>
    <w:p w:rsidR="00483067" w:rsidRPr="004E1614" w:rsidRDefault="00483067" w:rsidP="00483067">
      <w:pPr>
        <w:pStyle w:val="ListParagraph"/>
        <w:numPr>
          <w:ilvl w:val="0"/>
          <w:numId w:val="13"/>
        </w:numPr>
        <w:spacing w:after="160" w:line="256" w:lineRule="auto"/>
        <w:rPr>
          <w:rFonts w:asciiTheme="majorBidi" w:hAnsiTheme="majorBidi" w:cstheme="majorBidi"/>
          <w:sz w:val="24"/>
          <w:szCs w:val="24"/>
          <w:lang w:bidi="ar-LB"/>
        </w:rPr>
      </w:pPr>
      <w:r w:rsidRPr="004E1614">
        <w:rPr>
          <w:rFonts w:asciiTheme="majorBidi" w:hAnsiTheme="majorBidi" w:cstheme="majorBidi"/>
          <w:sz w:val="24"/>
          <w:szCs w:val="24"/>
          <w:rtl/>
          <w:lang w:bidi="ar-LB"/>
        </w:rPr>
        <w:t xml:space="preserve">يجب اختيارال </w:t>
      </w:r>
      <w:r w:rsidRPr="004E1614">
        <w:rPr>
          <w:rFonts w:asciiTheme="majorBidi" w:hAnsiTheme="majorBidi" w:cstheme="majorBidi"/>
          <w:sz w:val="24"/>
          <w:szCs w:val="24"/>
          <w:lang w:bidi="ar-LB"/>
        </w:rPr>
        <w:t xml:space="preserve">address </w:t>
      </w:r>
      <w:r w:rsidRPr="004E1614">
        <w:rPr>
          <w:rFonts w:asciiTheme="majorBidi" w:hAnsiTheme="majorBidi" w:cstheme="majorBidi"/>
          <w:sz w:val="24"/>
          <w:szCs w:val="24"/>
          <w:rtl/>
          <w:lang w:bidi="ar-LB"/>
        </w:rPr>
        <w:t xml:space="preserve"> </w:t>
      </w:r>
      <w:r w:rsidRPr="004E1614">
        <w:rPr>
          <w:rFonts w:asciiTheme="majorBidi" w:hAnsiTheme="majorBidi" w:cstheme="majorBidi"/>
          <w:sz w:val="24"/>
          <w:szCs w:val="24"/>
          <w:lang w:bidi="ar-LB"/>
        </w:rPr>
        <w:t>station</w:t>
      </w:r>
      <w:r w:rsidRPr="004E1614">
        <w:rPr>
          <w:rFonts w:asciiTheme="majorBidi" w:hAnsiTheme="majorBidi" w:cstheme="majorBidi"/>
          <w:sz w:val="24"/>
          <w:szCs w:val="24"/>
          <w:rtl/>
          <w:lang w:bidi="ar-LB"/>
        </w:rPr>
        <w:t xml:space="preserve"> الخاص بال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(قبل استعمال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يكون ال </w:t>
      </w:r>
      <w:r w:rsidRPr="004E1614">
        <w:rPr>
          <w:rFonts w:asciiTheme="majorBidi" w:hAnsiTheme="majorBidi" w:cstheme="majorBidi"/>
          <w:sz w:val="24"/>
          <w:szCs w:val="24"/>
          <w:lang w:bidi="ar-LB"/>
        </w:rPr>
        <w:t>address</w:t>
      </w:r>
      <w:r w:rsidRPr="004E1614">
        <w:rPr>
          <w:rFonts w:asciiTheme="majorBidi" w:hAnsiTheme="majorBidi" w:cstheme="majorBidi"/>
          <w:sz w:val="24"/>
          <w:szCs w:val="24"/>
          <w:rtl/>
          <w:lang w:bidi="ar-LB"/>
        </w:rPr>
        <w:t xml:space="preserve"> 1 ويمكن تغيره من خلال البرمجة) .</w:t>
      </w:r>
    </w:p>
    <w:p w:rsidR="00483067" w:rsidRPr="004E1614" w:rsidRDefault="00483067" w:rsidP="00483067">
      <w:pPr>
        <w:pStyle w:val="ListParagraph"/>
        <w:numPr>
          <w:ilvl w:val="0"/>
          <w:numId w:val="13"/>
        </w:numPr>
        <w:spacing w:after="160" w:line="256" w:lineRule="auto"/>
        <w:rPr>
          <w:rFonts w:asciiTheme="majorBidi" w:hAnsiTheme="majorBidi" w:cstheme="majorBidi"/>
          <w:lang w:bidi="ar-LB"/>
        </w:rPr>
      </w:pPr>
      <w:r w:rsidRPr="004E1614">
        <w:rPr>
          <w:rFonts w:asciiTheme="majorBidi" w:hAnsiTheme="majorBidi" w:cstheme="majorBidi"/>
          <w:sz w:val="24"/>
          <w:szCs w:val="24"/>
          <w:rtl/>
          <w:lang w:bidi="ar-LB"/>
        </w:rPr>
        <w:t xml:space="preserve">يمكنا اختيار برمجة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اما </w:t>
      </w:r>
      <w:r w:rsidRPr="004E1614">
        <w:rPr>
          <w:rFonts w:asciiTheme="majorBidi" w:hAnsiTheme="majorBidi" w:cstheme="majorBidi"/>
          <w:sz w:val="24"/>
          <w:szCs w:val="24"/>
          <w:lang w:bidi="ar-LB"/>
        </w:rPr>
        <w:t>ASCII</w:t>
      </w:r>
      <w:r w:rsidRPr="004E1614">
        <w:rPr>
          <w:rFonts w:asciiTheme="majorBidi" w:hAnsiTheme="majorBidi" w:cstheme="majorBidi"/>
          <w:sz w:val="24"/>
          <w:szCs w:val="24"/>
          <w:rtl/>
          <w:lang w:bidi="ar-LB"/>
        </w:rPr>
        <w:t xml:space="preserve"> او </w:t>
      </w:r>
      <w:r w:rsidRPr="004E1614">
        <w:rPr>
          <w:rFonts w:asciiTheme="majorBidi" w:hAnsiTheme="majorBidi" w:cstheme="majorBidi"/>
          <w:sz w:val="24"/>
          <w:szCs w:val="24"/>
          <w:lang w:bidi="ar-LB"/>
        </w:rPr>
        <w:t>RTU</w:t>
      </w:r>
      <w:r w:rsidRPr="004E1614">
        <w:rPr>
          <w:rFonts w:asciiTheme="majorBidi" w:hAnsiTheme="majorBidi" w:cstheme="majorBidi"/>
          <w:sz w:val="24"/>
          <w:szCs w:val="24"/>
          <w:rtl/>
          <w:lang w:bidi="ar-LB"/>
        </w:rPr>
        <w:t xml:space="preserve"> </w:t>
      </w:r>
      <w:r w:rsidRPr="004E1614">
        <w:rPr>
          <w:rFonts w:asciiTheme="majorBidi" w:hAnsiTheme="majorBidi" w:cstheme="majorBidi"/>
          <w:rtl/>
          <w:lang w:bidi="ar-LB"/>
        </w:rPr>
        <w:t>.</w:t>
      </w:r>
    </w:p>
    <w:p w:rsidR="00483067" w:rsidRPr="004E1614" w:rsidRDefault="00483067" w:rsidP="00483067">
      <w:pPr>
        <w:jc w:val="center"/>
        <w:rPr>
          <w:rFonts w:asciiTheme="majorBidi" w:hAnsiTheme="majorBidi" w:cstheme="majorBidi"/>
          <w:rtl/>
          <w:lang w:val="en-US" w:bidi="ar-LB"/>
        </w:rPr>
      </w:pPr>
      <w:r w:rsidRPr="004E1614">
        <w:rPr>
          <w:rFonts w:asciiTheme="majorBidi" w:hAnsiTheme="majorBidi" w:cstheme="majorBidi"/>
          <w:noProof/>
          <w:lang w:val="en-US" w:eastAsia="en-US"/>
        </w:rPr>
        <w:drawing>
          <wp:inline distT="0" distB="0" distL="0" distR="0" wp14:anchorId="7D8C3E2C" wp14:editId="083A175F">
            <wp:extent cx="4200525" cy="4105275"/>
            <wp:effectExtent l="0" t="0" r="0" b="0"/>
            <wp:docPr id="14848" name="Grafik 14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00525" cy="410527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rtl/>
          <w:lang w:val="en-US" w:bidi="ar-LB"/>
        </w:rPr>
      </w:pPr>
    </w:p>
    <w:p w:rsidR="00483067" w:rsidRPr="00B91430" w:rsidRDefault="00483067" w:rsidP="007220D1">
      <w:pPr>
        <w:pStyle w:val="Heading2"/>
        <w:bidi/>
        <w:ind w:left="851"/>
        <w:rPr>
          <w:rtl/>
          <w:lang w:bidi="ar-LB"/>
        </w:rPr>
      </w:pPr>
      <w:bookmarkStart w:id="29" w:name="_Toc102220886"/>
      <w:r w:rsidRPr="00B91430">
        <w:rPr>
          <w:rtl/>
          <w:lang w:bidi="ar-LB"/>
        </w:rPr>
        <w:lastRenderedPageBreak/>
        <w:t xml:space="preserve">تنزيل </w:t>
      </w:r>
      <w:r w:rsidRPr="00B91430">
        <w:rPr>
          <w:szCs w:val="26"/>
          <w:rtl/>
        </w:rPr>
        <w:t>البرنامج</w:t>
      </w:r>
      <w:r w:rsidRPr="00B91430">
        <w:rPr>
          <w:rtl/>
          <w:lang w:bidi="ar-LB"/>
        </w:rPr>
        <w:t xml:space="preserve"> عل ال </w:t>
      </w:r>
      <w:r w:rsidRPr="00B91430">
        <w:rPr>
          <w:lang w:bidi="ar-LB"/>
        </w:rPr>
        <w:t>PLC</w:t>
      </w:r>
      <w:bookmarkEnd w:id="29"/>
    </w:p>
    <w:p w:rsidR="00483067" w:rsidRPr="004E1614" w:rsidRDefault="00483067" w:rsidP="00483067">
      <w:pPr>
        <w:pStyle w:val="ListParagraph"/>
        <w:ind w:left="450"/>
        <w:rPr>
          <w:rFonts w:asciiTheme="majorBidi" w:hAnsiTheme="majorBidi" w:cstheme="majorBidi"/>
          <w:sz w:val="24"/>
          <w:szCs w:val="24"/>
          <w:lang w:bidi="ar-LB"/>
        </w:rPr>
      </w:pPr>
      <w:r w:rsidRPr="004E1614">
        <w:rPr>
          <w:rFonts w:asciiTheme="majorBidi" w:hAnsiTheme="majorBidi" w:cstheme="majorBidi"/>
          <w:noProof/>
          <w:sz w:val="24"/>
          <w:szCs w:val="24"/>
          <w:rtl/>
        </w:rPr>
        <w:drawing>
          <wp:anchor distT="0" distB="0" distL="114300" distR="114300" simplePos="0" relativeHeight="251659264" behindDoc="0" locked="0" layoutInCell="1" allowOverlap="1" wp14:anchorId="379F54E1" wp14:editId="76880C82">
            <wp:simplePos x="0" y="0"/>
            <wp:positionH relativeFrom="column">
              <wp:posOffset>4118776</wp:posOffset>
            </wp:positionH>
            <wp:positionV relativeFrom="paragraph">
              <wp:posOffset>10519</wp:posOffset>
            </wp:positionV>
            <wp:extent cx="243915" cy="270593"/>
            <wp:effectExtent l="0" t="0" r="3810" b="0"/>
            <wp:wrapNone/>
            <wp:docPr id="1209" name="Grafik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7"/>
                    <pic:cNvPicPr>
                      <a:picLocks noChangeAspect="1" noChangeArrowheads="1"/>
                    </pic:cNvPicPr>
                  </pic:nvPicPr>
                  <pic:blipFill>
                    <a:blip r:embed="rId48">
                      <a:extLst>
                        <a:ext uri="{28A0092B-C50C-407E-A947-70E740481C1C}">
                          <a14:useLocalDpi xmlns:a14="http://schemas.microsoft.com/office/drawing/2010/main" val="0"/>
                        </a:ext>
                      </a:extLst>
                    </a:blip>
                    <a:srcRect l="13107" r="71014" b="43286"/>
                    <a:stretch>
                      <a:fillRect/>
                    </a:stretch>
                  </pic:blipFill>
                  <pic:spPr bwMode="auto">
                    <a:xfrm>
                      <a:off x="0" y="0"/>
                      <a:ext cx="243915" cy="270593"/>
                    </a:xfrm>
                    <a:prstGeom prst="rect">
                      <a:avLst/>
                    </a:prstGeom>
                    <a:noFill/>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sz w:val="24"/>
          <w:szCs w:val="24"/>
          <w:rtl/>
          <w:lang w:bidi="ar-LB"/>
        </w:rPr>
        <w:t>لتنزيل البرنامج نضغط الزر التالي</w:t>
      </w:r>
    </w:p>
    <w:p w:rsidR="00483067" w:rsidRPr="004E1614" w:rsidRDefault="00483067" w:rsidP="00483067">
      <w:pPr>
        <w:pStyle w:val="ListParagraph"/>
        <w:ind w:left="450"/>
        <w:rPr>
          <w:rFonts w:asciiTheme="majorBidi" w:hAnsiTheme="majorBidi" w:cstheme="majorBidi"/>
          <w:rtl/>
          <w:lang w:bidi="ar-LB"/>
        </w:rPr>
      </w:pPr>
    </w:p>
    <w:p w:rsidR="00483067" w:rsidRPr="004E1614" w:rsidRDefault="00483067" w:rsidP="00483067">
      <w:pPr>
        <w:pStyle w:val="ListParagraph"/>
        <w:ind w:left="450"/>
        <w:rPr>
          <w:rFonts w:asciiTheme="majorBidi" w:hAnsiTheme="majorBidi" w:cstheme="majorBidi"/>
          <w:lang w:bidi="ar-LB"/>
        </w:rPr>
      </w:pPr>
      <w:r w:rsidRPr="004E1614">
        <w:rPr>
          <w:rFonts w:asciiTheme="majorBidi" w:hAnsiTheme="majorBidi" w:cstheme="majorBidi"/>
          <w:noProof/>
        </w:rPr>
        <w:drawing>
          <wp:inline distT="0" distB="0" distL="0" distR="0" wp14:anchorId="5C54D016" wp14:editId="3CBFB562">
            <wp:extent cx="5476875" cy="1905000"/>
            <wp:effectExtent l="0" t="0" r="0" b="0"/>
            <wp:docPr id="1151" name="Grafik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6"/>
                    <pic:cNvPicPr>
                      <a:picLocks noChangeAspect="1" noChangeArrowheads="1"/>
                    </pic:cNvPicPr>
                  </pic:nvPicPr>
                  <pic:blipFill>
                    <a:blip r:embed="rId49">
                      <a:extLst>
                        <a:ext uri="{28A0092B-C50C-407E-A947-70E740481C1C}">
                          <a14:useLocalDpi xmlns:a14="http://schemas.microsoft.com/office/drawing/2010/main" val="0"/>
                        </a:ext>
                      </a:extLst>
                    </a:blip>
                    <a:srcRect t="2" b="23991"/>
                    <a:stretch>
                      <a:fillRect/>
                    </a:stretch>
                  </pic:blipFill>
                  <pic:spPr bwMode="auto">
                    <a:xfrm>
                      <a:off x="0" y="0"/>
                      <a:ext cx="5476875" cy="1905000"/>
                    </a:xfrm>
                    <a:prstGeom prst="rect">
                      <a:avLst/>
                    </a:prstGeom>
                    <a:noFill/>
                    <a:ln>
                      <a:noFill/>
                    </a:ln>
                  </pic:spPr>
                </pic:pic>
              </a:graphicData>
            </a:graphic>
          </wp:inline>
        </w:drawing>
      </w:r>
    </w:p>
    <w:p w:rsidR="00483067" w:rsidRPr="004E1614" w:rsidRDefault="00483067" w:rsidP="00483067">
      <w:pPr>
        <w:pStyle w:val="ListParagraph"/>
        <w:spacing w:after="160" w:line="256" w:lineRule="auto"/>
        <w:rPr>
          <w:rFonts w:asciiTheme="majorBidi" w:hAnsiTheme="majorBidi" w:cstheme="majorBidi"/>
        </w:rPr>
      </w:pPr>
    </w:p>
    <w:p w:rsidR="00483067" w:rsidRPr="00B91430" w:rsidRDefault="00483067" w:rsidP="007220D1">
      <w:pPr>
        <w:pStyle w:val="Heading2"/>
        <w:bidi/>
        <w:ind w:left="737"/>
      </w:pPr>
      <w:bookmarkStart w:id="30" w:name="_Toc102220887"/>
      <w:r w:rsidRPr="00B91430">
        <w:rPr>
          <w:rtl/>
        </w:rPr>
        <w:t>مرا</w:t>
      </w:r>
      <w:r w:rsidRPr="00B91430">
        <w:rPr>
          <w:rtl/>
          <w:lang w:bidi="ar-LB"/>
        </w:rPr>
        <w:t>ق</w:t>
      </w:r>
      <w:r w:rsidRPr="00B91430">
        <w:rPr>
          <w:rtl/>
        </w:rPr>
        <w:t xml:space="preserve">بة عمل ال </w:t>
      </w:r>
      <w:r w:rsidRPr="00B91430">
        <w:t>PLC</w:t>
      </w:r>
      <w:bookmarkEnd w:id="30"/>
    </w:p>
    <w:p w:rsidR="00B91430" w:rsidRDefault="00B91430" w:rsidP="00483067">
      <w:pPr>
        <w:pStyle w:val="ListParagraph"/>
        <w:spacing w:after="160" w:line="256" w:lineRule="auto"/>
        <w:rPr>
          <w:rFonts w:asciiTheme="majorBidi" w:hAnsiTheme="majorBidi" w:cstheme="majorBidi"/>
          <w:sz w:val="24"/>
          <w:szCs w:val="24"/>
        </w:rPr>
      </w:pPr>
    </w:p>
    <w:p w:rsidR="00483067" w:rsidRPr="004E1614" w:rsidRDefault="00B91430" w:rsidP="00483067">
      <w:pPr>
        <w:pStyle w:val="ListParagraph"/>
        <w:spacing w:after="160" w:line="256" w:lineRule="auto"/>
        <w:rPr>
          <w:rFonts w:asciiTheme="majorBidi" w:hAnsiTheme="majorBidi" w:cstheme="majorBidi"/>
        </w:rPr>
      </w:pPr>
      <w:r w:rsidRPr="00B91430">
        <w:rPr>
          <w:noProof/>
        </w:rPr>
        <w:drawing>
          <wp:anchor distT="0" distB="0" distL="114300" distR="114300" simplePos="0" relativeHeight="251672576" behindDoc="0" locked="0" layoutInCell="1" allowOverlap="1" wp14:anchorId="219E3ED4" wp14:editId="4EDD16C4">
            <wp:simplePos x="0" y="0"/>
            <wp:positionH relativeFrom="column">
              <wp:posOffset>1815795</wp:posOffset>
            </wp:positionH>
            <wp:positionV relativeFrom="paragraph">
              <wp:posOffset>2235</wp:posOffset>
            </wp:positionV>
            <wp:extent cx="1304290" cy="620395"/>
            <wp:effectExtent l="0" t="0" r="0" b="8255"/>
            <wp:wrapNone/>
            <wp:docPr id="1206" name="Grafik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04290" cy="620395"/>
                    </a:xfrm>
                    <a:prstGeom prst="rect">
                      <a:avLst/>
                    </a:prstGeom>
                    <a:noFill/>
                  </pic:spPr>
                </pic:pic>
              </a:graphicData>
            </a:graphic>
            <wp14:sizeRelH relativeFrom="page">
              <wp14:pctWidth>0</wp14:pctWidth>
            </wp14:sizeRelH>
            <wp14:sizeRelV relativeFrom="page">
              <wp14:pctHeight>0</wp14:pctHeight>
            </wp14:sizeRelV>
          </wp:anchor>
        </w:drawing>
      </w:r>
      <w:r w:rsidR="00483067" w:rsidRPr="004E1614">
        <w:rPr>
          <w:rFonts w:asciiTheme="majorBidi" w:hAnsiTheme="majorBidi" w:cstheme="majorBidi"/>
          <w:sz w:val="24"/>
          <w:szCs w:val="24"/>
          <w:rtl/>
        </w:rPr>
        <w:t>ل</w:t>
      </w:r>
      <w:r w:rsidR="00483067" w:rsidRPr="004E1614">
        <w:rPr>
          <w:rFonts w:asciiTheme="majorBidi" w:hAnsiTheme="majorBidi" w:cstheme="majorBidi"/>
          <w:sz w:val="24"/>
          <w:szCs w:val="24"/>
          <w:rtl/>
          <w:lang w:bidi="ar-LB"/>
        </w:rPr>
        <w:t>مراقبة عمل البرنامج في</w:t>
      </w:r>
      <w:r w:rsidR="00483067" w:rsidRPr="004E1614">
        <w:rPr>
          <w:rFonts w:asciiTheme="majorBidi" w:hAnsiTheme="majorBidi" w:cstheme="majorBidi"/>
          <w:sz w:val="24"/>
          <w:szCs w:val="24"/>
          <w:rtl/>
        </w:rPr>
        <w:t xml:space="preserve"> ال </w:t>
      </w:r>
      <w:r w:rsidR="00483067" w:rsidRPr="004E1614">
        <w:rPr>
          <w:rFonts w:asciiTheme="majorBidi" w:hAnsiTheme="majorBidi" w:cstheme="majorBidi"/>
          <w:sz w:val="24"/>
          <w:szCs w:val="24"/>
        </w:rPr>
        <w:t>PLC</w:t>
      </w:r>
      <w:r w:rsidR="00483067" w:rsidRPr="004E1614">
        <w:rPr>
          <w:rFonts w:asciiTheme="majorBidi" w:hAnsiTheme="majorBidi" w:cstheme="majorBidi"/>
          <w:sz w:val="24"/>
          <w:szCs w:val="24"/>
          <w:rtl/>
        </w:rPr>
        <w:t xml:space="preserve"> نضغط على الز التالي</w:t>
      </w:r>
    </w:p>
    <w:p w:rsidR="00483067" w:rsidRDefault="00483067" w:rsidP="00483067">
      <w:pPr>
        <w:pStyle w:val="ListParagraph"/>
        <w:jc w:val="center"/>
        <w:rPr>
          <w:rFonts w:asciiTheme="majorBidi" w:hAnsiTheme="majorBidi" w:cstheme="majorBidi"/>
        </w:rPr>
      </w:pPr>
    </w:p>
    <w:p w:rsidR="00B91430" w:rsidRPr="004E1614" w:rsidRDefault="00B91430" w:rsidP="00483067">
      <w:pPr>
        <w:pStyle w:val="ListParagraph"/>
        <w:jc w:val="center"/>
        <w:rPr>
          <w:rFonts w:asciiTheme="majorBidi" w:hAnsiTheme="majorBidi" w:cstheme="majorBidi"/>
        </w:rPr>
      </w:pPr>
    </w:p>
    <w:p w:rsidR="00483067" w:rsidRPr="004E1614" w:rsidRDefault="00483067" w:rsidP="00483067">
      <w:pPr>
        <w:pStyle w:val="ListParagraph"/>
        <w:jc w:val="center"/>
        <w:rPr>
          <w:rFonts w:asciiTheme="majorBidi" w:hAnsiTheme="majorBidi" w:cstheme="majorBidi"/>
          <w:rtl/>
        </w:rPr>
      </w:pPr>
    </w:p>
    <w:p w:rsidR="00483067" w:rsidRPr="004E1614" w:rsidRDefault="00483067" w:rsidP="00483067">
      <w:pPr>
        <w:jc w:val="center"/>
        <w:rPr>
          <w:rFonts w:asciiTheme="majorBidi" w:hAnsiTheme="majorBidi" w:cstheme="majorBidi"/>
          <w:rtl/>
          <w:lang w:val="en-US"/>
        </w:rPr>
      </w:pPr>
      <w:r w:rsidRPr="004E1614">
        <w:rPr>
          <w:rFonts w:asciiTheme="majorBidi" w:hAnsiTheme="majorBidi" w:cstheme="majorBidi"/>
          <w:noProof/>
          <w:lang w:val="en-US" w:eastAsia="en-US"/>
        </w:rPr>
        <w:drawing>
          <wp:inline distT="0" distB="0" distL="0" distR="0" wp14:anchorId="12BF4F8C" wp14:editId="505B6861">
            <wp:extent cx="3924300" cy="2590800"/>
            <wp:effectExtent l="0" t="0" r="0" b="0"/>
            <wp:docPr id="1150" name="Grafik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24300" cy="2590800"/>
                    </a:xfrm>
                    <a:prstGeom prst="rect">
                      <a:avLst/>
                    </a:prstGeom>
                    <a:noFill/>
                    <a:ln>
                      <a:noFill/>
                    </a:ln>
                  </pic:spPr>
                </pic:pic>
              </a:graphicData>
            </a:graphic>
          </wp:inline>
        </w:drawing>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6C72BE" w:rsidRDefault="00483067" w:rsidP="006C72BE">
      <w:pPr>
        <w:pStyle w:val="Heading1"/>
      </w:pPr>
      <w:bookmarkStart w:id="31" w:name="_Toc102220888"/>
      <w:r w:rsidRPr="006C72BE">
        <w:lastRenderedPageBreak/>
        <w:t>Vijeo designer software</w:t>
      </w:r>
      <w:bookmarkEnd w:id="31"/>
    </w:p>
    <w:p w:rsidR="00483067" w:rsidRPr="004E1614" w:rsidRDefault="00483067" w:rsidP="00C12187">
      <w:pPr>
        <w:bidi w:val="0"/>
        <w:rPr>
          <w:rFonts w:asciiTheme="majorBidi" w:hAnsiTheme="majorBidi" w:cstheme="majorBidi"/>
          <w:szCs w:val="24"/>
          <w:lang w:val="en-US" w:bidi="ar-LB"/>
        </w:rPr>
      </w:pPr>
    </w:p>
    <w:p w:rsidR="00483067" w:rsidRPr="004E1614" w:rsidRDefault="00483067" w:rsidP="00C12187">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Vijeo Designer is a state-of-the-art software application with which you can create operator panels and configure operating parameters for human machine interface (HMI) devices. It provides all the tools needed to design an HMI project, from the data acquisition to the creation and display of animated drawings.</w:t>
      </w:r>
    </w:p>
    <w:p w:rsidR="00483067" w:rsidRPr="004E1614" w:rsidRDefault="00483067" w:rsidP="00C12187">
      <w:pPr>
        <w:bidi w:val="0"/>
        <w:rPr>
          <w:rFonts w:asciiTheme="majorBidi" w:hAnsiTheme="majorBidi" w:cstheme="majorBidi"/>
          <w:sz w:val="18"/>
          <w:szCs w:val="18"/>
          <w:lang w:val="en-US"/>
        </w:rPr>
      </w:pPr>
    </w:p>
    <w:p w:rsidR="00483067" w:rsidRPr="004E1614" w:rsidRDefault="00483067" w:rsidP="00C12187">
      <w:pPr>
        <w:bidi w:val="0"/>
        <w:rPr>
          <w:rFonts w:asciiTheme="majorBidi" w:hAnsiTheme="majorBidi" w:cstheme="majorBidi"/>
          <w:sz w:val="24"/>
          <w:szCs w:val="24"/>
          <w:lang w:val="en-US" w:bidi="ar-LB"/>
        </w:rPr>
      </w:pPr>
      <w:r w:rsidRPr="004E1614">
        <w:rPr>
          <w:rFonts w:asciiTheme="majorBidi" w:hAnsiTheme="majorBidi" w:cstheme="majorBidi"/>
          <w:sz w:val="24"/>
          <w:lang w:val="en-US" w:bidi="ar-LB"/>
        </w:rPr>
        <w:t>Realization of an application</w:t>
      </w:r>
    </w:p>
    <w:p w:rsidR="00483067" w:rsidRPr="004E1614" w:rsidRDefault="00483067" w:rsidP="00C12187">
      <w:pPr>
        <w:bidi w:val="0"/>
        <w:rPr>
          <w:rFonts w:asciiTheme="majorBidi" w:hAnsiTheme="majorBidi" w:cstheme="majorBidi"/>
          <w:sz w:val="24"/>
          <w:lang w:val="en-US" w:bidi="ar-LB"/>
        </w:rPr>
      </w:pPr>
      <w:r w:rsidRPr="004E1614">
        <w:rPr>
          <w:rFonts w:asciiTheme="majorBidi" w:hAnsiTheme="majorBidi" w:cstheme="majorBidi"/>
          <w:sz w:val="24"/>
          <w:lang w:val="en-US" w:bidi="ar-LB"/>
        </w:rPr>
        <w:t>The procedures to follow to implement</w:t>
      </w:r>
      <w:r w:rsidRPr="004E1614">
        <w:rPr>
          <w:rFonts w:asciiTheme="majorBidi" w:hAnsiTheme="majorBidi" w:cstheme="majorBidi"/>
          <w:sz w:val="24"/>
          <w:rtl/>
          <w:lang w:val="en-US" w:bidi="ar-LB"/>
        </w:rPr>
        <w:t xml:space="preserve"> </w:t>
      </w:r>
      <w:r w:rsidRPr="004E1614">
        <w:rPr>
          <w:rFonts w:asciiTheme="majorBidi" w:hAnsiTheme="majorBidi" w:cstheme="majorBidi"/>
          <w:sz w:val="24"/>
          <w:lang w:val="en-US" w:bidi="ar-LB"/>
        </w:rPr>
        <w:t>an application are:</w:t>
      </w:r>
    </w:p>
    <w:p w:rsidR="00483067" w:rsidRPr="004E1614" w:rsidRDefault="00483067" w:rsidP="00C12187">
      <w:pPr>
        <w:bidi w:val="0"/>
        <w:rPr>
          <w:rFonts w:asciiTheme="majorBidi" w:hAnsiTheme="majorBidi" w:cstheme="majorBidi"/>
          <w:sz w:val="24"/>
          <w:rtl/>
          <w:lang w:val="en-US" w:bidi="ar-LB"/>
        </w:rPr>
      </w:pPr>
      <w:r w:rsidRPr="004E1614">
        <w:rPr>
          <w:rFonts w:asciiTheme="majorBidi" w:hAnsiTheme="majorBidi" w:cstheme="majorBidi"/>
          <w:sz w:val="24"/>
          <w:lang w:val="en-US" w:bidi="ar-LB"/>
        </w:rPr>
        <w:t>1-</w:t>
      </w:r>
      <w:r w:rsidRPr="004E1614">
        <w:rPr>
          <w:rFonts w:asciiTheme="majorBidi" w:hAnsiTheme="majorBidi" w:cstheme="majorBidi"/>
          <w:sz w:val="24"/>
          <w:lang w:val="en-US"/>
        </w:rPr>
        <w:t xml:space="preserve"> Create a new project,</w:t>
      </w:r>
    </w:p>
    <w:p w:rsidR="00483067" w:rsidRPr="004E1614" w:rsidRDefault="00483067" w:rsidP="00C12187">
      <w:pPr>
        <w:bidi w:val="0"/>
        <w:rPr>
          <w:rFonts w:asciiTheme="majorBidi" w:hAnsiTheme="majorBidi" w:cstheme="majorBidi"/>
          <w:sz w:val="24"/>
          <w:lang w:val="en-US" w:bidi="ar-LB"/>
        </w:rPr>
      </w:pPr>
      <w:r w:rsidRPr="004E1614">
        <w:rPr>
          <w:rFonts w:asciiTheme="majorBidi" w:hAnsiTheme="majorBidi" w:cstheme="majorBidi"/>
          <w:sz w:val="24"/>
          <w:lang w:val="en-US" w:bidi="ar-LB"/>
        </w:rPr>
        <w:t>2- Selection of the communication protocol.</w:t>
      </w:r>
    </w:p>
    <w:p w:rsidR="00483067" w:rsidRPr="004E1614" w:rsidRDefault="00483067" w:rsidP="00C12187">
      <w:pPr>
        <w:bidi w:val="0"/>
        <w:rPr>
          <w:rFonts w:asciiTheme="majorBidi" w:hAnsiTheme="majorBidi" w:cstheme="majorBidi"/>
          <w:sz w:val="24"/>
          <w:lang w:val="en-US" w:bidi="ar-LB"/>
        </w:rPr>
      </w:pPr>
      <w:r w:rsidRPr="004E1614">
        <w:rPr>
          <w:rFonts w:asciiTheme="majorBidi" w:hAnsiTheme="majorBidi" w:cstheme="majorBidi"/>
          <w:sz w:val="24"/>
          <w:lang w:val="en-US" w:bidi="ar-LB"/>
        </w:rPr>
        <w:t xml:space="preserve">3- </w:t>
      </w:r>
      <w:r w:rsidRPr="004E1614">
        <w:rPr>
          <w:rFonts w:asciiTheme="majorBidi" w:hAnsiTheme="majorBidi" w:cstheme="majorBidi"/>
          <w:sz w:val="24"/>
          <w:lang w:val="en-US"/>
        </w:rPr>
        <w:t>Creating Variables</w:t>
      </w:r>
    </w:p>
    <w:p w:rsidR="00483067" w:rsidRPr="004E1614" w:rsidRDefault="00483067" w:rsidP="00C12187">
      <w:pPr>
        <w:bidi w:val="0"/>
        <w:rPr>
          <w:rFonts w:asciiTheme="majorBidi" w:hAnsiTheme="majorBidi" w:cstheme="majorBidi"/>
          <w:sz w:val="24"/>
          <w:lang w:val="en-US" w:bidi="ar-LB"/>
        </w:rPr>
      </w:pPr>
      <w:r w:rsidRPr="004E1614">
        <w:rPr>
          <w:rFonts w:asciiTheme="majorBidi" w:hAnsiTheme="majorBidi" w:cstheme="majorBidi"/>
          <w:sz w:val="24"/>
          <w:lang w:val="en-US" w:bidi="ar-LB"/>
        </w:rPr>
        <w:t xml:space="preserve">4- </w:t>
      </w:r>
      <w:r w:rsidRPr="004E1614">
        <w:rPr>
          <w:rFonts w:asciiTheme="majorBidi" w:hAnsiTheme="majorBidi" w:cstheme="majorBidi"/>
          <w:sz w:val="24"/>
          <w:lang w:val="en-US"/>
        </w:rPr>
        <w:t>Create a Command Button</w:t>
      </w:r>
    </w:p>
    <w:p w:rsidR="00483067" w:rsidRPr="004E1614" w:rsidRDefault="00483067" w:rsidP="00C12187">
      <w:pPr>
        <w:bidi w:val="0"/>
        <w:rPr>
          <w:rFonts w:asciiTheme="majorBidi" w:hAnsiTheme="majorBidi" w:cstheme="majorBidi"/>
          <w:sz w:val="24"/>
          <w:lang w:val="en-US" w:bidi="ar-LB"/>
        </w:rPr>
      </w:pPr>
      <w:r w:rsidRPr="004E1614">
        <w:rPr>
          <w:rFonts w:asciiTheme="majorBidi" w:hAnsiTheme="majorBidi" w:cstheme="majorBidi"/>
          <w:sz w:val="24"/>
          <w:lang w:val="en-US" w:bidi="ar-LB"/>
        </w:rPr>
        <w:t>5- Create an alarm lamp.</w:t>
      </w:r>
    </w:p>
    <w:p w:rsidR="00483067" w:rsidRPr="004E1614" w:rsidRDefault="00483067" w:rsidP="00C12187">
      <w:pPr>
        <w:bidi w:val="0"/>
        <w:rPr>
          <w:rFonts w:asciiTheme="majorBidi" w:hAnsiTheme="majorBidi" w:cstheme="majorBidi"/>
          <w:sz w:val="24"/>
          <w:lang w:val="en-US" w:bidi="ar-LB"/>
        </w:rPr>
      </w:pPr>
      <w:r w:rsidRPr="004E1614">
        <w:rPr>
          <w:rFonts w:asciiTheme="majorBidi" w:hAnsiTheme="majorBidi" w:cstheme="majorBidi"/>
          <w:sz w:val="24"/>
          <w:lang w:val="en-US" w:bidi="ar-LB"/>
        </w:rPr>
        <w:t xml:space="preserve">6- </w:t>
      </w:r>
      <w:r w:rsidRPr="004E1614">
        <w:rPr>
          <w:rFonts w:asciiTheme="majorBidi" w:hAnsiTheme="majorBidi" w:cstheme="majorBidi"/>
          <w:sz w:val="24"/>
          <w:lang w:val="en-US"/>
        </w:rPr>
        <w:t>Create a Numeric Indicator</w:t>
      </w:r>
    </w:p>
    <w:p w:rsidR="00483067" w:rsidRPr="004E1614" w:rsidRDefault="00483067" w:rsidP="00483067">
      <w:pPr>
        <w:rPr>
          <w:rFonts w:asciiTheme="majorBidi" w:hAnsiTheme="majorBidi" w:cstheme="majorBidi"/>
          <w:lang w:val="en-US" w:bidi="ar-LB"/>
        </w:rPr>
      </w:pPr>
    </w:p>
    <w:p w:rsidR="006245DB" w:rsidRDefault="00483067" w:rsidP="00D525A0">
      <w:pPr>
        <w:pStyle w:val="Heading2"/>
        <w:ind w:left="567"/>
      </w:pPr>
      <w:bookmarkStart w:id="32" w:name="_Toc102220889"/>
      <w:r w:rsidRPr="006245DB">
        <w:t>Create a new project</w:t>
      </w:r>
      <w:bookmarkEnd w:id="32"/>
    </w:p>
    <w:p w:rsidR="00483067" w:rsidRPr="006245DB" w:rsidRDefault="00483067" w:rsidP="00C12187">
      <w:pPr>
        <w:bidi w:val="0"/>
      </w:pPr>
      <w:r w:rsidRPr="006245DB">
        <w:t>Create a new project, this dialog box appears when you start Vijeo Designer. Make sure Create new project is selected and click "Next" to continue.</w:t>
      </w:r>
    </w:p>
    <w:p w:rsidR="00483067" w:rsidRPr="004E1614" w:rsidRDefault="00483067" w:rsidP="00483067">
      <w:pPr>
        <w:pStyle w:val="ListParagraph"/>
        <w:bidi w:val="0"/>
        <w:spacing w:after="160" w:line="256" w:lineRule="auto"/>
        <w:ind w:left="360"/>
        <w:rPr>
          <w:rFonts w:asciiTheme="majorBidi" w:hAnsiTheme="majorBidi" w:cstheme="majorBidi"/>
          <w:sz w:val="24"/>
          <w:szCs w:val="24"/>
        </w:rPr>
      </w:pPr>
    </w:p>
    <w:p w:rsidR="00483067" w:rsidRPr="004E1614" w:rsidRDefault="00483067" w:rsidP="00483067">
      <w:pPr>
        <w:jc w:val="center"/>
        <w:rPr>
          <w:rFonts w:asciiTheme="majorBidi" w:hAnsiTheme="majorBidi" w:cstheme="majorBidi"/>
          <w:szCs w:val="24"/>
          <w:lang w:val="en-US" w:bidi="ar-LB"/>
        </w:rPr>
      </w:pPr>
      <w:r w:rsidRPr="004E1614">
        <w:rPr>
          <w:rFonts w:asciiTheme="majorBidi" w:hAnsiTheme="majorBidi" w:cstheme="majorBidi"/>
          <w:noProof/>
          <w:lang w:val="en-US" w:eastAsia="en-US"/>
        </w:rPr>
        <w:drawing>
          <wp:inline distT="0" distB="0" distL="0" distR="0" wp14:anchorId="5DC025C2" wp14:editId="2F75591F">
            <wp:extent cx="2990850" cy="2600325"/>
            <wp:effectExtent l="0" t="0" r="0" b="0"/>
            <wp:docPr id="1149" name="Grafik 1149" descr="Untitle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68" descr="Untitled000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90850" cy="2600325"/>
                    </a:xfrm>
                    <a:prstGeom prst="rect">
                      <a:avLst/>
                    </a:prstGeom>
                    <a:noFill/>
                    <a:ln>
                      <a:noFill/>
                    </a:ln>
                  </pic:spPr>
                </pic:pic>
              </a:graphicData>
            </a:graphic>
          </wp:inline>
        </w:drawing>
      </w:r>
    </w:p>
    <w:p w:rsidR="00483067" w:rsidRPr="004E1614" w:rsidRDefault="00483067" w:rsidP="00483067">
      <w:pPr>
        <w:rPr>
          <w:rFonts w:asciiTheme="majorBidi" w:eastAsia="Wingdings-Regular" w:hAnsiTheme="majorBidi" w:cstheme="majorBidi"/>
          <w:sz w:val="24"/>
          <w:lang w:val="en-US"/>
        </w:rPr>
      </w:pPr>
    </w:p>
    <w:p w:rsidR="00483067" w:rsidRPr="006245DB" w:rsidRDefault="00483067" w:rsidP="006245DB">
      <w:pPr>
        <w:bidi w:val="0"/>
        <w:ind w:firstLine="567"/>
        <w:rPr>
          <w:rFonts w:asciiTheme="majorBidi" w:eastAsia="Wingdings-Regular" w:hAnsiTheme="majorBidi" w:cstheme="majorBidi"/>
          <w:sz w:val="24"/>
        </w:rPr>
      </w:pPr>
      <w:r w:rsidRPr="006245DB">
        <w:rPr>
          <w:rFonts w:asciiTheme="majorBidi" w:eastAsia="Wingdings-Regular" w:hAnsiTheme="majorBidi" w:cstheme="majorBidi"/>
          <w:sz w:val="24"/>
        </w:rPr>
        <w:t xml:space="preserve">Enter the name of your project and click </w:t>
      </w:r>
      <w:r w:rsidRPr="006245DB">
        <w:rPr>
          <w:rFonts w:asciiTheme="majorBidi" w:eastAsia="Wingdings-Regular" w:hAnsiTheme="majorBidi" w:cstheme="majorBidi"/>
          <w:b/>
          <w:bCs/>
          <w:sz w:val="24"/>
        </w:rPr>
        <w:t>Next</w:t>
      </w:r>
      <w:r w:rsidRPr="006245DB">
        <w:rPr>
          <w:rFonts w:asciiTheme="majorBidi" w:eastAsia="Wingdings-Regular" w:hAnsiTheme="majorBidi" w:cstheme="majorBidi"/>
          <w:sz w:val="24"/>
        </w:rPr>
        <w:t>. In our case, type "</w:t>
      </w:r>
      <w:r w:rsidRPr="006245DB">
        <w:rPr>
          <w:rFonts w:asciiTheme="majorBidi" w:eastAsia="Wingdings-Regular" w:hAnsiTheme="majorBidi" w:cstheme="majorBidi"/>
          <w:b/>
          <w:bCs/>
          <w:sz w:val="24"/>
        </w:rPr>
        <w:t>Manual</w:t>
      </w:r>
      <w:r w:rsidRPr="006245DB">
        <w:rPr>
          <w:rFonts w:asciiTheme="majorBidi" w:eastAsia="Wingdings-Regular" w:hAnsiTheme="majorBidi" w:cstheme="majorBidi"/>
          <w:sz w:val="24"/>
        </w:rPr>
        <w:t>".</w:t>
      </w:r>
    </w:p>
    <w:p w:rsidR="00483067" w:rsidRPr="004E1614" w:rsidRDefault="00483067" w:rsidP="00483067">
      <w:pPr>
        <w:jc w:val="center"/>
        <w:rPr>
          <w:rFonts w:asciiTheme="majorBidi" w:hAnsiTheme="majorBidi" w:cstheme="majorBidi"/>
          <w:lang w:val="en-US" w:bidi="ar-LB"/>
        </w:rPr>
      </w:pPr>
      <w:r w:rsidRPr="004E1614">
        <w:rPr>
          <w:rFonts w:asciiTheme="majorBidi" w:hAnsiTheme="majorBidi" w:cstheme="majorBidi"/>
          <w:noProof/>
          <w:lang w:val="en-US" w:eastAsia="en-US"/>
        </w:rPr>
        <w:lastRenderedPageBreak/>
        <w:drawing>
          <wp:inline distT="0" distB="0" distL="0" distR="0" wp14:anchorId="43E8C557" wp14:editId="53E77498">
            <wp:extent cx="3067050" cy="2647950"/>
            <wp:effectExtent l="0" t="0" r="0" b="0"/>
            <wp:docPr id="1148" name="Grafik 1148" descr="Untitled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71" descr="Untitled000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67050" cy="2647950"/>
                    </a:xfrm>
                    <a:prstGeom prst="rect">
                      <a:avLst/>
                    </a:prstGeom>
                    <a:noFill/>
                    <a:ln>
                      <a:noFill/>
                    </a:ln>
                  </pic:spPr>
                </pic:pic>
              </a:graphicData>
            </a:graphic>
          </wp:inline>
        </w:drawing>
      </w:r>
    </w:p>
    <w:p w:rsidR="00483067" w:rsidRPr="00B61318" w:rsidRDefault="00483067" w:rsidP="006245DB">
      <w:pPr>
        <w:pStyle w:val="ListParagraph"/>
        <w:bidi w:val="0"/>
        <w:ind w:hanging="153"/>
        <w:rPr>
          <w:rFonts w:asciiTheme="majorBidi" w:hAnsiTheme="majorBidi" w:cstheme="majorBidi"/>
          <w:b/>
          <w:bCs/>
          <w:sz w:val="24"/>
        </w:rPr>
      </w:pPr>
      <w:r w:rsidRPr="004E1614">
        <w:rPr>
          <w:rFonts w:asciiTheme="majorBidi" w:hAnsiTheme="majorBidi" w:cstheme="majorBidi"/>
          <w:noProof/>
        </w:rPr>
        <w:drawing>
          <wp:anchor distT="0" distB="0" distL="114300" distR="114300" simplePos="0" relativeHeight="251725824" behindDoc="0" locked="0" layoutInCell="1" allowOverlap="1" wp14:anchorId="7170CAD3" wp14:editId="0F21F82B">
            <wp:simplePos x="0" y="0"/>
            <wp:positionH relativeFrom="margin">
              <wp:align>center</wp:align>
            </wp:positionH>
            <wp:positionV relativeFrom="paragraph">
              <wp:posOffset>320344</wp:posOffset>
            </wp:positionV>
            <wp:extent cx="3019425" cy="2628900"/>
            <wp:effectExtent l="0" t="0" r="9525" b="0"/>
            <wp:wrapSquare wrapText="bothSides"/>
            <wp:docPr id="1147" name="Grafik 1147" descr="Untitled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82" descr="Untitled000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19425" cy="2628900"/>
                    </a:xfrm>
                    <a:prstGeom prst="rect">
                      <a:avLst/>
                    </a:prstGeom>
                    <a:noFill/>
                    <a:ln>
                      <a:noFill/>
                    </a:ln>
                  </pic:spPr>
                </pic:pic>
              </a:graphicData>
            </a:graphic>
          </wp:anchor>
        </w:drawing>
      </w:r>
      <w:r w:rsidRPr="00B61318">
        <w:rPr>
          <w:rFonts w:asciiTheme="majorBidi" w:hAnsiTheme="majorBidi" w:cstheme="majorBidi"/>
          <w:sz w:val="24"/>
        </w:rPr>
        <w:t xml:space="preserve">Select the target type …, and the model ..., Click </w:t>
      </w:r>
      <w:r w:rsidRPr="00B61318">
        <w:rPr>
          <w:rFonts w:asciiTheme="majorBidi" w:hAnsiTheme="majorBidi" w:cstheme="majorBidi"/>
          <w:b/>
          <w:bCs/>
          <w:sz w:val="24"/>
        </w:rPr>
        <w:t>Next, Next.</w:t>
      </w:r>
    </w:p>
    <w:p w:rsidR="00483067" w:rsidRPr="004E1614" w:rsidRDefault="00483067" w:rsidP="00483067">
      <w:pPr>
        <w:rPr>
          <w:rFonts w:asciiTheme="majorBidi" w:hAnsiTheme="majorBidi" w:cstheme="majorBidi"/>
          <w:b/>
          <w:bCs/>
          <w:sz w:val="16"/>
          <w:szCs w:val="16"/>
          <w:lang w:val="en-US"/>
        </w:rPr>
      </w:pPr>
      <w:r w:rsidRPr="004E1614">
        <w:rPr>
          <w:rFonts w:asciiTheme="majorBidi" w:hAnsiTheme="majorBidi" w:cstheme="majorBidi"/>
          <w:b/>
          <w:bCs/>
          <w:sz w:val="16"/>
          <w:szCs w:val="16"/>
          <w:lang w:val="en-US"/>
        </w:rPr>
        <w:br w:type="textWrapping" w:clear="all"/>
      </w:r>
    </w:p>
    <w:p w:rsidR="00483067" w:rsidRPr="00B61318" w:rsidRDefault="00483067" w:rsidP="00D525A0">
      <w:pPr>
        <w:pStyle w:val="Heading2"/>
        <w:ind w:left="567"/>
        <w:rPr>
          <w:lang w:bidi="ar-LB"/>
        </w:rPr>
      </w:pPr>
      <w:bookmarkStart w:id="33" w:name="_Toc102220890"/>
      <w:r w:rsidRPr="00B61318">
        <w:rPr>
          <w:lang w:bidi="ar-LB"/>
        </w:rPr>
        <w:t>Selection of the communication protocol</w:t>
      </w:r>
      <w:bookmarkEnd w:id="33"/>
    </w:p>
    <w:p w:rsidR="00483067" w:rsidRPr="004E1614" w:rsidRDefault="00483067" w:rsidP="006245DB">
      <w:pPr>
        <w:pStyle w:val="ListParagraph"/>
        <w:bidi w:val="0"/>
        <w:spacing w:after="160" w:line="256" w:lineRule="auto"/>
        <w:ind w:left="567"/>
        <w:rPr>
          <w:rFonts w:asciiTheme="majorBidi" w:hAnsiTheme="majorBidi" w:cstheme="majorBidi"/>
          <w:sz w:val="24"/>
          <w:szCs w:val="24"/>
        </w:rPr>
      </w:pPr>
      <w:r w:rsidRPr="004E1614">
        <w:rPr>
          <w:rFonts w:asciiTheme="majorBidi" w:hAnsiTheme="majorBidi" w:cstheme="majorBidi"/>
          <w:sz w:val="24"/>
          <w:szCs w:val="24"/>
        </w:rPr>
        <w:t>Select the relevant driver for the device type using the Add but</w:t>
      </w:r>
      <w:r w:rsidR="006245DB">
        <w:rPr>
          <w:rFonts w:asciiTheme="majorBidi" w:hAnsiTheme="majorBidi" w:cstheme="majorBidi"/>
          <w:sz w:val="24"/>
          <w:szCs w:val="24"/>
        </w:rPr>
        <w:t xml:space="preserve">ton. Select “Schneider Electric </w:t>
      </w:r>
      <w:r w:rsidRPr="004E1614">
        <w:rPr>
          <w:rFonts w:asciiTheme="majorBidi" w:hAnsiTheme="majorBidi" w:cstheme="majorBidi"/>
          <w:sz w:val="24"/>
          <w:szCs w:val="24"/>
        </w:rPr>
        <w:t>Industrie SAS” as the Manufacturer, “ Modbus_(RTU)” as the driver, and “Modbus Equipment” as the Equipment. Then click on Finish.</w:t>
      </w:r>
    </w:p>
    <w:p w:rsidR="00483067" w:rsidRPr="004E1614" w:rsidRDefault="00483067" w:rsidP="00483067">
      <w:pPr>
        <w:pStyle w:val="ListParagraph"/>
        <w:bidi w:val="0"/>
        <w:spacing w:after="160" w:line="256" w:lineRule="auto"/>
        <w:ind w:left="360"/>
        <w:rPr>
          <w:rFonts w:asciiTheme="majorBidi" w:hAnsiTheme="majorBidi" w:cstheme="majorBidi"/>
          <w:sz w:val="24"/>
          <w:szCs w:val="24"/>
        </w:rPr>
      </w:pPr>
    </w:p>
    <w:p w:rsidR="00483067" w:rsidRPr="00B91430" w:rsidRDefault="00483067" w:rsidP="00B91430">
      <w:pPr>
        <w:tabs>
          <w:tab w:val="left" w:pos="4539"/>
        </w:tabs>
        <w:bidi w:val="0"/>
        <w:spacing w:after="160" w:line="256" w:lineRule="auto"/>
        <w:rPr>
          <w:rFonts w:asciiTheme="majorBidi" w:hAnsiTheme="majorBidi" w:cstheme="majorBidi"/>
          <w:sz w:val="16"/>
          <w:szCs w:val="16"/>
        </w:rPr>
      </w:pPr>
    </w:p>
    <w:p w:rsidR="00483067" w:rsidRPr="004E1614" w:rsidRDefault="00483067" w:rsidP="00483067">
      <w:pPr>
        <w:rPr>
          <w:rFonts w:asciiTheme="majorBidi" w:hAnsiTheme="majorBidi" w:cstheme="majorBidi"/>
          <w:szCs w:val="24"/>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Default="00B91430" w:rsidP="00B91430">
      <w:pPr>
        <w:tabs>
          <w:tab w:val="left" w:pos="1371"/>
        </w:tabs>
        <w:rPr>
          <w:rFonts w:asciiTheme="majorBidi" w:hAnsiTheme="majorBidi" w:cstheme="majorBidi"/>
          <w:lang w:val="en-US" w:bidi="ar-LB"/>
        </w:rPr>
      </w:pPr>
      <w:r>
        <w:rPr>
          <w:rFonts w:asciiTheme="majorBidi" w:hAnsiTheme="majorBidi" w:cstheme="majorBidi"/>
          <w:lang w:val="en-US" w:bidi="ar-LB"/>
        </w:rPr>
        <w:tab/>
      </w:r>
    </w:p>
    <w:p w:rsidR="00B91430" w:rsidRDefault="00B91430" w:rsidP="00B91430">
      <w:pPr>
        <w:tabs>
          <w:tab w:val="left" w:pos="1371"/>
        </w:tabs>
        <w:rPr>
          <w:rFonts w:asciiTheme="majorBidi" w:hAnsiTheme="majorBidi" w:cstheme="majorBidi"/>
          <w:lang w:val="en-US" w:bidi="ar-LB"/>
        </w:rPr>
      </w:pPr>
    </w:p>
    <w:p w:rsidR="00B91430" w:rsidRDefault="00B91430" w:rsidP="00B91430">
      <w:pPr>
        <w:tabs>
          <w:tab w:val="left" w:pos="1371"/>
        </w:tabs>
        <w:rPr>
          <w:rFonts w:asciiTheme="majorBidi" w:hAnsiTheme="majorBidi" w:cstheme="majorBidi"/>
          <w:lang w:val="en-US" w:bidi="ar-LB"/>
        </w:rPr>
      </w:pPr>
    </w:p>
    <w:p w:rsidR="00B91430" w:rsidRDefault="00B91430" w:rsidP="00B91430">
      <w:pPr>
        <w:tabs>
          <w:tab w:val="left" w:pos="1371"/>
        </w:tabs>
        <w:rPr>
          <w:rFonts w:asciiTheme="majorBidi" w:hAnsiTheme="majorBidi" w:cstheme="majorBidi"/>
          <w:lang w:val="en-US" w:bidi="ar-LB"/>
        </w:rPr>
      </w:pPr>
      <w:r>
        <w:rPr>
          <w:noProof/>
        </w:rPr>
        <w:lastRenderedPageBreak/>
        <mc:AlternateContent>
          <mc:Choice Requires="wpg">
            <w:drawing>
              <wp:anchor distT="0" distB="0" distL="114300" distR="114300" simplePos="0" relativeHeight="251680768" behindDoc="0" locked="0" layoutInCell="1" allowOverlap="1" wp14:anchorId="253A324F" wp14:editId="44A8CC60">
                <wp:simplePos x="0" y="0"/>
                <wp:positionH relativeFrom="margin">
                  <wp:posOffset>909523</wp:posOffset>
                </wp:positionH>
                <wp:positionV relativeFrom="paragraph">
                  <wp:posOffset>81661</wp:posOffset>
                </wp:positionV>
                <wp:extent cx="4876800" cy="2518410"/>
                <wp:effectExtent l="0" t="0" r="0" b="0"/>
                <wp:wrapNone/>
                <wp:docPr id="19044" name="Group 1506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76800" cy="2518410"/>
                          <a:chOff x="0" y="0"/>
                          <a:chExt cx="68331" cy="30161"/>
                        </a:xfrm>
                      </wpg:grpSpPr>
                      <pic:pic xmlns:pic="http://schemas.openxmlformats.org/drawingml/2006/picture">
                        <pic:nvPicPr>
                          <pic:cNvPr id="19045" name="Picture 150689"/>
                          <pic:cNvPicPr>
                            <a:picLocks noChangeAspect="1"/>
                          </pic:cNvPicPr>
                        </pic:nvPicPr>
                        <pic:blipFill>
                          <a:blip r:embed="rId55">
                            <a:extLst>
                              <a:ext uri="{28A0092B-C50C-407E-A947-70E740481C1C}">
                                <a14:useLocalDpi xmlns:a14="http://schemas.microsoft.com/office/drawing/2010/main" val="0"/>
                              </a:ext>
                            </a:extLst>
                          </a:blip>
                          <a:srcRect r="1637"/>
                          <a:stretch>
                            <a:fillRect/>
                          </a:stretch>
                        </pic:blipFill>
                        <pic:spPr bwMode="auto">
                          <a:xfrm>
                            <a:off x="35259" y="68"/>
                            <a:ext cx="33072" cy="270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046" name="Picture 150690"/>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279" cy="3016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7CCFB9B8" id="Group 150688" o:spid="_x0000_s1026" style="position:absolute;margin-left:71.6pt;margin-top:6.45pt;width:384pt;height:198.3pt;z-index:251680768;mso-position-horizontal-relative:margin;mso-width-relative:margin;mso-height-relative:margin" coordsize="68331,30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">
                <v:shape id="Picture 150689" o:spid="_x0000_s1027" type="#_x0000_t75" style="position:absolute;left:35259;top:68;width:33072;height:270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ZJvTEAAAA3gAAAA8AAABkcnMvZG93bnJldi54bWxET0uLwjAQvgv+hzDCXkTTXVTWapRFFBYP&#10;gl3B69CMbbGZlCb28e83guBtPr7nrLedKUVDtSssK/icRiCIU6sLzhRc/g6TbxDOI2ssLZOCnhxs&#10;N8PBGmNtWz5Tk/hMhBB2MSrIva9iKV2ak0E3tRVx4G62NugDrDOpa2xDuCnlVxQtpMGCQ0OOFe1y&#10;Su/JwyjITrq5Xva7ZNG348NsfCzSbt4r9THqflYgPHX+LX65f3WYv4xmc3i+E26Qm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fZJvTEAAAA3gAAAA8AAAAAAAAAAAAAAAAA&#10;nwIAAGRycy9kb3ducmV2LnhtbFBLBQYAAAAABAAEAPcAAACQAwAAAAA=&#10;">
                  <v:imagedata r:id="rId57" o:title="" cropright="1073f"/>
                  <v:path arrowok="t"/>
                </v:shape>
                <v:shape id="Picture 150690" o:spid="_x0000_s1028" type="#_x0000_t75" style="position:absolute;width:35279;height:30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ZjL3GAAAA3gAAAA8AAABkcnMvZG93bnJldi54bWxET0trAjEQvhf6H8IUehFNKiK6GkWEQm+2&#10;q6V4GzazD91Mtpusrv31TaHgbT6+5yzXva3FhVpfOdbwMlIgiDNnKi40HPavwxkIH5AN1o5Jw408&#10;rFePD0tMjLvyB13SUIgYwj5BDWUITSKlz0qy6EeuIY5c7lqLIcK2kKbFawy3tRwrNZUWK44NJTa0&#10;LSk7p53VsN0dx333dfo+DH4+39PNLh90Ktf6+anfLEAE6sNd/O9+M3H+XE2m8PdOvEG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lmMvcYAAADeAAAADwAAAAAAAAAAAAAA&#10;AACfAgAAZHJzL2Rvd25yZXYueG1sUEsFBgAAAAAEAAQA9wAAAJIDAAAAAA==&#10;">
                  <v:imagedata r:id="rId58" o:title=""/>
                  <v:path arrowok="t"/>
                </v:shape>
                <w10:wrap anchorx="margin"/>
              </v:group>
            </w:pict>
          </mc:Fallback>
        </mc:AlternateContent>
      </w:r>
    </w:p>
    <w:p w:rsidR="00B91430" w:rsidRDefault="00B91430" w:rsidP="00B91430">
      <w:pPr>
        <w:tabs>
          <w:tab w:val="left" w:pos="1371"/>
        </w:tabs>
        <w:rPr>
          <w:rFonts w:asciiTheme="majorBidi" w:hAnsiTheme="majorBidi" w:cstheme="majorBidi"/>
          <w:lang w:val="en-US" w:bidi="ar-LB"/>
        </w:rPr>
      </w:pPr>
    </w:p>
    <w:p w:rsidR="00B91430" w:rsidRDefault="00B91430" w:rsidP="00B91430">
      <w:pPr>
        <w:tabs>
          <w:tab w:val="left" w:pos="1371"/>
        </w:tabs>
        <w:rPr>
          <w:rFonts w:asciiTheme="majorBidi" w:hAnsiTheme="majorBidi" w:cstheme="majorBidi"/>
          <w:lang w:val="en-US" w:bidi="ar-LB"/>
        </w:rPr>
      </w:pPr>
    </w:p>
    <w:p w:rsidR="00B91430" w:rsidRDefault="00B91430" w:rsidP="00B91430">
      <w:pPr>
        <w:tabs>
          <w:tab w:val="left" w:pos="1371"/>
        </w:tabs>
        <w:rPr>
          <w:rFonts w:asciiTheme="majorBidi" w:hAnsiTheme="majorBidi" w:cstheme="majorBidi"/>
          <w:lang w:val="en-US" w:bidi="ar-LB"/>
        </w:rPr>
      </w:pPr>
    </w:p>
    <w:p w:rsidR="00B91430" w:rsidRDefault="00B91430" w:rsidP="00B91430">
      <w:pPr>
        <w:tabs>
          <w:tab w:val="left" w:pos="1371"/>
        </w:tabs>
        <w:rPr>
          <w:rFonts w:asciiTheme="majorBidi" w:hAnsiTheme="majorBidi" w:cstheme="majorBidi"/>
          <w:lang w:val="en-US" w:bidi="ar-LB"/>
        </w:rPr>
      </w:pPr>
    </w:p>
    <w:p w:rsidR="00B91430" w:rsidRDefault="00B91430" w:rsidP="00B91430">
      <w:pPr>
        <w:tabs>
          <w:tab w:val="left" w:pos="1371"/>
        </w:tabs>
        <w:rPr>
          <w:rFonts w:asciiTheme="majorBidi" w:hAnsiTheme="majorBidi" w:cstheme="majorBidi"/>
          <w:lang w:val="en-US" w:bidi="ar-LB"/>
        </w:rPr>
      </w:pPr>
    </w:p>
    <w:p w:rsidR="00B91430" w:rsidRDefault="00B91430" w:rsidP="00B91430">
      <w:pPr>
        <w:tabs>
          <w:tab w:val="left" w:pos="1371"/>
        </w:tabs>
        <w:rPr>
          <w:rFonts w:asciiTheme="majorBidi" w:hAnsiTheme="majorBidi" w:cstheme="majorBidi"/>
          <w:lang w:val="en-US" w:bidi="ar-LB"/>
        </w:rPr>
      </w:pPr>
    </w:p>
    <w:p w:rsidR="00B91430" w:rsidRDefault="00B91430" w:rsidP="00B91430">
      <w:pPr>
        <w:tabs>
          <w:tab w:val="left" w:pos="1371"/>
        </w:tabs>
        <w:rPr>
          <w:rFonts w:asciiTheme="majorBidi" w:hAnsiTheme="majorBidi" w:cstheme="majorBidi"/>
          <w:lang w:val="en-US" w:bidi="ar-LB"/>
        </w:rPr>
      </w:pPr>
    </w:p>
    <w:p w:rsidR="006C72BE" w:rsidRDefault="006C72BE" w:rsidP="00B91430">
      <w:pPr>
        <w:tabs>
          <w:tab w:val="left" w:pos="1371"/>
        </w:tabs>
        <w:rPr>
          <w:rFonts w:asciiTheme="majorBidi" w:hAnsiTheme="majorBidi" w:cstheme="majorBidi"/>
          <w:lang w:val="en-US" w:bidi="ar-LB"/>
        </w:rPr>
      </w:pPr>
    </w:p>
    <w:p w:rsidR="00B91430" w:rsidRPr="004E1614" w:rsidRDefault="00B91430" w:rsidP="00B91430">
      <w:pPr>
        <w:tabs>
          <w:tab w:val="left" w:pos="1371"/>
        </w:tabs>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B61318" w:rsidRDefault="00483067" w:rsidP="00D525A0">
      <w:pPr>
        <w:pStyle w:val="Heading2"/>
        <w:ind w:left="567"/>
        <w:rPr>
          <w:lang w:bidi="ar-LB"/>
        </w:rPr>
      </w:pPr>
      <w:bookmarkStart w:id="34" w:name="_Toc102220891"/>
      <w:r w:rsidRPr="00B61318">
        <w:t>Creating Variables</w:t>
      </w:r>
      <w:bookmarkEnd w:id="34"/>
    </w:p>
    <w:p w:rsidR="00483067" w:rsidRPr="004E1614" w:rsidRDefault="00483067" w:rsidP="006245DB">
      <w:pPr>
        <w:pStyle w:val="ListParagraph"/>
        <w:autoSpaceDE w:val="0"/>
        <w:autoSpaceDN w:val="0"/>
        <w:bidi w:val="0"/>
        <w:adjustRightInd w:val="0"/>
        <w:spacing w:after="0" w:line="240" w:lineRule="auto"/>
        <w:ind w:left="567"/>
        <w:rPr>
          <w:rFonts w:asciiTheme="majorBidi" w:hAnsiTheme="majorBidi" w:cstheme="majorBidi"/>
          <w:sz w:val="24"/>
          <w:szCs w:val="24"/>
        </w:rPr>
      </w:pPr>
      <w:r w:rsidRPr="00B61318">
        <w:rPr>
          <w:rFonts w:asciiTheme="majorBidi" w:hAnsiTheme="majorBidi" w:cstheme="majorBidi"/>
          <w:sz w:val="24"/>
          <w:szCs w:val="24"/>
        </w:rPr>
        <w:t>A variable is a memory address indicated by a name. Vijeo Designer handles the</w:t>
      </w:r>
      <w:r>
        <w:rPr>
          <w:rFonts w:asciiTheme="majorBidi" w:hAnsiTheme="majorBidi" w:cstheme="majorBidi"/>
          <w:sz w:val="24"/>
          <w:szCs w:val="24"/>
        </w:rPr>
        <w:t xml:space="preserve"> </w:t>
      </w:r>
      <w:r w:rsidRPr="004E1614">
        <w:rPr>
          <w:rFonts w:asciiTheme="majorBidi" w:hAnsiTheme="majorBidi" w:cstheme="majorBidi"/>
          <w:sz w:val="24"/>
          <w:szCs w:val="24"/>
        </w:rPr>
        <w:t>following types of variables:</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BOOL</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INT (16 bit signed integer)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UINT (16 bit unsigned integer)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DINT (32 bit signed integer)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UDINT (32 bit unsigned integer)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Integer (1-32 bit generic integer)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REAL</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STRING</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User Data Type (Array or Structure)</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Folder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Block INT (16 bit signed block integer)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Block UINT (16 bit unsigned block integer)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Block DINT (32 bit signed block integer)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Block Integer (1-32 bit generic block integer)</w:t>
      </w:r>
    </w:p>
    <w:p w:rsidR="00483067" w:rsidRPr="004E1614" w:rsidRDefault="00483067" w:rsidP="006245DB">
      <w:pPr>
        <w:pStyle w:val="ListParagraph"/>
        <w:numPr>
          <w:ilvl w:val="0"/>
          <w:numId w:val="26"/>
        </w:numPr>
        <w:autoSpaceDE w:val="0"/>
        <w:autoSpaceDN w:val="0"/>
        <w:bidi w:val="0"/>
        <w:adjustRightInd w:val="0"/>
        <w:spacing w:after="0" w:line="240" w:lineRule="auto"/>
        <w:ind w:left="1170" w:hanging="333"/>
        <w:rPr>
          <w:rFonts w:asciiTheme="majorBidi" w:hAnsiTheme="majorBidi" w:cstheme="majorBidi"/>
          <w:sz w:val="24"/>
          <w:szCs w:val="24"/>
        </w:rPr>
      </w:pPr>
      <w:r w:rsidRPr="004E1614">
        <w:rPr>
          <w:rFonts w:asciiTheme="majorBidi" w:hAnsiTheme="majorBidi" w:cstheme="majorBidi"/>
          <w:sz w:val="24"/>
          <w:szCs w:val="24"/>
        </w:rPr>
        <w:t>Block REAL</w:t>
      </w:r>
    </w:p>
    <w:p w:rsidR="00483067" w:rsidRPr="004E1614" w:rsidRDefault="00483067" w:rsidP="006245DB">
      <w:pPr>
        <w:pStyle w:val="ListParagraph"/>
        <w:autoSpaceDE w:val="0"/>
        <w:autoSpaceDN w:val="0"/>
        <w:bidi w:val="0"/>
        <w:adjustRightInd w:val="0"/>
        <w:spacing w:after="0" w:line="240" w:lineRule="auto"/>
        <w:ind w:left="567"/>
        <w:rPr>
          <w:rFonts w:asciiTheme="majorBidi" w:hAnsiTheme="majorBidi" w:cstheme="majorBidi"/>
          <w:sz w:val="24"/>
          <w:szCs w:val="24"/>
        </w:rPr>
      </w:pPr>
      <w:r w:rsidRPr="00B61318">
        <w:rPr>
          <w:rFonts w:asciiTheme="majorBidi" w:hAnsiTheme="majorBidi" w:cstheme="majorBidi"/>
          <w:sz w:val="24"/>
          <w:szCs w:val="24"/>
        </w:rPr>
        <w:t>Vijeo Designer uses the variables to communicate with devices. You can also define</w:t>
      </w:r>
      <w:r>
        <w:rPr>
          <w:rFonts w:asciiTheme="majorBidi" w:hAnsiTheme="majorBidi" w:cstheme="majorBidi"/>
          <w:sz w:val="24"/>
          <w:szCs w:val="24"/>
        </w:rPr>
        <w:t xml:space="preserve"> </w:t>
      </w:r>
      <w:r w:rsidRPr="004E1614">
        <w:rPr>
          <w:rFonts w:asciiTheme="majorBidi" w:hAnsiTheme="majorBidi" w:cstheme="majorBidi"/>
          <w:sz w:val="24"/>
          <w:szCs w:val="24"/>
        </w:rPr>
        <w:t>internal variables that will only be used by Vijeo Designer.</w:t>
      </w:r>
    </w:p>
    <w:p w:rsidR="00483067" w:rsidRPr="004E1614" w:rsidRDefault="00483067" w:rsidP="006245DB">
      <w:pPr>
        <w:tabs>
          <w:tab w:val="right" w:pos="10080"/>
        </w:tabs>
        <w:ind w:hanging="333"/>
        <w:rPr>
          <w:rFonts w:asciiTheme="majorBidi" w:hAnsiTheme="majorBidi" w:cstheme="majorBidi"/>
          <w:sz w:val="16"/>
          <w:szCs w:val="16"/>
          <w:lang w:val="en-US"/>
        </w:rPr>
      </w:pPr>
    </w:p>
    <w:p w:rsidR="00483067" w:rsidRPr="00E66245" w:rsidRDefault="00483067" w:rsidP="006245DB">
      <w:pPr>
        <w:pStyle w:val="ListParagraph"/>
        <w:tabs>
          <w:tab w:val="right" w:pos="10080"/>
        </w:tabs>
        <w:bidi w:val="0"/>
        <w:ind w:left="567"/>
        <w:rPr>
          <w:rFonts w:asciiTheme="majorBidi" w:hAnsiTheme="majorBidi" w:cstheme="majorBidi"/>
          <w:sz w:val="24"/>
          <w:szCs w:val="24"/>
        </w:rPr>
      </w:pPr>
      <w:r w:rsidRPr="00E66245">
        <w:rPr>
          <w:rFonts w:asciiTheme="majorBidi" w:hAnsiTheme="majorBidi" w:cstheme="majorBidi"/>
          <w:sz w:val="24"/>
          <w:szCs w:val="24"/>
        </w:rPr>
        <w:t>Right-click the "</w:t>
      </w:r>
      <w:r w:rsidRPr="00E66245">
        <w:rPr>
          <w:rFonts w:asciiTheme="majorBidi" w:hAnsiTheme="majorBidi" w:cstheme="majorBidi"/>
          <w:b/>
          <w:bCs/>
          <w:sz w:val="24"/>
          <w:szCs w:val="24"/>
        </w:rPr>
        <w:t>Variables</w:t>
      </w:r>
      <w:r w:rsidRPr="00E66245">
        <w:rPr>
          <w:rFonts w:asciiTheme="majorBidi" w:hAnsiTheme="majorBidi" w:cstheme="majorBidi"/>
          <w:sz w:val="24"/>
          <w:szCs w:val="24"/>
        </w:rPr>
        <w:t>" node in the "</w:t>
      </w:r>
      <w:r w:rsidRPr="00E66245">
        <w:rPr>
          <w:rFonts w:asciiTheme="majorBidi" w:hAnsiTheme="majorBidi" w:cstheme="majorBidi"/>
          <w:b/>
          <w:bCs/>
          <w:sz w:val="24"/>
          <w:szCs w:val="24"/>
        </w:rPr>
        <w:t>Navigator</w:t>
      </w:r>
      <w:r w:rsidRPr="00E66245">
        <w:rPr>
          <w:rFonts w:asciiTheme="majorBidi" w:hAnsiTheme="majorBidi" w:cstheme="majorBidi"/>
          <w:sz w:val="24"/>
          <w:szCs w:val="24"/>
        </w:rPr>
        <w:t>" window, select "</w:t>
      </w:r>
      <w:r w:rsidRPr="00E66245">
        <w:rPr>
          <w:rFonts w:asciiTheme="majorBidi" w:hAnsiTheme="majorBidi" w:cstheme="majorBidi"/>
          <w:b/>
          <w:bCs/>
          <w:sz w:val="24"/>
          <w:szCs w:val="24"/>
        </w:rPr>
        <w:t>New Variable</w:t>
      </w:r>
      <w:r w:rsidRPr="00E66245">
        <w:rPr>
          <w:rFonts w:asciiTheme="majorBidi" w:hAnsiTheme="majorBidi" w:cstheme="majorBidi"/>
          <w:sz w:val="24"/>
          <w:szCs w:val="24"/>
        </w:rPr>
        <w:t>" and click "</w:t>
      </w:r>
      <w:r w:rsidRPr="00E66245">
        <w:rPr>
          <w:rFonts w:asciiTheme="majorBidi" w:hAnsiTheme="majorBidi" w:cstheme="majorBidi"/>
          <w:b/>
          <w:bCs/>
          <w:sz w:val="24"/>
          <w:szCs w:val="24"/>
        </w:rPr>
        <w:t>BOOL</w:t>
      </w:r>
      <w:r w:rsidRPr="00E66245">
        <w:rPr>
          <w:rFonts w:asciiTheme="majorBidi" w:hAnsiTheme="majorBidi" w:cstheme="majorBidi"/>
          <w:sz w:val="24"/>
          <w:szCs w:val="24"/>
        </w:rPr>
        <w:t>".</w:t>
      </w:r>
    </w:p>
    <w:p w:rsidR="00483067" w:rsidRPr="004E1614" w:rsidRDefault="00483067" w:rsidP="00483067">
      <w:pPr>
        <w:rPr>
          <w:rFonts w:asciiTheme="majorBidi" w:hAnsiTheme="majorBidi" w:cstheme="majorBidi"/>
          <w:sz w:val="16"/>
          <w:szCs w:val="16"/>
          <w:lang w:val="en-US"/>
        </w:rPr>
      </w:pPr>
      <w:r w:rsidRPr="004E1614">
        <w:rPr>
          <w:rFonts w:asciiTheme="majorBidi" w:hAnsiTheme="majorBidi" w:cstheme="majorBidi"/>
          <w:noProof/>
          <w:szCs w:val="24"/>
          <w:lang w:val="en-US" w:eastAsia="en-US"/>
        </w:rPr>
        <w:lastRenderedPageBreak/>
        <w:drawing>
          <wp:anchor distT="0" distB="0" distL="114300" distR="114300" simplePos="0" relativeHeight="251664384" behindDoc="0" locked="0" layoutInCell="1" allowOverlap="1" wp14:anchorId="1AB56A40" wp14:editId="3CB9D7E4">
            <wp:simplePos x="0" y="0"/>
            <wp:positionH relativeFrom="column">
              <wp:posOffset>1209261</wp:posOffset>
            </wp:positionH>
            <wp:positionV relativeFrom="paragraph">
              <wp:posOffset>635</wp:posOffset>
            </wp:positionV>
            <wp:extent cx="3721735" cy="2322195"/>
            <wp:effectExtent l="0" t="0" r="0" b="1905"/>
            <wp:wrapSquare wrapText="bothSides"/>
            <wp:docPr id="1205" name="Grafik 1205" descr="Untitled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91" descr="Untitled000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21735" cy="2322195"/>
                    </a:xfrm>
                    <a:prstGeom prst="rect">
                      <a:avLst/>
                    </a:prstGeom>
                    <a:noFill/>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sz w:val="16"/>
          <w:szCs w:val="16"/>
          <w:lang w:val="en-US"/>
        </w:rPr>
      </w:pPr>
    </w:p>
    <w:p w:rsidR="00483067" w:rsidRPr="004E1614" w:rsidRDefault="00483067" w:rsidP="00483067">
      <w:pPr>
        <w:rPr>
          <w:rFonts w:asciiTheme="majorBidi" w:hAnsiTheme="majorBidi" w:cstheme="majorBidi"/>
          <w:sz w:val="16"/>
          <w:szCs w:val="16"/>
          <w:lang w:val="en-US"/>
        </w:rPr>
      </w:pPr>
    </w:p>
    <w:p w:rsidR="00483067" w:rsidRPr="004E1614" w:rsidRDefault="00483067" w:rsidP="00483067">
      <w:pPr>
        <w:rPr>
          <w:rFonts w:asciiTheme="majorBidi" w:hAnsiTheme="majorBidi" w:cstheme="majorBidi"/>
          <w:sz w:val="16"/>
          <w:szCs w:val="16"/>
          <w:lang w:val="en-US"/>
        </w:rPr>
      </w:pPr>
    </w:p>
    <w:p w:rsidR="00483067" w:rsidRPr="004E1614" w:rsidRDefault="00483067" w:rsidP="00483067">
      <w:pPr>
        <w:rPr>
          <w:rFonts w:asciiTheme="majorBidi" w:hAnsiTheme="majorBidi" w:cstheme="majorBidi"/>
          <w:sz w:val="16"/>
          <w:szCs w:val="16"/>
          <w:lang w:val="en-US"/>
        </w:rPr>
      </w:pPr>
    </w:p>
    <w:p w:rsidR="00483067" w:rsidRPr="004E1614" w:rsidRDefault="00483067" w:rsidP="00483067">
      <w:pPr>
        <w:rPr>
          <w:rFonts w:asciiTheme="majorBidi" w:hAnsiTheme="majorBidi" w:cstheme="majorBidi"/>
          <w:sz w:val="16"/>
          <w:szCs w:val="16"/>
          <w:lang w:val="en-US"/>
        </w:rPr>
      </w:pPr>
    </w:p>
    <w:p w:rsidR="00483067" w:rsidRPr="004E1614" w:rsidRDefault="00483067" w:rsidP="00483067">
      <w:pPr>
        <w:rPr>
          <w:rFonts w:asciiTheme="majorBidi" w:hAnsiTheme="majorBidi" w:cstheme="majorBidi"/>
          <w:sz w:val="16"/>
          <w:szCs w:val="16"/>
          <w:lang w:val="en-US"/>
        </w:rPr>
      </w:pPr>
    </w:p>
    <w:p w:rsidR="00483067" w:rsidRPr="004E1614" w:rsidRDefault="00483067" w:rsidP="00483067">
      <w:pPr>
        <w:rPr>
          <w:rFonts w:asciiTheme="majorBidi" w:hAnsiTheme="majorBidi" w:cstheme="majorBidi"/>
          <w:sz w:val="16"/>
          <w:szCs w:val="16"/>
          <w:lang w:val="en-US"/>
        </w:rPr>
      </w:pPr>
    </w:p>
    <w:p w:rsidR="00483067" w:rsidRDefault="00483067" w:rsidP="00483067">
      <w:pPr>
        <w:rPr>
          <w:rFonts w:asciiTheme="majorBidi" w:hAnsiTheme="majorBidi" w:cstheme="majorBidi"/>
          <w:sz w:val="16"/>
          <w:szCs w:val="16"/>
          <w:lang w:val="en-US"/>
        </w:rPr>
      </w:pPr>
    </w:p>
    <w:p w:rsidR="00B91430" w:rsidRDefault="00B91430" w:rsidP="00483067">
      <w:pPr>
        <w:rPr>
          <w:rFonts w:asciiTheme="majorBidi" w:hAnsiTheme="majorBidi" w:cstheme="majorBidi"/>
          <w:sz w:val="16"/>
          <w:szCs w:val="16"/>
          <w:lang w:val="en-US"/>
        </w:rPr>
      </w:pPr>
    </w:p>
    <w:p w:rsidR="00B91430" w:rsidRDefault="00B91430" w:rsidP="00483067">
      <w:pPr>
        <w:rPr>
          <w:rFonts w:asciiTheme="majorBidi" w:hAnsiTheme="majorBidi" w:cstheme="majorBidi"/>
          <w:sz w:val="16"/>
          <w:szCs w:val="16"/>
          <w:lang w:val="en-US"/>
        </w:rPr>
      </w:pPr>
    </w:p>
    <w:p w:rsidR="00B91430" w:rsidRDefault="00B91430" w:rsidP="00483067">
      <w:pPr>
        <w:rPr>
          <w:rFonts w:asciiTheme="majorBidi" w:hAnsiTheme="majorBidi" w:cstheme="majorBidi"/>
          <w:sz w:val="16"/>
          <w:szCs w:val="16"/>
          <w:lang w:val="en-US"/>
        </w:rPr>
      </w:pPr>
    </w:p>
    <w:p w:rsidR="00B91430" w:rsidRDefault="00B91430" w:rsidP="00483067">
      <w:pPr>
        <w:rPr>
          <w:rFonts w:asciiTheme="majorBidi" w:hAnsiTheme="majorBidi" w:cstheme="majorBidi"/>
          <w:sz w:val="16"/>
          <w:szCs w:val="16"/>
          <w:lang w:val="en-US"/>
        </w:rPr>
      </w:pPr>
    </w:p>
    <w:p w:rsidR="00B91430" w:rsidRDefault="00B91430" w:rsidP="00483067">
      <w:pPr>
        <w:rPr>
          <w:rFonts w:asciiTheme="majorBidi" w:hAnsiTheme="majorBidi" w:cstheme="majorBidi"/>
          <w:sz w:val="16"/>
          <w:szCs w:val="16"/>
          <w:lang w:val="en-US"/>
        </w:rPr>
      </w:pPr>
    </w:p>
    <w:p w:rsidR="00B91430" w:rsidRDefault="00B91430" w:rsidP="00483067">
      <w:pPr>
        <w:rPr>
          <w:rFonts w:asciiTheme="majorBidi" w:hAnsiTheme="majorBidi" w:cstheme="majorBidi"/>
          <w:sz w:val="16"/>
          <w:szCs w:val="16"/>
          <w:lang w:val="en-US"/>
        </w:rPr>
      </w:pPr>
    </w:p>
    <w:p w:rsidR="00B91430" w:rsidRDefault="00B91430" w:rsidP="00483067">
      <w:pPr>
        <w:rPr>
          <w:rFonts w:asciiTheme="majorBidi" w:hAnsiTheme="majorBidi" w:cstheme="majorBidi"/>
          <w:sz w:val="16"/>
          <w:szCs w:val="16"/>
          <w:lang w:val="en-US"/>
        </w:rPr>
      </w:pPr>
    </w:p>
    <w:p w:rsidR="00B91430" w:rsidRPr="004E1614" w:rsidRDefault="00B91430" w:rsidP="00483067">
      <w:pPr>
        <w:rPr>
          <w:rFonts w:asciiTheme="majorBidi" w:hAnsiTheme="majorBidi" w:cstheme="majorBidi"/>
          <w:sz w:val="16"/>
          <w:szCs w:val="16"/>
          <w:lang w:val="en-US"/>
        </w:rPr>
      </w:pPr>
    </w:p>
    <w:p w:rsidR="00483067" w:rsidRPr="004E1614" w:rsidRDefault="00483067" w:rsidP="00483067">
      <w:pPr>
        <w:rPr>
          <w:rFonts w:asciiTheme="majorBidi" w:hAnsiTheme="majorBidi" w:cstheme="majorBidi"/>
          <w:sz w:val="16"/>
          <w:szCs w:val="16"/>
          <w:lang w:val="en-US"/>
        </w:rPr>
      </w:pPr>
    </w:p>
    <w:p w:rsidR="00483067" w:rsidRPr="004E1614" w:rsidRDefault="00483067" w:rsidP="00483067">
      <w:pPr>
        <w:rPr>
          <w:rFonts w:asciiTheme="majorBidi" w:hAnsiTheme="majorBidi" w:cstheme="majorBidi"/>
          <w:sz w:val="16"/>
          <w:szCs w:val="16"/>
          <w:lang w:val="en-US"/>
        </w:rPr>
      </w:pPr>
    </w:p>
    <w:p w:rsidR="00483067" w:rsidRPr="004E1614" w:rsidRDefault="00483067" w:rsidP="00483067">
      <w:pPr>
        <w:rPr>
          <w:rFonts w:asciiTheme="majorBidi" w:hAnsiTheme="majorBidi" w:cstheme="majorBidi"/>
          <w:sz w:val="16"/>
          <w:szCs w:val="16"/>
          <w:lang w:val="en-US"/>
        </w:rPr>
      </w:pPr>
    </w:p>
    <w:p w:rsidR="00483067" w:rsidRPr="004E1614" w:rsidRDefault="00483067" w:rsidP="00483067">
      <w:pPr>
        <w:autoSpaceDE w:val="0"/>
        <w:autoSpaceDN w:val="0"/>
        <w:adjustRightInd w:val="0"/>
        <w:rPr>
          <w:rFonts w:asciiTheme="majorBidi" w:hAnsiTheme="majorBidi" w:cstheme="majorBidi"/>
          <w:sz w:val="24"/>
          <w:szCs w:val="24"/>
          <w:lang w:val="en-US"/>
        </w:rPr>
      </w:pPr>
    </w:p>
    <w:p w:rsidR="00483067" w:rsidRPr="00E66245" w:rsidRDefault="00483067" w:rsidP="006245DB">
      <w:pPr>
        <w:pStyle w:val="ListParagraph"/>
        <w:autoSpaceDE w:val="0"/>
        <w:autoSpaceDN w:val="0"/>
        <w:bidi w:val="0"/>
        <w:adjustRightInd w:val="0"/>
        <w:spacing w:after="0" w:line="240" w:lineRule="auto"/>
        <w:ind w:left="567"/>
        <w:rPr>
          <w:rFonts w:asciiTheme="majorBidi" w:hAnsiTheme="majorBidi" w:cstheme="majorBidi"/>
          <w:sz w:val="24"/>
          <w:szCs w:val="24"/>
        </w:rPr>
      </w:pPr>
      <w:r w:rsidRPr="00E66245">
        <w:rPr>
          <w:rFonts w:asciiTheme="majorBidi" w:hAnsiTheme="majorBidi" w:cstheme="majorBidi"/>
          <w:sz w:val="24"/>
          <w:szCs w:val="24"/>
        </w:rPr>
        <w:t>Change the name of the Boolean-type "</w:t>
      </w:r>
      <w:r w:rsidRPr="00E66245">
        <w:rPr>
          <w:rFonts w:asciiTheme="majorBidi" w:hAnsiTheme="majorBidi" w:cstheme="majorBidi"/>
          <w:b/>
          <w:bCs/>
          <w:sz w:val="24"/>
          <w:szCs w:val="24"/>
        </w:rPr>
        <w:t>BOOL01</w:t>
      </w:r>
      <w:r w:rsidRPr="00E66245">
        <w:rPr>
          <w:rFonts w:asciiTheme="majorBidi" w:hAnsiTheme="majorBidi" w:cstheme="majorBidi"/>
          <w:sz w:val="24"/>
          <w:szCs w:val="24"/>
        </w:rPr>
        <w:t>" variable. In this window, specify the variable source (</w:t>
      </w:r>
      <w:r w:rsidRPr="00E66245">
        <w:rPr>
          <w:rFonts w:asciiTheme="majorBidi" w:hAnsiTheme="majorBidi" w:cstheme="majorBidi"/>
          <w:b/>
          <w:bCs/>
          <w:sz w:val="24"/>
          <w:szCs w:val="24"/>
        </w:rPr>
        <w:t xml:space="preserve">external </w:t>
      </w:r>
      <w:r w:rsidRPr="00E66245">
        <w:rPr>
          <w:rFonts w:asciiTheme="majorBidi" w:hAnsiTheme="majorBidi" w:cstheme="majorBidi"/>
          <w:sz w:val="24"/>
          <w:szCs w:val="24"/>
        </w:rPr>
        <w:t xml:space="preserve">in this case). In the </w:t>
      </w:r>
      <w:r w:rsidRPr="00E66245">
        <w:rPr>
          <w:rFonts w:asciiTheme="majorBidi" w:hAnsiTheme="majorBidi" w:cstheme="majorBidi"/>
          <w:b/>
          <w:bCs/>
          <w:sz w:val="24"/>
          <w:szCs w:val="24"/>
        </w:rPr>
        <w:t xml:space="preserve">Device Address </w:t>
      </w:r>
      <w:r w:rsidRPr="00E66245">
        <w:rPr>
          <w:rFonts w:asciiTheme="majorBidi" w:hAnsiTheme="majorBidi" w:cstheme="majorBidi"/>
          <w:sz w:val="24"/>
          <w:szCs w:val="24"/>
        </w:rPr>
        <w:t>property,</w:t>
      </w:r>
    </w:p>
    <w:p w:rsidR="00483067" w:rsidRPr="004E1614" w:rsidRDefault="00483067" w:rsidP="006245DB">
      <w:pPr>
        <w:ind w:hanging="333"/>
        <w:rPr>
          <w:rFonts w:asciiTheme="majorBidi" w:hAnsiTheme="majorBidi" w:cstheme="majorBidi"/>
          <w:sz w:val="16"/>
          <w:szCs w:val="16"/>
          <w:lang w:val="en-US"/>
        </w:rPr>
      </w:pPr>
    </w:p>
    <w:p w:rsidR="00483067" w:rsidRDefault="00483067" w:rsidP="006245DB">
      <w:pPr>
        <w:pStyle w:val="ListParagraph"/>
        <w:bidi w:val="0"/>
        <w:spacing w:after="0" w:line="240" w:lineRule="auto"/>
        <w:ind w:left="567"/>
        <w:rPr>
          <w:rFonts w:asciiTheme="majorBidi" w:hAnsiTheme="majorBidi" w:cstheme="majorBidi"/>
          <w:sz w:val="24"/>
          <w:szCs w:val="24"/>
        </w:rPr>
      </w:pPr>
      <w:r w:rsidRPr="00E66245">
        <w:rPr>
          <w:rFonts w:asciiTheme="majorBidi" w:hAnsiTheme="majorBidi" w:cstheme="majorBidi"/>
          <w:sz w:val="24"/>
          <w:szCs w:val="24"/>
        </w:rPr>
        <w:t>Right-click the "</w:t>
      </w:r>
      <w:r w:rsidRPr="00E66245">
        <w:rPr>
          <w:rFonts w:asciiTheme="majorBidi" w:hAnsiTheme="majorBidi" w:cstheme="majorBidi"/>
          <w:b/>
          <w:bCs/>
          <w:sz w:val="24"/>
          <w:szCs w:val="24"/>
        </w:rPr>
        <w:t>Variables</w:t>
      </w:r>
      <w:r w:rsidRPr="00E66245">
        <w:rPr>
          <w:rFonts w:asciiTheme="majorBidi" w:hAnsiTheme="majorBidi" w:cstheme="majorBidi"/>
          <w:sz w:val="24"/>
          <w:szCs w:val="24"/>
        </w:rPr>
        <w:t>" node in the "</w:t>
      </w:r>
      <w:r w:rsidRPr="00E66245">
        <w:rPr>
          <w:rFonts w:asciiTheme="majorBidi" w:hAnsiTheme="majorBidi" w:cstheme="majorBidi"/>
          <w:b/>
          <w:bCs/>
          <w:sz w:val="24"/>
          <w:szCs w:val="24"/>
        </w:rPr>
        <w:t>Navigator</w:t>
      </w:r>
      <w:r w:rsidRPr="00E66245">
        <w:rPr>
          <w:rFonts w:asciiTheme="majorBidi" w:hAnsiTheme="majorBidi" w:cstheme="majorBidi"/>
          <w:sz w:val="24"/>
          <w:szCs w:val="24"/>
        </w:rPr>
        <w:t>" window, select "</w:t>
      </w:r>
      <w:r w:rsidRPr="00E66245">
        <w:rPr>
          <w:rFonts w:asciiTheme="majorBidi" w:hAnsiTheme="majorBidi" w:cstheme="majorBidi"/>
          <w:b/>
          <w:bCs/>
          <w:sz w:val="24"/>
          <w:szCs w:val="24"/>
        </w:rPr>
        <w:t>New Variable</w:t>
      </w:r>
      <w:r w:rsidRPr="00E66245">
        <w:rPr>
          <w:rFonts w:asciiTheme="majorBidi" w:hAnsiTheme="majorBidi" w:cstheme="majorBidi"/>
          <w:sz w:val="24"/>
          <w:szCs w:val="24"/>
        </w:rPr>
        <w:t>" and click "</w:t>
      </w:r>
      <w:r w:rsidRPr="00E66245">
        <w:rPr>
          <w:rFonts w:asciiTheme="majorBidi" w:hAnsiTheme="majorBidi" w:cstheme="majorBidi"/>
          <w:b/>
          <w:bCs/>
          <w:sz w:val="24"/>
          <w:szCs w:val="24"/>
        </w:rPr>
        <w:t>Integer</w:t>
      </w:r>
      <w:r w:rsidRPr="00E66245">
        <w:rPr>
          <w:rFonts w:asciiTheme="majorBidi" w:hAnsiTheme="majorBidi" w:cstheme="majorBidi"/>
          <w:sz w:val="24"/>
          <w:szCs w:val="24"/>
        </w:rPr>
        <w:t>".</w:t>
      </w:r>
    </w:p>
    <w:p w:rsidR="00483067" w:rsidRPr="004E1614" w:rsidRDefault="00483067" w:rsidP="006245DB">
      <w:pPr>
        <w:pStyle w:val="ListParagraph"/>
        <w:bidi w:val="0"/>
        <w:spacing w:after="0" w:line="240" w:lineRule="auto"/>
        <w:ind w:left="567"/>
        <w:rPr>
          <w:rFonts w:asciiTheme="majorBidi" w:hAnsiTheme="majorBidi" w:cstheme="majorBidi"/>
          <w:sz w:val="24"/>
          <w:szCs w:val="24"/>
        </w:rPr>
      </w:pPr>
      <w:r w:rsidRPr="004E1614">
        <w:rPr>
          <w:rFonts w:asciiTheme="majorBidi" w:hAnsiTheme="majorBidi" w:cstheme="majorBidi"/>
          <w:sz w:val="24"/>
          <w:szCs w:val="24"/>
        </w:rPr>
        <w:t>Change the name of the Boolean-type "</w:t>
      </w:r>
      <w:r w:rsidRPr="004E1614">
        <w:rPr>
          <w:rFonts w:asciiTheme="majorBidi" w:hAnsiTheme="majorBidi" w:cstheme="majorBidi"/>
          <w:b/>
          <w:bCs/>
          <w:sz w:val="24"/>
          <w:szCs w:val="24"/>
        </w:rPr>
        <w:t xml:space="preserve"> Integer 01</w:t>
      </w:r>
      <w:r w:rsidRPr="004E1614">
        <w:rPr>
          <w:rFonts w:asciiTheme="majorBidi" w:hAnsiTheme="majorBidi" w:cstheme="majorBidi"/>
          <w:sz w:val="24"/>
          <w:szCs w:val="24"/>
        </w:rPr>
        <w:t>" variable to "High_level" in the Property Inspector. In this window, specify the variable source (</w:t>
      </w:r>
      <w:r w:rsidRPr="004E1614">
        <w:rPr>
          <w:rFonts w:asciiTheme="majorBidi" w:hAnsiTheme="majorBidi" w:cstheme="majorBidi"/>
          <w:b/>
          <w:bCs/>
          <w:sz w:val="24"/>
          <w:szCs w:val="24"/>
        </w:rPr>
        <w:t xml:space="preserve">external </w:t>
      </w:r>
      <w:r w:rsidRPr="004E1614">
        <w:rPr>
          <w:rFonts w:asciiTheme="majorBidi" w:hAnsiTheme="majorBidi" w:cstheme="majorBidi"/>
          <w:sz w:val="24"/>
          <w:szCs w:val="24"/>
        </w:rPr>
        <w:t xml:space="preserve">in this case). In the </w:t>
      </w:r>
      <w:r w:rsidRPr="004E1614">
        <w:rPr>
          <w:rFonts w:asciiTheme="majorBidi" w:hAnsiTheme="majorBidi" w:cstheme="majorBidi"/>
          <w:b/>
          <w:bCs/>
          <w:sz w:val="24"/>
          <w:szCs w:val="24"/>
        </w:rPr>
        <w:t xml:space="preserve">Device Address </w:t>
      </w:r>
      <w:r w:rsidRPr="004E1614">
        <w:rPr>
          <w:rFonts w:asciiTheme="majorBidi" w:hAnsiTheme="majorBidi" w:cstheme="majorBidi"/>
          <w:sz w:val="24"/>
          <w:szCs w:val="24"/>
        </w:rPr>
        <w:t>property,</w:t>
      </w:r>
    </w:p>
    <w:p w:rsidR="00483067" w:rsidRPr="004E1614" w:rsidRDefault="00483067" w:rsidP="00483067">
      <w:pPr>
        <w:rPr>
          <w:rFonts w:asciiTheme="majorBidi" w:hAnsiTheme="majorBidi" w:cstheme="majorBidi"/>
          <w:sz w:val="24"/>
          <w:szCs w:val="24"/>
          <w:lang w:val="en-US"/>
        </w:rPr>
      </w:pPr>
      <w:r w:rsidRPr="004E1614">
        <w:rPr>
          <w:rFonts w:asciiTheme="majorBidi" w:hAnsiTheme="majorBidi" w:cstheme="majorBidi"/>
          <w:noProof/>
          <w:sz w:val="36"/>
          <w:szCs w:val="40"/>
          <w:lang w:val="en-US" w:eastAsia="en-US"/>
        </w:rPr>
        <w:drawing>
          <wp:anchor distT="0" distB="0" distL="114300" distR="114300" simplePos="0" relativeHeight="251665408" behindDoc="0" locked="0" layoutInCell="1" allowOverlap="1" wp14:anchorId="409C19F9" wp14:editId="3F9D3E9F">
            <wp:simplePos x="0" y="0"/>
            <wp:positionH relativeFrom="margin">
              <wp:posOffset>894715</wp:posOffset>
            </wp:positionH>
            <wp:positionV relativeFrom="paragraph">
              <wp:posOffset>92710</wp:posOffset>
            </wp:positionV>
            <wp:extent cx="4664075" cy="2536190"/>
            <wp:effectExtent l="0" t="0" r="3175" b="0"/>
            <wp:wrapNone/>
            <wp:docPr id="1203" name="Grafik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9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64075" cy="2536190"/>
                    </a:xfrm>
                    <a:prstGeom prst="rect">
                      <a:avLst/>
                    </a:prstGeom>
                    <a:noFill/>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Default="00483067" w:rsidP="00483067">
      <w:pPr>
        <w:rPr>
          <w:rFonts w:asciiTheme="majorBidi" w:hAnsiTheme="majorBidi" w:cstheme="majorBidi"/>
          <w:lang w:val="en-US" w:bidi="ar-LB"/>
        </w:rPr>
      </w:pPr>
    </w:p>
    <w:p w:rsidR="00B91430" w:rsidRDefault="00B91430" w:rsidP="00483067">
      <w:pPr>
        <w:rPr>
          <w:rFonts w:asciiTheme="majorBidi" w:hAnsiTheme="majorBidi" w:cstheme="majorBidi"/>
          <w:lang w:val="en-US" w:bidi="ar-LB"/>
        </w:rPr>
      </w:pPr>
    </w:p>
    <w:p w:rsidR="00B91430" w:rsidRDefault="00B91430" w:rsidP="00483067">
      <w:pPr>
        <w:rPr>
          <w:rFonts w:asciiTheme="majorBidi" w:hAnsiTheme="majorBidi" w:cstheme="majorBidi"/>
          <w:lang w:val="en-US" w:bidi="ar-LB"/>
        </w:rPr>
      </w:pPr>
    </w:p>
    <w:p w:rsidR="00B91430" w:rsidRDefault="00B91430" w:rsidP="00483067">
      <w:pPr>
        <w:rPr>
          <w:rFonts w:asciiTheme="majorBidi" w:hAnsiTheme="majorBidi" w:cstheme="majorBidi"/>
          <w:lang w:val="en-US" w:bidi="ar-LB"/>
        </w:rPr>
      </w:pPr>
    </w:p>
    <w:p w:rsidR="00B91430" w:rsidRDefault="00B91430" w:rsidP="00483067">
      <w:pPr>
        <w:rPr>
          <w:rFonts w:asciiTheme="majorBidi" w:hAnsiTheme="majorBidi" w:cstheme="majorBidi"/>
          <w:lang w:val="en-US" w:bidi="ar-LB"/>
        </w:rPr>
      </w:pPr>
    </w:p>
    <w:p w:rsidR="00B91430" w:rsidRDefault="00B91430" w:rsidP="00483067">
      <w:pPr>
        <w:rPr>
          <w:rFonts w:asciiTheme="majorBidi" w:hAnsiTheme="majorBidi" w:cstheme="majorBidi"/>
          <w:lang w:val="en-US" w:bidi="ar-LB"/>
        </w:rPr>
      </w:pPr>
    </w:p>
    <w:p w:rsidR="00B91430" w:rsidRPr="004E1614" w:rsidRDefault="00B91430"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E66245" w:rsidRDefault="00483067" w:rsidP="00D525A0">
      <w:pPr>
        <w:pStyle w:val="Heading2"/>
        <w:ind w:left="567"/>
      </w:pPr>
      <w:bookmarkStart w:id="35" w:name="_Toc102220892"/>
      <w:r w:rsidRPr="006245DB">
        <w:lastRenderedPageBreak/>
        <w:t>Create</w:t>
      </w:r>
      <w:r w:rsidRPr="00E66245">
        <w:t xml:space="preserve"> a Command Button</w:t>
      </w:r>
      <w:bookmarkEnd w:id="35"/>
    </w:p>
    <w:p w:rsidR="006245DB" w:rsidRDefault="00483067" w:rsidP="006245DB">
      <w:pPr>
        <w:pStyle w:val="ListParagraph"/>
        <w:tabs>
          <w:tab w:val="left" w:pos="3005"/>
        </w:tabs>
        <w:bidi w:val="0"/>
        <w:spacing w:after="0"/>
        <w:ind w:left="567"/>
        <w:rPr>
          <w:rFonts w:asciiTheme="majorBidi" w:hAnsiTheme="majorBidi" w:cstheme="majorBidi"/>
          <w:sz w:val="24"/>
          <w:szCs w:val="24"/>
          <w:lang w:bidi="ar-LB"/>
        </w:rPr>
      </w:pPr>
      <w:r w:rsidRPr="00E66245">
        <w:rPr>
          <w:rFonts w:asciiTheme="majorBidi" w:hAnsiTheme="majorBidi" w:cstheme="majorBidi"/>
          <w:sz w:val="24"/>
          <w:szCs w:val="24"/>
          <w:lang w:bidi="ar-LB"/>
        </w:rPr>
        <w:t>Select the "Switch" icon in the toolbar and draw an area on the panel where the button will be placed.</w:t>
      </w:r>
    </w:p>
    <w:p w:rsidR="00483067" w:rsidRPr="006245DB" w:rsidRDefault="00483067" w:rsidP="006245DB">
      <w:pPr>
        <w:pStyle w:val="ListParagraph"/>
        <w:tabs>
          <w:tab w:val="left" w:pos="3005"/>
        </w:tabs>
        <w:bidi w:val="0"/>
        <w:spacing w:after="0"/>
        <w:ind w:left="567"/>
        <w:rPr>
          <w:rFonts w:asciiTheme="majorBidi" w:hAnsiTheme="majorBidi" w:cstheme="majorBidi"/>
          <w:sz w:val="24"/>
          <w:szCs w:val="24"/>
          <w:lang w:bidi="ar-LB"/>
        </w:rPr>
      </w:pPr>
      <w:r w:rsidRPr="006245DB">
        <w:rPr>
          <w:rFonts w:asciiTheme="majorBidi" w:hAnsiTheme="majorBidi" w:cstheme="majorBidi"/>
          <w:sz w:val="24"/>
          <w:szCs w:val="24"/>
        </w:rPr>
        <w:t>Select the "</w:t>
      </w:r>
      <w:r w:rsidRPr="006245DB">
        <w:rPr>
          <w:rFonts w:asciiTheme="majorBidi" w:hAnsiTheme="majorBidi" w:cstheme="majorBidi"/>
          <w:b/>
          <w:bCs/>
          <w:sz w:val="24"/>
          <w:szCs w:val="24"/>
        </w:rPr>
        <w:t>Switch</w:t>
      </w:r>
      <w:r w:rsidRPr="006245DB">
        <w:rPr>
          <w:rFonts w:asciiTheme="majorBidi" w:hAnsiTheme="majorBidi" w:cstheme="majorBidi"/>
          <w:sz w:val="24"/>
          <w:szCs w:val="24"/>
        </w:rPr>
        <w:t xml:space="preserve">" icon in the toolbar and use it to draw a </w:t>
      </w:r>
      <w:r w:rsidRPr="006245DB">
        <w:rPr>
          <w:rFonts w:asciiTheme="majorBidi" w:hAnsiTheme="majorBidi" w:cstheme="majorBidi"/>
          <w:b/>
          <w:bCs/>
          <w:sz w:val="24"/>
          <w:szCs w:val="24"/>
        </w:rPr>
        <w:t>rectangle</w:t>
      </w:r>
      <w:r w:rsidRPr="006245DB">
        <w:rPr>
          <w:rFonts w:asciiTheme="majorBidi" w:hAnsiTheme="majorBidi" w:cstheme="majorBidi"/>
          <w:sz w:val="24"/>
          <w:szCs w:val="24"/>
        </w:rPr>
        <w:t>, defining an area on the screen where it will be placed.</w:t>
      </w:r>
    </w:p>
    <w:p w:rsidR="00483067" w:rsidRPr="004E1614" w:rsidRDefault="00483067" w:rsidP="00483067">
      <w:pPr>
        <w:tabs>
          <w:tab w:val="left" w:pos="7663"/>
        </w:tabs>
        <w:rPr>
          <w:rFonts w:asciiTheme="majorBidi" w:hAnsiTheme="majorBidi" w:cstheme="majorBidi"/>
          <w:lang w:val="en-US" w:bidi="ar-LB"/>
        </w:rPr>
      </w:pPr>
      <w:r>
        <w:rPr>
          <w:noProof/>
          <w:lang w:val="en-US" w:eastAsia="en-US"/>
        </w:rPr>
        <mc:AlternateContent>
          <mc:Choice Requires="wpg">
            <w:drawing>
              <wp:anchor distT="0" distB="0" distL="114300" distR="114300" simplePos="0" relativeHeight="251681792" behindDoc="0" locked="0" layoutInCell="1" allowOverlap="1" wp14:anchorId="0E783973" wp14:editId="3540A288">
                <wp:simplePos x="0" y="0"/>
                <wp:positionH relativeFrom="column">
                  <wp:posOffset>670560</wp:posOffset>
                </wp:positionH>
                <wp:positionV relativeFrom="paragraph">
                  <wp:posOffset>46355</wp:posOffset>
                </wp:positionV>
                <wp:extent cx="4791075" cy="276225"/>
                <wp:effectExtent l="0" t="0" r="9525" b="28575"/>
                <wp:wrapNone/>
                <wp:docPr id="19041" name="Group 150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1075" cy="276225"/>
                          <a:chOff x="0" y="0"/>
                          <a:chExt cx="47790" cy="2760"/>
                        </a:xfrm>
                      </wpg:grpSpPr>
                      <pic:pic xmlns:pic="http://schemas.openxmlformats.org/drawingml/2006/picture">
                        <pic:nvPicPr>
                          <pic:cNvPr id="19042" name="Picture 150717"/>
                          <pic:cNvPicPr>
                            <a:picLocks noChangeAspect="1"/>
                          </pic:cNvPicPr>
                        </pic:nvPicPr>
                        <pic:blipFill>
                          <a:blip r:embed="rId61">
                            <a:extLst>
                              <a:ext uri="{28A0092B-C50C-407E-A947-70E740481C1C}">
                                <a14:useLocalDpi xmlns:a14="http://schemas.microsoft.com/office/drawing/2010/main" val="0"/>
                              </a:ext>
                            </a:extLst>
                          </a:blip>
                          <a:srcRect/>
                          <a:stretch>
                            <a:fillRect/>
                          </a:stretch>
                        </pic:blipFill>
                        <pic:spPr bwMode="auto">
                          <a:xfrm>
                            <a:off x="0" y="172"/>
                            <a:ext cx="47790" cy="2588"/>
                          </a:xfrm>
                          <a:prstGeom prst="rect">
                            <a:avLst/>
                          </a:prstGeom>
                          <a:noFill/>
                          <a:extLst>
                            <a:ext uri="{909E8E84-426E-40DD-AFC4-6F175D3DCCD1}">
                              <a14:hiddenFill xmlns:a14="http://schemas.microsoft.com/office/drawing/2010/main">
                                <a:solidFill>
                                  <a:srgbClr val="FFFFFF"/>
                                </a:solidFill>
                              </a14:hiddenFill>
                            </a:ext>
                          </a:extLst>
                        </pic:spPr>
                      </pic:pic>
                      <wps:wsp>
                        <wps:cNvPr id="19043" name="Oval 150718"/>
                        <wps:cNvSpPr>
                          <a:spLocks noChangeArrowheads="1"/>
                        </wps:cNvSpPr>
                        <wps:spPr bwMode="auto">
                          <a:xfrm>
                            <a:off x="29071" y="0"/>
                            <a:ext cx="4393" cy="2760"/>
                          </a:xfrm>
                          <a:prstGeom prst="ellipse">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B1C29F" id="Group 150716" o:spid="_x0000_s1026" style="position:absolute;margin-left:52.8pt;margin-top:3.65pt;width:377.25pt;height:21.75pt;z-index:251681792" coordsize="4779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">
                <v:shape id="Picture 150717" o:spid="_x0000_s1027" type="#_x0000_t75" style="position:absolute;top:172;width:47790;height:25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xTiDFAAAA3gAAAA8AAABkcnMvZG93bnJldi54bWxET01rAjEQvQv+hzBCb5qtFKlbo6hQ6MWK&#10;ayntbdhMs6mbybKJ6/rvG6HgbR7vcxar3tWiozZYzwoeJxkI4tJry0bBx/F1/AwiRGSNtWdScKUA&#10;q+VwsMBc+wsfqCuiESmEQ44KqhibXMpQVuQwTHxDnLgf3zqMCbZG6hYvKdzVcpplM+nQcmqosKFt&#10;ReWpODsFv8cva8375352XcdT920OBe82Sj2M+vULiEh9vIv/3W86zZ9nT1O4vZNuk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MU4gxQAAAN4AAAAPAAAAAAAAAAAAAAAA&#10;AJ8CAABkcnMvZG93bnJldi54bWxQSwUGAAAAAAQABAD3AAAAkQMAAAAA&#10;">
                  <v:imagedata r:id="rId62" o:title=""/>
                  <v:path arrowok="t"/>
                </v:shape>
                <v:oval id="Oval 150718" o:spid="_x0000_s1028" style="position:absolute;left:29071;width:4393;height:2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FwwcEA&#10;AADeAAAADwAAAGRycy9kb3ducmV2LnhtbERPTWvCQBC9C/6HZQq9SN3YlqAxG5GCoEdtodchOyah&#10;u7MhO9X4712h0Ns83ueUm9E7daEhdoENLOYZKOI62I4bA1+fu5clqCjIFl1gMnCjCJtqOimxsOHK&#10;R7qcpFEphGOBBlqRvtA61i15jPPQEyfuHAaPkuDQaDvgNYV7p1+zLNceO04NLfb00VL9c/r1BrY3&#10;Le4YV7uZzTnP5Tse0C2NeX4at2tQQqP8i//ce5vmr7L3N3i8k27Q1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hcMHBAAAA3gAAAA8AAAAAAAAAAAAAAAAAmAIAAGRycy9kb3du&#10;cmV2LnhtbFBLBQYAAAAABAAEAPUAAACGAwAAAAA=&#10;" filled="f" strokecolor="red" strokeweight="1pt">
                  <v:stroke joinstyle="miter"/>
                </v:oval>
              </v:group>
            </w:pict>
          </mc:Fallback>
        </mc:AlternateContent>
      </w:r>
      <w:r w:rsidRPr="004E1614">
        <w:rPr>
          <w:rFonts w:asciiTheme="majorBidi" w:hAnsiTheme="majorBidi" w:cstheme="majorBidi"/>
          <w:lang w:val="en-US" w:bidi="ar-LB"/>
        </w:rPr>
        <w:tab/>
      </w:r>
    </w:p>
    <w:p w:rsidR="00483067" w:rsidRPr="004E1614" w:rsidRDefault="00483067" w:rsidP="00483067">
      <w:pPr>
        <w:tabs>
          <w:tab w:val="left" w:pos="7663"/>
        </w:tabs>
        <w:rPr>
          <w:rFonts w:asciiTheme="majorBidi" w:hAnsiTheme="majorBidi" w:cstheme="majorBidi"/>
          <w:sz w:val="16"/>
          <w:szCs w:val="16"/>
          <w:lang w:val="en-US"/>
        </w:rPr>
      </w:pPr>
    </w:p>
    <w:p w:rsidR="00B91430" w:rsidRDefault="00B91430" w:rsidP="006245DB">
      <w:pPr>
        <w:tabs>
          <w:tab w:val="left" w:pos="7663"/>
        </w:tabs>
        <w:ind w:firstLine="567"/>
        <w:rPr>
          <w:rFonts w:asciiTheme="majorBidi" w:hAnsiTheme="majorBidi" w:cstheme="majorBidi"/>
          <w:sz w:val="24"/>
          <w:szCs w:val="24"/>
        </w:rPr>
      </w:pPr>
    </w:p>
    <w:p w:rsidR="00483067" w:rsidRPr="006245DB" w:rsidRDefault="00483067" w:rsidP="00B91430">
      <w:pPr>
        <w:tabs>
          <w:tab w:val="left" w:pos="7663"/>
        </w:tabs>
        <w:bidi w:val="0"/>
        <w:ind w:firstLine="567"/>
        <w:rPr>
          <w:rFonts w:asciiTheme="majorBidi" w:hAnsiTheme="majorBidi" w:cstheme="majorBidi"/>
          <w:sz w:val="24"/>
          <w:szCs w:val="24"/>
        </w:rPr>
      </w:pPr>
      <w:r w:rsidRPr="006245DB">
        <w:rPr>
          <w:rFonts w:asciiTheme="majorBidi" w:hAnsiTheme="majorBidi" w:cstheme="majorBidi"/>
          <w:sz w:val="24"/>
          <w:szCs w:val="24"/>
        </w:rPr>
        <w:t xml:space="preserve">The </w:t>
      </w:r>
      <w:r w:rsidRPr="006245DB">
        <w:rPr>
          <w:rFonts w:asciiTheme="majorBidi" w:hAnsiTheme="majorBidi" w:cstheme="majorBidi"/>
          <w:b/>
          <w:bCs/>
          <w:sz w:val="24"/>
          <w:szCs w:val="24"/>
        </w:rPr>
        <w:t xml:space="preserve">Switch Settings </w:t>
      </w:r>
      <w:r w:rsidRPr="006245DB">
        <w:rPr>
          <w:rFonts w:asciiTheme="majorBidi" w:hAnsiTheme="majorBidi" w:cstheme="majorBidi"/>
          <w:sz w:val="24"/>
          <w:szCs w:val="24"/>
        </w:rPr>
        <w:t>window is displayed. Configure the properties as shown in the screen below:</w:t>
      </w:r>
    </w:p>
    <w:p w:rsidR="00483067" w:rsidRPr="004E1614" w:rsidRDefault="00483067" w:rsidP="00483067">
      <w:pPr>
        <w:pStyle w:val="ListParagraph"/>
        <w:tabs>
          <w:tab w:val="left" w:pos="7663"/>
        </w:tabs>
        <w:bidi w:val="0"/>
        <w:ind w:left="990"/>
        <w:rPr>
          <w:rFonts w:asciiTheme="majorBidi" w:hAnsiTheme="majorBidi" w:cstheme="majorBidi"/>
          <w:sz w:val="24"/>
          <w:szCs w:val="24"/>
        </w:rPr>
      </w:pPr>
      <w:r w:rsidRPr="004E1614">
        <w:rPr>
          <w:rFonts w:asciiTheme="majorBidi" w:hAnsiTheme="majorBidi" w:cstheme="majorBidi"/>
          <w:sz w:val="24"/>
          <w:szCs w:val="24"/>
        </w:rPr>
        <w:t xml:space="preserve">In the </w:t>
      </w:r>
      <w:r w:rsidRPr="004E1614">
        <w:rPr>
          <w:rFonts w:asciiTheme="majorBidi" w:hAnsiTheme="majorBidi" w:cstheme="majorBidi"/>
          <w:b/>
          <w:bCs/>
          <w:sz w:val="24"/>
          <w:szCs w:val="24"/>
        </w:rPr>
        <w:t xml:space="preserve">General </w:t>
      </w:r>
      <w:r w:rsidRPr="004E1614">
        <w:rPr>
          <w:rFonts w:asciiTheme="majorBidi" w:hAnsiTheme="majorBidi" w:cstheme="majorBidi"/>
          <w:sz w:val="24"/>
          <w:szCs w:val="24"/>
        </w:rPr>
        <w:t>window:</w:t>
      </w:r>
    </w:p>
    <w:p w:rsidR="00483067" w:rsidRPr="004E1614" w:rsidRDefault="00483067" w:rsidP="00483067">
      <w:pPr>
        <w:pStyle w:val="ListParagraph"/>
        <w:numPr>
          <w:ilvl w:val="0"/>
          <w:numId w:val="27"/>
        </w:numPr>
        <w:autoSpaceDE w:val="0"/>
        <w:autoSpaceDN w:val="0"/>
        <w:bidi w:val="0"/>
        <w:adjustRightInd w:val="0"/>
        <w:spacing w:after="0" w:line="240" w:lineRule="auto"/>
        <w:rPr>
          <w:rFonts w:asciiTheme="majorBidi" w:hAnsiTheme="majorBidi" w:cstheme="majorBidi"/>
          <w:sz w:val="24"/>
          <w:szCs w:val="24"/>
        </w:rPr>
      </w:pPr>
      <w:r w:rsidRPr="004E1614">
        <w:rPr>
          <w:rFonts w:asciiTheme="majorBidi" w:hAnsiTheme="majorBidi" w:cstheme="majorBidi"/>
          <w:sz w:val="24"/>
          <w:szCs w:val="24"/>
        </w:rPr>
        <w:t xml:space="preserve">Select </w:t>
      </w:r>
      <w:r w:rsidRPr="004E1614">
        <w:rPr>
          <w:rFonts w:asciiTheme="majorBidi" w:hAnsiTheme="majorBidi" w:cstheme="majorBidi"/>
          <w:b/>
          <w:bCs/>
          <w:sz w:val="24"/>
          <w:szCs w:val="24"/>
        </w:rPr>
        <w:t xml:space="preserve">00001 </w:t>
      </w:r>
      <w:r w:rsidRPr="004E1614">
        <w:rPr>
          <w:rFonts w:asciiTheme="majorBidi" w:hAnsiTheme="majorBidi" w:cstheme="majorBidi"/>
          <w:sz w:val="24"/>
          <w:szCs w:val="24"/>
        </w:rPr>
        <w:t>as the switch style.</w:t>
      </w:r>
    </w:p>
    <w:p w:rsidR="00483067" w:rsidRDefault="00483067" w:rsidP="00483067">
      <w:pPr>
        <w:autoSpaceDE w:val="0"/>
        <w:autoSpaceDN w:val="0"/>
        <w:adjustRightInd w:val="0"/>
        <w:ind w:left="990"/>
        <w:rPr>
          <w:rFonts w:asciiTheme="majorBidi" w:hAnsiTheme="majorBidi" w:cstheme="majorBidi"/>
          <w:sz w:val="24"/>
          <w:szCs w:val="24"/>
        </w:rPr>
      </w:pPr>
    </w:p>
    <w:p w:rsidR="00483067" w:rsidRPr="00164E1E" w:rsidRDefault="00483067" w:rsidP="00483067">
      <w:pPr>
        <w:autoSpaceDE w:val="0"/>
        <w:autoSpaceDN w:val="0"/>
        <w:adjustRightInd w:val="0"/>
        <w:ind w:left="990"/>
        <w:rPr>
          <w:rFonts w:asciiTheme="majorBidi" w:hAnsiTheme="majorBidi" w:cstheme="majorBidi"/>
          <w:sz w:val="24"/>
          <w:szCs w:val="24"/>
        </w:rPr>
      </w:pPr>
      <w:r w:rsidRPr="004E1614">
        <w:rPr>
          <w:noProof/>
          <w:lang w:val="en-US" w:eastAsia="en-US"/>
        </w:rPr>
        <w:drawing>
          <wp:anchor distT="0" distB="0" distL="114300" distR="114300" simplePos="0" relativeHeight="251667456" behindDoc="0" locked="0" layoutInCell="1" allowOverlap="1" wp14:anchorId="0BA80643" wp14:editId="4804FD6C">
            <wp:simplePos x="0" y="0"/>
            <wp:positionH relativeFrom="column">
              <wp:posOffset>3508264</wp:posOffset>
            </wp:positionH>
            <wp:positionV relativeFrom="paragraph">
              <wp:posOffset>14273</wp:posOffset>
            </wp:positionV>
            <wp:extent cx="134620" cy="189230"/>
            <wp:effectExtent l="0" t="0" r="0" b="0"/>
            <wp:wrapNone/>
            <wp:docPr id="1198" name="Grafik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63">
                      <a:extLst>
                        <a:ext uri="{28A0092B-C50C-407E-A947-70E740481C1C}">
                          <a14:useLocalDpi xmlns:a14="http://schemas.microsoft.com/office/drawing/2010/main" val="0"/>
                        </a:ext>
                      </a:extLst>
                    </a:blip>
                    <a:srcRect l="58969" t="82224" r="37660" b="12959"/>
                    <a:stretch>
                      <a:fillRect/>
                    </a:stretch>
                  </pic:blipFill>
                  <pic:spPr bwMode="auto">
                    <a:xfrm>
                      <a:off x="0" y="0"/>
                      <a:ext cx="134620" cy="189230"/>
                    </a:xfrm>
                    <a:prstGeom prst="rect">
                      <a:avLst/>
                    </a:prstGeom>
                    <a:noFill/>
                  </pic:spPr>
                </pic:pic>
              </a:graphicData>
            </a:graphic>
            <wp14:sizeRelH relativeFrom="margin">
              <wp14:pctWidth>0</wp14:pctWidth>
            </wp14:sizeRelH>
            <wp14:sizeRelV relativeFrom="margin">
              <wp14:pctHeight>0</wp14:pctHeight>
            </wp14:sizeRelV>
          </wp:anchor>
        </w:drawing>
      </w:r>
      <w:r w:rsidRPr="00164E1E">
        <w:rPr>
          <w:rFonts w:asciiTheme="majorBidi" w:hAnsiTheme="majorBidi" w:cstheme="majorBidi"/>
          <w:sz w:val="24"/>
          <w:szCs w:val="24"/>
        </w:rPr>
        <w:t>Under the "</w:t>
      </w:r>
      <w:r w:rsidRPr="00164E1E">
        <w:rPr>
          <w:rFonts w:asciiTheme="majorBidi" w:hAnsiTheme="majorBidi" w:cstheme="majorBidi"/>
          <w:b/>
          <w:bCs/>
          <w:sz w:val="24"/>
          <w:szCs w:val="24"/>
        </w:rPr>
        <w:t>When Touch</w:t>
      </w:r>
      <w:r w:rsidRPr="00164E1E">
        <w:rPr>
          <w:rFonts w:asciiTheme="majorBidi" w:hAnsiTheme="majorBidi" w:cstheme="majorBidi"/>
          <w:sz w:val="24"/>
          <w:szCs w:val="24"/>
        </w:rPr>
        <w:t>" tab, click the icon         and:</w:t>
      </w:r>
    </w:p>
    <w:p w:rsidR="00483067" w:rsidRPr="004E1614" w:rsidRDefault="00483067" w:rsidP="00483067">
      <w:pPr>
        <w:pStyle w:val="ListParagraph"/>
        <w:numPr>
          <w:ilvl w:val="0"/>
          <w:numId w:val="27"/>
        </w:numPr>
        <w:autoSpaceDE w:val="0"/>
        <w:autoSpaceDN w:val="0"/>
        <w:bidi w:val="0"/>
        <w:adjustRightInd w:val="0"/>
        <w:spacing w:after="0" w:line="240" w:lineRule="auto"/>
        <w:rPr>
          <w:rFonts w:asciiTheme="majorBidi" w:hAnsiTheme="majorBidi" w:cstheme="majorBidi"/>
          <w:sz w:val="24"/>
          <w:szCs w:val="24"/>
        </w:rPr>
      </w:pPr>
      <w:r w:rsidRPr="004E1614">
        <w:rPr>
          <w:rFonts w:asciiTheme="majorBidi" w:hAnsiTheme="majorBidi" w:cstheme="majorBidi"/>
          <w:sz w:val="24"/>
          <w:szCs w:val="24"/>
        </w:rPr>
        <w:t>Select the "</w:t>
      </w:r>
      <w:r w:rsidRPr="004E1614">
        <w:rPr>
          <w:rFonts w:asciiTheme="majorBidi" w:hAnsiTheme="majorBidi" w:cstheme="majorBidi"/>
          <w:b/>
          <w:bCs/>
          <w:sz w:val="24"/>
          <w:szCs w:val="24"/>
        </w:rPr>
        <w:t>BOOL</w:t>
      </w:r>
      <w:r w:rsidRPr="004E1614">
        <w:rPr>
          <w:rFonts w:asciiTheme="majorBidi" w:hAnsiTheme="majorBidi" w:cstheme="majorBidi"/>
          <w:sz w:val="24"/>
          <w:szCs w:val="24"/>
        </w:rPr>
        <w:t>" "Emptying" variable,</w:t>
      </w:r>
    </w:p>
    <w:p w:rsidR="00483067" w:rsidRPr="004E1614" w:rsidRDefault="00483067" w:rsidP="00483067">
      <w:pPr>
        <w:pStyle w:val="ListParagraph"/>
        <w:numPr>
          <w:ilvl w:val="0"/>
          <w:numId w:val="27"/>
        </w:numPr>
        <w:autoSpaceDE w:val="0"/>
        <w:autoSpaceDN w:val="0"/>
        <w:bidi w:val="0"/>
        <w:adjustRightInd w:val="0"/>
        <w:spacing w:after="0" w:line="240" w:lineRule="auto"/>
        <w:rPr>
          <w:rFonts w:asciiTheme="majorBidi" w:hAnsiTheme="majorBidi" w:cstheme="majorBidi"/>
          <w:sz w:val="24"/>
          <w:szCs w:val="24"/>
        </w:rPr>
      </w:pPr>
      <w:r w:rsidRPr="004E1614">
        <w:rPr>
          <w:rFonts w:asciiTheme="majorBidi" w:hAnsiTheme="majorBidi" w:cstheme="majorBidi"/>
          <w:sz w:val="24"/>
          <w:szCs w:val="24"/>
        </w:rPr>
        <w:t>Select “</w:t>
      </w:r>
      <w:r w:rsidRPr="004E1614">
        <w:rPr>
          <w:rFonts w:asciiTheme="majorBidi" w:hAnsiTheme="majorBidi" w:cstheme="majorBidi"/>
          <w:b/>
          <w:bCs/>
          <w:sz w:val="24"/>
          <w:szCs w:val="24"/>
        </w:rPr>
        <w:t xml:space="preserve">Set” </w:t>
      </w:r>
      <w:r w:rsidRPr="004E1614">
        <w:rPr>
          <w:rFonts w:asciiTheme="majorBidi" w:hAnsiTheme="majorBidi" w:cstheme="majorBidi"/>
          <w:sz w:val="24"/>
          <w:szCs w:val="24"/>
        </w:rPr>
        <w:t>which will switch ON the Emptying bit when</w:t>
      </w:r>
      <w:r w:rsidRPr="004E1614">
        <w:rPr>
          <w:rFonts w:asciiTheme="majorBidi" w:hAnsiTheme="majorBidi" w:cstheme="majorBidi"/>
          <w:sz w:val="24"/>
          <w:szCs w:val="24"/>
          <w:lang w:bidi="ar-LB"/>
        </w:rPr>
        <w:t xml:space="preserve"> </w:t>
      </w:r>
      <w:r w:rsidRPr="004E1614">
        <w:rPr>
          <w:rFonts w:asciiTheme="majorBidi" w:hAnsiTheme="majorBidi" w:cstheme="majorBidi"/>
          <w:sz w:val="24"/>
          <w:szCs w:val="24"/>
        </w:rPr>
        <w:t xml:space="preserve">the button is pressed </w:t>
      </w:r>
    </w:p>
    <w:p w:rsidR="00483067" w:rsidRPr="004E1614" w:rsidRDefault="00483067" w:rsidP="00483067">
      <w:pPr>
        <w:pStyle w:val="ListParagraph"/>
        <w:numPr>
          <w:ilvl w:val="0"/>
          <w:numId w:val="27"/>
        </w:numPr>
        <w:tabs>
          <w:tab w:val="left" w:pos="7663"/>
        </w:tabs>
        <w:bidi w:val="0"/>
        <w:spacing w:after="0"/>
        <w:rPr>
          <w:rFonts w:asciiTheme="majorBidi" w:hAnsiTheme="majorBidi" w:cstheme="majorBidi"/>
          <w:sz w:val="24"/>
          <w:szCs w:val="24"/>
        </w:rPr>
      </w:pPr>
      <w:r w:rsidRPr="004E1614">
        <w:rPr>
          <w:rFonts w:asciiTheme="majorBidi" w:hAnsiTheme="majorBidi" w:cstheme="majorBidi"/>
          <w:noProof/>
          <w:szCs w:val="24"/>
        </w:rPr>
        <w:drawing>
          <wp:anchor distT="0" distB="0" distL="114300" distR="114300" simplePos="0" relativeHeight="251666432" behindDoc="0" locked="0" layoutInCell="1" allowOverlap="1" wp14:anchorId="027B0436" wp14:editId="445D3547">
            <wp:simplePos x="0" y="0"/>
            <wp:positionH relativeFrom="column">
              <wp:posOffset>1145899</wp:posOffset>
            </wp:positionH>
            <wp:positionV relativeFrom="paragraph">
              <wp:posOffset>192875</wp:posOffset>
            </wp:positionV>
            <wp:extent cx="2359660" cy="2311400"/>
            <wp:effectExtent l="0" t="0" r="0" b="0"/>
            <wp:wrapNone/>
            <wp:docPr id="1199" name="Grafik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59660" cy="2311400"/>
                    </a:xfrm>
                    <a:prstGeom prst="rect">
                      <a:avLst/>
                    </a:prstGeom>
                    <a:noFill/>
                  </pic:spPr>
                </pic:pic>
              </a:graphicData>
            </a:graphic>
            <wp14:sizeRelH relativeFrom="margin">
              <wp14:pctWidth>0</wp14:pctWidth>
            </wp14:sizeRelH>
            <wp14:sizeRelV relativeFrom="margin">
              <wp14:pctHeight>0</wp14:pctHeight>
            </wp14:sizeRelV>
          </wp:anchor>
        </w:drawing>
      </w:r>
      <w:r w:rsidRPr="004E1614">
        <w:rPr>
          <w:rFonts w:asciiTheme="majorBidi" w:hAnsiTheme="majorBidi" w:cstheme="majorBidi"/>
          <w:sz w:val="24"/>
          <w:szCs w:val="24"/>
        </w:rPr>
        <w:t xml:space="preserve">Click </w:t>
      </w:r>
      <w:r w:rsidRPr="004E1614">
        <w:rPr>
          <w:rFonts w:asciiTheme="majorBidi" w:hAnsiTheme="majorBidi" w:cstheme="majorBidi"/>
          <w:b/>
          <w:bCs/>
          <w:sz w:val="24"/>
          <w:szCs w:val="24"/>
        </w:rPr>
        <w:t xml:space="preserve">Add </w:t>
      </w:r>
      <w:r w:rsidRPr="004E1614">
        <w:rPr>
          <w:rFonts w:asciiTheme="majorBidi" w:hAnsiTheme="majorBidi" w:cstheme="majorBidi"/>
          <w:sz w:val="24"/>
          <w:szCs w:val="24"/>
        </w:rPr>
        <w:t>to confirm the selection.</w:t>
      </w:r>
    </w:p>
    <w:p w:rsidR="00483067" w:rsidRPr="004E1614" w:rsidRDefault="00483067" w:rsidP="00483067">
      <w:pPr>
        <w:tabs>
          <w:tab w:val="left" w:pos="7663"/>
        </w:tabs>
        <w:rPr>
          <w:rFonts w:asciiTheme="majorBidi" w:hAnsiTheme="majorBidi" w:cstheme="majorBidi"/>
          <w:sz w:val="16"/>
          <w:szCs w:val="16"/>
          <w:lang w:val="en-US"/>
        </w:rPr>
      </w:pPr>
    </w:p>
    <w:p w:rsidR="00483067" w:rsidRPr="004E1614" w:rsidRDefault="00483067" w:rsidP="00483067">
      <w:pPr>
        <w:tabs>
          <w:tab w:val="left" w:pos="7663"/>
        </w:tabs>
        <w:rPr>
          <w:rFonts w:asciiTheme="majorBidi" w:hAnsiTheme="majorBidi" w:cstheme="majorBidi"/>
          <w:szCs w:val="24"/>
          <w:lang w:val="en-US" w:bidi="ar-LB"/>
        </w:rPr>
      </w:pPr>
    </w:p>
    <w:p w:rsidR="00483067" w:rsidRPr="004E1614" w:rsidRDefault="00483067" w:rsidP="00483067">
      <w:pPr>
        <w:tabs>
          <w:tab w:val="left" w:pos="3005"/>
        </w:tabs>
        <w:rPr>
          <w:rFonts w:asciiTheme="majorBidi" w:hAnsiTheme="majorBidi" w:cstheme="majorBidi"/>
          <w:lang w:val="en-US" w:bidi="ar-LB"/>
        </w:rPr>
      </w:pPr>
    </w:p>
    <w:p w:rsidR="00483067" w:rsidRPr="004E1614" w:rsidRDefault="00483067" w:rsidP="00483067">
      <w:pPr>
        <w:tabs>
          <w:tab w:val="left" w:pos="3005"/>
        </w:tabs>
        <w:rPr>
          <w:rFonts w:asciiTheme="majorBidi" w:hAnsiTheme="majorBidi" w:cstheme="majorBidi"/>
          <w:lang w:val="en-US" w:bidi="ar-LB"/>
        </w:rPr>
      </w:pPr>
    </w:p>
    <w:p w:rsidR="00483067" w:rsidRPr="004E1614" w:rsidRDefault="00483067" w:rsidP="00483067">
      <w:pPr>
        <w:tabs>
          <w:tab w:val="left" w:pos="3005"/>
        </w:tabs>
        <w:rPr>
          <w:rFonts w:asciiTheme="majorBidi" w:hAnsiTheme="majorBidi" w:cstheme="majorBidi"/>
          <w:lang w:val="en-US" w:bidi="ar-LB"/>
        </w:rPr>
      </w:pPr>
    </w:p>
    <w:p w:rsidR="00483067" w:rsidRPr="004E1614" w:rsidRDefault="00483067" w:rsidP="00483067">
      <w:pPr>
        <w:tabs>
          <w:tab w:val="left" w:pos="3005"/>
        </w:tabs>
        <w:rPr>
          <w:rFonts w:asciiTheme="majorBidi" w:hAnsiTheme="majorBidi" w:cstheme="majorBidi"/>
          <w:lang w:val="en-US" w:bidi="ar-LB"/>
        </w:rPr>
      </w:pPr>
    </w:p>
    <w:p w:rsidR="00483067" w:rsidRPr="004E1614" w:rsidRDefault="00483067" w:rsidP="00483067">
      <w:pPr>
        <w:tabs>
          <w:tab w:val="left" w:pos="3005"/>
        </w:tabs>
        <w:rPr>
          <w:rFonts w:asciiTheme="majorBidi" w:hAnsiTheme="majorBidi" w:cstheme="majorBidi"/>
          <w:lang w:val="en-US" w:bidi="ar-LB"/>
        </w:rPr>
      </w:pPr>
    </w:p>
    <w:p w:rsidR="00483067" w:rsidRPr="004E1614" w:rsidRDefault="00483067" w:rsidP="00483067">
      <w:pPr>
        <w:tabs>
          <w:tab w:val="left" w:pos="3005"/>
        </w:tabs>
        <w:rPr>
          <w:rFonts w:asciiTheme="majorBidi" w:hAnsiTheme="majorBidi" w:cstheme="majorBidi"/>
          <w:lang w:val="en-US" w:bidi="ar-LB"/>
        </w:rPr>
      </w:pPr>
    </w:p>
    <w:p w:rsidR="00483067" w:rsidRPr="004E1614" w:rsidRDefault="00483067" w:rsidP="00483067">
      <w:pPr>
        <w:tabs>
          <w:tab w:val="left" w:pos="3005"/>
        </w:tabs>
        <w:rPr>
          <w:rFonts w:asciiTheme="majorBidi" w:hAnsiTheme="majorBidi" w:cstheme="majorBidi"/>
          <w:lang w:val="en-US" w:bidi="ar-LB"/>
        </w:rPr>
      </w:pPr>
    </w:p>
    <w:p w:rsidR="00483067" w:rsidRDefault="00483067" w:rsidP="00483067">
      <w:pPr>
        <w:autoSpaceDE w:val="0"/>
        <w:autoSpaceDN w:val="0"/>
        <w:adjustRightInd w:val="0"/>
        <w:rPr>
          <w:rFonts w:asciiTheme="majorBidi" w:hAnsiTheme="majorBidi" w:cstheme="majorBidi"/>
          <w:szCs w:val="22"/>
          <w:lang w:val="en-US"/>
        </w:rPr>
      </w:pPr>
    </w:p>
    <w:p w:rsidR="00B91430" w:rsidRDefault="00B91430" w:rsidP="00483067">
      <w:pPr>
        <w:autoSpaceDE w:val="0"/>
        <w:autoSpaceDN w:val="0"/>
        <w:adjustRightInd w:val="0"/>
        <w:rPr>
          <w:rFonts w:asciiTheme="majorBidi" w:hAnsiTheme="majorBidi" w:cstheme="majorBidi"/>
          <w:szCs w:val="22"/>
          <w:lang w:val="en-US"/>
        </w:rPr>
      </w:pPr>
    </w:p>
    <w:p w:rsidR="00B91430" w:rsidRDefault="00B91430" w:rsidP="00483067">
      <w:pPr>
        <w:autoSpaceDE w:val="0"/>
        <w:autoSpaceDN w:val="0"/>
        <w:adjustRightInd w:val="0"/>
        <w:rPr>
          <w:rFonts w:asciiTheme="majorBidi" w:hAnsiTheme="majorBidi" w:cstheme="majorBidi"/>
          <w:szCs w:val="22"/>
          <w:lang w:val="en-US"/>
        </w:rPr>
      </w:pPr>
    </w:p>
    <w:p w:rsidR="00B91430" w:rsidRDefault="00B91430" w:rsidP="00483067">
      <w:pPr>
        <w:autoSpaceDE w:val="0"/>
        <w:autoSpaceDN w:val="0"/>
        <w:adjustRightInd w:val="0"/>
        <w:rPr>
          <w:rFonts w:asciiTheme="majorBidi" w:hAnsiTheme="majorBidi" w:cstheme="majorBidi"/>
          <w:szCs w:val="22"/>
          <w:lang w:val="en-US"/>
        </w:rPr>
      </w:pPr>
    </w:p>
    <w:p w:rsidR="00B91430" w:rsidRPr="004E1614" w:rsidRDefault="00B91430" w:rsidP="00483067">
      <w:pPr>
        <w:autoSpaceDE w:val="0"/>
        <w:autoSpaceDN w:val="0"/>
        <w:adjustRightInd w:val="0"/>
        <w:rPr>
          <w:rFonts w:asciiTheme="majorBidi" w:hAnsiTheme="majorBidi" w:cstheme="majorBidi"/>
          <w:szCs w:val="22"/>
          <w:lang w:val="en-US"/>
        </w:rPr>
      </w:pPr>
    </w:p>
    <w:p w:rsidR="00483067" w:rsidRPr="004E1614" w:rsidRDefault="00483067" w:rsidP="00483067">
      <w:pPr>
        <w:autoSpaceDE w:val="0"/>
        <w:autoSpaceDN w:val="0"/>
        <w:adjustRightInd w:val="0"/>
        <w:rPr>
          <w:rFonts w:asciiTheme="majorBidi" w:hAnsiTheme="majorBidi" w:cstheme="majorBidi"/>
          <w:szCs w:val="22"/>
          <w:lang w:val="en-US"/>
        </w:rPr>
      </w:pPr>
    </w:p>
    <w:p w:rsidR="00483067" w:rsidRPr="00164E1E" w:rsidRDefault="00483067" w:rsidP="00483067">
      <w:pPr>
        <w:pStyle w:val="ListParagraph"/>
        <w:autoSpaceDE w:val="0"/>
        <w:autoSpaceDN w:val="0"/>
        <w:bidi w:val="0"/>
        <w:adjustRightInd w:val="0"/>
        <w:spacing w:after="0" w:line="240" w:lineRule="auto"/>
        <w:rPr>
          <w:rFonts w:asciiTheme="majorBidi" w:hAnsiTheme="majorBidi" w:cstheme="majorBidi"/>
          <w:sz w:val="24"/>
          <w:szCs w:val="24"/>
        </w:rPr>
      </w:pPr>
      <w:r w:rsidRPr="004E1614">
        <w:rPr>
          <w:noProof/>
          <w:sz w:val="28"/>
          <w:szCs w:val="28"/>
        </w:rPr>
        <w:drawing>
          <wp:anchor distT="0" distB="0" distL="114300" distR="114300" simplePos="0" relativeHeight="251668480" behindDoc="0" locked="0" layoutInCell="1" allowOverlap="1" wp14:anchorId="46D1BE56" wp14:editId="777FB60A">
            <wp:simplePos x="0" y="0"/>
            <wp:positionH relativeFrom="column">
              <wp:posOffset>2901315</wp:posOffset>
            </wp:positionH>
            <wp:positionV relativeFrom="paragraph">
              <wp:posOffset>23799</wp:posOffset>
            </wp:positionV>
            <wp:extent cx="134620" cy="189230"/>
            <wp:effectExtent l="0" t="0" r="0" b="1270"/>
            <wp:wrapNone/>
            <wp:docPr id="1200" name="Grafik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63">
                      <a:extLst>
                        <a:ext uri="{28A0092B-C50C-407E-A947-70E740481C1C}">
                          <a14:useLocalDpi xmlns:a14="http://schemas.microsoft.com/office/drawing/2010/main" val="0"/>
                        </a:ext>
                      </a:extLst>
                    </a:blip>
                    <a:srcRect l="58969" t="82224" r="37660" b="12959"/>
                    <a:stretch>
                      <a:fillRect/>
                    </a:stretch>
                  </pic:blipFill>
                  <pic:spPr bwMode="auto">
                    <a:xfrm>
                      <a:off x="0" y="0"/>
                      <a:ext cx="134620" cy="189230"/>
                    </a:xfrm>
                    <a:prstGeom prst="rect">
                      <a:avLst/>
                    </a:prstGeom>
                    <a:noFill/>
                  </pic:spPr>
                </pic:pic>
              </a:graphicData>
            </a:graphic>
            <wp14:sizeRelH relativeFrom="margin">
              <wp14:pctWidth>0</wp14:pctWidth>
            </wp14:sizeRelH>
            <wp14:sizeRelV relativeFrom="margin">
              <wp14:pctHeight>0</wp14:pctHeight>
            </wp14:sizeRelV>
          </wp:anchor>
        </w:drawing>
      </w:r>
      <w:r w:rsidRPr="00164E1E">
        <w:rPr>
          <w:rFonts w:asciiTheme="majorBidi" w:hAnsiTheme="majorBidi" w:cstheme="majorBidi"/>
          <w:sz w:val="24"/>
          <w:szCs w:val="24"/>
        </w:rPr>
        <w:t>Under the "</w:t>
      </w:r>
      <w:r w:rsidRPr="00164E1E">
        <w:rPr>
          <w:rFonts w:asciiTheme="majorBidi" w:hAnsiTheme="majorBidi" w:cstheme="majorBidi"/>
          <w:b/>
          <w:bCs/>
          <w:sz w:val="24"/>
          <w:szCs w:val="24"/>
        </w:rPr>
        <w:t>When Release</w:t>
      </w:r>
      <w:r w:rsidRPr="00164E1E">
        <w:rPr>
          <w:rFonts w:asciiTheme="majorBidi" w:hAnsiTheme="majorBidi" w:cstheme="majorBidi"/>
          <w:sz w:val="24"/>
          <w:szCs w:val="24"/>
        </w:rPr>
        <w:t>" tab, click the icon       and:</w:t>
      </w:r>
    </w:p>
    <w:p w:rsidR="00483067" w:rsidRPr="004E1614" w:rsidRDefault="00483067" w:rsidP="00483067">
      <w:pPr>
        <w:pStyle w:val="ListParagraph"/>
        <w:numPr>
          <w:ilvl w:val="0"/>
          <w:numId w:val="28"/>
        </w:numPr>
        <w:autoSpaceDE w:val="0"/>
        <w:autoSpaceDN w:val="0"/>
        <w:bidi w:val="0"/>
        <w:adjustRightInd w:val="0"/>
        <w:spacing w:after="0" w:line="240" w:lineRule="auto"/>
        <w:rPr>
          <w:rFonts w:asciiTheme="majorBidi" w:hAnsiTheme="majorBidi" w:cstheme="majorBidi"/>
          <w:sz w:val="24"/>
          <w:szCs w:val="24"/>
        </w:rPr>
      </w:pPr>
      <w:r w:rsidRPr="004E1614">
        <w:rPr>
          <w:rFonts w:asciiTheme="majorBidi" w:hAnsiTheme="majorBidi" w:cstheme="majorBidi"/>
          <w:sz w:val="24"/>
          <w:szCs w:val="24"/>
        </w:rPr>
        <w:t>select the "</w:t>
      </w:r>
      <w:r w:rsidRPr="004E1614">
        <w:rPr>
          <w:rFonts w:asciiTheme="majorBidi" w:hAnsiTheme="majorBidi" w:cstheme="majorBidi"/>
          <w:b/>
          <w:bCs/>
          <w:sz w:val="24"/>
          <w:szCs w:val="24"/>
        </w:rPr>
        <w:t>BOOL</w:t>
      </w:r>
      <w:r w:rsidRPr="004E1614">
        <w:rPr>
          <w:rFonts w:asciiTheme="majorBidi" w:hAnsiTheme="majorBidi" w:cstheme="majorBidi"/>
          <w:sz w:val="24"/>
          <w:szCs w:val="24"/>
        </w:rPr>
        <w:t>" "Emptying" variable,</w:t>
      </w:r>
    </w:p>
    <w:p w:rsidR="00483067" w:rsidRPr="004E1614" w:rsidRDefault="00483067" w:rsidP="00483067">
      <w:pPr>
        <w:pStyle w:val="ListParagraph"/>
        <w:numPr>
          <w:ilvl w:val="0"/>
          <w:numId w:val="28"/>
        </w:numPr>
        <w:autoSpaceDE w:val="0"/>
        <w:autoSpaceDN w:val="0"/>
        <w:bidi w:val="0"/>
        <w:adjustRightInd w:val="0"/>
        <w:spacing w:after="0" w:line="240" w:lineRule="auto"/>
        <w:rPr>
          <w:rFonts w:asciiTheme="majorBidi" w:hAnsiTheme="majorBidi" w:cstheme="majorBidi"/>
          <w:sz w:val="24"/>
          <w:szCs w:val="24"/>
        </w:rPr>
      </w:pPr>
      <w:r w:rsidRPr="004E1614">
        <w:rPr>
          <w:rFonts w:asciiTheme="majorBidi" w:hAnsiTheme="majorBidi" w:cstheme="majorBidi"/>
          <w:sz w:val="24"/>
          <w:szCs w:val="24"/>
        </w:rPr>
        <w:t>select “Re</w:t>
      </w:r>
      <w:r w:rsidRPr="004E1614">
        <w:rPr>
          <w:rFonts w:asciiTheme="majorBidi" w:hAnsiTheme="majorBidi" w:cstheme="majorBidi"/>
          <w:b/>
          <w:bCs/>
          <w:sz w:val="24"/>
          <w:szCs w:val="24"/>
        </w:rPr>
        <w:t xml:space="preserve">set” </w:t>
      </w:r>
      <w:r w:rsidRPr="004E1614">
        <w:rPr>
          <w:rFonts w:asciiTheme="majorBidi" w:hAnsiTheme="majorBidi" w:cstheme="majorBidi"/>
          <w:sz w:val="24"/>
          <w:szCs w:val="24"/>
        </w:rPr>
        <w:t>which will switch OFF the Emptying bit when</w:t>
      </w:r>
      <w:r w:rsidRPr="004E1614">
        <w:rPr>
          <w:rFonts w:asciiTheme="majorBidi" w:hAnsiTheme="majorBidi" w:cstheme="majorBidi"/>
          <w:sz w:val="24"/>
          <w:szCs w:val="24"/>
          <w:lang w:bidi="ar-LB"/>
        </w:rPr>
        <w:t xml:space="preserve"> </w:t>
      </w:r>
      <w:r w:rsidRPr="004E1614">
        <w:rPr>
          <w:rFonts w:asciiTheme="majorBidi" w:hAnsiTheme="majorBidi" w:cstheme="majorBidi"/>
          <w:sz w:val="24"/>
          <w:szCs w:val="24"/>
        </w:rPr>
        <w:t xml:space="preserve">the button is </w:t>
      </w:r>
      <w:r w:rsidRPr="004E1614">
        <w:rPr>
          <w:rFonts w:asciiTheme="majorBidi" w:hAnsiTheme="majorBidi" w:cstheme="majorBidi"/>
          <w:sz w:val="24"/>
          <w:szCs w:val="24"/>
          <w:lang w:bidi="ar-LB"/>
        </w:rPr>
        <w:t>released</w:t>
      </w:r>
    </w:p>
    <w:p w:rsidR="00483067" w:rsidRPr="004E1614" w:rsidRDefault="00483067" w:rsidP="00483067">
      <w:pPr>
        <w:pStyle w:val="ListParagraph"/>
        <w:numPr>
          <w:ilvl w:val="0"/>
          <w:numId w:val="28"/>
        </w:numPr>
        <w:tabs>
          <w:tab w:val="left" w:pos="7663"/>
        </w:tabs>
        <w:bidi w:val="0"/>
        <w:spacing w:after="0"/>
        <w:rPr>
          <w:rFonts w:asciiTheme="majorBidi" w:hAnsiTheme="majorBidi" w:cstheme="majorBidi"/>
          <w:sz w:val="24"/>
          <w:szCs w:val="24"/>
        </w:rPr>
      </w:pPr>
      <w:r w:rsidRPr="004E1614">
        <w:rPr>
          <w:rFonts w:asciiTheme="majorBidi" w:hAnsiTheme="majorBidi" w:cstheme="majorBidi"/>
          <w:sz w:val="24"/>
          <w:szCs w:val="24"/>
        </w:rPr>
        <w:t xml:space="preserve">Click </w:t>
      </w:r>
      <w:r w:rsidRPr="004E1614">
        <w:rPr>
          <w:rFonts w:asciiTheme="majorBidi" w:hAnsiTheme="majorBidi" w:cstheme="majorBidi"/>
          <w:b/>
          <w:bCs/>
          <w:sz w:val="24"/>
          <w:szCs w:val="24"/>
        </w:rPr>
        <w:t xml:space="preserve">Add </w:t>
      </w:r>
      <w:r w:rsidRPr="004E1614">
        <w:rPr>
          <w:rFonts w:asciiTheme="majorBidi" w:hAnsiTheme="majorBidi" w:cstheme="majorBidi"/>
          <w:sz w:val="24"/>
          <w:szCs w:val="24"/>
        </w:rPr>
        <w:t>to confirm the selection.</w:t>
      </w:r>
    </w:p>
    <w:p w:rsidR="00483067" w:rsidRPr="004E1614" w:rsidRDefault="00483067" w:rsidP="00483067">
      <w:pPr>
        <w:tabs>
          <w:tab w:val="left" w:pos="7663"/>
        </w:tabs>
        <w:rPr>
          <w:rFonts w:asciiTheme="majorBidi" w:hAnsiTheme="majorBidi" w:cstheme="majorBidi"/>
          <w:sz w:val="16"/>
          <w:szCs w:val="16"/>
          <w:lang w:val="en-US"/>
        </w:rPr>
      </w:pPr>
    </w:p>
    <w:p w:rsidR="00483067" w:rsidRPr="00164E1E" w:rsidRDefault="00483067" w:rsidP="00D525A0">
      <w:pPr>
        <w:pStyle w:val="Heading2"/>
        <w:ind w:left="567"/>
      </w:pPr>
      <w:bookmarkStart w:id="36" w:name="_Toc102220893"/>
      <w:r w:rsidRPr="006245DB">
        <w:t>Create</w:t>
      </w:r>
      <w:r w:rsidRPr="00164E1E">
        <w:t xml:space="preserve"> a Numeric Indicator</w:t>
      </w:r>
      <w:bookmarkEnd w:id="36"/>
    </w:p>
    <w:p w:rsidR="00483067" w:rsidRPr="00164E1E" w:rsidRDefault="00483067" w:rsidP="006245DB">
      <w:pPr>
        <w:pStyle w:val="ListParagraph"/>
        <w:tabs>
          <w:tab w:val="left" w:pos="7663"/>
        </w:tabs>
        <w:bidi w:val="0"/>
        <w:spacing w:line="240" w:lineRule="auto"/>
        <w:ind w:left="567"/>
        <w:rPr>
          <w:rFonts w:asciiTheme="majorBidi" w:hAnsiTheme="majorBidi" w:cstheme="majorBidi"/>
          <w:sz w:val="24"/>
          <w:szCs w:val="24"/>
          <w:lang w:bidi="ar-LB"/>
        </w:rPr>
      </w:pPr>
      <w:r w:rsidRPr="00164E1E">
        <w:rPr>
          <w:rFonts w:asciiTheme="majorBidi" w:hAnsiTheme="majorBidi" w:cstheme="majorBidi"/>
          <w:sz w:val="24"/>
          <w:szCs w:val="24"/>
          <w:lang w:bidi="ar-LB"/>
        </w:rPr>
        <w:t>Select the "Data Display" icon in the toolbar and draw an area on the screen where the numeric window will be placed.</w:t>
      </w:r>
    </w:p>
    <w:p w:rsidR="00483067" w:rsidRPr="004E1614" w:rsidRDefault="00483067" w:rsidP="00483067">
      <w:pPr>
        <w:tabs>
          <w:tab w:val="left" w:pos="7663"/>
        </w:tabs>
        <w:rPr>
          <w:rFonts w:asciiTheme="majorBidi" w:hAnsiTheme="majorBidi" w:cstheme="majorBidi"/>
          <w:lang w:val="en-US" w:bidi="ar-LB"/>
        </w:rPr>
      </w:pPr>
      <w:r>
        <w:rPr>
          <w:noProof/>
          <w:lang w:val="en-US" w:eastAsia="en-US"/>
        </w:rPr>
        <mc:AlternateContent>
          <mc:Choice Requires="wpg">
            <w:drawing>
              <wp:anchor distT="0" distB="0" distL="114300" distR="114300" simplePos="0" relativeHeight="251682816" behindDoc="0" locked="0" layoutInCell="1" allowOverlap="1" wp14:anchorId="7977A4CD" wp14:editId="7DFA4062">
                <wp:simplePos x="0" y="0"/>
                <wp:positionH relativeFrom="column">
                  <wp:posOffset>715010</wp:posOffset>
                </wp:positionH>
                <wp:positionV relativeFrom="paragraph">
                  <wp:posOffset>0</wp:posOffset>
                </wp:positionV>
                <wp:extent cx="4769485" cy="300990"/>
                <wp:effectExtent l="0" t="0" r="0" b="22860"/>
                <wp:wrapNone/>
                <wp:docPr id="19038" name="Group 20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9485" cy="300990"/>
                          <a:chOff x="0" y="0"/>
                          <a:chExt cx="47695" cy="3009"/>
                        </a:xfrm>
                      </wpg:grpSpPr>
                      <pic:pic xmlns:pic="http://schemas.openxmlformats.org/drawingml/2006/picture">
                        <pic:nvPicPr>
                          <pic:cNvPr id="19039" name="Picture 2059"/>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73"/>
                            <a:ext cx="47695" cy="2926"/>
                          </a:xfrm>
                          <a:prstGeom prst="rect">
                            <a:avLst/>
                          </a:prstGeom>
                          <a:noFill/>
                          <a:extLst>
                            <a:ext uri="{909E8E84-426E-40DD-AFC4-6F175D3DCCD1}">
                              <a14:hiddenFill xmlns:a14="http://schemas.microsoft.com/office/drawing/2010/main">
                                <a:solidFill>
                                  <a:srgbClr val="FFFFFF"/>
                                </a:solidFill>
                              </a14:hiddenFill>
                            </a:ext>
                          </a:extLst>
                        </pic:spPr>
                      </pic:pic>
                      <wps:wsp>
                        <wps:cNvPr id="19040" name="Oval 2072"/>
                        <wps:cNvSpPr>
                          <a:spLocks/>
                        </wps:cNvSpPr>
                        <wps:spPr bwMode="auto">
                          <a:xfrm>
                            <a:off x="36440" y="0"/>
                            <a:ext cx="2483" cy="3009"/>
                          </a:xfrm>
                          <a:prstGeom prst="ellipse">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A2F984" id="Group 2058" o:spid="_x0000_s1026" style="position:absolute;margin-left:56.3pt;margin-top:0;width:375.55pt;height:23.7pt;z-index:251682816" coordsize="47695,3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">
                <v:shape id="Picture 2059" o:spid="_x0000_s1027" type="#_x0000_t75" style="position:absolute;top:73;width:47695;height:29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mjHXCAAAA3gAAAA8AAABkcnMvZG93bnJldi54bWxET01rAjEQvRf6H8IUeqtZrZS6NUopbKl4&#10;qhbPw2aaLCaTJYnr9t83guBtHu9zluvROzFQTF1gBdNJBYK4Dbpjo+Bn3zy9gkgZWaMLTAr+KMF6&#10;dX+3xFqHM3/TsMtGlBBONSqwOfe1lKm15DFNQk9cuN8QPeYCo5E64rmEeydnVfUiPXZcGiz29GGp&#10;Pe5OXkGy/dxt3adh0+wPsd0Mw6GRSj0+jO9vIDKN+Sa+ur90mb+onhdweafcIF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Jox1wgAAAN4AAAAPAAAAAAAAAAAAAAAAAJ8C&#10;AABkcnMvZG93bnJldi54bWxQSwUGAAAAAAQABAD3AAAAjgMAAAAA&#10;">
                  <v:imagedata r:id="rId65" o:title=""/>
                  <v:path arrowok="t"/>
                </v:shape>
                <v:oval id="Oval 2072" o:spid="_x0000_s1028" style="position:absolute;left:36440;width:2483;height:30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ir8kA&#10;AADeAAAADwAAAGRycy9kb3ducmV2LnhtbESPQWvCQBCF70L/wzKF3nTToqamrlLaBqTYg7YivQ3Z&#10;MQnNzobsqvHfdw6CtxnmzXvvmy9716gTdaH2bOBxlIAiLrytuTTw850Pn0GFiGyx8UwGLhRgubgb&#10;zDGz/swbOm1jqcSEQ4YGqhjbTOtQVOQwjHxLLLeD7xxGWbtS2w7PYu4a/ZQkU+2wZkmosKW3ioq/&#10;7dEZGB/eN2m6+0x/V5OvvP/I15P9PhjzcN+/voCK1Meb+Pq9slJ/lowFQHBkBr34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POir8kAAADeAAAADwAAAAAAAAAAAAAAAACYAgAA&#10;ZHJzL2Rvd25yZXYueG1sUEsFBgAAAAAEAAQA9QAAAI4DAAAAAA==&#10;" filled="f" strokecolor="red" strokeweight="1pt">
                  <v:stroke joinstyle="miter"/>
                  <v:path arrowok="t"/>
                </v:oval>
              </v:group>
            </w:pict>
          </mc:Fallback>
        </mc:AlternateContent>
      </w:r>
    </w:p>
    <w:p w:rsidR="00483067" w:rsidRPr="004E1614" w:rsidRDefault="00483067" w:rsidP="00483067">
      <w:pPr>
        <w:tabs>
          <w:tab w:val="left" w:pos="3005"/>
        </w:tabs>
        <w:rPr>
          <w:rFonts w:asciiTheme="majorBidi" w:hAnsiTheme="majorBidi" w:cstheme="majorBidi"/>
          <w:lang w:val="en-US" w:bidi="ar-LB"/>
        </w:rPr>
      </w:pPr>
    </w:p>
    <w:p w:rsidR="00483067" w:rsidRPr="004E1614" w:rsidRDefault="00483067" w:rsidP="00483067">
      <w:pPr>
        <w:autoSpaceDE w:val="0"/>
        <w:autoSpaceDN w:val="0"/>
        <w:adjustRightInd w:val="0"/>
        <w:rPr>
          <w:rFonts w:asciiTheme="majorBidi" w:hAnsiTheme="majorBidi" w:cstheme="majorBidi"/>
          <w:sz w:val="24"/>
          <w:szCs w:val="24"/>
          <w:lang w:val="en-US"/>
        </w:rPr>
      </w:pPr>
    </w:p>
    <w:p w:rsidR="00483067" w:rsidRPr="00164E1E" w:rsidRDefault="00483067" w:rsidP="006245DB">
      <w:pPr>
        <w:pStyle w:val="ListParagraph"/>
        <w:autoSpaceDE w:val="0"/>
        <w:autoSpaceDN w:val="0"/>
        <w:bidi w:val="0"/>
        <w:adjustRightInd w:val="0"/>
        <w:spacing w:after="0" w:line="240" w:lineRule="auto"/>
        <w:ind w:left="567"/>
        <w:rPr>
          <w:rFonts w:asciiTheme="majorBidi" w:hAnsiTheme="majorBidi" w:cstheme="majorBidi"/>
          <w:sz w:val="24"/>
          <w:szCs w:val="24"/>
        </w:rPr>
      </w:pPr>
      <w:r w:rsidRPr="00164E1E">
        <w:rPr>
          <w:rFonts w:asciiTheme="majorBidi" w:hAnsiTheme="majorBidi" w:cstheme="majorBidi"/>
          <w:sz w:val="24"/>
          <w:szCs w:val="24"/>
        </w:rPr>
        <w:t xml:space="preserve">The </w:t>
      </w:r>
      <w:r w:rsidRPr="00164E1E">
        <w:rPr>
          <w:rFonts w:asciiTheme="majorBidi" w:hAnsiTheme="majorBidi" w:cstheme="majorBidi"/>
          <w:b/>
          <w:bCs/>
          <w:sz w:val="24"/>
          <w:szCs w:val="24"/>
        </w:rPr>
        <w:t xml:space="preserve">Numeric Display Settings </w:t>
      </w:r>
      <w:r w:rsidRPr="00164E1E">
        <w:rPr>
          <w:rFonts w:asciiTheme="majorBidi" w:hAnsiTheme="majorBidi" w:cstheme="majorBidi"/>
          <w:sz w:val="24"/>
          <w:szCs w:val="24"/>
        </w:rPr>
        <w:t>window is displayed. Configure the properties as shown in the screen below:</w:t>
      </w:r>
    </w:p>
    <w:p w:rsidR="00483067" w:rsidRPr="004E1614" w:rsidRDefault="00483067" w:rsidP="00483067">
      <w:pPr>
        <w:autoSpaceDE w:val="0"/>
        <w:autoSpaceDN w:val="0"/>
        <w:adjustRightInd w:val="0"/>
        <w:rPr>
          <w:rFonts w:asciiTheme="majorBidi" w:hAnsiTheme="majorBidi" w:cstheme="majorBidi"/>
          <w:sz w:val="16"/>
          <w:szCs w:val="16"/>
          <w:lang w:val="en-US"/>
        </w:rPr>
      </w:pPr>
      <w:r w:rsidRPr="004E1614">
        <w:rPr>
          <w:noProof/>
          <w:lang w:val="en-US" w:eastAsia="en-US"/>
        </w:rPr>
        <w:drawing>
          <wp:anchor distT="0" distB="0" distL="114300" distR="114300" simplePos="0" relativeHeight="251669504" behindDoc="0" locked="0" layoutInCell="1" allowOverlap="1" wp14:anchorId="0484EFCF" wp14:editId="7AF08394">
            <wp:simplePos x="0" y="0"/>
            <wp:positionH relativeFrom="column">
              <wp:posOffset>1155065</wp:posOffset>
            </wp:positionH>
            <wp:positionV relativeFrom="paragraph">
              <wp:posOffset>37796</wp:posOffset>
            </wp:positionV>
            <wp:extent cx="3380105" cy="1528445"/>
            <wp:effectExtent l="0" t="0" r="0" b="0"/>
            <wp:wrapNone/>
            <wp:docPr id="1197" name="Grafik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80105" cy="1528445"/>
                    </a:xfrm>
                    <a:prstGeom prst="rect">
                      <a:avLst/>
                    </a:prstGeom>
                    <a:noFill/>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autoSpaceDE w:val="0"/>
        <w:autoSpaceDN w:val="0"/>
        <w:adjustRightInd w:val="0"/>
        <w:rPr>
          <w:rFonts w:asciiTheme="majorBidi" w:hAnsiTheme="majorBidi" w:cstheme="majorBidi"/>
          <w:sz w:val="16"/>
          <w:szCs w:val="16"/>
          <w:lang w:val="en-US"/>
        </w:rPr>
      </w:pPr>
    </w:p>
    <w:p w:rsidR="00483067" w:rsidRPr="004E1614" w:rsidRDefault="00483067" w:rsidP="00483067">
      <w:pPr>
        <w:tabs>
          <w:tab w:val="left" w:pos="3005"/>
        </w:tabs>
        <w:rPr>
          <w:rFonts w:asciiTheme="majorBidi" w:hAnsiTheme="majorBidi" w:cstheme="majorBidi"/>
          <w:szCs w:val="24"/>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Default="00483067" w:rsidP="00483067">
      <w:pPr>
        <w:rPr>
          <w:rFonts w:asciiTheme="majorBidi" w:hAnsiTheme="majorBidi" w:cstheme="majorBidi"/>
          <w:lang w:val="en-US" w:bidi="ar-LB"/>
        </w:rPr>
      </w:pPr>
    </w:p>
    <w:p w:rsidR="00B91430" w:rsidRDefault="00B91430" w:rsidP="00483067">
      <w:pPr>
        <w:rPr>
          <w:rFonts w:asciiTheme="majorBidi" w:hAnsiTheme="majorBidi" w:cstheme="majorBidi"/>
          <w:lang w:val="en-US" w:bidi="ar-LB"/>
        </w:rPr>
      </w:pPr>
    </w:p>
    <w:p w:rsidR="00B91430" w:rsidRDefault="00B91430" w:rsidP="00483067">
      <w:pPr>
        <w:rPr>
          <w:rFonts w:asciiTheme="majorBidi" w:hAnsiTheme="majorBidi" w:cstheme="majorBidi"/>
          <w:lang w:val="en-US" w:bidi="ar-LB"/>
        </w:rPr>
      </w:pPr>
    </w:p>
    <w:p w:rsidR="00B91430" w:rsidRDefault="00B91430" w:rsidP="00483067">
      <w:pPr>
        <w:rPr>
          <w:rFonts w:asciiTheme="majorBidi" w:hAnsiTheme="majorBidi" w:cstheme="majorBidi"/>
          <w:lang w:val="en-US" w:bidi="ar-LB"/>
        </w:rPr>
      </w:pPr>
    </w:p>
    <w:p w:rsidR="00483067" w:rsidRPr="00164E1E" w:rsidRDefault="00AA4F56" w:rsidP="00AA4F56">
      <w:pPr>
        <w:pStyle w:val="ListParagraph"/>
        <w:autoSpaceDE w:val="0"/>
        <w:autoSpaceDN w:val="0"/>
        <w:bidi w:val="0"/>
        <w:adjustRightInd w:val="0"/>
        <w:spacing w:after="0" w:line="240" w:lineRule="auto"/>
        <w:ind w:hanging="153"/>
        <w:rPr>
          <w:rFonts w:asciiTheme="majorBidi" w:hAnsiTheme="majorBidi" w:cstheme="majorBidi"/>
          <w:sz w:val="24"/>
          <w:szCs w:val="24"/>
        </w:rPr>
      </w:pPr>
      <w:r w:rsidRPr="004E1614">
        <w:rPr>
          <w:noProof/>
        </w:rPr>
        <w:drawing>
          <wp:anchor distT="0" distB="0" distL="114300" distR="114300" simplePos="0" relativeHeight="251670528" behindDoc="0" locked="0" layoutInCell="1" allowOverlap="1" wp14:anchorId="77F4CB7C" wp14:editId="052F44AB">
            <wp:simplePos x="0" y="0"/>
            <wp:positionH relativeFrom="column">
              <wp:posOffset>1333500</wp:posOffset>
            </wp:positionH>
            <wp:positionV relativeFrom="paragraph">
              <wp:posOffset>158420</wp:posOffset>
            </wp:positionV>
            <wp:extent cx="232410" cy="222250"/>
            <wp:effectExtent l="0" t="0" r="0" b="6350"/>
            <wp:wrapNone/>
            <wp:docPr id="1195" name="Grafik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66">
                      <a:extLst>
                        <a:ext uri="{28A0092B-C50C-407E-A947-70E740481C1C}">
                          <a14:useLocalDpi xmlns:a14="http://schemas.microsoft.com/office/drawing/2010/main" val="0"/>
                        </a:ext>
                      </a:extLst>
                    </a:blip>
                    <a:srcRect l="43050" t="56184" r="51540" b="32364"/>
                    <a:stretch>
                      <a:fillRect/>
                    </a:stretch>
                  </pic:blipFill>
                  <pic:spPr bwMode="auto">
                    <a:xfrm>
                      <a:off x="0" y="0"/>
                      <a:ext cx="232410" cy="222250"/>
                    </a:xfrm>
                    <a:prstGeom prst="rect">
                      <a:avLst/>
                    </a:prstGeom>
                    <a:noFill/>
                  </pic:spPr>
                </pic:pic>
              </a:graphicData>
            </a:graphic>
            <wp14:sizeRelH relativeFrom="page">
              <wp14:pctWidth>0</wp14:pctWidth>
            </wp14:sizeRelH>
            <wp14:sizeRelV relativeFrom="page">
              <wp14:pctHeight>0</wp14:pctHeight>
            </wp14:sizeRelV>
          </wp:anchor>
        </w:drawing>
      </w:r>
      <w:r w:rsidR="00483067" w:rsidRPr="00164E1E">
        <w:rPr>
          <w:rFonts w:asciiTheme="majorBidi" w:hAnsiTheme="majorBidi" w:cstheme="majorBidi"/>
          <w:sz w:val="24"/>
          <w:szCs w:val="24"/>
        </w:rPr>
        <w:t>In the "</w:t>
      </w:r>
      <w:r w:rsidR="00483067" w:rsidRPr="00164E1E">
        <w:rPr>
          <w:rFonts w:asciiTheme="majorBidi" w:hAnsiTheme="majorBidi" w:cstheme="majorBidi"/>
          <w:b/>
          <w:bCs/>
          <w:sz w:val="24"/>
          <w:szCs w:val="24"/>
        </w:rPr>
        <w:t>General</w:t>
      </w:r>
      <w:r w:rsidR="00483067" w:rsidRPr="00164E1E">
        <w:rPr>
          <w:rFonts w:asciiTheme="majorBidi" w:hAnsiTheme="majorBidi" w:cstheme="majorBidi"/>
          <w:sz w:val="24"/>
          <w:szCs w:val="24"/>
        </w:rPr>
        <w:t>" tab:</w:t>
      </w:r>
    </w:p>
    <w:p w:rsidR="00483067" w:rsidRPr="00164E1E" w:rsidRDefault="00483067" w:rsidP="00AA4F56">
      <w:pPr>
        <w:pStyle w:val="ListParagraph"/>
        <w:autoSpaceDE w:val="0"/>
        <w:autoSpaceDN w:val="0"/>
        <w:bidi w:val="0"/>
        <w:adjustRightInd w:val="0"/>
        <w:spacing w:after="0" w:line="240" w:lineRule="auto"/>
        <w:ind w:hanging="153"/>
        <w:rPr>
          <w:rFonts w:asciiTheme="majorBidi" w:hAnsiTheme="majorBidi" w:cstheme="majorBidi"/>
          <w:sz w:val="24"/>
          <w:szCs w:val="24"/>
        </w:rPr>
      </w:pPr>
      <w:r w:rsidRPr="00164E1E">
        <w:rPr>
          <w:rFonts w:asciiTheme="majorBidi" w:hAnsiTheme="majorBidi" w:cstheme="majorBidi"/>
          <w:sz w:val="24"/>
          <w:szCs w:val="24"/>
        </w:rPr>
        <w:t>Click the icon            then:</w:t>
      </w:r>
    </w:p>
    <w:p w:rsidR="00AA4F56" w:rsidRDefault="00483067" w:rsidP="00AA4F56">
      <w:pPr>
        <w:pStyle w:val="ListParagraph"/>
        <w:bidi w:val="0"/>
        <w:ind w:hanging="153"/>
        <w:rPr>
          <w:rFonts w:asciiTheme="majorBidi" w:hAnsiTheme="majorBidi" w:cstheme="majorBidi"/>
          <w:sz w:val="24"/>
          <w:szCs w:val="24"/>
        </w:rPr>
      </w:pPr>
      <w:r w:rsidRPr="00164E1E">
        <w:rPr>
          <w:rFonts w:asciiTheme="majorBidi" w:hAnsiTheme="majorBidi" w:cstheme="majorBidi"/>
          <w:sz w:val="24"/>
          <w:szCs w:val="24"/>
        </w:rPr>
        <w:t xml:space="preserve">double-click on the "Level" variable, then on </w:t>
      </w:r>
      <w:r w:rsidRPr="00164E1E">
        <w:rPr>
          <w:rFonts w:asciiTheme="majorBidi" w:hAnsiTheme="majorBidi" w:cstheme="majorBidi"/>
          <w:b/>
          <w:bCs/>
          <w:sz w:val="24"/>
          <w:szCs w:val="24"/>
        </w:rPr>
        <w:t xml:space="preserve">OK </w:t>
      </w:r>
      <w:r w:rsidRPr="00164E1E">
        <w:rPr>
          <w:rFonts w:asciiTheme="majorBidi" w:hAnsiTheme="majorBidi" w:cstheme="majorBidi"/>
          <w:sz w:val="24"/>
          <w:szCs w:val="24"/>
        </w:rPr>
        <w:t>in the expression editor,</w:t>
      </w:r>
    </w:p>
    <w:p w:rsidR="00483067" w:rsidRPr="00AA4F56" w:rsidRDefault="00483067" w:rsidP="00AA4F56">
      <w:pPr>
        <w:pStyle w:val="ListParagraph"/>
        <w:bidi w:val="0"/>
        <w:ind w:hanging="11"/>
        <w:rPr>
          <w:rFonts w:asciiTheme="majorBidi" w:hAnsiTheme="majorBidi" w:cstheme="majorBidi"/>
          <w:sz w:val="24"/>
          <w:szCs w:val="24"/>
          <w:lang w:bidi="ar-LB"/>
        </w:rPr>
      </w:pPr>
      <w:r w:rsidRPr="00AA4F56">
        <w:rPr>
          <w:rFonts w:asciiTheme="majorBidi" w:hAnsiTheme="majorBidi" w:cstheme="majorBidi"/>
          <w:sz w:val="24"/>
          <w:szCs w:val="24"/>
          <w:lang w:bidi="ar-LB"/>
        </w:rPr>
        <w:t xml:space="preserve">To write in this indicator, Select the </w:t>
      </w:r>
      <w:r w:rsidRPr="00AA4F56">
        <w:rPr>
          <w:rFonts w:asciiTheme="majorBidi" w:hAnsiTheme="majorBidi" w:cstheme="majorBidi"/>
          <w:b/>
          <w:bCs/>
          <w:sz w:val="24"/>
          <w:szCs w:val="24"/>
        </w:rPr>
        <w:t>« Enable Input Mode »</w:t>
      </w:r>
      <w:r w:rsidRPr="00AA4F56">
        <w:rPr>
          <w:rFonts w:asciiTheme="majorBidi" w:hAnsiTheme="majorBidi" w:cstheme="majorBidi"/>
          <w:sz w:val="24"/>
          <w:szCs w:val="24"/>
        </w:rPr>
        <w:t xml:space="preserve"> In the "</w:t>
      </w:r>
      <w:r w:rsidRPr="00AA4F56">
        <w:rPr>
          <w:rFonts w:asciiTheme="majorBidi" w:hAnsiTheme="majorBidi" w:cstheme="majorBidi"/>
          <w:b/>
          <w:bCs/>
          <w:sz w:val="24"/>
          <w:szCs w:val="24"/>
        </w:rPr>
        <w:t>Input mode</w:t>
      </w:r>
      <w:r w:rsidRPr="00AA4F56">
        <w:rPr>
          <w:rFonts w:asciiTheme="majorBidi" w:hAnsiTheme="majorBidi" w:cstheme="majorBidi"/>
          <w:sz w:val="24"/>
          <w:szCs w:val="24"/>
        </w:rPr>
        <w:t>" tab.</w:t>
      </w:r>
    </w:p>
    <w:p w:rsidR="00483067" w:rsidRPr="00164E1E" w:rsidRDefault="00483067" w:rsidP="00D525A0">
      <w:pPr>
        <w:pStyle w:val="Heading2"/>
        <w:ind w:left="680"/>
        <w:rPr>
          <w:lang w:bidi="ar-LB"/>
        </w:rPr>
      </w:pPr>
      <w:bookmarkStart w:id="37" w:name="_Toc102220894"/>
      <w:r w:rsidRPr="00AA4F56">
        <w:t>Create</w:t>
      </w:r>
      <w:r>
        <w:rPr>
          <w:lang w:bidi="ar-LB"/>
        </w:rPr>
        <w:t xml:space="preserve"> an alarm lamp</w:t>
      </w:r>
      <w:bookmarkEnd w:id="37"/>
    </w:p>
    <w:p w:rsidR="00483067" w:rsidRPr="00164E1E" w:rsidRDefault="00483067" w:rsidP="00483067">
      <w:pPr>
        <w:pStyle w:val="ListParagraph"/>
        <w:bidi w:val="0"/>
        <w:rPr>
          <w:rFonts w:asciiTheme="majorBidi" w:hAnsiTheme="majorBidi" w:cstheme="majorBidi"/>
          <w:sz w:val="24"/>
          <w:szCs w:val="40"/>
          <w:rtl/>
          <w:lang w:bidi="ar-LB"/>
        </w:rPr>
      </w:pPr>
      <w:r w:rsidRPr="00164E1E">
        <w:rPr>
          <w:rFonts w:asciiTheme="majorBidi" w:hAnsiTheme="majorBidi" w:cstheme="majorBidi"/>
          <w:sz w:val="24"/>
          <w:szCs w:val="24"/>
          <w:lang w:bidi="ar-LB"/>
        </w:rPr>
        <w:t>The lamp animates depending on the state of the variable: red if it is active and green if it is inactive.</w:t>
      </w:r>
    </w:p>
    <w:p w:rsidR="00483067" w:rsidRPr="00164E1E" w:rsidRDefault="00483067" w:rsidP="00483067">
      <w:pPr>
        <w:pStyle w:val="ListParagraph"/>
        <w:autoSpaceDE w:val="0"/>
        <w:autoSpaceDN w:val="0"/>
        <w:bidi w:val="0"/>
        <w:adjustRightInd w:val="0"/>
        <w:spacing w:after="0" w:line="240" w:lineRule="auto"/>
        <w:rPr>
          <w:rFonts w:asciiTheme="majorBidi" w:hAnsiTheme="majorBidi" w:cstheme="majorBidi"/>
          <w:sz w:val="24"/>
          <w:szCs w:val="24"/>
        </w:rPr>
      </w:pPr>
      <w:r w:rsidRPr="00164E1E">
        <w:rPr>
          <w:rFonts w:asciiTheme="majorBidi" w:hAnsiTheme="majorBidi" w:cstheme="majorBidi"/>
          <w:sz w:val="24"/>
          <w:szCs w:val="24"/>
        </w:rPr>
        <w:t>Select the "</w:t>
      </w:r>
      <w:r w:rsidRPr="00164E1E">
        <w:rPr>
          <w:rFonts w:asciiTheme="majorBidi" w:hAnsiTheme="majorBidi" w:cstheme="majorBidi"/>
          <w:b/>
          <w:bCs/>
          <w:sz w:val="24"/>
          <w:szCs w:val="24"/>
        </w:rPr>
        <w:t>Lamp</w:t>
      </w:r>
      <w:r w:rsidRPr="00164E1E">
        <w:rPr>
          <w:rFonts w:asciiTheme="majorBidi" w:hAnsiTheme="majorBidi" w:cstheme="majorBidi"/>
          <w:sz w:val="24"/>
          <w:szCs w:val="24"/>
        </w:rPr>
        <w:t xml:space="preserve">" icon in the toolbar and use it to draw a </w:t>
      </w:r>
      <w:r w:rsidRPr="00164E1E">
        <w:rPr>
          <w:rFonts w:asciiTheme="majorBidi" w:hAnsiTheme="majorBidi" w:cstheme="majorBidi"/>
          <w:b/>
          <w:bCs/>
          <w:sz w:val="24"/>
          <w:szCs w:val="24"/>
        </w:rPr>
        <w:t>Lamp</w:t>
      </w:r>
      <w:r w:rsidRPr="00164E1E">
        <w:rPr>
          <w:rFonts w:asciiTheme="majorBidi" w:hAnsiTheme="majorBidi" w:cstheme="majorBidi"/>
          <w:sz w:val="24"/>
          <w:szCs w:val="24"/>
        </w:rPr>
        <w:t>, defining an area on the screen where the lamp will be placed.</w:t>
      </w:r>
    </w:p>
    <w:p w:rsidR="00483067" w:rsidRPr="004E1614" w:rsidRDefault="00483067" w:rsidP="00483067">
      <w:pPr>
        <w:autoSpaceDE w:val="0"/>
        <w:autoSpaceDN w:val="0"/>
        <w:adjustRightInd w:val="0"/>
        <w:rPr>
          <w:rFonts w:asciiTheme="majorBidi" w:hAnsiTheme="majorBidi" w:cstheme="majorBidi"/>
          <w:szCs w:val="22"/>
          <w:lang w:val="en-US"/>
        </w:rPr>
      </w:pPr>
      <w:r>
        <w:rPr>
          <w:noProof/>
          <w:lang w:val="en-US" w:eastAsia="en-US"/>
        </w:rPr>
        <mc:AlternateContent>
          <mc:Choice Requires="wpg">
            <w:drawing>
              <wp:anchor distT="0" distB="0" distL="114300" distR="114300" simplePos="0" relativeHeight="251683840" behindDoc="0" locked="0" layoutInCell="1" allowOverlap="1" wp14:anchorId="016A07E7" wp14:editId="5BBDC9BC">
                <wp:simplePos x="0" y="0"/>
                <wp:positionH relativeFrom="column">
                  <wp:posOffset>504825</wp:posOffset>
                </wp:positionH>
                <wp:positionV relativeFrom="paragraph">
                  <wp:posOffset>99365</wp:posOffset>
                </wp:positionV>
                <wp:extent cx="4770120" cy="300990"/>
                <wp:effectExtent l="0" t="0" r="0" b="22860"/>
                <wp:wrapNone/>
                <wp:docPr id="19035" name="Group 20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0120" cy="300990"/>
                          <a:chOff x="0" y="0"/>
                          <a:chExt cx="47704" cy="3009"/>
                        </a:xfrm>
                      </wpg:grpSpPr>
                      <pic:pic xmlns:pic="http://schemas.openxmlformats.org/drawingml/2006/picture">
                        <pic:nvPicPr>
                          <pic:cNvPr id="19036" name="Picture 2083"/>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704" cy="2932"/>
                          </a:xfrm>
                          <a:prstGeom prst="rect">
                            <a:avLst/>
                          </a:prstGeom>
                          <a:noFill/>
                          <a:extLst>
                            <a:ext uri="{909E8E84-426E-40DD-AFC4-6F175D3DCCD1}">
                              <a14:hiddenFill xmlns:a14="http://schemas.microsoft.com/office/drawing/2010/main">
                                <a:solidFill>
                                  <a:srgbClr val="FFFFFF"/>
                                </a:solidFill>
                              </a14:hiddenFill>
                            </a:ext>
                          </a:extLst>
                        </pic:spPr>
                      </pic:pic>
                      <wps:wsp>
                        <wps:cNvPr id="19037" name="Oval 2087"/>
                        <wps:cNvSpPr>
                          <a:spLocks noChangeArrowheads="1"/>
                        </wps:cNvSpPr>
                        <wps:spPr bwMode="auto">
                          <a:xfrm>
                            <a:off x="33086" y="0"/>
                            <a:ext cx="2489" cy="3009"/>
                          </a:xfrm>
                          <a:prstGeom prst="ellipse">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8BF80E" id="Group 2082" o:spid="_x0000_s1026" style="position:absolute;margin-left:39.75pt;margin-top:7.8pt;width:375.6pt;height:23.7pt;z-index:251683840" coordsize="47704,3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">
                <v:shape id="Picture 2083" o:spid="_x0000_s1027" type="#_x0000_t75" style="position:absolute;width:47704;height:2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5GAfCAAAA3gAAAA8AAABkcnMvZG93bnJldi54bWxET01rAjEQvQv9D2EKvWm2rYjdGqUUtrR4&#10;qornYTMmi8lkSdJ1++8bQehtHu9zVpvROzFQTF1gBY+zCgRxG3THRsFh30yXIFJG1ugCk4JfSrBZ&#10;301WWOtw4W8adtmIEsKpRgU2576WMrWWPKZZ6IkLdwrRYy4wGqkjXkq4d/KpqhbSY8elwWJP75ba&#10;8+7HK0i2n7ut+zBsmv0xtl/DcGykUg/349sriExj/hff3J+6zH+pnhdwfafcIN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uRgHwgAAAN4AAAAPAAAAAAAAAAAAAAAAAJ8C&#10;AABkcnMvZG93bnJldi54bWxQSwUGAAAAAAQABAD3AAAAjgMAAAAA&#10;">
                  <v:imagedata r:id="rId65" o:title=""/>
                  <v:path arrowok="t"/>
                </v:shape>
                <v:oval id="Oval 2087" o:spid="_x0000_s1028" style="position:absolute;left:33086;width:2489;height:30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wFv8EA&#10;AADeAAAADwAAAGRycy9kb3ducmV2LnhtbERPTWvCQBC9C/6HZQQvUjcqpJq6igiCHrWFXofsNAnd&#10;nQ3ZUeO/d4VCb/N4n7Pe9t6pG3WxCWxgNs1AEZfBNlwZ+Po8vC1BRUG26AKTgQdF2G6GgzUWNtz5&#10;TLeLVCqFcCzQQC3SFlrHsiaPcRpa4sT9hM6jJNhV2nZ4T+He6XmW5dpjw6mhxpb2NZW/l6s3sHto&#10;cee4Okxsznku3/GEbmnMeNTvPkAJ9fIv/nMfbZq/yhbv8Hon3a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cBb/BAAAA3gAAAA8AAAAAAAAAAAAAAAAAmAIAAGRycy9kb3du&#10;cmV2LnhtbFBLBQYAAAAABAAEAPUAAACGAwAAAAA=&#10;" filled="f" strokecolor="red" strokeweight="1pt">
                  <v:stroke joinstyle="miter"/>
                </v:oval>
              </v:group>
            </w:pict>
          </mc:Fallback>
        </mc:AlternateContent>
      </w:r>
    </w:p>
    <w:p w:rsidR="00483067" w:rsidRPr="004E1614" w:rsidRDefault="00483067" w:rsidP="00483067">
      <w:pPr>
        <w:autoSpaceDE w:val="0"/>
        <w:autoSpaceDN w:val="0"/>
        <w:adjustRightInd w:val="0"/>
        <w:rPr>
          <w:rFonts w:asciiTheme="majorBidi" w:hAnsiTheme="majorBidi" w:cstheme="majorBidi"/>
          <w:sz w:val="16"/>
          <w:szCs w:val="16"/>
          <w:lang w:val="en-US"/>
        </w:rPr>
      </w:pPr>
    </w:p>
    <w:p w:rsidR="00483067" w:rsidRPr="004E1614" w:rsidRDefault="00483067" w:rsidP="00483067">
      <w:pPr>
        <w:tabs>
          <w:tab w:val="left" w:pos="7613"/>
        </w:tabs>
        <w:rPr>
          <w:rFonts w:asciiTheme="majorBidi" w:hAnsiTheme="majorBidi" w:cstheme="majorBidi"/>
          <w:szCs w:val="24"/>
          <w:lang w:val="en-US" w:bidi="ar-LB"/>
        </w:rPr>
      </w:pPr>
      <w:r w:rsidRPr="004E1614">
        <w:rPr>
          <w:rFonts w:asciiTheme="majorBidi" w:hAnsiTheme="majorBidi" w:cstheme="majorBidi"/>
          <w:lang w:val="en-US" w:bidi="ar-LB"/>
        </w:rPr>
        <w:t xml:space="preserve"> </w:t>
      </w:r>
      <w:r w:rsidRPr="004E1614">
        <w:rPr>
          <w:rFonts w:asciiTheme="majorBidi" w:hAnsiTheme="majorBidi" w:cstheme="majorBidi"/>
          <w:lang w:val="en-US" w:bidi="ar-LB"/>
        </w:rPr>
        <w:tab/>
      </w:r>
    </w:p>
    <w:p w:rsidR="00483067" w:rsidRPr="00164E1E" w:rsidRDefault="00483067" w:rsidP="00483067">
      <w:pPr>
        <w:pStyle w:val="ListParagraph"/>
        <w:bidi w:val="0"/>
        <w:spacing w:after="160" w:line="259" w:lineRule="auto"/>
        <w:rPr>
          <w:rFonts w:asciiTheme="majorBidi" w:hAnsiTheme="majorBidi" w:cstheme="majorBidi"/>
          <w:sz w:val="24"/>
        </w:rPr>
      </w:pPr>
      <w:r w:rsidRPr="004E1614">
        <w:rPr>
          <w:noProof/>
        </w:rPr>
        <w:drawing>
          <wp:anchor distT="0" distB="0" distL="114300" distR="114300" simplePos="0" relativeHeight="251671552" behindDoc="0" locked="0" layoutInCell="1" allowOverlap="1" wp14:anchorId="1AF12092" wp14:editId="2F7B35DD">
            <wp:simplePos x="0" y="0"/>
            <wp:positionH relativeFrom="column">
              <wp:posOffset>1396365</wp:posOffset>
            </wp:positionH>
            <wp:positionV relativeFrom="paragraph">
              <wp:posOffset>177469</wp:posOffset>
            </wp:positionV>
            <wp:extent cx="200025" cy="174625"/>
            <wp:effectExtent l="0" t="0" r="9525" b="0"/>
            <wp:wrapNone/>
            <wp:docPr id="1194" name="Grafik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66">
                      <a:extLst>
                        <a:ext uri="{28A0092B-C50C-407E-A947-70E740481C1C}">
                          <a14:useLocalDpi xmlns:a14="http://schemas.microsoft.com/office/drawing/2010/main" val="0"/>
                        </a:ext>
                      </a:extLst>
                    </a:blip>
                    <a:srcRect l="43790" t="56184" r="51540" b="34802"/>
                    <a:stretch>
                      <a:fillRect/>
                    </a:stretch>
                  </pic:blipFill>
                  <pic:spPr bwMode="auto">
                    <a:xfrm>
                      <a:off x="0" y="0"/>
                      <a:ext cx="200025" cy="174625"/>
                    </a:xfrm>
                    <a:prstGeom prst="rect">
                      <a:avLst/>
                    </a:prstGeom>
                    <a:noFill/>
                  </pic:spPr>
                </pic:pic>
              </a:graphicData>
            </a:graphic>
            <wp14:sizeRelH relativeFrom="page">
              <wp14:pctWidth>0</wp14:pctWidth>
            </wp14:sizeRelH>
            <wp14:sizeRelV relativeFrom="page">
              <wp14:pctHeight>0</wp14:pctHeight>
            </wp14:sizeRelV>
          </wp:anchor>
        </w:drawing>
      </w:r>
      <w:r w:rsidRPr="00164E1E">
        <w:rPr>
          <w:rFonts w:asciiTheme="majorBidi" w:hAnsiTheme="majorBidi" w:cstheme="majorBidi"/>
          <w:sz w:val="24"/>
        </w:rPr>
        <w:t>In this window, from the "</w:t>
      </w:r>
      <w:r w:rsidRPr="00164E1E">
        <w:rPr>
          <w:rFonts w:asciiTheme="majorBidi" w:hAnsiTheme="majorBidi" w:cstheme="majorBidi"/>
          <w:b/>
          <w:bCs/>
          <w:sz w:val="24"/>
        </w:rPr>
        <w:t>General</w:t>
      </w:r>
      <w:r w:rsidRPr="00164E1E">
        <w:rPr>
          <w:rFonts w:asciiTheme="majorBidi" w:hAnsiTheme="majorBidi" w:cstheme="majorBidi"/>
          <w:sz w:val="24"/>
        </w:rPr>
        <w:t>" tab:</w:t>
      </w:r>
    </w:p>
    <w:p w:rsidR="00483067" w:rsidRPr="00164E1E" w:rsidRDefault="00483067" w:rsidP="00483067">
      <w:pPr>
        <w:pStyle w:val="ListParagraph"/>
        <w:autoSpaceDE w:val="0"/>
        <w:autoSpaceDN w:val="0"/>
        <w:bidi w:val="0"/>
        <w:adjustRightInd w:val="0"/>
        <w:spacing w:after="0" w:line="240" w:lineRule="auto"/>
        <w:rPr>
          <w:rFonts w:asciiTheme="majorBidi" w:hAnsiTheme="majorBidi" w:cstheme="majorBidi"/>
          <w:sz w:val="24"/>
        </w:rPr>
      </w:pPr>
      <w:r w:rsidRPr="00164E1E">
        <w:rPr>
          <w:rFonts w:asciiTheme="majorBidi" w:hAnsiTheme="majorBidi" w:cstheme="majorBidi"/>
          <w:sz w:val="24"/>
        </w:rPr>
        <w:t>Click the icon         then:</w:t>
      </w:r>
    </w:p>
    <w:p w:rsidR="00483067" w:rsidRPr="004E1614" w:rsidRDefault="00483067" w:rsidP="00483067">
      <w:pPr>
        <w:pStyle w:val="ListParagraph"/>
        <w:numPr>
          <w:ilvl w:val="0"/>
          <w:numId w:val="14"/>
        </w:numPr>
        <w:autoSpaceDE w:val="0"/>
        <w:autoSpaceDN w:val="0"/>
        <w:bidi w:val="0"/>
        <w:adjustRightInd w:val="0"/>
        <w:spacing w:after="0" w:line="240" w:lineRule="auto"/>
        <w:ind w:left="1080"/>
        <w:rPr>
          <w:rFonts w:asciiTheme="majorBidi" w:hAnsiTheme="majorBidi" w:cstheme="majorBidi"/>
          <w:sz w:val="24"/>
          <w:szCs w:val="24"/>
        </w:rPr>
      </w:pPr>
      <w:r w:rsidRPr="004E1614">
        <w:rPr>
          <w:rFonts w:asciiTheme="majorBidi" w:eastAsia="Arial Unicode MS" w:hAnsiTheme="majorBidi" w:cstheme="majorBidi"/>
          <w:sz w:val="24"/>
          <w:szCs w:val="24"/>
        </w:rPr>
        <w:t>S</w:t>
      </w:r>
      <w:r w:rsidRPr="004E1614">
        <w:rPr>
          <w:rFonts w:asciiTheme="majorBidi" w:hAnsiTheme="majorBidi" w:cstheme="majorBidi"/>
          <w:sz w:val="24"/>
          <w:szCs w:val="24"/>
        </w:rPr>
        <w:t>elect the "</w:t>
      </w:r>
      <w:r w:rsidRPr="004E1614">
        <w:rPr>
          <w:rFonts w:asciiTheme="majorBidi" w:hAnsiTheme="majorBidi" w:cstheme="majorBidi"/>
          <w:b/>
          <w:bCs/>
          <w:sz w:val="24"/>
          <w:szCs w:val="24"/>
        </w:rPr>
        <w:t>BOOL</w:t>
      </w:r>
      <w:r w:rsidRPr="004E1614">
        <w:rPr>
          <w:rFonts w:asciiTheme="majorBidi" w:hAnsiTheme="majorBidi" w:cstheme="majorBidi"/>
          <w:sz w:val="24"/>
          <w:szCs w:val="24"/>
        </w:rPr>
        <w:t>" variable,</w:t>
      </w:r>
    </w:p>
    <w:p w:rsidR="00483067" w:rsidRPr="004E1614" w:rsidRDefault="00483067" w:rsidP="00483067">
      <w:pPr>
        <w:pStyle w:val="ListParagraph"/>
        <w:numPr>
          <w:ilvl w:val="0"/>
          <w:numId w:val="14"/>
        </w:numPr>
        <w:tabs>
          <w:tab w:val="left" w:pos="7613"/>
        </w:tabs>
        <w:bidi w:val="0"/>
        <w:spacing w:after="160" w:line="256" w:lineRule="auto"/>
        <w:ind w:left="1080"/>
        <w:rPr>
          <w:rFonts w:asciiTheme="majorBidi" w:hAnsiTheme="majorBidi" w:cstheme="majorBidi"/>
          <w:sz w:val="24"/>
          <w:szCs w:val="24"/>
        </w:rPr>
      </w:pPr>
      <w:r w:rsidRPr="004E1614">
        <w:rPr>
          <w:rFonts w:asciiTheme="majorBidi" w:eastAsia="Arial Unicode MS" w:hAnsiTheme="majorBidi" w:cstheme="majorBidi"/>
          <w:sz w:val="24"/>
          <w:szCs w:val="24"/>
        </w:rPr>
        <w:t>R</w:t>
      </w:r>
      <w:r w:rsidRPr="004E1614">
        <w:rPr>
          <w:rFonts w:asciiTheme="majorBidi" w:hAnsiTheme="majorBidi" w:cstheme="majorBidi"/>
          <w:sz w:val="24"/>
          <w:szCs w:val="24"/>
        </w:rPr>
        <w:t xml:space="preserve">etain the lamp style </w:t>
      </w:r>
      <w:r w:rsidRPr="004E1614">
        <w:rPr>
          <w:rFonts w:asciiTheme="majorBidi" w:hAnsiTheme="majorBidi" w:cstheme="majorBidi"/>
          <w:b/>
          <w:bCs/>
          <w:sz w:val="24"/>
          <w:szCs w:val="24"/>
        </w:rPr>
        <w:t>10001</w:t>
      </w:r>
      <w:r w:rsidRPr="004E1614">
        <w:rPr>
          <w:rFonts w:asciiTheme="majorBidi" w:hAnsiTheme="majorBidi" w:cstheme="majorBidi"/>
          <w:sz w:val="24"/>
          <w:szCs w:val="24"/>
        </w:rPr>
        <w:t>.</w:t>
      </w:r>
    </w:p>
    <w:p w:rsidR="00483067" w:rsidRPr="004E1614" w:rsidRDefault="00483067" w:rsidP="00483067">
      <w:pPr>
        <w:tabs>
          <w:tab w:val="left" w:pos="7613"/>
        </w:tabs>
        <w:spacing w:after="160" w:line="256" w:lineRule="auto"/>
        <w:ind w:left="360"/>
        <w:rPr>
          <w:rFonts w:asciiTheme="majorBidi" w:hAnsiTheme="majorBidi" w:cstheme="majorBidi"/>
          <w:sz w:val="24"/>
          <w:szCs w:val="24"/>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164E1E" w:rsidRDefault="00483067" w:rsidP="006C72BE">
      <w:pPr>
        <w:pStyle w:val="Heading1"/>
      </w:pPr>
      <w:bookmarkStart w:id="38" w:name="_Toc102220895"/>
      <w:r w:rsidRPr="00164E1E">
        <w:lastRenderedPageBreak/>
        <w:t>PLC Programing &amp; wiring</w:t>
      </w:r>
      <w:bookmarkEnd w:id="38"/>
    </w:p>
    <w:p w:rsidR="00483067" w:rsidRPr="004E1614" w:rsidRDefault="00483067" w:rsidP="00483067">
      <w:pPr>
        <w:jc w:val="center"/>
        <w:rPr>
          <w:rFonts w:asciiTheme="majorBidi" w:hAnsiTheme="majorBidi" w:cstheme="majorBidi"/>
          <w:b/>
          <w:bCs/>
          <w:sz w:val="36"/>
          <w:lang w:val="en-US"/>
        </w:rPr>
      </w:pPr>
    </w:p>
    <w:p w:rsidR="00483067" w:rsidRPr="00164E1E" w:rsidRDefault="00483067" w:rsidP="00D525A0">
      <w:pPr>
        <w:pStyle w:val="Heading2"/>
        <w:ind w:left="680"/>
        <w:rPr>
          <w:lang w:bidi="ar-LB"/>
        </w:rPr>
      </w:pPr>
      <w:bookmarkStart w:id="39" w:name="_Toc102220896"/>
      <w:r w:rsidRPr="00AA4F56">
        <mc:AlternateContent>
          <mc:Choice Requires="wpg">
            <w:drawing>
              <wp:anchor distT="0" distB="0" distL="114300" distR="114300" simplePos="0" relativeHeight="251723776" behindDoc="0" locked="0" layoutInCell="1" allowOverlap="1" wp14:anchorId="24CE3B4D" wp14:editId="16C5AE8D">
                <wp:simplePos x="0" y="0"/>
                <wp:positionH relativeFrom="column">
                  <wp:posOffset>-485775</wp:posOffset>
                </wp:positionH>
                <wp:positionV relativeFrom="paragraph">
                  <wp:posOffset>397510</wp:posOffset>
                </wp:positionV>
                <wp:extent cx="7383145" cy="6898640"/>
                <wp:effectExtent l="0" t="0" r="0" b="0"/>
                <wp:wrapNone/>
                <wp:docPr id="19000" name="Group 184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83145" cy="6898640"/>
                          <a:chOff x="0" y="0"/>
                          <a:chExt cx="7383243" cy="6899052"/>
                        </a:xfrm>
                      </wpg:grpSpPr>
                      <pic:pic xmlns:pic="http://schemas.openxmlformats.org/drawingml/2006/picture">
                        <pic:nvPicPr>
                          <pic:cNvPr id="19001" name="Picture 1040" descr="C:\Users\mohammad\Desktop\NLAP\٢٠٢٢٠١١٢_١٢٠٣٤٤.jpg"/>
                          <pic:cNvPicPr>
                            <a:picLocks noChangeAspect="1"/>
                          </pic:cNvPicPr>
                        </pic:nvPicPr>
                        <pic:blipFill rotWithShape="1">
                          <a:blip r:embed="rId67" cstate="print">
                            <a:extLst>
                              <a:ext uri="{28A0092B-C50C-407E-A947-70E740481C1C}">
                                <a14:useLocalDpi xmlns:a14="http://schemas.microsoft.com/office/drawing/2010/main" val="0"/>
                              </a:ext>
                            </a:extLst>
                          </a:blip>
                          <a:srcRect l="9615" r="13769"/>
                          <a:stretch/>
                        </pic:blipFill>
                        <pic:spPr bwMode="auto">
                          <a:xfrm rot="5400000">
                            <a:off x="1294410" y="1365662"/>
                            <a:ext cx="6381750" cy="4685030"/>
                          </a:xfrm>
                          <a:prstGeom prst="rect">
                            <a:avLst/>
                          </a:prstGeom>
                          <a:noFill/>
                          <a:ln>
                            <a:noFill/>
                          </a:ln>
                          <a:extLst>
                            <a:ext uri="{53640926-AAD7-44D8-BBD7-CCE9431645EC}">
                              <a14:shadowObscured xmlns:a14="http://schemas.microsoft.com/office/drawing/2010/main"/>
                            </a:ext>
                          </a:extLst>
                        </pic:spPr>
                      </pic:pic>
                      <wpg:grpSp>
                        <wpg:cNvPr id="19002" name="Group 18407"/>
                        <wpg:cNvGrpSpPr/>
                        <wpg:grpSpPr>
                          <a:xfrm>
                            <a:off x="0" y="2636322"/>
                            <a:ext cx="6434946" cy="1773986"/>
                            <a:chOff x="0" y="0"/>
                            <a:chExt cx="6434946" cy="1773986"/>
                          </a:xfrm>
                        </wpg:grpSpPr>
                        <wps:wsp>
                          <wps:cNvPr id="19003" name="Text Box 2"/>
                          <wps:cNvSpPr txBox="1">
                            <a:spLocks noChangeArrowheads="1"/>
                          </wps:cNvSpPr>
                          <wps:spPr bwMode="auto">
                            <a:xfrm>
                              <a:off x="750498" y="0"/>
                              <a:ext cx="8858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D01C1" w:rsidRDefault="006C72BE" w:rsidP="00483067">
                                <w:pPr>
                                  <w:jc w:val="center"/>
                                  <w:rPr>
                                    <w:sz w:val="24"/>
                                    <w:szCs w:val="40"/>
                                    <w:lang w:val="en-US"/>
                                  </w:rPr>
                                </w:pPr>
                                <w:r w:rsidRPr="004D01C1">
                                  <w:rPr>
                                    <w:sz w:val="24"/>
                                    <w:szCs w:val="40"/>
                                    <w:lang w:val="en-US"/>
                                  </w:rPr>
                                  <w:t>Delta PLC</w:t>
                                </w:r>
                              </w:p>
                            </w:txbxContent>
                          </wps:txbx>
                          <wps:bodyPr rot="0" vert="horz" wrap="square" lIns="91440" tIns="45720" rIns="91440" bIns="45720" anchor="t" anchorCtr="0" upright="1">
                            <a:noAutofit/>
                          </wps:bodyPr>
                        </wps:wsp>
                        <wps:wsp>
                          <wps:cNvPr id="19004" name="Text Box 2"/>
                          <wps:cNvSpPr txBox="1">
                            <a:spLocks noChangeArrowheads="1"/>
                          </wps:cNvSpPr>
                          <wps:spPr bwMode="auto">
                            <a:xfrm>
                              <a:off x="17253" y="276045"/>
                              <a:ext cx="20288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Contactor1 for exhaust fan 1</w:t>
                                </w:r>
                              </w:p>
                            </w:txbxContent>
                          </wps:txbx>
                          <wps:bodyPr rot="0" vert="horz" wrap="square" lIns="91440" tIns="45720" rIns="91440" bIns="45720" anchor="t" anchorCtr="0" upright="1">
                            <a:noAutofit/>
                          </wps:bodyPr>
                        </wps:wsp>
                        <wps:wsp>
                          <wps:cNvPr id="19005" name="Text Box 2"/>
                          <wps:cNvSpPr txBox="1">
                            <a:spLocks noChangeArrowheads="1"/>
                          </wps:cNvSpPr>
                          <wps:spPr bwMode="auto">
                            <a:xfrm>
                              <a:off x="8626" y="500332"/>
                              <a:ext cx="20288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Contactor2 for exhaust fan 2</w:t>
                                </w:r>
                              </w:p>
                            </w:txbxContent>
                          </wps:txbx>
                          <wps:bodyPr rot="0" vert="horz" wrap="square" lIns="91440" tIns="45720" rIns="91440" bIns="45720" anchor="t" anchorCtr="0" upright="1">
                            <a:noAutofit/>
                          </wps:bodyPr>
                        </wps:wsp>
                        <wps:wsp>
                          <wps:cNvPr id="19006" name="Text Box 2"/>
                          <wps:cNvSpPr txBox="1">
                            <a:spLocks noChangeArrowheads="1"/>
                          </wps:cNvSpPr>
                          <wps:spPr bwMode="auto">
                            <a:xfrm>
                              <a:off x="0" y="715992"/>
                              <a:ext cx="21050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Contactor3 for cooling pump</w:t>
                                </w:r>
                              </w:p>
                            </w:txbxContent>
                          </wps:txbx>
                          <wps:bodyPr rot="0" vert="horz" wrap="square" lIns="91440" tIns="45720" rIns="91440" bIns="45720" anchor="t" anchorCtr="0" upright="1">
                            <a:noAutofit/>
                          </wps:bodyPr>
                        </wps:wsp>
                        <wps:wsp>
                          <wps:cNvPr id="19007" name="Text Box 2"/>
                          <wps:cNvSpPr txBox="1">
                            <a:spLocks noChangeArrowheads="1"/>
                          </wps:cNvSpPr>
                          <wps:spPr bwMode="auto">
                            <a:xfrm>
                              <a:off x="0" y="940279"/>
                              <a:ext cx="19621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Contactor4 for water Pump pump</w:t>
                                </w:r>
                              </w:p>
                            </w:txbxContent>
                          </wps:txbx>
                          <wps:bodyPr rot="0" vert="horz" wrap="square" lIns="91440" tIns="45720" rIns="91440" bIns="45720" anchor="t" anchorCtr="0" upright="1">
                            <a:noAutofit/>
                          </wps:bodyPr>
                        </wps:wsp>
                        <wps:wsp>
                          <wps:cNvPr id="19008" name="Text Box 2"/>
                          <wps:cNvSpPr txBox="1">
                            <a:spLocks noChangeArrowheads="1"/>
                          </wps:cNvSpPr>
                          <wps:spPr bwMode="auto">
                            <a:xfrm>
                              <a:off x="25879" y="1190445"/>
                              <a:ext cx="20383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Relay1 for supply fans 1 &amp; 2</w:t>
                                </w:r>
                              </w:p>
                            </w:txbxContent>
                          </wps:txbx>
                          <wps:bodyPr rot="0" vert="horz" wrap="square" lIns="91440" tIns="45720" rIns="91440" bIns="45720" anchor="t" anchorCtr="0" upright="1">
                            <a:noAutofit/>
                          </wps:bodyPr>
                        </wps:wsp>
                        <wps:wsp>
                          <wps:cNvPr id="19009" name="Text Box 2"/>
                          <wps:cNvSpPr txBox="1">
                            <a:spLocks noChangeArrowheads="1"/>
                          </wps:cNvSpPr>
                          <wps:spPr bwMode="auto">
                            <a:xfrm>
                              <a:off x="25879" y="1440611"/>
                              <a:ext cx="167640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 xml:space="preserve">Relay2 for Electro filter </w:t>
                                </w:r>
                              </w:p>
                            </w:txbxContent>
                          </wps:txbx>
                          <wps:bodyPr rot="0" vert="horz" wrap="square" lIns="91440" tIns="45720" rIns="91440" bIns="45720" anchor="t" anchorCtr="0" upright="1">
                            <a:noAutofit/>
                          </wps:bodyPr>
                        </wps:wsp>
                        <wps:wsp>
                          <wps:cNvPr id="19010" name="AutoShape 462"/>
                          <wps:cNvCnPr>
                            <a:cxnSpLocks noChangeShapeType="1"/>
                          </wps:cNvCnPr>
                          <wps:spPr bwMode="auto">
                            <a:xfrm>
                              <a:off x="1932317" y="146649"/>
                              <a:ext cx="952500" cy="3048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11" name="AutoShape 462"/>
                          <wps:cNvCnPr>
                            <a:cxnSpLocks noChangeShapeType="1"/>
                          </wps:cNvCnPr>
                          <wps:spPr bwMode="auto">
                            <a:xfrm>
                              <a:off x="1992702" y="448574"/>
                              <a:ext cx="1533525" cy="2286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12" name="AutoShape 462"/>
                          <wps:cNvCnPr>
                            <a:cxnSpLocks noChangeShapeType="1"/>
                          </wps:cNvCnPr>
                          <wps:spPr bwMode="auto">
                            <a:xfrm>
                              <a:off x="1975449" y="672860"/>
                              <a:ext cx="2209800" cy="12382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13" name="AutoShape 462"/>
                          <wps:cNvCnPr>
                            <a:cxnSpLocks noChangeShapeType="1"/>
                          </wps:cNvCnPr>
                          <wps:spPr bwMode="auto">
                            <a:xfrm>
                              <a:off x="2035834" y="888521"/>
                              <a:ext cx="2771775" cy="45719"/>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14" name="AutoShape 462"/>
                          <wps:cNvCnPr>
                            <a:cxnSpLocks noChangeShapeType="1"/>
                          </wps:cNvCnPr>
                          <wps:spPr bwMode="auto">
                            <a:xfrm flipV="1">
                              <a:off x="1975449" y="1026543"/>
                              <a:ext cx="3448050" cy="762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15" name="AutoShape 462"/>
                          <wps:cNvCnPr>
                            <a:cxnSpLocks noChangeShapeType="1"/>
                          </wps:cNvCnPr>
                          <wps:spPr bwMode="auto">
                            <a:xfrm flipV="1">
                              <a:off x="1992702" y="1121434"/>
                              <a:ext cx="3895725" cy="25717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16" name="AutoShape 462"/>
                          <wps:cNvCnPr>
                            <a:cxnSpLocks noChangeShapeType="1"/>
                          </wps:cNvCnPr>
                          <wps:spPr bwMode="auto">
                            <a:xfrm flipV="1">
                              <a:off x="1958196" y="1207698"/>
                              <a:ext cx="4476750" cy="40005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g:grpSp>
                      <wpg:grpSp>
                        <wpg:cNvPr id="19017" name="Group 18462"/>
                        <wpg:cNvGrpSpPr/>
                        <wpg:grpSpPr>
                          <a:xfrm>
                            <a:off x="71251" y="4880758"/>
                            <a:ext cx="6274819" cy="1118379"/>
                            <a:chOff x="0" y="0"/>
                            <a:chExt cx="6274819" cy="1118379"/>
                          </a:xfrm>
                        </wpg:grpSpPr>
                        <wps:wsp>
                          <wps:cNvPr id="19018" name="Text Box 2"/>
                          <wps:cNvSpPr txBox="1">
                            <a:spLocks noChangeArrowheads="1"/>
                          </wps:cNvSpPr>
                          <wps:spPr bwMode="auto">
                            <a:xfrm>
                              <a:off x="25879" y="0"/>
                              <a:ext cx="27146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 xml:space="preserve">Power supply 24 V DC </w:t>
                                </w:r>
                              </w:p>
                            </w:txbxContent>
                          </wps:txbx>
                          <wps:bodyPr rot="0" vert="horz" wrap="square" lIns="91440" tIns="45720" rIns="91440" bIns="45720" anchor="t" anchorCtr="0" upright="1">
                            <a:noAutofit/>
                          </wps:bodyPr>
                        </wps:wsp>
                        <wps:wsp>
                          <wps:cNvPr id="19019" name="Text Box 2"/>
                          <wps:cNvSpPr txBox="1">
                            <a:spLocks noChangeArrowheads="1"/>
                          </wps:cNvSpPr>
                          <wps:spPr bwMode="auto">
                            <a:xfrm>
                              <a:off x="0" y="267419"/>
                              <a:ext cx="27146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Blue Relay 1 &amp; 2 for Valve</w:t>
                                </w:r>
                              </w:p>
                            </w:txbxContent>
                          </wps:txbx>
                          <wps:bodyPr rot="0" vert="horz" wrap="square" lIns="91440" tIns="45720" rIns="91440" bIns="45720" anchor="t" anchorCtr="0" upright="1">
                            <a:noAutofit/>
                          </wps:bodyPr>
                        </wps:wsp>
                        <wps:wsp>
                          <wps:cNvPr id="19020" name="Text Box 2"/>
                          <wps:cNvSpPr txBox="1">
                            <a:spLocks noChangeArrowheads="1"/>
                          </wps:cNvSpPr>
                          <wps:spPr bwMode="auto">
                            <a:xfrm>
                              <a:off x="8627" y="543464"/>
                              <a:ext cx="20288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Contactor5 for exhaust fan 3</w:t>
                                </w:r>
                              </w:p>
                            </w:txbxContent>
                          </wps:txbx>
                          <wps:bodyPr rot="0" vert="horz" wrap="square" lIns="91440" tIns="45720" rIns="91440" bIns="45720" anchor="t" anchorCtr="0" upright="1">
                            <a:noAutofit/>
                          </wps:bodyPr>
                        </wps:wsp>
                        <wps:wsp>
                          <wps:cNvPr id="19021" name="Text Box 2"/>
                          <wps:cNvSpPr txBox="1">
                            <a:spLocks noChangeArrowheads="1"/>
                          </wps:cNvSpPr>
                          <wps:spPr bwMode="auto">
                            <a:xfrm>
                              <a:off x="17253" y="785004"/>
                              <a:ext cx="27146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4C3E22" w:rsidRDefault="006C72BE" w:rsidP="00483067">
                                <w:pPr>
                                  <w:rPr>
                                    <w:lang w:val="en-US"/>
                                  </w:rPr>
                                </w:pPr>
                                <w:r>
                                  <w:rPr>
                                    <w:lang w:val="en-US"/>
                                  </w:rPr>
                                  <w:t>Relay3 for Fuel burner</w:t>
                                </w:r>
                              </w:p>
                            </w:txbxContent>
                          </wps:txbx>
                          <wps:bodyPr rot="0" vert="horz" wrap="square" lIns="91440" tIns="45720" rIns="91440" bIns="45720" anchor="t" anchorCtr="0" upright="1">
                            <a:noAutofit/>
                          </wps:bodyPr>
                        </wps:wsp>
                        <wps:wsp>
                          <wps:cNvPr id="19022" name="AutoShape 462"/>
                          <wps:cNvCnPr>
                            <a:cxnSpLocks noChangeShapeType="1"/>
                          </wps:cNvCnPr>
                          <wps:spPr bwMode="auto">
                            <a:xfrm>
                              <a:off x="1906438" y="163902"/>
                              <a:ext cx="1304925" cy="10477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23" name="AutoShape 462"/>
                          <wps:cNvCnPr>
                            <a:cxnSpLocks noChangeShapeType="1"/>
                          </wps:cNvCnPr>
                          <wps:spPr bwMode="auto">
                            <a:xfrm>
                              <a:off x="1915064" y="431321"/>
                              <a:ext cx="3162300" cy="45719"/>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24" name="AutoShape 462"/>
                          <wps:cNvCnPr>
                            <a:cxnSpLocks noChangeShapeType="1"/>
                          </wps:cNvCnPr>
                          <wps:spPr bwMode="auto">
                            <a:xfrm flipV="1">
                              <a:off x="1949570" y="621102"/>
                              <a:ext cx="3819525" cy="6667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25" name="AutoShape 462"/>
                          <wps:cNvCnPr>
                            <a:cxnSpLocks noChangeShapeType="1"/>
                          </wps:cNvCnPr>
                          <wps:spPr bwMode="auto">
                            <a:xfrm flipV="1">
                              <a:off x="1940944" y="715992"/>
                              <a:ext cx="4333875" cy="2286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g:grpSp>
                      <wpg:grpSp>
                        <wpg:cNvPr id="19026" name="Group 18465"/>
                        <wpg:cNvGrpSpPr/>
                        <wpg:grpSpPr>
                          <a:xfrm>
                            <a:off x="2683823" y="0"/>
                            <a:ext cx="4699420" cy="1047750"/>
                            <a:chOff x="0" y="0"/>
                            <a:chExt cx="4699420" cy="1047750"/>
                          </a:xfrm>
                        </wpg:grpSpPr>
                        <wps:wsp>
                          <wps:cNvPr id="19027" name="Text Box 2"/>
                          <wps:cNvSpPr txBox="1">
                            <a:spLocks noChangeArrowheads="1"/>
                          </wps:cNvSpPr>
                          <wps:spPr bwMode="auto">
                            <a:xfrm>
                              <a:off x="621102" y="0"/>
                              <a:ext cx="72390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Default="006C72BE" w:rsidP="00483067">
                                <w:pPr>
                                  <w:jc w:val="center"/>
                                </w:pPr>
                                <w:r>
                                  <w:t>Control Breaker</w:t>
                                </w:r>
                              </w:p>
                            </w:txbxContent>
                          </wps:txbx>
                          <wps:bodyPr rot="0" vert="horz" wrap="square" lIns="91440" tIns="45720" rIns="91440" bIns="45720" anchor="t" anchorCtr="0" upright="1">
                            <a:noAutofit/>
                          </wps:bodyPr>
                        </wps:wsp>
                        <wps:wsp>
                          <wps:cNvPr id="19028" name="Text Box 2"/>
                          <wps:cNvSpPr txBox="1">
                            <a:spLocks noChangeArrowheads="1"/>
                          </wps:cNvSpPr>
                          <wps:spPr bwMode="auto">
                            <a:xfrm>
                              <a:off x="0" y="8626"/>
                              <a:ext cx="72390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Default="006C72BE" w:rsidP="00483067">
                                <w:pPr>
                                  <w:jc w:val="center"/>
                                </w:pPr>
                                <w:r>
                                  <w:t>Power Breaker</w:t>
                                </w:r>
                              </w:p>
                            </w:txbxContent>
                          </wps:txbx>
                          <wps:bodyPr rot="0" vert="horz" wrap="square" lIns="91440" tIns="45720" rIns="91440" bIns="45720" anchor="t" anchorCtr="0" upright="1">
                            <a:noAutofit/>
                          </wps:bodyPr>
                        </wps:wsp>
                        <wps:wsp>
                          <wps:cNvPr id="19029" name="AutoShape 462"/>
                          <wps:cNvCnPr>
                            <a:cxnSpLocks noChangeShapeType="1"/>
                          </wps:cNvCnPr>
                          <wps:spPr bwMode="auto">
                            <a:xfrm flipH="1" flipV="1">
                              <a:off x="871268" y="457200"/>
                              <a:ext cx="45085" cy="59055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30" name="AutoShape 462"/>
                          <wps:cNvCnPr>
                            <a:cxnSpLocks noChangeShapeType="1"/>
                          </wps:cNvCnPr>
                          <wps:spPr bwMode="auto">
                            <a:xfrm flipH="1" flipV="1">
                              <a:off x="431321" y="491706"/>
                              <a:ext cx="45085" cy="55245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31" name="Text Box 2"/>
                          <wps:cNvSpPr txBox="1">
                            <a:spLocks noChangeArrowheads="1"/>
                          </wps:cNvSpPr>
                          <wps:spPr bwMode="auto">
                            <a:xfrm>
                              <a:off x="3165895" y="0"/>
                              <a:ext cx="1533525"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Default="006C72BE" w:rsidP="00483067">
                                <w:pPr>
                                  <w:jc w:val="center"/>
                                </w:pPr>
                                <w:r>
                                  <w:t>Contacteur For Water Pump 3 phase</w:t>
                                </w:r>
                              </w:p>
                            </w:txbxContent>
                          </wps:txbx>
                          <wps:bodyPr rot="0" vert="horz" wrap="square" lIns="91440" tIns="45720" rIns="91440" bIns="45720" anchor="t" anchorCtr="0" upright="1">
                            <a:noAutofit/>
                          </wps:bodyPr>
                        </wps:wsp>
                        <wps:wsp>
                          <wps:cNvPr id="19032" name="Text Box 2"/>
                          <wps:cNvSpPr txBox="1">
                            <a:spLocks noChangeArrowheads="1"/>
                          </wps:cNvSpPr>
                          <wps:spPr bwMode="auto">
                            <a:xfrm>
                              <a:off x="2210045" y="8624"/>
                              <a:ext cx="1078258"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7A2FBD" w:rsidRDefault="006C72BE" w:rsidP="00483067">
                                <w:pPr>
                                  <w:jc w:val="center"/>
                                  <w:rPr>
                                    <w:lang w:val="en-US"/>
                                  </w:rPr>
                                </w:pPr>
                                <w:r>
                                  <w:t>Level Control</w:t>
                                </w:r>
                                <w:r>
                                  <w:rPr>
                                    <w:lang w:val="en-US"/>
                                  </w:rPr>
                                  <w:t xml:space="preserve"> Relay</w:t>
                                </w:r>
                              </w:p>
                            </w:txbxContent>
                          </wps:txbx>
                          <wps:bodyPr rot="0" vert="horz" wrap="square" lIns="91440" tIns="45720" rIns="91440" bIns="45720" anchor="t" anchorCtr="0" upright="1">
                            <a:noAutofit/>
                          </wps:bodyPr>
                        </wps:wsp>
                        <wps:wsp>
                          <wps:cNvPr id="19033" name="AutoShape 462"/>
                          <wps:cNvCnPr>
                            <a:cxnSpLocks noChangeShapeType="1"/>
                          </wps:cNvCnPr>
                          <wps:spPr bwMode="auto">
                            <a:xfrm flipH="1" flipV="1">
                              <a:off x="2881223" y="457200"/>
                              <a:ext cx="45085" cy="4953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9034" name="AutoShape 462"/>
                          <wps:cNvCnPr>
                            <a:cxnSpLocks noChangeShapeType="1"/>
                          </wps:cNvCnPr>
                          <wps:spPr bwMode="auto">
                            <a:xfrm flipH="1" flipV="1">
                              <a:off x="3545457" y="474453"/>
                              <a:ext cx="45085" cy="4953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4CE3B4D" id="Group 18466" o:spid="_x0000_s1040" style="position:absolute;left:0;text-align:left;margin-left:-38.25pt;margin-top:31.3pt;width:581.35pt;height:543.2pt;z-index:251723776" coordsize="73832,689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">
                <v:shape id="Picture 1040" o:spid="_x0000_s1041" type="#_x0000_t75" style="position:absolute;left:12944;top:13656;width:63817;height:4685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w0MrFAAAA3gAAAA8AAABkcnMvZG93bnJldi54bWxET0trAjEQvgv+hzBCL0UTi4iuRtEtLaUg&#10;4uvgbdiMu4ubybJJdfvvG6HgbT6+58yXra3EjRpfOtYwHCgQxJkzJecajoeP/gSED8gGK8ek4Zc8&#10;LBfdzhwT4+68o9s+5CKGsE9QQxFCnUjps4Is+oGriSN3cY3FEGGTS9PgPYbbSr4pNZYWS44NBdaU&#10;FpRd9z9Ww+t5e7p+7z7Xo/eQjtpNbWTqjNYvvXY1AxGoDU/xv/vLxPlTpYbweCfe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8NDKxQAAAN4AAAAPAAAAAAAAAAAAAAAA&#10;AJ8CAABkcnMvZG93bnJldi54bWxQSwUGAAAAAAQABAD3AAAAkQMAAAAA&#10;">
                  <v:imagedata r:id="rId68" o:title="٢٠٢٢٠١١٢_١٢٠٣٤٤" cropleft="6301f" cropright="9024f"/>
                  <v:path arrowok="t"/>
                </v:shape>
                <v:group id="Group 18407" o:spid="_x0000_s1042" style="position:absolute;top:26363;width:64349;height:17740" coordsize="64349,17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QcxcUAAADeAAAADwAAAGRycy9kb3ducmV2LnhtbERPS2vCQBC+F/wPywi9&#10;1d0oLTZ1FREtPYjgA0pvQ3ZMgtnZkF2T+O9dQehtPr7nzBa9rURLjS8da0hGCgRx5kzJuYbTcfM2&#10;BeEDssHKMWm4kYfFfPAyw9S4jvfUHkIuYgj7FDUUIdSplD4ryKIfuZo4cmfXWAwRNrk0DXYx3FZy&#10;rNSHtFhybCiwplVB2eVwtRq+O+yWk2Tdbi/n1e3v+L773Sak9euwX36BCNSHf/HT/WPi/E+lxv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EHMXFAAAA3gAA&#10;AA8AAAAAAAAAAAAAAAAAqgIAAGRycy9kb3ducmV2LnhtbFBLBQYAAAAABAAEAPoAAACcAwAAAAA=&#10;">
                  <v:shape id="Text Box 2" o:spid="_x0000_s1043" type="#_x0000_t202" style="position:absolute;left:7504;width:8859;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dSMMA&#10;AADeAAAADwAAAGRycy9kb3ducmV2LnhtbERPS2sCMRC+C/6HMII3Tay11O1GKUqhp4rbKvQ2bGYf&#10;uJksm9Td/vumIHibj+856XawjbhS52vHGhZzBYI4d6bmUsPX59vsGYQPyAYbx6ThlzxsN+NRiolx&#10;PR/pmoVSxBD2CWqoQmgTKX1ekUU/dy1x5ArXWQwRdqU0HfYx3DbyQaknabHm2FBhS7uK8kv2YzWc&#10;Porv86M6lHu7ans3KMl2LbWeTobXFxCBhnAX39zvJs5fK7WE/3fiD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mdSMMAAADeAAAADwAAAAAAAAAAAAAAAACYAgAAZHJzL2Rv&#10;d25yZXYueG1sUEsFBgAAAAAEAAQA9QAAAIgDAAAAAA==&#10;" filled="f" stroked="f">
                    <v:textbox>
                      <w:txbxContent>
                        <w:p w:rsidR="006C72BE" w:rsidRPr="004D01C1" w:rsidRDefault="006C72BE" w:rsidP="00483067">
                          <w:pPr>
                            <w:jc w:val="center"/>
                            <w:rPr>
                              <w:sz w:val="24"/>
                              <w:szCs w:val="40"/>
                              <w:lang w:val="en-US"/>
                            </w:rPr>
                          </w:pPr>
                          <w:r w:rsidRPr="004D01C1">
                            <w:rPr>
                              <w:sz w:val="24"/>
                              <w:szCs w:val="40"/>
                              <w:lang w:val="en-US"/>
                            </w:rPr>
                            <w:t>Delta PLC</w:t>
                          </w:r>
                        </w:p>
                      </w:txbxContent>
                    </v:textbox>
                  </v:shape>
                  <v:shape id="Text Box 2" o:spid="_x0000_s1044" type="#_x0000_t202" style="position:absolute;left:172;top:2760;width:20288;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AFPMMA&#10;AADeAAAADwAAAGRycy9kb3ducmV2LnhtbERPyWrDMBC9F/IPYgK51VJKWmInsgktgZ5amg1yG6yJ&#10;bWKNjKXG7t9XhUJu83jrrIvRtuJGvW8ca5gnCgRx6UzDlYbDfvu4BOEDssHWMWn4IQ9FPnlYY2bc&#10;wF9024VKxBD2GWqoQ+gyKX1Zk0WfuI44chfXWwwR9pU0PQ4x3LbySakXabHh2FBjR681ldfdt9Vw&#10;/LicTwv1Wb3Z525wo5JsU6n1bDpuViACjeEu/ne/mzg/VWoBf+/EG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AFPMMAAADeAAAADwAAAAAAAAAAAAAAAACYAgAAZHJzL2Rv&#10;d25yZXYueG1sUEsFBgAAAAAEAAQA9QAAAIgDAAAAAA==&#10;" filled="f" stroked="f">
                    <v:textbox>
                      <w:txbxContent>
                        <w:p w:rsidR="006C72BE" w:rsidRPr="004C3E22" w:rsidRDefault="006C72BE" w:rsidP="00483067">
                          <w:pPr>
                            <w:rPr>
                              <w:lang w:val="en-US"/>
                            </w:rPr>
                          </w:pPr>
                          <w:r>
                            <w:rPr>
                              <w:lang w:val="en-US"/>
                            </w:rPr>
                            <w:t>Contactor1 for exhaust fan 1</w:t>
                          </w:r>
                        </w:p>
                      </w:txbxContent>
                    </v:textbox>
                  </v:shape>
                  <v:shape id="Text Box 2" o:spid="_x0000_s1045" type="#_x0000_t202" style="position:absolute;left:86;top:5003;width:20288;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ygp8IA&#10;AADeAAAADwAAAGRycy9kb3ducmV2LnhtbERPTYvCMBC9C/6HMII3TZRV1q5RRFnwpOjuCt6GZmzL&#10;NpPSRFv/vREEb/N4nzNftrYUN6p94VjDaKhAEKfOFJxp+P35HnyC8AHZYOmYNNzJw3LR7cwxMa7h&#10;A92OIRMxhH2CGvIQqkRKn+Zk0Q9dRRy5i6sthgjrTJoamxhuSzlWaiotFhwbcqxonVP6f7xaDX+7&#10;y/n0ofbZxk6qxrVKsp1Jrfu9dvUFIlAb3uKXe2vi/JlSE3i+E2+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LKCnwgAAAN4AAAAPAAAAAAAAAAAAAAAAAJgCAABkcnMvZG93&#10;bnJldi54bWxQSwUGAAAAAAQABAD1AAAAhwMAAAAA&#10;" filled="f" stroked="f">
                    <v:textbox>
                      <w:txbxContent>
                        <w:p w:rsidR="006C72BE" w:rsidRPr="004C3E22" w:rsidRDefault="006C72BE" w:rsidP="00483067">
                          <w:pPr>
                            <w:rPr>
                              <w:lang w:val="en-US"/>
                            </w:rPr>
                          </w:pPr>
                          <w:r>
                            <w:rPr>
                              <w:lang w:val="en-US"/>
                            </w:rPr>
                            <w:t>Contactor2 for exhaust fan 2</w:t>
                          </w:r>
                        </w:p>
                      </w:txbxContent>
                    </v:textbox>
                  </v:shape>
                  <v:shape id="Text Box 2" o:spid="_x0000_s1046" type="#_x0000_t202" style="position:absolute;top:7159;width:21050;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4+0MUA&#10;AADeAAAADwAAAGRycy9kb3ducmV2LnhtbESPQWvCQBCF7wX/wzKCt2ZXscWkboIogqeWWlvobciO&#10;STA7G7Krif++Wyj0NsN775s362K0rbhR7xvHGuaJAkFcOtNwpeH0sX9cgfAB2WDrmDTcyUORTx7W&#10;mBk38DvdjqESEcI+Qw11CF0mpS9rsugT1xFH7ex6iyGufSVNj0OE21YulHqWFhuOF2rsaFtTeTle&#10;rYbP1/P311K9VTv71A1uVJJtKrWeTcfNC4hAY/g3/6UPJtZPIxJ+34kz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j7QxQAAAN4AAAAPAAAAAAAAAAAAAAAAAJgCAABkcnMv&#10;ZG93bnJldi54bWxQSwUGAAAAAAQABAD1AAAAigMAAAAA&#10;" filled="f" stroked="f">
                    <v:textbox>
                      <w:txbxContent>
                        <w:p w:rsidR="006C72BE" w:rsidRPr="004C3E22" w:rsidRDefault="006C72BE" w:rsidP="00483067">
                          <w:pPr>
                            <w:rPr>
                              <w:lang w:val="en-US"/>
                            </w:rPr>
                          </w:pPr>
                          <w:r>
                            <w:rPr>
                              <w:lang w:val="en-US"/>
                            </w:rPr>
                            <w:t>Contactor3 for cooling pump</w:t>
                          </w:r>
                        </w:p>
                      </w:txbxContent>
                    </v:textbox>
                  </v:shape>
                  <v:shape id="Text Box 2" o:spid="_x0000_s1047" type="#_x0000_t202" style="position:absolute;top:9402;width:1962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KbS8MA&#10;AADeAAAADwAAAGRycy9kb3ducmV2LnhtbERPS2sCMRC+C/6HMII3TSzW1u1GKUqhp4rbKvQ2bGYf&#10;uJksm9Td/vumIHibj+856XawjbhS52vHGhZzBYI4d6bmUsPX59vsGYQPyAYbx6ThlzxsN+NRiolx&#10;PR/pmoVSxBD2CWqoQmgTKX1ekUU/dy1x5ArXWQwRdqU0HfYx3DbyQamVtFhzbKiwpV1F+SX7sRpO&#10;H8X3eakO5d4+tr0blGS7llpPJ8PrC4hAQ7iLb+53E+evlXqC/3fiD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KbS8MAAADeAAAADwAAAAAAAAAAAAAAAACYAgAAZHJzL2Rv&#10;d25yZXYueG1sUEsFBgAAAAAEAAQA9QAAAIgDAAAAAA==&#10;" filled="f" stroked="f">
                    <v:textbox>
                      <w:txbxContent>
                        <w:p w:rsidR="006C72BE" w:rsidRPr="004C3E22" w:rsidRDefault="006C72BE" w:rsidP="00483067">
                          <w:pPr>
                            <w:rPr>
                              <w:lang w:val="en-US"/>
                            </w:rPr>
                          </w:pPr>
                          <w:r>
                            <w:rPr>
                              <w:lang w:val="en-US"/>
                            </w:rPr>
                            <w:t>Contactor4 for water Pump pump</w:t>
                          </w:r>
                        </w:p>
                      </w:txbxContent>
                    </v:textbox>
                  </v:shape>
                  <v:shape id="Text Box 2" o:spid="_x0000_s1048" type="#_x0000_t202" style="position:absolute;left:258;top:11904;width:20384;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0POcUA&#10;AADeAAAADwAAAGRycy9kb3ducmV2LnhtbESPQWvCQBCF74X+h2UK3upuxZYaXaVUBE+VahW8Ddkx&#10;Cc3Ohuxq4r93DoK3Gd6b976ZLXpfqwu1sQps4W1oQBHnwVVcWPjbrV4/QcWE7LAOTBauFGExf36a&#10;YeZCx7902aZCSQjHDC2UKTWZ1jEvyWMchoZYtFNoPSZZ20K7FjsJ97UeGfOhPVYsDSU29F1S/r89&#10;ewv7n9PxMDabYunfmy70RrOfaGsHL/3XFFSiPj3M9+u1E/yJMcIr78gMe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Q85xQAAAN4AAAAPAAAAAAAAAAAAAAAAAJgCAABkcnMv&#10;ZG93bnJldi54bWxQSwUGAAAAAAQABAD1AAAAigMAAAAA&#10;" filled="f" stroked="f">
                    <v:textbox>
                      <w:txbxContent>
                        <w:p w:rsidR="006C72BE" w:rsidRPr="004C3E22" w:rsidRDefault="006C72BE" w:rsidP="00483067">
                          <w:pPr>
                            <w:rPr>
                              <w:lang w:val="en-US"/>
                            </w:rPr>
                          </w:pPr>
                          <w:r>
                            <w:rPr>
                              <w:lang w:val="en-US"/>
                            </w:rPr>
                            <w:t>Relay1 for supply fans 1 &amp; 2</w:t>
                          </w:r>
                        </w:p>
                      </w:txbxContent>
                    </v:textbox>
                  </v:shape>
                  <v:shape id="Text Box 2" o:spid="_x0000_s1049" type="#_x0000_t202" style="position:absolute;left:258;top:14406;width:16764;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GqosIA&#10;AADeAAAADwAAAGRycy9kb3ducmV2LnhtbERPTYvCMBC9C/6HMII3TVx0sdUo4iJ4cllXBW9DM7bF&#10;ZlKaaOu/3yws7G0e73OW685W4kmNLx1rmIwVCOLMmZJzDafv3WgOwgdkg5Vj0vAiD+tVv7fE1LiW&#10;v+h5DLmIIexT1FCEUKdS+qwgi37sauLI3VxjMUTY5NI02MZwW8k3pd6lxZJjQ4E1bQvK7seH1XA+&#10;3K6XqfrMP+ysbl2nJNtEaj0cdJsFiEBd+Bf/ufcmzk+USuD3nXiD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YaqiwgAAAN4AAAAPAAAAAAAAAAAAAAAAAJgCAABkcnMvZG93&#10;bnJldi54bWxQSwUGAAAAAAQABAD1AAAAhwMAAAAA&#10;" filled="f" stroked="f">
                    <v:textbox>
                      <w:txbxContent>
                        <w:p w:rsidR="006C72BE" w:rsidRPr="004C3E22" w:rsidRDefault="006C72BE" w:rsidP="00483067">
                          <w:pPr>
                            <w:rPr>
                              <w:lang w:val="en-US"/>
                            </w:rPr>
                          </w:pPr>
                          <w:r>
                            <w:rPr>
                              <w:lang w:val="en-US"/>
                            </w:rPr>
                            <w:t xml:space="preserve">Relay2 for Electro filter </w:t>
                          </w:r>
                        </w:p>
                      </w:txbxContent>
                    </v:textbox>
                  </v:shape>
                  <v:shapetype id="_x0000_t32" coordsize="21600,21600" o:spt="32" o:oned="t" path="m,l21600,21600e" filled="f">
                    <v:path arrowok="t" fillok="f" o:connecttype="none"/>
                    <o:lock v:ext="edit" shapetype="t"/>
                  </v:shapetype>
                  <v:shape id="AutoShape 462" o:spid="_x0000_s1050" type="#_x0000_t32" style="position:absolute;left:19323;top:1466;width:9525;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SbJMUAAADeAAAADwAAAGRycy9kb3ducmV2LnhtbESPQW/CMAyF75P4D5GRdhtpB5pGISA2&#10;AdqOKxw4Wo1pKxqnarK2+/f4gLSbLb/3Pr/1dnSN6qkLtWcD6SwBRVx4W3Np4Hw6vLyDChHZYuOZ&#10;DPxRgO1m8rTGzPqBf6jPY6kkhEOGBqoY20zrUFTkMMx8Syy3q+8cRlm7UtsOBwl3jX5NkjftsGYh&#10;VNjSZ0XFLf91BvrD0PLi+5Lm83oQymW8HfcfxjxPx90KVKQx/osf7i8r7y+TVApIHZlB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SbJMUAAADeAAAADwAAAAAAAAAA&#10;AAAAAAChAgAAZHJzL2Rvd25yZXYueG1sUEsFBgAAAAAEAAQA+QAAAJMDAAAAAA==&#10;" strokecolor="red" strokeweight="3pt">
                    <v:stroke endarrow="block"/>
                  </v:shape>
                  <v:shape id="AutoShape 462" o:spid="_x0000_s1051" type="#_x0000_t32" style="position:absolute;left:19927;top:4485;width:15335;height:22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g+v8QAAADeAAAADwAAAGRycy9kb3ducmV2LnhtbESPQYvCMBCF74L/IYywN03rLqLVKCq6&#10;rEerB49DM7bFZlKa2Hb//WZB8DbDe/O+N6tNbyrRUuNKywriSQSCOLO65FzB9XIcz0E4j6yxskwK&#10;fsnBZj0crDDRtuMztanPRQhhl6CCwvs6kdJlBRl0E1sTB+1uG4M+rE0udYNdCDeVnEbRTBosORAK&#10;rGlfUPZIn0ZBe+xq/jrd4vSz7ALl1j++DzulPkb9dgnCU+/f5tf1jw71F1Ecw/87YQa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yD6/xAAAAN4AAAAPAAAAAAAAAAAA&#10;AAAAAKECAABkcnMvZG93bnJldi54bWxQSwUGAAAAAAQABAD5AAAAkgMAAAAA&#10;" strokecolor="red" strokeweight="3pt">
                    <v:stroke endarrow="block"/>
                  </v:shape>
                  <v:shape id="AutoShape 462" o:spid="_x0000_s1052" type="#_x0000_t32" style="position:absolute;left:19754;top:6728;width:22098;height:12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qgyMYAAADeAAAADwAAAGRycy9kb3ducmV2LnhtbESPQWuDQBCF74H+h2UKvcVVW0prswlN&#10;iCU91vbgcXCnKnFnxd2o+ffZQCC3Gd6b971ZbWbTiZEG11pWkEQxCOLK6pZrBX+/+fINhPPIGjvL&#10;pOBMDjbrh8UKM20n/qGx8LUIIewyVNB432dSuqohgy6yPXHQ/u1g0Id1qKUecArhppNpHL9Kgy0H&#10;QoM97RqqjsXJKBjzqeeX7zIpntspUMr5+LXfKvX0OH9+gPA0+7v5dn3Qof57nKRwfSfMIN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0aoMjGAAAA3gAAAA8AAAAAAAAA&#10;AAAAAAAAoQIAAGRycy9kb3ducmV2LnhtbFBLBQYAAAAABAAEAPkAAACUAwAAAAA=&#10;" strokecolor="red" strokeweight="3pt">
                    <v:stroke endarrow="block"/>
                  </v:shape>
                  <v:shape id="AutoShape 462" o:spid="_x0000_s1053" type="#_x0000_t32" style="position:absolute;left:20358;top:8885;width:27718;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YFU8YAAADeAAAADwAAAGRycy9kb3ducmV2LnhtbESPQWuDQBCF74H+h2UKucXVWEpqswlN&#10;iKU9xvbgcXCnKnFnxd2o+ffZQqG3Gd6b973Z7mfTiZEG11pWkEQxCOLK6pZrBd9f+WoDwnlkjZ1l&#10;UnAjB/vdw2KLmbYTn2ksfC1CCLsMFTTe95mUrmrIoItsTxy0HzsY9GEdaqkHnEK46eQ6jp+lwZYD&#10;ocGejg1Vl+JqFIz51PPTZ5kUaTsFSjlf3k8HpZaP89srCE+z/zf/XX/oUP8lTlL4fSfMIH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WBVPGAAAA3gAAAA8AAAAAAAAA&#10;AAAAAAAAoQIAAGRycy9kb3ducmV2LnhtbFBLBQYAAAAABAAEAPkAAACUAwAAAAA=&#10;" strokecolor="red" strokeweight="3pt">
                    <v:stroke endarrow="block"/>
                  </v:shape>
                  <v:shape id="AutoShape 462" o:spid="_x0000_s1054" type="#_x0000_t32" style="position:absolute;left:19754;top:10265;width:34480;height:76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msusQAAADeAAAADwAAAGRycy9kb3ducmV2LnhtbERPTWvCQBC9F/wPywje6m6Klja6Bi0a&#10;2mNtDz0O2TEJyc7G7Griv3cLhd7m8T5nnY22FVfqfe1YQzJXIIgLZ2ouNXx/HR5fQPiAbLB1TBpu&#10;5CHbTB7WmBo38Cddj6EUMYR9ihqqELpUSl9UZNHPXUccuZPrLYYI+1KaHocYblv5pNSztFhzbKiw&#10;o7eKiuZ4sRrOy1Y1rg5NuduOxc8e8+XHItd6Nh23KxCBxvAv/nO/mzj/VSUL+H0n3i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Say6xAAAAN4AAAAPAAAAAAAAAAAA&#10;AAAAAKECAABkcnMvZG93bnJldi54bWxQSwUGAAAAAAQABAD5AAAAkgMAAAAA&#10;" strokecolor="red" strokeweight="3pt">
                    <v:stroke endarrow="block"/>
                  </v:shape>
                  <v:shape id="AutoShape 462" o:spid="_x0000_s1055" type="#_x0000_t32" style="position:absolute;left:19927;top:11214;width:38957;height:25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UJIcMAAADeAAAADwAAAGRycy9kb3ducmV2LnhtbERPS4vCMBC+L/gfwgh7WxPFLlqNouKK&#10;e/Rx8Dg0Y1vaTGoTtfvvN8LC3ubje8582dlaPKj1pWMNw4ECQZw5U3Ku4Xz6+piA8AHZYO2YNPyQ&#10;h+Wi9zbH1LgnH+hxDLmIIexT1FCE0KRS+qwgi37gGuLIXV1rMUTY5tK0+IzhtpYjpT6lxZJjQ4EN&#10;bQrKquPdargltapcGap8veqyyxZ3yfd4p/V7v1vNQATqwr/4z703cf5UDRN4vRNv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FCSHDAAAA3gAAAA8AAAAAAAAAAAAA&#10;AAAAoQIAAGRycy9kb3ducmV2LnhtbFBLBQYAAAAABAAEAPkAAACRAwAAAAA=&#10;" strokecolor="red" strokeweight="3pt">
                    <v:stroke endarrow="block"/>
                  </v:shape>
                  <v:shape id="AutoShape 462" o:spid="_x0000_s1056" type="#_x0000_t32" style="position:absolute;left:19581;top:12076;width:44768;height:40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eXVsIAAADeAAAADwAAAGRycy9kb3ducmV2LnhtbERPTYvCMBC9C/6HMII3TVxU3GoUXVzR&#10;o+4e9jg0Y1vaTGoTtfvvjSB4m8f7nMWqtZW4UeMLxxpGQwWCOHWm4EzD78/3YAbCB2SDlWPS8E8e&#10;VstuZ4GJcXc+0u0UMhFD2CeoIQ+hTqT0aU4W/dDVxJE7u8ZiiLDJpGnwHsNtJT+UmkqLBceGHGv6&#10;yiktT1er4TKpVOmKUGabdZv+bXE3OYx3Wvd77XoOIlAb3uKXe2/i/E81msLznXiD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eXVsIAAADeAAAADwAAAAAAAAAAAAAA&#10;AAChAgAAZHJzL2Rvd25yZXYueG1sUEsFBgAAAAAEAAQA+QAAAJADAAAAAA==&#10;" strokecolor="red" strokeweight="3pt">
                    <v:stroke endarrow="block"/>
                  </v:shape>
                </v:group>
                <v:group id="Group 18462" o:spid="_x0000_s1057" style="position:absolute;left:712;top:48807;width:62748;height:11184" coordsize="62748,11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opgMQAAADeAAAADwAAAGRycy9kb3ducmV2LnhtbERPTWvCQBC9F/wPywje&#10;dBOltY2uIqLFgwhqoXgbsmMSzM6G7JrEf+8WhN7m8T5nvuxMKRqqXWFZQTyKQBCnVhecKfg5b4ef&#10;IJxH1lhaJgUPcrBc9N7mmGjb8pGak89ECGGXoILc+yqR0qU5GXQjWxEH7mprgz7AOpO6xjaEm1KO&#10;o+hDGiw4NORY0Tqn9Ha6GwXfLbarSbxp9rfr+nE5vx9+9zEpNeh3qxkIT53/F7/cOx3mf0XxF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opgMQAAADeAAAA&#10;DwAAAAAAAAAAAAAAAACqAgAAZHJzL2Rvd25yZXYueG1sUEsFBgAAAAAEAAQA+gAAAJsDAAAAAA==&#10;">
                  <v:shape id="Text Box 2" o:spid="_x0000_s1058" type="#_x0000_t202" style="position:absolute;left:258;width:27147;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SZ5MYA&#10;AADeAAAADwAAAGRycy9kb3ducmV2LnhtbESPQWvCQBCF70L/wzIFb7qrWNHUVUql4KlibAu9Ddkx&#10;Cc3OhuzWxH/vHAq9zfDevPfNZjf4Rl2pi3VgC7OpAUVcBFdzaeHj/DZZgYoJ2WETmCzcKMJu+zDa&#10;YOZCzye65qlUEsIxQwtVSm2mdSwq8hinoSUW7RI6j0nWrtSuw17CfaPnxiy1x5qlocKWXisqfvJf&#10;b+Hz/fL9tTDHcu+f2j4MRrNfa2vHj8PLM6hEQ/o3/10fnOCvzUx45R2ZQ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SZ5MYAAADeAAAADwAAAAAAAAAAAAAAAACYAgAAZHJz&#10;L2Rvd25yZXYueG1sUEsFBgAAAAAEAAQA9QAAAIsDAAAAAA==&#10;" filled="f" stroked="f">
                    <v:textbox>
                      <w:txbxContent>
                        <w:p w:rsidR="006C72BE" w:rsidRPr="004C3E22" w:rsidRDefault="006C72BE" w:rsidP="00483067">
                          <w:pPr>
                            <w:rPr>
                              <w:lang w:val="en-US"/>
                            </w:rPr>
                          </w:pPr>
                          <w:r>
                            <w:rPr>
                              <w:lang w:val="en-US"/>
                            </w:rPr>
                            <w:t xml:space="preserve">Power supply 24 V DC </w:t>
                          </w:r>
                        </w:p>
                      </w:txbxContent>
                    </v:textbox>
                  </v:shape>
                  <v:shape id="Text Box 2" o:spid="_x0000_s1059" type="#_x0000_t202" style="position:absolute;top:2674;width:27146;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8f8MA&#10;AADeAAAADwAAAGRycy9kb3ducmV2LnhtbERPTWvCQBC9C/0PyxR6M7spVUx0FbEUerKoreBtyI5J&#10;MDsbstsk/ffdQsHbPN7nrDajbURPna8da0gTBYK4cKbmUsPn6W26AOEDssHGMWn4IQ+b9cNkhblx&#10;Ax+oP4ZSxBD2OWqoQmhzKX1RkUWfuJY4clfXWQwRdqU0HQ4x3DbyWam5tFhzbKiwpV1Fxe34bTV8&#10;7a+X84v6KF/trB3cqCTbTGr99DhulyACjeEu/ne/mzg/U2kGf+/EG+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g8f8MAAADeAAAADwAAAAAAAAAAAAAAAACYAgAAZHJzL2Rv&#10;d25yZXYueG1sUEsFBgAAAAAEAAQA9QAAAIgDAAAAAA==&#10;" filled="f" stroked="f">
                    <v:textbox>
                      <w:txbxContent>
                        <w:p w:rsidR="006C72BE" w:rsidRPr="004C3E22" w:rsidRDefault="006C72BE" w:rsidP="00483067">
                          <w:pPr>
                            <w:rPr>
                              <w:lang w:val="en-US"/>
                            </w:rPr>
                          </w:pPr>
                          <w:r>
                            <w:rPr>
                              <w:lang w:val="en-US"/>
                            </w:rPr>
                            <w:t>Blue Relay 1 &amp; 2 for Valve</w:t>
                          </w:r>
                        </w:p>
                      </w:txbxContent>
                    </v:textbox>
                  </v:shape>
                  <v:shape id="Text Box 2" o:spid="_x0000_s1060" type="#_x0000_t202" style="position:absolute;left:86;top:5434;width:20288;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5fX8UA&#10;AADeAAAADwAAAGRycy9kb3ducmV2LnhtbESPQWvCQBCF74X+h2UK3upuRYtGVyktBU9KtRW8Ddkx&#10;CWZnQ3Zr4r93DoK3GebNe+9brHpfqwu1sQps4W1oQBHnwVVcWPjdf79OQcWE7LAOTBauFGG1fH5a&#10;YOZCxz902aVCiQnHDC2UKTWZ1jEvyWMchoZYbqfQekyytoV2LXZi7ms9MuZde6xYEkps6LOk/Lz7&#10;9xb+NqfjYWy2xZefNF3ojWY/09YOXvqPOahEfXqI799rJ/VnZiQAgiMz6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7l9fxQAAAN4AAAAPAAAAAAAAAAAAAAAAAJgCAABkcnMv&#10;ZG93bnJldi54bWxQSwUGAAAAAAQABAD1AAAAigMAAAAA&#10;" filled="f" stroked="f">
                    <v:textbox>
                      <w:txbxContent>
                        <w:p w:rsidR="006C72BE" w:rsidRPr="004C3E22" w:rsidRDefault="006C72BE" w:rsidP="00483067">
                          <w:pPr>
                            <w:rPr>
                              <w:lang w:val="en-US"/>
                            </w:rPr>
                          </w:pPr>
                          <w:r>
                            <w:rPr>
                              <w:lang w:val="en-US"/>
                            </w:rPr>
                            <w:t>Contactor5 for exhaust fan 3</w:t>
                          </w:r>
                        </w:p>
                      </w:txbxContent>
                    </v:textbox>
                  </v:shape>
                  <v:shape id="Text Box 2" o:spid="_x0000_s1061" type="#_x0000_t202" style="position:absolute;left:172;top:7850;width:27146;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6xMIA&#10;AADeAAAADwAAAGRycy9kb3ducmV2LnhtbERPTYvCMBC9L/gfwgje1kRxF61GEUXwtLKuCt6GZmyL&#10;zaQ00dZ/bwRhb/N4nzNbtLYUd6p94VjDoK9AEKfOFJxpOPxtPscgfEA2WDomDQ/ysJh3PmaYGNfw&#10;L933IRMxhH2CGvIQqkRKn+Zk0fddRRy5i6sthgjrTJoamxhuSzlU6ltaLDg25FjRKqf0ur9ZDcef&#10;y/k0Urtsbb+qxrVKsp1IrXvddjkFEagN/+K3e2vi/IkaDuD1TrxB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ovrEwgAAAN4AAAAPAAAAAAAAAAAAAAAAAJgCAABkcnMvZG93&#10;bnJldi54bWxQSwUGAAAAAAQABAD1AAAAhwMAAAAA&#10;" filled="f" stroked="f">
                    <v:textbox>
                      <w:txbxContent>
                        <w:p w:rsidR="006C72BE" w:rsidRPr="004C3E22" w:rsidRDefault="006C72BE" w:rsidP="00483067">
                          <w:pPr>
                            <w:rPr>
                              <w:lang w:val="en-US"/>
                            </w:rPr>
                          </w:pPr>
                          <w:r>
                            <w:rPr>
                              <w:lang w:val="en-US"/>
                            </w:rPr>
                            <w:t>Relay3 for Fuel burner</w:t>
                          </w:r>
                        </w:p>
                      </w:txbxContent>
                    </v:textbox>
                  </v:shape>
                  <v:shape id="AutoShape 462" o:spid="_x0000_s1062" type="#_x0000_t32" style="position:absolute;left:19064;top:1639;width:13049;height:10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ZqdcQAAADeAAAADwAAAGRycy9kb3ducmV2LnhtbESPQYvCMBCF74L/IcyCN02ti7hdo6jo&#10;sh6tHjwOzWxbbCaliW3992ZB8DbDe/O+N8t1byrRUuNKywqmkwgEcWZ1ybmCy/kwXoBwHlljZZkU&#10;PMjBejUcLDHRtuMTtanPRQhhl6CCwvs6kdJlBRl0E1sTB+3PNgZ9WJtc6ga7EG4qGUfRXBosORAK&#10;rGlXUHZL70ZBe+hq/jxep+ms7ALl2t9+9lulRh/95huEp96/za/rXx3qf0VxDP/vhBnk6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dmp1xAAAAN4AAAAPAAAAAAAAAAAA&#10;AAAAAKECAABkcnMvZG93bnJldi54bWxQSwUGAAAAAAQABAD5AAAAkgMAAAAA&#10;" strokecolor="red" strokeweight="3pt">
                    <v:stroke endarrow="block"/>
                  </v:shape>
                  <v:shape id="AutoShape 462" o:spid="_x0000_s1063" type="#_x0000_t32" style="position:absolute;left:19150;top:4313;width:31623;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rP7sUAAADeAAAADwAAAGRycy9kb3ducmV2LnhtbESPT4vCMBDF74LfIYzgzab+QbQaRReV&#10;9Wj14HFoxrbYTEqTbbvffrOwsLcZ3pv3e7Pd96YSLTWutKxgGsUgiDOrS84VPO7nyQqE88gaK8uk&#10;4Jsc7HfDwRYTbTu+UZv6XIQQdgkqKLyvEyldVpBBF9maOGgv2xj0YW1yqRvsQrip5CyOl9JgyYFQ&#10;YE0fBWXv9MsoaM9dzYvrc5rOyy5Qnv37cjoqNR71hw0IT73/N/9df+pQfx3P5vD7TphB7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rP7sUAAADeAAAADwAAAAAAAAAA&#10;AAAAAAChAgAAZHJzL2Rvd25yZXYueG1sUEsFBgAAAAAEAAQA+QAAAJMDAAAAAA==&#10;" strokecolor="red" strokeweight="3pt">
                    <v:stroke endarrow="block"/>
                  </v:shape>
                  <v:shape id="AutoShape 462" o:spid="_x0000_s1064" type="#_x0000_t32" style="position:absolute;left:19495;top:6211;width:38195;height:6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VmB8QAAADeAAAADwAAAGRycy9kb3ducmV2LnhtbERPTWvCQBC9F/wPywi91V1FSxuzERUr&#10;7bG2hx6H7JiEZGdjdk3iv3cLhd7m8T4n3Yy2ET11vnKsYT5TIIhzZyouNHx/vT29gPAB2WDjmDTc&#10;yMMmmzykmBg38Cf1p1CIGMI+QQ1lCG0ipc9LsuhnriWO3Nl1FkOEXSFNh0MMt41cKPUsLVYcG0ps&#10;aV9SXp+uVsNl1ajaVaEudtsx/zngcfWxPGr9OB23axCBxvAv/nO/mzj/VS2W8PtOvEF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JWYHxAAAAN4AAAAPAAAAAAAAAAAA&#10;AAAAAKECAABkcnMvZG93bnJldi54bWxQSwUGAAAAAAQABAD5AAAAkgMAAAAA&#10;" strokecolor="red" strokeweight="3pt">
                    <v:stroke endarrow="block"/>
                  </v:shape>
                  <v:shape id="AutoShape 462" o:spid="_x0000_s1065" type="#_x0000_t32" style="position:absolute;left:19409;top:7159;width:43339;height:2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nDnMMAAADeAAAADwAAAGRycy9kb3ducmV2LnhtbERPTWvCQBC9F/oflil4q7uKKTW6Cbao&#10;2KPWg8chOyYh2dk0u9X4712h0Ns83ucs88G24kK9rx1rmIwVCOLCmZpLDcfvzes7CB+QDbaOScON&#10;POTZ89MSU+OuvKfLIZQihrBPUUMVQpdK6YuKLPqx64gjd3a9xRBhX0rT4zWG21ZOlXqTFmuODRV2&#10;9FlR0Rx+rYafpFWNq0NTfqyG4rTGbfI122o9ehlWCxCBhvAv/nPvTJw/V9MEHu/EG2R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5pw5zDAAAA3gAAAA8AAAAAAAAAAAAA&#10;AAAAoQIAAGRycy9kb3ducmV2LnhtbFBLBQYAAAAABAAEAPkAAACRAwAAAAA=&#10;" strokecolor="red" strokeweight="3pt">
                    <v:stroke endarrow="block"/>
                  </v:shape>
                </v:group>
                <v:group id="Group 18465" o:spid="_x0000_s1066" style="position:absolute;left:26838;width:46994;height:10477" coordsize="46994,10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pGpsYAAADeAAAADwAAAGRycy9kb3ducmV2LnhtbERPTWvCQBC9F/wPywi9&#10;NZtYGmrMKiJWPIRCVSi9DdkxCWZnQ3abxH/fLRR6m8f7nHwzmVYM1LvGsoIkikEQl1Y3XCm4nN+e&#10;XkE4j6yxtUwK7uRgs5495JhpO/IHDSdfiRDCLkMFtfddJqUrazLoItsRB+5qe4M+wL6SuscxhJtW&#10;LuI4lQYbDg01drSrqbydvo2Cw4jj9jnZD8Xturt/nV/eP4uElHqcT9sVCE+T/xf/uY86zF/G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ikamxgAAAN4A&#10;AAAPAAAAAAAAAAAAAAAAAKoCAABkcnMvZG93bnJldi54bWxQSwUGAAAAAAQABAD6AAAAnQMAAAAA&#10;">
                  <v:shape id="Text Box 2" o:spid="_x0000_s1067" type="#_x0000_t202" style="position:absolute;left:6211;width:723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fHK8MA&#10;AADeAAAADwAAAGRycy9kb3ducmV2LnhtbERPS2vCQBC+C/6HZQRvdVexPqKriFLoqWJaBW9DdkyC&#10;2dmQ3Zr033cLBW/z8T1nve1sJR7U+NKxhvFIgSDOnCk51/D1+fayAOEDssHKMWn4IQ/bTb+3xsS4&#10;lk/0SEMuYgj7BDUUIdSJlD4ryKIfuZo4cjfXWAwRNrk0DbYx3FZyotRMWiw5NhRY076g7J5+Ww3n&#10;j9v1MlXH/GBf69Z1SrJdSq2Hg263AhGoC0/xv/vdxPlLNZnD3zvxBr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fHK8MAAADeAAAADwAAAAAAAAAAAAAAAACYAgAAZHJzL2Rv&#10;d25yZXYueG1sUEsFBgAAAAAEAAQA9QAAAIgDAAAAAA==&#10;" filled="f" stroked="f">
                    <v:textbox>
                      <w:txbxContent>
                        <w:p w:rsidR="006C72BE" w:rsidRDefault="006C72BE" w:rsidP="00483067">
                          <w:pPr>
                            <w:jc w:val="center"/>
                          </w:pPr>
                          <w:r>
                            <w:t>Control Breaker</w:t>
                          </w:r>
                        </w:p>
                      </w:txbxContent>
                    </v:textbox>
                  </v:shape>
                  <v:shape id="Text Box 2" o:spid="_x0000_s1068" type="#_x0000_t202" style="position:absolute;top:86;width:723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TWcUA&#10;AADeAAAADwAAAGRycy9kb3ducmV2LnhtbESPQWvCQBCF74X+h2UK3upuRYtGVyktBU9KtRW8Ddkx&#10;CWZnQ3Zr4r93DoK3Gd6b975ZrHpfqwu1sQps4W1oQBHnwVVcWPjdf79OQcWE7LAOTBauFGG1fH5a&#10;YOZCxz902aVCSQjHDC2UKTWZ1jEvyWMchoZYtFNoPSZZ20K7FjsJ97UeGfOuPVYsDSU29FlSft79&#10;ewt/m9PxMDbb4stPmi70RrOfaWsHL/3HHFSiPj3M9+u1E/yZGQmvvCMz6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mFNZxQAAAN4AAAAPAAAAAAAAAAAAAAAAAJgCAABkcnMv&#10;ZG93bnJldi54bWxQSwUGAAAAAAQABAD1AAAAigMAAAAA&#10;" filled="f" stroked="f">
                    <v:textbox>
                      <w:txbxContent>
                        <w:p w:rsidR="006C72BE" w:rsidRDefault="006C72BE" w:rsidP="00483067">
                          <w:pPr>
                            <w:jc w:val="center"/>
                          </w:pPr>
                          <w:r>
                            <w:t>Power Breaker</w:t>
                          </w:r>
                        </w:p>
                      </w:txbxContent>
                    </v:textbox>
                  </v:shape>
                  <v:shape id="AutoShape 462" o:spid="_x0000_s1069" type="#_x0000_t32" style="position:absolute;left:8712;top:4572;width:451;height:590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E0W8QAAADeAAAADwAAAGRycy9kb3ducmV2LnhtbERPS2vCQBC+F/oflin0VjcVKiZ1FQko&#10;4smq9DxkxyQ1O5vubh7tr3cLQm/z8T1nsRpNI3pyvras4HWSgCAurK65VHA+bV7mIHxA1thYJgU/&#10;5GG1fHxYYKbtwB/UH0MpYgj7DBVUIbSZlL6oyKCf2JY4chfrDIYIXSm1wyGGm0ZOk2QmDdYcGyps&#10;Ka+ouB47o+DwvcXLoX5zMt9v9jh+nrrf85dSz0/j+h1EoDH8i+/unY7z02Sawt878Qa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TRbxAAAAN4AAAAPAAAAAAAAAAAA&#10;AAAAAKECAABkcnMvZG93bnJldi54bWxQSwUGAAAAAAQABAD5AAAAkgMAAAAA&#10;" strokecolor="red" strokeweight="3pt">
                    <v:stroke endarrow="block"/>
                  </v:shape>
                  <v:shape id="AutoShape 462" o:spid="_x0000_s1070" type="#_x0000_t32" style="position:absolute;left:4313;top:4917;width:451;height:552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ILG8YAAADeAAAADwAAAGRycy9kb3ducmV2LnhtbESPQW/CMAyF70j8h8hI3CAdaNPoCAgh&#10;gSZODBBnqzFtt8YpSYBuv34+TNrNlp/fe9982blG3SnE2rOBp3EGirjwtubSwOm4Gb2CignZYuOZ&#10;DHxThOWi35tjbv2DP+h+SKUSE445GqhSanOtY1GRwzj2LbHcLj44TLKGUtuADzF3jZ5k2Yt2WLMk&#10;VNjSuqLi63BzBvbXLV729XPQ691mh935ePs5fRozHHSrN1CJuvQv/vt+t1J/lk0FQHBkBr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SCxvGAAAA3gAAAA8AAAAAAAAA&#10;AAAAAAAAoQIAAGRycy9kb3ducmV2LnhtbFBLBQYAAAAABAAEAPkAAACUAwAAAAA=&#10;" strokecolor="red" strokeweight="3pt">
                    <v:stroke endarrow="block"/>
                  </v:shape>
                  <v:shape id="Text Box 2" o:spid="_x0000_s1071" type="#_x0000_t202" style="position:absolute;left:31658;width:15336;height:5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tsGcMA&#10;AADeAAAADwAAAGRycy9kb3ducmV2LnhtbERPTWvCQBC9C/6HZQRvumutotFVSkuhp4ppFbwN2TEJ&#10;ZmdDdmviv3cLgrd5vM9ZbztbiSs1vnSsYTJWIIgzZ0rONfz+fI4WIHxANlg5Jg038rDd9HtrTIxr&#10;eU/XNOQihrBPUEMRQp1I6bOCLPqxq4kjd3aNxRBhk0vTYBvDbSVflJpLiyXHhgJrei8ou6R/VsPh&#10;+3w6vqpd/mFndes6JdkupdbDQfe2AhGoC0/xw/1l4vylmk7g/514g9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tsGcMAAADeAAAADwAAAAAAAAAAAAAAAACYAgAAZHJzL2Rv&#10;d25yZXYueG1sUEsFBgAAAAAEAAQA9QAAAIgDAAAAAA==&#10;" filled="f" stroked="f">
                    <v:textbox>
                      <w:txbxContent>
                        <w:p w:rsidR="006C72BE" w:rsidRDefault="006C72BE" w:rsidP="00483067">
                          <w:pPr>
                            <w:jc w:val="center"/>
                          </w:pPr>
                          <w:r>
                            <w:t>Contacteur For Water Pump 3 phase</w:t>
                          </w:r>
                        </w:p>
                      </w:txbxContent>
                    </v:textbox>
                  </v:shape>
                  <v:shape id="Text Box 2" o:spid="_x0000_s1072" type="#_x0000_t202" style="position:absolute;left:22100;top:86;width:10783;height:5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nybsMA&#10;AADeAAAADwAAAGRycy9kb3ducmV2LnhtbERPTWvCQBC9C/6HZQRvdVetotFVRCn0VDGtgrchOybB&#10;7GzIbk3677uFgrd5vM9ZbztbiQc1vnSsYTxSIIgzZ0rONXx9vr0sQPiAbLByTBp+yMN20++tMTGu&#10;5RM90pCLGMI+QQ1FCHUipc8KsuhHriaO3M01FkOETS5Ng20Mt5WcKDWXFkuODQXWtC8ou6ffVsP5&#10;43a9vKpjfrCzunWdkmyXUuvhoNutQATqwlP87343cf5STSfw906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nybsMAAADeAAAADwAAAAAAAAAAAAAAAACYAgAAZHJzL2Rv&#10;d25yZXYueG1sUEsFBgAAAAAEAAQA9QAAAIgDAAAAAA==&#10;" filled="f" stroked="f">
                    <v:textbox>
                      <w:txbxContent>
                        <w:p w:rsidR="006C72BE" w:rsidRPr="007A2FBD" w:rsidRDefault="006C72BE" w:rsidP="00483067">
                          <w:pPr>
                            <w:jc w:val="center"/>
                            <w:rPr>
                              <w:lang w:val="en-US"/>
                            </w:rPr>
                          </w:pPr>
                          <w:r>
                            <w:t>Level Control</w:t>
                          </w:r>
                          <w:r>
                            <w:rPr>
                              <w:lang w:val="en-US"/>
                            </w:rPr>
                            <w:t xml:space="preserve"> Relay</w:t>
                          </w:r>
                        </w:p>
                      </w:txbxContent>
                    </v:textbox>
                  </v:shape>
                  <v:shape id="AutoShape 462" o:spid="_x0000_s1073" type="#_x0000_t32" style="position:absolute;left:28812;top:4572;width:451;height:495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CVbMQAAADeAAAADwAAAGRycy9kb3ducmV2LnhtbERPTWvCQBC9F/oflin0Vjc2WGp0FREs&#10;JSer4nnIjkk0Oxt3Nyb213cLhd7m8T5nvhxMI27kfG1ZwXiUgCAurK65VHDYb17eQfiArLGxTAru&#10;5GG5eHyYY6Ztz19024VSxBD2GSqoQmgzKX1RkUE/si1x5E7WGQwRulJqh30MN418TZI3abDm2FBh&#10;S+uKisuuMwq21w88beuJk+t8k+Nw3Hffh7NSz0/DagYi0BD+xX/uTx3nT5M0hd934g1y8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wJVsxAAAAN4AAAAPAAAAAAAAAAAA&#10;AAAAAKECAABkcnMvZG93bnJldi54bWxQSwUGAAAAAAQABAD5AAAAkgMAAAAA&#10;" strokecolor="red" strokeweight="3pt">
                    <v:stroke endarrow="block"/>
                  </v:shape>
                  <v:shape id="AutoShape 462" o:spid="_x0000_s1074" type="#_x0000_t32" style="position:absolute;left:35454;top:4744;width:451;height:495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kNGMQAAADeAAAADwAAAGRycy9kb3ducmV2LnhtbERPS2sCMRC+F/wPYQRvNWttS7sapQhK&#10;8aSu9DxsZh+6maxJVrf99U2h4G0+vufMl71pxJWcry0rmIwTEMS51TWXCo7Z+vENhA/IGhvLpOCb&#10;PCwXg4c5ptreeE/XQyhFDGGfooIqhDaV0ucVGfRj2xJHrrDOYIjQlVI7vMVw08inJHmVBmuODRW2&#10;tKooPx86o2B32WCxq1+cXG3XW+y/su7neFJqNOw/ZiAC9eEu/nd/6jj/PZk+w9878Qa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KQ0YxAAAAN4AAAAPAAAAAAAAAAAA&#10;AAAAAKECAABkcnMvZG93bnJldi54bWxQSwUGAAAAAAQABAD5AAAAkgMAAAAA&#10;" strokecolor="red" strokeweight="3pt">
                    <v:stroke endarrow="block"/>
                  </v:shape>
                </v:group>
              </v:group>
            </w:pict>
          </mc:Fallback>
        </mc:AlternateContent>
      </w:r>
      <w:r w:rsidRPr="00AA4F56">
        <w:t>Control</w:t>
      </w:r>
      <w:r w:rsidRPr="00164E1E">
        <w:rPr>
          <w:lang w:bidi="ar-LB"/>
        </w:rPr>
        <w:t xml:space="preserve"> Panel</w:t>
      </w:r>
      <w:bookmarkEnd w:id="39"/>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sz w:val="36"/>
          <w:lang w:val="en-US" w:bidi="ar-LB"/>
        </w:rPr>
      </w:pPr>
    </w:p>
    <w:p w:rsidR="00483067" w:rsidRDefault="00483067" w:rsidP="00483067">
      <w:pPr>
        <w:rPr>
          <w:rFonts w:asciiTheme="majorBidi" w:hAnsiTheme="majorBidi" w:cstheme="majorBidi"/>
          <w:sz w:val="36"/>
          <w:lang w:val="en-US" w:bidi="ar-LB"/>
        </w:rPr>
      </w:pPr>
    </w:p>
    <w:p w:rsidR="00A82E38" w:rsidRDefault="00A82E38" w:rsidP="00A82E38">
      <w:pPr>
        <w:rPr>
          <w:rFonts w:asciiTheme="majorBidi" w:hAnsiTheme="majorBidi" w:cstheme="majorBidi"/>
          <w:sz w:val="36"/>
          <w:lang w:val="en-US" w:bidi="ar-LB"/>
        </w:rPr>
      </w:pPr>
    </w:p>
    <w:p w:rsidR="00A82E38" w:rsidRDefault="00A82E38" w:rsidP="00A82E38">
      <w:pPr>
        <w:rPr>
          <w:rFonts w:asciiTheme="majorBidi" w:hAnsiTheme="majorBidi" w:cstheme="majorBidi"/>
          <w:sz w:val="36"/>
          <w:lang w:val="en-US" w:bidi="ar-LB"/>
        </w:rPr>
      </w:pPr>
    </w:p>
    <w:p w:rsidR="00A82E38" w:rsidRDefault="00A82E38" w:rsidP="00A82E38">
      <w:pPr>
        <w:rPr>
          <w:rFonts w:asciiTheme="majorBidi" w:hAnsiTheme="majorBidi" w:cstheme="majorBidi"/>
          <w:sz w:val="36"/>
          <w:lang w:val="en-US" w:bidi="ar-LB"/>
        </w:rPr>
      </w:pPr>
    </w:p>
    <w:p w:rsidR="00A82E38" w:rsidRDefault="00A82E38" w:rsidP="00A82E38">
      <w:pPr>
        <w:rPr>
          <w:rFonts w:asciiTheme="majorBidi" w:hAnsiTheme="majorBidi" w:cstheme="majorBidi"/>
          <w:sz w:val="36"/>
          <w:lang w:val="en-US" w:bidi="ar-LB"/>
        </w:rPr>
      </w:pPr>
    </w:p>
    <w:p w:rsidR="00A82E38" w:rsidRDefault="00A82E38" w:rsidP="00A82E38">
      <w:pPr>
        <w:rPr>
          <w:rFonts w:asciiTheme="majorBidi" w:hAnsiTheme="majorBidi" w:cstheme="majorBidi"/>
          <w:sz w:val="36"/>
          <w:lang w:val="en-US" w:bidi="ar-LB"/>
        </w:rPr>
      </w:pPr>
    </w:p>
    <w:p w:rsidR="00A82E38" w:rsidRDefault="00A82E38" w:rsidP="00A82E38">
      <w:pPr>
        <w:rPr>
          <w:rFonts w:asciiTheme="majorBidi" w:hAnsiTheme="majorBidi" w:cstheme="majorBidi"/>
          <w:sz w:val="36"/>
          <w:lang w:val="en-US" w:bidi="ar-LB"/>
        </w:rPr>
      </w:pPr>
    </w:p>
    <w:p w:rsidR="00A82E38" w:rsidRPr="004E1614" w:rsidRDefault="00A82E38" w:rsidP="00A82E38">
      <w:pPr>
        <w:rPr>
          <w:rFonts w:asciiTheme="majorBidi" w:hAnsiTheme="majorBidi" w:cstheme="majorBidi"/>
          <w:sz w:val="36"/>
          <w:lang w:val="en-US" w:bidi="ar-LB"/>
        </w:rPr>
      </w:pPr>
    </w:p>
    <w:p w:rsidR="00483067" w:rsidRPr="004E1614" w:rsidRDefault="00483067" w:rsidP="00483067">
      <w:pPr>
        <w:rPr>
          <w:rFonts w:asciiTheme="majorBidi" w:hAnsiTheme="majorBidi" w:cstheme="majorBidi"/>
          <w:sz w:val="36"/>
          <w:lang w:val="en-US" w:bidi="ar-LB"/>
        </w:rPr>
      </w:pPr>
    </w:p>
    <w:p w:rsidR="00483067" w:rsidRPr="00A82E38" w:rsidRDefault="00483067" w:rsidP="00D525A0">
      <w:pPr>
        <w:pStyle w:val="Heading2"/>
        <w:tabs>
          <w:tab w:val="clear" w:pos="3685"/>
        </w:tabs>
        <w:bidi/>
        <w:ind w:left="680"/>
      </w:pPr>
      <w:bookmarkStart w:id="40" w:name="_Toc102220897"/>
      <w:r w:rsidRPr="00A82E38">
        <w:rPr>
          <w:szCs w:val="26"/>
          <w:rtl/>
        </w:rPr>
        <w:lastRenderedPageBreak/>
        <w:t xml:space="preserve">تفعيل </w:t>
      </w:r>
      <w:r w:rsidRPr="00A82E38">
        <w:t>“Modbus Protocol”</w:t>
      </w:r>
      <w:r w:rsidRPr="00A82E38">
        <w:rPr>
          <w:szCs w:val="26"/>
          <w:rtl/>
        </w:rPr>
        <w:t xml:space="preserve"> مع </w:t>
      </w:r>
      <w:r w:rsidRPr="00A82E38">
        <w:t>RS485</w:t>
      </w:r>
      <w:r w:rsidRPr="00A82E38">
        <w:rPr>
          <w:szCs w:val="26"/>
          <w:rtl/>
        </w:rPr>
        <w:t xml:space="preserve"> على ال </w:t>
      </w:r>
      <w:r w:rsidRPr="00A82E38">
        <w:t>PLC</w:t>
      </w:r>
      <w:bookmarkEnd w:id="40"/>
    </w:p>
    <w:p w:rsidR="00483067" w:rsidRPr="004E1614" w:rsidRDefault="00483067" w:rsidP="00483067">
      <w:pPr>
        <w:pStyle w:val="ListParagraph"/>
        <w:rPr>
          <w:rFonts w:asciiTheme="majorBidi" w:hAnsiTheme="majorBidi" w:cstheme="majorBidi"/>
          <w:sz w:val="24"/>
          <w:szCs w:val="24"/>
          <w:rtl/>
          <w:lang w:bidi="ar-LB"/>
        </w:rPr>
      </w:pPr>
    </w:p>
    <w:p w:rsidR="00483067" w:rsidRPr="004E1614" w:rsidRDefault="00483067" w:rsidP="00483067">
      <w:pPr>
        <w:pStyle w:val="ListParagraph"/>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الهدف من تفعيل </w:t>
      </w:r>
      <w:r w:rsidRPr="004E1614">
        <w:rPr>
          <w:rFonts w:asciiTheme="majorBidi" w:hAnsiTheme="majorBidi" w:cstheme="majorBidi"/>
          <w:b/>
          <w:bCs/>
          <w:sz w:val="24"/>
          <w:szCs w:val="24"/>
          <w:lang w:bidi="ar-LB"/>
        </w:rPr>
        <w:t>“Modbus  Protocol”</w:t>
      </w:r>
      <w:r w:rsidRPr="004E1614">
        <w:rPr>
          <w:rFonts w:asciiTheme="majorBidi" w:hAnsiTheme="majorBidi" w:cstheme="majorBidi"/>
          <w:sz w:val="24"/>
          <w:szCs w:val="24"/>
          <w:rtl/>
          <w:lang w:bidi="ar-LB"/>
        </w:rPr>
        <w:t xml:space="preserve"> هو ربط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ب الحاسوب </w:t>
      </w:r>
      <w:r w:rsidRPr="004E1614">
        <w:rPr>
          <w:rFonts w:asciiTheme="majorBidi" w:hAnsiTheme="majorBidi" w:cstheme="majorBidi"/>
          <w:sz w:val="24"/>
          <w:szCs w:val="24"/>
          <w:lang w:bidi="ar-LB"/>
        </w:rPr>
        <w:t>(GUI)</w:t>
      </w:r>
      <w:r w:rsidRPr="004E1614">
        <w:rPr>
          <w:rFonts w:asciiTheme="majorBidi" w:hAnsiTheme="majorBidi" w:cstheme="majorBidi"/>
          <w:sz w:val="24"/>
          <w:szCs w:val="24"/>
          <w:rtl/>
          <w:lang w:bidi="ar-LB"/>
        </w:rPr>
        <w:t xml:space="preserve"> </w:t>
      </w:r>
    </w:p>
    <w:p w:rsidR="00483067" w:rsidRPr="004E1614" w:rsidRDefault="00483067" w:rsidP="002F5431">
      <w:pPr>
        <w:ind w:firstLine="724"/>
        <w:jc w:val="both"/>
        <w:rPr>
          <w:rFonts w:asciiTheme="majorBidi" w:hAnsiTheme="majorBidi" w:cstheme="majorBidi"/>
          <w:sz w:val="24"/>
          <w:szCs w:val="24"/>
          <w:u w:val="single"/>
          <w:lang w:val="en-US" w:bidi="ar-LB"/>
        </w:rPr>
      </w:pPr>
      <w:r w:rsidRPr="004E1614">
        <w:rPr>
          <w:rFonts w:asciiTheme="majorBidi" w:hAnsiTheme="majorBidi" w:cstheme="majorBidi"/>
          <w:noProof/>
          <w:sz w:val="36"/>
          <w:lang w:val="en-US" w:eastAsia="en-US"/>
        </w:rPr>
        <w:drawing>
          <wp:anchor distT="0" distB="0" distL="114300" distR="114300" simplePos="0" relativeHeight="251754496" behindDoc="0" locked="0" layoutInCell="1" allowOverlap="1" wp14:anchorId="38C605D4" wp14:editId="1FDA6F1C">
            <wp:simplePos x="0" y="0"/>
            <wp:positionH relativeFrom="margin">
              <wp:align>center</wp:align>
            </wp:positionH>
            <wp:positionV relativeFrom="paragraph">
              <wp:posOffset>0</wp:posOffset>
            </wp:positionV>
            <wp:extent cx="4977765" cy="3895725"/>
            <wp:effectExtent l="0" t="0" r="0" b="9525"/>
            <wp:wrapSquare wrapText="bothSides"/>
            <wp:docPr id="1145" name="Grafik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77765" cy="3895725"/>
                    </a:xfrm>
                    <a:prstGeom prst="rect">
                      <a:avLst/>
                    </a:prstGeom>
                    <a:noFill/>
                    <a:ln>
                      <a:noFill/>
                    </a:ln>
                  </pic:spPr>
                </pic:pic>
              </a:graphicData>
            </a:graphic>
          </wp:anchor>
        </w:drawing>
      </w:r>
      <w:r w:rsidRPr="004E1614">
        <w:rPr>
          <w:rFonts w:asciiTheme="majorBidi" w:hAnsiTheme="majorBidi" w:cstheme="majorBidi"/>
          <w:sz w:val="36"/>
          <w:lang w:val="en-US" w:bidi="ar-LB"/>
        </w:rPr>
        <w:br w:type="textWrapping" w:clear="all"/>
      </w:r>
      <w:r w:rsidRPr="004E1614">
        <w:rPr>
          <w:rFonts w:asciiTheme="majorBidi" w:hAnsiTheme="majorBidi" w:cstheme="majorBidi"/>
          <w:sz w:val="24"/>
          <w:szCs w:val="24"/>
          <w:u w:val="single"/>
          <w:rtl/>
          <w:lang w:val="en-US" w:bidi="ar-LB"/>
        </w:rPr>
        <w:t xml:space="preserve">برنامج تفعيل </w:t>
      </w:r>
      <w:r w:rsidRPr="004E1614">
        <w:rPr>
          <w:rFonts w:asciiTheme="majorBidi" w:hAnsiTheme="majorBidi" w:cstheme="majorBidi"/>
          <w:sz w:val="24"/>
          <w:szCs w:val="24"/>
          <w:u w:val="single"/>
          <w:lang w:val="en-US" w:bidi="ar-LB"/>
        </w:rPr>
        <w:t>“Modbus RTU slave”</w:t>
      </w:r>
      <w:r w:rsidRPr="004E1614">
        <w:rPr>
          <w:rFonts w:asciiTheme="majorBidi" w:hAnsiTheme="majorBidi" w:cstheme="majorBidi"/>
          <w:sz w:val="24"/>
          <w:szCs w:val="24"/>
          <w:u w:val="single"/>
          <w:rtl/>
          <w:lang w:val="en-US" w:bidi="ar-LB"/>
        </w:rPr>
        <w:t xml:space="preserve"> مع </w:t>
      </w:r>
      <w:r w:rsidRPr="004E1614">
        <w:rPr>
          <w:rFonts w:asciiTheme="majorBidi" w:hAnsiTheme="majorBidi" w:cstheme="majorBidi"/>
          <w:sz w:val="24"/>
          <w:szCs w:val="24"/>
          <w:u w:val="single"/>
          <w:lang w:val="en-US" w:bidi="ar-LB"/>
        </w:rPr>
        <w:t>RS485</w:t>
      </w:r>
      <w:r w:rsidRPr="004E1614">
        <w:rPr>
          <w:rFonts w:asciiTheme="majorBidi" w:hAnsiTheme="majorBidi" w:cstheme="majorBidi"/>
          <w:sz w:val="24"/>
          <w:szCs w:val="24"/>
          <w:u w:val="single"/>
          <w:rtl/>
          <w:lang w:val="en-US" w:bidi="ar-LB"/>
        </w:rPr>
        <w:t xml:space="preserve"> في ال </w:t>
      </w:r>
      <w:r w:rsidRPr="004E1614">
        <w:rPr>
          <w:rFonts w:asciiTheme="majorBidi" w:hAnsiTheme="majorBidi" w:cstheme="majorBidi"/>
          <w:sz w:val="24"/>
          <w:szCs w:val="24"/>
          <w:u w:val="single"/>
          <w:lang w:val="en-US" w:bidi="ar-LB"/>
        </w:rPr>
        <w:t>PLC</w:t>
      </w:r>
    </w:p>
    <w:p w:rsidR="00483067" w:rsidRPr="004E1614" w:rsidRDefault="00483067" w:rsidP="00483067">
      <w:pPr>
        <w:jc w:val="center"/>
        <w:rPr>
          <w:rFonts w:asciiTheme="majorBidi" w:hAnsiTheme="majorBidi" w:cstheme="majorBidi"/>
          <w:sz w:val="36"/>
          <w:lang w:val="en-US" w:bidi="ar-LB"/>
        </w:rPr>
      </w:pPr>
      <w:r w:rsidRPr="004E1614">
        <w:rPr>
          <w:rFonts w:asciiTheme="majorBidi" w:hAnsiTheme="majorBidi" w:cstheme="majorBidi"/>
          <w:noProof/>
          <w:sz w:val="36"/>
          <w:lang w:val="en-US" w:eastAsia="en-US"/>
        </w:rPr>
        <w:drawing>
          <wp:inline distT="0" distB="0" distL="0" distR="0" wp14:anchorId="19E53787" wp14:editId="098FEBEC">
            <wp:extent cx="5683792" cy="3530379"/>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93310" cy="3536291"/>
                    </a:xfrm>
                    <a:prstGeom prst="rect">
                      <a:avLst/>
                    </a:prstGeom>
                    <a:noFill/>
                    <a:ln>
                      <a:noFill/>
                    </a:ln>
                  </pic:spPr>
                </pic:pic>
              </a:graphicData>
            </a:graphic>
          </wp:inline>
        </w:drawing>
      </w:r>
    </w:p>
    <w:p w:rsidR="00483067" w:rsidRPr="004E1614" w:rsidRDefault="00483067" w:rsidP="00483067">
      <w:pPr>
        <w:autoSpaceDE w:val="0"/>
        <w:autoSpaceDN w:val="0"/>
        <w:adjustRightInd w:val="0"/>
        <w:rPr>
          <w:rFonts w:asciiTheme="majorBidi" w:hAnsiTheme="majorBidi" w:cstheme="majorBidi"/>
          <w:color w:val="1F1A17"/>
          <w:sz w:val="19"/>
          <w:szCs w:val="19"/>
          <w:lang w:val="en-US"/>
        </w:rPr>
      </w:pPr>
    </w:p>
    <w:p w:rsidR="00483067" w:rsidRPr="004E1614" w:rsidRDefault="00483067" w:rsidP="006C72BE">
      <w:pPr>
        <w:autoSpaceDE w:val="0"/>
        <w:autoSpaceDN w:val="0"/>
        <w:bidi w:val="0"/>
        <w:adjustRightInd w:val="0"/>
        <w:rPr>
          <w:rFonts w:asciiTheme="majorBidi" w:hAnsiTheme="majorBidi" w:cstheme="majorBidi"/>
          <w:sz w:val="24"/>
          <w:szCs w:val="24"/>
          <w:lang w:val="en-US"/>
        </w:rPr>
      </w:pPr>
      <w:r w:rsidRPr="004E1614">
        <w:rPr>
          <w:rFonts w:asciiTheme="majorBidi" w:hAnsiTheme="majorBidi" w:cstheme="majorBidi"/>
          <w:color w:val="1F1A17"/>
          <w:sz w:val="24"/>
          <w:szCs w:val="24"/>
          <w:u w:val="single"/>
          <w:lang w:val="en-US"/>
        </w:rPr>
        <w:t>M1002</w:t>
      </w:r>
      <w:r w:rsidRPr="004E1614">
        <w:rPr>
          <w:rFonts w:asciiTheme="majorBidi" w:hAnsiTheme="majorBidi" w:cstheme="majorBidi"/>
          <w:color w:val="1F1A17"/>
          <w:sz w:val="24"/>
          <w:szCs w:val="24"/>
          <w:lang w:val="en-US"/>
        </w:rPr>
        <w:t>:</w:t>
      </w:r>
      <w:r w:rsidRPr="004E1614">
        <w:rPr>
          <w:rFonts w:asciiTheme="majorBidi" w:hAnsiTheme="majorBidi" w:cstheme="majorBidi"/>
          <w:sz w:val="24"/>
          <w:szCs w:val="24"/>
          <w:lang w:val="en-US"/>
        </w:rPr>
        <w:t xml:space="preserve"> Enable single positive pulse at the moment when RUN is activate (Normally OFF)</w:t>
      </w:r>
    </w:p>
    <w:p w:rsidR="00483067" w:rsidRPr="004E1614" w:rsidRDefault="00483067" w:rsidP="006C72BE">
      <w:pPr>
        <w:autoSpaceDE w:val="0"/>
        <w:autoSpaceDN w:val="0"/>
        <w:bidi w:val="0"/>
        <w:adjustRightInd w:val="0"/>
        <w:rPr>
          <w:rFonts w:asciiTheme="majorBidi" w:hAnsiTheme="majorBidi" w:cstheme="majorBidi"/>
          <w:color w:val="1F1A17"/>
          <w:sz w:val="24"/>
          <w:szCs w:val="24"/>
          <w:lang w:val="en-US"/>
        </w:rPr>
      </w:pPr>
      <w:r w:rsidRPr="004E1614">
        <w:rPr>
          <w:rFonts w:asciiTheme="majorBidi" w:hAnsiTheme="majorBidi" w:cstheme="majorBidi"/>
          <w:color w:val="1F1A17"/>
          <w:sz w:val="24"/>
          <w:szCs w:val="24"/>
          <w:u w:val="single"/>
          <w:lang w:val="en-US"/>
        </w:rPr>
        <w:lastRenderedPageBreak/>
        <w:t>H81:</w:t>
      </w:r>
      <w:r w:rsidRPr="004E1614">
        <w:rPr>
          <w:rFonts w:asciiTheme="majorBidi" w:hAnsiTheme="majorBidi" w:cstheme="majorBidi"/>
          <w:color w:val="1F1A17"/>
          <w:sz w:val="24"/>
          <w:szCs w:val="24"/>
          <w:lang w:val="en-US"/>
        </w:rPr>
        <w:t xml:space="preserve"> Set up communication protocol as 9600, 8, N, 1</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u w:val="single"/>
          <w:lang w:val="en-US" w:bidi="ar-LB"/>
        </w:rPr>
        <w:t>D1120:</w:t>
      </w:r>
      <w:r w:rsidRPr="004E1614">
        <w:rPr>
          <w:rFonts w:asciiTheme="majorBidi" w:hAnsiTheme="majorBidi" w:cstheme="majorBidi"/>
          <w:sz w:val="24"/>
          <w:szCs w:val="24"/>
          <w:lang w:val="en-US" w:bidi="ar-LB"/>
        </w:rPr>
        <w:t xml:space="preserve"> COM2 (RS-485) communication protocol</w:t>
      </w:r>
    </w:p>
    <w:p w:rsidR="00483067" w:rsidRPr="004E1614" w:rsidRDefault="00483067" w:rsidP="006C72BE">
      <w:pPr>
        <w:autoSpaceDE w:val="0"/>
        <w:autoSpaceDN w:val="0"/>
        <w:bidi w:val="0"/>
        <w:adjustRightInd w:val="0"/>
        <w:rPr>
          <w:rFonts w:asciiTheme="majorBidi" w:hAnsiTheme="majorBidi" w:cstheme="majorBidi"/>
          <w:color w:val="1F1A17"/>
          <w:sz w:val="24"/>
          <w:szCs w:val="24"/>
          <w:lang w:val="en-US"/>
        </w:rPr>
      </w:pPr>
      <w:r w:rsidRPr="004E1614">
        <w:rPr>
          <w:rFonts w:asciiTheme="majorBidi" w:hAnsiTheme="majorBidi" w:cstheme="majorBidi"/>
          <w:color w:val="1F1A17"/>
          <w:sz w:val="24"/>
          <w:szCs w:val="24"/>
          <w:u w:val="single"/>
          <w:lang w:val="en-US"/>
        </w:rPr>
        <w:t>MOV H81 D1120</w:t>
      </w:r>
      <w:r w:rsidRPr="004E1614">
        <w:rPr>
          <w:rFonts w:asciiTheme="majorBidi" w:hAnsiTheme="majorBidi" w:cstheme="majorBidi"/>
          <w:color w:val="1F1A17"/>
          <w:sz w:val="24"/>
          <w:szCs w:val="24"/>
          <w:lang w:val="en-US"/>
        </w:rPr>
        <w:t>: Set up communication protocol as 9600, 8, N, 1</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u w:val="single"/>
          <w:lang w:val="en-US" w:bidi="ar-LB"/>
        </w:rPr>
        <w:t>SET M1143</w:t>
      </w:r>
      <w:r w:rsidRPr="004E1614">
        <w:rPr>
          <w:rFonts w:asciiTheme="majorBidi" w:hAnsiTheme="majorBidi" w:cstheme="majorBidi"/>
          <w:sz w:val="24"/>
          <w:szCs w:val="24"/>
          <w:lang w:val="en-US" w:bidi="ar-LB"/>
        </w:rPr>
        <w:t>: For COM2 (RS-485), ASCII/RTU mode selection (OFF: ASCII; ON: RTU)</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u w:val="single"/>
          <w:lang w:val="en-US" w:bidi="ar-LB"/>
        </w:rPr>
        <w:t>MOV K2 D1121</w:t>
      </w:r>
      <w:r w:rsidRPr="004E1614">
        <w:rPr>
          <w:rFonts w:asciiTheme="majorBidi" w:hAnsiTheme="majorBidi" w:cstheme="majorBidi"/>
          <w:sz w:val="24"/>
          <w:szCs w:val="24"/>
          <w:lang w:val="en-US" w:bidi="ar-LB"/>
        </w:rPr>
        <w:t>: COM1 (RS-232) and COM2 (RS-485) PLC communication address 2 (K2= address 2)</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u w:val="single"/>
          <w:lang w:val="en-US" w:bidi="ar-LB"/>
        </w:rPr>
        <w:t>MOV K100 D1129</w:t>
      </w:r>
      <w:r w:rsidRPr="004E1614">
        <w:rPr>
          <w:rFonts w:asciiTheme="majorBidi" w:hAnsiTheme="majorBidi" w:cstheme="majorBidi"/>
          <w:sz w:val="24"/>
          <w:szCs w:val="24"/>
          <w:lang w:val="en-US" w:bidi="ar-LB"/>
        </w:rPr>
        <w:t>: COM2 (RS-485) Communication time-out setting (ms) (</w:t>
      </w:r>
      <w:r w:rsidRPr="004E1614">
        <w:rPr>
          <w:rFonts w:asciiTheme="majorBidi" w:hAnsiTheme="majorBidi" w:cstheme="majorBidi"/>
          <w:color w:val="1F1A17"/>
          <w:sz w:val="24"/>
          <w:szCs w:val="24"/>
          <w:lang w:val="en-US"/>
        </w:rPr>
        <w:t>time k100=100ms</w:t>
      </w:r>
      <w:r w:rsidRPr="004E1614">
        <w:rPr>
          <w:rFonts w:asciiTheme="majorBidi" w:hAnsiTheme="majorBidi" w:cstheme="majorBidi"/>
          <w:sz w:val="24"/>
          <w:szCs w:val="24"/>
          <w:lang w:val="en-US" w:bidi="ar-LB"/>
        </w:rPr>
        <w:t>)</w:t>
      </w:r>
    </w:p>
    <w:p w:rsidR="00483067" w:rsidRPr="004E1614" w:rsidRDefault="00483067" w:rsidP="006C72BE">
      <w:pPr>
        <w:bidi w:val="0"/>
        <w:rPr>
          <w:rFonts w:asciiTheme="majorBidi" w:hAnsiTheme="majorBidi" w:cstheme="majorBidi"/>
          <w:sz w:val="24"/>
          <w:szCs w:val="24"/>
          <w:rtl/>
          <w:lang w:val="en-US" w:bidi="ar-LB"/>
        </w:rPr>
      </w:pPr>
      <w:r w:rsidRPr="004E1614">
        <w:rPr>
          <w:rFonts w:asciiTheme="majorBidi" w:hAnsiTheme="majorBidi" w:cstheme="majorBidi"/>
          <w:sz w:val="24"/>
          <w:szCs w:val="24"/>
          <w:u w:val="single"/>
          <w:lang w:val="en-US" w:bidi="ar-LB"/>
        </w:rPr>
        <w:t>SET M1120</w:t>
      </w:r>
      <w:r w:rsidRPr="004E1614">
        <w:rPr>
          <w:rFonts w:asciiTheme="majorBidi" w:hAnsiTheme="majorBidi" w:cstheme="majorBidi"/>
          <w:sz w:val="24"/>
          <w:szCs w:val="24"/>
          <w:lang w:val="en-US" w:bidi="ar-LB"/>
        </w:rPr>
        <w:t>: Retaining the communication setting of COM2 (RS-485), modifying D1120 will be invalid when M1120 is set</w:t>
      </w:r>
      <w:r w:rsidRPr="004E1614">
        <w:rPr>
          <w:rFonts w:asciiTheme="majorBidi" w:hAnsiTheme="majorBidi" w:cstheme="majorBidi"/>
          <w:sz w:val="24"/>
          <w:szCs w:val="24"/>
          <w:rtl/>
          <w:lang w:val="en-US" w:bidi="ar-LB"/>
        </w:rPr>
        <w:t>.</w:t>
      </w:r>
    </w:p>
    <w:p w:rsidR="00483067" w:rsidRPr="004E1614" w:rsidRDefault="00483067" w:rsidP="00483067">
      <w:pPr>
        <w:rPr>
          <w:rFonts w:asciiTheme="majorBidi" w:hAnsiTheme="majorBidi" w:cstheme="majorBidi"/>
          <w:sz w:val="24"/>
          <w:szCs w:val="24"/>
          <w:rtl/>
          <w:lang w:val="en-US" w:bidi="ar-LB"/>
        </w:rPr>
      </w:pPr>
    </w:p>
    <w:p w:rsidR="00483067" w:rsidRPr="00A82E38" w:rsidRDefault="00A82E38" w:rsidP="00D525A0">
      <w:pPr>
        <w:pStyle w:val="Heading2"/>
        <w:bidi/>
        <w:spacing w:after="0"/>
        <w:ind w:left="680"/>
        <w:jc w:val="both"/>
      </w:pPr>
      <w:bookmarkStart w:id="41" w:name="_Toc102220898"/>
      <w:r w:rsidRPr="00A82E38">
        <w:rPr>
          <w:rFonts w:hint="cs"/>
          <w:rtl/>
        </w:rPr>
        <w:t>ا</w:t>
      </w:r>
      <w:r w:rsidR="00483067" w:rsidRPr="00A82E38">
        <w:rPr>
          <w:rtl/>
        </w:rPr>
        <w:t>لتحكم في ضغط</w:t>
      </w:r>
      <w:r w:rsidR="00BA48E0" w:rsidRPr="00A82E38">
        <w:rPr>
          <w:rFonts w:hint="cs"/>
          <w:rtl/>
        </w:rPr>
        <w:t xml:space="preserve"> ال </w:t>
      </w:r>
      <w:r w:rsidR="00483067" w:rsidRPr="00A82E38">
        <w:t>Boiler</w:t>
      </w:r>
      <w:bookmarkEnd w:id="41"/>
    </w:p>
    <w:p w:rsidR="00483067" w:rsidRPr="00164E1E" w:rsidRDefault="00483067" w:rsidP="00483067">
      <w:pPr>
        <w:jc w:val="right"/>
        <w:rPr>
          <w:rFonts w:asciiTheme="majorBidi" w:hAnsiTheme="majorBidi" w:cstheme="majorBidi"/>
          <w:szCs w:val="24"/>
          <w:lang w:val="en-US" w:bidi="ar-LB"/>
        </w:rPr>
      </w:pPr>
      <w:r w:rsidRPr="00164E1E">
        <w:rPr>
          <w:rFonts w:asciiTheme="majorBidi" w:hAnsiTheme="majorBidi" w:cstheme="majorBidi"/>
          <w:szCs w:val="24"/>
          <w:lang w:val="en-US" w:bidi="ar-LB"/>
        </w:rPr>
        <w:t>(</w:t>
      </w:r>
      <w:r w:rsidRPr="00164E1E">
        <w:rPr>
          <w:rFonts w:asciiTheme="majorBidi" w:hAnsiTheme="majorBidi" w:cstheme="majorBidi"/>
          <w:color w:val="000000" w:themeColor="text1"/>
          <w:sz w:val="24"/>
          <w:lang w:val="en-US"/>
        </w:rPr>
        <w:t>Boiler Pressure control</w:t>
      </w:r>
      <w:r w:rsidRPr="00164E1E">
        <w:rPr>
          <w:rFonts w:asciiTheme="majorBidi" w:hAnsiTheme="majorBidi" w:cstheme="majorBidi"/>
          <w:szCs w:val="24"/>
          <w:lang w:val="en-US" w:bidi="ar-LB"/>
        </w:rPr>
        <w:t>)</w:t>
      </w:r>
      <w:r w:rsidRPr="00164E1E">
        <w:rPr>
          <w:rFonts w:asciiTheme="majorBidi" w:hAnsiTheme="majorBidi" w:cstheme="majorBidi"/>
          <w:szCs w:val="24"/>
          <w:rtl/>
          <w:lang w:val="en-US" w:bidi="ar-LB"/>
        </w:rPr>
        <w:t xml:space="preserve">           </w:t>
      </w:r>
    </w:p>
    <w:p w:rsidR="00483067" w:rsidRPr="004E1614" w:rsidRDefault="00483067" w:rsidP="00483067">
      <w:pPr>
        <w:jc w:val="right"/>
        <w:rPr>
          <w:rFonts w:asciiTheme="majorBidi" w:hAnsiTheme="majorBidi" w:cstheme="majorBidi"/>
          <w:szCs w:val="24"/>
          <w:lang w:val="en-US" w:bidi="ar-LB"/>
        </w:rPr>
      </w:pPr>
      <w:r>
        <w:rPr>
          <w:noProof/>
          <w:lang w:val="en-US" w:eastAsia="en-US"/>
        </w:rPr>
        <mc:AlternateContent>
          <mc:Choice Requires="wpg">
            <w:drawing>
              <wp:anchor distT="0" distB="0" distL="114300" distR="114300" simplePos="0" relativeHeight="251749376" behindDoc="0" locked="0" layoutInCell="1" allowOverlap="1" wp14:anchorId="715A60D9" wp14:editId="334253CD">
                <wp:simplePos x="0" y="0"/>
                <wp:positionH relativeFrom="column">
                  <wp:posOffset>1808683</wp:posOffset>
                </wp:positionH>
                <wp:positionV relativeFrom="paragraph">
                  <wp:posOffset>150749</wp:posOffset>
                </wp:positionV>
                <wp:extent cx="2801722" cy="2724150"/>
                <wp:effectExtent l="0" t="0" r="0" b="0"/>
                <wp:wrapNone/>
                <wp:docPr id="18984" name="Group 137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01722" cy="2724150"/>
                          <a:chOff x="0" y="0"/>
                          <a:chExt cx="2801923" cy="2724012"/>
                        </a:xfrm>
                      </wpg:grpSpPr>
                      <wpg:grpSp>
                        <wpg:cNvPr id="18985" name="Group 13720"/>
                        <wpg:cNvGrpSpPr/>
                        <wpg:grpSpPr>
                          <a:xfrm>
                            <a:off x="0" y="0"/>
                            <a:ext cx="2007235" cy="1296000"/>
                            <a:chOff x="-100698" y="236121"/>
                            <a:chExt cx="2007603" cy="1296566"/>
                          </a:xfrm>
                        </wpg:grpSpPr>
                        <wps:wsp>
                          <wps:cNvPr id="18986" name="Text Box 18"/>
                          <wps:cNvSpPr txBox="1">
                            <a:spLocks noChangeArrowheads="1"/>
                          </wps:cNvSpPr>
                          <wps:spPr bwMode="auto">
                            <a:xfrm>
                              <a:off x="-100698" y="733425"/>
                              <a:ext cx="1024503" cy="340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lang w:val="en-US"/>
                                  </w:rPr>
                                  <w:t xml:space="preserve">Delta </w:t>
                                </w:r>
                                <w:r>
                                  <w:rPr>
                                    <w:rFonts w:asciiTheme="majorBidi" w:hAnsiTheme="majorBidi" w:cstheme="majorBidi"/>
                                    <w:sz w:val="24"/>
                                  </w:rPr>
                                  <w:t>PLC 1</w:t>
                                </w:r>
                              </w:p>
                            </w:txbxContent>
                          </wps:txbx>
                          <wps:bodyPr rot="0" vert="horz" wrap="square" lIns="91440" tIns="45720" rIns="91440" bIns="45720" anchor="t" anchorCtr="0" upright="1">
                            <a:noAutofit/>
                          </wps:bodyPr>
                        </wps:wsp>
                        <wpg:grpSp>
                          <wpg:cNvPr id="18987" name="Group 13725"/>
                          <wpg:cNvGrpSpPr/>
                          <wpg:grpSpPr>
                            <a:xfrm>
                              <a:off x="895350" y="236121"/>
                              <a:ext cx="1011555" cy="1296566"/>
                              <a:chOff x="0" y="236121"/>
                              <a:chExt cx="1011555" cy="1296566"/>
                            </a:xfrm>
                          </wpg:grpSpPr>
                          <pic:pic xmlns:pic="http://schemas.openxmlformats.org/drawingml/2006/picture">
                            <pic:nvPicPr>
                              <pic:cNvPr id="18988" name="Picture 4"/>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236121"/>
                                <a:ext cx="1011555" cy="1048385"/>
                              </a:xfrm>
                              <a:prstGeom prst="rect">
                                <a:avLst/>
                              </a:prstGeom>
                              <a:noFill/>
                              <a:extLst>
                                <a:ext uri="{909E8E84-426E-40DD-AFC4-6F175D3DCCD1}">
                                  <a14:hiddenFill xmlns:a14="http://schemas.microsoft.com/office/drawing/2010/main">
                                    <a:solidFill>
                                      <a:srgbClr val="FFFFFF"/>
                                    </a:solidFill>
                                  </a14:hiddenFill>
                                </a:ext>
                              </a:extLst>
                            </pic:spPr>
                          </pic:pic>
                          <wps:wsp>
                            <wps:cNvPr id="18989" name="Straight Connector 30"/>
                            <wps:cNvCnPr>
                              <a:cxnSpLocks noChangeShapeType="1"/>
                            </wps:cNvCnPr>
                            <wps:spPr bwMode="auto">
                              <a:xfrm flipH="1" flipV="1">
                                <a:off x="542925" y="1198146"/>
                                <a:ext cx="200" cy="334541"/>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grpSp>
                        <wpg:cNvPr id="18990" name="Group 13743"/>
                        <wpg:cNvGrpSpPr/>
                        <wpg:grpSpPr>
                          <a:xfrm>
                            <a:off x="294197" y="1200647"/>
                            <a:ext cx="2507726" cy="1523365"/>
                            <a:chOff x="-1" y="333375"/>
                            <a:chExt cx="2508669" cy="1524000"/>
                          </a:xfrm>
                        </wpg:grpSpPr>
                        <wpg:grpSp>
                          <wpg:cNvPr id="18991" name="Group 13744"/>
                          <wpg:cNvGrpSpPr/>
                          <wpg:grpSpPr>
                            <a:xfrm>
                              <a:off x="-1" y="333375"/>
                              <a:ext cx="2508669" cy="1524000"/>
                              <a:chOff x="-2" y="333375"/>
                              <a:chExt cx="2508669" cy="1524000"/>
                            </a:xfrm>
                          </wpg:grpSpPr>
                          <wps:wsp>
                            <wps:cNvPr id="18992" name="Straight Connector 31"/>
                            <wps:cNvCnPr>
                              <a:cxnSpLocks noChangeShapeType="1"/>
                            </wps:cNvCnPr>
                            <wps:spPr bwMode="auto">
                              <a:xfrm flipH="1">
                                <a:off x="495299" y="333375"/>
                                <a:ext cx="14630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93" name="Straight Connector 32"/>
                            <wps:cNvCnPr>
                              <a:cxnSpLocks noChangeShapeType="1"/>
                            </wps:cNvCnPr>
                            <wps:spPr bwMode="auto">
                              <a:xfrm rot="16200000" flipV="1">
                                <a:off x="276225" y="571500"/>
                                <a:ext cx="45695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94" name="Straight Connector 34"/>
                            <wps:cNvCnPr>
                              <a:cxnSpLocks noChangeShapeType="1"/>
                            </wps:cNvCnPr>
                            <wps:spPr bwMode="auto">
                              <a:xfrm rot="16200000" flipV="1">
                                <a:off x="1019175" y="561975"/>
                                <a:ext cx="45648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8995" name="Picture 150905"/>
                              <pic:cNvPicPr>
                                <a:picLocks noChangeAspect="1"/>
                              </pic:cNvPicPr>
                            </pic:nvPicPr>
                            <pic:blipFill>
                              <a:blip r:embed="rId72">
                                <a:extLst>
                                  <a:ext uri="{28A0092B-C50C-407E-A947-70E740481C1C}">
                                    <a14:useLocalDpi xmlns:a14="http://schemas.microsoft.com/office/drawing/2010/main" val="0"/>
                                  </a:ext>
                                </a:extLst>
                              </a:blip>
                              <a:srcRect t="24698" b="10468"/>
                              <a:stretch>
                                <a:fillRect/>
                              </a:stretch>
                            </pic:blipFill>
                            <pic:spPr bwMode="auto">
                              <a:xfrm>
                                <a:off x="104775" y="762000"/>
                                <a:ext cx="734060" cy="476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996" name="Picture 13751" descr="C:\Users\mohammad\AppData\Local\Microsoft\Windows\INetCache\Content.Word\images (1).jpg"/>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990600" y="657225"/>
                                <a:ext cx="534670" cy="647700"/>
                              </a:xfrm>
                              <a:prstGeom prst="rect">
                                <a:avLst/>
                              </a:prstGeom>
                              <a:noFill/>
                              <a:ln>
                                <a:noFill/>
                              </a:ln>
                            </pic:spPr>
                          </pic:pic>
                          <wps:wsp>
                            <wps:cNvPr id="18997" name="Text Box 274"/>
                            <wps:cNvSpPr txBox="1">
                              <a:spLocks noChangeArrowheads="1"/>
                            </wps:cNvSpPr>
                            <wps:spPr bwMode="auto">
                              <a:xfrm>
                                <a:off x="-2" y="1362075"/>
                                <a:ext cx="2508669"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Pr="000970AD" w:rsidRDefault="006C72BE" w:rsidP="006C72BE">
                                  <w:pPr>
                                    <w:bidi w:val="0"/>
                                    <w:rPr>
                                      <w:rFonts w:asciiTheme="majorBidi" w:hAnsiTheme="majorBidi" w:cstheme="majorBidi"/>
                                      <w:sz w:val="20"/>
                                      <w:szCs w:val="32"/>
                                    </w:rPr>
                                  </w:pPr>
                                  <w:r w:rsidRPr="000970AD">
                                    <w:rPr>
                                      <w:rFonts w:asciiTheme="majorBidi" w:hAnsiTheme="majorBidi" w:cstheme="majorBidi"/>
                                      <w:sz w:val="20"/>
                                      <w:szCs w:val="32"/>
                                    </w:rPr>
                                    <w:t xml:space="preserve"> Pressur Sensor  </w:t>
                                  </w:r>
                                  <w:r>
                                    <w:rPr>
                                      <w:rFonts w:asciiTheme="majorBidi" w:hAnsiTheme="majorBidi" w:cstheme="majorBidi"/>
                                      <w:sz w:val="20"/>
                                      <w:szCs w:val="32"/>
                                    </w:rPr>
                                    <w:t xml:space="preserve"> </w:t>
                                  </w:r>
                                  <w:r w:rsidRPr="000970AD">
                                    <w:rPr>
                                      <w:rFonts w:asciiTheme="majorBidi" w:hAnsiTheme="majorBidi" w:cstheme="majorBidi"/>
                                      <w:sz w:val="20"/>
                                      <w:szCs w:val="32"/>
                                    </w:rPr>
                                    <w:t xml:space="preserve">Condenser  </w:t>
                                  </w:r>
                                  <w:r>
                                    <w:rPr>
                                      <w:rFonts w:asciiTheme="majorBidi" w:hAnsiTheme="majorBidi" w:cstheme="majorBidi"/>
                                      <w:sz w:val="20"/>
                                      <w:szCs w:val="32"/>
                                    </w:rPr>
                                    <w:t xml:space="preserve"> </w:t>
                                  </w:r>
                                  <w:r w:rsidRPr="000970AD">
                                    <w:rPr>
                                      <w:rFonts w:asciiTheme="majorBidi" w:hAnsiTheme="majorBidi" w:cstheme="majorBidi"/>
                                      <w:sz w:val="20"/>
                                      <w:szCs w:val="32"/>
                                    </w:rPr>
                                    <w:t>Atmospheric</w:t>
                                  </w:r>
                                  <w:r>
                                    <w:rPr>
                                      <w:rFonts w:asciiTheme="majorBidi" w:hAnsiTheme="majorBidi" w:cstheme="majorBidi"/>
                                      <w:sz w:val="20"/>
                                      <w:szCs w:val="32"/>
                                    </w:rPr>
                                    <w:t xml:space="preserve">   </w:t>
                                  </w:r>
                                </w:p>
                                <w:p w:rsidR="006C72BE" w:rsidRPr="000970AD" w:rsidRDefault="006C72BE" w:rsidP="006C72BE">
                                  <w:pPr>
                                    <w:bidi w:val="0"/>
                                    <w:rPr>
                                      <w:rFonts w:asciiTheme="majorBidi" w:hAnsiTheme="majorBidi" w:cstheme="majorBidi"/>
                                      <w:sz w:val="20"/>
                                      <w:szCs w:val="32"/>
                                    </w:rPr>
                                  </w:pPr>
                                  <w:r w:rsidRPr="000970AD">
                                    <w:rPr>
                                      <w:rFonts w:asciiTheme="majorBidi" w:hAnsiTheme="majorBidi" w:cstheme="majorBidi"/>
                                      <w:sz w:val="20"/>
                                      <w:szCs w:val="32"/>
                                    </w:rPr>
                                    <w:t xml:space="preserve">                              </w:t>
                                  </w:r>
                                  <w:r>
                                    <w:rPr>
                                      <w:rFonts w:asciiTheme="majorBidi" w:hAnsiTheme="majorBidi" w:cstheme="majorBidi"/>
                                      <w:sz w:val="20"/>
                                      <w:szCs w:val="32"/>
                                    </w:rPr>
                                    <w:t xml:space="preserve">   </w:t>
                                  </w:r>
                                  <w:r w:rsidRPr="000970AD">
                                    <w:rPr>
                                      <w:rFonts w:asciiTheme="majorBidi" w:hAnsiTheme="majorBidi" w:cstheme="majorBidi"/>
                                      <w:sz w:val="20"/>
                                      <w:szCs w:val="32"/>
                                    </w:rPr>
                                    <w:t xml:space="preserve">Valve         </w:t>
                                  </w:r>
                                  <w:r>
                                    <w:rPr>
                                      <w:rFonts w:asciiTheme="majorBidi" w:hAnsiTheme="majorBidi" w:cstheme="majorBidi"/>
                                      <w:sz w:val="20"/>
                                      <w:szCs w:val="32"/>
                                    </w:rPr>
                                    <w:t xml:space="preserve">   </w:t>
                                  </w:r>
                                  <w:r w:rsidRPr="000970AD">
                                    <w:rPr>
                                      <w:rFonts w:asciiTheme="majorBidi" w:hAnsiTheme="majorBidi" w:cstheme="majorBidi"/>
                                      <w:sz w:val="20"/>
                                      <w:szCs w:val="32"/>
                                    </w:rPr>
                                    <w:t xml:space="preserve"> Valve</w:t>
                                  </w:r>
                                  <w:r>
                                    <w:rPr>
                                      <w:rFonts w:asciiTheme="majorBidi" w:hAnsiTheme="majorBidi" w:cstheme="majorBidi"/>
                                      <w:sz w:val="20"/>
                                      <w:szCs w:val="32"/>
                                    </w:rPr>
                                    <w:t xml:space="preserve">          </w:t>
                                  </w:r>
                                </w:p>
                                <w:p w:rsidR="006C72BE" w:rsidRPr="000970AD" w:rsidRDefault="006C72BE" w:rsidP="00483067">
                                  <w:pPr>
                                    <w:rPr>
                                      <w:rFonts w:asciiTheme="majorBidi" w:hAnsiTheme="majorBidi" w:cstheme="majorBidi"/>
                                      <w:sz w:val="20"/>
                                      <w:szCs w:val="32"/>
                                    </w:rPr>
                                  </w:pPr>
                                </w:p>
                              </w:txbxContent>
                            </wps:txbx>
                            <wps:bodyPr rot="0" vert="horz" wrap="square" lIns="91440" tIns="45720" rIns="91440" bIns="45720" anchor="t" anchorCtr="0" upright="1">
                              <a:noAutofit/>
                            </wps:bodyPr>
                          </wps:wsp>
                        </wpg:grpSp>
                        <pic:pic xmlns:pic="http://schemas.openxmlformats.org/drawingml/2006/picture">
                          <pic:nvPicPr>
                            <pic:cNvPr id="18998" name="Picture 13755" descr="C:\Users\mohammad\AppData\Local\Microsoft\Windows\INetCache\Content.Word\images (1).jpg"/>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638300" y="647700"/>
                              <a:ext cx="534670" cy="647700"/>
                            </a:xfrm>
                            <a:prstGeom prst="rect">
                              <a:avLst/>
                            </a:prstGeom>
                            <a:noFill/>
                            <a:ln>
                              <a:noFill/>
                            </a:ln>
                          </pic:spPr>
                        </pic:pic>
                        <wps:wsp>
                          <wps:cNvPr id="18999" name="Straight Connector 34"/>
                          <wps:cNvCnPr>
                            <a:cxnSpLocks noChangeShapeType="1"/>
                          </wps:cNvCnPr>
                          <wps:spPr bwMode="auto">
                            <a:xfrm rot="16200000" flipV="1">
                              <a:off x="1733550" y="571500"/>
                              <a:ext cx="45593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15A60D9" id="Group 13757" o:spid="_x0000_s1075" style="position:absolute;left:0;text-align:left;margin-left:142.4pt;margin-top:11.85pt;width:220.6pt;height:214.5pt;z-index:251749376" coordsize="28019,272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">
                <v:group id="Group 13720" o:spid="_x0000_s1076" style="position:absolute;width:20072;height:12960" coordorigin="-1006,2361" coordsize="20076,12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oq/MQAAADeAAAADwAAAGRycy9kb3ducmV2LnhtbERPTWvCQBC9F/wPywi9&#10;1U0US4yuIqKlBylUBfE2ZMckmJ0N2TWJ/74rCL3N433OYtWbSrTUuNKygngUgSDOrC45V3A67j4S&#10;EM4ja6wsk4IHOVgtB28LTLXt+Jfag89FCGGXooLC+zqV0mUFGXQjWxMH7mobgz7AJpe6wS6Em0qO&#10;o+hTGiw5NBRY06ag7Ha4GwVfHXbrSbxt97fr5nE5Tn/O+5iUeh/26zkIT73/F7/c3zrMT2b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hoq/MQAAADeAAAA&#10;DwAAAAAAAAAAAAAAAACqAgAAZHJzL2Rvd25yZXYueG1sUEsFBgAAAAAEAAQA+gAAAJsDAAAAAA==&#10;">
                  <v:shape id="Text Box 18" o:spid="_x0000_s1077" type="#_x0000_t202" style="position:absolute;left:-1006;top:7334;width:10244;height:3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tR8UA&#10;AADeAAAADwAAAGRycy9kb3ducmV2LnhtbERPS4vCMBC+L/gfwgje1lRBqdUoUhBlWQ8+Lt7GZmyL&#10;zaQ2Ubv7683Cgrf5+J4zW7SmEg9qXGlZwaAfgSDOrC45V3A8rD5jEM4ja6wsk4IfcrCYdz5mmGj7&#10;5B099j4XIYRdggoK7+tESpcVZND1bU0cuIttDPoAm1zqBp8h3FRyGEVjabDk0FBgTWlB2XV/Nwq+&#10;0tUWd+ehiX+rdP19Wda342mkVK/bLqcgPLX+Lf53b3SYH0/iMfy9E26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G1HxQAAAN4AAAAPAAAAAAAAAAAAAAAAAJgCAABkcnMv&#10;ZG93bnJldi54bWxQSwUGAAAAAAQABAD1AAAAigM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lang w:val="en-US"/>
                            </w:rPr>
                            <w:t xml:space="preserve">Delta </w:t>
                          </w:r>
                          <w:r>
                            <w:rPr>
                              <w:rFonts w:asciiTheme="majorBidi" w:hAnsiTheme="majorBidi" w:cstheme="majorBidi"/>
                              <w:sz w:val="24"/>
                            </w:rPr>
                            <w:t>PLC 1</w:t>
                          </w:r>
                        </w:p>
                      </w:txbxContent>
                    </v:textbox>
                  </v:shape>
                  <v:group id="Group 13725" o:spid="_x0000_s1078" style="position:absolute;left:8953;top:2361;width:10116;height:12965" coordorigin=",2361" coordsize="10115,12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QREMUAAADeAAAADwAAAGRycy9kb3ducmV2LnhtbERPTWvCQBC9C/0PyxS8&#10;1U2U2hhdRcQWD1KoFsTbkB2TYHY2ZLdJ/PeuUPA2j/c5i1VvKtFS40rLCuJRBII4s7rkXMHv8fMt&#10;AeE8ssbKMim4kYPV8mWwwFTbjn+oPfhchBB2KSoovK9TKV1WkEE3sjVx4C62MegDbHKpG+xCuKnk&#10;OIqm0mDJoaHAmjYFZdfDn1Hw1WG3nsTbdn+9bG7n4/v3aR+TUsPXfj0H4an3T/G/e6fD/GSWfM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ERDFAAAA3gAA&#10;AA8AAAAAAAAAAAAAAAAAqgIAAGRycy9kb3ducmV2LnhtbFBLBQYAAAAABAAEAPoAAACcAwAAAAA=&#10;">
                    <v:shape id="Picture 4" o:spid="_x0000_s1079" type="#_x0000_t75" style="position:absolute;top:2361;width:10115;height:104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Ycd7FAAAA3gAAAA8AAABkcnMvZG93bnJldi54bWxEj01rwkAQhu8F/8MyQm91o4KN0VUkIHho&#10;C43iechOk9DsbMyuGv995yD0NsO8H8+st4Nr1Y360Hg2MJ0koIhLbxuuDJyO+7cUVIjIFlvPZOBB&#10;Abab0csaM+vv/E23IlZKQjhkaKCOscu0DmVNDsPEd8Ry+/G9wyhrX2nb413CXatnSbLQDhuWhho7&#10;ymsqf4urk95u/uX3S3tp34/8+MyLWf5RnY15HQ+7FahIQ/wXP90HK/jpMhVeeUdm0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WHHexQAAAN4AAAAPAAAAAAAAAAAAAAAA&#10;AJ8CAABkcnMvZG93bnJldi54bWxQSwUGAAAAAAQABAD3AAAAkQMAAAAA&#10;">
                      <v:imagedata r:id="rId74" o:title=""/>
                      <v:path arrowok="t"/>
                    </v:shape>
                    <v:line id="Straight Connector 30" o:spid="_x0000_s1080" style="position:absolute;flip:x y;visibility:visible;mso-wrap-style:square" from="5429,11981" to="5431,1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CFvcQAAADeAAAADwAAAGRycy9kb3ducmV2LnhtbERPS2vCQBC+C/0PyxR60409lJi6ilQU&#10;BcFXLr1Ns9NsaHY2ZLcx/ntXELzNx/ec6by3teio9ZVjBeNRAoK4cLriUkF+Xg1TED4ga6wdk4Ir&#10;eZjPXgZTzLS78JG6UyhFDGGfoQITQpNJ6QtDFv3INcSR+3WtxRBhW0rd4iWG21q+J8mHtFhxbDDY&#10;0Jeh4u/0bxX87JbddX/YrLeNW2xLQ/n4e50r9fbaLz5BBOrDU/xwb3Scn07SCdzfiT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AIW9xAAAAN4AAAAPAAAAAAAAAAAA&#10;AAAAAKECAABkcnMvZG93bnJldi54bWxQSwUGAAAAAAQABAD5AAAAkgMAAAAA&#10;" strokecolor="black [3200]" strokeweight="1pt">
                      <v:stroke joinstyle="miter"/>
                    </v:line>
                  </v:group>
                </v:group>
                <v:group id="Group 13743" o:spid="_x0000_s1081" style="position:absolute;left:2941;top:12006;width:25078;height:15234" coordorigin=",3333" coordsize="25086,1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0H7nIAAAA&#10;3gAAAA8AAAAAAAAAAAAAAAAAqgIAAGRycy9kb3ducmV2LnhtbFBLBQYAAAAABAAEAPoAAACfAwAA&#10;AAA=&#10;">
                  <v:group id="Group 13744" o:spid="_x0000_s1082" style="position:absolute;top:3333;width:25086;height:15240" coordorigin=",3333" coordsize="25086,1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i6IsUAAADeAAAADwAAAGRycy9kb3ducmV2LnhtbERPS2vCQBC+F/wPywi9&#10;1U0sLZq6igQVD1JoUii9DdkxCWZnQ3bN4993C4Xe5uN7zmY3mkb01LnasoJ4EYEgLqyuuVTwmR+f&#10;ViCcR9bYWCYFEznYbWcPG0y0HfiD+syXIoSwS1BB5X2bSOmKigy6hW2JA3e1nUEfYFdK3eEQwk0j&#10;l1H0Kg3WHBoqbCmtqLhld6PgNOCwf44P/eV2Tafv/OX96xKTUo/zcf8GwtPo/8V/7rMO81fr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4uiLFAAAA3gAA&#10;AA8AAAAAAAAAAAAAAAAAqgIAAGRycy9kb3ducmV2LnhtbFBLBQYAAAAABAAEAPoAAACcAwAAAAA=&#10;">
                    <v:line id="Straight Connector 31" o:spid="_x0000_s1083" style="position:absolute;flip:x;visibility:visible;mso-wrap-style:square" from="4952,3333" to="19583,3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9sCMUAAADeAAAADwAAAGRycy9kb3ducmV2LnhtbERPTWvCQBC9C/0PyxS86aYiYlI3oRQV&#10;FYrU9tLbkB2TtNnZsLvG9N93hYK3ebzPWRWDaUVPzjeWFTxNExDEpdUNVwo+PzaTJQgfkDW2lknB&#10;L3ko8ofRCjNtr/xO/SlUIoawz1BBHUKXSenLmgz6qe2II3e2zmCI0FVSO7zGcNPKWZIspMGGY0ON&#10;Hb3WVP6cLkbB/PjW6sP3se+7Jt2f519bt2aj1PhxeHkGEWgId/G/e6fj/GWazuD2TrxB5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79sCMUAAADeAAAADwAAAAAAAAAA&#10;AAAAAAChAgAAZHJzL2Rvd25yZXYueG1sUEsFBgAAAAAEAAQA+QAAAJMDAAAAAA==&#10;" strokecolor="black [3200]" strokeweight="1pt">
                      <v:stroke joinstyle="miter"/>
                    </v:line>
                    <v:line id="Straight Connector 32" o:spid="_x0000_s1084" style="position:absolute;rotation:90;flip:y;visibility:visible;mso-wrap-style:square" from="2762,5715" to="7331,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LilMMAAADeAAAADwAAAGRycy9kb3ducmV2LnhtbERP3WrCMBS+F/YO4Qx2Z1MdDNsZpQw2&#10;xCure4BDc5aUNSddk9nOpzcDwbvz8f2e9XZynTjTEFrPChZZDoK48bplo+Dz9D5fgQgRWWPnmRT8&#10;UYDt5mG2xlL7kWs6H6MRKYRDiQpsjH0pZWgsOQyZ74kT9+UHhzHBwUg94JjCXSeXef4iHbacGiz2&#10;9Gap+T7+OgXjx6XfW1NUpsZd3RyWU7X4sUo9PU7VK4hIU7yLb+6dTvNXRfEM/++kG+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S4pTDAAAA3gAAAA8AAAAAAAAAAAAA&#10;AAAAoQIAAGRycy9kb3ducmV2LnhtbFBLBQYAAAAABAAEAPkAAACRAwAAAAA=&#10;" strokecolor="black [3200]" strokeweight="1pt">
                      <v:stroke joinstyle="miter"/>
                    </v:line>
                    <v:line id="Straight Connector 34" o:spid="_x0000_s1085" style="position:absolute;rotation:90;flip:y;visibility:visible;mso-wrap-style:square" from="10191,5620" to="14756,5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64MMAAADeAAAADwAAAGRycy9kb3ducmV2LnhtbERP3WrCMBS+F/YO4Qx2Z1NlDNsZpQw2&#10;xCure4BDc5aUNSddk9nOpzcDwbvz8f2e9XZynTjTEFrPChZZDoK48bplo+Dz9D5fgQgRWWPnmRT8&#10;UYDt5mG2xlL7kWs6H6MRKYRDiQpsjH0pZWgsOQyZ74kT9+UHhzHBwUg94JjCXSeXef4iHbacGiz2&#10;9Gap+T7+OgXjx6XfW1NUpsZd3RyWU7X4sUo9PU7VK4hIU7yLb+6dTvNXRfEM/++kG+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euDDAAAA3gAAAA8AAAAAAAAAAAAA&#10;AAAAoQIAAGRycy9kb3ducmV2LnhtbFBLBQYAAAAABAAEAPkAAACRAwAAAAA=&#10;" strokecolor="black [3200]" strokeweight="1pt">
                      <v:stroke joinstyle="miter"/>
                    </v:line>
                    <v:shape id="Picture 150905" o:spid="_x0000_s1086" type="#_x0000_t75" style="position:absolute;left:1047;top:7620;width:7341;height:4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KWYjDAAAA3gAAAA8AAABkcnMvZG93bnJldi54bWxET81Kw0AQvgu+wzKCN7tRaE1jt0UKBQ9F&#10;aPQBxuyYhGZn091pkr69Wyh4m4/vd1abyXVqoBBbzwaeZxko4srblmsD31+7pxxUFGSLnWcycKEI&#10;m/X93QoL60c+0FBKrVIIxwINNCJ9oXWsGnIYZ74nTtyvDw4lwVBrG3BM4a7TL1m20A5bTg0N9rRt&#10;qDqWZ2egH0/1cR/Kk/zI5+jmW51nr4Mxjw/T+xsooUn+xTf3h03z8+VyDtd30g16/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8pZiMMAAADeAAAADwAAAAAAAAAAAAAAAACf&#10;AgAAZHJzL2Rvd25yZXYueG1sUEsFBgAAAAAEAAQA9wAAAI8DAAAAAA==&#10;">
                      <v:imagedata r:id="rId75" o:title="" croptop="16186f" cropbottom="6860f"/>
                      <v:path arrowok="t"/>
                    </v:shape>
                    <v:shape id="Picture 13751" o:spid="_x0000_s1087" type="#_x0000_t75" style="position:absolute;left:9906;top:6572;width:5346;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OH5zDAAAA3gAAAA8AAABkcnMvZG93bnJldi54bWxET99rwjAQfh/4P4QTfJupyjqtRtkKgoyB&#10;zInPR3O2weZSkqj1v18Gg73dx/fzVpvetuJGPhjHCibjDARx5bThWsHxe/s8BxEissbWMSl4UIDN&#10;evC0wkK7O3/R7RBrkUI4FKigibErpAxVQxbD2HXEiTs7bzEm6GupPd5TuG3lNMtyadFwamiwo7Kh&#10;6nK4WgWv1XT28VlO9u+nF3P2e2dy1qVSo2H/tgQRqY//4j/3Tqf588Uih9930g1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k4fnMMAAADeAAAADwAAAAAAAAAAAAAAAACf&#10;AgAAZHJzL2Rvd25yZXYueG1sUEsFBgAAAAAEAAQA9wAAAI8DAAAAAA==&#10;">
                      <v:imagedata r:id="rId76" o:title="images (1)"/>
                      <v:path arrowok="t"/>
                    </v:shape>
                    <v:shape id="Text Box 274" o:spid="_x0000_s1088" type="#_x0000_t202" style="position:absolute;top:13620;width:25086;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eAcYA&#10;AADeAAAADwAAAGRycy9kb3ducmV2LnhtbERPS2vCQBC+C/0PyxS86aZCa4xuRALSUurB1Iu3MTt5&#10;YHY2za6a9td3C0Jv8/E9Z7UeTCuu1LvGsoKnaQSCuLC64UrB4XM7iUE4j6yxtUwKvsnBOn0YrTDR&#10;9sZ7uua+EiGEXYIKau+7REpX1GTQTW1HHLjS9gZ9gH0ldY+3EG5aOYuiF2mw4dBQY0dZTcU5vxgF&#10;79l2h/vTzMQ/bfb6UW66r8PxWanx47BZgvA0+H/x3f2mw/x4sZjD3zvhBp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VeAcYAAADeAAAADwAAAAAAAAAAAAAAAACYAgAAZHJz&#10;L2Rvd25yZXYueG1sUEsFBgAAAAAEAAQA9QAAAIsDAAAAAA==&#10;" filled="f" stroked="f" strokeweight=".5pt">
                      <v:textbox>
                        <w:txbxContent>
                          <w:p w:rsidR="006C72BE" w:rsidRPr="000970AD" w:rsidRDefault="006C72BE" w:rsidP="006C72BE">
                            <w:pPr>
                              <w:bidi w:val="0"/>
                              <w:rPr>
                                <w:rFonts w:asciiTheme="majorBidi" w:hAnsiTheme="majorBidi" w:cstheme="majorBidi"/>
                                <w:sz w:val="20"/>
                                <w:szCs w:val="32"/>
                              </w:rPr>
                            </w:pPr>
                            <w:r w:rsidRPr="000970AD">
                              <w:rPr>
                                <w:rFonts w:asciiTheme="majorBidi" w:hAnsiTheme="majorBidi" w:cstheme="majorBidi"/>
                                <w:sz w:val="20"/>
                                <w:szCs w:val="32"/>
                              </w:rPr>
                              <w:t xml:space="preserve"> Pressur Sensor  </w:t>
                            </w:r>
                            <w:r>
                              <w:rPr>
                                <w:rFonts w:asciiTheme="majorBidi" w:hAnsiTheme="majorBidi" w:cstheme="majorBidi"/>
                                <w:sz w:val="20"/>
                                <w:szCs w:val="32"/>
                              </w:rPr>
                              <w:t xml:space="preserve"> </w:t>
                            </w:r>
                            <w:r w:rsidRPr="000970AD">
                              <w:rPr>
                                <w:rFonts w:asciiTheme="majorBidi" w:hAnsiTheme="majorBidi" w:cstheme="majorBidi"/>
                                <w:sz w:val="20"/>
                                <w:szCs w:val="32"/>
                              </w:rPr>
                              <w:t xml:space="preserve">Condenser  </w:t>
                            </w:r>
                            <w:r>
                              <w:rPr>
                                <w:rFonts w:asciiTheme="majorBidi" w:hAnsiTheme="majorBidi" w:cstheme="majorBidi"/>
                                <w:sz w:val="20"/>
                                <w:szCs w:val="32"/>
                              </w:rPr>
                              <w:t xml:space="preserve"> </w:t>
                            </w:r>
                            <w:r w:rsidRPr="000970AD">
                              <w:rPr>
                                <w:rFonts w:asciiTheme="majorBidi" w:hAnsiTheme="majorBidi" w:cstheme="majorBidi"/>
                                <w:sz w:val="20"/>
                                <w:szCs w:val="32"/>
                              </w:rPr>
                              <w:t>Atmospheric</w:t>
                            </w:r>
                            <w:r>
                              <w:rPr>
                                <w:rFonts w:asciiTheme="majorBidi" w:hAnsiTheme="majorBidi" w:cstheme="majorBidi"/>
                                <w:sz w:val="20"/>
                                <w:szCs w:val="32"/>
                              </w:rPr>
                              <w:t xml:space="preserve">   </w:t>
                            </w:r>
                          </w:p>
                          <w:p w:rsidR="006C72BE" w:rsidRPr="000970AD" w:rsidRDefault="006C72BE" w:rsidP="006C72BE">
                            <w:pPr>
                              <w:bidi w:val="0"/>
                              <w:rPr>
                                <w:rFonts w:asciiTheme="majorBidi" w:hAnsiTheme="majorBidi" w:cstheme="majorBidi"/>
                                <w:sz w:val="20"/>
                                <w:szCs w:val="32"/>
                              </w:rPr>
                            </w:pPr>
                            <w:r w:rsidRPr="000970AD">
                              <w:rPr>
                                <w:rFonts w:asciiTheme="majorBidi" w:hAnsiTheme="majorBidi" w:cstheme="majorBidi"/>
                                <w:sz w:val="20"/>
                                <w:szCs w:val="32"/>
                              </w:rPr>
                              <w:t xml:space="preserve">                              </w:t>
                            </w:r>
                            <w:r>
                              <w:rPr>
                                <w:rFonts w:asciiTheme="majorBidi" w:hAnsiTheme="majorBidi" w:cstheme="majorBidi"/>
                                <w:sz w:val="20"/>
                                <w:szCs w:val="32"/>
                              </w:rPr>
                              <w:t xml:space="preserve">   </w:t>
                            </w:r>
                            <w:r w:rsidRPr="000970AD">
                              <w:rPr>
                                <w:rFonts w:asciiTheme="majorBidi" w:hAnsiTheme="majorBidi" w:cstheme="majorBidi"/>
                                <w:sz w:val="20"/>
                                <w:szCs w:val="32"/>
                              </w:rPr>
                              <w:t xml:space="preserve">Valve         </w:t>
                            </w:r>
                            <w:r>
                              <w:rPr>
                                <w:rFonts w:asciiTheme="majorBidi" w:hAnsiTheme="majorBidi" w:cstheme="majorBidi"/>
                                <w:sz w:val="20"/>
                                <w:szCs w:val="32"/>
                              </w:rPr>
                              <w:t xml:space="preserve">   </w:t>
                            </w:r>
                            <w:r w:rsidRPr="000970AD">
                              <w:rPr>
                                <w:rFonts w:asciiTheme="majorBidi" w:hAnsiTheme="majorBidi" w:cstheme="majorBidi"/>
                                <w:sz w:val="20"/>
                                <w:szCs w:val="32"/>
                              </w:rPr>
                              <w:t xml:space="preserve"> Valve</w:t>
                            </w:r>
                            <w:r>
                              <w:rPr>
                                <w:rFonts w:asciiTheme="majorBidi" w:hAnsiTheme="majorBidi" w:cstheme="majorBidi"/>
                                <w:sz w:val="20"/>
                                <w:szCs w:val="32"/>
                              </w:rPr>
                              <w:t xml:space="preserve">          </w:t>
                            </w:r>
                          </w:p>
                          <w:p w:rsidR="006C72BE" w:rsidRPr="000970AD" w:rsidRDefault="006C72BE" w:rsidP="00483067">
                            <w:pPr>
                              <w:rPr>
                                <w:rFonts w:asciiTheme="majorBidi" w:hAnsiTheme="majorBidi" w:cstheme="majorBidi"/>
                                <w:sz w:val="20"/>
                                <w:szCs w:val="32"/>
                              </w:rPr>
                            </w:pPr>
                          </w:p>
                        </w:txbxContent>
                      </v:textbox>
                    </v:shape>
                  </v:group>
                  <v:shape id="Picture 13755" o:spid="_x0000_s1089" type="#_x0000_t75" style="position:absolute;left:16383;top:6477;width:5346;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dLnXHAAAA3gAAAA8AAABkcnMvZG93bnJldi54bWxEj0FrAjEQhe+F/ocwhd5qVkutrkbRhUIp&#10;BdGK52Ez7gY3kyVJdfvvO4dCbzO8N+99s1wPvlNXiskFNjAeFaCI62AdNwaOX29PM1ApI1vsApOB&#10;H0qwXt3fLbG04cZ7uh5yoySEU4kG2pz7UutUt+QxjUJPLNo5RI9Z1thoG/Em4b7Tk6KYao+OpaHF&#10;nqqW6svh2xt4rSfPH5/VeLc9vbhz3AU3ZVsZ8/gwbBagMg353/x3/W4FfzafC6+8IzPo1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ydLnXHAAAA3gAAAA8AAAAAAAAAAAAA&#10;AAAAnwIAAGRycy9kb3ducmV2LnhtbFBLBQYAAAAABAAEAPcAAACTAwAAAAA=&#10;">
                    <v:imagedata r:id="rId76" o:title="images (1)"/>
                    <v:path arrowok="t"/>
                  </v:shape>
                  <v:line id="Straight Connector 34" o:spid="_x0000_s1090" style="position:absolute;rotation:90;flip:y;visibility:visible;mso-wrap-style:square" from="17335,5715" to="21894,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rVfsMAAADeAAAADwAAAGRycy9kb3ducmV2LnhtbERPzWrCQBC+F3yHZQRvdaMHMamrhIIi&#10;noztAwzZ6W5odjbNrib69G6h0Nt8fL+z2Y2uFTfqQ+NZwWKegSCuvW7YKPj82L+uQYSIrLH1TAru&#10;FGC3nbxssNB+4Ipul2hECuFQoAIbY1dIGWpLDsPcd8SJ+/K9w5hgb6TucUjhrpXLLFtJhw2nBosd&#10;vVuqvy9Xp2A4PLqTNXlpKjxW9Xk5losfq9RsOpZvICKN8V/85z7qNH+d5zn8vpNukN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61X7DAAAA3gAAAA8AAAAAAAAAAAAA&#10;AAAAoQIAAGRycy9kb3ducmV2LnhtbFBLBQYAAAAABAAEAPkAAACRAwAAAAA=&#10;" strokecolor="black [3200]" strokeweight="1pt">
                    <v:stroke joinstyle="miter"/>
                  </v:line>
                </v:group>
              </v:group>
            </w:pict>
          </mc:Fallback>
        </mc:AlternateContent>
      </w: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rtl/>
          <w:lang w:val="en-US" w:bidi="ar-LB"/>
        </w:rPr>
      </w:pPr>
    </w:p>
    <w:p w:rsidR="00483067" w:rsidRPr="004E1614" w:rsidRDefault="00483067" w:rsidP="00483067">
      <w:pPr>
        <w:jc w:val="right"/>
        <w:rPr>
          <w:rFonts w:asciiTheme="majorBidi" w:hAnsiTheme="majorBidi" w:cstheme="majorBidi"/>
          <w:szCs w:val="24"/>
          <w:rtl/>
          <w:lang w:val="en-US" w:bidi="ar-LB"/>
        </w:rPr>
      </w:pPr>
    </w:p>
    <w:p w:rsidR="00483067" w:rsidRPr="004E1614" w:rsidRDefault="00483067" w:rsidP="00483067">
      <w:pPr>
        <w:jc w:val="right"/>
        <w:rPr>
          <w:rFonts w:asciiTheme="majorBidi" w:hAnsiTheme="majorBidi" w:cstheme="majorBidi"/>
          <w:szCs w:val="24"/>
          <w:lang w:val="en-US" w:bidi="ar-LB"/>
        </w:rPr>
      </w:pPr>
    </w:p>
    <w:p w:rsidR="006C72BE" w:rsidRDefault="006C72BE" w:rsidP="002F5431">
      <w:pPr>
        <w:pStyle w:val="ListParagraph"/>
        <w:ind w:left="990"/>
        <w:rPr>
          <w:rFonts w:asciiTheme="majorBidi" w:hAnsiTheme="majorBidi" w:cstheme="majorBidi"/>
          <w:sz w:val="24"/>
          <w:szCs w:val="24"/>
          <w:lang w:bidi="ar-LB"/>
        </w:rPr>
      </w:pPr>
    </w:p>
    <w:p w:rsidR="006C72BE" w:rsidRDefault="006C72BE" w:rsidP="002F5431">
      <w:pPr>
        <w:pStyle w:val="ListParagraph"/>
        <w:ind w:left="990"/>
        <w:rPr>
          <w:rFonts w:asciiTheme="majorBidi" w:hAnsiTheme="majorBidi" w:cstheme="majorBidi"/>
          <w:sz w:val="24"/>
          <w:szCs w:val="24"/>
          <w:lang w:bidi="ar-LB"/>
        </w:rPr>
      </w:pPr>
    </w:p>
    <w:p w:rsidR="006C72BE" w:rsidRDefault="006C72BE" w:rsidP="002F5431">
      <w:pPr>
        <w:pStyle w:val="ListParagraph"/>
        <w:ind w:left="990"/>
        <w:rPr>
          <w:rFonts w:asciiTheme="majorBidi" w:hAnsiTheme="majorBidi" w:cstheme="majorBidi"/>
          <w:sz w:val="24"/>
          <w:szCs w:val="24"/>
          <w:lang w:bidi="ar-LB"/>
        </w:rPr>
      </w:pPr>
    </w:p>
    <w:p w:rsidR="006C72BE" w:rsidRDefault="006C72BE" w:rsidP="002F5431">
      <w:pPr>
        <w:pStyle w:val="ListParagraph"/>
        <w:ind w:left="990"/>
        <w:rPr>
          <w:rFonts w:asciiTheme="majorBidi" w:hAnsiTheme="majorBidi" w:cstheme="majorBidi"/>
          <w:sz w:val="24"/>
          <w:szCs w:val="24"/>
          <w:lang w:bidi="ar-LB"/>
        </w:rPr>
      </w:pPr>
    </w:p>
    <w:p w:rsidR="00483067" w:rsidRDefault="00483067" w:rsidP="006C72BE">
      <w:pPr>
        <w:pStyle w:val="ListParagraph"/>
        <w:ind w:left="724"/>
        <w:rPr>
          <w:rFonts w:asciiTheme="majorBidi" w:hAnsiTheme="majorBidi" w:cstheme="majorBidi"/>
          <w:sz w:val="24"/>
          <w:szCs w:val="24"/>
          <w:rtl/>
          <w:lang w:bidi="ar-LB"/>
        </w:rPr>
      </w:pPr>
      <w:r w:rsidRPr="0063219E">
        <w:rPr>
          <w:rFonts w:asciiTheme="majorBidi" w:hAnsiTheme="majorBidi" w:cstheme="majorBidi"/>
          <w:sz w:val="24"/>
          <w:szCs w:val="24"/>
          <w:rtl/>
          <w:lang w:bidi="ar-LB"/>
        </w:rPr>
        <w:t xml:space="preserve">نظام التحكم يكون عل الشكل التالي : أل </w:t>
      </w:r>
      <w:r w:rsidRPr="0063219E">
        <w:rPr>
          <w:rFonts w:asciiTheme="majorBidi" w:hAnsiTheme="majorBidi" w:cstheme="majorBidi"/>
          <w:sz w:val="24"/>
          <w:szCs w:val="24"/>
          <w:lang w:bidi="ar-LB"/>
        </w:rPr>
        <w:t>PLC</w:t>
      </w:r>
      <w:r w:rsidRPr="0063219E">
        <w:rPr>
          <w:rFonts w:asciiTheme="majorBidi" w:hAnsiTheme="majorBidi" w:cstheme="majorBidi"/>
          <w:sz w:val="24"/>
          <w:szCs w:val="24"/>
          <w:rtl/>
          <w:lang w:bidi="ar-LB"/>
        </w:rPr>
        <w:t xml:space="preserve"> نقرأ ضغط البخار في </w:t>
      </w:r>
      <w:r w:rsidRPr="0063219E">
        <w:rPr>
          <w:rFonts w:asciiTheme="majorBidi" w:hAnsiTheme="majorBidi" w:cstheme="majorBidi"/>
          <w:sz w:val="24"/>
          <w:szCs w:val="24"/>
          <w:lang w:bidi="ar-LB"/>
        </w:rPr>
        <w:t>Boiler</w:t>
      </w:r>
      <w:r w:rsidRPr="0063219E">
        <w:rPr>
          <w:rFonts w:asciiTheme="majorBidi" w:hAnsiTheme="majorBidi" w:cstheme="majorBidi"/>
          <w:sz w:val="24"/>
          <w:szCs w:val="24"/>
          <w:rtl/>
          <w:lang w:bidi="ar-LB"/>
        </w:rPr>
        <w:t xml:space="preserve"> من خلال </w:t>
      </w:r>
      <w:r w:rsidRPr="0063219E">
        <w:rPr>
          <w:rFonts w:asciiTheme="majorBidi" w:hAnsiTheme="majorBidi" w:cstheme="majorBidi"/>
          <w:sz w:val="24"/>
          <w:szCs w:val="24"/>
          <w:lang w:bidi="ar-LB"/>
        </w:rPr>
        <w:t xml:space="preserve"> “Pressure sensor”</w:t>
      </w:r>
      <w:r w:rsidRPr="0063219E">
        <w:rPr>
          <w:rFonts w:asciiTheme="majorBidi" w:hAnsiTheme="majorBidi" w:cstheme="majorBidi"/>
          <w:sz w:val="24"/>
          <w:szCs w:val="24"/>
          <w:rtl/>
          <w:lang w:bidi="ar-LB"/>
        </w:rPr>
        <w:t xml:space="preserve"> وعند ارتفاع الضغط و بلوغ معدل </w:t>
      </w:r>
      <w:r w:rsidRPr="0063219E">
        <w:rPr>
          <w:rFonts w:asciiTheme="majorBidi" w:hAnsiTheme="majorBidi" w:cstheme="majorBidi"/>
          <w:sz w:val="24"/>
          <w:szCs w:val="24"/>
          <w:lang w:bidi="ar-LB"/>
        </w:rPr>
        <w:t>“Condenser Pressure  Setpoint”</w:t>
      </w:r>
      <w:r w:rsidRPr="0063219E">
        <w:rPr>
          <w:rFonts w:asciiTheme="majorBidi" w:hAnsiTheme="majorBidi" w:cstheme="majorBidi"/>
          <w:sz w:val="24"/>
          <w:szCs w:val="24"/>
          <w:rtl/>
          <w:lang w:bidi="ar-LB"/>
        </w:rPr>
        <w:t xml:space="preserve"> مثلا </w:t>
      </w:r>
      <w:r w:rsidRPr="0063219E">
        <w:rPr>
          <w:rFonts w:asciiTheme="majorBidi" w:hAnsiTheme="majorBidi" w:cstheme="majorBidi"/>
          <w:sz w:val="24"/>
          <w:szCs w:val="24"/>
          <w:lang w:bidi="ar-LB"/>
        </w:rPr>
        <w:t>14.5bar</w:t>
      </w:r>
      <w:r w:rsidRPr="0063219E">
        <w:rPr>
          <w:rFonts w:asciiTheme="majorBidi" w:hAnsiTheme="majorBidi" w:cstheme="majorBidi"/>
          <w:sz w:val="24"/>
          <w:szCs w:val="24"/>
          <w:rtl/>
          <w:lang w:bidi="ar-LB"/>
        </w:rPr>
        <w:t xml:space="preserve"> تفتح </w:t>
      </w:r>
      <w:r w:rsidRPr="0063219E">
        <w:rPr>
          <w:rFonts w:asciiTheme="majorBidi" w:hAnsiTheme="majorBidi" w:cstheme="majorBidi"/>
          <w:sz w:val="24"/>
          <w:szCs w:val="24"/>
          <w:lang w:bidi="ar-LB"/>
        </w:rPr>
        <w:t>“Condenser valve”</w:t>
      </w:r>
      <w:r w:rsidRPr="0063219E">
        <w:rPr>
          <w:rFonts w:asciiTheme="majorBidi" w:hAnsiTheme="majorBidi" w:cstheme="majorBidi"/>
          <w:sz w:val="24"/>
          <w:szCs w:val="24"/>
          <w:rtl/>
          <w:lang w:bidi="ar-LB"/>
        </w:rPr>
        <w:t xml:space="preserve"> لتخفيف البخار في </w:t>
      </w:r>
      <w:r w:rsidRPr="0063219E">
        <w:rPr>
          <w:rFonts w:asciiTheme="majorBidi" w:hAnsiTheme="majorBidi" w:cstheme="majorBidi"/>
          <w:sz w:val="24"/>
          <w:szCs w:val="24"/>
          <w:lang w:bidi="ar-LB"/>
        </w:rPr>
        <w:t>Boiler</w:t>
      </w:r>
      <w:r w:rsidRPr="0063219E">
        <w:rPr>
          <w:rFonts w:asciiTheme="majorBidi" w:hAnsiTheme="majorBidi" w:cstheme="majorBidi"/>
          <w:sz w:val="24"/>
          <w:szCs w:val="24"/>
          <w:rtl/>
          <w:lang w:bidi="ar-LB"/>
        </w:rPr>
        <w:t xml:space="preserve"> وتحويله الى ال</w:t>
      </w:r>
      <w:r w:rsidRPr="0063219E">
        <w:rPr>
          <w:rFonts w:asciiTheme="majorBidi" w:hAnsiTheme="majorBidi" w:cstheme="majorBidi"/>
          <w:sz w:val="24"/>
          <w:szCs w:val="24"/>
          <w:lang w:bidi="ar-LB"/>
        </w:rPr>
        <w:t xml:space="preserve"> </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lang w:bidi="ar-LB"/>
        </w:rPr>
        <w:t>Condenser</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lang w:bidi="ar-LB"/>
        </w:rPr>
        <w:t xml:space="preserve"> </w:t>
      </w:r>
      <w:r w:rsidRPr="0063219E">
        <w:rPr>
          <w:rFonts w:asciiTheme="majorBidi" w:hAnsiTheme="majorBidi" w:cstheme="majorBidi"/>
          <w:sz w:val="24"/>
          <w:szCs w:val="24"/>
          <w:rtl/>
          <w:lang w:bidi="ar-LB"/>
        </w:rPr>
        <w:t xml:space="preserve">وعندما يرتفع الضغط اكثرفي ال </w:t>
      </w:r>
      <w:r w:rsidRPr="0063219E">
        <w:rPr>
          <w:rFonts w:asciiTheme="majorBidi" w:hAnsiTheme="majorBidi" w:cstheme="majorBidi"/>
          <w:sz w:val="24"/>
          <w:szCs w:val="24"/>
          <w:lang w:bidi="ar-LB"/>
        </w:rPr>
        <w:t>Boiler</w:t>
      </w:r>
      <w:r w:rsidRPr="0063219E">
        <w:rPr>
          <w:rFonts w:asciiTheme="majorBidi" w:hAnsiTheme="majorBidi" w:cstheme="majorBidi"/>
          <w:sz w:val="24"/>
          <w:szCs w:val="24"/>
          <w:rtl/>
          <w:lang w:bidi="ar-LB"/>
        </w:rPr>
        <w:t xml:space="preserve"> ويبلغ معدل </w:t>
      </w:r>
      <w:r w:rsidRPr="0063219E">
        <w:rPr>
          <w:rFonts w:asciiTheme="majorBidi" w:hAnsiTheme="majorBidi" w:cstheme="majorBidi"/>
          <w:sz w:val="24"/>
          <w:szCs w:val="24"/>
          <w:lang w:bidi="ar-LB"/>
        </w:rPr>
        <w:t>“Atmospheric Pressure  Setpoint”</w:t>
      </w:r>
      <w:r w:rsidRPr="0063219E">
        <w:rPr>
          <w:rFonts w:asciiTheme="majorBidi" w:hAnsiTheme="majorBidi" w:cstheme="majorBidi"/>
          <w:sz w:val="24"/>
          <w:szCs w:val="24"/>
          <w:rtl/>
          <w:lang w:bidi="ar-LB"/>
        </w:rPr>
        <w:t xml:space="preserve">  مثلا </w:t>
      </w:r>
      <w:r w:rsidRPr="0063219E">
        <w:rPr>
          <w:rFonts w:asciiTheme="majorBidi" w:hAnsiTheme="majorBidi" w:cstheme="majorBidi"/>
          <w:sz w:val="24"/>
          <w:szCs w:val="24"/>
          <w:lang w:bidi="ar-LB"/>
        </w:rPr>
        <w:t>15 bar</w:t>
      </w:r>
      <w:r w:rsidRPr="0063219E">
        <w:rPr>
          <w:rFonts w:asciiTheme="majorBidi" w:hAnsiTheme="majorBidi" w:cstheme="majorBidi"/>
          <w:sz w:val="24"/>
          <w:szCs w:val="24"/>
          <w:rtl/>
          <w:lang w:bidi="ar-LB"/>
        </w:rPr>
        <w:t xml:space="preserve"> تفتح ال </w:t>
      </w:r>
      <w:r w:rsidRPr="0063219E">
        <w:rPr>
          <w:rFonts w:asciiTheme="majorBidi" w:hAnsiTheme="majorBidi" w:cstheme="majorBidi"/>
          <w:sz w:val="24"/>
          <w:szCs w:val="24"/>
          <w:lang w:bidi="ar-LB"/>
        </w:rPr>
        <w:t>“Atmospheric valve”</w:t>
      </w:r>
      <w:r w:rsidRPr="0063219E">
        <w:rPr>
          <w:rFonts w:asciiTheme="majorBidi" w:hAnsiTheme="majorBidi" w:cstheme="majorBidi"/>
          <w:sz w:val="24"/>
          <w:szCs w:val="24"/>
          <w:rtl/>
          <w:lang w:bidi="ar-LB"/>
        </w:rPr>
        <w:t xml:space="preserve">  لتفريغ من البخار في الهواء وعند انخفاض الضغط الى معدل </w:t>
      </w:r>
      <w:r w:rsidRPr="0063219E">
        <w:rPr>
          <w:rFonts w:asciiTheme="majorBidi" w:hAnsiTheme="majorBidi" w:cstheme="majorBidi"/>
          <w:sz w:val="24"/>
          <w:szCs w:val="24"/>
          <w:lang w:bidi="ar-LB"/>
        </w:rPr>
        <w:t>“Min Pressure Setpoint”</w:t>
      </w:r>
      <w:r w:rsidRPr="0063219E">
        <w:rPr>
          <w:rFonts w:asciiTheme="majorBidi" w:hAnsiTheme="majorBidi" w:cstheme="majorBidi"/>
          <w:sz w:val="24"/>
          <w:szCs w:val="24"/>
          <w:rtl/>
          <w:lang w:bidi="ar-LB"/>
        </w:rPr>
        <w:t xml:space="preserve"> مثلا </w:t>
      </w:r>
      <w:r w:rsidRPr="0063219E">
        <w:rPr>
          <w:rFonts w:asciiTheme="majorBidi" w:hAnsiTheme="majorBidi" w:cstheme="majorBidi"/>
          <w:sz w:val="24"/>
          <w:szCs w:val="24"/>
          <w:lang w:bidi="ar-LB"/>
        </w:rPr>
        <w:t>14 bar</w:t>
      </w:r>
      <w:r w:rsidRPr="0063219E">
        <w:rPr>
          <w:rFonts w:asciiTheme="majorBidi" w:hAnsiTheme="majorBidi" w:cstheme="majorBidi"/>
          <w:sz w:val="24"/>
          <w:szCs w:val="24"/>
          <w:rtl/>
          <w:lang w:bidi="ar-LB"/>
        </w:rPr>
        <w:t xml:space="preserve"> فتغلق ال </w:t>
      </w:r>
      <w:r w:rsidRPr="0063219E">
        <w:rPr>
          <w:rFonts w:asciiTheme="majorBidi" w:hAnsiTheme="majorBidi" w:cstheme="majorBidi"/>
          <w:sz w:val="24"/>
          <w:szCs w:val="24"/>
          <w:lang w:bidi="ar-LB"/>
        </w:rPr>
        <w:t>valve</w:t>
      </w:r>
      <w:r w:rsidRPr="0063219E">
        <w:rPr>
          <w:rFonts w:asciiTheme="majorBidi" w:hAnsiTheme="majorBidi" w:cstheme="majorBidi"/>
          <w:sz w:val="24"/>
          <w:szCs w:val="24"/>
          <w:rtl/>
          <w:lang w:bidi="ar-LB"/>
        </w:rPr>
        <w:t>.</w:t>
      </w:r>
    </w:p>
    <w:p w:rsidR="00483067" w:rsidRPr="008A5622" w:rsidRDefault="00483067" w:rsidP="002F5431">
      <w:pPr>
        <w:pStyle w:val="Heading3"/>
        <w:bidi/>
        <w:jc w:val="both"/>
        <w:rPr>
          <w:sz w:val="24"/>
          <w:szCs w:val="24"/>
          <w:rtl/>
        </w:rPr>
      </w:pPr>
      <w:bookmarkStart w:id="42" w:name="_Toc102220899"/>
      <w:r w:rsidRPr="008A5622">
        <w:rPr>
          <w:sz w:val="24"/>
          <w:szCs w:val="24"/>
          <w:rtl/>
        </w:rPr>
        <w:t xml:space="preserve">توصيل </w:t>
      </w:r>
      <w:r w:rsidRPr="008A5622">
        <w:rPr>
          <w:sz w:val="24"/>
          <w:szCs w:val="28"/>
        </w:rPr>
        <w:t>“Pressure transmitter”</w:t>
      </w:r>
      <w:r w:rsidRPr="008A5622">
        <w:rPr>
          <w:sz w:val="24"/>
          <w:szCs w:val="24"/>
          <w:rtl/>
        </w:rPr>
        <w:t xml:space="preserve"> مع ال </w:t>
      </w:r>
      <w:r w:rsidRPr="008A5622">
        <w:rPr>
          <w:sz w:val="24"/>
          <w:szCs w:val="28"/>
        </w:rPr>
        <w:t>PLC</w:t>
      </w:r>
      <w:r w:rsidRPr="008A5622">
        <w:rPr>
          <w:sz w:val="24"/>
          <w:szCs w:val="24"/>
          <w:rtl/>
        </w:rPr>
        <w:t xml:space="preserve"> وبرمجته</w:t>
      </w:r>
      <w:bookmarkEnd w:id="42"/>
    </w:p>
    <w:p w:rsidR="00483067" w:rsidRPr="002F5431" w:rsidRDefault="00483067" w:rsidP="001D5AAF">
      <w:pPr>
        <w:pStyle w:val="Heading4"/>
        <w:tabs>
          <w:tab w:val="clear" w:pos="851"/>
          <w:tab w:val="num" w:pos="1008"/>
        </w:tabs>
        <w:rPr>
          <w:sz w:val="24"/>
          <w:szCs w:val="24"/>
          <w:lang w:val="en-US" w:bidi="ar-LB"/>
        </w:rPr>
      </w:pPr>
      <w:r w:rsidRPr="002F5431">
        <w:rPr>
          <w:sz w:val="24"/>
          <w:szCs w:val="24"/>
          <w:rtl/>
          <w:lang w:val="en-US" w:bidi="ar-LB"/>
        </w:rPr>
        <w:t xml:space="preserve">مواصفات ال </w:t>
      </w:r>
      <w:r w:rsidRPr="002F5431">
        <w:rPr>
          <w:sz w:val="24"/>
          <w:szCs w:val="24"/>
          <w:lang w:val="en-US" w:bidi="ar-LB"/>
        </w:rPr>
        <w:t>Pressure transmitter</w:t>
      </w:r>
    </w:p>
    <w:p w:rsidR="00483067" w:rsidRPr="004E1614" w:rsidRDefault="00483067" w:rsidP="00483067">
      <w:pPr>
        <w:rPr>
          <w:rFonts w:asciiTheme="majorBidi" w:hAnsiTheme="majorBidi" w:cstheme="majorBidi"/>
          <w:sz w:val="28"/>
          <w:szCs w:val="28"/>
          <w:lang w:val="en-US" w:bidi="ar-LB"/>
        </w:rPr>
      </w:pPr>
      <w:r w:rsidRPr="004E1614">
        <w:rPr>
          <w:rFonts w:asciiTheme="majorBidi" w:hAnsiTheme="majorBidi" w:cstheme="majorBidi"/>
          <w:noProof/>
          <w:lang w:val="en-US" w:eastAsia="en-US"/>
        </w:rPr>
        <w:drawing>
          <wp:anchor distT="0" distB="0" distL="114300" distR="114300" simplePos="0" relativeHeight="251747328" behindDoc="0" locked="0" layoutInCell="1" allowOverlap="1" wp14:anchorId="1295B9C4" wp14:editId="150442F6">
            <wp:simplePos x="0" y="0"/>
            <wp:positionH relativeFrom="margin">
              <wp:posOffset>3921430</wp:posOffset>
            </wp:positionH>
            <wp:positionV relativeFrom="paragraph">
              <wp:posOffset>7620</wp:posOffset>
            </wp:positionV>
            <wp:extent cx="1382395" cy="896620"/>
            <wp:effectExtent l="0" t="0" r="8255" b="0"/>
            <wp:wrapNone/>
            <wp:docPr id="993" name="Picture 150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Picture 150905"/>
                    <pic:cNvPicPr>
                      <a:picLocks noChangeAspect="1"/>
                    </pic:cNvPicPr>
                  </pic:nvPicPr>
                  <pic:blipFill>
                    <a:blip r:embed="rId72">
                      <a:extLst>
                        <a:ext uri="{28A0092B-C50C-407E-A947-70E740481C1C}">
                          <a14:useLocalDpi xmlns:a14="http://schemas.microsoft.com/office/drawing/2010/main" val="0"/>
                        </a:ext>
                      </a:extLst>
                    </a:blip>
                    <a:srcRect t="24698" b="10468"/>
                    <a:stretch>
                      <a:fillRect/>
                    </a:stretch>
                  </pic:blipFill>
                  <pic:spPr bwMode="auto">
                    <a:xfrm>
                      <a:off x="0" y="0"/>
                      <a:ext cx="1382395" cy="896620"/>
                    </a:xfrm>
                    <a:prstGeom prst="rect">
                      <a:avLst/>
                    </a:prstGeom>
                    <a:noFill/>
                    <a:extLst/>
                  </pic:spPr>
                </pic:pic>
              </a:graphicData>
            </a:graphic>
            <wp14:sizeRelH relativeFrom="margin">
              <wp14:pctWidth>0</wp14:pctWidth>
            </wp14:sizeRelH>
            <wp14:sizeRelV relativeFrom="margin">
              <wp14:pctHeight>0</wp14:pctHeight>
            </wp14:sizeRelV>
          </wp:anchor>
        </w:drawing>
      </w: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6C72BE">
      <w:pPr>
        <w:bidi w:val="0"/>
        <w:rPr>
          <w:rFonts w:asciiTheme="majorBidi" w:hAnsiTheme="majorBidi" w:cstheme="majorBidi"/>
          <w:sz w:val="24"/>
          <w:szCs w:val="24"/>
          <w:rtl/>
          <w:lang w:val="en-US" w:bidi="ar-LB"/>
        </w:rPr>
      </w:pPr>
      <w:r w:rsidRPr="004E1614">
        <w:rPr>
          <w:rFonts w:asciiTheme="majorBidi" w:hAnsiTheme="majorBidi" w:cstheme="majorBidi"/>
          <w:sz w:val="24"/>
          <w:szCs w:val="24"/>
          <w:lang w:val="en-US" w:bidi="ar-LB"/>
        </w:rPr>
        <w:t>COMPANY:</w:t>
      </w:r>
      <w:r w:rsidRPr="004E1614">
        <w:rPr>
          <w:rFonts w:asciiTheme="majorBidi" w:hAnsiTheme="majorBidi" w:cstheme="majorBidi"/>
          <w:sz w:val="24"/>
          <w:szCs w:val="24"/>
          <w:rtl/>
          <w:lang w:val="en-US" w:bidi="ar-LB"/>
        </w:rPr>
        <w:t xml:space="preserve"> </w:t>
      </w:r>
      <w:r w:rsidRPr="004E1614">
        <w:rPr>
          <w:rFonts w:asciiTheme="majorBidi" w:hAnsiTheme="majorBidi" w:cstheme="majorBidi"/>
          <w:sz w:val="24"/>
          <w:szCs w:val="24"/>
          <w:lang w:val="en-US" w:bidi="ar-LB"/>
        </w:rPr>
        <w:t>GAMICOS</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MODEL: GPT220</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Range: 0-16bar</w:t>
      </w:r>
    </w:p>
    <w:p w:rsidR="00483067" w:rsidRPr="004E1614" w:rsidRDefault="002751D4" w:rsidP="006C72BE">
      <w:pPr>
        <w:bidi w:val="0"/>
        <w:rPr>
          <w:rFonts w:asciiTheme="majorBidi" w:hAnsiTheme="majorBidi" w:cstheme="majorBidi"/>
          <w:sz w:val="24"/>
          <w:szCs w:val="24"/>
          <w:lang w:val="en-US" w:bidi="ar-LB"/>
        </w:rPr>
      </w:pPr>
      <w:r w:rsidRPr="004E1614">
        <w:rPr>
          <w:rFonts w:asciiTheme="majorBidi" w:hAnsiTheme="majorBidi" w:cstheme="majorBidi"/>
          <w:noProof/>
          <w:sz w:val="20"/>
          <w:szCs w:val="32"/>
          <w:lang w:val="en-US" w:eastAsia="en-US"/>
        </w:rPr>
        <w:drawing>
          <wp:anchor distT="0" distB="0" distL="114300" distR="114300" simplePos="0" relativeHeight="251746304" behindDoc="0" locked="0" layoutInCell="1" allowOverlap="1" wp14:anchorId="0D315E64" wp14:editId="39FED1AF">
            <wp:simplePos x="0" y="0"/>
            <wp:positionH relativeFrom="margin">
              <wp:posOffset>3525419</wp:posOffset>
            </wp:positionH>
            <wp:positionV relativeFrom="paragraph">
              <wp:posOffset>63296</wp:posOffset>
            </wp:positionV>
            <wp:extent cx="2592058" cy="736113"/>
            <wp:effectExtent l="0" t="0" r="0" b="6985"/>
            <wp:wrapNone/>
            <wp:docPr id="1141" name="Grafik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92058" cy="736113"/>
                    </a:xfrm>
                    <a:prstGeom prst="rect">
                      <a:avLst/>
                    </a:prstGeom>
                    <a:noFill/>
                    <a:ln>
                      <a:noFill/>
                    </a:ln>
                  </pic:spPr>
                </pic:pic>
              </a:graphicData>
            </a:graphic>
            <wp14:sizeRelH relativeFrom="page">
              <wp14:pctWidth>0</wp14:pctWidth>
            </wp14:sizeRelH>
            <wp14:sizeRelV relativeFrom="page">
              <wp14:pctHeight>0</wp14:pctHeight>
            </wp14:sizeRelV>
          </wp:anchor>
        </w:drawing>
      </w:r>
      <w:r w:rsidR="00483067" w:rsidRPr="004E1614">
        <w:rPr>
          <w:rFonts w:asciiTheme="majorBidi" w:hAnsiTheme="majorBidi" w:cstheme="majorBidi"/>
          <w:sz w:val="24"/>
          <w:szCs w:val="24"/>
          <w:lang w:val="en-US" w:bidi="ar-LB"/>
        </w:rPr>
        <w:t>Output: 4-20 mA</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Power: 12- 36V</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Temperature: 220</w:t>
      </w:r>
      <w:r w:rsidRPr="004E1614">
        <w:rPr>
          <w:rFonts w:asciiTheme="majorBidi" w:hAnsiTheme="majorBidi" w:cstheme="majorBidi"/>
          <w:sz w:val="24"/>
          <w:szCs w:val="24"/>
          <w:vertAlign w:val="superscript"/>
          <w:lang w:val="en-US" w:bidi="ar-LB"/>
        </w:rPr>
        <w:t>0</w:t>
      </w:r>
      <w:r w:rsidRPr="004E1614">
        <w:rPr>
          <w:rFonts w:asciiTheme="majorBidi" w:hAnsiTheme="majorBidi" w:cstheme="majorBidi"/>
          <w:sz w:val="24"/>
          <w:szCs w:val="24"/>
          <w:lang w:val="en-US" w:bidi="ar-LB"/>
        </w:rPr>
        <w:t xml:space="preserve"> C</w:t>
      </w:r>
    </w:p>
    <w:p w:rsidR="00483067" w:rsidRDefault="00B91430" w:rsidP="00483067">
      <w:pPr>
        <w:rPr>
          <w:rFonts w:asciiTheme="majorBidi" w:hAnsiTheme="majorBidi" w:cstheme="majorBidi"/>
          <w:lang w:val="en-US" w:bidi="ar-LB"/>
        </w:rPr>
      </w:pPr>
      <w:r w:rsidRPr="004E1614">
        <w:rPr>
          <w:rFonts w:asciiTheme="majorBidi" w:hAnsiTheme="majorBidi" w:cstheme="majorBidi"/>
          <w:noProof/>
          <w:lang w:val="en-US" w:eastAsia="en-US"/>
        </w:rPr>
        <w:lastRenderedPageBreak/>
        <w:drawing>
          <wp:anchor distT="0" distB="0" distL="114300" distR="114300" simplePos="0" relativeHeight="251748352" behindDoc="0" locked="0" layoutInCell="1" allowOverlap="1" wp14:anchorId="03E4D53A" wp14:editId="7CD4D581">
            <wp:simplePos x="0" y="0"/>
            <wp:positionH relativeFrom="margin">
              <wp:align>center</wp:align>
            </wp:positionH>
            <wp:positionV relativeFrom="paragraph">
              <wp:posOffset>74295</wp:posOffset>
            </wp:positionV>
            <wp:extent cx="2057400" cy="2263140"/>
            <wp:effectExtent l="0" t="0" r="0" b="3810"/>
            <wp:wrapNone/>
            <wp:docPr id="13759" name="Picture 13759" descr="٢٠٢٢٠١١٢_١٥٢١٣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٢٠٢٢٠١١٢_١٥٢١٣١"/>
                    <pic:cNvPicPr>
                      <a:picLocks noChangeAspect="1" noChangeArrowheads="1"/>
                    </pic:cNvPicPr>
                  </pic:nvPicPr>
                  <pic:blipFill>
                    <a:blip r:embed="rId78" cstate="print">
                      <a:extLst>
                        <a:ext uri="{28A0092B-C50C-407E-A947-70E740481C1C}">
                          <a14:useLocalDpi xmlns:a14="http://schemas.microsoft.com/office/drawing/2010/main" val="0"/>
                        </a:ext>
                      </a:extLst>
                    </a:blip>
                    <a:srcRect t="14975" b="23125"/>
                    <a:stretch>
                      <a:fillRect/>
                    </a:stretch>
                  </pic:blipFill>
                  <pic:spPr bwMode="auto">
                    <a:xfrm>
                      <a:off x="0" y="0"/>
                      <a:ext cx="2057400" cy="2263140"/>
                    </a:xfrm>
                    <a:prstGeom prst="rect">
                      <a:avLst/>
                    </a:prstGeom>
                    <a:noFill/>
                  </pic:spPr>
                </pic:pic>
              </a:graphicData>
            </a:graphic>
            <wp14:sizeRelH relativeFrom="page">
              <wp14:pctWidth>0</wp14:pctWidth>
            </wp14:sizeRelH>
            <wp14:sizeRelV relativeFrom="page">
              <wp14:pctHeight>0</wp14:pctHeight>
            </wp14:sizeRelV>
          </wp:anchor>
        </w:drawing>
      </w:r>
    </w:p>
    <w:p w:rsidR="00B91430" w:rsidRDefault="00B91430" w:rsidP="00B91430">
      <w:pPr>
        <w:rPr>
          <w:rFonts w:asciiTheme="majorBidi" w:hAnsiTheme="majorBidi" w:cstheme="majorBidi"/>
          <w:lang w:val="en-US" w:bidi="ar-LB"/>
        </w:rPr>
      </w:pPr>
    </w:p>
    <w:p w:rsidR="00B91430" w:rsidRDefault="00B91430" w:rsidP="00B91430">
      <w:pPr>
        <w:rPr>
          <w:rFonts w:asciiTheme="majorBidi" w:hAnsiTheme="majorBidi" w:cstheme="majorBidi"/>
          <w:lang w:val="en-US" w:bidi="ar-LB"/>
        </w:rPr>
      </w:pPr>
    </w:p>
    <w:p w:rsidR="00B91430" w:rsidRDefault="00B91430" w:rsidP="00B91430">
      <w:pPr>
        <w:rPr>
          <w:rFonts w:asciiTheme="majorBidi" w:hAnsiTheme="majorBidi" w:cstheme="majorBidi"/>
          <w:lang w:val="en-US" w:bidi="ar-LB"/>
        </w:rPr>
      </w:pPr>
    </w:p>
    <w:p w:rsidR="00B91430" w:rsidRDefault="00B91430" w:rsidP="00B91430">
      <w:pPr>
        <w:rPr>
          <w:rFonts w:asciiTheme="majorBidi" w:hAnsiTheme="majorBidi" w:cstheme="majorBidi"/>
          <w:lang w:val="en-US" w:bidi="ar-LB"/>
        </w:rPr>
      </w:pPr>
    </w:p>
    <w:p w:rsidR="00B91430" w:rsidRDefault="00B91430" w:rsidP="00B91430">
      <w:pPr>
        <w:rPr>
          <w:rFonts w:asciiTheme="majorBidi" w:hAnsiTheme="majorBidi" w:cstheme="majorBidi"/>
          <w:lang w:val="en-US" w:bidi="ar-LB"/>
        </w:rPr>
      </w:pPr>
    </w:p>
    <w:p w:rsidR="00B91430" w:rsidRDefault="00B91430" w:rsidP="00B91430">
      <w:pPr>
        <w:rPr>
          <w:rFonts w:asciiTheme="majorBidi" w:hAnsiTheme="majorBidi" w:cstheme="majorBidi"/>
          <w:lang w:val="en-US" w:bidi="ar-LB"/>
        </w:rPr>
      </w:pPr>
    </w:p>
    <w:p w:rsidR="00B91430" w:rsidRDefault="00B91430" w:rsidP="00B91430">
      <w:pPr>
        <w:rPr>
          <w:rFonts w:asciiTheme="majorBidi" w:hAnsiTheme="majorBidi" w:cstheme="majorBidi"/>
          <w:lang w:val="en-US" w:bidi="ar-LB"/>
        </w:rPr>
      </w:pPr>
    </w:p>
    <w:p w:rsidR="00B91430" w:rsidRPr="004E1614" w:rsidRDefault="00B91430" w:rsidP="00B91430">
      <w:pPr>
        <w:rPr>
          <w:rFonts w:asciiTheme="majorBidi" w:hAnsiTheme="majorBidi" w:cstheme="majorBidi"/>
          <w:lang w:val="en-US" w:bidi="ar-LB"/>
        </w:rPr>
      </w:pPr>
    </w:p>
    <w:p w:rsidR="00483067" w:rsidRPr="00FA12B5" w:rsidRDefault="00483067" w:rsidP="00190EF3">
      <w:pPr>
        <w:pStyle w:val="Heading4"/>
        <w:tabs>
          <w:tab w:val="clear" w:pos="851"/>
          <w:tab w:val="num" w:pos="1008"/>
        </w:tabs>
        <w:ind w:left="1008"/>
        <w:rPr>
          <w:sz w:val="24"/>
          <w:szCs w:val="32"/>
        </w:rPr>
      </w:pPr>
      <w:r w:rsidRPr="00FA12B5">
        <w:rPr>
          <w:sz w:val="24"/>
          <w:szCs w:val="24"/>
          <w:rtl/>
        </w:rPr>
        <w:t xml:space="preserve">طريقة توصيل ال </w:t>
      </w:r>
      <w:r w:rsidRPr="00FA12B5">
        <w:rPr>
          <w:sz w:val="24"/>
          <w:szCs w:val="32"/>
        </w:rPr>
        <w:t>Sensor</w:t>
      </w:r>
      <w:r w:rsidRPr="00FA12B5">
        <w:rPr>
          <w:sz w:val="24"/>
          <w:szCs w:val="24"/>
          <w:rtl/>
        </w:rPr>
        <w:t xml:space="preserve"> مع ال </w:t>
      </w:r>
      <w:r w:rsidRPr="00FA12B5">
        <w:rPr>
          <w:sz w:val="24"/>
          <w:szCs w:val="32"/>
        </w:rPr>
        <w:t>PLC</w:t>
      </w:r>
    </w:p>
    <w:p w:rsidR="00483067" w:rsidRPr="004E1614" w:rsidRDefault="00483067" w:rsidP="00483067">
      <w:pPr>
        <w:rPr>
          <w:rFonts w:asciiTheme="majorBidi" w:hAnsiTheme="majorBidi" w:cstheme="majorBidi"/>
          <w:lang w:val="en-US" w:bidi="ar-LB"/>
        </w:rPr>
      </w:pPr>
      <w:r>
        <w:rPr>
          <w:noProof/>
          <w:lang w:val="en-US" w:eastAsia="en-US"/>
        </w:rPr>
        <mc:AlternateContent>
          <mc:Choice Requires="wpg">
            <w:drawing>
              <wp:anchor distT="0" distB="0" distL="114300" distR="114300" simplePos="0" relativeHeight="251745280" behindDoc="0" locked="0" layoutInCell="1" allowOverlap="1" wp14:anchorId="0C0FA1FD" wp14:editId="4EC61E95">
                <wp:simplePos x="0" y="0"/>
                <wp:positionH relativeFrom="margin">
                  <wp:posOffset>840740</wp:posOffset>
                </wp:positionH>
                <wp:positionV relativeFrom="paragraph">
                  <wp:posOffset>11430</wp:posOffset>
                </wp:positionV>
                <wp:extent cx="3498850" cy="2304415"/>
                <wp:effectExtent l="0" t="0" r="6350" b="635"/>
                <wp:wrapNone/>
                <wp:docPr id="18967" name="Group 2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8850" cy="2304415"/>
                          <a:chOff x="0" y="0"/>
                          <a:chExt cx="37996" cy="24240"/>
                        </a:xfrm>
                      </wpg:grpSpPr>
                      <wpg:grpSp>
                        <wpg:cNvPr id="18968" name="Group 2102"/>
                        <wpg:cNvGrpSpPr>
                          <a:grpSpLocks/>
                        </wpg:cNvGrpSpPr>
                        <wpg:grpSpPr bwMode="auto">
                          <a:xfrm>
                            <a:off x="0" y="0"/>
                            <a:ext cx="37996" cy="24240"/>
                            <a:chOff x="0" y="0"/>
                            <a:chExt cx="37996" cy="24240"/>
                          </a:xfrm>
                        </wpg:grpSpPr>
                        <pic:pic xmlns:pic="http://schemas.openxmlformats.org/drawingml/2006/picture">
                          <pic:nvPicPr>
                            <pic:cNvPr id="18969" name="Picture 150541"/>
                            <pic:cNvPicPr>
                              <a:picLocks noChangeAspect="1"/>
                            </pic:cNvPicPr>
                          </pic:nvPicPr>
                          <pic:blipFill>
                            <a:blip r:embed="rId26">
                              <a:extLst>
                                <a:ext uri="{28A0092B-C50C-407E-A947-70E740481C1C}">
                                  <a14:useLocalDpi xmlns:a14="http://schemas.microsoft.com/office/drawing/2010/main" val="0"/>
                                </a:ext>
                              </a:extLst>
                            </a:blip>
                            <a:srcRect l="92755" t="14745" b="16815"/>
                            <a:stretch>
                              <a:fillRect/>
                            </a:stretch>
                          </pic:blipFill>
                          <pic:spPr bwMode="auto">
                            <a:xfrm>
                              <a:off x="0" y="3578"/>
                              <a:ext cx="3956" cy="20662"/>
                            </a:xfrm>
                            <a:prstGeom prst="rect">
                              <a:avLst/>
                            </a:prstGeom>
                            <a:noFill/>
                            <a:extLst>
                              <a:ext uri="{909E8E84-426E-40DD-AFC4-6F175D3DCCD1}">
                                <a14:hiddenFill xmlns:a14="http://schemas.microsoft.com/office/drawing/2010/main">
                                  <a:solidFill>
                                    <a:srgbClr val="FFFFFF"/>
                                  </a:solidFill>
                                </a14:hiddenFill>
                              </a:ext>
                            </a:extLst>
                          </pic:spPr>
                        </pic:pic>
                        <wpg:grpSp>
                          <wpg:cNvPr id="18970" name="Group 2048"/>
                          <wpg:cNvGrpSpPr>
                            <a:grpSpLocks/>
                          </wpg:cNvGrpSpPr>
                          <wpg:grpSpPr bwMode="auto">
                            <a:xfrm flipV="1">
                              <a:off x="3021" y="3021"/>
                              <a:ext cx="12795" cy="20097"/>
                              <a:chOff x="79" y="-2214"/>
                              <a:chExt cx="12802" cy="20106"/>
                            </a:xfrm>
                          </wpg:grpSpPr>
                          <wps:wsp>
                            <wps:cNvPr id="18971" name="Straight Connector 2051"/>
                            <wps:cNvCnPr>
                              <a:cxnSpLocks noChangeShapeType="1"/>
                            </wps:cNvCnPr>
                            <wps:spPr bwMode="auto">
                              <a:xfrm flipH="1">
                                <a:off x="5805" y="17891"/>
                                <a:ext cx="640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2" name="Straight Connector 2052"/>
                            <wps:cNvCnPr>
                              <a:cxnSpLocks noChangeShapeType="1"/>
                            </wps:cNvCnPr>
                            <wps:spPr bwMode="auto">
                              <a:xfrm flipH="1">
                                <a:off x="159" y="-2147"/>
                                <a:ext cx="556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3" name="Straight Connector 2054"/>
                            <wps:cNvCnPr>
                              <a:cxnSpLocks noChangeShapeType="1"/>
                            </wps:cNvCnPr>
                            <wps:spPr bwMode="auto">
                              <a:xfrm rot="16200000" flipH="1">
                                <a:off x="-2409" y="6019"/>
                                <a:ext cx="1646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4" name="Straight Connector 2057"/>
                            <wps:cNvCnPr>
                              <a:cxnSpLocks noChangeShapeType="1"/>
                            </wps:cNvCnPr>
                            <wps:spPr bwMode="auto">
                              <a:xfrm flipH="1">
                                <a:off x="79" y="14789"/>
                                <a:ext cx="1280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18975" name="Picture 2068"/>
                            <pic:cNvPicPr>
                              <a:picLocks noChangeAspect="1"/>
                            </pic:cNvPicPr>
                          </pic:nvPicPr>
                          <pic:blipFill>
                            <a:blip r:embed="rId77">
                              <a:extLst>
                                <a:ext uri="{28A0092B-C50C-407E-A947-70E740481C1C}">
                                  <a14:useLocalDpi xmlns:a14="http://schemas.microsoft.com/office/drawing/2010/main" val="0"/>
                                </a:ext>
                              </a:extLst>
                            </a:blip>
                            <a:srcRect l="27708"/>
                            <a:stretch>
                              <a:fillRect/>
                            </a:stretch>
                          </pic:blipFill>
                          <pic:spPr bwMode="auto">
                            <a:xfrm>
                              <a:off x="15186" y="0"/>
                              <a:ext cx="22810" cy="8985"/>
                            </a:xfrm>
                            <a:prstGeom prst="rect">
                              <a:avLst/>
                            </a:prstGeom>
                            <a:noFill/>
                            <a:extLst>
                              <a:ext uri="{909E8E84-426E-40DD-AFC4-6F175D3DCCD1}">
                                <a14:hiddenFill xmlns:a14="http://schemas.microsoft.com/office/drawing/2010/main">
                                  <a:solidFill>
                                    <a:srgbClr val="FFFFFF"/>
                                  </a:solidFill>
                                </a14:hiddenFill>
                              </a:ext>
                            </a:extLst>
                          </pic:spPr>
                        </pic:pic>
                        <wpg:grpSp>
                          <wpg:cNvPr id="18976" name="Group 2081"/>
                          <wpg:cNvGrpSpPr>
                            <a:grpSpLocks/>
                          </wpg:cNvGrpSpPr>
                          <wpg:grpSpPr bwMode="auto">
                            <a:xfrm flipV="1">
                              <a:off x="3021" y="7712"/>
                              <a:ext cx="3751" cy="13899"/>
                              <a:chOff x="2067" y="6227"/>
                              <a:chExt cx="3756" cy="13917"/>
                            </a:xfrm>
                          </wpg:grpSpPr>
                          <wps:wsp>
                            <wps:cNvPr id="18977" name="Straight Connector 2084"/>
                            <wps:cNvCnPr>
                              <a:cxnSpLocks noChangeShapeType="1"/>
                            </wps:cNvCnPr>
                            <wps:spPr bwMode="auto">
                              <a:xfrm flipH="1">
                                <a:off x="2067" y="6281"/>
                                <a:ext cx="365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8" name="Straight Connector 2085"/>
                            <wps:cNvCnPr>
                              <a:cxnSpLocks noChangeShapeType="1"/>
                            </wps:cNvCnPr>
                            <wps:spPr bwMode="auto">
                              <a:xfrm flipH="1">
                                <a:off x="2146" y="20124"/>
                                <a:ext cx="365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9" name="Straight Connector 2086"/>
                            <wps:cNvCnPr>
                              <a:cxnSpLocks noChangeShapeType="1"/>
                            </wps:cNvCnPr>
                            <wps:spPr bwMode="auto">
                              <a:xfrm rot="16200000" flipH="1">
                                <a:off x="-1135" y="13186"/>
                                <a:ext cx="1391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18980" name="Arc 2099"/>
                          <wps:cNvSpPr>
                            <a:spLocks/>
                          </wps:cNvSpPr>
                          <wps:spPr bwMode="auto">
                            <a:xfrm>
                              <a:off x="1828" y="4691"/>
                              <a:ext cx="2286" cy="1371"/>
                            </a:xfrm>
                            <a:custGeom>
                              <a:avLst/>
                              <a:gdLst>
                                <a:gd name="T0" fmla="*/ 114300 w 228600"/>
                                <a:gd name="T1" fmla="*/ 0 h 137160"/>
                                <a:gd name="T2" fmla="*/ 197686 w 228600"/>
                                <a:gd name="T3" fmla="*/ 21675 h 137160"/>
                                <a:gd name="T4" fmla="*/ 194609 w 228600"/>
                                <a:gd name="T5" fmla="*/ 117379 h 137160"/>
                                <a:gd name="T6" fmla="*/ 111993 w 228600"/>
                                <a:gd name="T7" fmla="*/ 137146 h 1371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28600" h="137160" stroke="0">
                                  <a:moveTo>
                                    <a:pt x="114300" y="0"/>
                                  </a:moveTo>
                                  <a:cubicBezTo>
                                    <a:pt x="145894" y="0"/>
                                    <a:pt x="176078" y="7846"/>
                                    <a:pt x="197686" y="21675"/>
                                  </a:cubicBezTo>
                                  <a:cubicBezTo>
                                    <a:pt x="240071" y="48802"/>
                                    <a:pt x="238707" y="91253"/>
                                    <a:pt x="194609" y="117379"/>
                                  </a:cubicBezTo>
                                  <a:cubicBezTo>
                                    <a:pt x="172648" y="130390"/>
                                    <a:pt x="142850" y="137520"/>
                                    <a:pt x="111993" y="137146"/>
                                  </a:cubicBezTo>
                                  <a:lnTo>
                                    <a:pt x="114300" y="68580"/>
                                  </a:lnTo>
                                  <a:lnTo>
                                    <a:pt x="114300" y="0"/>
                                  </a:lnTo>
                                  <a:close/>
                                </a:path>
                                <a:path w="228600" h="137160" fill="none">
                                  <a:moveTo>
                                    <a:pt x="114300" y="0"/>
                                  </a:moveTo>
                                  <a:cubicBezTo>
                                    <a:pt x="145894" y="0"/>
                                    <a:pt x="176078" y="7846"/>
                                    <a:pt x="197686" y="21675"/>
                                  </a:cubicBezTo>
                                  <a:cubicBezTo>
                                    <a:pt x="240071" y="48802"/>
                                    <a:pt x="238707" y="91253"/>
                                    <a:pt x="194609" y="117379"/>
                                  </a:cubicBezTo>
                                  <a:cubicBezTo>
                                    <a:pt x="172648" y="130390"/>
                                    <a:pt x="142850" y="137520"/>
                                    <a:pt x="111993" y="137146"/>
                                  </a:cubicBezTo>
                                </a:path>
                              </a:pathLst>
                            </a:custGeom>
                            <a:noFill/>
                            <a:ln w="127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81" name="Arc 2100"/>
                          <wps:cNvSpPr>
                            <a:spLocks/>
                          </wps:cNvSpPr>
                          <wps:spPr bwMode="auto">
                            <a:xfrm flipH="1">
                              <a:off x="7871" y="5327"/>
                              <a:ext cx="1829" cy="1371"/>
                            </a:xfrm>
                            <a:custGeom>
                              <a:avLst/>
                              <a:gdLst>
                                <a:gd name="T0" fmla="*/ 91440 w 182880"/>
                                <a:gd name="T1" fmla="*/ 0 h 137160"/>
                                <a:gd name="T2" fmla="*/ 164592 w 182880"/>
                                <a:gd name="T3" fmla="*/ 27432 h 137160"/>
                                <a:gd name="T4" fmla="*/ 162488 w 182880"/>
                                <a:gd name="T5" fmla="*/ 111752 h 137160"/>
                                <a:gd name="T6" fmla="*/ 89133 w 182880"/>
                                <a:gd name="T7" fmla="*/ 137138 h 1371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2880" h="137160" stroke="0">
                                  <a:moveTo>
                                    <a:pt x="91440" y="0"/>
                                  </a:moveTo>
                                  <a:cubicBezTo>
                                    <a:pt x="120221" y="0"/>
                                    <a:pt x="147323" y="10163"/>
                                    <a:pt x="164592" y="27432"/>
                                  </a:cubicBezTo>
                                  <a:cubicBezTo>
                                    <a:pt x="189739" y="52579"/>
                                    <a:pt x="188872" y="87328"/>
                                    <a:pt x="162488" y="111752"/>
                                  </a:cubicBezTo>
                                  <a:cubicBezTo>
                                    <a:pt x="144617" y="128296"/>
                                    <a:pt x="117514" y="137676"/>
                                    <a:pt x="89133" y="137138"/>
                                  </a:cubicBezTo>
                                  <a:lnTo>
                                    <a:pt x="91440" y="68580"/>
                                  </a:lnTo>
                                  <a:lnTo>
                                    <a:pt x="91440" y="0"/>
                                  </a:lnTo>
                                  <a:close/>
                                </a:path>
                                <a:path w="182880" h="137160" fill="none">
                                  <a:moveTo>
                                    <a:pt x="91440" y="0"/>
                                  </a:moveTo>
                                  <a:cubicBezTo>
                                    <a:pt x="120221" y="0"/>
                                    <a:pt x="147323" y="10163"/>
                                    <a:pt x="164592" y="27432"/>
                                  </a:cubicBezTo>
                                  <a:cubicBezTo>
                                    <a:pt x="189739" y="52579"/>
                                    <a:pt x="188872" y="87328"/>
                                    <a:pt x="162488" y="111752"/>
                                  </a:cubicBezTo>
                                  <a:cubicBezTo>
                                    <a:pt x="144617" y="128296"/>
                                    <a:pt x="117514" y="137676"/>
                                    <a:pt x="89133" y="137138"/>
                                  </a:cubicBezTo>
                                </a:path>
                              </a:pathLst>
                            </a:custGeom>
                            <a:noFill/>
                            <a:ln w="127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82" name="Straight Connector 2101"/>
                          <wps:cNvCnPr>
                            <a:cxnSpLocks noChangeShapeType="1"/>
                          </wps:cNvCnPr>
                          <wps:spPr bwMode="auto">
                            <a:xfrm rot="5400000" flipH="1" flipV="1">
                              <a:off x="7673" y="4174"/>
                              <a:ext cx="228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18983" name="Text Box 2103"/>
                        <wps:cNvSpPr txBox="1">
                          <a:spLocks noChangeArrowheads="1"/>
                        </wps:cNvSpPr>
                        <wps:spPr bwMode="auto">
                          <a:xfrm>
                            <a:off x="2862" y="3419"/>
                            <a:ext cx="6833" cy="2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72BE" w:rsidRPr="00EF312D" w:rsidRDefault="006C72BE" w:rsidP="00483067">
                              <w:pPr>
                                <w:jc w:val="center"/>
                                <w:rPr>
                                  <w:rFonts w:asciiTheme="majorBidi" w:hAnsiTheme="majorBidi" w:cstheme="majorBidi"/>
                                  <w:noProof/>
                                  <w:color w:val="000000" w:themeColor="text1"/>
                                  <w:sz w:val="24"/>
                                  <w:lang w:val="en-US"/>
                                </w:rPr>
                              </w:pPr>
                              <w:r w:rsidRPr="00EF312D">
                                <w:rPr>
                                  <w:rFonts w:asciiTheme="majorBidi" w:hAnsiTheme="majorBidi" w:cstheme="majorBidi"/>
                                  <w:noProof/>
                                  <w:color w:val="000000" w:themeColor="text1"/>
                                  <w:sz w:val="24"/>
                                  <w:lang w:val="en-US"/>
                                </w:rPr>
                                <w:t>CH1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0FA1FD" id="Group 2104" o:spid="_x0000_s1091" style="position:absolute;left:0;text-align:left;margin-left:66.2pt;margin-top:.9pt;width:275.5pt;height:181.45pt;z-index:251745280;mso-position-horizontal-relative:margin" coordsize="37996,2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">
                <v:group id="Group 2102" o:spid="_x0000_s1092" style="position:absolute;width:37996;height:24240" coordsize="37996,24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QXY5jIAAAA&#10;3gAAAA8AAAAAAAAAAAAAAAAAqgIAAGRycy9kb3ducmV2LnhtbFBLBQYAAAAABAAEAPoAAACfAwAA&#10;AAA=&#10;">
                  <v:shape id="Picture 150541" o:spid="_x0000_s1093" type="#_x0000_t75" style="position:absolute;top:3578;width:3956;height:206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zlezFAAAA3gAAAA8AAABkcnMvZG93bnJldi54bWxET01rwkAQvRf8D8sIXopuKiiaukpbCBWq&#10;oFZ6nmbHJJidDdmpxn/vFgq9zeN9zmLVuVpdqA2VZwNPowQUce5txYWB42c2nIEKgmyx9kwGbhRg&#10;tew9LDC1/sp7uhykUDGEQ4oGSpEm1TrkJTkMI98QR+7kW4cSYVto2+I1hrtaj5Nkqh1WHBtKbOit&#10;pPx8+HEG+DGfvO43W9kdu2z7fuNvyb4+jBn0u5dnUEKd/Iv/3Gsb58/m0zn8vhNv0M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M5XsxQAAAN4AAAAPAAAAAAAAAAAAAAAA&#10;AJ8CAABkcnMvZG93bnJldi54bWxQSwUGAAAAAAQABAD3AAAAkQMAAAAA&#10;">
                    <v:imagedata r:id="rId79" o:title="" croptop="9663f" cropbottom="11020f" cropleft="60788f"/>
                    <v:path arrowok="t"/>
                  </v:shape>
                  <v:group id="Group 2048" o:spid="_x0000_s1094" style="position:absolute;left:3021;top:3021;width:12795;height:20097;flip:y" coordorigin="79,-2214" coordsize="12802,20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x6MdxgAAAN4A&#10;AAAPAAAAAAAAAAAAAAAAAKoCAABkcnMvZG93bnJldi54bWxQSwUGAAAAAAQABAD6AAAAnQMAAAAA&#10;">
                    <v:line id="Straight Connector 2051" o:spid="_x0000_s1095" style="position:absolute;flip:x;visibility:visible;mso-wrap-style:square" from="5805,17891" to="12208,17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EUhcUAAADeAAAADwAAAGRycy9kb3ducmV2LnhtbERPS2sCMRC+C/6HMEJvmlXE6tYoRVrR&#10;goiPi7dhM+5uu5ksSbqu/94UCt7m43vOfNmaSjTkfGlZwXCQgCDOrC45V3A+ffanIHxA1lhZJgV3&#10;8rBcdDtzTLW98YGaY8hFDGGfooIihDqV0mcFGfQDWxNH7mqdwRChy6V2eIvhppKjJJlIgyXHhgJr&#10;WhWU/Rx/jYLxflfpr+9909TlbHsdX9bug41SL732/Q1EoDY8xf/ujY7zp7PXIfy9E2+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2EUhcUAAADeAAAADwAAAAAAAAAA&#10;AAAAAAChAgAAZHJzL2Rvd25yZXYueG1sUEsFBgAAAAAEAAQA+QAAAJMDAAAAAA==&#10;" strokecolor="black [3200]" strokeweight="1pt">
                      <v:stroke joinstyle="miter"/>
                    </v:line>
                    <v:line id="Straight Connector 2052" o:spid="_x0000_s1096" style="position:absolute;flip:x;visibility:visible;mso-wrap-style:square" from="159,-2147" to="5721,-2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OK8sUAAADeAAAADwAAAGRycy9kb3ducmV2LnhtbERPS2sCMRC+C/0PYQq9abYiVbcbpZRW&#10;VBCp9eJt2Mw+2s1kSdJ1+++NIHibj+852bI3jejI+dqygudRAoI4t7rmUsHx+3M4A+EDssbGMin4&#10;Jw/LxcMgw1TbM39RdwiliCHsU1RQhdCmUvq8IoN+ZFviyBXWGQwRulJqh+cYbho5TpIXabDm2FBh&#10;S+8V5b+HP6Ngst81evuz77q2nm+KyWnlPtgo9fTYv72CCNSHu/jmXus4fzafjuH6TrxBLi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7OK8sUAAADeAAAADwAAAAAAAAAA&#10;AAAAAAChAgAAZHJzL2Rvd25yZXYueG1sUEsFBgAAAAAEAAQA+QAAAJMDAAAAAA==&#10;" strokecolor="black [3200]" strokeweight="1pt">
                      <v:stroke joinstyle="miter"/>
                    </v:line>
                    <v:line id="Straight Connector 2054" o:spid="_x0000_s1097" style="position:absolute;rotation:90;flip:x;visibility:visible;mso-wrap-style:square" from="-2409,6019" to="14056,6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4EbsQAAADeAAAADwAAAGRycy9kb3ducmV2LnhtbERP3WrCMBS+H/gO4Qx2N1MdbNoZpQiK&#10;eGW7PcChOUvKmpPaRNvt6c1A2N35+H7PajO6VlypD41nBbNpBoK49rpho+DzY/e8ABEissbWMyn4&#10;oQCb9eRhhbn2A5d0raIRKYRDjgpsjF0uZagtOQxT3xEn7sv3DmOCvZG6xyGFu1bOs+xVOmw4NVjs&#10;aGup/q4uTsGw/+2O1iwLU+KhrE/zsZidrVJPj2PxDiLSGP/Fd/dBp/mL5dsL/L2Tbp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XgRuxAAAAN4AAAAPAAAAAAAAAAAA&#10;AAAAAKECAABkcnMvZG93bnJldi54bWxQSwUGAAAAAAQABAD5AAAAkgMAAAAA&#10;" strokecolor="black [3200]" strokeweight="1pt">
                      <v:stroke joinstyle="miter"/>
                    </v:line>
                    <v:line id="Straight Connector 2057" o:spid="_x0000_s1098" style="position:absolute;flip:x;visibility:visible;mso-wrap-style:square" from="79,14789" to="12881,14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a3HcUAAADeAAAADwAAAGRycy9kb3ducmV2LnhtbERPTWvCQBC9C/0PyxS86aYlaExdpRQt&#10;VRCp7aW3ITsmabOzYXeN8d+7gtDbPN7nzJe9aURHzteWFTyNExDEhdU1lwq+v9ajDIQPyBoby6Tg&#10;Qh6Wi4fBHHNtz/xJ3SGUIoawz1FBFUKbS+mLigz6sW2JI3e0zmCI0JVSOzzHcNPI5ySZSIM1x4YK&#10;W3qrqPg7nIyCdL9r9PZ333VtPdsc0593t2Kj1PCxf30BEagP/+K7+0PH+dlsmsLtnXiD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xa3HcUAAADeAAAADwAAAAAAAAAA&#10;AAAAAAChAgAAZHJzL2Rvd25yZXYueG1sUEsFBgAAAAAEAAQA+QAAAJMDAAAAAA==&#10;" strokecolor="black [3200]" strokeweight="1pt">
                      <v:stroke joinstyle="miter"/>
                    </v:line>
                  </v:group>
                  <v:shape id="Picture 2068" o:spid="_x0000_s1099" type="#_x0000_t75" style="position:absolute;left:15186;width:22810;height:89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nGGXEAAAA3gAAAA8AAABkcnMvZG93bnJldi54bWxET01rwkAQvRf8D8sIvdWNLdY0uhERAnpr&#10;NUiPQ3ZMQrKzIbuJ6b93C4Xe5vE+Z7ubTCtG6l1tWcFyEYEgLqyuuVSQX7KXGITzyBpby6Tghxzs&#10;0tnTFhNt7/xF49mXIoSwS1BB5X2XSOmKigy6he2IA3ezvUEfYF9K3eM9hJtWvkbRuzRYc2iosKND&#10;RUVzHoyCt8/9MSvyzA/fq+Uhq69d2diTUs/zab8B4Wny/+I/91GH+fHHegW/74QbZP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nGGXEAAAA3gAAAA8AAAAAAAAAAAAAAAAA&#10;nwIAAGRycy9kb3ducmV2LnhtbFBLBQYAAAAABAAEAPcAAACQAwAAAAA=&#10;">
                    <v:imagedata r:id="rId80" o:title="" cropleft="18159f"/>
                    <v:path arrowok="t"/>
                  </v:shape>
                  <v:group id="Group 2081" o:spid="_x0000_s1100" style="position:absolute;left:3021;top:7712;width:3751;height:13899;flip:y" coordorigin="2067,6227" coordsize="3756,1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mKe8sQAAADeAAAA&#10;DwAAAAAAAAAAAAAAAACqAgAAZHJzL2Rvd25yZXYueG1sUEsFBgAAAAAEAAQA+gAAAJsDAAAAAA==&#10;">
                    <v:line id="Straight Connector 2084" o:spid="_x0000_s1101" style="position:absolute;flip:x;visibility:visible;mso-wrap-style:square" from="2067,6281" to="5725,6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QpasUAAADeAAAADwAAAGRycy9kb3ducmV2LnhtbERPS2sCMRC+C/0PYQq9abZFfGw3ikgr&#10;VhCp9eJt2Mw+2s1kSeK6/fdNQfA2H99zsmVvGtGR87VlBc+jBARxbnXNpYLT1/twBsIHZI2NZVLw&#10;Sx6Wi4dBhqm2V/6k7hhKEUPYp6igCqFNpfR5RQb9yLbEkSusMxgidKXUDq8x3DTyJUkm0mDNsaHC&#10;ltYV5T/Hi1EwPuwbvfs+dF1bzz+K8Xnj3tgo9fTYr15BBOrDXXxzb3WcP5tPp/D/TrxB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8QpasUAAADeAAAADwAAAAAAAAAA&#10;AAAAAAChAgAAZHJzL2Rvd25yZXYueG1sUEsFBgAAAAAEAAQA+QAAAJMDAAAAAA==&#10;" strokecolor="black [3200]" strokeweight="1pt">
                      <v:stroke joinstyle="miter"/>
                    </v:line>
                    <v:line id="Straight Connector 2085" o:spid="_x0000_s1102" style="position:absolute;flip:x;visibility:visible;mso-wrap-style:square" from="2146,20124" to="5804,20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u9GMgAAADeAAAADwAAAGRycy9kb3ducmV2LnhtbESPQWvCQBCF74L/YRnBm24s0mp0FZFa&#10;2kKR2l56G7JjEs3Oht1tTP9951DobYb35r1v1tveNaqjEGvPBmbTDBRx4W3NpYHPj8NkASomZIuN&#10;ZzLwQxG2m+Fgjbn1N36n7pRKJSEcczRQpdTmWseiIodx6lti0c4+OEyyhlLbgDcJd42+y7J77bBm&#10;aaiwpX1FxfX07QzMj2+Nfb0cu66tly/n+ddTeGRnzHjU71agEvXp3/x3/WwFf7F8EF55R2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lu9GMgAAADeAAAADwAAAAAA&#10;AAAAAAAAAAChAgAAZHJzL2Rvd25yZXYueG1sUEsFBgAAAAAEAAQA+QAAAJYDAAAAAA==&#10;" strokecolor="black [3200]" strokeweight="1pt">
                      <v:stroke joinstyle="miter"/>
                    </v:line>
                    <v:line id="Straight Connector 2086" o:spid="_x0000_s1103" style="position:absolute;rotation:90;flip:x;visibility:visible;mso-wrap-style:square" from="-1135,13186" to="12782,13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YzhMQAAADeAAAADwAAAGRycy9kb3ducmV2LnhtbERPzWrCQBC+C32HZQq9mY0eWpO6Sii0&#10;iCejfYAhO90Nzc6m2a1JfXq3IHibj+931tvJdeJMQ2g9K1hkOQjixuuWjYLP0/t8BSJEZI2dZ1Lw&#10;RwG2m4fZGkvtR67pfIxGpBAOJSqwMfallKGx5DBkvidO3JcfHMYEByP1gGMKd51c5vmzdNhyarDY&#10;05ul5vv46xSMH5d+b01RmRp3dXNYTtXixyr19DhVryAiTfEuvrl3Os1fFS8F/L+TbpCb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tjOExAAAAN4AAAAPAAAAAAAAAAAA&#10;AAAAAKECAABkcnMvZG93bnJldi54bWxQSwUGAAAAAAQABAD5AAAAkgMAAAAA&#10;" strokecolor="black [3200]" strokeweight="1pt">
                      <v:stroke joinstyle="miter"/>
                    </v:line>
                  </v:group>
                  <v:shape id="Arc 2099" o:spid="_x0000_s1104" style="position:absolute;left:1828;top:4691;width:2286;height:1371;visibility:visible;mso-wrap-style:square;v-text-anchor:middle" coordsize="228600,13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8opMUA&#10;AADeAAAADwAAAGRycy9kb3ducmV2LnhtbESPQU/DMAyF70j8h8iTuLF0HFhXlk0IqRJXtklwdBvT&#10;FhqnJKEL/Hp8mMTNlp/fe992n92oZgpx8GxgtSxAEbfeDtwZOB3r2xJUTMgWR89k4Ici7HfXV1us&#10;rD/zC82H1Ckx4VihgT6lqdI6tj05jEs/Ecvt3QeHSdbQaRvwLOZu1HdFca8dDiwJPU701FP7efh2&#10;Bqhu6nR8Kze5mV+/wrD+XTf5w5ibRX58AJUop3/x5fvZSv1yUwqA4MgMe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yikxQAAAN4AAAAPAAAAAAAAAAAAAAAAAJgCAABkcnMv&#10;ZG93bnJldi54bWxQSwUGAAAAAAQABAD1AAAAigMAAAAA&#10;" path="m114300,nsc145894,,176078,7846,197686,21675v42385,27127,41021,69578,-3077,95704c172648,130390,142850,137520,111993,137146r2307,-68566l114300,xem114300,nfc145894,,176078,7846,197686,21675v42385,27127,41021,69578,-3077,95704c172648,130390,142850,137520,111993,137146e" filled="f" strokecolor="black [3200]" strokeweight="1pt">
                    <v:stroke joinstyle="miter"/>
                    <v:path arrowok="t" o:connecttype="custom" o:connectlocs="1143,0;1977,217;1946,1173;1120,1371" o:connectangles="0,0,0,0"/>
                  </v:shape>
                  <v:shape id="Arc 2100" o:spid="_x0000_s1105" style="position:absolute;left:7871;top:5327;width:1829;height:1371;flip:x;visibility:visible;mso-wrap-style:square;v-text-anchor:middle" coordsize="182880,13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xMccUA&#10;AADeAAAADwAAAGRycy9kb3ducmV2LnhtbERP22oCMRB9L/gPYYS+1awVyroaRQSL1SJe8XXYjLuL&#10;yWTZpLr+vSkU+jaHc53xtLVG3KjxlWMF/V4Cgjh3uuJCwfGweEtB+ICs0TgmBQ/yMJ10XsaYaXfn&#10;Hd32oRAxhH2GCsoQ6kxKn5dk0fdcTRy5i2sshgibQuoG7zHcGvmeJB/SYsWxocSa5iXl1/2PVfD1&#10;bTaX4nz6HBwP6Wpr1o9VdZ4r9dptZyMQgdrwL/5zL3Wcnw7TPvy+E2+Qk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ExxxQAAAN4AAAAPAAAAAAAAAAAAAAAAAJgCAABkcnMv&#10;ZG93bnJldi54bWxQSwUGAAAAAAQABAD1AAAAigMAAAAA&#10;" path="m91440,nsc120221,,147323,10163,164592,27432v25147,25147,24280,59896,-2104,84320c144617,128296,117514,137676,89133,137138l91440,68580,91440,xem91440,nfc120221,,147323,10163,164592,27432v25147,25147,24280,59896,-2104,84320c144617,128296,117514,137676,89133,137138e" filled="f" strokecolor="black [3200]" strokeweight="1pt">
                    <v:stroke joinstyle="miter"/>
                    <v:path arrowok="t" o:connecttype="custom" o:connectlocs="915,0;1646,274;1625,1117;891,1371" o:connectangles="0,0,0,0"/>
                  </v:shape>
                  <v:line id="Straight Connector 2101" o:spid="_x0000_s1106" style="position:absolute;rotation:90;flip:x y;visibility:visible;mso-wrap-style:square" from="7673,4174" to="9959,4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fkmsQAAADeAAAADwAAAGRycy9kb3ducmV2LnhtbERPTWvCQBC9F/oflin0VncrWGJ0FSkt&#10;9FarHnIcs2MSzM6mu6tJ/n23IHibx/uc5XqwrbiSD41jDa8TBYK4dKbhSsNh//mSgQgR2WDrmDSM&#10;FGC9enxYYm5czz903cVKpBAOOWqoY+xyKUNZk8UwcR1x4k7OW4wJ+koaj30Kt62cKvUmLTacGmrs&#10;6L2m8ry7WA2X2bk4DvPTr5/12+3HtxoLVYxaPz8NmwWISEO8i2/uL5PmZ/NsCv/vpBv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5+SaxAAAAN4AAAAPAAAAAAAAAAAA&#10;AAAAAKECAABkcnMvZG93bnJldi54bWxQSwUGAAAAAAQABAD5AAAAkgMAAAAA&#10;" strokecolor="black [3200]" strokeweight="1pt">
                    <v:stroke joinstyle="miter"/>
                  </v:line>
                </v:group>
                <v:shape id="Text Box 2103" o:spid="_x0000_s1107" type="#_x0000_t202" style="position:absolute;left:2862;top:3419;width:6833;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4zBcMA&#10;AADeAAAADwAAAGRycy9kb3ducmV2LnhtbERPTWvCQBC9C/6HZYTedLdWJUZXkRbBU0VbBW9DdkxC&#10;s7Mhu5r033cLgrd5vM9ZrjtbiTs1vnSs4XWkQBBnzpSca/j+2g4TED4gG6wck4Zf8rBe9XtLTI1r&#10;+UD3Y8hFDGGfooYihDqV0mcFWfQjVxNH7uoaiyHCJpemwTaG20qOlZpJiyXHhgJrei8o+znerIbT&#10;5/Vynqh9/mGndes6JdnOpdYvg26zABGoC0/xw70zcX4yT97g/514g1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4zBcMAAADeAAAADwAAAAAAAAAAAAAAAACYAgAAZHJzL2Rv&#10;d25yZXYueG1sUEsFBgAAAAAEAAQA9QAAAIgDAAAAAA==&#10;" filled="f" stroked="f">
                  <v:textbox>
                    <w:txbxContent>
                      <w:p w:rsidR="006C72BE" w:rsidRPr="00EF312D" w:rsidRDefault="006C72BE" w:rsidP="00483067">
                        <w:pPr>
                          <w:jc w:val="center"/>
                          <w:rPr>
                            <w:rFonts w:asciiTheme="majorBidi" w:hAnsiTheme="majorBidi" w:cstheme="majorBidi"/>
                            <w:noProof/>
                            <w:color w:val="000000" w:themeColor="text1"/>
                            <w:sz w:val="24"/>
                            <w:lang w:val="en-US"/>
                          </w:rPr>
                        </w:pPr>
                        <w:r w:rsidRPr="00EF312D">
                          <w:rPr>
                            <w:rFonts w:asciiTheme="majorBidi" w:hAnsiTheme="majorBidi" w:cstheme="majorBidi"/>
                            <w:noProof/>
                            <w:color w:val="000000" w:themeColor="text1"/>
                            <w:sz w:val="24"/>
                            <w:lang w:val="en-US"/>
                          </w:rPr>
                          <w:t>CH1</w:t>
                        </w:r>
                      </w:p>
                    </w:txbxContent>
                  </v:textbox>
                </v:shape>
                <w10:wrap anchorx="margin"/>
              </v:group>
            </w:pict>
          </mc:Fallback>
        </mc:AlternateContent>
      </w:r>
    </w:p>
    <w:p w:rsidR="00483067" w:rsidRPr="004E1614" w:rsidRDefault="00483067" w:rsidP="00483067">
      <w:pPr>
        <w:rPr>
          <w:rFonts w:asciiTheme="majorBidi" w:hAnsiTheme="majorBidi" w:cstheme="majorBidi"/>
          <w:lang w:val="en-US" w:bidi="ar-LB"/>
        </w:rPr>
      </w:pPr>
      <w:r>
        <w:rPr>
          <w:noProof/>
          <w:lang w:val="en-US" w:eastAsia="en-US"/>
        </w:rPr>
        <mc:AlternateContent>
          <mc:Choice Requires="wps">
            <w:drawing>
              <wp:anchor distT="4294967295" distB="4294967295" distL="114300" distR="114300" simplePos="0" relativeHeight="251739136" behindDoc="0" locked="0" layoutInCell="1" allowOverlap="1" wp14:anchorId="21901266" wp14:editId="2F1E857C">
                <wp:simplePos x="0" y="0"/>
                <wp:positionH relativeFrom="column">
                  <wp:posOffset>8712200</wp:posOffset>
                </wp:positionH>
                <wp:positionV relativeFrom="paragraph">
                  <wp:posOffset>4053839</wp:posOffset>
                </wp:positionV>
                <wp:extent cx="556260" cy="0"/>
                <wp:effectExtent l="0" t="0" r="15240" b="19050"/>
                <wp:wrapNone/>
                <wp:docPr id="18966" name="Straight Connector 20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62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9892E7" id="Straight Connector 2075" o:spid="_x0000_s1026" style="position:absolute;flip:x y;z-index:251739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6pt,319.2pt" to="729.8pt,3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40160" behindDoc="0" locked="0" layoutInCell="1" allowOverlap="1" wp14:anchorId="40F3A2E4" wp14:editId="5DBCCB2F">
                <wp:simplePos x="0" y="0"/>
                <wp:positionH relativeFrom="column">
                  <wp:posOffset>8712200</wp:posOffset>
                </wp:positionH>
                <wp:positionV relativeFrom="paragraph">
                  <wp:posOffset>3425824</wp:posOffset>
                </wp:positionV>
                <wp:extent cx="556260" cy="0"/>
                <wp:effectExtent l="0" t="0" r="15240" b="19050"/>
                <wp:wrapNone/>
                <wp:docPr id="18965" name="Straight Connector 20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62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970581" id="Straight Connector 2076" o:spid="_x0000_s1026" style="position:absolute;flip:x y;z-index:2517401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6pt,269.75pt" to="729.8pt,2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" strokecolor="black [3200]" strokeweight="1pt">
                <v:stroke joinstyle="miter"/>
              </v:line>
            </w:pict>
          </mc:Fallback>
        </mc:AlternateContent>
      </w:r>
      <w:r>
        <w:rPr>
          <w:noProof/>
          <w:lang w:val="en-US" w:eastAsia="en-US"/>
        </w:rPr>
        <mc:AlternateContent>
          <mc:Choice Requires="wps">
            <w:drawing>
              <wp:anchor distT="0" distB="0" distL="114299" distR="114299" simplePos="0" relativeHeight="251741184" behindDoc="0" locked="0" layoutInCell="1" allowOverlap="1" wp14:anchorId="2ECBB96B" wp14:editId="58951490">
                <wp:simplePos x="0" y="0"/>
                <wp:positionH relativeFrom="column">
                  <wp:posOffset>8590914</wp:posOffset>
                </wp:positionH>
                <wp:positionV relativeFrom="paragraph">
                  <wp:posOffset>3652520</wp:posOffset>
                </wp:positionV>
                <wp:extent cx="822960" cy="0"/>
                <wp:effectExtent l="411480" t="0" r="0" b="426720"/>
                <wp:wrapNone/>
                <wp:docPr id="18964" name="Straight Connector 20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8229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6D789" id="Straight Connector 2077" o:spid="_x0000_s1026" style="position:absolute;rotation:90;flip:x y;z-index:251741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76.45pt,287.6pt" to="741.25pt,2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42208" behindDoc="0" locked="0" layoutInCell="1" allowOverlap="1" wp14:anchorId="6A42B838" wp14:editId="1CA2295E">
                <wp:simplePos x="0" y="0"/>
                <wp:positionH relativeFrom="column">
                  <wp:posOffset>8712200</wp:posOffset>
                </wp:positionH>
                <wp:positionV relativeFrom="paragraph">
                  <wp:posOffset>3463924</wp:posOffset>
                </wp:positionV>
                <wp:extent cx="556260" cy="0"/>
                <wp:effectExtent l="0" t="0" r="15240" b="19050"/>
                <wp:wrapNone/>
                <wp:docPr id="18963" name="Straight Connector 20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62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C36CA6" id="Straight Connector 2078" o:spid="_x0000_s1026" style="position:absolute;flip:x y;z-index:251742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6pt,272.75pt" to="729.8pt,27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43232" behindDoc="0" locked="0" layoutInCell="1" allowOverlap="1" wp14:anchorId="1419B9A4" wp14:editId="39F38EC9">
                <wp:simplePos x="0" y="0"/>
                <wp:positionH relativeFrom="column">
                  <wp:posOffset>8712200</wp:posOffset>
                </wp:positionH>
                <wp:positionV relativeFrom="paragraph">
                  <wp:posOffset>2835909</wp:posOffset>
                </wp:positionV>
                <wp:extent cx="556260" cy="0"/>
                <wp:effectExtent l="0" t="0" r="15240" b="19050"/>
                <wp:wrapNone/>
                <wp:docPr id="18962" name="Straight Connector 20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62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53C837" id="Straight Connector 2079" o:spid="_x0000_s1026" style="position:absolute;flip:x y;z-index:251743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6pt,223.3pt" to="729.8pt,2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" strokecolor="black [3200]" strokeweight="1pt">
                <v:stroke joinstyle="miter"/>
              </v:line>
            </w:pict>
          </mc:Fallback>
        </mc:AlternateContent>
      </w:r>
      <w:r>
        <w:rPr>
          <w:noProof/>
          <w:lang w:val="en-US" w:eastAsia="en-US"/>
        </w:rPr>
        <mc:AlternateContent>
          <mc:Choice Requires="wps">
            <w:drawing>
              <wp:anchor distT="0" distB="0" distL="114299" distR="114299" simplePos="0" relativeHeight="251744256" behindDoc="0" locked="0" layoutInCell="1" allowOverlap="1" wp14:anchorId="4FB9966D" wp14:editId="1DCCB289">
                <wp:simplePos x="0" y="0"/>
                <wp:positionH relativeFrom="column">
                  <wp:posOffset>8590914</wp:posOffset>
                </wp:positionH>
                <wp:positionV relativeFrom="paragraph">
                  <wp:posOffset>3062605</wp:posOffset>
                </wp:positionV>
                <wp:extent cx="822960" cy="0"/>
                <wp:effectExtent l="411480" t="0" r="0" b="426720"/>
                <wp:wrapNone/>
                <wp:docPr id="18961" name="Straight Connector 20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8229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4B6542" id="Straight Connector 2080" o:spid="_x0000_s1026" style="position:absolute;rotation:90;flip:x y;z-index:2517442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76.45pt,241.15pt" to="741.25pt,2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28896" behindDoc="0" locked="0" layoutInCell="1" allowOverlap="1" wp14:anchorId="50E9EA91" wp14:editId="38D88A61">
                <wp:simplePos x="0" y="0"/>
                <wp:positionH relativeFrom="column">
                  <wp:posOffset>9053195</wp:posOffset>
                </wp:positionH>
                <wp:positionV relativeFrom="paragraph">
                  <wp:posOffset>5096509</wp:posOffset>
                </wp:positionV>
                <wp:extent cx="1301115" cy="0"/>
                <wp:effectExtent l="0" t="0" r="32385" b="19050"/>
                <wp:wrapNone/>
                <wp:docPr id="18960" name="Straight Connector 150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111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48FFB6" id="Straight Connector 150582" o:spid="_x0000_s1026" style="position:absolute;z-index:251728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12.85pt,401.3pt" to="815.3pt,40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29920" behindDoc="0" locked="0" layoutInCell="1" allowOverlap="1" wp14:anchorId="66416C93" wp14:editId="76EF2C39">
                <wp:simplePos x="0" y="0"/>
                <wp:positionH relativeFrom="column">
                  <wp:posOffset>9025255</wp:posOffset>
                </wp:positionH>
                <wp:positionV relativeFrom="paragraph">
                  <wp:posOffset>5436869</wp:posOffset>
                </wp:positionV>
                <wp:extent cx="1271905" cy="0"/>
                <wp:effectExtent l="0" t="0" r="23495" b="19050"/>
                <wp:wrapNone/>
                <wp:docPr id="18959" name="Straight Connector 1505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190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BD2FF4" id="Straight Connector 150583" o:spid="_x0000_s1026" style="position:absolute;z-index:251729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10.65pt,428.1pt" to="810.8pt,4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0944" behindDoc="0" locked="0" layoutInCell="1" allowOverlap="1" wp14:anchorId="50808B54" wp14:editId="6E6E02D5">
                <wp:simplePos x="0" y="0"/>
                <wp:positionH relativeFrom="column">
                  <wp:posOffset>9478010</wp:posOffset>
                </wp:positionH>
                <wp:positionV relativeFrom="paragraph">
                  <wp:posOffset>5897879</wp:posOffset>
                </wp:positionV>
                <wp:extent cx="731520" cy="0"/>
                <wp:effectExtent l="0" t="0" r="30480" b="19050"/>
                <wp:wrapNone/>
                <wp:docPr id="18958" name="Straight Connector 150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C750E9" id="Straight Connector 150584" o:spid="_x0000_s1026" style="position:absolute;z-index:251730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46.3pt,464.4pt" to="803.9pt,4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" strokecolor="black [3200]" strokeweight="1pt">
                <v:stroke joinstyle="miter"/>
              </v:line>
            </w:pict>
          </mc:Fallback>
        </mc:AlternateContent>
      </w:r>
      <w:r>
        <w:rPr>
          <w:noProof/>
          <w:lang w:val="en-US" w:eastAsia="en-US"/>
        </w:rPr>
        <mc:AlternateContent>
          <mc:Choice Requires="wps">
            <w:drawing>
              <wp:anchor distT="0" distB="0" distL="114299" distR="114299" simplePos="0" relativeHeight="251731968" behindDoc="0" locked="0" layoutInCell="1" allowOverlap="1" wp14:anchorId="0D6FA61C" wp14:editId="0F44360C">
                <wp:simplePos x="0" y="0"/>
                <wp:positionH relativeFrom="column">
                  <wp:posOffset>9333229</wp:posOffset>
                </wp:positionH>
                <wp:positionV relativeFrom="paragraph">
                  <wp:posOffset>5368925</wp:posOffset>
                </wp:positionV>
                <wp:extent cx="1069340" cy="0"/>
                <wp:effectExtent l="534670" t="0" r="0" b="551180"/>
                <wp:wrapNone/>
                <wp:docPr id="18957" name="Straight Connector 1505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0693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EAE228" id="Straight Connector 150585" o:spid="_x0000_s1026" style="position:absolute;rotation:-90;z-index:2517319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34.9pt,422.75pt" to="819.1pt,4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2992" behindDoc="0" locked="0" layoutInCell="1" allowOverlap="1" wp14:anchorId="46DA34D7" wp14:editId="3C29E4B6">
                <wp:simplePos x="0" y="0"/>
                <wp:positionH relativeFrom="column">
                  <wp:posOffset>10125710</wp:posOffset>
                </wp:positionH>
                <wp:positionV relativeFrom="paragraph">
                  <wp:posOffset>4840604</wp:posOffset>
                </wp:positionV>
                <wp:extent cx="822960" cy="0"/>
                <wp:effectExtent l="0" t="0" r="34290" b="19050"/>
                <wp:wrapNone/>
                <wp:docPr id="18956" name="Straight Connector 150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09D842" id="Straight Connector 150586" o:spid="_x0000_s1026" style="position:absolute;z-index:251732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97.3pt,381.15pt" to="862.1pt,3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4016" behindDoc="0" locked="0" layoutInCell="1" allowOverlap="1" wp14:anchorId="2E37F455" wp14:editId="33A52F08">
                <wp:simplePos x="0" y="0"/>
                <wp:positionH relativeFrom="column">
                  <wp:posOffset>9205595</wp:posOffset>
                </wp:positionH>
                <wp:positionV relativeFrom="paragraph">
                  <wp:posOffset>5248909</wp:posOffset>
                </wp:positionV>
                <wp:extent cx="1301115" cy="0"/>
                <wp:effectExtent l="0" t="0" r="32385" b="19050"/>
                <wp:wrapNone/>
                <wp:docPr id="18955" name="Straight Connector 1505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111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A5A856" id="Straight Connector 150587" o:spid="_x0000_s1026" style="position:absolute;z-index:251734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24.85pt,413.3pt" to="827.3pt,4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5040" behindDoc="0" locked="0" layoutInCell="1" allowOverlap="1" wp14:anchorId="630A0AB0" wp14:editId="1348F867">
                <wp:simplePos x="0" y="0"/>
                <wp:positionH relativeFrom="column">
                  <wp:posOffset>9177655</wp:posOffset>
                </wp:positionH>
                <wp:positionV relativeFrom="paragraph">
                  <wp:posOffset>5589269</wp:posOffset>
                </wp:positionV>
                <wp:extent cx="1271905" cy="0"/>
                <wp:effectExtent l="0" t="0" r="23495" b="19050"/>
                <wp:wrapNone/>
                <wp:docPr id="18954" name="Straight Connector 1505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190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FE3CA1" id="Straight Connector 150588" o:spid="_x0000_s1026" style="position:absolute;z-index:251735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22.65pt,440.1pt" to="822.8pt,4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6064" behindDoc="0" locked="0" layoutInCell="1" allowOverlap="1" wp14:anchorId="716E418F" wp14:editId="2DD6095B">
                <wp:simplePos x="0" y="0"/>
                <wp:positionH relativeFrom="column">
                  <wp:posOffset>9630410</wp:posOffset>
                </wp:positionH>
                <wp:positionV relativeFrom="paragraph">
                  <wp:posOffset>6050279</wp:posOffset>
                </wp:positionV>
                <wp:extent cx="731520" cy="0"/>
                <wp:effectExtent l="0" t="0" r="30480" b="19050"/>
                <wp:wrapNone/>
                <wp:docPr id="18953" name="Straight Connector 1505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DEEA3D" id="Straight Connector 150589" o:spid="_x0000_s1026" style="position:absolute;z-index:251736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58.3pt,476.4pt" to="815.9pt,4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" strokecolor="black [3200]" strokeweight="1pt">
                <v:stroke joinstyle="miter"/>
              </v:line>
            </w:pict>
          </mc:Fallback>
        </mc:AlternateContent>
      </w:r>
      <w:r>
        <w:rPr>
          <w:noProof/>
          <w:lang w:val="en-US" w:eastAsia="en-US"/>
        </w:rPr>
        <mc:AlternateContent>
          <mc:Choice Requires="wps">
            <w:drawing>
              <wp:anchor distT="0" distB="0" distL="114299" distR="114299" simplePos="0" relativeHeight="251737088" behindDoc="0" locked="0" layoutInCell="1" allowOverlap="1" wp14:anchorId="0731AC06" wp14:editId="17A10BFE">
                <wp:simplePos x="0" y="0"/>
                <wp:positionH relativeFrom="column">
                  <wp:posOffset>9485629</wp:posOffset>
                </wp:positionH>
                <wp:positionV relativeFrom="paragraph">
                  <wp:posOffset>5521325</wp:posOffset>
                </wp:positionV>
                <wp:extent cx="1069340" cy="0"/>
                <wp:effectExtent l="534670" t="0" r="0" b="551180"/>
                <wp:wrapNone/>
                <wp:docPr id="18952" name="Straight Connector 150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0693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2D8EB4" id="Straight Connector 150590" o:spid="_x0000_s1026" style="position:absolute;rotation:-90;z-index:2517370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46.9pt,434.75pt" to="831.1pt,4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8112" behindDoc="0" locked="0" layoutInCell="1" allowOverlap="1" wp14:anchorId="1855D064" wp14:editId="2F2839E3">
                <wp:simplePos x="0" y="0"/>
                <wp:positionH relativeFrom="column">
                  <wp:posOffset>10278110</wp:posOffset>
                </wp:positionH>
                <wp:positionV relativeFrom="paragraph">
                  <wp:posOffset>4993004</wp:posOffset>
                </wp:positionV>
                <wp:extent cx="822960" cy="0"/>
                <wp:effectExtent l="0" t="0" r="34290" b="19050"/>
                <wp:wrapNone/>
                <wp:docPr id="18951" name="Straight Connector 150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56EA29" id="Straight Connector 150591" o:spid="_x0000_s1026" style="position:absolute;z-index:251738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09.3pt,393.15pt" to="874.1pt,3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" strokecolor="black [3200]" strokeweight="1pt">
                <v:stroke joinstyle="miter"/>
              </v:line>
            </w:pict>
          </mc:Fallback>
        </mc:AlternateContent>
      </w:r>
    </w:p>
    <w:p w:rsidR="00483067" w:rsidRPr="004E1614" w:rsidRDefault="00483067" w:rsidP="00483067">
      <w:pPr>
        <w:jc w:val="right"/>
        <w:rPr>
          <w:rFonts w:asciiTheme="majorBidi" w:hAnsiTheme="majorBidi" w:cstheme="majorBidi"/>
          <w:lang w:val="en-US" w:bidi="ar-LB"/>
        </w:rPr>
      </w:pPr>
    </w:p>
    <w:p w:rsidR="00483067" w:rsidRPr="004E1614" w:rsidRDefault="00483067" w:rsidP="00483067">
      <w:pPr>
        <w:jc w:val="center"/>
        <w:rPr>
          <w:rFonts w:asciiTheme="majorBidi" w:hAnsiTheme="majorBidi" w:cstheme="majorBidi"/>
          <w:lang w:val="en-US" w:bidi="ar-LB"/>
        </w:rPr>
      </w:pPr>
    </w:p>
    <w:p w:rsidR="00483067" w:rsidRPr="004E1614" w:rsidRDefault="00483067" w:rsidP="00483067">
      <w:pPr>
        <w:jc w:val="right"/>
        <w:rPr>
          <w:rFonts w:asciiTheme="majorBidi" w:hAnsiTheme="majorBidi" w:cstheme="majorBidi"/>
          <w:lang w:val="en-US" w:bidi="ar-LB"/>
        </w:rPr>
      </w:pPr>
    </w:p>
    <w:p w:rsidR="00483067" w:rsidRPr="004E1614" w:rsidRDefault="00483067" w:rsidP="00483067">
      <w:pPr>
        <w:jc w:val="right"/>
        <w:rPr>
          <w:rFonts w:asciiTheme="majorBidi" w:hAnsiTheme="majorBidi" w:cstheme="majorBidi"/>
          <w:lang w:val="en-US" w:bidi="ar-LB"/>
        </w:rPr>
      </w:pPr>
    </w:p>
    <w:p w:rsidR="00483067" w:rsidRDefault="00483067" w:rsidP="00483067">
      <w:pPr>
        <w:rPr>
          <w:rFonts w:asciiTheme="majorBidi" w:hAnsiTheme="majorBidi" w:cstheme="majorBidi"/>
          <w:rtl/>
          <w:lang w:val="en-US" w:bidi="ar-LB"/>
        </w:rPr>
      </w:pPr>
    </w:p>
    <w:p w:rsidR="00A82E38" w:rsidRDefault="00A82E38" w:rsidP="00A82E38">
      <w:pPr>
        <w:rPr>
          <w:rFonts w:asciiTheme="majorBidi" w:hAnsiTheme="majorBidi" w:cstheme="majorBidi"/>
          <w:rtl/>
          <w:lang w:val="en-US" w:bidi="ar-LB"/>
        </w:rPr>
      </w:pPr>
    </w:p>
    <w:p w:rsidR="00A82E38" w:rsidRPr="004E1614" w:rsidRDefault="00A82E38" w:rsidP="00A82E38">
      <w:pPr>
        <w:rPr>
          <w:rFonts w:asciiTheme="majorBidi" w:hAnsiTheme="majorBidi" w:cstheme="majorBidi"/>
          <w:rtl/>
          <w:lang w:val="en-US" w:bidi="ar-LB"/>
        </w:rPr>
      </w:pPr>
    </w:p>
    <w:p w:rsidR="00483067" w:rsidRPr="00FA12B5" w:rsidRDefault="00483067" w:rsidP="008A5622">
      <w:pPr>
        <w:pStyle w:val="Heading4"/>
        <w:tabs>
          <w:tab w:val="clear" w:pos="851"/>
          <w:tab w:val="num" w:pos="1149"/>
        </w:tabs>
        <w:rPr>
          <w:sz w:val="24"/>
          <w:szCs w:val="24"/>
          <w:rtl/>
        </w:rPr>
      </w:pPr>
      <w:r w:rsidRPr="00FA12B5">
        <w:rPr>
          <w:sz w:val="24"/>
          <w:szCs w:val="24"/>
          <w:rtl/>
        </w:rPr>
        <w:t>برنامج قراءة ضغط</w:t>
      </w:r>
      <w:r w:rsidRPr="00FA12B5">
        <w:rPr>
          <w:sz w:val="24"/>
          <w:szCs w:val="32"/>
        </w:rPr>
        <w:t xml:space="preserve"> </w:t>
      </w:r>
      <w:r w:rsidRPr="00FA12B5">
        <w:rPr>
          <w:rFonts w:hint="cs"/>
          <w:sz w:val="24"/>
          <w:szCs w:val="24"/>
          <w:rtl/>
        </w:rPr>
        <w:t xml:space="preserve"> ال</w:t>
      </w:r>
      <w:r w:rsidRPr="00FA12B5">
        <w:rPr>
          <w:sz w:val="24"/>
          <w:szCs w:val="32"/>
        </w:rPr>
        <w:t>Boiler</w:t>
      </w:r>
      <w:r w:rsidRPr="00FA12B5">
        <w:rPr>
          <w:rFonts w:hint="cs"/>
          <w:sz w:val="24"/>
          <w:szCs w:val="24"/>
          <w:rtl/>
        </w:rPr>
        <w:t xml:space="preserve"> </w:t>
      </w:r>
      <w:r w:rsidRPr="00FA12B5">
        <w:rPr>
          <w:sz w:val="24"/>
          <w:szCs w:val="32"/>
        </w:rPr>
        <w:t xml:space="preserve"> </w:t>
      </w:r>
      <w:r w:rsidRPr="00FA12B5">
        <w:rPr>
          <w:sz w:val="24"/>
          <w:szCs w:val="24"/>
          <w:rtl/>
        </w:rPr>
        <w:t xml:space="preserve">في ال </w:t>
      </w:r>
      <w:r w:rsidRPr="00FA12B5">
        <w:rPr>
          <w:sz w:val="24"/>
          <w:szCs w:val="32"/>
        </w:rPr>
        <w:t>PLC</w:t>
      </w:r>
      <w:r w:rsidRPr="00FA12B5">
        <w:rPr>
          <w:sz w:val="24"/>
          <w:szCs w:val="24"/>
          <w:rtl/>
        </w:rPr>
        <w:t xml:space="preserve"> </w:t>
      </w:r>
    </w:p>
    <w:p w:rsidR="00483067" w:rsidRPr="0063219E" w:rsidRDefault="00483067" w:rsidP="00483067">
      <w:pPr>
        <w:pStyle w:val="ListParagraph"/>
        <w:ind w:left="1260"/>
        <w:rPr>
          <w:rFonts w:asciiTheme="majorBidi" w:hAnsiTheme="majorBidi" w:cstheme="majorBidi"/>
          <w:sz w:val="24"/>
          <w:szCs w:val="24"/>
          <w:lang w:bidi="ar-LB"/>
        </w:rPr>
      </w:pPr>
      <w:r w:rsidRPr="0063219E">
        <w:rPr>
          <w:rFonts w:asciiTheme="majorBidi" w:hAnsiTheme="majorBidi" w:cstheme="majorBidi"/>
          <w:sz w:val="24"/>
          <w:szCs w:val="24"/>
          <w:rtl/>
          <w:lang w:bidi="ar-LB"/>
        </w:rPr>
        <w:t xml:space="preserve">طريقة قراءة الضغط تكون عل الشكل التالي : </w:t>
      </w:r>
    </w:p>
    <w:p w:rsidR="00483067" w:rsidRDefault="00483067" w:rsidP="00483067">
      <w:pPr>
        <w:pStyle w:val="ListParagraph"/>
        <w:spacing w:line="240" w:lineRule="auto"/>
        <w:ind w:left="1260"/>
        <w:rPr>
          <w:rFonts w:asciiTheme="majorBidi" w:hAnsiTheme="majorBidi" w:cstheme="majorBidi"/>
          <w:sz w:val="24"/>
          <w:szCs w:val="24"/>
          <w:lang w:bidi="ar-LB"/>
        </w:rPr>
      </w:pPr>
      <w:r w:rsidRPr="0063219E">
        <w:rPr>
          <w:rFonts w:asciiTheme="majorBidi" w:hAnsiTheme="majorBidi" w:cstheme="majorBidi"/>
          <w:sz w:val="24"/>
          <w:szCs w:val="24"/>
          <w:rtl/>
          <w:lang w:bidi="ar-LB"/>
        </w:rPr>
        <w:t xml:space="preserve">ال </w:t>
      </w:r>
      <w:r w:rsidRPr="0063219E">
        <w:rPr>
          <w:rFonts w:asciiTheme="majorBidi" w:hAnsiTheme="majorBidi" w:cstheme="majorBidi"/>
          <w:sz w:val="24"/>
          <w:szCs w:val="24"/>
          <w:lang w:bidi="ar-LB"/>
        </w:rPr>
        <w:t>PLC</w:t>
      </w:r>
      <w:r w:rsidRPr="0063219E">
        <w:rPr>
          <w:rFonts w:asciiTheme="majorBidi" w:hAnsiTheme="majorBidi" w:cstheme="majorBidi"/>
          <w:sz w:val="24"/>
          <w:szCs w:val="24"/>
          <w:rtl/>
          <w:lang w:bidi="ar-LB"/>
        </w:rPr>
        <w:t xml:space="preserve"> تقرأ من </w:t>
      </w:r>
      <w:r w:rsidRPr="0063219E">
        <w:rPr>
          <w:rFonts w:asciiTheme="majorBidi" w:hAnsiTheme="majorBidi" w:cstheme="majorBidi"/>
          <w:sz w:val="24"/>
          <w:szCs w:val="24"/>
          <w:lang w:bidi="ar-LB"/>
        </w:rPr>
        <w:t>Sensor</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lang w:bidi="ar-LB"/>
        </w:rPr>
        <w:t>(0 bar = 0 in PLC , 16bar =2000 in PLC)</w:t>
      </w:r>
      <w:r w:rsidRPr="0063219E">
        <w:rPr>
          <w:rFonts w:asciiTheme="majorBidi" w:hAnsiTheme="majorBidi" w:cstheme="majorBidi"/>
          <w:sz w:val="24"/>
          <w:szCs w:val="24"/>
          <w:rtl/>
          <w:lang w:bidi="ar-LB"/>
        </w:rPr>
        <w:t xml:space="preserve"> </w:t>
      </w:r>
    </w:p>
    <w:p w:rsidR="00483067" w:rsidRDefault="00483067" w:rsidP="00483067">
      <w:pPr>
        <w:pStyle w:val="ListParagraph"/>
        <w:spacing w:line="240" w:lineRule="auto"/>
        <w:ind w:left="1260"/>
        <w:rPr>
          <w:rFonts w:asciiTheme="majorBidi" w:eastAsiaTheme="minorEastAsia" w:hAnsiTheme="majorBidi" w:cstheme="majorBidi"/>
          <w:sz w:val="24"/>
          <w:szCs w:val="24"/>
          <w:rtl/>
          <w:lang w:bidi="ar-LB"/>
        </w:rPr>
      </w:pPr>
      <w:r w:rsidRPr="0063219E">
        <w:rPr>
          <w:rFonts w:asciiTheme="majorBidi" w:hAnsiTheme="majorBidi" w:cstheme="majorBidi"/>
          <w:sz w:val="24"/>
          <w:szCs w:val="24"/>
          <w:rtl/>
          <w:lang w:bidi="ar-LB"/>
        </w:rPr>
        <w:t xml:space="preserve">لتحويل قراءة ال </w:t>
      </w:r>
      <w:r w:rsidRPr="0063219E">
        <w:rPr>
          <w:rFonts w:asciiTheme="majorBidi" w:hAnsiTheme="majorBidi" w:cstheme="majorBidi"/>
          <w:sz w:val="24"/>
          <w:szCs w:val="24"/>
          <w:lang w:bidi="ar-LB"/>
        </w:rPr>
        <w:t>PLC</w:t>
      </w:r>
      <w:r w:rsidRPr="0063219E">
        <w:rPr>
          <w:rFonts w:asciiTheme="majorBidi" w:hAnsiTheme="majorBidi" w:cstheme="majorBidi"/>
          <w:sz w:val="24"/>
          <w:szCs w:val="24"/>
          <w:rtl/>
          <w:lang w:bidi="ar-LB"/>
        </w:rPr>
        <w:t xml:space="preserve"> الى قراءة شبيهة بالحساس نعمل ما يلي ( </w:t>
      </w:r>
      <w:r w:rsidRPr="0063219E">
        <w:rPr>
          <w:rFonts w:asciiTheme="majorBidi" w:hAnsiTheme="majorBidi" w:cstheme="majorBidi"/>
          <w:sz w:val="24"/>
          <w:szCs w:val="24"/>
          <w:lang w:bidi="ar-LB"/>
        </w:rPr>
        <w:t xml:space="preserve">  </w:t>
      </w:r>
      <m:oMath>
        <m:r>
          <w:rPr>
            <w:rFonts w:ascii="Cambria Math" w:hAnsi="Cambria Math" w:cstheme="majorBidi"/>
            <w:sz w:val="24"/>
            <w:szCs w:val="24"/>
            <w:lang w:bidi="ar-LB"/>
          </w:rPr>
          <m:t>x</m:t>
        </m:r>
        <m:r>
          <w:rPr>
            <w:rFonts w:ascii="Cambria Math" w:hAnsi="Cambria Math" w:cstheme="majorBidi"/>
            <w:sz w:val="24"/>
            <w:szCs w:val="24"/>
            <w:rtl/>
            <w:lang w:bidi="ar-LB"/>
          </w:rPr>
          <m:t>×</m:t>
        </m:r>
        <m:f>
          <m:fPr>
            <m:ctrlPr>
              <w:rPr>
                <w:rFonts w:ascii="Cambria Math" w:hAnsi="Cambria Math" w:cstheme="majorBidi"/>
                <w:i/>
                <w:sz w:val="24"/>
                <w:szCs w:val="24"/>
                <w:lang w:bidi="ar-LB"/>
              </w:rPr>
            </m:ctrlPr>
          </m:fPr>
          <m:num>
            <m:r>
              <w:rPr>
                <w:rFonts w:ascii="Cambria Math" w:hAnsi="Cambria Math" w:cstheme="majorBidi"/>
                <w:sz w:val="24"/>
                <w:szCs w:val="24"/>
                <w:lang w:bidi="ar-LB"/>
              </w:rPr>
              <m:t>4</m:t>
            </m:r>
          </m:num>
          <m:den>
            <m:r>
              <w:rPr>
                <w:rFonts w:ascii="Cambria Math" w:hAnsi="Cambria Math" w:cstheme="majorBidi"/>
                <w:sz w:val="24"/>
                <w:szCs w:val="24"/>
                <w:lang w:bidi="ar-LB"/>
              </w:rPr>
              <m:t>5</m:t>
            </m:r>
          </m:den>
        </m:f>
      </m:oMath>
      <w:r w:rsidRPr="0063219E">
        <w:rPr>
          <w:rFonts w:asciiTheme="majorBidi" w:hAnsiTheme="majorBidi" w:cstheme="majorBidi"/>
          <w:sz w:val="24"/>
          <w:szCs w:val="24"/>
          <w:rtl/>
          <w:lang w:bidi="ar-LB"/>
        </w:rPr>
        <w:t xml:space="preserve">مثلا </w:t>
      </w:r>
      <w:r w:rsidRPr="0063219E">
        <w:rPr>
          <w:rFonts w:asciiTheme="majorBidi" w:hAnsiTheme="majorBidi" w:cstheme="majorBidi"/>
          <w:sz w:val="24"/>
          <w:szCs w:val="24"/>
          <w:lang w:bidi="ar-LB"/>
        </w:rPr>
        <w:t>2000</w:t>
      </w:r>
      <m:oMath>
        <m:r>
          <m:rPr>
            <m:sty m:val="p"/>
          </m:rPr>
          <w:rPr>
            <w:rFonts w:ascii="Cambria Math" w:hAnsi="Cambria Math" w:cstheme="majorBidi"/>
            <w:sz w:val="24"/>
            <w:szCs w:val="24"/>
            <w:rtl/>
            <w:lang w:bidi="ar-LB"/>
          </w:rPr>
          <m:t>×</m:t>
        </m:r>
        <m:f>
          <m:fPr>
            <m:ctrlPr>
              <w:rPr>
                <w:rFonts w:ascii="Cambria Math" w:hAnsi="Cambria Math" w:cstheme="majorBidi"/>
                <w:sz w:val="24"/>
                <w:szCs w:val="24"/>
                <w:lang w:bidi="ar-LB"/>
              </w:rPr>
            </m:ctrlPr>
          </m:fPr>
          <m:num>
            <m:r>
              <w:rPr>
                <w:rFonts w:ascii="Cambria Math" w:hAnsi="Cambria Math" w:cstheme="majorBidi"/>
                <w:sz w:val="24"/>
                <w:szCs w:val="24"/>
                <w:lang w:bidi="ar-LB"/>
              </w:rPr>
              <m:t>4</m:t>
            </m:r>
          </m:num>
          <m:den>
            <m:r>
              <w:rPr>
                <w:rFonts w:ascii="Cambria Math" w:hAnsi="Cambria Math" w:cstheme="majorBidi"/>
                <w:sz w:val="24"/>
                <w:szCs w:val="24"/>
                <w:lang w:bidi="ar-LB"/>
              </w:rPr>
              <m:t>5</m:t>
            </m:r>
          </m:den>
        </m:f>
      </m:oMath>
      <w:r w:rsidRPr="0063219E">
        <w:rPr>
          <w:rFonts w:asciiTheme="majorBidi" w:eastAsiaTheme="minorEastAsia" w:hAnsiTheme="majorBidi" w:cstheme="majorBidi"/>
          <w:sz w:val="24"/>
          <w:szCs w:val="24"/>
          <w:lang w:bidi="ar-LB"/>
        </w:rPr>
        <w:t xml:space="preserve"> =1600</w:t>
      </w:r>
      <w:r w:rsidRPr="0063219E">
        <w:rPr>
          <w:rFonts w:asciiTheme="majorBidi" w:eastAsiaTheme="minorEastAsia" w:hAnsiTheme="majorBidi" w:cstheme="majorBidi"/>
          <w:sz w:val="24"/>
          <w:szCs w:val="24"/>
          <w:rtl/>
          <w:lang w:bidi="ar-LB"/>
        </w:rPr>
        <w:t xml:space="preserve"> ) نقرا قيمة الحساس من </w:t>
      </w:r>
      <w:r w:rsidRPr="0063219E">
        <w:rPr>
          <w:rFonts w:asciiTheme="majorBidi" w:eastAsiaTheme="minorEastAsia" w:hAnsiTheme="majorBidi" w:cstheme="majorBidi"/>
          <w:sz w:val="24"/>
          <w:szCs w:val="24"/>
          <w:lang w:bidi="ar-LB"/>
        </w:rPr>
        <w:t>D1110</w:t>
      </w:r>
      <w:r w:rsidRPr="0063219E">
        <w:rPr>
          <w:rFonts w:asciiTheme="majorBidi" w:eastAsiaTheme="minorEastAsia" w:hAnsiTheme="majorBidi" w:cstheme="majorBidi"/>
          <w:sz w:val="24"/>
          <w:szCs w:val="24"/>
          <w:rtl/>
          <w:lang w:bidi="ar-LB"/>
        </w:rPr>
        <w:t xml:space="preserve"> ونحفظها في </w:t>
      </w:r>
      <w:r w:rsidRPr="0063219E">
        <w:rPr>
          <w:rFonts w:asciiTheme="majorBidi" w:eastAsiaTheme="minorEastAsia" w:hAnsiTheme="majorBidi" w:cstheme="majorBidi"/>
          <w:sz w:val="24"/>
          <w:szCs w:val="24"/>
          <w:lang w:bidi="ar-LB"/>
        </w:rPr>
        <w:t>D1</w:t>
      </w:r>
      <w:r w:rsidRPr="0063219E">
        <w:rPr>
          <w:rFonts w:asciiTheme="majorBidi" w:eastAsiaTheme="minorEastAsia" w:hAnsiTheme="majorBidi" w:cstheme="majorBidi"/>
          <w:sz w:val="24"/>
          <w:szCs w:val="24"/>
          <w:rtl/>
          <w:lang w:bidi="ar-LB"/>
        </w:rPr>
        <w:t xml:space="preserve"> ثم نضرب 4 وتحفظ في </w:t>
      </w:r>
      <w:r w:rsidRPr="0063219E">
        <w:rPr>
          <w:rFonts w:asciiTheme="majorBidi" w:eastAsiaTheme="minorEastAsia" w:hAnsiTheme="majorBidi" w:cstheme="majorBidi"/>
          <w:sz w:val="24"/>
          <w:szCs w:val="24"/>
          <w:lang w:bidi="ar-LB"/>
        </w:rPr>
        <w:t>D4 D3</w:t>
      </w:r>
      <w:r w:rsidRPr="0063219E">
        <w:rPr>
          <w:rFonts w:asciiTheme="majorBidi" w:eastAsiaTheme="minorEastAsia" w:hAnsiTheme="majorBidi" w:cstheme="majorBidi"/>
          <w:sz w:val="24"/>
          <w:szCs w:val="24"/>
          <w:rtl/>
          <w:lang w:bidi="ar-LB"/>
        </w:rPr>
        <w:t xml:space="preserve"> ثم نقسم على 5 وتحفظ في </w:t>
      </w:r>
      <w:r w:rsidRPr="0063219E">
        <w:rPr>
          <w:rFonts w:asciiTheme="majorBidi" w:eastAsiaTheme="minorEastAsia" w:hAnsiTheme="majorBidi" w:cstheme="majorBidi"/>
          <w:sz w:val="24"/>
          <w:szCs w:val="24"/>
          <w:lang w:bidi="ar-LB"/>
        </w:rPr>
        <w:t>D6 D5</w:t>
      </w:r>
      <w:r w:rsidRPr="0063219E">
        <w:rPr>
          <w:rFonts w:asciiTheme="majorBidi" w:eastAsiaTheme="minorEastAsia" w:hAnsiTheme="majorBidi" w:cstheme="majorBidi"/>
          <w:sz w:val="24"/>
          <w:szCs w:val="24"/>
          <w:rtl/>
          <w:lang w:bidi="ar-LB"/>
        </w:rPr>
        <w:t xml:space="preserve"> على شكل شبيه بقيمة الحساس </w:t>
      </w:r>
      <w:r>
        <w:rPr>
          <w:rFonts w:asciiTheme="majorBidi" w:eastAsiaTheme="minorEastAsia" w:hAnsiTheme="majorBidi" w:cstheme="majorBidi" w:hint="cs"/>
          <w:sz w:val="24"/>
          <w:szCs w:val="24"/>
          <w:rtl/>
          <w:lang w:bidi="ar-LB"/>
        </w:rPr>
        <w:t>.</w:t>
      </w:r>
    </w:p>
    <w:p w:rsidR="00483067" w:rsidRPr="0063219E" w:rsidRDefault="00483067" w:rsidP="00483067">
      <w:pPr>
        <w:pStyle w:val="ListParagraph"/>
        <w:spacing w:line="240" w:lineRule="auto"/>
        <w:ind w:left="1260"/>
        <w:rPr>
          <w:rFonts w:asciiTheme="majorBidi" w:hAnsiTheme="majorBidi" w:cstheme="majorBidi"/>
          <w:sz w:val="24"/>
          <w:szCs w:val="24"/>
          <w:lang w:bidi="ar-LB"/>
        </w:rPr>
      </w:pPr>
      <w:r w:rsidRPr="0063219E">
        <w:rPr>
          <w:rFonts w:asciiTheme="majorBidi" w:hAnsiTheme="majorBidi" w:cstheme="majorBidi"/>
          <w:sz w:val="24"/>
          <w:szCs w:val="24"/>
          <w:lang w:bidi="ar-LB"/>
        </w:rPr>
        <w:t>(0 bar = 0 in D5, 16bar =1600 in D5)</w:t>
      </w:r>
    </w:p>
    <w:p w:rsidR="00483067" w:rsidRPr="004E1614" w:rsidRDefault="00483067" w:rsidP="00483067">
      <w:pPr>
        <w:ind w:firstLine="450"/>
        <w:rPr>
          <w:rFonts w:asciiTheme="majorBidi" w:hAnsiTheme="majorBidi" w:cstheme="majorBidi"/>
          <w:rtl/>
          <w:lang w:val="en-US" w:bidi="ar-LB"/>
        </w:rPr>
      </w:pPr>
    </w:p>
    <w:p w:rsidR="00483067" w:rsidRPr="004E1614" w:rsidRDefault="00483067" w:rsidP="00483067">
      <w:pPr>
        <w:jc w:val="center"/>
        <w:rPr>
          <w:rFonts w:asciiTheme="majorBidi" w:hAnsiTheme="majorBidi" w:cstheme="majorBidi"/>
          <w:lang w:val="en-US" w:bidi="ar-LB"/>
        </w:rPr>
      </w:pPr>
      <w:r w:rsidRPr="004E1614">
        <w:rPr>
          <w:rFonts w:asciiTheme="majorBidi" w:hAnsiTheme="majorBidi" w:cstheme="majorBidi"/>
          <w:noProof/>
          <w:lang w:val="en-US" w:eastAsia="en-US"/>
        </w:rPr>
        <w:lastRenderedPageBreak/>
        <w:drawing>
          <wp:inline distT="0" distB="0" distL="0" distR="0" wp14:anchorId="35417DBA" wp14:editId="2C810E41">
            <wp:extent cx="5675479" cy="2995391"/>
            <wp:effectExtent l="0" t="0" r="190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20216" t="16540" r="11850" b="19686"/>
                    <a:stretch/>
                  </pic:blipFill>
                  <pic:spPr bwMode="auto">
                    <a:xfrm>
                      <a:off x="0" y="0"/>
                      <a:ext cx="5694795" cy="3005585"/>
                    </a:xfrm>
                    <a:prstGeom prst="rect">
                      <a:avLst/>
                    </a:prstGeom>
                    <a:ln>
                      <a:noFill/>
                    </a:ln>
                    <a:extLst>
                      <a:ext uri="{53640926-AAD7-44D8-BBD7-CCE9431645EC}">
                        <a14:shadowObscured xmlns:a14="http://schemas.microsoft.com/office/drawing/2010/main"/>
                      </a:ext>
                    </a:extLst>
                  </pic:spPr>
                </pic:pic>
              </a:graphicData>
            </a:graphic>
          </wp:inline>
        </w:drawing>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M1000: normal on</w:t>
      </w:r>
    </w:p>
    <w:p w:rsidR="00483067" w:rsidRPr="004E1614" w:rsidRDefault="00483067" w:rsidP="002751D4">
      <w:pPr>
        <w:autoSpaceDE w:val="0"/>
        <w:autoSpaceDN w:val="0"/>
        <w:bidi w:val="0"/>
        <w:adjustRightInd w:val="0"/>
        <w:rPr>
          <w:rFonts w:asciiTheme="majorBidi" w:hAnsiTheme="majorBidi" w:cstheme="majorBidi"/>
          <w:sz w:val="24"/>
          <w:rtl/>
          <w:lang w:val="en-US"/>
        </w:rPr>
      </w:pPr>
      <w:r w:rsidRPr="004E1614">
        <w:rPr>
          <w:rFonts w:asciiTheme="majorBidi" w:hAnsiTheme="majorBidi" w:cstheme="majorBidi"/>
          <w:sz w:val="24"/>
          <w:lang w:val="en-US"/>
        </w:rPr>
        <w:t xml:space="preserve">D1115: analog input/output mode setting </w:t>
      </w:r>
    </w:p>
    <w:p w:rsidR="00483067" w:rsidRPr="004E1614" w:rsidRDefault="00483067" w:rsidP="00483067">
      <w:pPr>
        <w:autoSpaceDE w:val="0"/>
        <w:autoSpaceDN w:val="0"/>
        <w:adjustRightInd w:val="0"/>
        <w:rPr>
          <w:rFonts w:asciiTheme="majorBidi" w:hAnsiTheme="majorBidi" w:cstheme="majorBidi"/>
          <w:sz w:val="24"/>
          <w:lang w:val="en-US"/>
        </w:rPr>
      </w:pPr>
    </w:p>
    <w:p w:rsidR="00483067" w:rsidRPr="004E1614" w:rsidRDefault="00483067" w:rsidP="00483067">
      <w:pPr>
        <w:jc w:val="center"/>
        <w:rPr>
          <w:rFonts w:asciiTheme="majorBidi" w:hAnsiTheme="majorBidi" w:cstheme="majorBidi"/>
          <w:sz w:val="24"/>
          <w:rtl/>
          <w:lang w:val="en-US" w:bidi="ar-LB"/>
        </w:rPr>
      </w:pPr>
      <w:r w:rsidRPr="004E1614">
        <w:rPr>
          <w:rFonts w:asciiTheme="majorBidi" w:hAnsiTheme="majorBidi" w:cstheme="majorBidi"/>
          <w:noProof/>
          <w:sz w:val="24"/>
          <w:lang w:val="en-US" w:eastAsia="en-US"/>
        </w:rPr>
        <w:drawing>
          <wp:inline distT="0" distB="0" distL="0" distR="0" wp14:anchorId="6E0CAA9A" wp14:editId="76F9D1B9">
            <wp:extent cx="5313871" cy="1522203"/>
            <wp:effectExtent l="0" t="0" r="1270" b="1905"/>
            <wp:docPr id="1140" name="Grafik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5881" cy="1525643"/>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sz w:val="24"/>
          <w:lang w:val="en-US" w:bidi="ar-LB"/>
        </w:rPr>
      </w:pPr>
    </w:p>
    <w:p w:rsidR="00483067" w:rsidRPr="004E1614" w:rsidRDefault="00483067" w:rsidP="002751D4">
      <w:pPr>
        <w:bidi w:val="0"/>
        <w:rPr>
          <w:rFonts w:asciiTheme="majorBidi" w:hAnsiTheme="majorBidi" w:cstheme="majorBidi"/>
          <w:sz w:val="24"/>
          <w:szCs w:val="24"/>
          <w:lang w:val="en-US"/>
        </w:rPr>
      </w:pPr>
      <w:r w:rsidRPr="004E1614">
        <w:rPr>
          <w:rFonts w:asciiTheme="majorBidi" w:hAnsiTheme="majorBidi" w:cstheme="majorBidi"/>
          <w:sz w:val="24"/>
          <w:szCs w:val="24"/>
          <w:lang w:val="en-US"/>
        </w:rPr>
        <w:t>MOV K257 D1115: (257 decimal = 0000 0001 0000 0001 Binary),</w:t>
      </w:r>
    </w:p>
    <w:p w:rsidR="00483067" w:rsidRPr="004E1614" w:rsidRDefault="00483067" w:rsidP="002751D4">
      <w:pPr>
        <w:bidi w:val="0"/>
        <w:rPr>
          <w:rFonts w:asciiTheme="majorBidi" w:hAnsiTheme="majorBidi" w:cstheme="majorBidi"/>
          <w:sz w:val="24"/>
          <w:szCs w:val="24"/>
          <w:rtl/>
          <w:lang w:val="en-US"/>
        </w:rPr>
      </w:pPr>
      <w:r w:rsidRPr="004E1614">
        <w:rPr>
          <w:rFonts w:asciiTheme="majorBidi" w:hAnsiTheme="majorBidi" w:cstheme="majorBidi"/>
          <w:sz w:val="24"/>
          <w:szCs w:val="24"/>
          <w:lang w:val="en-US"/>
        </w:rPr>
        <w:t xml:space="preserve"> Bit 0 = 1:</w:t>
      </w:r>
      <w:r w:rsidRPr="004E1614">
        <w:rPr>
          <w:rFonts w:asciiTheme="majorBidi" w:hAnsiTheme="majorBidi" w:cstheme="majorBidi"/>
          <w:sz w:val="24"/>
          <w:szCs w:val="24"/>
          <w:rtl/>
          <w:lang w:val="en-US"/>
        </w:rPr>
        <w:t xml:space="preserve"> </w:t>
      </w:r>
      <w:r w:rsidRPr="004E1614">
        <w:rPr>
          <w:rFonts w:asciiTheme="majorBidi" w:hAnsiTheme="majorBidi" w:cstheme="majorBidi"/>
          <w:sz w:val="24"/>
          <w:szCs w:val="24"/>
          <w:lang w:val="en-US"/>
        </w:rPr>
        <w:t xml:space="preserve"> analog input mode of AD0 is the current mode </w:t>
      </w:r>
    </w:p>
    <w:p w:rsidR="00483067" w:rsidRPr="004E1614" w:rsidRDefault="00483067" w:rsidP="002751D4">
      <w:pPr>
        <w:bidi w:val="0"/>
        <w:rPr>
          <w:rFonts w:asciiTheme="majorBidi" w:hAnsiTheme="majorBidi" w:cstheme="majorBidi"/>
          <w:sz w:val="24"/>
          <w:rtl/>
          <w:lang w:val="en-US"/>
        </w:rPr>
      </w:pPr>
      <w:r w:rsidRPr="004E1614">
        <w:rPr>
          <w:rFonts w:asciiTheme="majorBidi" w:hAnsiTheme="majorBidi" w:cstheme="majorBidi"/>
          <w:sz w:val="24"/>
          <w:lang w:val="en-US"/>
        </w:rPr>
        <w:t>Bit 8 =1: current 4-20 mA.</w:t>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bidi="ar-LB"/>
        </w:rPr>
        <w:t xml:space="preserve">D1110: </w:t>
      </w:r>
      <w:r w:rsidRPr="004E1614">
        <w:rPr>
          <w:rFonts w:asciiTheme="majorBidi" w:hAnsiTheme="majorBidi" w:cstheme="majorBidi"/>
          <w:sz w:val="24"/>
          <w:lang w:val="en-US"/>
        </w:rPr>
        <w:t>analog input channel 0 (AD 0)</w:t>
      </w:r>
    </w:p>
    <w:p w:rsidR="00483067" w:rsidRPr="004E1614" w:rsidRDefault="00483067" w:rsidP="002751D4">
      <w:pPr>
        <w:bidi w:val="0"/>
        <w:rPr>
          <w:rFonts w:asciiTheme="majorBidi" w:hAnsiTheme="majorBidi" w:cstheme="majorBidi"/>
          <w:sz w:val="24"/>
          <w:lang w:val="en-US" w:bidi="ar-LB"/>
        </w:rPr>
      </w:pPr>
      <w:r w:rsidRPr="004E1614">
        <w:rPr>
          <w:rFonts w:asciiTheme="majorBidi" w:hAnsiTheme="majorBidi" w:cstheme="majorBidi"/>
          <w:sz w:val="24"/>
          <w:lang w:val="en-US" w:bidi="ar-LB"/>
        </w:rPr>
        <w:t>MOV D1110 D1: move D1110 in D1</w:t>
      </w:r>
    </w:p>
    <w:p w:rsidR="00483067" w:rsidRPr="004E1614" w:rsidRDefault="00483067" w:rsidP="002751D4">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MUL32 D1 K4 D3:</w:t>
      </w:r>
    </w:p>
    <w:p w:rsidR="00483067" w:rsidRPr="004E1614" w:rsidRDefault="00483067" w:rsidP="002751D4">
      <w:pPr>
        <w:bidi w:val="0"/>
        <w:rPr>
          <w:rFonts w:asciiTheme="majorBidi" w:hAnsiTheme="majorBidi" w:cstheme="majorBidi"/>
          <w:sz w:val="24"/>
          <w:szCs w:val="24"/>
          <w:lang w:val="en-US" w:bidi="ar-LB"/>
        </w:rPr>
      </w:pPr>
      <w:r w:rsidRPr="004E1614">
        <w:rPr>
          <w:rFonts w:asciiTheme="majorBidi" w:eastAsia="Wingdings-Regular" w:hAnsiTheme="majorBidi" w:cstheme="majorBidi"/>
          <w:sz w:val="24"/>
          <w:szCs w:val="24"/>
          <w:lang w:val="en-US"/>
        </w:rPr>
        <w:t xml:space="preserve">(D2, D1) </w:t>
      </w:r>
      <w:r w:rsidRPr="004E1614">
        <w:rPr>
          <w:rFonts w:asciiTheme="majorBidi" w:eastAsia="SymbolMT" w:hAnsiTheme="majorBidi" w:cstheme="majorBidi"/>
          <w:sz w:val="24"/>
          <w:szCs w:val="24"/>
          <w:lang w:val="en-US"/>
        </w:rPr>
        <w:t>×</w:t>
      </w:r>
      <w:r w:rsidRPr="004E1614">
        <w:rPr>
          <w:rFonts w:asciiTheme="majorBidi" w:eastAsia="Wingdings-Regular" w:hAnsiTheme="majorBidi" w:cstheme="majorBidi"/>
          <w:sz w:val="24"/>
          <w:szCs w:val="24"/>
          <w:lang w:val="en-US"/>
        </w:rPr>
        <w:t xml:space="preserve"> (4) </w:t>
      </w:r>
      <w:r w:rsidRPr="004E1614">
        <w:rPr>
          <w:rFonts w:asciiTheme="majorBidi" w:eastAsia="SymbolMT" w:hAnsiTheme="majorBidi" w:cstheme="majorBidi"/>
          <w:sz w:val="24"/>
          <w:szCs w:val="24"/>
          <w:lang w:val="en-US"/>
        </w:rPr>
        <w:t xml:space="preserve">= </w:t>
      </w:r>
      <w:r w:rsidRPr="004E1614">
        <w:rPr>
          <w:rFonts w:asciiTheme="majorBidi" w:eastAsia="Wingdings-Regular" w:hAnsiTheme="majorBidi" w:cstheme="majorBidi"/>
          <w:sz w:val="24"/>
          <w:szCs w:val="24"/>
          <w:lang w:val="en-US"/>
        </w:rPr>
        <w:t>(D4, D3)</w:t>
      </w:r>
    </w:p>
    <w:p w:rsidR="00483067" w:rsidRPr="004E1614" w:rsidRDefault="00483067" w:rsidP="00483067">
      <w:pPr>
        <w:rPr>
          <w:rFonts w:asciiTheme="majorBidi" w:hAnsiTheme="majorBidi" w:cstheme="majorBidi"/>
          <w:sz w:val="24"/>
          <w:lang w:val="en-US" w:bidi="ar-LB"/>
        </w:rPr>
      </w:pPr>
      <w:r w:rsidRPr="004E1614">
        <w:rPr>
          <w:rFonts w:asciiTheme="majorBidi" w:hAnsiTheme="majorBidi" w:cstheme="majorBidi"/>
          <w:noProof/>
          <w:sz w:val="24"/>
          <w:lang w:val="en-US" w:eastAsia="en-US"/>
        </w:rPr>
        <w:drawing>
          <wp:inline distT="0" distB="0" distL="0" distR="0" wp14:anchorId="68EFA91B" wp14:editId="4D37573C">
            <wp:extent cx="5476875" cy="828675"/>
            <wp:effectExtent l="0" t="0" r="0" b="0"/>
            <wp:docPr id="1139" name="Grafik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76875" cy="828675"/>
                    </a:xfrm>
                    <a:prstGeom prst="rect">
                      <a:avLst/>
                    </a:prstGeom>
                    <a:noFill/>
                    <a:ln>
                      <a:noFill/>
                    </a:ln>
                  </pic:spPr>
                </pic:pic>
              </a:graphicData>
            </a:graphic>
          </wp:inline>
        </w:drawing>
      </w:r>
    </w:p>
    <w:p w:rsidR="00483067" w:rsidRPr="004E1614" w:rsidRDefault="00483067" w:rsidP="002751D4">
      <w:pPr>
        <w:bidi w:val="0"/>
        <w:rPr>
          <w:rFonts w:asciiTheme="majorBidi" w:hAnsiTheme="majorBidi" w:cstheme="majorBidi"/>
          <w:sz w:val="24"/>
          <w:lang w:val="en-US" w:bidi="ar-LB"/>
        </w:rPr>
      </w:pPr>
      <w:r w:rsidRPr="004E1614">
        <w:rPr>
          <w:rFonts w:asciiTheme="majorBidi" w:hAnsiTheme="majorBidi" w:cstheme="majorBidi"/>
          <w:sz w:val="24"/>
          <w:lang w:val="en-US" w:bidi="ar-LB"/>
        </w:rPr>
        <w:t>DIV32 D3 K5 D5:</w:t>
      </w:r>
    </w:p>
    <w:p w:rsidR="00483067" w:rsidRPr="004E1614" w:rsidRDefault="00483067" w:rsidP="002751D4">
      <w:pPr>
        <w:bidi w:val="0"/>
        <w:rPr>
          <w:rFonts w:asciiTheme="majorBidi" w:eastAsia="Wingdings-Regular" w:hAnsiTheme="majorBidi" w:cstheme="majorBidi"/>
          <w:sz w:val="24"/>
          <w:rtl/>
          <w:lang w:val="en-US"/>
        </w:rPr>
      </w:pPr>
      <w:r w:rsidRPr="004E1614">
        <w:rPr>
          <w:rFonts w:asciiTheme="majorBidi" w:eastAsia="Wingdings-Regular" w:hAnsiTheme="majorBidi" w:cstheme="majorBidi"/>
          <w:sz w:val="24"/>
          <w:lang w:val="en-US"/>
        </w:rPr>
        <w:t xml:space="preserve">(D4, D3) / (5) </w:t>
      </w:r>
      <w:r w:rsidRPr="004E1614">
        <w:rPr>
          <w:rFonts w:asciiTheme="majorBidi" w:eastAsia="SymbolMT" w:hAnsiTheme="majorBidi" w:cstheme="majorBidi"/>
          <w:sz w:val="24"/>
          <w:lang w:val="en-US"/>
        </w:rPr>
        <w:t xml:space="preserve">= </w:t>
      </w:r>
      <w:r w:rsidRPr="004E1614">
        <w:rPr>
          <w:rFonts w:asciiTheme="majorBidi" w:eastAsia="Wingdings-Regular" w:hAnsiTheme="majorBidi" w:cstheme="majorBidi"/>
          <w:sz w:val="24"/>
          <w:lang w:val="en-US"/>
        </w:rPr>
        <w:t>(D6, D5)</w:t>
      </w:r>
    </w:p>
    <w:p w:rsidR="00483067" w:rsidRDefault="00483067" w:rsidP="00483067">
      <w:pPr>
        <w:rPr>
          <w:rFonts w:asciiTheme="majorBidi" w:eastAsia="Wingdings-Regular" w:hAnsiTheme="majorBidi" w:cstheme="majorBidi"/>
          <w:sz w:val="24"/>
          <w:lang w:val="en-US"/>
        </w:rPr>
      </w:pPr>
    </w:p>
    <w:p w:rsidR="00B91430" w:rsidRDefault="00B91430" w:rsidP="00483067">
      <w:pPr>
        <w:rPr>
          <w:rFonts w:asciiTheme="majorBidi" w:eastAsia="Wingdings-Regular" w:hAnsiTheme="majorBidi" w:cstheme="majorBidi"/>
          <w:sz w:val="24"/>
          <w:lang w:val="en-US"/>
        </w:rPr>
      </w:pPr>
    </w:p>
    <w:p w:rsidR="00B91430" w:rsidRPr="004E1614" w:rsidRDefault="00B91430" w:rsidP="00483067">
      <w:pPr>
        <w:rPr>
          <w:rFonts w:asciiTheme="majorBidi" w:eastAsia="Wingdings-Regular" w:hAnsiTheme="majorBidi" w:cstheme="majorBidi"/>
          <w:sz w:val="24"/>
          <w:rtl/>
          <w:lang w:val="en-US"/>
        </w:rPr>
      </w:pPr>
    </w:p>
    <w:p w:rsidR="00483067" w:rsidRPr="008A5622" w:rsidRDefault="00483067" w:rsidP="00FA12B5">
      <w:pPr>
        <w:pStyle w:val="Heading3"/>
        <w:bidi/>
        <w:jc w:val="both"/>
        <w:rPr>
          <w:sz w:val="24"/>
          <w:szCs w:val="24"/>
          <w:rtl/>
        </w:rPr>
      </w:pPr>
      <w:bookmarkStart w:id="43" w:name="_Toc102220900"/>
      <w:r w:rsidRPr="008A5622">
        <w:rPr>
          <w:sz w:val="24"/>
          <w:szCs w:val="24"/>
          <w:rtl/>
        </w:rPr>
        <w:t xml:space="preserve">توصيل </w:t>
      </w:r>
      <w:r w:rsidRPr="008A5622">
        <w:rPr>
          <w:sz w:val="24"/>
          <w:szCs w:val="28"/>
        </w:rPr>
        <w:t xml:space="preserve">“Atmospheric valve &amp; Condenser valve” </w:t>
      </w:r>
      <w:r w:rsidRPr="008A5622">
        <w:rPr>
          <w:sz w:val="24"/>
          <w:szCs w:val="24"/>
          <w:rtl/>
        </w:rPr>
        <w:t xml:space="preserve">  مع ال </w:t>
      </w:r>
      <w:r w:rsidRPr="008A5622">
        <w:rPr>
          <w:sz w:val="24"/>
          <w:szCs w:val="28"/>
        </w:rPr>
        <w:t>PLC</w:t>
      </w:r>
      <w:r w:rsidRPr="008A5622">
        <w:rPr>
          <w:sz w:val="24"/>
          <w:szCs w:val="24"/>
          <w:rtl/>
        </w:rPr>
        <w:t xml:space="preserve"> والتحكم بهم</w:t>
      </w:r>
      <w:bookmarkEnd w:id="43"/>
    </w:p>
    <w:p w:rsidR="00483067" w:rsidRPr="004E1614" w:rsidRDefault="00483067" w:rsidP="00483067">
      <w:pPr>
        <w:rPr>
          <w:rFonts w:asciiTheme="majorBidi" w:hAnsiTheme="majorBidi" w:cstheme="majorBidi"/>
          <w:b/>
          <w:bCs/>
          <w:sz w:val="28"/>
          <w:szCs w:val="28"/>
          <w:u w:val="single"/>
          <w:rtl/>
          <w:lang w:val="en-US"/>
        </w:rPr>
      </w:pPr>
    </w:p>
    <w:p w:rsidR="00483067" w:rsidRPr="004E1614" w:rsidRDefault="00483067" w:rsidP="00483067">
      <w:pPr>
        <w:tabs>
          <w:tab w:val="left" w:pos="5638"/>
        </w:tabs>
        <w:rPr>
          <w:rFonts w:asciiTheme="majorBidi" w:hAnsiTheme="majorBidi" w:cstheme="majorBidi"/>
          <w:sz w:val="28"/>
          <w:szCs w:val="40"/>
          <w:lang w:val="en-US"/>
        </w:rPr>
      </w:pPr>
      <w:r w:rsidRPr="004E1614">
        <w:rPr>
          <w:rFonts w:asciiTheme="majorBidi" w:hAnsiTheme="majorBidi" w:cstheme="majorBidi"/>
          <w:sz w:val="28"/>
          <w:szCs w:val="28"/>
          <w:lang w:val="en-US"/>
        </w:rPr>
        <w:t xml:space="preserve">           Atmospheric Solenoid valve    </w:t>
      </w:r>
      <w:r w:rsidRPr="004E1614">
        <w:rPr>
          <w:rFonts w:asciiTheme="majorBidi" w:hAnsiTheme="majorBidi" w:cstheme="majorBidi"/>
          <w:sz w:val="28"/>
          <w:szCs w:val="28"/>
          <w:lang w:val="en-US"/>
        </w:rPr>
        <w:tab/>
        <w:t>Condenser Solenoid valve</w:t>
      </w:r>
    </w:p>
    <w:p w:rsidR="00483067" w:rsidRPr="004E1614" w:rsidRDefault="00483067" w:rsidP="00483067">
      <w:pPr>
        <w:rPr>
          <w:rFonts w:asciiTheme="majorBidi" w:hAnsiTheme="majorBidi" w:cstheme="majorBidi"/>
          <w:sz w:val="24"/>
          <w:lang w:val="en-US"/>
        </w:rPr>
      </w:pPr>
      <w:r w:rsidRPr="004E1614">
        <w:rPr>
          <w:rFonts w:asciiTheme="majorBidi" w:hAnsiTheme="majorBidi" w:cstheme="majorBidi"/>
          <w:sz w:val="24"/>
          <w:lang w:val="en-US"/>
        </w:rPr>
        <w:tab/>
      </w:r>
    </w:p>
    <w:p w:rsidR="00483067" w:rsidRPr="004E1614" w:rsidRDefault="00483067" w:rsidP="00483067">
      <w:pPr>
        <w:rPr>
          <w:rFonts w:asciiTheme="majorBidi" w:hAnsiTheme="majorBidi" w:cstheme="majorBidi"/>
          <w:sz w:val="24"/>
          <w:lang w:val="en-US"/>
        </w:rPr>
      </w:pPr>
      <w:r w:rsidRPr="004E1614">
        <w:rPr>
          <w:rFonts w:asciiTheme="majorBidi" w:hAnsiTheme="majorBidi" w:cstheme="majorBidi"/>
          <w:noProof/>
          <w:sz w:val="24"/>
          <w:lang w:val="en-US" w:eastAsia="en-US"/>
        </w:rPr>
        <w:drawing>
          <wp:anchor distT="0" distB="0" distL="114300" distR="114300" simplePos="0" relativeHeight="251751424" behindDoc="0" locked="0" layoutInCell="1" allowOverlap="1" wp14:anchorId="5F1A7E40" wp14:editId="166A34D8">
            <wp:simplePos x="0" y="0"/>
            <wp:positionH relativeFrom="column">
              <wp:posOffset>3533775</wp:posOffset>
            </wp:positionH>
            <wp:positionV relativeFrom="paragraph">
              <wp:posOffset>15240</wp:posOffset>
            </wp:positionV>
            <wp:extent cx="1830076" cy="2343150"/>
            <wp:effectExtent l="0" t="0" r="0" b="0"/>
            <wp:wrapNone/>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831344" cy="2344773"/>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noProof/>
          <w:sz w:val="24"/>
          <w:lang w:val="en-US" w:eastAsia="en-US"/>
        </w:rPr>
        <w:drawing>
          <wp:anchor distT="0" distB="0" distL="114300" distR="114300" simplePos="0" relativeHeight="251752448" behindDoc="0" locked="0" layoutInCell="1" allowOverlap="1" wp14:anchorId="037A02E9" wp14:editId="7ACE6036">
            <wp:simplePos x="0" y="0"/>
            <wp:positionH relativeFrom="margin">
              <wp:posOffset>514350</wp:posOffset>
            </wp:positionH>
            <wp:positionV relativeFrom="paragraph">
              <wp:posOffset>24765</wp:posOffset>
            </wp:positionV>
            <wp:extent cx="2076450" cy="2359077"/>
            <wp:effectExtent l="0" t="0" r="0" b="3175"/>
            <wp:wrapNone/>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083750" cy="2367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Default="00483067" w:rsidP="00483067">
      <w:pPr>
        <w:tabs>
          <w:tab w:val="left" w:pos="8952"/>
        </w:tabs>
        <w:rPr>
          <w:rFonts w:asciiTheme="majorBidi" w:hAnsiTheme="majorBidi" w:cstheme="majorBidi"/>
          <w:sz w:val="24"/>
          <w:lang w:val="en-US"/>
        </w:rPr>
      </w:pPr>
      <w:r w:rsidRPr="004E1614">
        <w:rPr>
          <w:rFonts w:asciiTheme="majorBidi" w:hAnsiTheme="majorBidi" w:cstheme="majorBidi"/>
          <w:sz w:val="24"/>
          <w:lang w:val="en-US"/>
        </w:rPr>
        <w:tab/>
      </w:r>
    </w:p>
    <w:p w:rsidR="00190EF3" w:rsidRDefault="00190EF3" w:rsidP="00483067">
      <w:pPr>
        <w:tabs>
          <w:tab w:val="left" w:pos="8952"/>
        </w:tabs>
        <w:rPr>
          <w:rFonts w:asciiTheme="majorBidi" w:hAnsiTheme="majorBidi" w:cstheme="majorBidi"/>
          <w:sz w:val="24"/>
          <w:lang w:val="en-US"/>
        </w:rPr>
      </w:pPr>
    </w:p>
    <w:p w:rsidR="00483067" w:rsidRPr="00FA12B5" w:rsidRDefault="00483067" w:rsidP="00FA12B5">
      <w:pPr>
        <w:pStyle w:val="Heading4"/>
        <w:rPr>
          <w:sz w:val="24"/>
          <w:szCs w:val="24"/>
          <w:rtl/>
        </w:rPr>
      </w:pPr>
      <w:r w:rsidRPr="00FA12B5">
        <w:rPr>
          <w:sz w:val="24"/>
          <w:szCs w:val="24"/>
          <w:rtl/>
        </w:rPr>
        <w:t xml:space="preserve">طريقة توصيل ال </w:t>
      </w:r>
      <w:r w:rsidRPr="00FA12B5">
        <w:rPr>
          <w:sz w:val="24"/>
          <w:szCs w:val="32"/>
        </w:rPr>
        <w:t>“Atmospheric valve &amp; Condenser valve”</w:t>
      </w:r>
      <w:r w:rsidRPr="00FA12B5">
        <w:rPr>
          <w:sz w:val="24"/>
          <w:szCs w:val="24"/>
          <w:rtl/>
        </w:rPr>
        <w:t xml:space="preserve"> مع ال </w:t>
      </w:r>
      <w:r w:rsidRPr="00FA12B5">
        <w:rPr>
          <w:sz w:val="24"/>
          <w:szCs w:val="32"/>
        </w:rPr>
        <w:t>PLC</w:t>
      </w:r>
    </w:p>
    <w:p w:rsidR="00483067" w:rsidRPr="004E1614" w:rsidRDefault="00483067" w:rsidP="00483067">
      <w:pPr>
        <w:tabs>
          <w:tab w:val="left" w:pos="8952"/>
        </w:tabs>
        <w:rPr>
          <w:rFonts w:asciiTheme="majorBidi" w:hAnsiTheme="majorBidi" w:cstheme="majorBidi"/>
          <w:sz w:val="24"/>
          <w:szCs w:val="24"/>
          <w:rtl/>
          <w:lang w:val="en-US" w:bidi="ar-LB"/>
        </w:rPr>
      </w:pPr>
      <w:r>
        <w:rPr>
          <w:noProof/>
          <w:lang w:val="en-US" w:eastAsia="en-US"/>
        </w:rPr>
        <mc:AlternateContent>
          <mc:Choice Requires="wpg">
            <w:drawing>
              <wp:anchor distT="0" distB="0" distL="114300" distR="114300" simplePos="0" relativeHeight="251750400" behindDoc="0" locked="0" layoutInCell="1" allowOverlap="1" wp14:anchorId="5A4DE0F7" wp14:editId="78BC4C8D">
                <wp:simplePos x="0" y="0"/>
                <wp:positionH relativeFrom="margin">
                  <wp:posOffset>2738755</wp:posOffset>
                </wp:positionH>
                <wp:positionV relativeFrom="paragraph">
                  <wp:posOffset>73660</wp:posOffset>
                </wp:positionV>
                <wp:extent cx="2758440" cy="2404110"/>
                <wp:effectExtent l="0" t="0" r="22860" b="15240"/>
                <wp:wrapNone/>
                <wp:docPr id="18927" name="Group 150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8440" cy="2404110"/>
                          <a:chOff x="86" y="-5610"/>
                          <a:chExt cx="27584" cy="24044"/>
                        </a:xfrm>
                      </wpg:grpSpPr>
                      <wpg:grpSp>
                        <wpg:cNvPr id="18928" name="Group 150701"/>
                        <wpg:cNvGrpSpPr>
                          <a:grpSpLocks/>
                        </wpg:cNvGrpSpPr>
                        <wpg:grpSpPr bwMode="auto">
                          <a:xfrm>
                            <a:off x="86" y="-5610"/>
                            <a:ext cx="11165" cy="22326"/>
                            <a:chOff x="86" y="-5610"/>
                            <a:chExt cx="11165" cy="22326"/>
                          </a:xfrm>
                        </wpg:grpSpPr>
                        <pic:pic xmlns:pic="http://schemas.openxmlformats.org/drawingml/2006/picture">
                          <pic:nvPicPr>
                            <pic:cNvPr id="18929" name="Picture 150547"/>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86" y="-5610"/>
                              <a:ext cx="6991" cy="22326"/>
                            </a:xfrm>
                            <a:prstGeom prst="rect">
                              <a:avLst/>
                            </a:prstGeom>
                            <a:noFill/>
                            <a:extLst>
                              <a:ext uri="{909E8E84-426E-40DD-AFC4-6F175D3DCCD1}">
                                <a14:hiddenFill xmlns:a14="http://schemas.microsoft.com/office/drawing/2010/main">
                                  <a:solidFill>
                                    <a:srgbClr val="FFFFFF"/>
                                  </a:solidFill>
                                </a14:hiddenFill>
                              </a:ext>
                            </a:extLst>
                          </pic:spPr>
                        </pic:pic>
                        <wps:wsp>
                          <wps:cNvPr id="18930" name="Straight Connector 150659"/>
                          <wps:cNvCnPr>
                            <a:cxnSpLocks noChangeShapeType="1"/>
                          </wps:cNvCnPr>
                          <wps:spPr bwMode="auto">
                            <a:xfrm flipH="1">
                              <a:off x="6679" y="14471"/>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31" name="Straight Connector 150663"/>
                          <wps:cNvCnPr>
                            <a:cxnSpLocks noChangeShapeType="1"/>
                          </wps:cNvCnPr>
                          <wps:spPr bwMode="auto">
                            <a:xfrm flipH="1">
                              <a:off x="6679" y="12085"/>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932" name="Group 150700"/>
                        <wpg:cNvGrpSpPr>
                          <a:grpSpLocks/>
                        </wpg:cNvGrpSpPr>
                        <wpg:grpSpPr bwMode="auto">
                          <a:xfrm>
                            <a:off x="20752" y="3419"/>
                            <a:ext cx="6918" cy="13755"/>
                            <a:chOff x="0" y="0"/>
                            <a:chExt cx="6917" cy="13755"/>
                          </a:xfrm>
                        </wpg:grpSpPr>
                        <wps:wsp>
                          <wps:cNvPr id="18933"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934" name="Group 150699"/>
                          <wpg:cNvGrpSpPr>
                            <a:grpSpLocks/>
                          </wpg:cNvGrpSpPr>
                          <wpg:grpSpPr bwMode="auto">
                            <a:xfrm>
                              <a:off x="0" y="0"/>
                              <a:ext cx="6917" cy="13755"/>
                              <a:chOff x="0" y="0"/>
                              <a:chExt cx="6917" cy="13755"/>
                            </a:xfrm>
                          </wpg:grpSpPr>
                          <wps:wsp>
                            <wps:cNvPr id="18935" name="Straight Connector 150656"/>
                            <wps:cNvCnPr>
                              <a:cxnSpLocks noChangeShapeType="1"/>
                            </wps:cNvCnPr>
                            <wps:spPr bwMode="auto">
                              <a:xfrm flipH="1">
                                <a:off x="2385" y="13676"/>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936" name="Group 150697"/>
                            <wpg:cNvGrpSpPr>
                              <a:grpSpLocks/>
                            </wpg:cNvGrpSpPr>
                            <wpg:grpSpPr bwMode="auto">
                              <a:xfrm>
                                <a:off x="0" y="0"/>
                                <a:ext cx="6917" cy="13755"/>
                                <a:chOff x="0" y="0"/>
                                <a:chExt cx="6917" cy="13755"/>
                              </a:xfrm>
                            </wpg:grpSpPr>
                            <wps:wsp>
                              <wps:cNvPr id="18937"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938" name="Group 150696"/>
                              <wpg:cNvGrpSpPr>
                                <a:grpSpLocks/>
                              </wpg:cNvGrpSpPr>
                              <wpg:grpSpPr bwMode="auto">
                                <a:xfrm>
                                  <a:off x="0" y="0"/>
                                  <a:ext cx="6917" cy="13755"/>
                                  <a:chOff x="0" y="0"/>
                                  <a:chExt cx="6917" cy="13755"/>
                                </a:xfrm>
                              </wpg:grpSpPr>
                              <wps:wsp>
                                <wps:cNvPr id="18939" name="Rectangle 150577"/>
                                <wps:cNvSpPr>
                                  <a:spLocks noChangeArrowheads="1"/>
                                </wps:cNvSpPr>
                                <wps:spPr bwMode="auto">
                                  <a:xfrm>
                                    <a:off x="0" y="0"/>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940" name="Rectangle 150579"/>
                                <wps:cNvSpPr>
                                  <a:spLocks noChangeArrowheads="1"/>
                                </wps:cNvSpPr>
                                <wps:spPr bwMode="auto">
                                  <a:xfrm>
                                    <a:off x="3498" y="0"/>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s:wsp>
                                <wps:cNvPr id="18941" name="Straight Connector 150580"/>
                                <wps:cNvCnPr>
                                  <a:cxnSpLocks noChangeShapeType="1"/>
                                </wps:cNvCnPr>
                                <wps:spPr bwMode="auto">
                                  <a:xfrm>
                                    <a:off x="5168" y="2782"/>
                                    <a:ext cx="0" cy="10973"/>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42"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grpSp>
                      </wpg:grpSp>
                      <wpg:grpSp>
                        <wpg:cNvPr id="18943" name="Group 150702"/>
                        <wpg:cNvGrpSpPr>
                          <a:grpSpLocks/>
                        </wpg:cNvGrpSpPr>
                        <wpg:grpSpPr bwMode="auto">
                          <a:xfrm>
                            <a:off x="6679" y="9382"/>
                            <a:ext cx="16441" cy="9052"/>
                            <a:chOff x="0" y="0"/>
                            <a:chExt cx="16441" cy="9052"/>
                          </a:xfrm>
                        </wpg:grpSpPr>
                        <wps:wsp>
                          <wps:cNvPr id="18944"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Atm. Valve</w:t>
                                </w:r>
                              </w:p>
                            </w:txbxContent>
                          </wps:txbx>
                          <wps:bodyPr rot="0" vert="horz" wrap="square" lIns="91440" tIns="45720" rIns="91440" bIns="45720" anchor="ctr" anchorCtr="0" upright="1">
                            <a:noAutofit/>
                          </wps:bodyPr>
                        </wps:wsp>
                        <wps:wsp>
                          <wps:cNvPr id="18945" name="Rectangle 150567"/>
                          <wps:cNvSpPr>
                            <a:spLocks noChangeArrowheads="1"/>
                          </wps:cNvSpPr>
                          <wps:spPr bwMode="auto">
                            <a:xfrm>
                              <a:off x="8331" y="6360"/>
                              <a:ext cx="8110"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Con. valve</w:t>
                                </w:r>
                              </w:p>
                            </w:txbxContent>
                          </wps:txbx>
                          <wps:bodyPr rot="0" vert="horz" wrap="square" lIns="91440" tIns="45720" rIns="91440" bIns="45720" anchor="ctr" anchorCtr="0" upright="1">
                            <a:noAutofit/>
                          </wps:bodyPr>
                        </wps:wsp>
                        <wps:wsp>
                          <wps:cNvPr id="18946" name="Straight Connector 150658"/>
                          <wps:cNvCnPr>
                            <a:cxnSpLocks noChangeShapeType="1"/>
                          </wps:cNvCnPr>
                          <wps:spPr bwMode="auto">
                            <a:xfrm flipH="1">
                              <a:off x="0" y="3896"/>
                              <a:ext cx="914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47" name="Straight Connector 150660"/>
                          <wps:cNvCnPr>
                            <a:cxnSpLocks noChangeShapeType="1"/>
                          </wps:cNvCnPr>
                          <wps:spPr bwMode="auto">
                            <a:xfrm flipH="1">
                              <a:off x="4532" y="7633"/>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48" name="Straight Connector 150661"/>
                          <wps:cNvCnPr>
                            <a:cxnSpLocks noChangeShapeType="1"/>
                          </wps:cNvCnPr>
                          <wps:spPr bwMode="auto">
                            <a:xfrm rot="16200000" flipH="1">
                              <a:off x="3299" y="6321"/>
                              <a:ext cx="25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49" name="Straight Connector 150664"/>
                          <wps:cNvCnPr>
                            <a:cxnSpLocks noChangeShapeType="1"/>
                          </wps:cNvCnPr>
                          <wps:spPr bwMode="auto">
                            <a:xfrm rot="16200000" flipH="1">
                              <a:off x="3219" y="1312"/>
                              <a:ext cx="255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50"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5A4DE0F7" id="Group 150703" o:spid="_x0000_s1108" style="position:absolute;left:0;text-align:left;margin-left:215.65pt;margin-top:5.8pt;width:217.2pt;height:189.3pt;z-index:251750400;mso-position-horizontal-relative:margin;mso-width-relative:margin;mso-height-relative:margin" coordorigin="86,-5610" coordsize="27584,2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">
                <v:group id="Group 150701" o:spid="_x0000_s1109" style="position:absolute;left:86;top:-5610;width:11165;height:22326" coordorigin="86,-5610" coordsize="11165,2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3aWMgAAADeAAAADwAAAGRycy9kb3ducmV2LnhtbESPQWvCQBCF74X+h2WE&#10;3uomlhYbXUWklh6koBbE25Adk2B2NmTXJP77zkHwNsN789438+XgatVRGyrPBtJxAoo497biwsDf&#10;YfM6BRUissXaMxm4UYDl4vlpjpn1Pe+o28dCSQiHDA2UMTaZ1iEvyWEY+4ZYtLNvHUZZ20LbFnsJ&#10;d7WeJMmHdlixNJTY0Lqk/LK/OgPfPfart/Sr217O69vp8P573KZkzMtoWM1ARRriw3y//rGCP/2c&#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J92ljIAAAA&#10;3gAAAA8AAAAAAAAAAAAAAAAAqgIAAGRycy9kb3ducmV2LnhtbFBLBQYAAAAABAAEAPoAAACfAwAA&#10;AAA=&#10;">
                  <v:shape id="Picture 150547" o:spid="_x0000_s1110" type="#_x0000_t75" style="position:absolute;left:86;top:-5610;width:6991;height:223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9CV7GAAAA3gAAAA8AAABkcnMvZG93bnJldi54bWxET01rwkAQvRf8D8sIvdVNPbQxdZUqKCKK&#10;1PbQ45Adk5Dd2ZhdTeqv7xaE3ubxPmc6760RV2p95VjB8ygBQZw7XXGh4Otz9ZSC8AFZo3FMCn7I&#10;w3w2eJhipl3HH3Q9hkLEEPYZKihDaDIpfV6SRT9yDXHkTq61GCJsC6lb7GK4NXKcJC/SYsWxocSG&#10;liXl9fFiFazP/ak7mP22Thfm9urr712y2ij1OOzf30AE6sO/+O7e6Dg/nYwn8PdOvEHO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L0JXsYAAADeAAAADwAAAAAAAAAAAAAA&#10;AACfAgAAZHJzL2Rvd25yZXYueG1sUEsFBgAAAAAEAAQA9wAAAJIDAAAAAA==&#10;">
                    <v:imagedata r:id="rId86" o:title=""/>
                    <v:path arrowok="t"/>
                  </v:shape>
                  <v:line id="Straight Connector 150659" o:spid="_x0000_s1111" style="position:absolute;flip:x;visibility:visible;mso-wrap-style:square" from="6679,14471" to="11251,14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cI3sgAAADeAAAADwAAAGRycy9kb3ducmV2LnhtbESPQWvCQBCF7wX/wzJCb3VjlaLRVURq&#10;aYUitb30NmTHJJqdDbvbmP5751DobYZ58977luveNaqjEGvPBsajDBRx4W3NpYGvz93DDFRMyBYb&#10;z2TglyKsV4O7JebWX/mDumMqlZhwzNFAlVKbax2LihzGkW+J5XbywWGSNZTaBryKuWv0Y5Y9aYc1&#10;S0KFLW0rKi7HH2dgenhv7P586Lq2nr+dpt8v4ZmdMffDfrMAlahP/+K/71cr9WfziQAIjsygV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kcI3sgAAADeAAAADwAAAAAA&#10;AAAAAAAAAAChAgAAZHJzL2Rvd25yZXYueG1sUEsFBgAAAAAEAAQA+QAAAJYDAAAAAA==&#10;" strokecolor="black [3200]" strokeweight="1pt">
                    <v:stroke joinstyle="miter"/>
                  </v:line>
                  <v:line id="Straight Connector 150663" o:spid="_x0000_s1112" style="position:absolute;flip:x;visibility:visible;mso-wrap-style:square" from="6679,12085" to="11251,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utRcUAAADeAAAADwAAAGRycy9kb3ducmV2LnhtbERPS2sCMRC+F/wPYYTealYrRbcbpUhb&#10;VCji4+Jt2Mw+2s1kSdJ1/fdGKPQ2H99zsmVvGtGR87VlBeNRAoI4t7rmUsHp+PE0A+EDssbGMim4&#10;koflYvCQYarthffUHUIpYgj7FBVUIbSplD6vyKAf2ZY4coV1BkOErpTa4SWGm0ZOkuRFGqw5NlTY&#10;0qqi/OfwaxRMd1+N3n7vuq6t55tiev5072yUehz2b68gAvXhX/znXus4fzZ/HsP9nXiD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utRcUAAADeAAAADwAAAAAAAAAA&#10;AAAAAAChAgAAZHJzL2Rvd25yZXYueG1sUEsFBgAAAAAEAAQA+QAAAJMDAAAAAA==&#10;" strokecolor="black [3200]" strokeweight="1pt">
                    <v:stroke joinstyle="miter"/>
                  </v:line>
                </v:group>
                <v:group id="Group 150700" o:spid="_x0000_s1113" style="position:absolute;left:20752;top:3419;width:6918;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x7b8QAAADeAAAADwAAAGRycy9kb3ducmV2LnhtbERPS4vCMBC+C/sfwizs&#10;TdMqiluNIuIuexDBByzehmZsi82kNLGt/94Igrf5+J4zX3amFA3VrrCsIB5EIIhTqwvOFJyOP/0p&#10;COeRNZaWScGdHCwXH705Jtq2vKfm4DMRQtglqCD3vkqkdGlOBt3AVsSBu9jaoA+wzqSusQ3hppTD&#10;KJpIgwWHhhwrWueUXg83o+C3xXY1ijfN9npZ38/H8e5/G5NSX5/dagbCU+ff4pf7T4f50+/R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kx7b8QAAADeAAAA&#10;DwAAAAAAAAAAAAAAAACqAgAAZHJzL2Rvd25yZXYueG1sUEsFBgAAAAAEAAQA+gAAAJsD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50657" o:spid="_x0000_s1114"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K9s8cA&#10;AADeAAAADwAAAGRycy9kb3ducmV2LnhtbESPwW7CMBBE75X6D9ZW6q3YNBWCgEG0UlQEF0r5gFW8&#10;xIF4ncYGwt/XSJV629XMzpudLXrXiAt1ofasYThQIIhLb2quNOy/i5cxiBCRDTaeScONAizmjw8z&#10;zI2/8hdddrESKYRDjhpsjG0uZSgtOQwD3xIn7eA7hzGtXSVNh9cU7hr5qtRIOqw5ESy29GGpPO3O&#10;LkGKn832/HZbf56OS1bZygZVvGv9/NQvpyAi9fHf/He9Mqn+eJJlcH8nzS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ivbPHAAAA3gAAAA8AAAAAAAAAAAAAAAAAmAIAAGRy&#10;cy9kb3ducmV2LnhtbFBLBQYAAAAABAAEAPUAAACMAwAAAAA=&#10;" fillcolor="black [3200]" strokecolor="black [1600]" strokeweight="1pt">
                    <v:stroke joinstyle="miter"/>
                  </v:shape>
                  <v:group id="Group 150699" o:spid="_x0000_s1115" style="position:absolute;width:6917;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lGgMUAAADeAAAADwAAAGRycy9kb3ducmV2LnhtbERPS2vCQBC+F/wPywi9&#10;6SbaikZXEamlBxF8gHgbsmMSzM6G7JrEf98tCL3Nx/ecxaozpWiodoVlBfEwAkGcWl1wpuB82g6m&#10;IJxH1lhaJgVPcrBa9t4WmGjb8oGao89ECGGXoILc+yqR0qU5GXRDWxEH7mZrgz7AOpO6xjaEm1KO&#10;omgiDRYcGnKsaJNTej8+jILvFtv1OP5qdvfb5nk9fe4vu5iUeu936zkIT53/F7/cPzrMn87G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pRoDFAAAA3gAA&#10;AA8AAAAAAAAAAAAAAAAAqgIAAGRycy9kb3ducmV2LnhtbFBLBQYAAAAABAAEAPoAAACcAwAAAAA=&#10;">
                    <v:line id="Straight Connector 150656" o:spid="_x0000_s1116" style="position:absolute;flip:x;visibility:visible;mso-wrap-style:square" from="2385,13676" to="5128,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CrRsYAAADeAAAADwAAAGRycy9kb3ducmV2LnhtbERPS2vCQBC+F/wPywi91Y2PikZXKWJL&#10;K0jwcfE2ZMckNjsbdrcx/ffdQqG3+fies1x3phYtOV9ZVjAcJCCIc6srLhScT69PMxA+IGusLZOC&#10;b/KwXvUelphqe+cDtcdQiBjCPkUFZQhNKqXPSzLoB7YhjtzVOoMhQldI7fAew00tR0kylQYrjg0l&#10;NrQpKf88fhkFk2xf690ta9ummn9cJ5c3t2Wj1GO/e1mACNSFf/Gf+13H+bP5+Bl+34k3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wq0bGAAAA3gAAAA8AAAAAAAAA&#10;AAAAAAAAoQIAAGRycy9kb3ducmV2LnhtbFBLBQYAAAAABAAEAPkAAACUAwAAAAA=&#10;" strokecolor="black [3200]" strokeweight="1pt">
                      <v:stroke joinstyle="miter"/>
                    </v:line>
                    <v:group id="Group 150697" o:spid="_x0000_s1117" style="position:absolute;width:6917;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d9bMQAAADeAAAADwAAAGRycy9kb3ducmV2LnhtbERPS4vCMBC+L/gfwgh7&#10;W9OuKFqNIrIuHmTBB4i3oRnbYjMpTWzrvzfCgrf5+J4zX3amFA3VrrCsIB5EIIhTqwvOFJyOm68J&#10;COeRNZaWScGDHCwXvY85Jtq2vKfm4DMRQtglqCD3vkqkdGlOBt3AVsSBu9raoA+wzqSusQ3hppTf&#10;UTSWBgsODTlWtM4pvR3uRsFvi+1qGP80u9t1/bgcR3/nXUxKffa71QyEp86/xf/urQ7zJ9PhG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Xd9bMQAAADeAAAA&#10;DwAAAAAAAAAAAAAAAACqAgAAZHJzL2Rvd25yZXYueG1sUEsFBgAAAAAEAAQA+gAAAJsDAAAAAA==&#10;">
                      <v:line id="Straight Connector 150581" o:spid="_x0000_s1118"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6QqsYAAADeAAAADwAAAGRycy9kb3ducmV2LnhtbERPS2vCQBC+F/wPywi91Y0PqkZXKWJL&#10;K0jwcfE2ZMckNjsbdrcx/ffdQqG3+fies1x3phYtOV9ZVjAcJCCIc6srLhScT69PMxA+IGusLZOC&#10;b/KwXvUelphqe+cDtcdQiBjCPkUFZQhNKqXPSzLoB7YhjtzVOoMhQldI7fAew00tR0nyLA1WHBtK&#10;bGhTUv55/DIKJtm+1rtb1rZNNf+4Ti5vbstGqcd+97IAEagL/+I/97uO82fz8RR+34k3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ukKrGAAAA3gAAAA8AAAAAAAAA&#10;AAAAAAAAoQIAAGRycy9kb3ducmV2LnhtbFBLBQYAAAAABAAEAPkAAACUAwAAAAA=&#10;" strokecolor="black [3200]" strokeweight="1pt">
                        <v:stroke joinstyle="miter"/>
                      </v:line>
                      <v:group id="Group 150696" o:spid="_x0000_s1119" style="position:absolute;width:6917;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RMhcgAAADeAAAADwAAAGRycy9kb3ducmV2LnhtbESPQWvCQBCF74X+h2WE&#10;3uomlRYbXUXElh6koBbE25Adk2B2NmTXJP77zkHwNsN789438+XgatVRGyrPBtJxAoo497biwsDf&#10;4et1CipEZIu1ZzJwowDLxfPTHDPre95Rt4+FkhAOGRooY2wyrUNeksMw9g2xaGffOoyytoW2LfYS&#10;7mr9liQf2mHF0lBiQ+uS8sv+6gx899ivJumm217O69vp8P573KZkzMtoWM1ARRriw3y//rGCP/2c&#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ekTIXIAAAA&#10;3gAAAA8AAAAAAAAAAAAAAAAAqgIAAGRycy9kb3ducmV2LnhtbFBLBQYAAAAABAAEAPoAAACfAwAA&#10;AAA=&#10;">
                        <v:rect id="Rectangle 150577" o:spid="_x0000_s1120" style="position:absolute;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jZMQA&#10;AADeAAAADwAAAGRycy9kb3ducmV2LnhtbERPzWrCQBC+C77DMkIvUjcqlJi6ShECvfTgzwNMsuMm&#10;mJ1Ns9u4ffuuIPQ2H9/vbPfRdmKkwbeOFSwXGQji2umWjYLLuXzNQfiArLFzTAp+ycN+N51ssdDu&#10;zkcaT8GIFMK+QAVNCH0hpa8bsugXridO3NUNFkOCg5F6wHsKt51cZdmbtNhyamiwp0ND9e30YxVU&#10;5tZ9rUM8X/OxGr+P83JlYqnUyyx+vIMIFMO/+On+1Gl+vllv4PFOukH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Ko2T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121" style="position:absolute;left:3498;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Z5hMcA&#10;AADeAAAADwAAAGRycy9kb3ducmV2LnhtbESPzU7DMBCE70i8g7VIXFDrUFAVQt2qQorEhUN/HmAb&#10;b52o8TqNTWrenj0gcdvVzs7Mt9pk36uJxtgFNvA8L0ARN8F27AwcD/WsBBUTssU+MBn4oQib9f3d&#10;CisbbryjaZ+cEhOOFRpoUxoqrWPTksc4DwOx3M5h9JhkHZ22I97E3Pd6URRL7bFjSWhxoI+Wmsv+&#10;2xs4uUv/9ZLy4VxOp+m6e6oXLtfGPD7k7TuoRDn9i/++P63UL99eBUBw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2eYTHAAAA3gAAAA8AAAAAAAAAAAAAAAAAmAIAAGRy&#10;cy9kb3ducmV2LnhtbFBLBQYAAAAABAAEAPUAAACM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line id="Straight Connector 150580" o:spid="_x0000_s1122" style="position:absolute;visibility:visible;mso-wrap-style:square" from="5168,2782" to="5168,13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Mz8IAAADeAAAADwAAAGRycy9kb3ducmV2LnhtbERPS4vCMBC+C/sfwizsTVOXpdhqFFkQ&#10;vAi+2eNsM7bFZlKSqPXfG0HwNh/fcyazzjTiSs7XlhUMBwkI4sLqmksF+92iPwLhA7LGxjIpuJOH&#10;2fSjN8Fc2xtv6LoNpYgh7HNUUIXQ5lL6oiKDfmBb4sidrDMYInSl1A5vMdw08jtJUmmw5thQYUu/&#10;FRXn7cUoONDx7NIsk4v/v8v6ZPZZquVKqa/Pbj4GEagLb/HLvdRx/ij7GcLznXiDn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H+Mz8IAAADeAAAADwAAAAAAAAAAAAAA&#10;AAChAgAAZHJzL2Rvd25yZXYueG1sUEsFBgAAAAAEAAQA+QAAAJADAAAAAA==&#10;" strokecolor="black [3200]" strokeweight="1pt">
                          <v:stroke joinstyle="miter"/>
                        </v:line>
                        <v:line id="Straight Connector 150662" o:spid="_x0000_s1123"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5rSMMAAADeAAAADwAAAGRycy9kb3ducmV2LnhtbERP3WrCMBS+H+wdwhl4N1OLiHZGKQNF&#10;drXqHuDQHJNic9I10dY9/SIMdnc+vt+z3o6uFTfqQ+NZwWyagSCuvW7YKPg67V6XIEJE1th6JgV3&#10;CrDdPD+tsdB+4Ipux2hECuFQoAIbY1dIGWpLDsPUd8SJO/veYUywN1L3OKRw18o8yxbSYcOpwWJH&#10;75bqy/HqFAz7n+7DmlVpKjxU9Wc+lrNvq9TkZSzfQEQa47/4z33Qaf5yNc/h8U6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a0jDAAAA3gAAAA8AAAAAAAAAAAAA&#10;AAAAoQIAAGRycy9kb3ducmV2LnhtbFBLBQYAAAAABAAEAPkAAACRAwAAAAA=&#10;" strokecolor="black [3200]" strokeweight="1pt">
                          <v:stroke joinstyle="miter"/>
                        </v:line>
                      </v:group>
                    </v:group>
                  </v:group>
                </v:group>
                <v:group id="Group 150702" o:spid="_x0000_s1124" style="position:absolute;left:6679;top:9382;width:16441;height:9052" coordsize="16441,9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aticUAAADeAAAADwAAAGRycy9kb3ducmV2LnhtbERPS2vCQBC+F/wPywi9&#10;6SbaikZXEamlBxF8gHgbsmMSzM6G7JrEf98tCL3Nx/ecxaozpWiodoVlBfEwAkGcWl1wpuB82g6m&#10;IJxH1lhaJgVPcrBa9t4WmGjb8oGao89ECGGXoILc+yqR0qU5GXRDWxEH7mZrgz7AOpO6xjaEm1KO&#10;omgiDRYcGnKsaJNTej8+jILvFtv1OP5qdvfb5nk9fe4vu5iUeu936zkIT53/F7/cPzrMn84+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GrYnFAAAA3gAA&#10;AA8AAAAAAAAAAAAAAAAAqgIAAGRycy9kb3ducmV2LnhtbFBLBQYAAAAABAAEAPoAAACcAwAAAAA=&#10;">
                  <v:rect id="Rectangle 150555" o:spid="_x0000_s1125"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1/h8QA&#10;AADeAAAADwAAAGRycy9kb3ducmV2LnhtbERPzWoCMRC+C75DGKEXqdmqlO3WKKWw0IsHfx5g3IzZ&#10;xc1ku0nX9O2NIHibj+93VptoWzFQ7xvHCt5mGQjiyumGjYLjoXzNQfiArLF1TAr+ycNmPR6tsNDu&#10;yjsa9sGIFMK+QAV1CF0hpa9qsuhnriNO3Nn1FkOCvZG6x2sKt62cZ9m7tNhwaqixo++aqsv+zyo4&#10;mUu7XYR4OOfDafjdTcu5iaVSL5P49QkiUAxP8cP9o9P8/GO5hPs76Qa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Nf4f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Atm. Valve</w:t>
                          </w:r>
                        </w:p>
                      </w:txbxContent>
                    </v:textbox>
                  </v:rect>
                  <v:rect id="Rectangle 150567" o:spid="_x0000_s1126" style="position:absolute;left:8331;top:6360;width:8110;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aHMQA&#10;AADeAAAADwAAAGRycy9kb3ducmV2LnhtbERPzWoCMRC+F/oOYQpeimartaxbo5TCghcPah9g3IzZ&#10;xc1ku0nX+PZGEHqbj+93lutoWzFQ7xvHCt4mGQjiyumGjYKfQznOQfiArLF1TAqu5GG9en5aYqHd&#10;hXc07IMRKYR9gQrqELpCSl/VZNFPXEecuJPrLYYEeyN1j5cUbls5zbIPabHh1FBjR981Vef9n1Vw&#10;NOd2OwvxcMqH4/C7ey2nJpZKjV7i1yeIQDH8ix/ujU7z88X7HO7vpB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B2hz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Con. valve</w:t>
                          </w:r>
                        </w:p>
                      </w:txbxContent>
                    </v:textbox>
                  </v:rect>
                  <v:line id="Straight Connector 150658" o:spid="_x0000_s1127" style="position:absolute;flip:x;visibility:visible;mso-wrap-style:square" from="0,3896" to="914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RGTMQAAADeAAAADwAAAGRycy9kb3ducmV2LnhtbERPTWvCQBC9F/oflil4q5tKEI2uUopK&#10;K4jUevE2ZMckNjsbdtcY/70rCN7m8T5nOu9MLVpyvrKs4KOfgCDOra64ULD/W76PQPiArLG2TAqu&#10;5GE+e32ZYqbthX+p3YVCxBD2GSooQ2gyKX1ekkHftw1x5I7WGQwRukJqh5cYbmo5SJKhNFhxbCix&#10;oa+S8v/d2ShIt5tar0/btm2q8c8xPazcgo1SvbfucwIiUBee4of7W8f5o3E6hPs78QY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5EZMxAAAAN4AAAAPAAAAAAAAAAAA&#10;AAAAAKECAABkcnMvZG93bnJldi54bWxQSwUGAAAAAAQABAD5AAAAkgMAAAAA&#10;" strokecolor="black [3200]" strokeweight="1pt">
                    <v:stroke joinstyle="miter"/>
                  </v:line>
                  <v:line id="Straight Connector 150660" o:spid="_x0000_s1128" style="position:absolute;flip:x;visibility:visible;mso-wrap-style:square" from="4532,7633" to="9104,7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jj18UAAADeAAAADwAAAGRycy9kb3ducmV2LnhtbERPTWvCQBC9C/0PyxS86aYlaExdpRQt&#10;VRCp7aW3ITsmabOzYXeN8d+7gtDbPN7nzJe9aURHzteWFTyNExDEhdU1lwq+v9ajDIQPyBoby6Tg&#10;Qh6Wi4fBHHNtz/xJ3SGUIoawz1FBFUKbS+mLigz6sW2JI3e0zmCI0JVSOzzHcNPI5ySZSIM1x4YK&#10;W3qrqPg7nIyCdL9r9PZ333VtPdsc0593t2Kj1PCxf30BEagP/+K7+0PH+dksncLtnXiD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ajj18UAAADeAAAADwAAAAAAAAAA&#10;AAAAAAChAgAAZHJzL2Rvd25yZXYueG1sUEsFBgAAAAAEAAQA+QAAAJMDAAAAAA==&#10;" strokecolor="black [3200]" strokeweight="1pt">
                    <v:stroke joinstyle="miter"/>
                  </v:line>
                  <v:line id="Straight Connector 150661" o:spid="_x0000_s1129" style="position:absolute;rotation:90;flip:x;visibility:visible;mso-wrap-style:square" from="3299,6321" to="5859,6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ZcosYAAADeAAAADwAAAGRycy9kb3ducmV2LnhtbESPQWvDMAyF74P+B6NCb6vTUkab1S1h&#10;sFF2Wrr9ABFrdmgsp7HXZPv102Gwm8R7eu/T/jiFTt1oSG1kA6tlAYq4ibZlZ+Dj/fl+CyplZItd&#10;ZDLwTQmOh9ndHksbR67pds5OSQinEg34nPtS69R4CpiWsScW7TMOAbOsg9N2wFHCQ6fXRfGgA7Ys&#10;DR57evLUXM5fwcD48tO/ererXI2nunlbT9Xq6o1ZzKfqEVSmKf+b/65PVvC3u43wyjsygz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WXKLGAAAA3gAAAA8AAAAAAAAA&#10;AAAAAAAAoQIAAGRycy9kb3ducmV2LnhtbFBLBQYAAAAABAAEAPkAAACUAwAAAAA=&#10;" strokecolor="black [3200]" strokeweight="1pt">
                    <v:stroke joinstyle="miter"/>
                  </v:line>
                  <v:line id="Straight Connector 150664" o:spid="_x0000_s1130" style="position:absolute;rotation:90;flip:x;visibility:visible;mso-wrap-style:square" from="3219,1312" to="5778,1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5OcMAAADeAAAADwAAAGRycy9kb3ducmV2LnhtbERP3WrCMBS+F/YO4Qx2Z1NlDNsZpQw2&#10;xCure4BDc5aUNSddk9nOpzcDwbvz8f2e9XZynTjTEFrPChZZDoK48bplo+Dz9D5fgQgRWWPnmRT8&#10;UYDt5mG2xlL7kWs6H6MRKYRDiQpsjH0pZWgsOQyZ74kT9+UHhzHBwUg94JjCXSeXef4iHbacGiz2&#10;9Gap+T7+OgXjx6XfW1NUpsZd3RyWU7X4sUo9PU7VK4hIU7yLb+6dTvNXxXMB/++kG+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TnDAAAA3gAAAA8AAAAAAAAAAAAA&#10;AAAAoQIAAGRycy9kb3ducmV2LnhtbFBLBQYAAAAABAAEAPkAAACRAwAAAAA=&#10;" strokecolor="black [3200]" strokeweight="1pt">
                    <v:stroke joinstyle="miter"/>
                  </v:line>
                  <v:line id="Straight Connector 150666" o:spid="_x0000_s1131"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jtfsgAAADeAAAADwAAAGRycy9kb3ducmV2LnhtbESPQWvCQBCF74L/YRnBm24stmh0FZFa&#10;2kKR2l56G7JjEs3Oht1tTP9951DobYZ589771tveNaqjEGvPBmbTDBRx4W3NpYHPj8NkASomZIuN&#10;ZzLwQxG2m+Fgjbn1N36n7pRKJSYcczRQpdTmWseiIodx6ltiuZ19cJhkDaW2AW9i7hp9l2UP2mHN&#10;klBhS/uKiuvp2xmYH98a+3o5dl1bL1/O86+n8MjOmPGo361AJerTv/jv+9lK/cXyXgAER2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5jtfsgAAADeAAAADwAAAAAA&#10;AAAAAAAAAAChAgAAZHJzL2Rvd25yZXYueG1sUEsFBgAAAAAEAAQA+QAAAJYDAAAAAA==&#10;" strokecolor="black [3200]" strokeweight="1pt">
                    <v:stroke joinstyle="miter"/>
                  </v:line>
                </v:group>
                <w10:wrap anchorx="margin"/>
              </v:group>
            </w:pict>
          </mc:Fallback>
        </mc:AlternateContent>
      </w: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Default="00483067" w:rsidP="00483067">
      <w:pPr>
        <w:rPr>
          <w:rFonts w:asciiTheme="majorBidi" w:hAnsiTheme="majorBidi" w:cstheme="majorBidi"/>
          <w:sz w:val="24"/>
          <w:szCs w:val="24"/>
          <w:lang w:val="en-US" w:bidi="ar-LB"/>
        </w:rPr>
      </w:pPr>
    </w:p>
    <w:p w:rsidR="00190EF3" w:rsidRDefault="00190EF3" w:rsidP="00190EF3">
      <w:pPr>
        <w:rPr>
          <w:rFonts w:asciiTheme="majorBidi" w:hAnsiTheme="majorBidi" w:cstheme="majorBidi"/>
          <w:sz w:val="24"/>
          <w:szCs w:val="24"/>
          <w:lang w:val="en-US" w:bidi="ar-LB"/>
        </w:rPr>
      </w:pPr>
    </w:p>
    <w:p w:rsidR="00190EF3" w:rsidRDefault="00190EF3" w:rsidP="00190EF3">
      <w:pPr>
        <w:rPr>
          <w:rFonts w:asciiTheme="majorBidi" w:hAnsiTheme="majorBidi" w:cstheme="majorBidi"/>
          <w:sz w:val="24"/>
          <w:szCs w:val="24"/>
          <w:lang w:val="en-US" w:bidi="ar-LB"/>
        </w:rPr>
      </w:pPr>
    </w:p>
    <w:p w:rsidR="00190EF3" w:rsidRDefault="00190EF3" w:rsidP="00190EF3">
      <w:pPr>
        <w:rPr>
          <w:rFonts w:asciiTheme="majorBidi" w:hAnsiTheme="majorBidi" w:cstheme="majorBidi"/>
          <w:sz w:val="24"/>
          <w:szCs w:val="24"/>
          <w:lang w:val="en-US" w:bidi="ar-LB"/>
        </w:rPr>
      </w:pPr>
    </w:p>
    <w:p w:rsidR="00190EF3" w:rsidRDefault="00190EF3" w:rsidP="00190EF3">
      <w:pPr>
        <w:rPr>
          <w:rFonts w:asciiTheme="majorBidi" w:hAnsiTheme="majorBidi" w:cstheme="majorBidi"/>
          <w:sz w:val="24"/>
          <w:szCs w:val="24"/>
          <w:lang w:val="en-US" w:bidi="ar-LB"/>
        </w:rPr>
      </w:pPr>
    </w:p>
    <w:p w:rsidR="009B1D3F" w:rsidRPr="004E1614" w:rsidRDefault="009B1D3F" w:rsidP="009B1D3F">
      <w:pPr>
        <w:rPr>
          <w:rFonts w:asciiTheme="majorBidi" w:hAnsiTheme="majorBidi" w:cstheme="majorBidi"/>
          <w:sz w:val="24"/>
          <w:szCs w:val="24"/>
          <w:rtl/>
          <w:lang w:val="en-US" w:bidi="ar-LB"/>
        </w:rPr>
      </w:pPr>
    </w:p>
    <w:p w:rsidR="00483067" w:rsidRPr="008A5622" w:rsidRDefault="00483067" w:rsidP="00FA12B5">
      <w:pPr>
        <w:pStyle w:val="Heading4"/>
        <w:tabs>
          <w:tab w:val="clear" w:pos="851"/>
          <w:tab w:val="num" w:pos="1008"/>
        </w:tabs>
        <w:rPr>
          <w:rFonts w:eastAsia="Wingdings-Regular"/>
        </w:rPr>
      </w:pPr>
      <w:r w:rsidRPr="008A5622">
        <w:rPr>
          <w:rFonts w:eastAsia="Wingdings-Regular"/>
          <w:szCs w:val="22"/>
          <w:rtl/>
        </w:rPr>
        <w:t xml:space="preserve">برنامج التحكم ب </w:t>
      </w:r>
      <w:r w:rsidRPr="008A5622">
        <w:rPr>
          <w:rFonts w:eastAsia="Wingdings-Regular"/>
        </w:rPr>
        <w:t>“</w:t>
      </w:r>
      <w:r w:rsidRPr="008A5622">
        <w:t>Atmospheric valve &amp; Condenser valve</w:t>
      </w:r>
      <w:r w:rsidRPr="008A5622">
        <w:rPr>
          <w:rFonts w:eastAsia="Wingdings-Regular"/>
        </w:rPr>
        <w:t>”</w:t>
      </w:r>
    </w:p>
    <w:p w:rsidR="00483067" w:rsidRPr="0063219E" w:rsidRDefault="00483067" w:rsidP="00483067">
      <w:pPr>
        <w:pStyle w:val="ListParagraph"/>
        <w:ind w:left="1260"/>
        <w:rPr>
          <w:rFonts w:asciiTheme="majorBidi" w:hAnsiTheme="majorBidi" w:cstheme="majorBidi"/>
          <w:sz w:val="24"/>
          <w:szCs w:val="24"/>
        </w:rPr>
      </w:pPr>
      <w:r w:rsidRPr="0063219E">
        <w:rPr>
          <w:rFonts w:asciiTheme="majorBidi" w:eastAsia="Wingdings-Regular" w:hAnsiTheme="majorBidi" w:cstheme="majorBidi"/>
          <w:sz w:val="28"/>
          <w:szCs w:val="28"/>
          <w:rtl/>
          <w:lang w:bidi="ar-LB"/>
        </w:rPr>
        <w:t xml:space="preserve">يمكن التحكم بال </w:t>
      </w:r>
      <w:r w:rsidRPr="0063219E">
        <w:rPr>
          <w:rFonts w:asciiTheme="majorBidi" w:eastAsia="Wingdings-Regular" w:hAnsiTheme="majorBidi" w:cstheme="majorBidi"/>
          <w:sz w:val="28"/>
          <w:szCs w:val="28"/>
          <w:lang w:bidi="ar-LB"/>
        </w:rPr>
        <w:t xml:space="preserve"> (</w:t>
      </w:r>
      <w:r w:rsidRPr="0063219E">
        <w:rPr>
          <w:rFonts w:asciiTheme="majorBidi" w:hAnsiTheme="majorBidi" w:cstheme="majorBidi"/>
          <w:sz w:val="24"/>
          <w:szCs w:val="24"/>
        </w:rPr>
        <w:t>Condenser valve)</w:t>
      </w:r>
      <w:r w:rsidRPr="0063219E">
        <w:rPr>
          <w:rFonts w:asciiTheme="majorBidi" w:hAnsiTheme="majorBidi" w:cstheme="majorBidi"/>
          <w:sz w:val="24"/>
          <w:szCs w:val="24"/>
          <w:rtl/>
        </w:rPr>
        <w:t xml:space="preserve"> بشكل </w:t>
      </w:r>
      <w:r w:rsidRPr="0063219E">
        <w:rPr>
          <w:rFonts w:asciiTheme="majorBidi" w:hAnsiTheme="majorBidi" w:cstheme="majorBidi"/>
          <w:sz w:val="24"/>
          <w:szCs w:val="24"/>
          <w:rtl/>
          <w:lang w:bidi="ar-LB"/>
        </w:rPr>
        <w:t xml:space="preserve">يدوي </w:t>
      </w:r>
      <w:r w:rsidRPr="0063219E">
        <w:rPr>
          <w:rFonts w:asciiTheme="majorBidi" w:hAnsiTheme="majorBidi" w:cstheme="majorBidi"/>
          <w:sz w:val="24"/>
          <w:szCs w:val="24"/>
          <w:lang w:bidi="ar-LB"/>
        </w:rPr>
        <w:t>(Manual)</w:t>
      </w:r>
      <w:r w:rsidRPr="0063219E">
        <w:rPr>
          <w:rFonts w:asciiTheme="majorBidi" w:hAnsiTheme="majorBidi" w:cstheme="majorBidi"/>
          <w:sz w:val="24"/>
          <w:szCs w:val="24"/>
          <w:rtl/>
          <w:lang w:bidi="ar-LB"/>
        </w:rPr>
        <w:t xml:space="preserve"> عن طريق الحاسوب</w:t>
      </w:r>
      <w:r w:rsidRPr="0063219E">
        <w:rPr>
          <w:rFonts w:asciiTheme="majorBidi" w:hAnsiTheme="majorBidi" w:cstheme="majorBidi"/>
          <w:sz w:val="24"/>
          <w:szCs w:val="24"/>
          <w:rtl/>
        </w:rPr>
        <w:t xml:space="preserve"> من خلال </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rPr>
        <w:t>Address M</w:t>
      </w:r>
      <w:r>
        <w:rPr>
          <w:rFonts w:asciiTheme="majorBidi" w:hAnsiTheme="majorBidi" w:cstheme="majorBidi"/>
          <w:sz w:val="24"/>
          <w:szCs w:val="24"/>
        </w:rPr>
        <w:t>1</w:t>
      </w:r>
      <w:r w:rsidRPr="0063219E">
        <w:rPr>
          <w:rFonts w:asciiTheme="majorBidi" w:hAnsiTheme="majorBidi" w:cstheme="majorBidi"/>
          <w:sz w:val="24"/>
          <w:szCs w:val="24"/>
        </w:rPr>
        <w:t>0</w:t>
      </w:r>
      <w:r w:rsidRPr="0063219E">
        <w:rPr>
          <w:rFonts w:asciiTheme="majorBidi" w:hAnsiTheme="majorBidi" w:cstheme="majorBidi"/>
          <w:sz w:val="24"/>
          <w:szCs w:val="24"/>
          <w:rtl/>
        </w:rPr>
        <w:t xml:space="preserve"> (ارسال </w:t>
      </w:r>
      <w:r w:rsidRPr="0063219E">
        <w:rPr>
          <w:rFonts w:asciiTheme="majorBidi" w:hAnsiTheme="majorBidi" w:cstheme="majorBidi"/>
          <w:sz w:val="24"/>
          <w:szCs w:val="24"/>
          <w:rtl/>
          <w:lang w:bidi="ar-LB"/>
        </w:rPr>
        <w:t xml:space="preserve"> من الحاسوب بواسطة </w:t>
      </w:r>
      <w:r w:rsidRPr="0063219E">
        <w:rPr>
          <w:rFonts w:asciiTheme="majorBidi" w:hAnsiTheme="majorBidi" w:cstheme="majorBidi"/>
          <w:sz w:val="24"/>
          <w:szCs w:val="24"/>
          <w:lang w:bidi="ar-LB"/>
        </w:rPr>
        <w:t xml:space="preserve">Modbus </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rPr>
        <w:t>“1”</w:t>
      </w:r>
      <w:r w:rsidRPr="0063219E">
        <w:rPr>
          <w:rFonts w:asciiTheme="majorBidi" w:hAnsiTheme="majorBidi" w:cstheme="majorBidi"/>
          <w:sz w:val="24"/>
          <w:szCs w:val="24"/>
          <w:rtl/>
        </w:rPr>
        <w:t xml:space="preserve"> </w:t>
      </w:r>
      <w:r w:rsidRPr="0063219E">
        <w:rPr>
          <w:rFonts w:asciiTheme="majorBidi" w:hAnsiTheme="majorBidi" w:cstheme="majorBidi"/>
          <w:sz w:val="24"/>
          <w:szCs w:val="24"/>
          <w:rtl/>
          <w:lang w:bidi="ar-LB"/>
        </w:rPr>
        <w:t xml:space="preserve">الى </w:t>
      </w:r>
      <w:r w:rsidRPr="0063219E">
        <w:rPr>
          <w:rFonts w:asciiTheme="majorBidi" w:hAnsiTheme="majorBidi" w:cstheme="majorBidi"/>
          <w:sz w:val="24"/>
          <w:szCs w:val="24"/>
          <w:lang w:bidi="ar-LB"/>
        </w:rPr>
        <w:t>M10</w:t>
      </w:r>
      <w:r w:rsidRPr="0063219E">
        <w:rPr>
          <w:rFonts w:asciiTheme="majorBidi" w:hAnsiTheme="majorBidi" w:cstheme="majorBidi"/>
          <w:sz w:val="24"/>
          <w:szCs w:val="24"/>
          <w:rtl/>
          <w:lang w:bidi="ar-LB"/>
        </w:rPr>
        <w:t xml:space="preserve"> فتعمل </w:t>
      </w:r>
      <w:r w:rsidRPr="0063219E">
        <w:rPr>
          <w:rFonts w:asciiTheme="majorBidi" w:hAnsiTheme="majorBidi" w:cstheme="majorBidi"/>
          <w:sz w:val="24"/>
          <w:szCs w:val="24"/>
          <w:lang w:bidi="ar-LB"/>
        </w:rPr>
        <w:t>Y3 ON</w:t>
      </w:r>
      <w:r w:rsidRPr="0063219E">
        <w:rPr>
          <w:rFonts w:asciiTheme="majorBidi" w:hAnsiTheme="majorBidi" w:cstheme="majorBidi"/>
          <w:sz w:val="24"/>
          <w:szCs w:val="24"/>
          <w:rtl/>
          <w:lang w:bidi="ar-LB"/>
        </w:rPr>
        <w:t xml:space="preserve"> فيفتح ال </w:t>
      </w:r>
      <w:r w:rsidRPr="0063219E">
        <w:rPr>
          <w:rFonts w:asciiTheme="majorBidi" w:hAnsiTheme="majorBidi" w:cstheme="majorBidi"/>
          <w:sz w:val="24"/>
          <w:szCs w:val="24"/>
        </w:rPr>
        <w:t>valve</w:t>
      </w:r>
      <w:r w:rsidRPr="0063219E">
        <w:rPr>
          <w:rFonts w:asciiTheme="majorBidi" w:hAnsiTheme="majorBidi" w:cstheme="majorBidi"/>
          <w:sz w:val="24"/>
          <w:szCs w:val="24"/>
          <w:rtl/>
        </w:rPr>
        <w:t xml:space="preserve"> او ارسال "0" </w:t>
      </w:r>
      <w:r w:rsidRPr="0063219E">
        <w:rPr>
          <w:rFonts w:asciiTheme="majorBidi" w:hAnsiTheme="majorBidi" w:cstheme="majorBidi"/>
          <w:sz w:val="24"/>
          <w:szCs w:val="24"/>
          <w:rtl/>
          <w:lang w:bidi="ar-LB"/>
        </w:rPr>
        <w:t xml:space="preserve">الى </w:t>
      </w:r>
      <w:r w:rsidRPr="0063219E">
        <w:rPr>
          <w:rFonts w:asciiTheme="majorBidi" w:hAnsiTheme="majorBidi" w:cstheme="majorBidi"/>
          <w:sz w:val="24"/>
          <w:szCs w:val="24"/>
          <w:lang w:bidi="ar-LB"/>
        </w:rPr>
        <w:t>M10</w:t>
      </w:r>
      <w:r w:rsidRPr="0063219E">
        <w:rPr>
          <w:rFonts w:asciiTheme="majorBidi" w:hAnsiTheme="majorBidi" w:cstheme="majorBidi"/>
          <w:sz w:val="24"/>
          <w:szCs w:val="24"/>
          <w:rtl/>
          <w:lang w:bidi="ar-LB"/>
        </w:rPr>
        <w:t xml:space="preserve"> فتصبح </w:t>
      </w:r>
      <w:r w:rsidRPr="0063219E">
        <w:rPr>
          <w:rFonts w:asciiTheme="majorBidi" w:hAnsiTheme="majorBidi" w:cstheme="majorBidi"/>
          <w:sz w:val="24"/>
          <w:szCs w:val="24"/>
          <w:lang w:bidi="ar-LB"/>
        </w:rPr>
        <w:t>Y3 OFF</w:t>
      </w:r>
      <w:r w:rsidRPr="0063219E">
        <w:rPr>
          <w:rFonts w:asciiTheme="majorBidi" w:hAnsiTheme="majorBidi" w:cstheme="majorBidi"/>
          <w:sz w:val="24"/>
          <w:szCs w:val="24"/>
          <w:rtl/>
          <w:lang w:bidi="ar-LB"/>
        </w:rPr>
        <w:t xml:space="preserve"> فيغلق ال </w:t>
      </w:r>
      <w:r w:rsidRPr="0063219E">
        <w:rPr>
          <w:rFonts w:asciiTheme="majorBidi" w:hAnsiTheme="majorBidi" w:cstheme="majorBidi"/>
          <w:sz w:val="24"/>
          <w:szCs w:val="24"/>
        </w:rPr>
        <w:t>valve</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rPr>
        <w:t xml:space="preserve"> </w:t>
      </w:r>
      <w:r w:rsidRPr="0063219E">
        <w:rPr>
          <w:rFonts w:asciiTheme="majorBidi" w:hAnsiTheme="majorBidi" w:cstheme="majorBidi"/>
          <w:sz w:val="24"/>
          <w:szCs w:val="24"/>
          <w:rtl/>
        </w:rPr>
        <w:t xml:space="preserve">) . </w:t>
      </w:r>
      <w:r w:rsidRPr="0063219E">
        <w:rPr>
          <w:rFonts w:asciiTheme="majorBidi" w:eastAsia="Wingdings-Regular" w:hAnsiTheme="majorBidi" w:cstheme="majorBidi"/>
          <w:sz w:val="28"/>
          <w:szCs w:val="28"/>
          <w:rtl/>
          <w:lang w:bidi="ar-LB"/>
        </w:rPr>
        <w:t xml:space="preserve">يمكن ايضا التحكم بال </w:t>
      </w:r>
      <w:r w:rsidRPr="0063219E">
        <w:rPr>
          <w:rFonts w:asciiTheme="majorBidi" w:eastAsia="Wingdings-Regular" w:hAnsiTheme="majorBidi" w:cstheme="majorBidi"/>
          <w:sz w:val="28"/>
          <w:szCs w:val="28"/>
          <w:lang w:bidi="ar-LB"/>
        </w:rPr>
        <w:t xml:space="preserve"> </w:t>
      </w:r>
      <w:r w:rsidRPr="0063219E">
        <w:rPr>
          <w:rFonts w:asciiTheme="majorBidi" w:hAnsiTheme="majorBidi" w:cstheme="majorBidi"/>
          <w:sz w:val="24"/>
          <w:szCs w:val="24"/>
        </w:rPr>
        <w:t>Atmospheric valve</w:t>
      </w:r>
      <w:r w:rsidRPr="0063219E">
        <w:rPr>
          <w:rFonts w:asciiTheme="majorBidi" w:hAnsiTheme="majorBidi" w:cstheme="majorBidi"/>
          <w:sz w:val="24"/>
          <w:szCs w:val="24"/>
          <w:rtl/>
        </w:rPr>
        <w:t xml:space="preserve"> بشكل </w:t>
      </w:r>
      <w:r w:rsidRPr="0063219E">
        <w:rPr>
          <w:rFonts w:asciiTheme="majorBidi" w:hAnsiTheme="majorBidi" w:cstheme="majorBidi"/>
          <w:sz w:val="24"/>
          <w:szCs w:val="24"/>
          <w:rtl/>
          <w:lang w:bidi="ar-LB"/>
        </w:rPr>
        <w:t xml:space="preserve">يدوي </w:t>
      </w:r>
      <w:r w:rsidRPr="0063219E">
        <w:rPr>
          <w:rFonts w:asciiTheme="majorBidi" w:hAnsiTheme="majorBidi" w:cstheme="majorBidi"/>
          <w:sz w:val="24"/>
          <w:szCs w:val="24"/>
          <w:lang w:bidi="ar-LB"/>
        </w:rPr>
        <w:t>(Manual)</w:t>
      </w:r>
      <w:r w:rsidRPr="0063219E">
        <w:rPr>
          <w:rFonts w:asciiTheme="majorBidi" w:hAnsiTheme="majorBidi" w:cstheme="majorBidi"/>
          <w:sz w:val="24"/>
          <w:szCs w:val="24"/>
          <w:rtl/>
          <w:lang w:bidi="ar-LB"/>
        </w:rPr>
        <w:t xml:space="preserve"> عن طريق الحاسوب</w:t>
      </w:r>
      <w:r w:rsidRPr="0063219E">
        <w:rPr>
          <w:rFonts w:asciiTheme="majorBidi" w:hAnsiTheme="majorBidi" w:cstheme="majorBidi"/>
          <w:sz w:val="24"/>
          <w:szCs w:val="24"/>
          <w:rtl/>
        </w:rPr>
        <w:t xml:space="preserve"> من خلال </w:t>
      </w:r>
      <w:r>
        <w:rPr>
          <w:rFonts w:asciiTheme="majorBidi" w:hAnsiTheme="majorBidi" w:cstheme="majorBidi"/>
          <w:sz w:val="24"/>
          <w:szCs w:val="24"/>
        </w:rPr>
        <w:t>&amp; M44</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rPr>
        <w:t>Address M</w:t>
      </w:r>
      <w:r>
        <w:rPr>
          <w:rFonts w:asciiTheme="majorBidi" w:hAnsiTheme="majorBidi" w:cstheme="majorBidi"/>
          <w:sz w:val="24"/>
          <w:szCs w:val="24"/>
        </w:rPr>
        <w:t>1</w:t>
      </w:r>
      <w:r w:rsidRPr="0063219E">
        <w:rPr>
          <w:rFonts w:asciiTheme="majorBidi" w:hAnsiTheme="majorBidi" w:cstheme="majorBidi"/>
          <w:sz w:val="24"/>
          <w:szCs w:val="24"/>
        </w:rPr>
        <w:t>1</w:t>
      </w:r>
      <w:r w:rsidRPr="0063219E">
        <w:rPr>
          <w:rFonts w:asciiTheme="majorBidi" w:hAnsiTheme="majorBidi" w:cstheme="majorBidi"/>
          <w:sz w:val="24"/>
          <w:szCs w:val="24"/>
          <w:rtl/>
          <w:lang w:bidi="ar-LB"/>
        </w:rPr>
        <w:t xml:space="preserve"> </w:t>
      </w:r>
      <w:r>
        <w:rPr>
          <w:rFonts w:asciiTheme="majorBidi" w:hAnsiTheme="majorBidi" w:cstheme="majorBidi"/>
          <w:sz w:val="24"/>
          <w:szCs w:val="24"/>
          <w:lang w:bidi="ar-LB"/>
        </w:rPr>
        <w:t xml:space="preserve"> </w:t>
      </w:r>
      <w:r>
        <w:rPr>
          <w:rFonts w:asciiTheme="majorBidi" w:hAnsiTheme="majorBidi" w:cstheme="majorBidi" w:hint="cs"/>
          <w:sz w:val="24"/>
          <w:szCs w:val="24"/>
          <w:rtl/>
          <w:lang w:bidi="ar-LB"/>
        </w:rPr>
        <w:t xml:space="preserve">فعند ارسال "1" الى </w:t>
      </w:r>
      <w:r>
        <w:rPr>
          <w:rFonts w:asciiTheme="majorBidi" w:hAnsiTheme="majorBidi" w:cstheme="majorBidi"/>
          <w:sz w:val="24"/>
          <w:szCs w:val="24"/>
        </w:rPr>
        <w:t>M44</w:t>
      </w:r>
      <w:r>
        <w:rPr>
          <w:rFonts w:asciiTheme="majorBidi" w:hAnsiTheme="majorBidi" w:cstheme="majorBidi" w:hint="cs"/>
          <w:sz w:val="24"/>
          <w:szCs w:val="24"/>
          <w:rtl/>
          <w:lang w:bidi="ar-LB"/>
        </w:rPr>
        <w:t xml:space="preserve"> يتم تحويل التحكم الى يدوي ومن ثم ارسال </w:t>
      </w:r>
      <w:r>
        <w:rPr>
          <w:rFonts w:asciiTheme="majorBidi" w:hAnsiTheme="majorBidi" w:cstheme="majorBidi"/>
          <w:sz w:val="24"/>
          <w:szCs w:val="24"/>
          <w:lang w:bidi="ar-LB"/>
        </w:rPr>
        <w:t>“1”</w:t>
      </w:r>
      <w:r>
        <w:rPr>
          <w:rFonts w:asciiTheme="majorBidi" w:hAnsiTheme="majorBidi" w:cstheme="majorBidi" w:hint="cs"/>
          <w:sz w:val="24"/>
          <w:szCs w:val="24"/>
          <w:rtl/>
          <w:lang w:bidi="ar-LB"/>
        </w:rPr>
        <w:t xml:space="preserve"> الى ال </w:t>
      </w:r>
      <w:r>
        <w:rPr>
          <w:rFonts w:asciiTheme="majorBidi" w:hAnsiTheme="majorBidi" w:cstheme="majorBidi"/>
          <w:sz w:val="24"/>
          <w:szCs w:val="24"/>
          <w:lang w:bidi="ar-LB"/>
        </w:rPr>
        <w:t>M11</w:t>
      </w:r>
      <w:r>
        <w:rPr>
          <w:rFonts w:asciiTheme="majorBidi" w:hAnsiTheme="majorBidi" w:cstheme="majorBidi" w:hint="cs"/>
          <w:sz w:val="24"/>
          <w:szCs w:val="24"/>
          <w:rtl/>
          <w:lang w:bidi="ar-LB"/>
        </w:rPr>
        <w:t xml:space="preserve"> فيتم</w:t>
      </w:r>
      <w:r w:rsidRPr="0063219E">
        <w:rPr>
          <w:rFonts w:asciiTheme="majorBidi" w:hAnsiTheme="majorBidi" w:cstheme="majorBidi"/>
          <w:sz w:val="24"/>
          <w:szCs w:val="24"/>
          <w:rtl/>
          <w:lang w:bidi="ar-LB"/>
        </w:rPr>
        <w:t xml:space="preserve"> تشغل </w:t>
      </w:r>
      <w:r w:rsidRPr="0063219E">
        <w:rPr>
          <w:rFonts w:asciiTheme="majorBidi" w:hAnsiTheme="majorBidi" w:cstheme="majorBidi"/>
          <w:sz w:val="24"/>
          <w:szCs w:val="24"/>
          <w:lang w:bidi="ar-LB"/>
        </w:rPr>
        <w:t>Y4</w:t>
      </w:r>
      <w:r w:rsidRPr="0063219E">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فيفتح</w:t>
      </w:r>
      <w:r w:rsidRPr="0063219E">
        <w:rPr>
          <w:rFonts w:asciiTheme="majorBidi" w:hAnsiTheme="majorBidi" w:cstheme="majorBidi"/>
          <w:sz w:val="24"/>
          <w:szCs w:val="24"/>
          <w:rtl/>
          <w:lang w:bidi="ar-LB"/>
        </w:rPr>
        <w:t xml:space="preserve"> ال</w:t>
      </w:r>
      <w:r>
        <w:rPr>
          <w:rFonts w:asciiTheme="majorBidi" w:hAnsiTheme="majorBidi" w:cstheme="majorBidi" w:hint="cs"/>
          <w:sz w:val="24"/>
          <w:szCs w:val="24"/>
          <w:rtl/>
          <w:lang w:bidi="ar-LB"/>
        </w:rPr>
        <w:t xml:space="preserve"> </w:t>
      </w:r>
      <w:r w:rsidRPr="0063219E">
        <w:rPr>
          <w:rFonts w:asciiTheme="majorBidi" w:hAnsiTheme="majorBidi" w:cstheme="majorBidi"/>
          <w:sz w:val="24"/>
          <w:szCs w:val="24"/>
          <w:lang w:bidi="ar-LB"/>
        </w:rPr>
        <w:t>Valve</w:t>
      </w:r>
      <w:r>
        <w:rPr>
          <w:rFonts w:asciiTheme="majorBidi" w:hAnsiTheme="majorBidi" w:cstheme="majorBidi"/>
          <w:sz w:val="24"/>
          <w:szCs w:val="24"/>
          <w:lang w:bidi="ar-LB"/>
        </w:rPr>
        <w:t xml:space="preserve"> </w:t>
      </w:r>
      <w:r>
        <w:rPr>
          <w:rFonts w:asciiTheme="majorBidi" w:hAnsiTheme="majorBidi" w:cstheme="majorBidi" w:hint="cs"/>
          <w:sz w:val="24"/>
          <w:szCs w:val="24"/>
          <w:rtl/>
          <w:lang w:bidi="ar-LB"/>
        </w:rPr>
        <w:t xml:space="preserve"> او ارسال "0" الى ال </w:t>
      </w:r>
      <w:r>
        <w:rPr>
          <w:rFonts w:asciiTheme="majorBidi" w:hAnsiTheme="majorBidi" w:cstheme="majorBidi"/>
          <w:sz w:val="24"/>
          <w:szCs w:val="24"/>
          <w:lang w:bidi="ar-LB"/>
        </w:rPr>
        <w:t>M11</w:t>
      </w:r>
      <w:r>
        <w:rPr>
          <w:rFonts w:asciiTheme="majorBidi" w:hAnsiTheme="majorBidi" w:cstheme="majorBidi" w:hint="cs"/>
          <w:sz w:val="24"/>
          <w:szCs w:val="24"/>
          <w:rtl/>
          <w:lang w:bidi="ar-LB"/>
        </w:rPr>
        <w:t xml:space="preserve"> فيتم</w:t>
      </w:r>
      <w:r w:rsidRPr="0063219E">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فصل</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lang w:bidi="ar-LB"/>
        </w:rPr>
        <w:t>Y4</w:t>
      </w:r>
      <w:r w:rsidRPr="0063219E">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فيغلق</w:t>
      </w:r>
      <w:r w:rsidRPr="0063219E">
        <w:rPr>
          <w:rFonts w:asciiTheme="majorBidi" w:hAnsiTheme="majorBidi" w:cstheme="majorBidi"/>
          <w:sz w:val="24"/>
          <w:szCs w:val="24"/>
          <w:rtl/>
          <w:lang w:bidi="ar-LB"/>
        </w:rPr>
        <w:t xml:space="preserve"> ال </w:t>
      </w:r>
      <w:r>
        <w:rPr>
          <w:rFonts w:asciiTheme="majorBidi" w:hAnsiTheme="majorBidi" w:cstheme="majorBidi" w:hint="cs"/>
          <w:sz w:val="24"/>
          <w:szCs w:val="24"/>
          <w:rtl/>
          <w:lang w:bidi="ar-LB"/>
        </w:rPr>
        <w:t xml:space="preserve"> </w:t>
      </w:r>
      <w:r w:rsidRPr="0063219E">
        <w:rPr>
          <w:rFonts w:asciiTheme="majorBidi" w:hAnsiTheme="majorBidi" w:cstheme="majorBidi"/>
          <w:sz w:val="24"/>
          <w:szCs w:val="24"/>
          <w:lang w:bidi="ar-LB"/>
        </w:rPr>
        <w:t>Valve</w:t>
      </w:r>
      <w:r>
        <w:rPr>
          <w:rFonts w:asciiTheme="majorBidi" w:hAnsiTheme="majorBidi" w:cstheme="majorBidi" w:hint="cs"/>
          <w:sz w:val="24"/>
          <w:szCs w:val="24"/>
          <w:rtl/>
          <w:lang w:bidi="ar-LB"/>
        </w:rPr>
        <w:t xml:space="preserve"> </w:t>
      </w:r>
      <w:r w:rsidRPr="0063219E">
        <w:rPr>
          <w:rFonts w:asciiTheme="majorBidi" w:hAnsiTheme="majorBidi" w:cstheme="majorBidi"/>
          <w:sz w:val="24"/>
          <w:szCs w:val="24"/>
          <w:rtl/>
          <w:lang w:bidi="ar-LB"/>
        </w:rPr>
        <w:t xml:space="preserve"> .</w:t>
      </w:r>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sz w:val="24"/>
          <w:szCs w:val="24"/>
          <w:lang w:val="en-US" w:eastAsia="en-US"/>
        </w:rPr>
        <w:lastRenderedPageBreak/>
        <w:drawing>
          <wp:inline distT="0" distB="0" distL="0" distR="0" wp14:anchorId="6AD1C1D8" wp14:editId="0C0668CB">
            <wp:extent cx="5796951" cy="1828801"/>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16930" cy="1835104"/>
                    </a:xfrm>
                    <a:prstGeom prst="rect">
                      <a:avLst/>
                    </a:prstGeom>
                    <a:noFill/>
                    <a:ln>
                      <a:noFill/>
                    </a:ln>
                  </pic:spPr>
                </pic:pic>
              </a:graphicData>
            </a:graphic>
          </wp:inline>
        </w:drawing>
      </w:r>
    </w:p>
    <w:p w:rsidR="00483067" w:rsidRPr="004E1614" w:rsidRDefault="00483067" w:rsidP="00483067">
      <w:pPr>
        <w:jc w:val="center"/>
        <w:rPr>
          <w:rFonts w:asciiTheme="majorBidi" w:eastAsia="Wingdings-Regular" w:hAnsiTheme="majorBidi" w:cstheme="majorBidi"/>
          <w:sz w:val="28"/>
          <w:szCs w:val="28"/>
          <w:lang w:val="en-US" w:bidi="ar-LB"/>
        </w:rPr>
      </w:pPr>
      <w:r>
        <w:rPr>
          <w:rFonts w:asciiTheme="majorBidi" w:eastAsia="Wingdings-Regular" w:hAnsiTheme="majorBidi" w:cstheme="majorBidi"/>
          <w:noProof/>
          <w:sz w:val="28"/>
          <w:szCs w:val="28"/>
          <w:lang w:val="en-US" w:eastAsia="en-US"/>
        </w:rPr>
        <w:drawing>
          <wp:inline distT="0" distB="0" distL="0" distR="0" wp14:anchorId="6CEEE7D2" wp14:editId="24404659">
            <wp:extent cx="5784850" cy="1892273"/>
            <wp:effectExtent l="0" t="0" r="6350" b="0"/>
            <wp:docPr id="14903" name="Picture 1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06137" cy="1899236"/>
                    </a:xfrm>
                    <a:prstGeom prst="rect">
                      <a:avLst/>
                    </a:prstGeom>
                    <a:noFill/>
                    <a:ln>
                      <a:noFill/>
                    </a:ln>
                  </pic:spPr>
                </pic:pic>
              </a:graphicData>
            </a:graphic>
          </wp:inline>
        </w:drawing>
      </w:r>
    </w:p>
    <w:p w:rsidR="00483067" w:rsidRPr="0024665E" w:rsidRDefault="00483067" w:rsidP="00483067">
      <w:pPr>
        <w:pStyle w:val="ListParagraph"/>
        <w:rPr>
          <w:rFonts w:asciiTheme="majorBidi" w:hAnsiTheme="majorBidi" w:cstheme="majorBidi"/>
          <w:sz w:val="24"/>
          <w:szCs w:val="24"/>
          <w:lang w:bidi="ar-LB"/>
        </w:rPr>
      </w:pPr>
      <w:r w:rsidRPr="0063219E">
        <w:rPr>
          <w:rFonts w:asciiTheme="majorBidi" w:eastAsia="Wingdings-Regular" w:hAnsiTheme="majorBidi" w:cstheme="majorBidi"/>
          <w:sz w:val="24"/>
          <w:szCs w:val="24"/>
          <w:rtl/>
          <w:lang w:bidi="ar-LB"/>
        </w:rPr>
        <w:t xml:space="preserve">يمكن التحكم بال </w:t>
      </w:r>
      <w:r w:rsidRPr="0063219E">
        <w:rPr>
          <w:rFonts w:asciiTheme="majorBidi" w:eastAsia="Wingdings-Regular" w:hAnsiTheme="majorBidi" w:cstheme="majorBidi"/>
          <w:sz w:val="24"/>
          <w:szCs w:val="24"/>
          <w:lang w:bidi="ar-LB"/>
        </w:rPr>
        <w:t xml:space="preserve"> “</w:t>
      </w:r>
      <w:r w:rsidRPr="0063219E">
        <w:rPr>
          <w:rFonts w:asciiTheme="majorBidi" w:hAnsiTheme="majorBidi" w:cstheme="majorBidi"/>
          <w:sz w:val="24"/>
          <w:szCs w:val="24"/>
        </w:rPr>
        <w:t>Condenser valve”</w:t>
      </w:r>
      <w:r w:rsidRPr="0063219E">
        <w:rPr>
          <w:rFonts w:asciiTheme="majorBidi" w:hAnsiTheme="majorBidi" w:cstheme="majorBidi"/>
          <w:sz w:val="24"/>
          <w:szCs w:val="24"/>
          <w:rtl/>
        </w:rPr>
        <w:t xml:space="preserve"> بشكل </w:t>
      </w:r>
      <w:r w:rsidRPr="0063219E">
        <w:rPr>
          <w:rFonts w:asciiTheme="majorBidi" w:hAnsiTheme="majorBidi" w:cstheme="majorBidi"/>
          <w:sz w:val="24"/>
          <w:szCs w:val="24"/>
          <w:rtl/>
          <w:lang w:bidi="ar-LB"/>
        </w:rPr>
        <w:t xml:space="preserve">اوتوماتيكي عن طريق ال  </w:t>
      </w:r>
      <w:r w:rsidRPr="0063219E">
        <w:rPr>
          <w:rFonts w:asciiTheme="majorBidi" w:hAnsiTheme="majorBidi" w:cstheme="majorBidi"/>
          <w:sz w:val="24"/>
          <w:szCs w:val="24"/>
          <w:lang w:bidi="ar-LB"/>
        </w:rPr>
        <w:t>Pressure</w:t>
      </w:r>
      <w:r w:rsidRPr="0063219E">
        <w:rPr>
          <w:rFonts w:asciiTheme="majorBidi" w:hAnsiTheme="majorBidi" w:cstheme="majorBidi"/>
          <w:sz w:val="24"/>
          <w:szCs w:val="24"/>
          <w:rtl/>
          <w:lang w:bidi="ar-LB"/>
        </w:rPr>
        <w:t xml:space="preserve"> : فعند ارتفاع ال </w:t>
      </w:r>
      <w:r w:rsidRPr="0063219E">
        <w:rPr>
          <w:rFonts w:asciiTheme="majorBidi" w:hAnsiTheme="majorBidi" w:cstheme="majorBidi"/>
          <w:sz w:val="24"/>
          <w:szCs w:val="24"/>
          <w:lang w:bidi="ar-LB"/>
        </w:rPr>
        <w:t>pressure</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D5</w:t>
      </w:r>
      <w:r w:rsidRPr="0063219E">
        <w:rPr>
          <w:rFonts w:asciiTheme="majorBidi" w:hAnsiTheme="majorBidi" w:cstheme="majorBidi"/>
          <w:sz w:val="24"/>
          <w:szCs w:val="24"/>
          <w:rtl/>
          <w:lang w:bidi="ar-LB"/>
        </w:rPr>
        <w:t xml:space="preserve"> )  وبلوغ</w:t>
      </w:r>
      <w:r>
        <w:rPr>
          <w:rFonts w:asciiTheme="majorBidi" w:hAnsiTheme="majorBidi" w:cstheme="majorBidi" w:hint="cs"/>
          <w:sz w:val="24"/>
          <w:szCs w:val="24"/>
          <w:rtl/>
          <w:lang w:bidi="ar-LB"/>
        </w:rPr>
        <w:t xml:space="preserve"> </w:t>
      </w:r>
      <w:r w:rsidRPr="0024665E">
        <w:rPr>
          <w:rFonts w:asciiTheme="majorBidi" w:hAnsiTheme="majorBidi" w:cstheme="majorBidi"/>
          <w:sz w:val="24"/>
          <w:szCs w:val="24"/>
          <w:rtl/>
          <w:lang w:bidi="ar-LB"/>
        </w:rPr>
        <w:t>معدل</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Condensor Pressure  Setpoint</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(في ال </w:t>
      </w:r>
      <w:r w:rsidRPr="0024665E">
        <w:rPr>
          <w:rFonts w:asciiTheme="majorBidi" w:hAnsiTheme="majorBidi" w:cstheme="majorBidi"/>
          <w:sz w:val="24"/>
          <w:szCs w:val="24"/>
          <w:lang w:bidi="ar-LB"/>
        </w:rPr>
        <w:t>D8</w:t>
      </w:r>
      <w:r>
        <w:rPr>
          <w:rFonts w:asciiTheme="majorBidi" w:hAnsiTheme="majorBidi" w:cstheme="majorBidi"/>
          <w:sz w:val="24"/>
          <w:szCs w:val="24"/>
          <w:rtl/>
          <w:lang w:bidi="ar-LB"/>
        </w:rPr>
        <w:t xml:space="preserve"> وهو</w:t>
      </w:r>
      <w:r>
        <w:rPr>
          <w:rFonts w:asciiTheme="majorBidi" w:hAnsiTheme="majorBidi" w:cstheme="majorBidi" w:hint="cs"/>
          <w:sz w:val="24"/>
          <w:szCs w:val="24"/>
          <w:rtl/>
          <w:lang w:bidi="ar-LB"/>
        </w:rPr>
        <w:t xml:space="preserve"> 950</w:t>
      </w:r>
      <w:r w:rsidRPr="0024665E">
        <w:rPr>
          <w:rFonts w:asciiTheme="majorBidi" w:hAnsiTheme="majorBidi" w:cstheme="majorBidi"/>
          <w:sz w:val="24"/>
          <w:szCs w:val="24"/>
          <w:rtl/>
          <w:lang w:bidi="ar-LB"/>
        </w:rPr>
        <w:t xml:space="preserve"> اي </w:t>
      </w:r>
      <w:r>
        <w:rPr>
          <w:rFonts w:asciiTheme="majorBidi" w:hAnsiTheme="majorBidi" w:cstheme="majorBidi"/>
          <w:sz w:val="24"/>
          <w:szCs w:val="24"/>
          <w:lang w:bidi="ar-LB"/>
        </w:rPr>
        <w:t>950</w:t>
      </w:r>
      <w:r w:rsidRPr="0024665E">
        <w:rPr>
          <w:rFonts w:asciiTheme="majorBidi" w:hAnsiTheme="majorBidi" w:cstheme="majorBidi"/>
          <w:sz w:val="24"/>
          <w:szCs w:val="24"/>
          <w:lang w:bidi="ar-LB"/>
        </w:rPr>
        <w:t xml:space="preserve"> bar</w:t>
      </w:r>
      <w:r w:rsidRPr="0024665E">
        <w:rPr>
          <w:rFonts w:asciiTheme="majorBidi" w:hAnsiTheme="majorBidi" w:cstheme="majorBidi"/>
          <w:sz w:val="24"/>
          <w:szCs w:val="24"/>
          <w:rtl/>
          <w:lang w:bidi="ar-LB"/>
        </w:rPr>
        <w:t xml:space="preserve"> </w:t>
      </w:r>
      <w:r>
        <w:rPr>
          <w:rFonts w:asciiTheme="majorBidi" w:hAnsiTheme="majorBidi" w:cstheme="majorBidi"/>
          <w:sz w:val="24"/>
          <w:szCs w:val="24"/>
          <w:lang w:bidi="ar-LB"/>
        </w:rPr>
        <w:t xml:space="preserve"> </w:t>
      </w:r>
      <w:r w:rsidRPr="0024665E">
        <w:rPr>
          <w:rFonts w:asciiTheme="majorBidi" w:hAnsiTheme="majorBidi" w:cstheme="majorBidi"/>
          <w:sz w:val="24"/>
          <w:szCs w:val="24"/>
          <w:rtl/>
          <w:lang w:bidi="ar-LB"/>
        </w:rPr>
        <w:t xml:space="preserve">والذي يمكن تعديله ) فتصبح </w:t>
      </w:r>
      <w:r w:rsidRPr="0024665E">
        <w:rPr>
          <w:rFonts w:asciiTheme="majorBidi" w:hAnsiTheme="majorBidi" w:cstheme="majorBidi"/>
          <w:sz w:val="24"/>
          <w:szCs w:val="24"/>
          <w:lang w:bidi="ar-LB"/>
        </w:rPr>
        <w:t xml:space="preserve"> M0 ON</w:t>
      </w:r>
      <w:r w:rsidRPr="0024665E">
        <w:rPr>
          <w:rFonts w:asciiTheme="majorBidi" w:hAnsiTheme="majorBidi" w:cstheme="majorBidi"/>
          <w:sz w:val="24"/>
          <w:szCs w:val="24"/>
          <w:rtl/>
          <w:lang w:bidi="ar-LB"/>
        </w:rPr>
        <w:t xml:space="preserve"> والتي بدورها تشغل </w:t>
      </w:r>
      <w:r w:rsidRPr="0024665E">
        <w:rPr>
          <w:rFonts w:asciiTheme="majorBidi" w:hAnsiTheme="majorBidi" w:cstheme="majorBidi"/>
          <w:sz w:val="24"/>
          <w:szCs w:val="24"/>
          <w:lang w:bidi="ar-LB"/>
        </w:rPr>
        <w:t>Y3</w:t>
      </w:r>
      <w:r w:rsidRPr="0024665E">
        <w:rPr>
          <w:rFonts w:asciiTheme="majorBidi" w:hAnsiTheme="majorBidi" w:cstheme="majorBidi"/>
          <w:sz w:val="24"/>
          <w:szCs w:val="24"/>
          <w:rtl/>
          <w:lang w:bidi="ar-LB"/>
        </w:rPr>
        <w:t xml:space="preserve"> لتفتح ال </w:t>
      </w:r>
      <w:r w:rsidRPr="0024665E">
        <w:rPr>
          <w:rFonts w:asciiTheme="majorBidi" w:hAnsiTheme="majorBidi" w:cstheme="majorBidi"/>
          <w:sz w:val="24"/>
          <w:szCs w:val="24"/>
        </w:rPr>
        <w:t>valve</w:t>
      </w:r>
      <w:r w:rsidRPr="0024665E">
        <w:rPr>
          <w:rFonts w:asciiTheme="majorBidi" w:hAnsiTheme="majorBidi" w:cstheme="majorBidi"/>
          <w:sz w:val="24"/>
          <w:szCs w:val="24"/>
          <w:rtl/>
        </w:rPr>
        <w:t xml:space="preserve">. وعند انخفاض ال </w:t>
      </w:r>
      <w:r w:rsidRPr="0024665E">
        <w:rPr>
          <w:rFonts w:asciiTheme="majorBidi" w:hAnsiTheme="majorBidi" w:cstheme="majorBidi"/>
          <w:sz w:val="24"/>
          <w:szCs w:val="24"/>
        </w:rPr>
        <w:t>Pressure</w:t>
      </w:r>
      <w:r w:rsidRPr="0024665E">
        <w:rPr>
          <w:rFonts w:asciiTheme="majorBidi" w:hAnsiTheme="majorBidi" w:cstheme="majorBidi"/>
          <w:sz w:val="24"/>
          <w:szCs w:val="24"/>
          <w:rtl/>
          <w:lang w:bidi="ar-LB"/>
        </w:rPr>
        <w:t xml:space="preserve"> (في ال </w:t>
      </w:r>
      <w:r w:rsidRPr="0024665E">
        <w:rPr>
          <w:rFonts w:asciiTheme="majorBidi" w:hAnsiTheme="majorBidi" w:cstheme="majorBidi"/>
          <w:sz w:val="24"/>
          <w:szCs w:val="24"/>
          <w:lang w:bidi="ar-LB"/>
        </w:rPr>
        <w:t>D5</w:t>
      </w:r>
      <w:r w:rsidRPr="0024665E">
        <w:rPr>
          <w:rFonts w:asciiTheme="majorBidi" w:hAnsiTheme="majorBidi" w:cstheme="majorBidi"/>
          <w:sz w:val="24"/>
          <w:szCs w:val="24"/>
          <w:rtl/>
          <w:lang w:bidi="ar-LB"/>
        </w:rPr>
        <w:t xml:space="preserve"> )  وبلوغ معدل</w:t>
      </w:r>
      <w:r w:rsidRPr="0024665E">
        <w:rPr>
          <w:rFonts w:asciiTheme="majorBidi" w:hAnsiTheme="majorBidi" w:cstheme="majorBidi"/>
          <w:sz w:val="24"/>
          <w:szCs w:val="24"/>
          <w:lang w:bidi="ar-LB"/>
        </w:rPr>
        <w:t>“Min Pressure  Setpoint”</w:t>
      </w:r>
      <w:r w:rsidRPr="0024665E">
        <w:rPr>
          <w:rFonts w:asciiTheme="majorBidi" w:hAnsiTheme="majorBidi" w:cstheme="majorBidi"/>
          <w:sz w:val="24"/>
          <w:szCs w:val="24"/>
          <w:rtl/>
          <w:lang w:bidi="ar-LB"/>
        </w:rPr>
        <w:t xml:space="preserve"> (في ال </w:t>
      </w:r>
      <w:r w:rsidRPr="0024665E">
        <w:rPr>
          <w:rFonts w:asciiTheme="majorBidi" w:hAnsiTheme="majorBidi" w:cstheme="majorBidi"/>
          <w:sz w:val="24"/>
          <w:szCs w:val="24"/>
          <w:lang w:bidi="ar-LB"/>
        </w:rPr>
        <w:t>D7</w:t>
      </w:r>
      <w:r w:rsidRPr="0024665E">
        <w:rPr>
          <w:rFonts w:asciiTheme="majorBidi" w:hAnsiTheme="majorBidi" w:cstheme="majorBidi"/>
          <w:sz w:val="24"/>
          <w:szCs w:val="24"/>
          <w:rtl/>
          <w:lang w:bidi="ar-LB"/>
        </w:rPr>
        <w:t xml:space="preserve"> وهو </w:t>
      </w:r>
      <w:r>
        <w:rPr>
          <w:rFonts w:asciiTheme="majorBidi" w:hAnsiTheme="majorBidi" w:cstheme="majorBidi" w:hint="cs"/>
          <w:sz w:val="24"/>
          <w:szCs w:val="24"/>
          <w:rtl/>
          <w:lang w:bidi="ar-LB"/>
        </w:rPr>
        <w:t>8</w:t>
      </w:r>
      <w:r w:rsidRPr="0024665E">
        <w:rPr>
          <w:rFonts w:asciiTheme="majorBidi" w:hAnsiTheme="majorBidi" w:cstheme="majorBidi"/>
          <w:sz w:val="24"/>
          <w:szCs w:val="24"/>
          <w:rtl/>
          <w:lang w:bidi="ar-LB"/>
        </w:rPr>
        <w:t xml:space="preserve">00 اي </w:t>
      </w:r>
      <w:r>
        <w:rPr>
          <w:rFonts w:asciiTheme="majorBidi" w:hAnsiTheme="majorBidi" w:cstheme="majorBidi"/>
          <w:sz w:val="24"/>
          <w:szCs w:val="24"/>
          <w:lang w:bidi="ar-LB"/>
        </w:rPr>
        <w:t>8</w:t>
      </w:r>
      <w:r w:rsidRPr="0024665E">
        <w:rPr>
          <w:rFonts w:asciiTheme="majorBidi" w:hAnsiTheme="majorBidi" w:cstheme="majorBidi"/>
          <w:sz w:val="24"/>
          <w:szCs w:val="24"/>
          <w:lang w:bidi="ar-LB"/>
        </w:rPr>
        <w:t xml:space="preserve"> bar</w:t>
      </w:r>
      <w:r w:rsidRPr="0024665E">
        <w:rPr>
          <w:rFonts w:asciiTheme="majorBidi" w:hAnsiTheme="majorBidi" w:cstheme="majorBidi"/>
          <w:sz w:val="24"/>
          <w:szCs w:val="24"/>
          <w:rtl/>
          <w:lang w:bidi="ar-LB"/>
        </w:rPr>
        <w:t xml:space="preserve"> والذي يمكن تعديله ) فتصبح </w:t>
      </w:r>
      <w:r w:rsidRPr="0024665E">
        <w:rPr>
          <w:rFonts w:asciiTheme="majorBidi" w:hAnsiTheme="majorBidi" w:cstheme="majorBidi"/>
          <w:sz w:val="24"/>
          <w:szCs w:val="24"/>
          <w:lang w:bidi="ar-LB"/>
        </w:rPr>
        <w:t xml:space="preserve"> M0 OFF</w:t>
      </w:r>
      <w:r w:rsidRPr="0024665E">
        <w:rPr>
          <w:rFonts w:asciiTheme="majorBidi" w:hAnsiTheme="majorBidi" w:cstheme="majorBidi"/>
          <w:sz w:val="24"/>
          <w:szCs w:val="24"/>
          <w:rtl/>
          <w:lang w:bidi="ar-LB"/>
        </w:rPr>
        <w:t xml:space="preserve"> والتي بدورها تفصل </w:t>
      </w:r>
      <w:r w:rsidRPr="0024665E">
        <w:rPr>
          <w:rFonts w:asciiTheme="majorBidi" w:hAnsiTheme="majorBidi" w:cstheme="majorBidi"/>
          <w:sz w:val="24"/>
          <w:szCs w:val="24"/>
          <w:lang w:bidi="ar-LB"/>
        </w:rPr>
        <w:t>Y3</w:t>
      </w:r>
      <w:r w:rsidRPr="0024665E">
        <w:rPr>
          <w:rFonts w:asciiTheme="majorBidi" w:hAnsiTheme="majorBidi" w:cstheme="majorBidi"/>
          <w:sz w:val="24"/>
          <w:szCs w:val="24"/>
          <w:rtl/>
          <w:lang w:bidi="ar-LB"/>
        </w:rPr>
        <w:t xml:space="preserve"> فتغلق ال </w:t>
      </w:r>
      <w:r w:rsidRPr="0024665E">
        <w:rPr>
          <w:rFonts w:asciiTheme="majorBidi" w:hAnsiTheme="majorBidi" w:cstheme="majorBidi"/>
          <w:sz w:val="24"/>
          <w:szCs w:val="24"/>
        </w:rPr>
        <w:t>valve</w:t>
      </w:r>
      <w:r w:rsidRPr="0024665E">
        <w:rPr>
          <w:rFonts w:asciiTheme="majorBidi" w:hAnsiTheme="majorBidi" w:cstheme="majorBidi"/>
          <w:sz w:val="24"/>
          <w:szCs w:val="24"/>
          <w:rtl/>
        </w:rPr>
        <w:t>.</w:t>
      </w:r>
    </w:p>
    <w:p w:rsidR="00483067" w:rsidRDefault="00483067" w:rsidP="00483067">
      <w:pPr>
        <w:pStyle w:val="ListParagraph"/>
        <w:rPr>
          <w:rFonts w:asciiTheme="majorBidi" w:eastAsia="Wingdings-Regular" w:hAnsiTheme="majorBidi" w:cstheme="majorBidi"/>
          <w:sz w:val="24"/>
          <w:szCs w:val="24"/>
          <w:rtl/>
          <w:lang w:bidi="ar-LB"/>
        </w:rPr>
      </w:pPr>
    </w:p>
    <w:p w:rsidR="00483067" w:rsidRPr="0063219E" w:rsidRDefault="00483067" w:rsidP="00483067">
      <w:pPr>
        <w:pStyle w:val="ListParagraph"/>
        <w:rPr>
          <w:rFonts w:asciiTheme="majorBidi" w:hAnsiTheme="majorBidi" w:cstheme="majorBidi"/>
          <w:sz w:val="24"/>
          <w:szCs w:val="24"/>
          <w:rtl/>
          <w:lang w:bidi="ar-LB"/>
        </w:rPr>
      </w:pPr>
      <w:r>
        <w:rPr>
          <w:rFonts w:asciiTheme="majorBidi" w:hAnsiTheme="majorBidi" w:cstheme="majorBidi" w:hint="cs"/>
          <w:sz w:val="24"/>
          <w:szCs w:val="24"/>
          <w:rtl/>
          <w:lang w:bidi="ar-LB"/>
        </w:rPr>
        <w:t xml:space="preserve">عندما تكون </w:t>
      </w:r>
      <w:r>
        <w:rPr>
          <w:rFonts w:asciiTheme="majorBidi" w:hAnsiTheme="majorBidi" w:cstheme="majorBidi"/>
          <w:sz w:val="24"/>
          <w:szCs w:val="24"/>
          <w:lang w:bidi="ar-LB"/>
        </w:rPr>
        <w:t>“M44 OFF”</w:t>
      </w:r>
      <w:r w:rsidRPr="0063219E">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 xml:space="preserve">(يتم التحكم بال </w:t>
      </w:r>
      <w:r>
        <w:rPr>
          <w:rFonts w:asciiTheme="majorBidi" w:hAnsiTheme="majorBidi" w:cstheme="majorBidi"/>
          <w:sz w:val="24"/>
          <w:szCs w:val="24"/>
          <w:lang w:bidi="ar-LB"/>
        </w:rPr>
        <w:t>M44</w:t>
      </w:r>
      <w:r>
        <w:rPr>
          <w:rFonts w:asciiTheme="majorBidi" w:hAnsiTheme="majorBidi" w:cstheme="majorBidi" w:hint="cs"/>
          <w:sz w:val="24"/>
          <w:szCs w:val="24"/>
          <w:rtl/>
          <w:lang w:bidi="ar-LB"/>
        </w:rPr>
        <w:t xml:space="preserve"> بواسطة الحاسوب) </w:t>
      </w:r>
      <w:r w:rsidRPr="0063219E">
        <w:rPr>
          <w:rFonts w:asciiTheme="majorBidi" w:eastAsia="Wingdings-Regular" w:hAnsiTheme="majorBidi" w:cstheme="majorBidi"/>
          <w:sz w:val="24"/>
          <w:szCs w:val="24"/>
          <w:rtl/>
          <w:lang w:bidi="ar-LB"/>
        </w:rPr>
        <w:t xml:space="preserve">يمكن التحكم بال </w:t>
      </w:r>
      <w:r w:rsidRPr="0063219E">
        <w:rPr>
          <w:rFonts w:asciiTheme="majorBidi" w:eastAsia="Wingdings-Regular" w:hAnsiTheme="majorBidi" w:cstheme="majorBidi"/>
          <w:sz w:val="24"/>
          <w:szCs w:val="24"/>
          <w:lang w:bidi="ar-LB"/>
        </w:rPr>
        <w:t xml:space="preserve"> “</w:t>
      </w:r>
      <w:r w:rsidRPr="0063219E">
        <w:rPr>
          <w:rFonts w:asciiTheme="majorBidi" w:hAnsiTheme="majorBidi" w:cstheme="majorBidi"/>
          <w:sz w:val="24"/>
          <w:szCs w:val="24"/>
        </w:rPr>
        <w:t>Atmospheric valve”</w:t>
      </w:r>
      <w:r w:rsidRPr="0063219E">
        <w:rPr>
          <w:rFonts w:asciiTheme="majorBidi" w:hAnsiTheme="majorBidi" w:cstheme="majorBidi"/>
          <w:sz w:val="24"/>
          <w:szCs w:val="24"/>
          <w:rtl/>
        </w:rPr>
        <w:t xml:space="preserve"> بشكل </w:t>
      </w:r>
      <w:r w:rsidRPr="0063219E">
        <w:rPr>
          <w:rFonts w:asciiTheme="majorBidi" w:hAnsiTheme="majorBidi" w:cstheme="majorBidi"/>
          <w:sz w:val="24"/>
          <w:szCs w:val="24"/>
          <w:rtl/>
          <w:lang w:bidi="ar-LB"/>
        </w:rPr>
        <w:t>اوتوماتيكي</w:t>
      </w:r>
      <w:r>
        <w:rPr>
          <w:rFonts w:asciiTheme="majorBidi" w:hAnsiTheme="majorBidi" w:cstheme="majorBidi" w:hint="cs"/>
          <w:sz w:val="24"/>
          <w:szCs w:val="24"/>
          <w:rtl/>
          <w:lang w:bidi="ar-LB"/>
        </w:rPr>
        <w:t xml:space="preserve"> </w:t>
      </w:r>
      <w:r w:rsidRPr="0063219E">
        <w:rPr>
          <w:rFonts w:asciiTheme="majorBidi" w:hAnsiTheme="majorBidi" w:cstheme="majorBidi"/>
          <w:sz w:val="24"/>
          <w:szCs w:val="24"/>
          <w:rtl/>
          <w:lang w:bidi="ar-LB"/>
        </w:rPr>
        <w:t xml:space="preserve">عن طريق ال  </w:t>
      </w:r>
      <w:r w:rsidRPr="0063219E">
        <w:rPr>
          <w:rFonts w:asciiTheme="majorBidi" w:hAnsiTheme="majorBidi" w:cstheme="majorBidi"/>
          <w:sz w:val="24"/>
          <w:szCs w:val="24"/>
          <w:lang w:bidi="ar-LB"/>
        </w:rPr>
        <w:t>Pressure</w:t>
      </w:r>
      <w:r w:rsidRPr="0063219E">
        <w:rPr>
          <w:rFonts w:asciiTheme="majorBidi" w:hAnsiTheme="majorBidi" w:cstheme="majorBidi"/>
          <w:sz w:val="24"/>
          <w:szCs w:val="24"/>
          <w:rtl/>
          <w:lang w:bidi="ar-LB"/>
        </w:rPr>
        <w:t xml:space="preserve"> : فعند ارتفاع ال </w:t>
      </w:r>
      <w:r w:rsidRPr="0063219E">
        <w:rPr>
          <w:rFonts w:asciiTheme="majorBidi" w:hAnsiTheme="majorBidi" w:cstheme="majorBidi"/>
          <w:sz w:val="24"/>
          <w:szCs w:val="24"/>
          <w:lang w:bidi="ar-LB"/>
        </w:rPr>
        <w:t>pressure</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D5</w:t>
      </w:r>
      <w:r w:rsidRPr="0063219E">
        <w:rPr>
          <w:rFonts w:asciiTheme="majorBidi" w:hAnsiTheme="majorBidi" w:cstheme="majorBidi"/>
          <w:sz w:val="24"/>
          <w:szCs w:val="24"/>
          <w:rtl/>
          <w:lang w:bidi="ar-LB"/>
        </w:rPr>
        <w:t xml:space="preserve"> )  وبلوغ معدل </w:t>
      </w:r>
      <w:r w:rsidRPr="0063219E">
        <w:rPr>
          <w:rFonts w:asciiTheme="majorBidi" w:hAnsiTheme="majorBidi" w:cstheme="majorBidi"/>
          <w:sz w:val="24"/>
          <w:szCs w:val="24"/>
          <w:lang w:bidi="ar-LB"/>
        </w:rPr>
        <w:t>“</w:t>
      </w:r>
      <w:r w:rsidRPr="0063219E">
        <w:rPr>
          <w:rFonts w:asciiTheme="majorBidi" w:hAnsiTheme="majorBidi" w:cstheme="majorBidi"/>
          <w:sz w:val="24"/>
          <w:szCs w:val="24"/>
        </w:rPr>
        <w:t>Atmospheric</w:t>
      </w:r>
      <w:r w:rsidRPr="0063219E">
        <w:rPr>
          <w:rFonts w:asciiTheme="majorBidi" w:hAnsiTheme="majorBidi" w:cstheme="majorBidi"/>
          <w:sz w:val="24"/>
          <w:szCs w:val="24"/>
          <w:lang w:bidi="ar-LB"/>
        </w:rPr>
        <w:t xml:space="preserve"> Pressure  Setpoint”</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D9</w:t>
      </w:r>
      <w:r w:rsidRPr="0063219E">
        <w:rPr>
          <w:rFonts w:asciiTheme="majorBidi" w:hAnsiTheme="majorBidi" w:cstheme="majorBidi"/>
          <w:sz w:val="24"/>
          <w:szCs w:val="24"/>
          <w:rtl/>
          <w:lang w:bidi="ar-LB"/>
        </w:rPr>
        <w:t xml:space="preserve"> وهو 1</w:t>
      </w:r>
      <w:r>
        <w:rPr>
          <w:rFonts w:asciiTheme="majorBidi" w:hAnsiTheme="majorBidi" w:cstheme="majorBidi" w:hint="cs"/>
          <w:sz w:val="24"/>
          <w:szCs w:val="24"/>
          <w:rtl/>
          <w:lang w:bidi="ar-LB"/>
        </w:rPr>
        <w:t>0</w:t>
      </w:r>
      <w:r w:rsidRPr="0063219E">
        <w:rPr>
          <w:rFonts w:asciiTheme="majorBidi" w:hAnsiTheme="majorBidi" w:cstheme="majorBidi"/>
          <w:sz w:val="24"/>
          <w:szCs w:val="24"/>
          <w:rtl/>
          <w:lang w:bidi="ar-LB"/>
        </w:rPr>
        <w:t xml:space="preserve">00 اي </w:t>
      </w:r>
      <w:r w:rsidRPr="0063219E">
        <w:rPr>
          <w:rFonts w:asciiTheme="majorBidi" w:hAnsiTheme="majorBidi" w:cstheme="majorBidi"/>
          <w:sz w:val="24"/>
          <w:szCs w:val="24"/>
          <w:lang w:bidi="ar-LB"/>
        </w:rPr>
        <w:t>1</w:t>
      </w:r>
      <w:r>
        <w:rPr>
          <w:rFonts w:asciiTheme="majorBidi" w:hAnsiTheme="majorBidi" w:cstheme="majorBidi"/>
          <w:sz w:val="24"/>
          <w:szCs w:val="24"/>
          <w:lang w:bidi="ar-LB"/>
        </w:rPr>
        <w:t>0</w:t>
      </w:r>
      <w:r w:rsidRPr="0063219E">
        <w:rPr>
          <w:rFonts w:asciiTheme="majorBidi" w:hAnsiTheme="majorBidi" w:cstheme="majorBidi"/>
          <w:sz w:val="24"/>
          <w:szCs w:val="24"/>
          <w:lang w:bidi="ar-LB"/>
        </w:rPr>
        <w:t xml:space="preserve"> bar</w:t>
      </w:r>
      <w:r w:rsidRPr="0063219E">
        <w:rPr>
          <w:rFonts w:asciiTheme="majorBidi" w:hAnsiTheme="majorBidi" w:cstheme="majorBidi"/>
          <w:sz w:val="24"/>
          <w:szCs w:val="24"/>
          <w:rtl/>
          <w:lang w:bidi="ar-LB"/>
        </w:rPr>
        <w:t xml:space="preserve"> والذي يمكن تعديله ) فتصبح </w:t>
      </w:r>
      <w:r w:rsidRPr="0063219E">
        <w:rPr>
          <w:rFonts w:asciiTheme="majorBidi" w:hAnsiTheme="majorBidi" w:cstheme="majorBidi"/>
          <w:sz w:val="24"/>
          <w:szCs w:val="24"/>
          <w:lang w:bidi="ar-LB"/>
        </w:rPr>
        <w:t xml:space="preserve"> M1 ON</w:t>
      </w:r>
      <w:r w:rsidRPr="0063219E">
        <w:rPr>
          <w:rFonts w:asciiTheme="majorBidi" w:hAnsiTheme="majorBidi" w:cstheme="majorBidi"/>
          <w:sz w:val="24"/>
          <w:szCs w:val="24"/>
          <w:rtl/>
          <w:lang w:bidi="ar-LB"/>
        </w:rPr>
        <w:t xml:space="preserve"> والتي بدورها تشغل </w:t>
      </w:r>
      <w:r w:rsidRPr="0063219E">
        <w:rPr>
          <w:rFonts w:asciiTheme="majorBidi" w:hAnsiTheme="majorBidi" w:cstheme="majorBidi"/>
          <w:sz w:val="24"/>
          <w:szCs w:val="24"/>
          <w:lang w:bidi="ar-LB"/>
        </w:rPr>
        <w:t>Y4</w:t>
      </w:r>
      <w:r w:rsidRPr="0063219E">
        <w:rPr>
          <w:rFonts w:asciiTheme="majorBidi" w:hAnsiTheme="majorBidi" w:cstheme="majorBidi"/>
          <w:sz w:val="24"/>
          <w:szCs w:val="24"/>
          <w:rtl/>
          <w:lang w:bidi="ar-LB"/>
        </w:rPr>
        <w:t xml:space="preserve"> لتفتح ال </w:t>
      </w:r>
      <w:r w:rsidRPr="0063219E">
        <w:rPr>
          <w:rFonts w:asciiTheme="majorBidi" w:hAnsiTheme="majorBidi" w:cstheme="majorBidi"/>
          <w:sz w:val="24"/>
          <w:szCs w:val="24"/>
        </w:rPr>
        <w:t>valve</w:t>
      </w:r>
      <w:r w:rsidRPr="0063219E">
        <w:rPr>
          <w:rFonts w:asciiTheme="majorBidi" w:hAnsiTheme="majorBidi" w:cstheme="majorBidi"/>
          <w:sz w:val="24"/>
          <w:szCs w:val="24"/>
          <w:rtl/>
        </w:rPr>
        <w:t xml:space="preserve">. وعند انخفاض ال </w:t>
      </w:r>
      <w:r w:rsidRPr="0063219E">
        <w:rPr>
          <w:rFonts w:asciiTheme="majorBidi" w:hAnsiTheme="majorBidi" w:cstheme="majorBidi"/>
          <w:sz w:val="24"/>
          <w:szCs w:val="24"/>
        </w:rPr>
        <w:t>Pressure</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D5</w:t>
      </w:r>
      <w:r w:rsidRPr="0063219E">
        <w:rPr>
          <w:rFonts w:asciiTheme="majorBidi" w:hAnsiTheme="majorBidi" w:cstheme="majorBidi"/>
          <w:sz w:val="24"/>
          <w:szCs w:val="24"/>
          <w:rtl/>
          <w:lang w:bidi="ar-LB"/>
        </w:rPr>
        <w:t xml:space="preserve"> )  وبلوغ معدل</w:t>
      </w:r>
      <w:r w:rsidRPr="0063219E">
        <w:rPr>
          <w:rFonts w:asciiTheme="majorBidi" w:hAnsiTheme="majorBidi" w:cstheme="majorBidi"/>
          <w:sz w:val="24"/>
          <w:szCs w:val="24"/>
          <w:lang w:bidi="ar-LB"/>
        </w:rPr>
        <w:t>“Min Pressure  Setpoint”</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D7</w:t>
      </w:r>
      <w:r>
        <w:rPr>
          <w:rFonts w:asciiTheme="majorBidi" w:hAnsiTheme="majorBidi" w:cstheme="majorBidi"/>
          <w:sz w:val="24"/>
          <w:szCs w:val="24"/>
          <w:rtl/>
          <w:lang w:bidi="ar-LB"/>
        </w:rPr>
        <w:t xml:space="preserve"> وهو</w:t>
      </w:r>
      <w:r>
        <w:rPr>
          <w:rFonts w:asciiTheme="majorBidi" w:hAnsiTheme="majorBidi" w:cstheme="majorBidi" w:hint="cs"/>
          <w:sz w:val="24"/>
          <w:szCs w:val="24"/>
          <w:rtl/>
          <w:lang w:bidi="ar-LB"/>
        </w:rPr>
        <w:t>800</w:t>
      </w:r>
      <w:r w:rsidRPr="0063219E">
        <w:rPr>
          <w:rFonts w:asciiTheme="majorBidi" w:hAnsiTheme="majorBidi" w:cstheme="majorBidi"/>
          <w:sz w:val="24"/>
          <w:szCs w:val="24"/>
          <w:rtl/>
          <w:lang w:bidi="ar-LB"/>
        </w:rPr>
        <w:t xml:space="preserve"> اي </w:t>
      </w:r>
      <w:r>
        <w:rPr>
          <w:rFonts w:asciiTheme="majorBidi" w:hAnsiTheme="majorBidi" w:cstheme="majorBidi"/>
          <w:sz w:val="24"/>
          <w:szCs w:val="24"/>
          <w:lang w:bidi="ar-LB"/>
        </w:rPr>
        <w:t>8</w:t>
      </w:r>
      <w:r w:rsidRPr="0063219E">
        <w:rPr>
          <w:rFonts w:asciiTheme="majorBidi" w:hAnsiTheme="majorBidi" w:cstheme="majorBidi"/>
          <w:sz w:val="24"/>
          <w:szCs w:val="24"/>
          <w:lang w:bidi="ar-LB"/>
        </w:rPr>
        <w:t xml:space="preserve"> bar</w:t>
      </w:r>
      <w:r w:rsidRPr="0063219E">
        <w:rPr>
          <w:rFonts w:asciiTheme="majorBidi" w:hAnsiTheme="majorBidi" w:cstheme="majorBidi"/>
          <w:sz w:val="24"/>
          <w:szCs w:val="24"/>
          <w:rtl/>
          <w:lang w:bidi="ar-LB"/>
        </w:rPr>
        <w:t xml:space="preserve"> والذي يمكن تعديله ) فتصبح </w:t>
      </w:r>
      <w:r w:rsidRPr="0063219E">
        <w:rPr>
          <w:rFonts w:asciiTheme="majorBidi" w:hAnsiTheme="majorBidi" w:cstheme="majorBidi"/>
          <w:sz w:val="24"/>
          <w:szCs w:val="24"/>
          <w:lang w:bidi="ar-LB"/>
        </w:rPr>
        <w:t xml:space="preserve"> M1 OFF</w:t>
      </w:r>
      <w:r w:rsidRPr="0063219E">
        <w:rPr>
          <w:rFonts w:asciiTheme="majorBidi" w:hAnsiTheme="majorBidi" w:cstheme="majorBidi"/>
          <w:sz w:val="24"/>
          <w:szCs w:val="24"/>
          <w:rtl/>
          <w:lang w:bidi="ar-LB"/>
        </w:rPr>
        <w:t xml:space="preserve"> والتي بدورها تفصل </w:t>
      </w:r>
      <w:r w:rsidRPr="0063219E">
        <w:rPr>
          <w:rFonts w:asciiTheme="majorBidi" w:hAnsiTheme="majorBidi" w:cstheme="majorBidi"/>
          <w:sz w:val="24"/>
          <w:szCs w:val="24"/>
          <w:lang w:bidi="ar-LB"/>
        </w:rPr>
        <w:t>Y4</w:t>
      </w:r>
      <w:r w:rsidRPr="0063219E">
        <w:rPr>
          <w:rFonts w:asciiTheme="majorBidi" w:hAnsiTheme="majorBidi" w:cstheme="majorBidi"/>
          <w:sz w:val="24"/>
          <w:szCs w:val="24"/>
          <w:rtl/>
          <w:lang w:bidi="ar-LB"/>
        </w:rPr>
        <w:t xml:space="preserve"> فتغلق ال </w:t>
      </w:r>
      <w:r w:rsidRPr="0063219E">
        <w:rPr>
          <w:rFonts w:asciiTheme="majorBidi" w:hAnsiTheme="majorBidi" w:cstheme="majorBidi"/>
          <w:sz w:val="24"/>
          <w:szCs w:val="24"/>
        </w:rPr>
        <w:t>valve</w:t>
      </w:r>
      <w:r w:rsidRPr="0063219E">
        <w:rPr>
          <w:rFonts w:asciiTheme="majorBidi" w:hAnsiTheme="majorBidi" w:cstheme="majorBidi"/>
          <w:sz w:val="24"/>
          <w:szCs w:val="24"/>
          <w:rtl/>
        </w:rPr>
        <w:t>.</w:t>
      </w:r>
    </w:p>
    <w:p w:rsidR="00483067" w:rsidRPr="004E1614" w:rsidRDefault="00483067" w:rsidP="00483067">
      <w:pPr>
        <w:rPr>
          <w:rFonts w:asciiTheme="majorBidi" w:hAnsiTheme="majorBidi" w:cstheme="majorBidi"/>
          <w:sz w:val="24"/>
          <w:szCs w:val="24"/>
          <w:lang w:val="en-US"/>
        </w:rPr>
      </w:pPr>
      <w:r>
        <w:rPr>
          <w:rFonts w:asciiTheme="majorBidi" w:hAnsiTheme="majorBidi" w:cstheme="majorBidi"/>
          <w:noProof/>
          <w:sz w:val="24"/>
          <w:szCs w:val="24"/>
          <w:lang w:val="en-US" w:eastAsia="en-US"/>
        </w:rPr>
        <w:drawing>
          <wp:inline distT="0" distB="0" distL="0" distR="0" wp14:anchorId="50D77CE7" wp14:editId="75DF8913">
            <wp:extent cx="6392545" cy="2051685"/>
            <wp:effectExtent l="0" t="0" r="8255" b="5715"/>
            <wp:docPr id="14904" name="Picture 14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392545" cy="2051685"/>
                    </a:xfrm>
                    <a:prstGeom prst="rect">
                      <a:avLst/>
                    </a:prstGeom>
                    <a:noFill/>
                    <a:ln>
                      <a:noFill/>
                    </a:ln>
                  </pic:spPr>
                </pic:pic>
              </a:graphicData>
            </a:graphic>
          </wp:inline>
        </w:drawing>
      </w:r>
    </w:p>
    <w:p w:rsidR="00483067" w:rsidRPr="004E1614" w:rsidRDefault="00483067" w:rsidP="00483067">
      <w:pPr>
        <w:rPr>
          <w:rFonts w:asciiTheme="majorBidi" w:hAnsiTheme="majorBidi" w:cstheme="majorBidi"/>
          <w:sz w:val="24"/>
          <w:szCs w:val="24"/>
          <w:lang w:val="en-US"/>
        </w:rPr>
      </w:pPr>
      <w:r w:rsidRPr="004E1614">
        <w:rPr>
          <w:rFonts w:asciiTheme="majorBidi" w:hAnsiTheme="majorBidi" w:cstheme="majorBidi"/>
          <w:noProof/>
          <w:sz w:val="24"/>
          <w:szCs w:val="24"/>
          <w:lang w:val="en-US" w:eastAsia="en-US"/>
        </w:rPr>
        <w:lastRenderedPageBreak/>
        <w:drawing>
          <wp:inline distT="0" distB="0" distL="0" distR="0" wp14:anchorId="1B9A91F8" wp14:editId="13DE9882">
            <wp:extent cx="6391910" cy="2708910"/>
            <wp:effectExtent l="0" t="0" r="889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391910" cy="2708910"/>
                    </a:xfrm>
                    <a:prstGeom prst="rect">
                      <a:avLst/>
                    </a:prstGeom>
                    <a:noFill/>
                    <a:ln>
                      <a:noFill/>
                    </a:ln>
                  </pic:spPr>
                </pic:pic>
              </a:graphicData>
            </a:graphic>
          </wp:inline>
        </w:drawing>
      </w:r>
    </w:p>
    <w:p w:rsidR="00483067" w:rsidRPr="004E1614" w:rsidRDefault="00483067" w:rsidP="00483067">
      <w:pPr>
        <w:rPr>
          <w:rFonts w:asciiTheme="majorBidi" w:hAnsiTheme="majorBidi" w:cstheme="majorBidi"/>
          <w:sz w:val="24"/>
          <w:szCs w:val="24"/>
          <w:lang w:val="en-US"/>
        </w:rPr>
      </w:pP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يمكن السماح بتعديل ال </w:t>
      </w:r>
      <w:r w:rsidRPr="0024665E">
        <w:rPr>
          <w:rFonts w:asciiTheme="majorBidi" w:hAnsiTheme="majorBidi" w:cstheme="majorBidi"/>
          <w:sz w:val="24"/>
          <w:szCs w:val="24"/>
          <w:lang w:bidi="ar-LB"/>
        </w:rPr>
        <w:t>Set point</w:t>
      </w:r>
      <w:r w:rsidRPr="0024665E">
        <w:rPr>
          <w:rFonts w:asciiTheme="majorBidi" w:hAnsiTheme="majorBidi" w:cstheme="majorBidi"/>
          <w:sz w:val="24"/>
          <w:szCs w:val="24"/>
          <w:rtl/>
          <w:lang w:bidi="ar-LB"/>
        </w:rPr>
        <w:t xml:space="preserve"> بشكل يدوي من خلال الحاسوب عن طريق ارسال"1"عن طرق ال </w:t>
      </w:r>
      <w:r w:rsidRPr="0024665E">
        <w:rPr>
          <w:rFonts w:asciiTheme="majorBidi" w:hAnsiTheme="majorBidi" w:cstheme="majorBidi"/>
          <w:sz w:val="24"/>
          <w:szCs w:val="24"/>
          <w:lang w:bidi="ar-LB"/>
        </w:rPr>
        <w:t>Modbus</w:t>
      </w:r>
      <w:r w:rsidRPr="0024665E">
        <w:rPr>
          <w:rFonts w:asciiTheme="majorBidi" w:hAnsiTheme="majorBidi" w:cstheme="majorBidi"/>
          <w:sz w:val="24"/>
          <w:szCs w:val="24"/>
          <w:rtl/>
          <w:lang w:bidi="ar-LB"/>
        </w:rPr>
        <w:t xml:space="preserve"> الى </w:t>
      </w:r>
      <w:r w:rsidRPr="0024665E">
        <w:rPr>
          <w:rFonts w:asciiTheme="majorBidi" w:hAnsiTheme="majorBidi" w:cstheme="majorBidi"/>
          <w:sz w:val="24"/>
          <w:szCs w:val="24"/>
          <w:lang w:bidi="ar-LB"/>
        </w:rPr>
        <w:t xml:space="preserve">address M12 </w:t>
      </w:r>
      <w:r w:rsidRPr="0024665E">
        <w:rPr>
          <w:rFonts w:asciiTheme="majorBidi" w:hAnsiTheme="majorBidi" w:cstheme="majorBidi"/>
          <w:sz w:val="24"/>
          <w:szCs w:val="24"/>
          <w:rtl/>
          <w:lang w:bidi="ar-LB"/>
        </w:rPr>
        <w:t xml:space="preserve"> او "0" لالغاء التعديل وابقاء </w:t>
      </w:r>
      <w:r w:rsidRPr="0024665E">
        <w:rPr>
          <w:rFonts w:asciiTheme="majorBidi" w:hAnsiTheme="majorBidi" w:cstheme="majorBidi"/>
          <w:sz w:val="24"/>
          <w:szCs w:val="24"/>
          <w:lang w:bidi="ar-LB"/>
        </w:rPr>
        <w:t>Auto Setpoint</w:t>
      </w:r>
      <w:r w:rsidRPr="0024665E">
        <w:rPr>
          <w:rFonts w:asciiTheme="majorBidi" w:hAnsiTheme="majorBidi" w:cstheme="majorBidi"/>
          <w:sz w:val="24"/>
          <w:szCs w:val="24"/>
          <w:rtl/>
          <w:lang w:bidi="ar-LB"/>
        </w:rPr>
        <w:t>.</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يمكن السماح بتعديل ال </w:t>
      </w:r>
      <w:r w:rsidRPr="0024665E">
        <w:rPr>
          <w:rFonts w:asciiTheme="majorBidi" w:hAnsiTheme="majorBidi" w:cstheme="majorBidi"/>
          <w:sz w:val="24"/>
          <w:szCs w:val="24"/>
          <w:lang w:bidi="ar-LB"/>
        </w:rPr>
        <w:t>Set point</w:t>
      </w:r>
      <w:r w:rsidRPr="0024665E">
        <w:rPr>
          <w:rFonts w:asciiTheme="majorBidi" w:hAnsiTheme="majorBidi" w:cstheme="majorBidi"/>
          <w:sz w:val="24"/>
          <w:szCs w:val="24"/>
          <w:rtl/>
          <w:lang w:bidi="ar-LB"/>
        </w:rPr>
        <w:t xml:space="preserve"> من الحاسوب ضمن حدود محددة في ال </w:t>
      </w:r>
      <w:r w:rsidRPr="0024665E">
        <w:rPr>
          <w:rFonts w:asciiTheme="majorBidi" w:hAnsiTheme="majorBidi" w:cstheme="majorBidi"/>
          <w:sz w:val="24"/>
          <w:szCs w:val="24"/>
          <w:lang w:bidi="ar-LB"/>
        </w:rPr>
        <w:t>PLC</w:t>
      </w:r>
      <w:r w:rsidRPr="0024665E">
        <w:rPr>
          <w:rFonts w:asciiTheme="majorBidi" w:hAnsiTheme="majorBidi" w:cstheme="majorBidi"/>
          <w:sz w:val="24"/>
          <w:szCs w:val="24"/>
          <w:rtl/>
          <w:lang w:bidi="ar-LB"/>
        </w:rPr>
        <w:t xml:space="preserve"> ويجب ان يكون </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ال </w:t>
      </w:r>
      <w:r w:rsidRPr="0024665E">
        <w:rPr>
          <w:rFonts w:asciiTheme="majorBidi" w:hAnsiTheme="majorBidi" w:cstheme="majorBidi"/>
          <w:sz w:val="24"/>
          <w:szCs w:val="24"/>
          <w:lang w:bidi="ar-LB"/>
        </w:rPr>
        <w:t>“</w:t>
      </w:r>
      <w:r w:rsidRPr="0024665E">
        <w:rPr>
          <w:rFonts w:asciiTheme="majorBidi" w:hAnsiTheme="majorBidi" w:cstheme="majorBidi"/>
          <w:sz w:val="24"/>
          <w:szCs w:val="24"/>
        </w:rPr>
        <w:t>Atmospheric</w:t>
      </w:r>
      <w:r w:rsidRPr="0024665E">
        <w:rPr>
          <w:rFonts w:asciiTheme="majorBidi" w:hAnsiTheme="majorBidi" w:cstheme="majorBidi"/>
          <w:sz w:val="24"/>
          <w:szCs w:val="24"/>
          <w:lang w:bidi="ar-LB"/>
        </w:rPr>
        <w:t xml:space="preserve"> Pressure  Setpoint”</w:t>
      </w:r>
      <w:r w:rsidRPr="0024665E">
        <w:rPr>
          <w:rFonts w:asciiTheme="majorBidi" w:hAnsiTheme="majorBidi" w:cstheme="majorBidi"/>
          <w:sz w:val="24"/>
          <w:szCs w:val="24"/>
          <w:rtl/>
          <w:lang w:bidi="ar-LB"/>
        </w:rPr>
        <w:t xml:space="preserve"> هو الاعلى وان لا يتخطى ال </w:t>
      </w:r>
      <w:r w:rsidRPr="0024665E">
        <w:rPr>
          <w:rFonts w:asciiTheme="majorBidi" w:hAnsiTheme="majorBidi" w:cstheme="majorBidi"/>
          <w:sz w:val="24"/>
          <w:szCs w:val="24"/>
          <w:lang w:bidi="ar-LB"/>
        </w:rPr>
        <w:t>1</w:t>
      </w:r>
      <w:r>
        <w:rPr>
          <w:rFonts w:asciiTheme="majorBidi" w:hAnsiTheme="majorBidi" w:cstheme="majorBidi"/>
          <w:sz w:val="24"/>
          <w:szCs w:val="24"/>
          <w:lang w:bidi="ar-LB"/>
        </w:rPr>
        <w:t>1</w:t>
      </w:r>
      <w:r w:rsidRPr="0024665E">
        <w:rPr>
          <w:rFonts w:asciiTheme="majorBidi" w:hAnsiTheme="majorBidi" w:cstheme="majorBidi"/>
          <w:sz w:val="24"/>
          <w:szCs w:val="24"/>
          <w:lang w:bidi="ar-LB"/>
        </w:rPr>
        <w:t xml:space="preserve"> bar</w:t>
      </w:r>
      <w:r w:rsidRPr="0024665E">
        <w:rPr>
          <w:rFonts w:asciiTheme="majorBidi" w:hAnsiTheme="majorBidi" w:cstheme="majorBidi"/>
          <w:sz w:val="24"/>
          <w:szCs w:val="24"/>
          <w:rtl/>
          <w:lang w:bidi="ar-LB"/>
        </w:rPr>
        <w:t xml:space="preserve"> وان يزيد عل الاقل ب </w:t>
      </w:r>
      <w:r w:rsidRPr="0024665E">
        <w:rPr>
          <w:rFonts w:asciiTheme="majorBidi" w:hAnsiTheme="majorBidi" w:cstheme="majorBidi"/>
          <w:sz w:val="24"/>
          <w:szCs w:val="24"/>
          <w:lang w:bidi="ar-LB"/>
        </w:rPr>
        <w:t xml:space="preserve">0.3 bar </w:t>
      </w:r>
      <w:r w:rsidRPr="0024665E">
        <w:rPr>
          <w:rFonts w:asciiTheme="majorBidi" w:hAnsiTheme="majorBidi" w:cstheme="majorBidi"/>
          <w:sz w:val="24"/>
          <w:szCs w:val="24"/>
          <w:rtl/>
          <w:lang w:bidi="ar-LB"/>
        </w:rPr>
        <w:t xml:space="preserve"> عن </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ال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Condensor Pressure  Setpoint</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اما ال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Condensor Pressure  Setpoint</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فيجب ان لا يتخطى </w:t>
      </w:r>
      <w:r w:rsidRPr="0024665E">
        <w:rPr>
          <w:rFonts w:asciiTheme="majorBidi" w:hAnsiTheme="majorBidi" w:cstheme="majorBidi"/>
          <w:sz w:val="24"/>
          <w:szCs w:val="24"/>
          <w:lang w:bidi="ar-LB"/>
        </w:rPr>
        <w:t>“</w:t>
      </w:r>
      <w:r w:rsidRPr="0024665E">
        <w:rPr>
          <w:rFonts w:asciiTheme="majorBidi" w:hAnsiTheme="majorBidi" w:cstheme="majorBidi"/>
          <w:sz w:val="24"/>
          <w:szCs w:val="24"/>
        </w:rPr>
        <w:t>Atmospheric</w:t>
      </w:r>
      <w:r w:rsidRPr="0024665E">
        <w:rPr>
          <w:rFonts w:asciiTheme="majorBidi" w:hAnsiTheme="majorBidi" w:cstheme="majorBidi"/>
          <w:sz w:val="24"/>
          <w:szCs w:val="24"/>
          <w:lang w:bidi="ar-LB"/>
        </w:rPr>
        <w:t xml:space="preserve"> Pressure  Setpoint”</w:t>
      </w:r>
      <w:r w:rsidRPr="0024665E">
        <w:rPr>
          <w:rFonts w:asciiTheme="majorBidi" w:hAnsiTheme="majorBidi" w:cstheme="majorBidi"/>
          <w:sz w:val="24"/>
          <w:szCs w:val="24"/>
          <w:rtl/>
          <w:lang w:bidi="ar-LB"/>
        </w:rPr>
        <w:t xml:space="preserve"> وان يزيد عل الاقل ب </w:t>
      </w:r>
      <w:r w:rsidRPr="0024665E">
        <w:rPr>
          <w:rFonts w:asciiTheme="majorBidi" w:hAnsiTheme="majorBidi" w:cstheme="majorBidi"/>
          <w:sz w:val="24"/>
          <w:szCs w:val="24"/>
          <w:lang w:bidi="ar-LB"/>
        </w:rPr>
        <w:t>0.2 bar</w:t>
      </w:r>
      <w:r w:rsidRPr="0024665E">
        <w:rPr>
          <w:rFonts w:asciiTheme="majorBidi" w:hAnsiTheme="majorBidi" w:cstheme="majorBidi"/>
          <w:sz w:val="24"/>
          <w:szCs w:val="24"/>
          <w:rtl/>
          <w:lang w:bidi="ar-LB"/>
        </w:rPr>
        <w:t xml:space="preserve"> عن </w:t>
      </w:r>
      <w:r w:rsidRPr="0024665E">
        <w:rPr>
          <w:rFonts w:asciiTheme="majorBidi" w:hAnsiTheme="majorBidi" w:cstheme="majorBidi"/>
          <w:sz w:val="24"/>
          <w:szCs w:val="24"/>
          <w:lang w:bidi="ar-LB"/>
        </w:rPr>
        <w:t>“Min Pressure  Setpoint”</w:t>
      </w:r>
      <w:r w:rsidRPr="0024665E">
        <w:rPr>
          <w:rFonts w:asciiTheme="majorBidi" w:hAnsiTheme="majorBidi" w:cstheme="majorBidi"/>
          <w:sz w:val="24"/>
          <w:szCs w:val="24"/>
          <w:rtl/>
          <w:lang w:bidi="ar-LB"/>
        </w:rPr>
        <w:t>.</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في ما يخص ال </w:t>
      </w:r>
      <w:r w:rsidRPr="0024665E">
        <w:rPr>
          <w:rFonts w:asciiTheme="majorBidi" w:hAnsiTheme="majorBidi" w:cstheme="majorBidi"/>
          <w:sz w:val="24"/>
          <w:szCs w:val="24"/>
          <w:lang w:bidi="ar-LB"/>
        </w:rPr>
        <w:t>“Min Pressure  Setpoint”</w:t>
      </w:r>
      <w:r w:rsidRPr="0024665E">
        <w:rPr>
          <w:rFonts w:asciiTheme="majorBidi" w:hAnsiTheme="majorBidi" w:cstheme="majorBidi"/>
          <w:sz w:val="24"/>
          <w:szCs w:val="24"/>
          <w:rtl/>
          <w:lang w:bidi="ar-LB"/>
        </w:rPr>
        <w:t xml:space="preserve"> وهو الأدنى ويجب ان لا يتخطى ال </w:t>
      </w:r>
      <w:r w:rsidRPr="0024665E">
        <w:rPr>
          <w:rFonts w:asciiTheme="majorBidi" w:hAnsiTheme="majorBidi" w:cstheme="majorBidi"/>
          <w:sz w:val="24"/>
          <w:szCs w:val="24"/>
          <w:lang w:bidi="ar-LB"/>
        </w:rPr>
        <w:t>“Condensor Pressure  Setpoint”</w:t>
      </w:r>
      <w:r w:rsidRPr="0024665E">
        <w:rPr>
          <w:rFonts w:asciiTheme="majorBidi" w:hAnsiTheme="majorBidi" w:cstheme="majorBidi"/>
          <w:sz w:val="24"/>
          <w:szCs w:val="24"/>
          <w:rtl/>
          <w:lang w:bidi="ar-LB"/>
        </w:rPr>
        <w:t xml:space="preserve"> وان لا ينخفض الى ما دون ال </w:t>
      </w:r>
      <w:r>
        <w:rPr>
          <w:rFonts w:asciiTheme="majorBidi" w:hAnsiTheme="majorBidi" w:cstheme="majorBidi"/>
          <w:sz w:val="24"/>
          <w:szCs w:val="24"/>
          <w:lang w:bidi="ar-LB"/>
        </w:rPr>
        <w:t>7</w:t>
      </w:r>
      <w:r w:rsidRPr="0024665E">
        <w:rPr>
          <w:rFonts w:asciiTheme="majorBidi" w:hAnsiTheme="majorBidi" w:cstheme="majorBidi"/>
          <w:sz w:val="24"/>
          <w:szCs w:val="24"/>
          <w:lang w:bidi="ar-LB"/>
        </w:rPr>
        <w:t xml:space="preserve"> bar</w:t>
      </w:r>
      <w:r w:rsidRPr="0024665E">
        <w:rPr>
          <w:rFonts w:asciiTheme="majorBidi" w:hAnsiTheme="majorBidi" w:cstheme="majorBidi"/>
          <w:sz w:val="24"/>
          <w:szCs w:val="24"/>
          <w:rtl/>
          <w:lang w:bidi="ar-LB"/>
        </w:rPr>
        <w:t>.</w:t>
      </w:r>
    </w:p>
    <w:p w:rsidR="00483067" w:rsidRPr="004E1614" w:rsidRDefault="00483067" w:rsidP="00483067">
      <w:pPr>
        <w:rPr>
          <w:rFonts w:asciiTheme="majorBidi" w:hAnsiTheme="majorBidi" w:cstheme="majorBidi"/>
          <w:sz w:val="24"/>
          <w:szCs w:val="24"/>
          <w:lang w:val="en-US"/>
        </w:rPr>
      </w:pPr>
    </w:p>
    <w:p w:rsidR="00483067" w:rsidRPr="004E1614" w:rsidRDefault="00483067" w:rsidP="00483067">
      <w:pPr>
        <w:rPr>
          <w:rFonts w:asciiTheme="majorBidi" w:hAnsiTheme="majorBidi" w:cstheme="majorBidi"/>
          <w:sz w:val="24"/>
          <w:szCs w:val="24"/>
          <w:lang w:val="en-US"/>
        </w:rPr>
      </w:pPr>
      <w:r>
        <w:rPr>
          <w:rFonts w:asciiTheme="majorBidi" w:hAnsiTheme="majorBidi" w:cstheme="majorBidi"/>
          <w:noProof/>
          <w:sz w:val="24"/>
          <w:szCs w:val="24"/>
          <w:lang w:val="en-US" w:eastAsia="en-US"/>
        </w:rPr>
        <w:drawing>
          <wp:inline distT="0" distB="0" distL="0" distR="0" wp14:anchorId="5D8D7CA8" wp14:editId="17F4132C">
            <wp:extent cx="5936409" cy="3204375"/>
            <wp:effectExtent l="0" t="0" r="7620" b="0"/>
            <wp:docPr id="14908" name="Picture 14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53278" cy="3213481"/>
                    </a:xfrm>
                    <a:prstGeom prst="rect">
                      <a:avLst/>
                    </a:prstGeom>
                    <a:noFill/>
                    <a:ln>
                      <a:noFill/>
                    </a:ln>
                  </pic:spPr>
                </pic:pic>
              </a:graphicData>
            </a:graphic>
          </wp:inline>
        </w:drawing>
      </w:r>
    </w:p>
    <w:p w:rsidR="00483067" w:rsidRDefault="00483067" w:rsidP="00483067">
      <w:pPr>
        <w:rPr>
          <w:rFonts w:asciiTheme="majorBidi" w:hAnsiTheme="majorBidi" w:cstheme="majorBidi"/>
          <w:sz w:val="24"/>
          <w:szCs w:val="24"/>
          <w:lang w:val="en-US"/>
        </w:rPr>
      </w:pPr>
      <w:r>
        <w:rPr>
          <w:rFonts w:asciiTheme="majorBidi" w:hAnsiTheme="majorBidi" w:cstheme="majorBidi"/>
          <w:noProof/>
          <w:sz w:val="24"/>
          <w:szCs w:val="24"/>
          <w:lang w:val="en-US" w:eastAsia="en-US"/>
        </w:rPr>
        <w:lastRenderedPageBreak/>
        <w:drawing>
          <wp:inline distT="0" distB="0" distL="0" distR="0" wp14:anchorId="0990462B" wp14:editId="7EE0A886">
            <wp:extent cx="5947272" cy="1782941"/>
            <wp:effectExtent l="0" t="0" r="0" b="8255"/>
            <wp:docPr id="14909" name="Picture 14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73491" cy="1790801"/>
                    </a:xfrm>
                    <a:prstGeom prst="rect">
                      <a:avLst/>
                    </a:prstGeom>
                    <a:noFill/>
                    <a:ln>
                      <a:noFill/>
                    </a:ln>
                  </pic:spPr>
                </pic:pic>
              </a:graphicData>
            </a:graphic>
          </wp:inline>
        </w:drawing>
      </w:r>
    </w:p>
    <w:p w:rsidR="00D525A0" w:rsidRPr="004E1614" w:rsidRDefault="00D525A0" w:rsidP="00483067">
      <w:pPr>
        <w:rPr>
          <w:rFonts w:asciiTheme="majorBidi" w:hAnsiTheme="majorBidi" w:cstheme="majorBidi"/>
          <w:sz w:val="24"/>
          <w:szCs w:val="24"/>
          <w:lang w:val="en-US"/>
        </w:rPr>
      </w:pPr>
    </w:p>
    <w:p w:rsidR="00483067" w:rsidRPr="00190EF3" w:rsidRDefault="00483067" w:rsidP="00D525A0">
      <w:pPr>
        <w:pStyle w:val="Heading2"/>
        <w:bidi/>
        <w:ind w:left="680"/>
        <w:jc w:val="both"/>
      </w:pPr>
      <w:bookmarkStart w:id="44" w:name="_Toc102220901"/>
      <w:r w:rsidRPr="00190EF3">
        <w:rPr>
          <w:szCs w:val="26"/>
          <w:rtl/>
        </w:rPr>
        <w:t>نظام التحكم بال</w:t>
      </w:r>
      <w:r w:rsidR="00FA12B5" w:rsidRPr="00190EF3">
        <w:rPr>
          <w:rFonts w:hint="cs"/>
          <w:szCs w:val="26"/>
          <w:rtl/>
          <w:lang w:bidi="ar-LB"/>
        </w:rPr>
        <w:t xml:space="preserve"> </w:t>
      </w:r>
      <w:r w:rsidRPr="00190EF3">
        <w:rPr>
          <w:szCs w:val="26"/>
          <w:rtl/>
        </w:rPr>
        <w:t xml:space="preserve"> </w:t>
      </w:r>
      <w:r w:rsidRPr="00190EF3">
        <w:t>Turbine</w:t>
      </w:r>
      <w:bookmarkEnd w:id="44"/>
    </w:p>
    <w:p w:rsidR="00483067" w:rsidRDefault="00483067" w:rsidP="00483067">
      <w:pPr>
        <w:rPr>
          <w:rFonts w:asciiTheme="majorBidi" w:hAnsiTheme="majorBidi" w:cstheme="majorBidi"/>
          <w:sz w:val="24"/>
          <w:szCs w:val="24"/>
          <w:lang w:val="en-US"/>
        </w:rPr>
      </w:pPr>
      <w:r w:rsidRPr="0063219E">
        <w:rPr>
          <w:rFonts w:asciiTheme="majorBidi" w:hAnsiTheme="majorBidi" w:cstheme="majorBidi"/>
          <w:sz w:val="24"/>
          <w:szCs w:val="24"/>
          <w:lang w:val="en-US"/>
        </w:rPr>
        <w:t xml:space="preserve">(Turbine governing system)        </w:t>
      </w:r>
    </w:p>
    <w:p w:rsidR="00D525A0" w:rsidRDefault="00D525A0" w:rsidP="00D525A0">
      <w:pPr>
        <w:rPr>
          <w:rFonts w:asciiTheme="majorBidi" w:hAnsiTheme="majorBidi" w:cstheme="majorBidi"/>
          <w:sz w:val="24"/>
          <w:szCs w:val="24"/>
          <w:lang w:val="en-US"/>
        </w:rPr>
      </w:pPr>
    </w:p>
    <w:p w:rsidR="00D525A0" w:rsidRPr="0063219E" w:rsidRDefault="00D525A0" w:rsidP="00D525A0">
      <w:pPr>
        <w:rPr>
          <w:rFonts w:asciiTheme="majorBidi" w:hAnsiTheme="majorBidi" w:cstheme="majorBidi"/>
          <w:sz w:val="24"/>
          <w:szCs w:val="24"/>
          <w:lang w:val="en-US"/>
        </w:rPr>
      </w:pPr>
    </w:p>
    <w:p w:rsidR="00483067" w:rsidRPr="004E1614" w:rsidRDefault="00483067" w:rsidP="00483067">
      <w:pPr>
        <w:pStyle w:val="ListParagraph"/>
        <w:rPr>
          <w:rFonts w:asciiTheme="majorBidi" w:hAnsiTheme="majorBidi" w:cstheme="majorBidi"/>
          <w:b/>
          <w:bCs/>
          <w:sz w:val="28"/>
          <w:szCs w:val="28"/>
          <w:rtl/>
        </w:rPr>
      </w:pPr>
      <w:r>
        <w:rPr>
          <w:noProof/>
        </w:rPr>
        <mc:AlternateContent>
          <mc:Choice Requires="wpg">
            <w:drawing>
              <wp:anchor distT="0" distB="0" distL="114300" distR="114300" simplePos="0" relativeHeight="251727872" behindDoc="0" locked="0" layoutInCell="1" allowOverlap="1" wp14:anchorId="0BAE12C5" wp14:editId="3012CD3C">
                <wp:simplePos x="0" y="0"/>
                <wp:positionH relativeFrom="column">
                  <wp:posOffset>2614295</wp:posOffset>
                </wp:positionH>
                <wp:positionV relativeFrom="paragraph">
                  <wp:posOffset>8890</wp:posOffset>
                </wp:positionV>
                <wp:extent cx="2411095" cy="2846070"/>
                <wp:effectExtent l="0" t="0" r="0" b="0"/>
                <wp:wrapNone/>
                <wp:docPr id="18914" name="Group 13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11095" cy="2846070"/>
                          <a:chOff x="0" y="0"/>
                          <a:chExt cx="2411068" cy="2846236"/>
                        </a:xfrm>
                      </wpg:grpSpPr>
                      <wpg:grpSp>
                        <wpg:cNvPr id="18915" name="Group 2062"/>
                        <wpg:cNvGrpSpPr/>
                        <wpg:grpSpPr>
                          <a:xfrm>
                            <a:off x="0" y="0"/>
                            <a:ext cx="2007235" cy="1295821"/>
                            <a:chOff x="-100698" y="236121"/>
                            <a:chExt cx="2007603" cy="1296566"/>
                          </a:xfrm>
                        </wpg:grpSpPr>
                        <wps:wsp>
                          <wps:cNvPr id="18916" name="Text Box 18"/>
                          <wps:cNvSpPr txBox="1">
                            <a:spLocks noChangeArrowheads="1"/>
                          </wps:cNvSpPr>
                          <wps:spPr bwMode="auto">
                            <a:xfrm>
                              <a:off x="-100698" y="733425"/>
                              <a:ext cx="1024503" cy="340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lang w:val="en-US"/>
                                  </w:rPr>
                                  <w:t xml:space="preserve">Delta </w:t>
                                </w:r>
                                <w:r>
                                  <w:rPr>
                                    <w:rFonts w:asciiTheme="majorBidi" w:hAnsiTheme="majorBidi" w:cstheme="majorBidi"/>
                                    <w:sz w:val="24"/>
                                  </w:rPr>
                                  <w:t>PLC 1</w:t>
                                </w:r>
                              </w:p>
                            </w:txbxContent>
                          </wps:txbx>
                          <wps:bodyPr rot="0" vert="horz" wrap="square" lIns="91440" tIns="45720" rIns="91440" bIns="45720" anchor="t" anchorCtr="0" upright="1">
                            <a:noAutofit/>
                          </wps:bodyPr>
                        </wps:wsp>
                        <wpg:grpSp>
                          <wpg:cNvPr id="18917" name="Group 2066"/>
                          <wpg:cNvGrpSpPr/>
                          <wpg:grpSpPr>
                            <a:xfrm>
                              <a:off x="895350" y="236121"/>
                              <a:ext cx="1011555" cy="1296566"/>
                              <a:chOff x="0" y="236121"/>
                              <a:chExt cx="1011555" cy="1296566"/>
                            </a:xfrm>
                          </wpg:grpSpPr>
                          <pic:pic xmlns:pic="http://schemas.openxmlformats.org/drawingml/2006/picture">
                            <pic:nvPicPr>
                              <pic:cNvPr id="18918" name="Picture 4"/>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236121"/>
                                <a:ext cx="1011555" cy="1048385"/>
                              </a:xfrm>
                              <a:prstGeom prst="rect">
                                <a:avLst/>
                              </a:prstGeom>
                              <a:noFill/>
                              <a:extLst>
                                <a:ext uri="{909E8E84-426E-40DD-AFC4-6F175D3DCCD1}">
                                  <a14:hiddenFill xmlns:a14="http://schemas.microsoft.com/office/drawing/2010/main">
                                    <a:solidFill>
                                      <a:srgbClr val="FFFFFF"/>
                                    </a:solidFill>
                                  </a14:hiddenFill>
                                </a:ext>
                              </a:extLst>
                            </pic:spPr>
                          </pic:pic>
                          <wps:wsp>
                            <wps:cNvPr id="18919" name="Straight Connector 30"/>
                            <wps:cNvCnPr>
                              <a:cxnSpLocks noChangeShapeType="1"/>
                            </wps:cNvCnPr>
                            <wps:spPr bwMode="auto">
                              <a:xfrm flipH="1" flipV="1">
                                <a:off x="542925" y="1198146"/>
                                <a:ext cx="200" cy="334541"/>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grpSp>
                        <wpg:cNvPr id="18920" name="Group 2076"/>
                        <wpg:cNvGrpSpPr/>
                        <wpg:grpSpPr>
                          <a:xfrm>
                            <a:off x="715618" y="1279591"/>
                            <a:ext cx="1695450" cy="1566645"/>
                            <a:chOff x="66675" y="269775"/>
                            <a:chExt cx="1695450" cy="1566645"/>
                          </a:xfrm>
                        </wpg:grpSpPr>
                        <pic:pic xmlns:pic="http://schemas.openxmlformats.org/drawingml/2006/picture">
                          <pic:nvPicPr>
                            <pic:cNvPr id="18921" name="Grafik 1211" descr="0000925_proximity-sensor-capacitive-m12-pnp_550"/>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114300" y="752475"/>
                              <a:ext cx="604520" cy="604520"/>
                            </a:xfrm>
                            <a:prstGeom prst="rect">
                              <a:avLst/>
                            </a:prstGeom>
                            <a:noFill/>
                          </pic:spPr>
                        </pic:pic>
                        <wps:wsp>
                          <wps:cNvPr id="18922" name="Straight Connector 25"/>
                          <wps:cNvCnPr>
                            <a:cxnSpLocks noChangeShapeType="1"/>
                          </wps:cNvCnPr>
                          <wps:spPr bwMode="auto">
                            <a:xfrm rot="16200000" flipV="1">
                              <a:off x="885825" y="-177908"/>
                              <a:ext cx="0" cy="914407"/>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23" name="Straight Connector 26"/>
                          <wps:cNvCnPr>
                            <a:cxnSpLocks noChangeShapeType="1"/>
                          </wps:cNvCnPr>
                          <wps:spPr bwMode="auto">
                            <a:xfrm rot="16200000" flipV="1">
                              <a:off x="200025" y="507892"/>
                              <a:ext cx="45718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24" name="Straight Connector 27"/>
                          <wps:cNvCnPr>
                            <a:cxnSpLocks noChangeShapeType="1"/>
                          </wps:cNvCnPr>
                          <wps:spPr bwMode="auto">
                            <a:xfrm rot="16200000" flipV="1">
                              <a:off x="1114425" y="498367"/>
                              <a:ext cx="45718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8925" name="Picture 13715" descr="C:\Users\mohammad\AppData\Local\Microsoft\Windows\INetCache\Content.Word\motor-operated-valves-500x500.png"/>
                            <pic:cNvPicPr>
                              <a:picLocks noChangeAspect="1"/>
                            </pic:cNvPicPr>
                          </pic:nvPicPr>
                          <pic:blipFill>
                            <a:blip r:embed="rId94" cstate="print">
                              <a:extLst>
                                <a:ext uri="{28A0092B-C50C-407E-A947-70E740481C1C}">
                                  <a14:useLocalDpi xmlns:a14="http://schemas.microsoft.com/office/drawing/2010/main" val="0"/>
                                </a:ext>
                              </a:extLst>
                            </a:blip>
                            <a:srcRect l="8241" t="2603" r="13736" b="7903"/>
                            <a:stretch>
                              <a:fillRect/>
                            </a:stretch>
                          </pic:blipFill>
                          <pic:spPr bwMode="auto">
                            <a:xfrm>
                              <a:off x="1104900" y="742950"/>
                              <a:ext cx="447675" cy="607060"/>
                            </a:xfrm>
                            <a:prstGeom prst="rect">
                              <a:avLst/>
                            </a:prstGeom>
                            <a:noFill/>
                            <a:ln>
                              <a:noFill/>
                            </a:ln>
                          </pic:spPr>
                        </pic:pic>
                        <wps:wsp>
                          <wps:cNvPr id="18926" name="Text Box 274"/>
                          <wps:cNvSpPr txBox="1">
                            <a:spLocks noChangeArrowheads="1"/>
                          </wps:cNvSpPr>
                          <wps:spPr bwMode="auto">
                            <a:xfrm>
                              <a:off x="66675" y="1381125"/>
                              <a:ext cx="1695450" cy="455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Pr="00D1392A" w:rsidRDefault="006C72BE" w:rsidP="00483067">
                                <w:pPr>
                                  <w:rPr>
                                    <w:rFonts w:asciiTheme="majorBidi" w:hAnsiTheme="majorBidi" w:cstheme="majorBidi"/>
                                    <w:color w:val="000000" w:themeColor="text1"/>
                                    <w:sz w:val="20"/>
                                    <w:szCs w:val="20"/>
                                  </w:rPr>
                                </w:pPr>
                                <w:r w:rsidRPr="000970AD">
                                  <w:rPr>
                                    <w:rFonts w:asciiTheme="majorBidi" w:hAnsiTheme="majorBidi" w:cstheme="majorBidi"/>
                                    <w:color w:val="000000" w:themeColor="text1"/>
                                    <w:sz w:val="20"/>
                                    <w:szCs w:val="20"/>
                                  </w:rPr>
                                  <w:t xml:space="preserve">RPM Sensor   </w:t>
                                </w:r>
                                <w:r>
                                  <w:rPr>
                                    <w:rFonts w:asciiTheme="majorBidi" w:hAnsiTheme="majorBidi" w:cstheme="majorBidi"/>
                                    <w:color w:val="000000" w:themeColor="text1"/>
                                    <w:sz w:val="20"/>
                                    <w:szCs w:val="20"/>
                                  </w:rPr>
                                  <w:t xml:space="preserve"> Turbine </w:t>
                                </w:r>
                                <w:r w:rsidRPr="000970AD">
                                  <w:rPr>
                                    <w:rFonts w:asciiTheme="majorBidi" w:hAnsiTheme="majorBidi" w:cstheme="majorBidi"/>
                                    <w:color w:val="000000" w:themeColor="text1"/>
                                    <w:sz w:val="20"/>
                                    <w:szCs w:val="20"/>
                                  </w:rPr>
                                  <w:t>Valve</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BAE12C5" id="Group 13719" o:spid="_x0000_s1132" style="position:absolute;left:0;text-align:left;margin-left:205.85pt;margin-top:.7pt;width:189.85pt;height:224.1pt;z-index:251727872" coordsize="24110,2846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">
                <v:group id="Group 2062" o:spid="_x0000_s1133" style="position:absolute;width:20072;height:12958" coordorigin="-1006,2361" coordsize="20076,12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C/e8QAAADeAAAADwAAAGRycy9kb3ducmV2LnhtbERPTYvCMBC9C/sfwgh7&#10;07S7KG41ioi7eBBBXRBvQzO2xWZSmtjWf28Ewds83ufMFp0pRUO1KywriIcRCOLU6oIzBf/H38EE&#10;hPPIGkvLpOBODhbzj94ME21b3lNz8JkIIewSVJB7XyVSujQng25oK+LAXWxt0AdYZ1LX2IZwU8qv&#10;KBpLgwWHhhwrWuWUXg83o+CvxXb5Ha+b7fWyup+Po91pG5NSn/1uOQXhqfNv8cu90WH+5Cce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hC/e8QAAADeAAAA&#10;DwAAAAAAAAAAAAAAAACqAgAAZHJzL2Rvd25yZXYueG1sUEsFBgAAAAAEAAQA+gAAAJsDAAAAAA==&#10;">
                  <v:shape id="Text Box 18" o:spid="_x0000_s1134" type="#_x0000_t202" style="position:absolute;left:-1006;top:7334;width:10244;height:3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4wMYA&#10;AADeAAAADwAAAGRycy9kb3ducmV2LnhtbERPTWvCQBC9C/0PyxS86UbBkKauEgKhIu3B1Etv0+yY&#10;hGZn0+yqsb++Wyh4m8f7nPV2NJ240OBaywoW8wgEcWV1y7WC43sxS0A4j6yxs0wKbuRgu3mYrDHV&#10;9soHupS+FiGEXYoKGu/7VEpXNWTQzW1PHLiTHQz6AIda6gGvIdx0chlFsTTYcmhosKe8oeqrPBsF&#10;+7x4w8Pn0iQ/Xf7yesr67+PHSqnp45g9g/A0+rv4373TYX7ytIjh751wg9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r4wMYAAADeAAAADwAAAAAAAAAAAAAAAACYAgAAZHJz&#10;L2Rvd25yZXYueG1sUEsFBgAAAAAEAAQA9QAAAIsDA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lang w:val="en-US"/>
                            </w:rPr>
                            <w:t xml:space="preserve">Delta </w:t>
                          </w:r>
                          <w:r>
                            <w:rPr>
                              <w:rFonts w:asciiTheme="majorBidi" w:hAnsiTheme="majorBidi" w:cstheme="majorBidi"/>
                              <w:sz w:val="24"/>
                            </w:rPr>
                            <w:t>PLC 1</w:t>
                          </w:r>
                        </w:p>
                      </w:txbxContent>
                    </v:textbox>
                  </v:shape>
                  <v:group id="Group 2066" o:spid="_x0000_s1135" style="position:absolute;left:8953;top:2361;width:10116;height:12965" coordorigin=",2361" coordsize="10115,12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6El8UAAADeAAAADwAAAGRycy9kb3ducmV2LnhtbERPS2vCQBC+F/oflil4&#10;M5tU6iN1FZG2eBDBB0hvQ3ZMgtnZkN0m8d+7gtDbfHzPmS97U4mWGldaVpBEMQjizOqScwWn4/dw&#10;CsJ5ZI2VZVJwIwfLxevLHFNtO95Te/C5CCHsUlRQeF+nUrqsIIMusjVx4C62MegDbHKpG+xCuKnk&#10;exyPpcGSQ0OBNa0Lyq6HP6Pgp8NuNUq+2u31sr79Hj92521CSg3e+tUnCE+9/xc/3Rsd5k9nyQ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2OhJfFAAAA3gAA&#10;AA8AAAAAAAAAAAAAAAAAqgIAAGRycy9kb3ducmV2LnhtbFBLBQYAAAAABAAEAPoAAACcAwAAAAA=&#10;">
                    <v:shape id="Picture 4" o:spid="_x0000_s1136" type="#_x0000_t75" style="position:absolute;top:2361;width:10115;height:104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S5FnFAAAA3gAAAA8AAABkcnMvZG93bnJldi54bWxEj01rwkAQhu9C/8MyQm+6iULV1I2UgOCh&#10;Foyl5yE7TYLZ2TS71fjvnUOhtxnm/Xhmuxtdp640hNazgXSegCKuvG25NvB53s/WoEJEtth5JgN3&#10;CrDLnyZbzKy/8YmuZayVhHDI0EATY59pHaqGHIa574nl9u0Hh1HWodZ2wJuEu04vkuRFO2xZGhrs&#10;qWioupS/Tnr75Yffb+xPtzrz/ViUi+K9/jLmeTq+vYKKNMZ/8Z/7YAV/vUmFV96RGX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uRZxQAAAN4AAAAPAAAAAAAAAAAAAAAA&#10;AJ8CAABkcnMvZG93bnJldi54bWxQSwUGAAAAAAQABAD3AAAAkQMAAAAA&#10;">
                      <v:imagedata r:id="rId74" o:title=""/>
                      <v:path arrowok="t"/>
                    </v:shape>
                    <v:line id="Straight Connector 30" o:spid="_x0000_s1137" style="position:absolute;flip:x y;visibility:visible;mso-wrap-style:square" from="5429,11981" to="5431,1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oQOsQAAADeAAAADwAAAGRycy9kb3ducmV2LnhtbERPS2vCQBC+C/0PyxR60016KJq6ilQU&#10;BcFXLr1Ns9NsaHY2ZLcx/ntXELzNx/ec6by3teio9ZVjBekoAUFcOF1xqSA/r4ZjED4ga6wdk4Ir&#10;eZjPXgZTzLS78JG6UyhFDGGfoQITQpNJ6QtDFv3INcSR+3WtxRBhW0rd4iWG21q+J8mHtFhxbDDY&#10;0Jeh4u/0bxX87JbddX/YrLeNW2xLQ3n6vc6VenvtF58gAvXhKX64NzrOH0/SCdzfiT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ChA6xAAAAN4AAAAPAAAAAAAAAAAA&#10;AAAAAKECAABkcnMvZG93bnJldi54bWxQSwUGAAAAAAQABAD5AAAAkgMAAAAA&#10;" strokecolor="black [3200]" strokeweight="1pt">
                      <v:stroke joinstyle="miter"/>
                    </v:line>
                  </v:group>
                </v:group>
                <v:group id="Group 2076" o:spid="_x0000_s1138" style="position:absolute;left:7156;top:12795;width:16954;height:15667" coordorigin="666,2697" coordsize="16954,15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wL1l7IAAAA&#10;3gAAAA8AAAAAAAAAAAAAAAAAqgIAAGRycy9kb3ducmV2LnhtbFBLBQYAAAAABAAEAPoAAACfAwAA&#10;AAA=&#10;">
                  <v:shape id="Grafik 1211" o:spid="_x0000_s1139" type="#_x0000_t75" alt="0000925_proximity-sensor-capacitive-m12-pnp_550" style="position:absolute;left:1143;top:7524;width:6045;height:6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i8MTFAAAA3gAAAA8AAABkcnMvZG93bnJldi54bWxET01rwkAQvRf6H5Yp9FY3hhI0dRUpLdSD&#10;QqOX3obsmESzs2F3jdt/3xWE3ubxPmexiqYXIznfWVYwnWQgiGurO24UHPafLzMQPiBr7C2Tgl/y&#10;sFo+Piyw1PbK3zRWoREphH2JCtoQhlJKX7dk0E/sQJy4o3UGQ4KukdrhNYWbXuZZVkiDHaeGFgd6&#10;b6k+Vxej4CePr6ex2G+2J+M2dRE/Lv3urNTzU1y/gQgUw7/47v7Saf5snk/h9k66Q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4vDExQAAAN4AAAAPAAAAAAAAAAAAAAAA&#10;AJ8CAABkcnMvZG93bnJldi54bWxQSwUGAAAAAAQABAD3AAAAkQMAAAAA&#10;">
                    <v:imagedata r:id="rId95" o:title="0000925_proximity-sensor-capacitive-m12-pnp_550"/>
                    <v:path arrowok="t"/>
                  </v:shape>
                  <v:line id="Straight Connector 25" o:spid="_x0000_s1140" style="position:absolute;rotation:90;flip:y;visibility:visible;mso-wrap-style:square" from="8858,-1780" to="8858,7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GO6MMAAADeAAAADwAAAGRycy9kb3ducmV2LnhtbERPzWrCQBC+F3yHZQRvdWMOoqmrhIIi&#10;noztAwzZ6W5odjbNrib69G6h0Nt8fL+z2Y2uFTfqQ+NZwWKegSCuvW7YKPj82L+uQISIrLH1TAru&#10;FGC3nbxssNB+4Ipul2hECuFQoAIbY1dIGWpLDsPcd8SJ+/K9w5hgb6TucUjhrpV5li2lw4ZTg8WO&#10;3i3V35erUzAcHt3JmnVpKjxW9Tkfy8WPVWo2Hcs3EJHG+C/+cx91mr9a5zn8vpNukN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yhjujDAAAA3gAAAA8AAAAAAAAAAAAA&#10;AAAAoQIAAGRycy9kb3ducmV2LnhtbFBLBQYAAAAABAAEAPkAAACRAwAAAAA=&#10;" strokecolor="black [3200]" strokeweight="1pt">
                    <v:stroke joinstyle="miter"/>
                  </v:line>
                  <v:line id="Straight Connector 26" o:spid="_x0000_s1141" style="position:absolute;rotation:90;flip:y;visibility:visible;mso-wrap-style:square" from="2000,5079" to="6571,5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rc8MAAADeAAAADwAAAGRycy9kb3ducmV2LnhtbERP3WrCMBS+H+wdwhl4N1MriHZGKQNF&#10;drXqHuDQHJNic9I10dY9/SIMdnc+vt+z3o6uFTfqQ+NZwWyagSCuvW7YKPg67V6XIEJE1th6JgV3&#10;CrDdPD+tsdB+4Ipux2hECuFQoAIbY1dIGWpLDsPUd8SJO/veYUywN1L3OKRw18o8yxbSYcOpwWJH&#10;75bqy/HqFAz7n+7DmlVpKjxU9Wc+lrNvq9TkZSzfQEQa47/4z33Qaf5ylc/h8U6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tK3PDAAAA3gAAAA8AAAAAAAAAAAAA&#10;AAAAoQIAAGRycy9kb3ducmV2LnhtbFBLBQYAAAAABAAEAPkAAACRAwAAAAA=&#10;" strokecolor="black [3200]" strokeweight="1pt">
                    <v:stroke joinstyle="miter"/>
                  </v:line>
                  <v:line id="Straight Connector 27" o:spid="_x0000_s1142" style="position:absolute;rotation:90;flip:y;visibility:visible;mso-wrap-style:square" from="11144,4983" to="15716,4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SzB8MAAADeAAAADwAAAGRycy9kb3ducmV2LnhtbERP3WrCMBS+H+wdwhl4N1OLiHZGKQNF&#10;drXqHuDQHJNic9I10dY9/SIMdnc+vt+z3o6uFTfqQ+NZwWyagSCuvW7YKPg67V6XIEJE1th6JgV3&#10;CrDdPD+tsdB+4Ipux2hECuFQoAIbY1dIGWpLDsPUd8SJO/veYUywN1L3OKRw18o8yxbSYcOpwWJH&#10;75bqy/HqFAz7n+7DmlVpKjxU9Wc+lrNvq9TkZSzfQEQa47/4z33Qaf5ylc/h8U6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EswfDAAAA3gAAAA8AAAAAAAAAAAAA&#10;AAAAoQIAAGRycy9kb3ducmV2LnhtbFBLBQYAAAAABAAEAPkAAACRAwAAAAA=&#10;" strokecolor="black [3200]" strokeweight="1pt">
                    <v:stroke joinstyle="miter"/>
                  </v:line>
                  <v:shape id="Picture 13715" o:spid="_x0000_s1143" type="#_x0000_t75" style="position:absolute;left:11049;top:7429;width:4476;height:60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h3AHCAAAA3gAAAA8AAABkcnMvZG93bnJldi54bWxET0uLwjAQvi/4H8II3tbUglKrUUQUPLgH&#10;X/dpM7bVZlKaqPXfb4SFvc3H95z5sjO1eFLrKssKRsMIBHFudcWFgvNp+52AcB5ZY22ZFLzJwXLR&#10;+5pjqu2LD/Q8+kKEEHYpKii9b1IpXV6SQTe0DXHgrrY16ANsC6lbfIVwU8s4iibSYMWhocSG1iXl&#10;9+PDKDD7It5klE2y2D1G1eV0+9HJTalBv1vNQHjq/L/4z73TYX4yjcfweSfcIB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YdwBwgAAAN4AAAAPAAAAAAAAAAAAAAAAAJ8C&#10;AABkcnMvZG93bnJldi54bWxQSwUGAAAAAAQABAD3AAAAjgMAAAAA&#10;">
                    <v:imagedata r:id="rId96" o:title="motor-operated-valves-500x500" croptop="1706f" cropbottom="5179f" cropleft="5401f" cropright="9002f"/>
                    <v:path arrowok="t"/>
                  </v:shape>
                  <v:shape id="Text Box 274" o:spid="_x0000_s1144" type="#_x0000_t202" style="position:absolute;left:666;top:13811;width:16955;height:4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YyfcYA&#10;AADeAAAADwAAAGRycy9kb3ducmV2LnhtbERPS2vCQBC+F/wPywi91U0DlZi6igTEUupBm4u3aXby&#10;oNnZmN3GtL/eFYTe5uN7znI9mlYM1LvGsoLnWQSCuLC64UpB/rl9SkA4j6yxtUwKfsnBejV5WGKq&#10;7YUPNBx9JUIIuxQV1N53qZSuqMmgm9mOOHCl7Q36APtK6h4vIdy0Mo6iuTTYcGiosaOspuL7+GMU&#10;vGfbPR6+YpP8tdnuo9x05/z0otTjdNy8gvA0+n/x3f2mw/xkEc/h9k64Qa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YyfcYAAADeAAAADwAAAAAAAAAAAAAAAACYAgAAZHJz&#10;L2Rvd25yZXYueG1sUEsFBgAAAAAEAAQA9QAAAIsDAAAAAA==&#10;" filled="f" stroked="f" strokeweight=".5pt">
                    <v:textbox>
                      <w:txbxContent>
                        <w:p w:rsidR="006C72BE" w:rsidRPr="00D1392A" w:rsidRDefault="006C72BE" w:rsidP="00483067">
                          <w:pPr>
                            <w:rPr>
                              <w:rFonts w:asciiTheme="majorBidi" w:hAnsiTheme="majorBidi" w:cstheme="majorBidi"/>
                              <w:color w:val="000000" w:themeColor="text1"/>
                              <w:sz w:val="20"/>
                              <w:szCs w:val="20"/>
                            </w:rPr>
                          </w:pPr>
                          <w:r w:rsidRPr="000970AD">
                            <w:rPr>
                              <w:rFonts w:asciiTheme="majorBidi" w:hAnsiTheme="majorBidi" w:cstheme="majorBidi"/>
                              <w:color w:val="000000" w:themeColor="text1"/>
                              <w:sz w:val="20"/>
                              <w:szCs w:val="20"/>
                            </w:rPr>
                            <w:t xml:space="preserve">RPM Sensor   </w:t>
                          </w:r>
                          <w:r>
                            <w:rPr>
                              <w:rFonts w:asciiTheme="majorBidi" w:hAnsiTheme="majorBidi" w:cstheme="majorBidi"/>
                              <w:color w:val="000000" w:themeColor="text1"/>
                              <w:sz w:val="20"/>
                              <w:szCs w:val="20"/>
                            </w:rPr>
                            <w:t xml:space="preserve"> Turbine </w:t>
                          </w:r>
                          <w:r w:rsidRPr="000970AD">
                            <w:rPr>
                              <w:rFonts w:asciiTheme="majorBidi" w:hAnsiTheme="majorBidi" w:cstheme="majorBidi"/>
                              <w:color w:val="000000" w:themeColor="text1"/>
                              <w:sz w:val="20"/>
                              <w:szCs w:val="20"/>
                            </w:rPr>
                            <w:t>Valve</w:t>
                          </w:r>
                        </w:p>
                      </w:txbxContent>
                    </v:textbox>
                  </v:shape>
                </v:group>
              </v:group>
            </w:pict>
          </mc:Fallback>
        </mc:AlternateContent>
      </w:r>
    </w:p>
    <w:p w:rsidR="00483067" w:rsidRPr="004E1614" w:rsidRDefault="00483067" w:rsidP="00483067">
      <w:pPr>
        <w:pStyle w:val="ListParagraph"/>
        <w:rPr>
          <w:rFonts w:asciiTheme="majorBidi" w:hAnsiTheme="majorBidi" w:cstheme="majorBidi"/>
          <w:b/>
          <w:bCs/>
          <w:sz w:val="28"/>
          <w:szCs w:val="28"/>
          <w:rtl/>
        </w:rPr>
      </w:pPr>
    </w:p>
    <w:p w:rsidR="00483067" w:rsidRPr="004E1614" w:rsidRDefault="00483067" w:rsidP="00483067">
      <w:pPr>
        <w:pStyle w:val="ListParagraph"/>
        <w:rPr>
          <w:rFonts w:asciiTheme="majorBidi" w:hAnsiTheme="majorBidi" w:cstheme="majorBidi"/>
          <w:b/>
          <w:bCs/>
          <w:sz w:val="28"/>
          <w:szCs w:val="28"/>
          <w:rtl/>
        </w:rPr>
      </w:pPr>
    </w:p>
    <w:p w:rsidR="00483067" w:rsidRPr="004E1614" w:rsidRDefault="00483067" w:rsidP="00483067">
      <w:pPr>
        <w:pStyle w:val="ListParagraph"/>
        <w:rPr>
          <w:rFonts w:asciiTheme="majorBidi" w:hAnsiTheme="majorBidi" w:cstheme="majorBidi"/>
          <w:b/>
          <w:bCs/>
          <w:sz w:val="28"/>
          <w:szCs w:val="28"/>
          <w:rtl/>
        </w:rPr>
      </w:pPr>
    </w:p>
    <w:p w:rsidR="00483067" w:rsidRPr="004E1614" w:rsidRDefault="00483067" w:rsidP="00483067">
      <w:pPr>
        <w:pStyle w:val="ListParagraph"/>
        <w:rPr>
          <w:rFonts w:asciiTheme="majorBidi" w:hAnsiTheme="majorBidi" w:cstheme="majorBidi"/>
          <w:b/>
          <w:bCs/>
          <w:sz w:val="28"/>
          <w:szCs w:val="28"/>
        </w:rPr>
      </w:pPr>
    </w:p>
    <w:p w:rsidR="00483067" w:rsidRPr="004E1614" w:rsidRDefault="00483067" w:rsidP="00483067">
      <w:pPr>
        <w:rPr>
          <w:rFonts w:asciiTheme="majorBidi" w:hAnsiTheme="majorBidi" w:cstheme="majorBidi"/>
          <w:sz w:val="24"/>
          <w:szCs w:val="40"/>
          <w:lang w:val="en-US"/>
        </w:rPr>
      </w:pPr>
    </w:p>
    <w:p w:rsidR="00483067" w:rsidRPr="004E1614" w:rsidRDefault="00483067" w:rsidP="00483067">
      <w:pPr>
        <w:rPr>
          <w:rFonts w:asciiTheme="majorBidi" w:hAnsiTheme="majorBidi" w:cstheme="majorBidi"/>
          <w:sz w:val="24"/>
          <w:szCs w:val="40"/>
          <w:rtl/>
          <w:lang w:val="en-US"/>
        </w:rPr>
      </w:pPr>
    </w:p>
    <w:p w:rsidR="00483067" w:rsidRPr="004E1614" w:rsidRDefault="00483067" w:rsidP="00483067">
      <w:pPr>
        <w:rPr>
          <w:rFonts w:asciiTheme="majorBidi" w:hAnsiTheme="majorBidi" w:cstheme="majorBidi"/>
          <w:sz w:val="24"/>
          <w:szCs w:val="40"/>
          <w:rtl/>
          <w:lang w:val="en-US"/>
        </w:rPr>
      </w:pPr>
    </w:p>
    <w:p w:rsidR="00483067" w:rsidRDefault="00483067" w:rsidP="00483067">
      <w:pPr>
        <w:rPr>
          <w:rFonts w:asciiTheme="majorBidi" w:hAnsiTheme="majorBidi" w:cstheme="majorBidi"/>
          <w:sz w:val="24"/>
          <w:szCs w:val="24"/>
          <w:lang w:val="en-US"/>
        </w:rPr>
      </w:pPr>
    </w:p>
    <w:p w:rsidR="009B1D3F" w:rsidRDefault="009B1D3F" w:rsidP="009B1D3F">
      <w:pPr>
        <w:rPr>
          <w:rFonts w:asciiTheme="majorBidi" w:hAnsiTheme="majorBidi" w:cstheme="majorBidi"/>
          <w:sz w:val="24"/>
          <w:szCs w:val="24"/>
          <w:lang w:val="en-US"/>
        </w:rPr>
      </w:pPr>
    </w:p>
    <w:p w:rsidR="009B1D3F" w:rsidRDefault="009B1D3F" w:rsidP="009B1D3F">
      <w:pPr>
        <w:rPr>
          <w:rFonts w:asciiTheme="majorBidi" w:hAnsiTheme="majorBidi" w:cstheme="majorBidi"/>
          <w:sz w:val="24"/>
          <w:szCs w:val="24"/>
          <w:rtl/>
          <w:lang w:val="en-US"/>
        </w:rPr>
      </w:pPr>
    </w:p>
    <w:p w:rsidR="00483067" w:rsidRDefault="00483067" w:rsidP="00483067">
      <w:pPr>
        <w:rPr>
          <w:rFonts w:asciiTheme="majorBidi" w:hAnsiTheme="majorBidi" w:cstheme="majorBidi"/>
          <w:sz w:val="24"/>
          <w:szCs w:val="24"/>
          <w:lang w:val="en-US"/>
        </w:rPr>
      </w:pPr>
    </w:p>
    <w:p w:rsidR="00D525A0" w:rsidRDefault="00D525A0" w:rsidP="00D525A0">
      <w:pPr>
        <w:rPr>
          <w:rFonts w:asciiTheme="majorBidi" w:hAnsiTheme="majorBidi" w:cstheme="majorBidi"/>
          <w:sz w:val="24"/>
          <w:szCs w:val="24"/>
          <w:rtl/>
          <w:lang w:val="en-US"/>
        </w:rPr>
      </w:pPr>
    </w:p>
    <w:p w:rsidR="00483067"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rPr>
        <w:t xml:space="preserve">نظام التحكم يكون عل الشكل التالي : </w:t>
      </w:r>
      <w:r>
        <w:rPr>
          <w:rFonts w:asciiTheme="majorBidi" w:hAnsiTheme="majorBidi" w:cstheme="majorBidi" w:hint="cs"/>
          <w:sz w:val="24"/>
          <w:szCs w:val="24"/>
          <w:rtl/>
        </w:rPr>
        <w:t xml:space="preserve">عند ارتفاع الضغط الى </w:t>
      </w:r>
      <w:r>
        <w:rPr>
          <w:rFonts w:asciiTheme="majorBidi" w:hAnsiTheme="majorBidi" w:cstheme="majorBidi" w:hint="cs"/>
          <w:sz w:val="24"/>
          <w:szCs w:val="24"/>
          <w:rtl/>
          <w:lang w:bidi="ar-LB"/>
        </w:rPr>
        <w:t>ال</w:t>
      </w:r>
      <w:r>
        <w:rPr>
          <w:rFonts w:asciiTheme="majorBidi" w:hAnsiTheme="majorBidi" w:cstheme="majorBidi" w:hint="cs"/>
          <w:sz w:val="24"/>
          <w:szCs w:val="24"/>
          <w:rtl/>
        </w:rPr>
        <w:t xml:space="preserve">حد المطلوب (مثلا </w:t>
      </w:r>
      <w:r>
        <w:rPr>
          <w:rFonts w:asciiTheme="majorBidi" w:hAnsiTheme="majorBidi" w:cstheme="majorBidi"/>
          <w:sz w:val="24"/>
          <w:szCs w:val="24"/>
        </w:rPr>
        <w:t>7 bar</w:t>
      </w:r>
      <w:r>
        <w:rPr>
          <w:rFonts w:asciiTheme="majorBidi" w:hAnsiTheme="majorBidi" w:cstheme="majorBidi" w:hint="cs"/>
          <w:sz w:val="24"/>
          <w:szCs w:val="24"/>
          <w:rtl/>
        </w:rPr>
        <w:t>)</w:t>
      </w:r>
      <w:r>
        <w:rPr>
          <w:rFonts w:asciiTheme="majorBidi" w:hAnsiTheme="majorBidi" w:cstheme="majorBidi"/>
          <w:sz w:val="24"/>
          <w:szCs w:val="24"/>
        </w:rPr>
        <w:t xml:space="preserve"> </w:t>
      </w:r>
      <w:r>
        <w:rPr>
          <w:rFonts w:asciiTheme="majorBidi" w:hAnsiTheme="majorBidi" w:cstheme="majorBidi" w:hint="cs"/>
          <w:sz w:val="24"/>
          <w:szCs w:val="24"/>
          <w:rtl/>
          <w:lang w:bidi="ar-LB"/>
        </w:rPr>
        <w:t xml:space="preserve"> </w:t>
      </w:r>
      <w:r>
        <w:rPr>
          <w:rFonts w:asciiTheme="majorBidi" w:hAnsiTheme="majorBidi" w:cstheme="majorBidi" w:hint="cs"/>
          <w:sz w:val="24"/>
          <w:szCs w:val="24"/>
          <w:rtl/>
        </w:rPr>
        <w:t>فيتم</w:t>
      </w:r>
      <w:r>
        <w:rPr>
          <w:rFonts w:asciiTheme="majorBidi" w:hAnsiTheme="majorBidi" w:cstheme="majorBidi" w:hint="cs"/>
          <w:sz w:val="24"/>
          <w:szCs w:val="24"/>
          <w:rtl/>
          <w:lang w:bidi="ar-LB"/>
        </w:rPr>
        <w:t xml:space="preserve"> تشغيل</w:t>
      </w:r>
      <w:r>
        <w:rPr>
          <w:rFonts w:asciiTheme="majorBidi" w:hAnsiTheme="majorBidi" w:cstheme="majorBidi"/>
          <w:sz w:val="24"/>
          <w:szCs w:val="24"/>
          <w:lang w:bidi="ar-LB"/>
        </w:rPr>
        <w:t>M42</w:t>
      </w:r>
      <w:r>
        <w:rPr>
          <w:rFonts w:asciiTheme="majorBidi" w:hAnsiTheme="majorBidi" w:cstheme="majorBidi"/>
          <w:sz w:val="24"/>
          <w:szCs w:val="24"/>
        </w:rPr>
        <w:t xml:space="preserve"> </w:t>
      </w:r>
      <w:r>
        <w:rPr>
          <w:rFonts w:asciiTheme="majorBidi" w:hAnsiTheme="majorBidi" w:cstheme="majorBidi" w:hint="cs"/>
          <w:sz w:val="24"/>
          <w:szCs w:val="24"/>
          <w:rtl/>
          <w:lang w:bidi="ar-LB"/>
        </w:rPr>
        <w:t xml:space="preserve"> من خلال الحاسوب فيبدأ التحكم</w:t>
      </w:r>
      <w:r w:rsidRPr="0024665E">
        <w:rPr>
          <w:rFonts w:asciiTheme="majorBidi" w:hAnsiTheme="majorBidi" w:cstheme="majorBidi"/>
          <w:sz w:val="24"/>
          <w:szCs w:val="24"/>
          <w:rtl/>
        </w:rPr>
        <w:t xml:space="preserve"> </w:t>
      </w:r>
      <w:r>
        <w:rPr>
          <w:rFonts w:asciiTheme="majorBidi" w:hAnsiTheme="majorBidi" w:cstheme="majorBidi" w:hint="cs"/>
          <w:sz w:val="24"/>
          <w:szCs w:val="24"/>
          <w:rtl/>
        </w:rPr>
        <w:t>بفتح ال</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 xml:space="preserve">Turbine valve </w:t>
      </w:r>
      <w:r>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ويدور</w:t>
      </w:r>
      <w:r w:rsidRPr="0024665E">
        <w:rPr>
          <w:rFonts w:asciiTheme="majorBidi" w:hAnsiTheme="majorBidi" w:cstheme="majorBidi"/>
          <w:sz w:val="24"/>
          <w:szCs w:val="24"/>
          <w:rtl/>
          <w:lang w:bidi="ar-LB"/>
        </w:rPr>
        <w:t xml:space="preserve"> ال </w:t>
      </w:r>
      <w:r w:rsidRPr="0024665E">
        <w:rPr>
          <w:rFonts w:asciiTheme="majorBidi" w:hAnsiTheme="majorBidi" w:cstheme="majorBidi"/>
          <w:sz w:val="24"/>
          <w:szCs w:val="24"/>
          <w:lang w:bidi="ar-LB"/>
        </w:rPr>
        <w:t>Turbine</w:t>
      </w:r>
      <w:r w:rsidRPr="0024665E">
        <w:rPr>
          <w:rFonts w:asciiTheme="majorBidi" w:hAnsiTheme="majorBidi" w:cstheme="majorBidi"/>
          <w:sz w:val="24"/>
          <w:szCs w:val="24"/>
          <w:rtl/>
          <w:lang w:bidi="ar-LB"/>
        </w:rPr>
        <w:t xml:space="preserve"> من خلال البخار.</w:t>
      </w:r>
    </w:p>
    <w:p w:rsidR="00483067" w:rsidRPr="004E1614" w:rsidRDefault="00483067" w:rsidP="00483067">
      <w:pPr>
        <w:pStyle w:val="ListParagraph"/>
        <w:rPr>
          <w:rFonts w:asciiTheme="majorBidi" w:hAnsiTheme="majorBidi" w:cstheme="majorBidi"/>
          <w:sz w:val="24"/>
          <w:szCs w:val="24"/>
          <w:rtl/>
          <w:lang w:bidi="ar-LB"/>
        </w:rPr>
      </w:pPr>
      <w:r w:rsidRPr="004E1614">
        <w:rPr>
          <w:rFonts w:asciiTheme="majorBidi" w:hAnsiTheme="majorBidi" w:cstheme="majorBidi"/>
          <w:sz w:val="24"/>
          <w:szCs w:val="24"/>
          <w:rtl/>
        </w:rPr>
        <w:t xml:space="preserve">نقرأ بواسطة ال </w:t>
      </w:r>
      <w:r w:rsidRPr="004E1614">
        <w:rPr>
          <w:rFonts w:asciiTheme="majorBidi" w:hAnsiTheme="majorBidi" w:cstheme="majorBidi"/>
          <w:sz w:val="24"/>
          <w:szCs w:val="24"/>
        </w:rPr>
        <w:t>PLC</w:t>
      </w:r>
      <w:r w:rsidRPr="004E1614">
        <w:rPr>
          <w:rFonts w:asciiTheme="majorBidi" w:hAnsiTheme="majorBidi" w:cstheme="majorBidi"/>
          <w:sz w:val="24"/>
          <w:szCs w:val="24"/>
          <w:rtl/>
          <w:lang w:bidi="ar-LB"/>
        </w:rPr>
        <w:t xml:space="preserve"> سرعة ال </w:t>
      </w:r>
      <w:r w:rsidRPr="004E1614">
        <w:rPr>
          <w:rFonts w:asciiTheme="majorBidi" w:hAnsiTheme="majorBidi" w:cstheme="majorBidi"/>
          <w:sz w:val="24"/>
          <w:szCs w:val="24"/>
          <w:lang w:bidi="ar-LB"/>
        </w:rPr>
        <w:t>Turbine</w:t>
      </w:r>
      <w:r w:rsidRPr="004E1614">
        <w:rPr>
          <w:rFonts w:asciiTheme="majorBidi" w:hAnsiTheme="majorBidi" w:cstheme="majorBidi"/>
          <w:sz w:val="24"/>
          <w:szCs w:val="24"/>
          <w:rtl/>
          <w:lang w:bidi="ar-LB"/>
        </w:rPr>
        <w:t xml:space="preserve"> من خلال </w:t>
      </w:r>
      <w:r w:rsidRPr="004E1614">
        <w:rPr>
          <w:rFonts w:asciiTheme="majorBidi" w:hAnsiTheme="majorBidi" w:cstheme="majorBidi"/>
          <w:sz w:val="24"/>
          <w:szCs w:val="24"/>
          <w:lang w:bidi="ar-LB"/>
        </w:rPr>
        <w:t>RPM sensor</w:t>
      </w:r>
      <w:r w:rsidRPr="004E1614">
        <w:rPr>
          <w:rFonts w:asciiTheme="majorBidi" w:hAnsiTheme="majorBidi" w:cstheme="majorBidi"/>
          <w:sz w:val="24"/>
          <w:szCs w:val="24"/>
          <w:rtl/>
          <w:lang w:bidi="ar-LB"/>
        </w:rPr>
        <w:t xml:space="preserve"> فاذا كانت السرعة تعادل </w:t>
      </w:r>
      <w:r w:rsidRPr="004E1614">
        <w:rPr>
          <w:rFonts w:asciiTheme="majorBidi" w:hAnsiTheme="majorBidi" w:cstheme="majorBidi"/>
          <w:sz w:val="24"/>
          <w:szCs w:val="24"/>
          <w:lang w:bidi="ar-LB"/>
        </w:rPr>
        <w:t>1500 RPM</w:t>
      </w:r>
      <w:r w:rsidRPr="004E1614">
        <w:rPr>
          <w:rFonts w:asciiTheme="majorBidi" w:hAnsiTheme="majorBidi" w:cstheme="majorBidi"/>
          <w:sz w:val="24"/>
          <w:szCs w:val="24"/>
          <w:rtl/>
          <w:lang w:bidi="ar-LB"/>
        </w:rPr>
        <w:t xml:space="preserve"> فتبقى نسبة فتح ال </w:t>
      </w:r>
      <w:r w:rsidRPr="004E1614">
        <w:rPr>
          <w:rFonts w:asciiTheme="majorBidi" w:hAnsiTheme="majorBidi" w:cstheme="majorBidi"/>
          <w:sz w:val="24"/>
          <w:szCs w:val="24"/>
          <w:lang w:bidi="ar-LB"/>
        </w:rPr>
        <w:t>Valve</w:t>
      </w:r>
      <w:r w:rsidRPr="004E1614">
        <w:rPr>
          <w:rFonts w:asciiTheme="majorBidi" w:hAnsiTheme="majorBidi" w:cstheme="majorBidi"/>
          <w:sz w:val="24"/>
          <w:szCs w:val="24"/>
          <w:rtl/>
          <w:lang w:bidi="ar-LB"/>
        </w:rPr>
        <w:t xml:space="preserve"> ثابتة واذ انخفضت السرعة الى ما دون ال </w:t>
      </w:r>
      <w:r w:rsidRPr="004E1614">
        <w:rPr>
          <w:rFonts w:asciiTheme="majorBidi" w:hAnsiTheme="majorBidi" w:cstheme="majorBidi"/>
          <w:sz w:val="24"/>
          <w:szCs w:val="24"/>
          <w:lang w:bidi="ar-LB"/>
        </w:rPr>
        <w:t>1500</w:t>
      </w:r>
      <w:r w:rsidRPr="004E1614">
        <w:rPr>
          <w:rFonts w:asciiTheme="majorBidi" w:hAnsiTheme="majorBidi" w:cstheme="majorBidi"/>
          <w:sz w:val="24"/>
          <w:szCs w:val="24"/>
          <w:rtl/>
          <w:lang w:bidi="ar-LB"/>
        </w:rPr>
        <w:t xml:space="preserve"> فتعمل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عل زيادة نسبة فتح  ال </w:t>
      </w:r>
      <w:r w:rsidRPr="004E1614">
        <w:rPr>
          <w:rFonts w:asciiTheme="majorBidi" w:hAnsiTheme="majorBidi" w:cstheme="majorBidi"/>
          <w:sz w:val="24"/>
          <w:szCs w:val="24"/>
          <w:lang w:bidi="ar-LB"/>
        </w:rPr>
        <w:t xml:space="preserve"> valve</w:t>
      </w:r>
      <w:r w:rsidRPr="004E1614">
        <w:rPr>
          <w:rFonts w:asciiTheme="majorBidi" w:hAnsiTheme="majorBidi" w:cstheme="majorBidi"/>
          <w:sz w:val="24"/>
          <w:szCs w:val="24"/>
          <w:rtl/>
          <w:lang w:bidi="ar-LB"/>
        </w:rPr>
        <w:t xml:space="preserve"> (زيادة نسبة فتح ال </w:t>
      </w:r>
      <w:r w:rsidRPr="004E1614">
        <w:rPr>
          <w:rFonts w:asciiTheme="majorBidi" w:hAnsiTheme="majorBidi" w:cstheme="majorBidi"/>
          <w:sz w:val="24"/>
          <w:szCs w:val="24"/>
          <w:lang w:bidi="ar-LB"/>
        </w:rPr>
        <w:t>Valve</w:t>
      </w:r>
      <w:r w:rsidRPr="004E1614">
        <w:rPr>
          <w:rFonts w:asciiTheme="majorBidi" w:hAnsiTheme="majorBidi" w:cstheme="majorBidi"/>
          <w:sz w:val="24"/>
          <w:szCs w:val="24"/>
          <w:rtl/>
          <w:lang w:bidi="ar-LB"/>
        </w:rPr>
        <w:t xml:space="preserve"> يؤدي الي ذيادة البخارفيزيد من سرعة ال </w:t>
      </w:r>
      <w:r w:rsidRPr="004E1614">
        <w:rPr>
          <w:rFonts w:asciiTheme="majorBidi" w:hAnsiTheme="majorBidi" w:cstheme="majorBidi"/>
          <w:sz w:val="24"/>
          <w:szCs w:val="24"/>
          <w:lang w:bidi="ar-LB"/>
        </w:rPr>
        <w:t>Turbine</w:t>
      </w:r>
      <w:r w:rsidRPr="004E1614">
        <w:rPr>
          <w:rFonts w:asciiTheme="majorBidi" w:hAnsiTheme="majorBidi" w:cstheme="majorBidi"/>
          <w:sz w:val="24"/>
          <w:szCs w:val="24"/>
          <w:rtl/>
          <w:lang w:bidi="ar-LB"/>
        </w:rPr>
        <w:t>)  حتى نصل الى سرعة 1500, اما اذا تخطت السرعة</w:t>
      </w:r>
      <w:r w:rsidRPr="004E1614">
        <w:rPr>
          <w:rFonts w:asciiTheme="majorBidi" w:hAnsiTheme="majorBidi" w:cstheme="majorBidi"/>
          <w:sz w:val="24"/>
          <w:szCs w:val="24"/>
          <w:lang w:bidi="ar-LB"/>
        </w:rPr>
        <w:t xml:space="preserve"> </w:t>
      </w:r>
      <w:r w:rsidRPr="004E1614">
        <w:rPr>
          <w:rFonts w:asciiTheme="majorBidi" w:hAnsiTheme="majorBidi" w:cstheme="majorBidi"/>
          <w:sz w:val="24"/>
          <w:szCs w:val="24"/>
          <w:rtl/>
          <w:lang w:bidi="ar-LB"/>
        </w:rPr>
        <w:t xml:space="preserve"> 1500 فتعمل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عل تخفيض نسبة فتح ال </w:t>
      </w:r>
      <w:r w:rsidRPr="004E1614">
        <w:rPr>
          <w:rFonts w:asciiTheme="majorBidi" w:hAnsiTheme="majorBidi" w:cstheme="majorBidi"/>
          <w:sz w:val="24"/>
          <w:szCs w:val="24"/>
          <w:lang w:bidi="ar-LB"/>
        </w:rPr>
        <w:t>Valve</w:t>
      </w:r>
      <w:r w:rsidRPr="004E1614">
        <w:rPr>
          <w:rFonts w:asciiTheme="majorBidi" w:hAnsiTheme="majorBidi" w:cstheme="majorBidi"/>
          <w:sz w:val="24"/>
          <w:szCs w:val="24"/>
          <w:rtl/>
          <w:lang w:bidi="ar-LB"/>
        </w:rPr>
        <w:t xml:space="preserve"> حتى نصل للسرعة المطلوبة.</w:t>
      </w:r>
    </w:p>
    <w:p w:rsidR="00483067" w:rsidRPr="0069290A" w:rsidRDefault="00483067" w:rsidP="00483067">
      <w:pPr>
        <w:rPr>
          <w:rFonts w:asciiTheme="majorBidi" w:hAnsiTheme="majorBidi" w:cstheme="majorBidi"/>
          <w:sz w:val="12"/>
          <w:szCs w:val="20"/>
          <w:lang w:val="en-US" w:bidi="ar-LB"/>
        </w:rPr>
      </w:pPr>
    </w:p>
    <w:p w:rsidR="00483067" w:rsidRPr="00190EF3" w:rsidRDefault="00483067" w:rsidP="00190EF3">
      <w:pPr>
        <w:pStyle w:val="Heading3"/>
        <w:bidi/>
        <w:jc w:val="both"/>
        <w:rPr>
          <w:szCs w:val="22"/>
          <w:rtl/>
        </w:rPr>
      </w:pPr>
      <w:bookmarkStart w:id="45" w:name="_Toc102220902"/>
      <w:r w:rsidRPr="00190EF3">
        <w:rPr>
          <w:szCs w:val="22"/>
          <w:rtl/>
        </w:rPr>
        <w:lastRenderedPageBreak/>
        <w:t xml:space="preserve">توصيل ال </w:t>
      </w:r>
      <w:r w:rsidRPr="00190EF3">
        <w:t>“Proximity Sensor”</w:t>
      </w:r>
      <w:r w:rsidRPr="00190EF3">
        <w:rPr>
          <w:szCs w:val="22"/>
          <w:rtl/>
        </w:rPr>
        <w:t xml:space="preserve"> مع ال </w:t>
      </w:r>
      <w:r w:rsidRPr="00190EF3">
        <w:t>PLC</w:t>
      </w:r>
      <w:r w:rsidRPr="00190EF3">
        <w:rPr>
          <w:szCs w:val="22"/>
          <w:rtl/>
        </w:rPr>
        <w:t xml:space="preserve"> وبرمجته</w:t>
      </w:r>
      <w:bookmarkEnd w:id="45"/>
    </w:p>
    <w:p w:rsidR="00483067" w:rsidRPr="00190EF3" w:rsidRDefault="00483067" w:rsidP="00190EF3">
      <w:pPr>
        <w:pStyle w:val="Heading4"/>
        <w:jc w:val="both"/>
      </w:pPr>
      <w:r w:rsidRPr="00190EF3">
        <w:rPr>
          <w:szCs w:val="22"/>
          <w:rtl/>
        </w:rPr>
        <w:t xml:space="preserve">مواصفات ال </w:t>
      </w:r>
      <w:r w:rsidRPr="00190EF3">
        <w:t>“Proximity Sensor”</w:t>
      </w:r>
      <w:r w:rsidRPr="00190EF3">
        <w:rPr>
          <w:szCs w:val="22"/>
          <w:rtl/>
        </w:rPr>
        <w:t xml:space="preserve"> وطريقة عمله</w:t>
      </w:r>
    </w:p>
    <w:p w:rsidR="00483067" w:rsidRPr="004E1614" w:rsidRDefault="00483067" w:rsidP="00483067">
      <w:pPr>
        <w:rPr>
          <w:rFonts w:asciiTheme="majorBidi" w:hAnsiTheme="majorBidi" w:cstheme="majorBidi"/>
          <w:rtl/>
          <w:lang w:val="en-US"/>
        </w:rPr>
      </w:pPr>
      <w:r w:rsidRPr="004E1614">
        <w:rPr>
          <w:rFonts w:asciiTheme="majorBidi" w:hAnsiTheme="majorBidi" w:cstheme="majorBidi"/>
          <w:noProof/>
          <w:lang w:val="en-US" w:eastAsia="en-US"/>
        </w:rPr>
        <w:drawing>
          <wp:anchor distT="0" distB="0" distL="114300" distR="114300" simplePos="0" relativeHeight="251660288" behindDoc="0" locked="0" layoutInCell="1" allowOverlap="1" wp14:anchorId="5C583D14" wp14:editId="402C10A4">
            <wp:simplePos x="0" y="0"/>
            <wp:positionH relativeFrom="column">
              <wp:posOffset>2625725</wp:posOffset>
            </wp:positionH>
            <wp:positionV relativeFrom="paragraph">
              <wp:posOffset>226999</wp:posOffset>
            </wp:positionV>
            <wp:extent cx="2500630" cy="1471295"/>
            <wp:effectExtent l="0" t="0" r="0" b="0"/>
            <wp:wrapThrough wrapText="bothSides">
              <wp:wrapPolygon edited="0">
                <wp:start x="0" y="0"/>
                <wp:lineTo x="0" y="21255"/>
                <wp:lineTo x="21392" y="21255"/>
                <wp:lineTo x="21392" y="0"/>
                <wp:lineTo x="0" y="0"/>
              </wp:wrapPolygon>
            </wp:wrapThrough>
            <wp:docPr id="1193" name="Grafik 1193" descr="5Pcs-LJ12A3-4-Z-BX-NPN-Nomal-Open-Inductive-Proximity-Sensor-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54" descr="5Pcs-LJ12A3-4-Z-BX-NPN-Nomal-Open-Inductive-Proximity-Sensor-_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00630" cy="1471295"/>
                    </a:xfrm>
                    <a:prstGeom prst="rect">
                      <a:avLst/>
                    </a:prstGeom>
                    <a:noFill/>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lang w:val="en-US"/>
        </w:rPr>
        <w:t>Proximity Sensor LJ12A3-4-Z/BX</w:t>
      </w:r>
    </w:p>
    <w:p w:rsidR="00483067" w:rsidRPr="004E1614" w:rsidRDefault="00483067" w:rsidP="00483067">
      <w:pPr>
        <w:rPr>
          <w:rFonts w:asciiTheme="majorBidi" w:hAnsiTheme="majorBidi" w:cstheme="majorBidi"/>
          <w:lang w:val="en-US"/>
        </w:rPr>
      </w:pPr>
      <w:r w:rsidRPr="004E1614">
        <w:rPr>
          <w:rFonts w:asciiTheme="majorBidi" w:hAnsiTheme="majorBidi" w:cstheme="majorBidi"/>
          <w:noProof/>
          <w:lang w:val="en-US" w:eastAsia="en-US"/>
        </w:rPr>
        <w:drawing>
          <wp:anchor distT="0" distB="0" distL="114300" distR="114300" simplePos="0" relativeHeight="251661312" behindDoc="0" locked="0" layoutInCell="1" allowOverlap="1" wp14:anchorId="75873E63" wp14:editId="607161DC">
            <wp:simplePos x="0" y="0"/>
            <wp:positionH relativeFrom="margin">
              <wp:posOffset>67200</wp:posOffset>
            </wp:positionH>
            <wp:positionV relativeFrom="paragraph">
              <wp:posOffset>8503</wp:posOffset>
            </wp:positionV>
            <wp:extent cx="2054017" cy="1448049"/>
            <wp:effectExtent l="0" t="0" r="3810" b="0"/>
            <wp:wrapNone/>
            <wp:docPr id="1192" name="Grafik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5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54017" cy="1448049"/>
                    </a:xfrm>
                    <a:prstGeom prst="rect">
                      <a:avLst/>
                    </a:prstGeom>
                    <a:noFill/>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rtl/>
          <w:lang w:val="en-US"/>
        </w:rPr>
      </w:pPr>
    </w:p>
    <w:p w:rsidR="00483067" w:rsidRDefault="00483067" w:rsidP="00483067">
      <w:pPr>
        <w:rPr>
          <w:rFonts w:asciiTheme="majorBidi" w:hAnsiTheme="majorBidi" w:cstheme="majorBidi"/>
          <w:lang w:val="en-US"/>
        </w:rPr>
      </w:pPr>
    </w:p>
    <w:p w:rsidR="009B1D3F" w:rsidRDefault="009B1D3F" w:rsidP="00483067">
      <w:pPr>
        <w:rPr>
          <w:rFonts w:asciiTheme="majorBidi" w:hAnsiTheme="majorBidi" w:cstheme="majorBidi"/>
          <w:lang w:val="en-US"/>
        </w:rPr>
      </w:pPr>
    </w:p>
    <w:p w:rsidR="009B1D3F" w:rsidRDefault="009B1D3F" w:rsidP="00483067">
      <w:pPr>
        <w:rPr>
          <w:rFonts w:asciiTheme="majorBidi" w:hAnsiTheme="majorBidi" w:cstheme="majorBidi"/>
          <w:lang w:val="en-US"/>
        </w:rPr>
      </w:pPr>
    </w:p>
    <w:p w:rsidR="009B1D3F" w:rsidRDefault="009B1D3F" w:rsidP="00483067">
      <w:pPr>
        <w:rPr>
          <w:rFonts w:asciiTheme="majorBidi" w:hAnsiTheme="majorBidi" w:cstheme="majorBidi"/>
          <w:lang w:val="en-US"/>
        </w:rPr>
      </w:pPr>
    </w:p>
    <w:p w:rsidR="009B1D3F" w:rsidRPr="004E1614" w:rsidRDefault="009B1D3F"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24665E" w:rsidRDefault="00483067" w:rsidP="00483067">
      <w:pPr>
        <w:pStyle w:val="ListParagraph"/>
        <w:ind w:left="1260"/>
        <w:rPr>
          <w:rFonts w:asciiTheme="majorBidi" w:hAnsiTheme="majorBidi" w:cstheme="majorBidi"/>
          <w:sz w:val="24"/>
          <w:szCs w:val="24"/>
          <w:rtl/>
        </w:rPr>
      </w:pPr>
      <w:r w:rsidRPr="0024665E">
        <w:rPr>
          <w:rFonts w:asciiTheme="majorBidi" w:hAnsiTheme="majorBidi" w:cstheme="majorBidi"/>
          <w:sz w:val="24"/>
          <w:szCs w:val="24"/>
          <w:rtl/>
        </w:rPr>
        <w:t>قبل عمل الحساس</w:t>
      </w:r>
      <w:r w:rsidRPr="0024665E">
        <w:rPr>
          <w:rFonts w:asciiTheme="majorBidi" w:hAnsiTheme="majorBidi" w:cstheme="majorBidi"/>
          <w:sz w:val="24"/>
          <w:szCs w:val="24"/>
        </w:rPr>
        <w:t> </w:t>
      </w:r>
      <w:r w:rsidRPr="0024665E">
        <w:rPr>
          <w:rFonts w:asciiTheme="majorBidi" w:hAnsiTheme="majorBidi" w:cstheme="majorBidi"/>
          <w:sz w:val="24"/>
          <w:szCs w:val="24"/>
          <w:rtl/>
        </w:rPr>
        <w:t>يكون ا</w:t>
      </w:r>
      <w:r w:rsidRPr="0024665E">
        <w:rPr>
          <w:rFonts w:asciiTheme="majorBidi" w:hAnsiTheme="majorBidi" w:cstheme="majorBidi"/>
          <w:sz w:val="24"/>
          <w:szCs w:val="24"/>
          <w:rtl/>
          <w:lang w:bidi="ar-LB"/>
        </w:rPr>
        <w:t>لمفتاح</w:t>
      </w:r>
      <w:r w:rsidRPr="0024665E">
        <w:rPr>
          <w:rFonts w:asciiTheme="majorBidi" w:hAnsiTheme="majorBidi" w:cstheme="majorBidi"/>
          <w:sz w:val="24"/>
          <w:szCs w:val="24"/>
          <w:rtl/>
        </w:rPr>
        <w:t xml:space="preserve"> مفتوح</w:t>
      </w:r>
      <w:r w:rsidRPr="0024665E">
        <w:rPr>
          <w:rFonts w:asciiTheme="majorBidi" w:hAnsiTheme="majorBidi" w:cstheme="majorBidi"/>
          <w:sz w:val="24"/>
          <w:szCs w:val="24"/>
        </w:rPr>
        <w:t xml:space="preserve">(Contact Normally opened) </w:t>
      </w:r>
      <w:r w:rsidRPr="0024665E">
        <w:rPr>
          <w:rFonts w:asciiTheme="majorBidi" w:hAnsiTheme="majorBidi" w:cstheme="majorBidi"/>
          <w:sz w:val="24"/>
          <w:szCs w:val="24"/>
          <w:rtl/>
        </w:rPr>
        <w:t xml:space="preserve"> وعند اقتراب مادة معدنية من الحساس يتغير الى مغلق</w:t>
      </w:r>
      <w:r>
        <w:rPr>
          <w:rFonts w:asciiTheme="majorBidi" w:hAnsiTheme="majorBidi" w:cstheme="majorBidi"/>
          <w:sz w:val="24"/>
          <w:szCs w:val="24"/>
        </w:rPr>
        <w:t>.</w:t>
      </w:r>
      <w:r w:rsidRPr="0024665E">
        <w:rPr>
          <w:rFonts w:asciiTheme="majorBidi" w:hAnsiTheme="majorBidi" w:cstheme="majorBidi"/>
          <w:sz w:val="24"/>
          <w:szCs w:val="24"/>
          <w:rtl/>
        </w:rPr>
        <w:t xml:space="preserve"> </w:t>
      </w:r>
    </w:p>
    <w:p w:rsidR="00D525A0" w:rsidRDefault="00D525A0" w:rsidP="00483067">
      <w:pPr>
        <w:rPr>
          <w:rFonts w:asciiTheme="majorBidi" w:hAnsiTheme="majorBidi" w:cstheme="majorBidi"/>
          <w:b/>
          <w:bCs/>
          <w:color w:val="000000" w:themeColor="text1"/>
          <w:sz w:val="32"/>
          <w:szCs w:val="32"/>
          <w:lang w:val="en-US"/>
        </w:rPr>
      </w:pPr>
    </w:p>
    <w:p w:rsidR="00483067" w:rsidRPr="004E1614" w:rsidRDefault="00483067" w:rsidP="00D525A0">
      <w:pPr>
        <w:rPr>
          <w:rFonts w:asciiTheme="majorBidi" w:hAnsiTheme="majorBidi" w:cstheme="majorBidi"/>
          <w:b/>
          <w:bCs/>
          <w:color w:val="000000" w:themeColor="text1"/>
          <w:sz w:val="32"/>
          <w:szCs w:val="32"/>
          <w:rtl/>
          <w:lang w:val="en-US"/>
        </w:rPr>
      </w:pPr>
      <w:r>
        <w:rPr>
          <w:rFonts w:asciiTheme="majorBidi" w:hAnsiTheme="majorBidi" w:cstheme="majorBidi"/>
          <w:noProof/>
          <w:rtl/>
          <w:lang w:val="en-US" w:eastAsia="en-US"/>
        </w:rPr>
        <w:drawing>
          <wp:anchor distT="0" distB="0" distL="114300" distR="114300" simplePos="0" relativeHeight="251688960" behindDoc="0" locked="0" layoutInCell="1" allowOverlap="1" wp14:anchorId="78C42589" wp14:editId="17E0F933">
            <wp:simplePos x="0" y="0"/>
            <wp:positionH relativeFrom="column">
              <wp:posOffset>3050896</wp:posOffset>
            </wp:positionH>
            <wp:positionV relativeFrom="paragraph">
              <wp:posOffset>12243</wp:posOffset>
            </wp:positionV>
            <wp:extent cx="2622550" cy="1478280"/>
            <wp:effectExtent l="0" t="0" r="0" b="0"/>
            <wp:wrapNone/>
            <wp:docPr id="774" name="Picture 774" descr="٢٠٢٢٠١١٢_١٥٢٣٠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٢٠٢٢٠١١٢_١٥٢٣٠٥"/>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22550" cy="1478280"/>
                    </a:xfrm>
                    <a:prstGeom prst="rect">
                      <a:avLst/>
                    </a:prstGeom>
                    <a:noFill/>
                  </pic:spPr>
                </pic:pic>
              </a:graphicData>
            </a:graphic>
            <wp14:sizeRelH relativeFrom="page">
              <wp14:pctWidth>0</wp14:pctWidth>
            </wp14:sizeRelH>
            <wp14:sizeRelV relativeFrom="page">
              <wp14:pctHeight>0</wp14:pctHeight>
            </wp14:sizeRelV>
          </wp:anchor>
        </w:drawing>
      </w:r>
    </w:p>
    <w:p w:rsidR="00483067" w:rsidRDefault="00483067" w:rsidP="00483067">
      <w:pPr>
        <w:rPr>
          <w:rFonts w:asciiTheme="majorBidi" w:hAnsiTheme="majorBidi" w:cstheme="majorBidi"/>
          <w:lang w:val="en-US" w:bidi="ar-LB"/>
        </w:rPr>
      </w:pPr>
    </w:p>
    <w:p w:rsidR="009B1D3F" w:rsidRPr="004E1614" w:rsidRDefault="009B1D3F" w:rsidP="009B1D3F">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Default="00483067" w:rsidP="00483067">
      <w:pPr>
        <w:rPr>
          <w:rFonts w:asciiTheme="majorBidi" w:hAnsiTheme="majorBidi" w:cstheme="majorBidi"/>
          <w:lang w:val="en-US" w:bidi="ar-LB"/>
        </w:rPr>
      </w:pPr>
    </w:p>
    <w:p w:rsidR="009B1D3F" w:rsidRPr="004E1614" w:rsidRDefault="009B1D3F" w:rsidP="009B1D3F">
      <w:pPr>
        <w:rPr>
          <w:rFonts w:asciiTheme="majorBidi" w:hAnsiTheme="majorBidi" w:cstheme="majorBidi"/>
          <w:lang w:val="en-US" w:bidi="ar-LB"/>
        </w:rPr>
      </w:pPr>
    </w:p>
    <w:p w:rsidR="00483067" w:rsidRPr="009B1D3F" w:rsidRDefault="00483067" w:rsidP="009B1D3F">
      <w:pPr>
        <w:pStyle w:val="Heading4"/>
        <w:rPr>
          <w:szCs w:val="22"/>
          <w:rtl/>
        </w:rPr>
      </w:pPr>
      <w:r w:rsidRPr="009B1D3F">
        <w:rPr>
          <w:szCs w:val="22"/>
          <w:rtl/>
        </w:rPr>
        <w:t xml:space="preserve">طريقة توصيل ال </w:t>
      </w:r>
      <w:r w:rsidRPr="009B1D3F">
        <w:t>Sensor</w:t>
      </w:r>
      <w:r w:rsidRPr="009B1D3F">
        <w:rPr>
          <w:szCs w:val="22"/>
          <w:rtl/>
        </w:rPr>
        <w:t xml:space="preserve"> مع ال </w:t>
      </w:r>
      <w:r w:rsidRPr="009B1D3F">
        <w:t>PLC</w:t>
      </w:r>
    </w:p>
    <w:p w:rsidR="009B1D3F" w:rsidRDefault="009B1D3F" w:rsidP="00483067">
      <w:pPr>
        <w:rPr>
          <w:rFonts w:asciiTheme="majorBidi" w:hAnsiTheme="majorBidi" w:cstheme="majorBidi"/>
          <w:lang w:val="en-US" w:bidi="ar-LB"/>
        </w:rPr>
      </w:pPr>
    </w:p>
    <w:p w:rsidR="00483067" w:rsidRPr="004E1614" w:rsidRDefault="00483067" w:rsidP="009B1D3F">
      <w:pPr>
        <w:rPr>
          <w:rFonts w:asciiTheme="majorBidi" w:hAnsiTheme="majorBidi" w:cstheme="majorBidi"/>
          <w:lang w:val="en-US" w:bidi="ar-LB"/>
        </w:rPr>
      </w:pPr>
      <w:r>
        <w:rPr>
          <w:noProof/>
          <w:lang w:val="en-US" w:eastAsia="en-US"/>
        </w:rPr>
        <mc:AlternateContent>
          <mc:Choice Requires="wpg">
            <w:drawing>
              <wp:anchor distT="0" distB="0" distL="114300" distR="114300" simplePos="0" relativeHeight="251675648" behindDoc="0" locked="0" layoutInCell="1" allowOverlap="1" wp14:anchorId="2CC4D9E4" wp14:editId="16E7DACB">
                <wp:simplePos x="0" y="0"/>
                <wp:positionH relativeFrom="column">
                  <wp:posOffset>2196465</wp:posOffset>
                </wp:positionH>
                <wp:positionV relativeFrom="paragraph">
                  <wp:posOffset>54610</wp:posOffset>
                </wp:positionV>
                <wp:extent cx="3289935" cy="1588135"/>
                <wp:effectExtent l="0" t="0" r="5715" b="0"/>
                <wp:wrapNone/>
                <wp:docPr id="18904" name="Group 150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9935" cy="1588135"/>
                          <a:chOff x="0" y="0"/>
                          <a:chExt cx="32905" cy="15882"/>
                        </a:xfrm>
                      </wpg:grpSpPr>
                      <wpg:grpSp>
                        <wpg:cNvPr id="18905" name="Group 150564"/>
                        <wpg:cNvGrpSpPr>
                          <a:grpSpLocks/>
                        </wpg:cNvGrpSpPr>
                        <wpg:grpSpPr bwMode="auto">
                          <a:xfrm>
                            <a:off x="0" y="3021"/>
                            <a:ext cx="29459" cy="12861"/>
                            <a:chOff x="0" y="0"/>
                            <a:chExt cx="29459" cy="12860"/>
                          </a:xfrm>
                        </wpg:grpSpPr>
                        <wpg:grpSp>
                          <wpg:cNvPr id="18906" name="Group 150559"/>
                          <wpg:cNvGrpSpPr>
                            <a:grpSpLocks/>
                          </wpg:cNvGrpSpPr>
                          <wpg:grpSpPr bwMode="auto">
                            <a:xfrm>
                              <a:off x="0" y="536"/>
                              <a:ext cx="28306" cy="12324"/>
                              <a:chOff x="0" y="0"/>
                              <a:chExt cx="27670" cy="11766"/>
                            </a:xfrm>
                          </wpg:grpSpPr>
                          <pic:pic xmlns:pic="http://schemas.openxmlformats.org/drawingml/2006/picture">
                            <pic:nvPicPr>
                              <pic:cNvPr id="18907" name="Picture 150557"/>
                              <pic:cNvPicPr>
                                <a:picLocks noChangeAspect="1"/>
                              </pic:cNvPicPr>
                            </pic:nvPicPr>
                            <pic:blipFill>
                              <a:blip r:embed="rId97">
                                <a:extLst>
                                  <a:ext uri="{28A0092B-C50C-407E-A947-70E740481C1C}">
                                    <a14:useLocalDpi xmlns:a14="http://schemas.microsoft.com/office/drawing/2010/main" val="0"/>
                                  </a:ext>
                                </a:extLst>
                              </a:blip>
                              <a:srcRect l="9541" t="25958" r="46877" b="15656"/>
                              <a:stretch>
                                <a:fillRect/>
                              </a:stretch>
                            </pic:blipFill>
                            <pic:spPr bwMode="auto">
                              <a:xfrm>
                                <a:off x="0" y="0"/>
                                <a:ext cx="14935" cy="11766"/>
                              </a:xfrm>
                              <a:prstGeom prst="rect">
                                <a:avLst/>
                              </a:prstGeom>
                              <a:noFill/>
                              <a:extLst>
                                <a:ext uri="{909E8E84-426E-40DD-AFC4-6F175D3DCCD1}">
                                  <a14:hiddenFill xmlns:a14="http://schemas.microsoft.com/office/drawing/2010/main">
                                    <a:solidFill>
                                      <a:srgbClr val="FFFFFF"/>
                                    </a:solidFill>
                                  </a14:hiddenFill>
                                </a:ext>
                              </a:extLst>
                            </pic:spPr>
                          </pic:pic>
                          <wps:wsp>
                            <wps:cNvPr id="18908" name="Straight Connector 150558"/>
                            <wps:cNvCnPr>
                              <a:cxnSpLocks noChangeShapeType="1"/>
                            </wps:cNvCnPr>
                            <wps:spPr bwMode="auto">
                              <a:xfrm>
                                <a:off x="14948" y="1987"/>
                                <a:ext cx="1272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18909" name="Straight Connector 150560"/>
                          <wps:cNvCnPr>
                            <a:cxnSpLocks noChangeShapeType="1"/>
                          </wps:cNvCnPr>
                          <wps:spPr bwMode="auto">
                            <a:xfrm>
                              <a:off x="14709" y="6022"/>
                              <a:ext cx="1271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10" name="Straight Connector 150561"/>
                          <wps:cNvCnPr>
                            <a:cxnSpLocks noChangeShapeType="1"/>
                          </wps:cNvCnPr>
                          <wps:spPr bwMode="auto">
                            <a:xfrm>
                              <a:off x="13835" y="10634"/>
                              <a:ext cx="731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11" name="Straight Connector 150562"/>
                          <wps:cNvCnPr>
                            <a:cxnSpLocks noChangeShapeType="1"/>
                          </wps:cNvCnPr>
                          <wps:spPr bwMode="auto">
                            <a:xfrm rot="-5400000">
                              <a:off x="15862" y="5347"/>
                              <a:ext cx="1069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12" name="Straight Connector 150563"/>
                          <wps:cNvCnPr>
                            <a:cxnSpLocks noChangeShapeType="1"/>
                          </wps:cNvCnPr>
                          <wps:spPr bwMode="auto">
                            <a:xfrm>
                              <a:off x="21229" y="59"/>
                              <a:ext cx="823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18913" name="Picture 150556"/>
                          <pic:cNvPicPr>
                            <a:picLocks noChangeAspect="1"/>
                          </pic:cNvPicPr>
                        </pic:nvPicPr>
                        <pic:blipFill>
                          <a:blip r:embed="rId22">
                            <a:extLst>
                              <a:ext uri="{28A0092B-C50C-407E-A947-70E740481C1C}">
                                <a14:useLocalDpi xmlns:a14="http://schemas.microsoft.com/office/drawing/2010/main" val="0"/>
                              </a:ext>
                            </a:extLst>
                          </a:blip>
                          <a:srcRect l="14380" t="24918" r="75035" b="1741"/>
                          <a:stretch>
                            <a:fillRect/>
                          </a:stretch>
                        </pic:blipFill>
                        <pic:spPr bwMode="auto">
                          <a:xfrm>
                            <a:off x="27113" y="0"/>
                            <a:ext cx="5792" cy="1565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8D4CFD4" id="Group 150565" o:spid="_x0000_s1026" style="position:absolute;margin-left:172.95pt;margin-top:4.3pt;width:259.05pt;height:125.05pt;z-index:251675648" coordsize="32905,158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">
                <v:group id="Group 150564" o:spid="_x0000_s1027" style="position:absolute;top:3021;width:29459;height:12861" coordsize="29459,12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kppsUAAADeAAAADwAAAGRycy9kb3ducmV2LnhtbERPS2vCQBC+F/wPyxS8&#10;1U2UFE1dRaRKD1JoIpTehuyYBLOzIbvN4993C4Xe5uN7znY/mkb01LnasoJ4EYEgLqyuuVRwzU9P&#10;axDOI2tsLJOCiRzsd7OHLabaDvxBfeZLEULYpaig8r5NpXRFRQbdwrbEgbvZzqAPsCul7nAI4aaR&#10;yyh6lgZrDg0VtnSsqLhn30bBecDhsIpf+8v9dpy+8uT98xKTUvPH8fACwtPo/8V/7jcd5q83UQK/&#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fJKabFAAAA3gAA&#10;AA8AAAAAAAAAAAAAAAAAqgIAAGRycy9kb3ducmV2LnhtbFBLBQYAAAAABAAEAPoAAACcAwAAAAA=&#10;">
                  <v:group id="Group 150559" o:spid="_x0000_s1028" style="position:absolute;top:536;width:28306;height:12324" coordsize="27670,11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u30cQAAADeAAAADwAAAGRycy9kb3ducmV2LnhtbERPTYvCMBC9L/gfwgh7&#10;W9MqilajiKyLBxFWBfE2NGNbbCalybb13xtB2Ns83ucsVp0pRUO1KywriAcRCOLU6oIzBefT9msK&#10;wnlkjaVlUvAgB6tl72OBibYt/1Jz9JkIIewSVJB7XyVSujQng25gK+LA3Wxt0AdYZ1LX2IZwU8ph&#10;FE2kwYJDQ44VbXJK78c/o+CnxXY9ir+b/f22eVxP48NlH5NSn/1uPQfhqfP/4rd7p8P86Sy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xu30cQAAADeAAAA&#10;DwAAAAAAAAAAAAAAAACqAgAAZHJzL2Rvd25yZXYueG1sUEsFBgAAAAAEAAQA+gAAAJsDAAAAAA==&#10;">
                    <v:shape id="Picture 150557" o:spid="_x0000_s1029" type="#_x0000_t75" style="position:absolute;width:14935;height:11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1LTzFAAAA3gAAAA8AAABkcnMvZG93bnJldi54bWxET0trwkAQvgv9D8sUehHdtIKmaVYpgYJ6&#10;ELSV0tuQnTxodjZk1yT++25B8DYf33PSzWga0VPnassKnucRCOLc6ppLBV+fH7MYhPPIGhvLpOBK&#10;Djbrh0mKibYDH6k/+VKEEHYJKqi8bxMpXV6RQTe3LXHgCtsZ9AF2pdQdDiHcNPIlipbSYM2hocKW&#10;sory39PFKJDFd8x1Nuz2u6xfTNv8sP85k1JPj+P7GwhPo7+Lb+6tDvPj12gF/++EG+T6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dS08xQAAAN4AAAAPAAAAAAAAAAAAAAAA&#10;AJ8CAABkcnMvZG93bnJldi54bWxQSwUGAAAAAAQABAD3AAAAkQMAAAAA&#10;">
                      <v:imagedata r:id="rId100" o:title="" croptop="17012f" cropbottom="10260f" cropleft="6253f" cropright="30721f"/>
                      <v:path arrowok="t"/>
                    </v:shape>
                    <v:line id="Straight Connector 150558" o:spid="_x0000_s1030" style="position:absolute;visibility:visible;mso-wrap-style:square" from="14948,1987" to="27670,1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cksYAAADeAAAADwAAAGRycy9kb3ducmV2LnhtbESPT2vCQBDF74V+h2UKvdVNPQQTXUUE&#10;oReh9R8ex+yYBLOzYXfV9Nt3DgVvM7w37/1mthhcp+4UYuvZwOcoA0VcedtybWC/W39MQMWEbLHz&#10;TAZ+KcJi/voyw9L6B//QfZtqJSEcSzTQpNSXWseqIYdx5Hti0S4+OEyyhlrbgA8Jd50eZ1muHbYs&#10;DQ32tGqoum5vzsCBjteQF4Ven0+374vbF7nVG2Pe34blFFSiIT3N/9dfVvAnRSa88o7Mo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vnJLGAAAA3gAAAA8AAAAAAAAA&#10;AAAAAAAAoQIAAGRycy9kb3ducmV2LnhtbFBLBQYAAAAABAAEAPkAAACUAwAAAAA=&#10;" strokecolor="black [3200]" strokeweight="1pt">
                      <v:stroke joinstyle="miter"/>
                    </v:line>
                  </v:group>
                  <v:line id="Straight Connector 150560" o:spid="_x0000_s1031" style="position:absolute;visibility:visible;mso-wrap-style:square" from="14709,6022" to="27428,6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M5CcIAAADeAAAADwAAAGRycy9kb3ducmV2LnhtbERPS4vCMBC+L+x/CLPgbU3XQzFdoywL&#10;ghfBN3ucbca22ExKErX+eyMI3ubje85k1ttWXMiHxrGGr2EGgrh0puFKw247/xyDCBHZYOuYNNwo&#10;wGz6/jbBwrgrr+myiZVIIRwK1FDH2BVShrImi2HoOuLEHZ23GBP0lTQerynctnKUZbm02HBqqLGj&#10;35rK0+ZsNezpcPK5UnL+/3deHe1O5UYutR589D/fICL18SV+uhcmzR+rTMHjnXSD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GM5CcIAAADeAAAADwAAAAAAAAAAAAAA&#10;AAChAgAAZHJzL2Rvd25yZXYueG1sUEsFBgAAAAAEAAQA+QAAAJADAAAAAA==&#10;" strokecolor="black [3200]" strokeweight="1pt">
                    <v:stroke joinstyle="miter"/>
                  </v:line>
                  <v:line id="Straight Connector 150561" o:spid="_x0000_s1032" style="position:absolute;visibility:visible;mso-wrap-style:square" from="13835,10634" to="21150,10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AGScYAAADeAAAADwAAAGRycy9kb3ducmV2LnhtbESPT2vCQBDF74V+h2UKvdWNHoJJXUUK&#10;Qi9C/UuPY3ZMgtnZsLtq/PadQ8HbDPPmvfebLQbXqRuF2Ho2MB5loIgrb1uuDex3q48pqJiQLXae&#10;ycCDIizmry8zLK2/84Zu21QrMeFYooEmpb7UOlYNOYwj3xPL7eyDwyRrqLUNeBdz1+lJluXaYcuS&#10;0GBPXw1Vl+3VGTjQ8RLyotCr0+/15+z2RW712pj3t2H5CSrRkJ7i/+9vK/WnxVgABEdm0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ABknGAAAA3gAAAA8AAAAAAAAA&#10;AAAAAAAAoQIAAGRycy9kb3ducmV2LnhtbFBLBQYAAAAABAAEAPkAAACUAwAAAAA=&#10;" strokecolor="black [3200]" strokeweight="1pt">
                    <v:stroke joinstyle="miter"/>
                  </v:line>
                  <v:line id="Straight Connector 150562" o:spid="_x0000_s1033" style="position:absolute;rotation:-90;visibility:visible;mso-wrap-style:square" from="15862,5347" to="26555,5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lMQAAADeAAAADwAAAGRycy9kb3ducmV2LnhtbERPS2vCQBC+C/0PyxS8NZtEsDF1lVIo&#10;ehJMH+chO01Ss7Mxu8bor3cLBW/z8T1nuR5NKwbqXWNZQRLFIIhLqxuuFHx+vD9lIJxH1thaJgUX&#10;crBePUyWmGt75j0Nha9ECGGXo4La+y6X0pU1GXSR7YgD92N7gz7AvpK6x3MIN61M43guDTYcGmrs&#10;6K2m8lCcjILnr1Hvjr/F/lA4n16/Z4sNHbVS08fx9QWEp9Hfxf/urQ7zs0WSwN874Qa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SIqUxAAAAN4AAAAPAAAAAAAAAAAA&#10;AAAAAKECAABkcnMvZG93bnJldi54bWxQSwUGAAAAAAQABAD5AAAAkgMAAAAA&#10;" strokecolor="black [3200]" strokeweight="1pt">
                    <v:stroke joinstyle="miter"/>
                  </v:line>
                  <v:line id="Straight Connector 150563" o:spid="_x0000_s1034" style="position:absolute;visibility:visible;mso-wrap-style:square" from="21229,59" to="2945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49pcQAAADeAAAADwAAAGRycy9kb3ducmV2LnhtbERPTWvCQBC9F/wPyxS81Y0eQhJdpRQE&#10;L4WapsXjNDsmwexs2F1N/PduodDbPN7nbHaT6cWNnO8sK1guEhDEtdUdNwqqz/1LBsIHZI29ZVJw&#10;Jw+77expg4W2Ix/pVoZGxBD2BSpoQxgKKX3dkkG/sANx5M7WGQwRukZqh2MMN71cJUkqDXYcG1oc&#10;6K2l+lJejYIv+r64NM/l/ud0/TibKk+1fFdq/jy9rkEEmsK/+M990HF+li9X8PtOvEF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j2lxAAAAN4AAAAPAAAAAAAAAAAA&#10;AAAAAKECAABkcnMvZG93bnJldi54bWxQSwUGAAAAAAQABAD5AAAAkgMAAAAA&#10;" strokecolor="black [3200]" strokeweight="1pt">
                    <v:stroke joinstyle="miter"/>
                  </v:line>
                </v:group>
                <v:shape id="Picture 150556" o:spid="_x0000_s1035" type="#_x0000_t75" style="position:absolute;left:27113;width:5792;height:156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23YDFAAAA3gAAAA8AAABkcnMvZG93bnJldi54bWxET01rwkAQvRf6H5YpeGs2KqhNs0opiK1F&#10;i1FojkN2moRmZ0N21fjv3YLgbR7vc9JFbxpxos7VlhUMoxgEcWF1zaWCw375PAPhPLLGxjIpuJCD&#10;xfzxIcVE2zPv6JT5UoQQdgkqqLxvEyldUZFBF9mWOHC/tjPoA+xKqTs8h3DTyFEcT6TBmkNDhS29&#10;V1T8ZUejIF5R/r2amt3kJz9+Xrbos/XXRqnBU//2CsJT7+/im/tDh/mzl+EY/t8JN8j5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Nt2AxQAAAN4AAAAPAAAAAAAAAAAAAAAA&#10;AJ8CAABkcnMvZG93bnJldi54bWxQSwUGAAAAAAQABAD3AAAAkQMAAAAA&#10;">
                  <v:imagedata r:id="rId101" o:title="" croptop="16330f" cropbottom="1141f" cropleft="9424f" cropright="49175f"/>
                  <v:path arrowok="t"/>
                </v:shape>
              </v:group>
            </w:pict>
          </mc:Fallback>
        </mc:AlternateContent>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rtl/>
          <w:lang w:val="en-US" w:bidi="ar-LB"/>
        </w:rPr>
      </w:pPr>
    </w:p>
    <w:p w:rsidR="00483067" w:rsidRPr="004E1614" w:rsidRDefault="00483067" w:rsidP="00483067">
      <w:pPr>
        <w:rPr>
          <w:rFonts w:asciiTheme="majorBidi" w:hAnsiTheme="majorBidi" w:cstheme="majorBidi"/>
          <w:lang w:val="en-US" w:bidi="ar-LB"/>
        </w:rPr>
      </w:pPr>
    </w:p>
    <w:p w:rsidR="00483067" w:rsidRDefault="00483067" w:rsidP="00483067">
      <w:pPr>
        <w:tabs>
          <w:tab w:val="left" w:pos="488"/>
          <w:tab w:val="center" w:pos="4320"/>
          <w:tab w:val="left" w:pos="8110"/>
        </w:tabs>
        <w:rPr>
          <w:rFonts w:asciiTheme="majorBidi" w:hAnsiTheme="majorBidi" w:cstheme="majorBidi"/>
          <w:lang w:val="en-US" w:bidi="ar-LB"/>
        </w:rPr>
      </w:pPr>
      <w:r w:rsidRPr="004E1614">
        <w:rPr>
          <w:rFonts w:asciiTheme="majorBidi" w:hAnsiTheme="majorBidi" w:cstheme="majorBidi"/>
          <w:lang w:val="en-US" w:bidi="ar-LB"/>
        </w:rPr>
        <w:tab/>
      </w:r>
      <w:r w:rsidRPr="004E1614">
        <w:rPr>
          <w:rFonts w:asciiTheme="majorBidi" w:hAnsiTheme="majorBidi" w:cstheme="majorBidi"/>
          <w:rtl/>
          <w:lang w:val="en-US" w:bidi="ar-LB"/>
        </w:rPr>
        <w:t xml:space="preserve">                                      </w:t>
      </w:r>
      <w:r w:rsidRPr="004E1614">
        <w:rPr>
          <w:rFonts w:asciiTheme="majorBidi" w:hAnsiTheme="majorBidi" w:cstheme="majorBidi"/>
          <w:lang w:val="en-US" w:bidi="ar-LB"/>
        </w:rPr>
        <w:t>Sensor</w:t>
      </w:r>
      <w:r w:rsidRPr="004E1614">
        <w:rPr>
          <w:rFonts w:asciiTheme="majorBidi" w:hAnsiTheme="majorBidi" w:cstheme="majorBidi"/>
          <w:lang w:val="en-US" w:bidi="ar-LB"/>
        </w:rPr>
        <w:tab/>
        <w:t>PLC</w:t>
      </w:r>
    </w:p>
    <w:p w:rsidR="009B1D3F" w:rsidRDefault="009B1D3F" w:rsidP="00483067">
      <w:pPr>
        <w:tabs>
          <w:tab w:val="left" w:pos="488"/>
          <w:tab w:val="center" w:pos="4320"/>
          <w:tab w:val="left" w:pos="8110"/>
        </w:tabs>
        <w:rPr>
          <w:rFonts w:asciiTheme="majorBidi" w:hAnsiTheme="majorBidi" w:cstheme="majorBidi"/>
          <w:lang w:val="en-US" w:bidi="ar-LB"/>
        </w:rPr>
      </w:pPr>
    </w:p>
    <w:p w:rsidR="00190EF3" w:rsidRPr="004E1614" w:rsidRDefault="00190EF3" w:rsidP="00483067">
      <w:pPr>
        <w:tabs>
          <w:tab w:val="left" w:pos="488"/>
          <w:tab w:val="center" w:pos="4320"/>
          <w:tab w:val="left" w:pos="8110"/>
        </w:tabs>
        <w:rPr>
          <w:rFonts w:asciiTheme="majorBidi" w:hAnsiTheme="majorBidi" w:cstheme="majorBidi"/>
          <w:lang w:val="en-US" w:bidi="ar-LB"/>
        </w:rPr>
      </w:pPr>
    </w:p>
    <w:p w:rsidR="00483067" w:rsidRPr="00190EF3" w:rsidRDefault="00483067" w:rsidP="00190EF3">
      <w:pPr>
        <w:pStyle w:val="Heading4"/>
        <w:rPr>
          <w:szCs w:val="22"/>
          <w:rtl/>
        </w:rPr>
      </w:pPr>
      <w:r w:rsidRPr="00190EF3">
        <w:rPr>
          <w:szCs w:val="22"/>
          <w:rtl/>
        </w:rPr>
        <w:lastRenderedPageBreak/>
        <w:t xml:space="preserve">برنامج لاحتساب سرعة المولد في ال </w:t>
      </w:r>
      <w:r w:rsidRPr="00190EF3">
        <w:t>PLC</w:t>
      </w:r>
    </w:p>
    <w:p w:rsidR="00483067" w:rsidRPr="004E1614" w:rsidRDefault="00483067" w:rsidP="00483067">
      <w:pPr>
        <w:pStyle w:val="ListParagraph"/>
        <w:tabs>
          <w:tab w:val="left" w:pos="488"/>
          <w:tab w:val="center" w:pos="4320"/>
          <w:tab w:val="left" w:pos="8110"/>
        </w:tabs>
        <w:ind w:left="1260"/>
        <w:rPr>
          <w:rFonts w:asciiTheme="majorBidi" w:hAnsiTheme="majorBidi" w:cstheme="majorBidi"/>
          <w:sz w:val="24"/>
          <w:szCs w:val="24"/>
          <w:lang w:bidi="ar-LB"/>
        </w:rPr>
      </w:pPr>
      <w:r w:rsidRPr="0024665E">
        <w:rPr>
          <w:rFonts w:asciiTheme="majorBidi" w:hAnsiTheme="majorBidi" w:cstheme="majorBidi"/>
          <w:sz w:val="24"/>
          <w:szCs w:val="24"/>
          <w:rtl/>
          <w:lang w:bidi="ar-LB"/>
        </w:rPr>
        <w:t xml:space="preserve">طريقة احتساب السرعة تكون عل الشكل التالي : في كل نصف دورة يلتقط </w:t>
      </w:r>
      <w:r w:rsidRPr="0024665E">
        <w:rPr>
          <w:rFonts w:asciiTheme="majorBidi" w:hAnsiTheme="majorBidi" w:cstheme="majorBidi"/>
          <w:sz w:val="24"/>
          <w:szCs w:val="24"/>
          <w:lang w:bidi="ar-LB"/>
        </w:rPr>
        <w:t>“</w:t>
      </w:r>
      <w:r w:rsidRPr="0024665E">
        <w:rPr>
          <w:rFonts w:asciiTheme="majorBidi" w:hAnsiTheme="majorBidi" w:cstheme="majorBidi"/>
          <w:sz w:val="24"/>
          <w:szCs w:val="24"/>
        </w:rPr>
        <w:t>Proximity Sensor”</w:t>
      </w:r>
      <w:r w:rsidRPr="0024665E">
        <w:rPr>
          <w:rFonts w:asciiTheme="majorBidi" w:hAnsiTheme="majorBidi" w:cstheme="majorBidi"/>
          <w:sz w:val="24"/>
          <w:szCs w:val="24"/>
          <w:rtl/>
          <w:lang w:bidi="ar-LB"/>
        </w:rPr>
        <w:t xml:space="preserve"> اشارة فيتلقى </w:t>
      </w:r>
      <w:r w:rsidRPr="0024665E">
        <w:rPr>
          <w:rFonts w:asciiTheme="majorBidi" w:hAnsiTheme="majorBidi" w:cstheme="majorBidi"/>
          <w:sz w:val="24"/>
          <w:szCs w:val="24"/>
          <w:lang w:bidi="ar-LB"/>
        </w:rPr>
        <w:t>X0</w:t>
      </w:r>
      <w:r w:rsidRPr="0024665E">
        <w:rPr>
          <w:rFonts w:asciiTheme="majorBidi" w:hAnsiTheme="majorBidi" w:cstheme="majorBidi"/>
          <w:sz w:val="24"/>
          <w:szCs w:val="24"/>
          <w:rtl/>
          <w:lang w:bidi="ar-LB"/>
        </w:rPr>
        <w:t xml:space="preserve"> هذه الإشارة ويضاف 1 في ال  </w:t>
      </w:r>
      <w:r w:rsidRPr="0024665E">
        <w:rPr>
          <w:rFonts w:asciiTheme="majorBidi" w:hAnsiTheme="majorBidi" w:cstheme="majorBidi"/>
          <w:sz w:val="24"/>
          <w:szCs w:val="24"/>
          <w:lang w:bidi="ar-LB"/>
        </w:rPr>
        <w:t>D20</w:t>
      </w:r>
      <w:r w:rsidRPr="0024665E">
        <w:rPr>
          <w:rFonts w:asciiTheme="majorBidi" w:hAnsiTheme="majorBidi" w:cstheme="majorBidi"/>
          <w:sz w:val="24"/>
          <w:szCs w:val="24"/>
          <w:rtl/>
          <w:lang w:bidi="ar-LB"/>
        </w:rPr>
        <w:t xml:space="preserve"> ثم تتكرر العملية لمدة</w:t>
      </w:r>
      <w:r w:rsidRPr="0024665E">
        <w:rPr>
          <w:rFonts w:asciiTheme="majorBidi" w:hAnsiTheme="majorBidi" w:cstheme="majorBidi"/>
          <w:sz w:val="24"/>
          <w:szCs w:val="24"/>
          <w:lang w:bidi="ar-LB"/>
        </w:rPr>
        <w:t xml:space="preserve"> </w:t>
      </w:r>
      <w:r w:rsidRPr="0024665E">
        <w:rPr>
          <w:rFonts w:asciiTheme="majorBidi" w:hAnsiTheme="majorBidi" w:cstheme="majorBidi"/>
          <w:sz w:val="24"/>
          <w:szCs w:val="24"/>
          <w:rtl/>
          <w:lang w:bidi="ar-LB"/>
        </w:rPr>
        <w:t xml:space="preserve">نصف ثانية من خلال العداد </w:t>
      </w:r>
      <w:r w:rsidRPr="0024665E">
        <w:rPr>
          <w:rFonts w:asciiTheme="majorBidi" w:hAnsiTheme="majorBidi" w:cstheme="majorBidi"/>
          <w:sz w:val="24"/>
          <w:szCs w:val="24"/>
          <w:lang w:bidi="ar-LB"/>
        </w:rPr>
        <w:t>(T1)</w:t>
      </w:r>
      <w:r w:rsidRPr="0024665E">
        <w:rPr>
          <w:rFonts w:asciiTheme="majorBidi" w:hAnsiTheme="majorBidi" w:cstheme="majorBidi"/>
          <w:sz w:val="24"/>
          <w:szCs w:val="24"/>
          <w:rtl/>
          <w:lang w:bidi="ar-LB"/>
        </w:rPr>
        <w:t xml:space="preserve"> وخلال هذه المدة يتم تسجيل عدد الدورات في نصف الثانية</w:t>
      </w:r>
      <w:r w:rsidRPr="0024665E">
        <w:rPr>
          <w:rFonts w:asciiTheme="majorBidi" w:hAnsiTheme="majorBidi" w:cstheme="majorBidi"/>
          <w:sz w:val="24"/>
          <w:szCs w:val="24"/>
          <w:lang w:bidi="ar-LB"/>
        </w:rPr>
        <w:t xml:space="preserve"> </w:t>
      </w:r>
      <w:r w:rsidRPr="0024665E">
        <w:rPr>
          <w:rFonts w:asciiTheme="majorBidi" w:hAnsiTheme="majorBidi" w:cstheme="majorBidi"/>
          <w:sz w:val="24"/>
          <w:szCs w:val="24"/>
          <w:rtl/>
          <w:lang w:bidi="ar-LB"/>
        </w:rPr>
        <w:t xml:space="preserve"> وتحفظ في </w:t>
      </w:r>
      <w:r w:rsidRPr="0024665E">
        <w:rPr>
          <w:rFonts w:asciiTheme="majorBidi" w:hAnsiTheme="majorBidi" w:cstheme="majorBidi"/>
          <w:sz w:val="24"/>
          <w:szCs w:val="24"/>
          <w:lang w:bidi="ar-LB"/>
        </w:rPr>
        <w:t>D21</w:t>
      </w:r>
      <w:r w:rsidRPr="0024665E">
        <w:rPr>
          <w:rFonts w:asciiTheme="majorBidi" w:hAnsiTheme="majorBidi" w:cstheme="majorBidi"/>
          <w:sz w:val="24"/>
          <w:szCs w:val="24"/>
          <w:rtl/>
          <w:lang w:bidi="ar-LB"/>
        </w:rPr>
        <w:t xml:space="preserve"> وعندما تنهي</w:t>
      </w:r>
      <w:r w:rsidRPr="0024665E">
        <w:rPr>
          <w:rFonts w:asciiTheme="majorBidi" w:hAnsiTheme="majorBidi" w:cstheme="majorBidi"/>
          <w:sz w:val="24"/>
          <w:szCs w:val="24"/>
          <w:lang w:bidi="ar-LB"/>
        </w:rPr>
        <w:t xml:space="preserve"> </w:t>
      </w:r>
      <w:r w:rsidRPr="0024665E">
        <w:rPr>
          <w:rFonts w:asciiTheme="majorBidi" w:hAnsiTheme="majorBidi" w:cstheme="majorBidi"/>
          <w:sz w:val="24"/>
          <w:szCs w:val="24"/>
          <w:rtl/>
          <w:lang w:bidi="ar-LB"/>
        </w:rPr>
        <w:t xml:space="preserve"> المدة </w:t>
      </w:r>
      <w:r w:rsidRPr="0024665E">
        <w:rPr>
          <w:rFonts w:asciiTheme="majorBidi" w:hAnsiTheme="majorBidi" w:cstheme="majorBidi"/>
          <w:sz w:val="24"/>
          <w:szCs w:val="24"/>
          <w:lang w:bidi="ar-LB"/>
        </w:rPr>
        <w:t>ON)</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(T1</w:t>
      </w:r>
      <w:r w:rsidRPr="0024665E">
        <w:rPr>
          <w:rFonts w:asciiTheme="majorBidi" w:hAnsiTheme="majorBidi" w:cstheme="majorBidi"/>
          <w:sz w:val="24"/>
          <w:szCs w:val="24"/>
          <w:rtl/>
          <w:lang w:bidi="ar-LB"/>
        </w:rPr>
        <w:t xml:space="preserve"> نحصل عل السرعة في الدقيقة وتحفظ في ال </w:t>
      </w:r>
      <w:r w:rsidRPr="0024665E">
        <w:rPr>
          <w:rFonts w:asciiTheme="majorBidi" w:hAnsiTheme="majorBidi" w:cstheme="majorBidi"/>
          <w:sz w:val="24"/>
          <w:szCs w:val="24"/>
          <w:lang w:bidi="ar-LB"/>
        </w:rPr>
        <w:t>D22</w:t>
      </w:r>
      <w:r w:rsidRPr="0024665E">
        <w:rPr>
          <w:rFonts w:asciiTheme="majorBidi" w:hAnsiTheme="majorBidi" w:cstheme="majorBidi"/>
          <w:sz w:val="24"/>
          <w:szCs w:val="24"/>
          <w:rtl/>
          <w:lang w:bidi="ar-LB"/>
        </w:rPr>
        <w:t xml:space="preserve"> ويتم تصفير العداد</w:t>
      </w:r>
      <w:r w:rsidRPr="004E1614">
        <w:rPr>
          <w:rFonts w:asciiTheme="majorBidi" w:hAnsiTheme="majorBidi" w:cstheme="majorBidi"/>
          <w:sz w:val="24"/>
          <w:szCs w:val="24"/>
          <w:rtl/>
          <w:lang w:bidi="ar-LB"/>
        </w:rPr>
        <w:t xml:space="preserve"> </w:t>
      </w:r>
      <w:r w:rsidRPr="004E1614">
        <w:rPr>
          <w:rFonts w:asciiTheme="majorBidi" w:hAnsiTheme="majorBidi" w:cstheme="majorBidi"/>
          <w:sz w:val="24"/>
          <w:szCs w:val="24"/>
          <w:lang w:bidi="ar-LB"/>
        </w:rPr>
        <w:t>(D0 &amp; T1)</w:t>
      </w:r>
      <w:r w:rsidRPr="004E1614">
        <w:rPr>
          <w:rFonts w:asciiTheme="majorBidi" w:hAnsiTheme="majorBidi" w:cstheme="majorBidi"/>
          <w:sz w:val="24"/>
          <w:szCs w:val="24"/>
          <w:rtl/>
          <w:lang w:bidi="ar-LB"/>
        </w:rPr>
        <w:t xml:space="preserve"> لاحتساب السرعة من جديد. </w:t>
      </w:r>
    </w:p>
    <w:p w:rsidR="00483067" w:rsidRPr="004E1614" w:rsidRDefault="00483067" w:rsidP="00483067">
      <w:pPr>
        <w:autoSpaceDE w:val="0"/>
        <w:autoSpaceDN w:val="0"/>
        <w:adjustRightInd w:val="0"/>
        <w:rPr>
          <w:rFonts w:asciiTheme="majorBidi" w:hAnsiTheme="majorBidi" w:cstheme="majorBidi"/>
          <w:b/>
          <w:bCs/>
          <w:sz w:val="20"/>
          <w:szCs w:val="20"/>
          <w:lang w:val="en-US"/>
        </w:rPr>
      </w:pPr>
    </w:p>
    <w:p w:rsidR="00483067" w:rsidRPr="004E1614" w:rsidRDefault="00483067" w:rsidP="00483067">
      <w:pPr>
        <w:autoSpaceDE w:val="0"/>
        <w:autoSpaceDN w:val="0"/>
        <w:adjustRightInd w:val="0"/>
        <w:jc w:val="center"/>
        <w:rPr>
          <w:rFonts w:asciiTheme="majorBidi" w:hAnsiTheme="majorBidi" w:cstheme="majorBidi"/>
          <w:sz w:val="24"/>
          <w:lang w:val="en-US"/>
        </w:rPr>
      </w:pPr>
      <w:r>
        <w:rPr>
          <w:rFonts w:asciiTheme="majorBidi" w:hAnsiTheme="majorBidi" w:cstheme="majorBidi"/>
          <w:noProof/>
          <w:sz w:val="24"/>
          <w:lang w:val="en-US" w:eastAsia="en-US"/>
        </w:rPr>
        <w:drawing>
          <wp:inline distT="0" distB="0" distL="0" distR="0" wp14:anchorId="57C164DA" wp14:editId="3146E77F">
            <wp:extent cx="5637475" cy="2299975"/>
            <wp:effectExtent l="0" t="0" r="1905" b="508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2">
                      <a:extLst>
                        <a:ext uri="{28A0092B-C50C-407E-A947-70E740481C1C}">
                          <a14:useLocalDpi xmlns:a14="http://schemas.microsoft.com/office/drawing/2010/main" val="0"/>
                        </a:ext>
                      </a:extLst>
                    </a:blip>
                    <a:srcRect b="22095"/>
                    <a:stretch/>
                  </pic:blipFill>
                  <pic:spPr bwMode="auto">
                    <a:xfrm>
                      <a:off x="0" y="0"/>
                      <a:ext cx="5645467" cy="2303236"/>
                    </a:xfrm>
                    <a:prstGeom prst="rect">
                      <a:avLst/>
                    </a:prstGeom>
                    <a:noFill/>
                    <a:ln>
                      <a:noFill/>
                    </a:ln>
                    <a:extLst>
                      <a:ext uri="{53640926-AAD7-44D8-BBD7-CCE9431645EC}">
                        <a14:shadowObscured xmlns:a14="http://schemas.microsoft.com/office/drawing/2010/main"/>
                      </a:ext>
                    </a:extLst>
                  </pic:spPr>
                </pic:pic>
              </a:graphicData>
            </a:graphic>
          </wp:inline>
        </w:drawing>
      </w:r>
    </w:p>
    <w:p w:rsidR="00483067" w:rsidRPr="004E1614" w:rsidRDefault="00483067" w:rsidP="00483067">
      <w:pPr>
        <w:autoSpaceDE w:val="0"/>
        <w:autoSpaceDN w:val="0"/>
        <w:adjustRightInd w:val="0"/>
        <w:jc w:val="center"/>
        <w:rPr>
          <w:rFonts w:asciiTheme="majorBidi" w:hAnsiTheme="majorBidi" w:cstheme="majorBidi"/>
          <w:sz w:val="24"/>
          <w:lang w:val="en-US"/>
        </w:rPr>
      </w:pPr>
      <w:r>
        <w:rPr>
          <w:rFonts w:asciiTheme="majorBidi" w:hAnsiTheme="majorBidi" w:cstheme="majorBidi"/>
          <w:noProof/>
          <w:sz w:val="24"/>
          <w:lang w:val="en-US" w:eastAsia="en-US"/>
        </w:rPr>
        <w:drawing>
          <wp:inline distT="0" distB="0" distL="0" distR="0" wp14:anchorId="082BC6FC" wp14:editId="127D6ED7">
            <wp:extent cx="5621572" cy="2353476"/>
            <wp:effectExtent l="0" t="0" r="0" b="889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29353" cy="2356733"/>
                    </a:xfrm>
                    <a:prstGeom prst="rect">
                      <a:avLst/>
                    </a:prstGeom>
                    <a:noFill/>
                    <a:ln>
                      <a:noFill/>
                    </a:ln>
                  </pic:spPr>
                </pic:pic>
              </a:graphicData>
            </a:graphic>
          </wp:inline>
        </w:drawing>
      </w:r>
    </w:p>
    <w:p w:rsidR="00483067" w:rsidRPr="004E1614" w:rsidRDefault="00483067" w:rsidP="00483067">
      <w:pPr>
        <w:autoSpaceDE w:val="0"/>
        <w:autoSpaceDN w:val="0"/>
        <w:adjustRightInd w:val="0"/>
        <w:rPr>
          <w:rFonts w:asciiTheme="majorBidi" w:hAnsiTheme="majorBidi" w:cstheme="majorBidi"/>
          <w:sz w:val="24"/>
          <w:lang w:val="en-US"/>
        </w:rPr>
      </w:pPr>
    </w:p>
    <w:p w:rsidR="00483067" w:rsidRPr="004E1614" w:rsidRDefault="00483067" w:rsidP="002751D4">
      <w:pPr>
        <w:autoSpaceDE w:val="0"/>
        <w:autoSpaceDN w:val="0"/>
        <w:bidi w:val="0"/>
        <w:adjustRightInd w:val="0"/>
        <w:rPr>
          <w:rFonts w:asciiTheme="majorBidi" w:hAnsiTheme="majorBidi" w:cstheme="majorBidi"/>
          <w:sz w:val="24"/>
          <w:szCs w:val="24"/>
          <w:lang w:val="en-US"/>
        </w:rPr>
      </w:pPr>
      <w:r w:rsidRPr="004E1614">
        <w:rPr>
          <w:rFonts w:asciiTheme="majorBidi" w:hAnsiTheme="majorBidi" w:cstheme="majorBidi"/>
          <w:sz w:val="24"/>
          <w:lang w:val="en-US"/>
        </w:rPr>
        <w:t>-INCP D20: When X0 is triggered, the content of D20 will be incremented by 1.</w:t>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-TMR T1 K15 : M1000 is ON, T1 is activated After 0,1 seconds (K5 × 0.1 sec = 0,5 sec), contact T1 is ON. </w:t>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-When T1 is OFF move D20 in D21 </w:t>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-When T1 is ON : Multi D21 x 60 and move in D22; D20 is cleared &amp; Reset T1</w:t>
      </w:r>
    </w:p>
    <w:p w:rsidR="00483067"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-When Reset T1 then the operation is repeated.</w:t>
      </w:r>
    </w:p>
    <w:p w:rsidR="002751D4" w:rsidRDefault="002751D4" w:rsidP="002751D4">
      <w:pPr>
        <w:autoSpaceDE w:val="0"/>
        <w:autoSpaceDN w:val="0"/>
        <w:bidi w:val="0"/>
        <w:adjustRightInd w:val="0"/>
        <w:rPr>
          <w:rFonts w:asciiTheme="majorBidi" w:hAnsiTheme="majorBidi" w:cstheme="majorBidi"/>
          <w:sz w:val="24"/>
          <w:lang w:val="en-US"/>
        </w:rPr>
      </w:pPr>
    </w:p>
    <w:p w:rsidR="002751D4" w:rsidRDefault="002751D4" w:rsidP="002751D4">
      <w:pPr>
        <w:autoSpaceDE w:val="0"/>
        <w:autoSpaceDN w:val="0"/>
        <w:bidi w:val="0"/>
        <w:adjustRightInd w:val="0"/>
        <w:rPr>
          <w:rFonts w:asciiTheme="majorBidi" w:hAnsiTheme="majorBidi" w:cstheme="majorBidi"/>
          <w:sz w:val="24"/>
          <w:lang w:val="en-US"/>
        </w:rPr>
      </w:pPr>
    </w:p>
    <w:p w:rsidR="002751D4" w:rsidRDefault="002751D4" w:rsidP="002751D4">
      <w:pPr>
        <w:autoSpaceDE w:val="0"/>
        <w:autoSpaceDN w:val="0"/>
        <w:bidi w:val="0"/>
        <w:adjustRightInd w:val="0"/>
        <w:rPr>
          <w:rFonts w:asciiTheme="majorBidi" w:hAnsiTheme="majorBidi" w:cstheme="majorBidi"/>
          <w:sz w:val="24"/>
          <w:lang w:val="en-US"/>
        </w:rPr>
      </w:pPr>
    </w:p>
    <w:p w:rsidR="002751D4" w:rsidRDefault="002751D4" w:rsidP="002751D4">
      <w:pPr>
        <w:autoSpaceDE w:val="0"/>
        <w:autoSpaceDN w:val="0"/>
        <w:bidi w:val="0"/>
        <w:adjustRightInd w:val="0"/>
        <w:rPr>
          <w:rFonts w:asciiTheme="majorBidi" w:hAnsiTheme="majorBidi" w:cstheme="majorBidi"/>
          <w:sz w:val="24"/>
          <w:lang w:val="en-US"/>
        </w:rPr>
      </w:pPr>
    </w:p>
    <w:p w:rsidR="002751D4" w:rsidRPr="004E1614" w:rsidRDefault="002751D4" w:rsidP="002751D4">
      <w:pPr>
        <w:autoSpaceDE w:val="0"/>
        <w:autoSpaceDN w:val="0"/>
        <w:bidi w:val="0"/>
        <w:adjustRightInd w:val="0"/>
        <w:rPr>
          <w:rFonts w:asciiTheme="majorBidi" w:hAnsiTheme="majorBidi" w:cstheme="majorBidi"/>
          <w:sz w:val="28"/>
          <w:szCs w:val="28"/>
          <w:lang w:val="en-US" w:bidi="ar-LB"/>
        </w:rPr>
      </w:pPr>
    </w:p>
    <w:p w:rsidR="00483067" w:rsidRPr="009B1D3F" w:rsidRDefault="00483067" w:rsidP="009B1D3F">
      <w:pPr>
        <w:pStyle w:val="Heading3"/>
        <w:bidi/>
        <w:rPr>
          <w:rFonts w:eastAsia="Wingdings-Regular"/>
        </w:rPr>
      </w:pPr>
      <w:bookmarkStart w:id="46" w:name="_Toc102220903"/>
      <w:r w:rsidRPr="009B1D3F">
        <w:rPr>
          <w:rFonts w:eastAsia="Wingdings-Regular"/>
          <w:szCs w:val="22"/>
          <w:rtl/>
        </w:rPr>
        <w:lastRenderedPageBreak/>
        <w:t xml:space="preserve">توصيل  محرك </w:t>
      </w:r>
      <w:r w:rsidRPr="009B1D3F">
        <w:rPr>
          <w:rFonts w:eastAsia="Wingdings-Regular"/>
        </w:rPr>
        <w:t>(single-phase motor)</w:t>
      </w:r>
      <w:r w:rsidRPr="009B1D3F">
        <w:rPr>
          <w:rFonts w:eastAsia="Wingdings-Regular"/>
          <w:szCs w:val="22"/>
          <w:rtl/>
        </w:rPr>
        <w:t xml:space="preserve"> ال </w:t>
      </w:r>
      <w:r w:rsidRPr="009B1D3F">
        <w:rPr>
          <w:rFonts w:eastAsia="Wingdings-Regular"/>
        </w:rPr>
        <w:t>valve</w:t>
      </w:r>
      <w:r w:rsidRPr="009B1D3F">
        <w:rPr>
          <w:rFonts w:eastAsia="Wingdings-Regular"/>
          <w:szCs w:val="22"/>
          <w:rtl/>
        </w:rPr>
        <w:t xml:space="preserve"> مع ال </w:t>
      </w:r>
      <w:r w:rsidRPr="009B1D3F">
        <w:rPr>
          <w:rFonts w:eastAsia="Wingdings-Regular"/>
        </w:rPr>
        <w:t>PLC</w:t>
      </w:r>
      <w:r w:rsidRPr="009B1D3F">
        <w:rPr>
          <w:rFonts w:eastAsia="Wingdings-Regular"/>
          <w:szCs w:val="22"/>
          <w:rtl/>
        </w:rPr>
        <w:t xml:space="preserve"> والتحكم به</w:t>
      </w:r>
      <w:bookmarkEnd w:id="46"/>
    </w:p>
    <w:p w:rsidR="00483067" w:rsidRPr="004E1614" w:rsidRDefault="00483067" w:rsidP="00483067">
      <w:pPr>
        <w:rPr>
          <w:rFonts w:asciiTheme="majorBidi" w:eastAsia="Wingdings-Regular" w:hAnsiTheme="majorBidi" w:cstheme="majorBidi"/>
          <w:b/>
          <w:bCs/>
          <w:sz w:val="32"/>
          <w:szCs w:val="32"/>
          <w:u w:val="single"/>
          <w:lang w:val="en-US" w:bidi="ar-LB"/>
        </w:rPr>
      </w:pPr>
      <w:r>
        <w:rPr>
          <w:rFonts w:asciiTheme="majorBidi" w:hAnsiTheme="majorBidi" w:cstheme="majorBidi"/>
          <w:noProof/>
          <w:lang w:val="en-US" w:eastAsia="en-US"/>
        </w:rPr>
        <w:drawing>
          <wp:anchor distT="0" distB="0" distL="114300" distR="114300" simplePos="0" relativeHeight="251689984" behindDoc="0" locked="0" layoutInCell="1" allowOverlap="1" wp14:anchorId="7111F7E8" wp14:editId="59607C43">
            <wp:simplePos x="0" y="0"/>
            <wp:positionH relativeFrom="margin">
              <wp:align>center</wp:align>
            </wp:positionH>
            <wp:positionV relativeFrom="paragraph">
              <wp:posOffset>206375</wp:posOffset>
            </wp:positionV>
            <wp:extent cx="2706624" cy="1444997"/>
            <wp:effectExtent l="0" t="0" r="0" b="3175"/>
            <wp:wrapNone/>
            <wp:docPr id="2063" name="Picture 2063" descr="٢٠٢٢٠١١٢_١٥٢٧٠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٢٠٢٢٠١١٢_١٥٢٧٠٣"/>
                    <pic:cNvPicPr>
                      <a:picLocks noChangeAspect="1" noChangeArrowheads="1"/>
                    </pic:cNvPicPr>
                  </pic:nvPicPr>
                  <pic:blipFill>
                    <a:blip r:embed="rId104" cstate="print">
                      <a:extLst>
                        <a:ext uri="{28A0092B-C50C-407E-A947-70E740481C1C}">
                          <a14:useLocalDpi xmlns:a14="http://schemas.microsoft.com/office/drawing/2010/main" val="0"/>
                        </a:ext>
                      </a:extLst>
                    </a:blip>
                    <a:srcRect b="5139"/>
                    <a:stretch>
                      <a:fillRect/>
                    </a:stretch>
                  </pic:blipFill>
                  <pic:spPr bwMode="auto">
                    <a:xfrm>
                      <a:off x="0" y="0"/>
                      <a:ext cx="2706624" cy="1444997"/>
                    </a:xfrm>
                    <a:prstGeom prst="rect">
                      <a:avLst/>
                    </a:prstGeom>
                    <a:noFill/>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eastAsia="Wingdings-Regular" w:hAnsiTheme="majorBidi" w:cstheme="majorBidi"/>
          <w:b/>
          <w:bCs/>
          <w:sz w:val="32"/>
          <w:szCs w:val="32"/>
          <w:u w:val="single"/>
          <w:lang w:val="en-US" w:bidi="ar-LB"/>
        </w:rPr>
      </w:pPr>
    </w:p>
    <w:p w:rsidR="00483067" w:rsidRPr="004E1614" w:rsidRDefault="00483067" w:rsidP="00483067">
      <w:pPr>
        <w:rPr>
          <w:rFonts w:asciiTheme="majorBidi" w:eastAsia="Wingdings-Regular" w:hAnsiTheme="majorBidi" w:cstheme="majorBidi"/>
          <w:b/>
          <w:bCs/>
          <w:sz w:val="32"/>
          <w:szCs w:val="32"/>
          <w:u w:val="single"/>
          <w:lang w:val="en-US" w:bidi="ar-LB"/>
        </w:rPr>
      </w:pPr>
    </w:p>
    <w:p w:rsidR="00483067" w:rsidRPr="004E1614" w:rsidRDefault="00483067" w:rsidP="00483067">
      <w:pPr>
        <w:rPr>
          <w:rFonts w:asciiTheme="majorBidi" w:eastAsia="Wingdings-Regular" w:hAnsiTheme="majorBidi" w:cstheme="majorBidi"/>
          <w:sz w:val="24"/>
          <w:lang w:val="en-US" w:bidi="ar-LB"/>
        </w:rPr>
      </w:pPr>
    </w:p>
    <w:p w:rsidR="00483067" w:rsidRPr="004E1614" w:rsidRDefault="00483067" w:rsidP="00483067">
      <w:pPr>
        <w:rPr>
          <w:rFonts w:asciiTheme="majorBidi" w:eastAsia="Wingdings-Regular" w:hAnsiTheme="majorBidi" w:cstheme="majorBidi"/>
          <w:sz w:val="24"/>
          <w:lang w:val="en-US" w:bidi="ar-LB"/>
        </w:rPr>
      </w:pPr>
    </w:p>
    <w:p w:rsidR="00483067" w:rsidRDefault="00483067" w:rsidP="00483067">
      <w:pPr>
        <w:rPr>
          <w:rFonts w:asciiTheme="majorBidi" w:eastAsia="Wingdings-Regular" w:hAnsiTheme="majorBidi" w:cstheme="majorBidi"/>
          <w:sz w:val="24"/>
          <w:lang w:val="en-US" w:bidi="ar-LB"/>
        </w:rPr>
      </w:pPr>
    </w:p>
    <w:p w:rsidR="00190EF3" w:rsidRDefault="00190EF3" w:rsidP="00190EF3">
      <w:pPr>
        <w:rPr>
          <w:rFonts w:asciiTheme="majorBidi" w:eastAsia="Wingdings-Regular" w:hAnsiTheme="majorBidi" w:cstheme="majorBidi"/>
          <w:sz w:val="24"/>
          <w:lang w:val="en-US" w:bidi="ar-LB"/>
        </w:rPr>
      </w:pPr>
    </w:p>
    <w:p w:rsidR="00483067" w:rsidRPr="0024665E" w:rsidRDefault="00483067" w:rsidP="009B1D3F">
      <w:pPr>
        <w:pStyle w:val="Heading4"/>
        <w:rPr>
          <w:rFonts w:eastAsia="Wingdings-Regular"/>
          <w:lang w:val="en-US" w:bidi="ar-LB"/>
        </w:rPr>
      </w:pPr>
      <w:r w:rsidRPr="0024665E">
        <w:rPr>
          <w:rFonts w:eastAsia="Wingdings-Regular"/>
          <w:rtl/>
          <w:lang w:val="en-US" w:bidi="ar-LB"/>
        </w:rPr>
        <w:t>طريقة ربط محرك ال</w:t>
      </w:r>
      <w:r w:rsidRPr="0024665E">
        <w:rPr>
          <w:rFonts w:eastAsia="Wingdings-Regular"/>
          <w:lang w:val="en-US" w:bidi="ar-LB"/>
        </w:rPr>
        <w:t xml:space="preserve">valve </w:t>
      </w:r>
      <w:r w:rsidRPr="0024665E">
        <w:rPr>
          <w:rFonts w:eastAsia="Wingdings-Regular"/>
          <w:rtl/>
          <w:lang w:val="en-US" w:bidi="ar-LB"/>
        </w:rPr>
        <w:t xml:space="preserve"> </w:t>
      </w:r>
      <w:r w:rsidRPr="0024665E">
        <w:rPr>
          <w:rFonts w:eastAsia="Wingdings-Regular"/>
          <w:lang w:val="en-US" w:bidi="ar-LB"/>
        </w:rPr>
        <w:t xml:space="preserve"> </w:t>
      </w:r>
      <w:r w:rsidRPr="0024665E">
        <w:rPr>
          <w:rFonts w:eastAsia="Wingdings-Regular"/>
          <w:rtl/>
          <w:lang w:val="en-US" w:bidi="ar-LB"/>
        </w:rPr>
        <w:t xml:space="preserve">بال </w:t>
      </w:r>
      <w:r w:rsidRPr="0024665E">
        <w:rPr>
          <w:rFonts w:eastAsia="Wingdings-Regular"/>
          <w:lang w:val="en-US" w:bidi="ar-LB"/>
        </w:rPr>
        <w:t>PLC</w:t>
      </w:r>
    </w:p>
    <w:p w:rsidR="00483067" w:rsidRPr="004E1614" w:rsidRDefault="00483067" w:rsidP="00483067">
      <w:pPr>
        <w:rPr>
          <w:rFonts w:asciiTheme="majorBidi" w:eastAsia="Wingdings-Regular" w:hAnsiTheme="majorBidi" w:cstheme="majorBidi"/>
          <w:sz w:val="24"/>
          <w:lang w:val="en-US" w:bidi="ar-LB"/>
        </w:rPr>
      </w:pPr>
      <w:r>
        <w:rPr>
          <w:rFonts w:asciiTheme="majorBidi" w:hAnsiTheme="majorBidi" w:cstheme="majorBidi"/>
          <w:noProof/>
          <w:lang w:val="en-US" w:eastAsia="en-US"/>
        </w:rPr>
        <w:drawing>
          <wp:anchor distT="0" distB="0" distL="114300" distR="114300" simplePos="0" relativeHeight="251687936" behindDoc="0" locked="0" layoutInCell="1" allowOverlap="1" wp14:anchorId="658BEF47" wp14:editId="446767EF">
            <wp:simplePos x="0" y="0"/>
            <wp:positionH relativeFrom="column">
              <wp:posOffset>4289425</wp:posOffset>
            </wp:positionH>
            <wp:positionV relativeFrom="paragraph">
              <wp:posOffset>266700</wp:posOffset>
            </wp:positionV>
            <wp:extent cx="1260475" cy="965200"/>
            <wp:effectExtent l="0" t="0" r="0" b="0"/>
            <wp:wrapNone/>
            <wp:docPr id="14878" name="Picture 14878" descr="٢٠٢٢٠١١٢_١٥٢٦٣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٢٠٢٢٠١١٢_١٥٢٦٣٠"/>
                    <pic:cNvPicPr>
                      <a:picLocks noChangeAspect="1" noChangeArrowheads="1"/>
                    </pic:cNvPicPr>
                  </pic:nvPicPr>
                  <pic:blipFill>
                    <a:blip r:embed="rId105" cstate="print">
                      <a:extLst>
                        <a:ext uri="{28A0092B-C50C-407E-A947-70E740481C1C}">
                          <a14:useLocalDpi xmlns:a14="http://schemas.microsoft.com/office/drawing/2010/main" val="0"/>
                        </a:ext>
                      </a:extLst>
                    </a:blip>
                    <a:srcRect l="10834" t="16017" r="30659" b="4205"/>
                    <a:stretch>
                      <a:fillRect/>
                    </a:stretch>
                  </pic:blipFill>
                  <pic:spPr bwMode="auto">
                    <a:xfrm>
                      <a:off x="0" y="0"/>
                      <a:ext cx="1260475" cy="9652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g">
            <w:drawing>
              <wp:anchor distT="0" distB="0" distL="114300" distR="114300" simplePos="0" relativeHeight="251676672" behindDoc="0" locked="0" layoutInCell="1" allowOverlap="1" wp14:anchorId="4E0B204D" wp14:editId="1BE31A11">
                <wp:simplePos x="0" y="0"/>
                <wp:positionH relativeFrom="column">
                  <wp:posOffset>322580</wp:posOffset>
                </wp:positionH>
                <wp:positionV relativeFrom="paragraph">
                  <wp:posOffset>33020</wp:posOffset>
                </wp:positionV>
                <wp:extent cx="5327015" cy="1247775"/>
                <wp:effectExtent l="0" t="0" r="45085" b="9525"/>
                <wp:wrapNone/>
                <wp:docPr id="18888" name="Group 150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7015" cy="1247775"/>
                          <a:chOff x="0" y="0"/>
                          <a:chExt cx="53270" cy="12479"/>
                        </a:xfrm>
                      </wpg:grpSpPr>
                      <wpg:grpSp>
                        <wpg:cNvPr id="18889" name="Group 150852"/>
                        <wpg:cNvGrpSpPr>
                          <a:grpSpLocks/>
                        </wpg:cNvGrpSpPr>
                        <wpg:grpSpPr bwMode="auto">
                          <a:xfrm>
                            <a:off x="0" y="0"/>
                            <a:ext cx="53270" cy="12479"/>
                            <a:chOff x="0" y="3021"/>
                            <a:chExt cx="53270" cy="12481"/>
                          </a:xfrm>
                        </wpg:grpSpPr>
                        <wpg:grpSp>
                          <wpg:cNvPr id="18890" name="Group 150853"/>
                          <wpg:cNvGrpSpPr>
                            <a:grpSpLocks/>
                          </wpg:cNvGrpSpPr>
                          <wpg:grpSpPr bwMode="auto">
                            <a:xfrm>
                              <a:off x="0" y="5645"/>
                              <a:ext cx="53270" cy="9858"/>
                              <a:chOff x="0" y="4851"/>
                              <a:chExt cx="53270" cy="9859"/>
                            </a:xfrm>
                          </wpg:grpSpPr>
                          <pic:pic xmlns:pic="http://schemas.openxmlformats.org/drawingml/2006/picture">
                            <pic:nvPicPr>
                              <pic:cNvPr id="18891" name="Picture 150854"/>
                              <pic:cNvPicPr>
                                <a:picLocks noChangeAspect="1"/>
                              </pic:cNvPicPr>
                            </pic:nvPicPr>
                            <pic:blipFill>
                              <a:blip r:embed="rId41">
                                <a:extLst>
                                  <a:ext uri="{28A0092B-C50C-407E-A947-70E740481C1C}">
                                    <a14:useLocalDpi xmlns:a14="http://schemas.microsoft.com/office/drawing/2010/main" val="0"/>
                                  </a:ext>
                                </a:extLst>
                              </a:blip>
                              <a:srcRect l="4111"/>
                              <a:stretch>
                                <a:fillRect/>
                              </a:stretch>
                            </pic:blipFill>
                            <pic:spPr bwMode="auto">
                              <a:xfrm flipH="1">
                                <a:off x="0" y="4851"/>
                                <a:ext cx="11131" cy="9859"/>
                              </a:xfrm>
                              <a:prstGeom prst="rect">
                                <a:avLst/>
                              </a:prstGeom>
                              <a:noFill/>
                              <a:extLst>
                                <a:ext uri="{909E8E84-426E-40DD-AFC4-6F175D3DCCD1}">
                                  <a14:hiddenFill xmlns:a14="http://schemas.microsoft.com/office/drawing/2010/main">
                                    <a:solidFill>
                                      <a:srgbClr val="FFFFFF"/>
                                    </a:solidFill>
                                  </a14:hiddenFill>
                                </a:ext>
                              </a:extLst>
                            </pic:spPr>
                          </pic:pic>
                          <wps:wsp>
                            <wps:cNvPr id="18892" name="Rectangle 150855"/>
                            <wps:cNvSpPr>
                              <a:spLocks noChangeArrowheads="1"/>
                            </wps:cNvSpPr>
                            <wps:spPr bwMode="auto">
                              <a:xfrm>
                                <a:off x="19719" y="7235"/>
                                <a:ext cx="10649" cy="2699"/>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Relay1</w:t>
                                  </w:r>
                                </w:p>
                              </w:txbxContent>
                            </wps:txbx>
                            <wps:bodyPr rot="0" vert="horz" wrap="square" lIns="91440" tIns="45720" rIns="91440" bIns="45720" anchor="ctr" anchorCtr="0" upright="1">
                              <a:noAutofit/>
                            </wps:bodyPr>
                          </wps:wsp>
                          <wps:wsp>
                            <wps:cNvPr id="18893" name="Straight Connector 150856"/>
                            <wps:cNvCnPr>
                              <a:cxnSpLocks noChangeShapeType="1"/>
                            </wps:cNvCnPr>
                            <wps:spPr bwMode="auto">
                              <a:xfrm>
                                <a:off x="11052" y="8587"/>
                                <a:ext cx="858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94" name="Straight Connector 150857"/>
                            <wps:cNvCnPr>
                              <a:cxnSpLocks noChangeShapeType="1"/>
                            </wps:cNvCnPr>
                            <wps:spPr bwMode="auto">
                              <a:xfrm>
                                <a:off x="30373" y="8587"/>
                                <a:ext cx="938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95" name="Group 150858"/>
                            <wpg:cNvGrpSpPr>
                              <a:grpSpLocks/>
                            </wpg:cNvGrpSpPr>
                            <wpg:grpSpPr bwMode="auto">
                              <a:xfrm>
                                <a:off x="43422" y="9144"/>
                                <a:ext cx="9848" cy="2381"/>
                                <a:chOff x="3666" y="9144"/>
                                <a:chExt cx="9847" cy="2381"/>
                              </a:xfrm>
                            </wpg:grpSpPr>
                            <wps:wsp>
                              <wps:cNvPr id="18896" name="Rectangle 150860"/>
                              <wps:cNvSpPr>
                                <a:spLocks noChangeArrowheads="1"/>
                              </wps:cNvSpPr>
                              <wps:spPr bwMode="auto">
                                <a:xfrm rot="-2188371">
                                  <a:off x="7951" y="9144"/>
                                  <a:ext cx="5562" cy="2381"/>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18897" name="Rectangle 150861"/>
                              <wps:cNvSpPr>
                                <a:spLocks noChangeArrowheads="1"/>
                              </wps:cNvSpPr>
                              <wps:spPr bwMode="auto">
                                <a:xfrm rot="-4482737">
                                  <a:off x="4015" y="9899"/>
                                  <a:ext cx="1128" cy="1826"/>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grpSp>
                        </wpg:grpSp>
                        <wps:wsp>
                          <wps:cNvPr id="18898" name="Text Box 150862"/>
                          <wps:cNvSpPr txBox="1">
                            <a:spLocks noChangeArrowheads="1"/>
                          </wps:cNvSpPr>
                          <wps:spPr bwMode="auto">
                            <a:xfrm>
                              <a:off x="2067" y="3260"/>
                              <a:ext cx="12001"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 xml:space="preserve">    PLC</w:t>
                                </w:r>
                              </w:p>
                            </w:txbxContent>
                          </wps:txbx>
                          <wps:bodyPr rot="0" vert="horz" wrap="square" lIns="91440" tIns="45720" rIns="91440" bIns="45720" anchor="t" anchorCtr="0" upright="1">
                            <a:noAutofit/>
                          </wps:bodyPr>
                        </wps:wsp>
                        <wps:wsp>
                          <wps:cNvPr id="18899" name="Text Box 150864"/>
                          <wps:cNvSpPr txBox="1">
                            <a:spLocks noChangeArrowheads="1"/>
                          </wps:cNvSpPr>
                          <wps:spPr bwMode="auto">
                            <a:xfrm>
                              <a:off x="40551" y="3021"/>
                              <a:ext cx="8031" cy="3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lang w:val="en-US"/>
                                  </w:rPr>
                                </w:pPr>
                                <w:r>
                                  <w:rPr>
                                    <w:rFonts w:asciiTheme="majorBidi" w:hAnsiTheme="majorBidi" w:cstheme="majorBidi"/>
                                    <w:lang w:val="en-US"/>
                                  </w:rPr>
                                  <w:t>Valve</w:t>
                                </w:r>
                              </w:p>
                            </w:txbxContent>
                          </wps:txbx>
                          <wps:bodyPr rot="0" vert="horz" wrap="square" lIns="91440" tIns="45720" rIns="91440" bIns="45720" anchor="t" anchorCtr="0" upright="1">
                            <a:noAutofit/>
                          </wps:bodyPr>
                        </wps:wsp>
                      </wpg:grpSp>
                      <wps:wsp>
                        <wps:cNvPr id="18900" name="Straight Connector 150867"/>
                        <wps:cNvCnPr>
                          <a:cxnSpLocks noChangeShapeType="1"/>
                        </wps:cNvCnPr>
                        <wps:spPr bwMode="auto">
                          <a:xfrm rot="-5400000">
                            <a:off x="15027" y="8190"/>
                            <a:ext cx="365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01" name="Straight Connector 150868"/>
                        <wps:cNvCnPr>
                          <a:cxnSpLocks noChangeShapeType="1"/>
                        </wps:cNvCnPr>
                        <wps:spPr bwMode="auto">
                          <a:xfrm rot="-5400000">
                            <a:off x="31248" y="8190"/>
                            <a:ext cx="365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02" name="Straight Connector 150869"/>
                        <wps:cNvCnPr>
                          <a:cxnSpLocks noChangeShapeType="1"/>
                        </wps:cNvCnPr>
                        <wps:spPr bwMode="auto">
                          <a:xfrm>
                            <a:off x="16856" y="9939"/>
                            <a:ext cx="1627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03" name="Rectangle 150865"/>
                        <wps:cNvSpPr>
                          <a:spLocks noChangeArrowheads="1"/>
                        </wps:cNvSpPr>
                        <wps:spPr bwMode="auto">
                          <a:xfrm>
                            <a:off x="19560" y="8666"/>
                            <a:ext cx="10649" cy="2698"/>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Relay2</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0B204D" id="Group 150870" o:spid="_x0000_s1145" style="position:absolute;left:0;text-align:left;margin-left:25.4pt;margin-top:2.6pt;width:419.45pt;height:98.25pt;z-index:251676672" coordsize="53270,12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">
                <v:group id="Group 150852" o:spid="_x0000_s1146" style="position:absolute;width:53270;height:12479" coordorigin=",3021" coordsize="53270,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YvZMUAAADeAAAADwAAAGRycy9kb3ducmV2LnhtbERPS2vCQBC+F/wPywi9&#10;1U0sLTG6ioiKByn4APE2ZMckmJ0N2TWJ/75bKHibj+85s0VvKtFS40rLCuJRBII4s7rkXMH5tPlI&#10;QDiPrLGyTAqe5GAxH7zNMNW24wO1R5+LEMIuRQWF93UqpcsKMuhGtiYO3M02Bn2ATS51g10IN5Uc&#10;R9G3NFhyaCiwplVB2f34MAq2HXbLz3jd7u+31fN6+vq57GNS6n3YL6cgPPX+Jf5373SYnyTJB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2L2TFAAAA3gAA&#10;AA8AAAAAAAAAAAAAAAAAqgIAAGRycy9kb3ducmV2LnhtbFBLBQYAAAAABAAEAPoAAACcAwAAAAA=&#10;">
                  <v:group id="Group 150853" o:spid="_x0000_s1147" style="position:absolute;top:5645;width:53270;height:9858" coordorigin=",4851" coordsize="53270,9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lVECTIAAAA&#10;3gAAAA8AAAAAAAAAAAAAAAAAqgIAAGRycy9kb3ducmV2LnhtbFBLBQYAAAAABAAEAPoAAACfAwAA&#10;AAA=&#10;">
                    <v:shape id="Picture 150854" o:spid="_x0000_s1148" type="#_x0000_t75" style="position:absolute;top:4851;width:11131;height:98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LL3jFAAAA3gAAAA8AAABkcnMvZG93bnJldi54bWxET0trwkAQvhf8D8sIvdVNepA0ugYRCn2A&#10;4APF25AdN8HsbJLdavz33ULB23x8z5kXg23ElXpfO1aQThIQxKXTNRsF+937SwbCB2SNjWNScCcP&#10;xWL0NMdcuxtv6LoNRsQQ9jkqqEJocyl9WZFFP3EtceTOrrcYIuyN1D3eYrht5GuSTKXFmmNDhS2t&#10;Kiov2x+r4NSFY9ftvr82pdHTwa3N/vBplHoeD8sZiEBDeIj/3R86zs+ytxT+3ok3y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iy94xQAAAN4AAAAPAAAAAAAAAAAAAAAA&#10;AJ8CAABkcnMvZG93bnJldi54bWxQSwUGAAAAAAQABAD3AAAAkQMAAAAA&#10;">
                      <v:imagedata r:id="rId43" o:title="" cropleft="2694f"/>
                      <v:path arrowok="t"/>
                    </v:shape>
                    <v:rect id="Rectangle 150855" o:spid="_x0000_s1149" style="position:absolute;left:19719;top:7235;width:10649;height:26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lhssQA&#10;AADeAAAADwAAAGRycy9kb3ducmV2LnhtbERPzWrCQBC+F3yHZQq9lLppBElTVymFQC8e/HmAMTtu&#10;gtnZmN3G9e1dQfA2H9/vLFbRdmKkwbeOFXxOMxDEtdMtGwX7XfVRgPABWWPnmBRcycNqOXlZYKnd&#10;hTc0boMRKYR9iQqaEPpSSl83ZNFPXU+cuKMbLIYEByP1gJcUbjuZZ9lcWmw5NTTY029D9Wn7bxUc&#10;zKlbz0LcHYvxMJ4371VuYqXU22v8+QYRKIan+OH+02l+UXzlcH8n3S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pYbL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Relay1</w:t>
                            </w:r>
                          </w:p>
                        </w:txbxContent>
                      </v:textbox>
                    </v:rect>
                    <v:line id="Straight Connector 150856" o:spid="_x0000_s1150" style="position:absolute;visibility:visible;mso-wrap-style:square" from="11052,8587" to="19638,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CU+cMAAADeAAAADwAAAGRycy9kb3ducmV2LnhtbERPTYvCMBC9L/gfwgje1lSF0lajiCDs&#10;ZcF1VTyOzdgWm0lJotZ/v1lY2Ns83ucsVr1pxYOcbywrmIwTEMSl1Q1XCg7f2/cMhA/IGlvLpOBF&#10;HlbLwdsCC22f/EWPfahEDGFfoII6hK6Q0pc1GfRj2xFH7mqdwRChq6R2+IzhppXTJEmlwYZjQ40d&#10;bWoqb/u7UXCk082leS63l/N9dzWHPNXyU6nRsF/PQQTqw7/4z/2h4/wsy2fw+06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glPnDAAAA3gAAAA8AAAAAAAAAAAAA&#10;AAAAoQIAAGRycy9kb3ducmV2LnhtbFBLBQYAAAAABAAEAPkAAACRAwAAAAA=&#10;" strokecolor="black [3200]" strokeweight="1pt">
                      <v:stroke joinstyle="miter"/>
                    </v:line>
                    <v:line id="Straight Connector 150857" o:spid="_x0000_s1151" style="position:absolute;visibility:visible;mso-wrap-style:square" from="30373,8587" to="39756,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kMjcMAAADeAAAADwAAAGRycy9kb3ducmV2LnhtbERPTYvCMBC9L/gfwgje1lSR0lajiCDs&#10;ZcF1VTyOzdgWm0lJotZ/v1lY2Ns83ucsVr1pxYOcbywrmIwTEMSl1Q1XCg7f2/cMhA/IGlvLpOBF&#10;HlbLwdsCC22f/EWPfahEDGFfoII6hK6Q0pc1GfRj2xFH7mqdwRChq6R2+IzhppXTJEmlwYZjQ40d&#10;bWoqb/u7UXCk082leS63l/N9dzWHPNXyU6nRsF/PQQTqw7/4z/2h4/wsy2fw+06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JDI3DAAAA3gAAAA8AAAAAAAAAAAAA&#10;AAAAoQIAAGRycy9kb3ducmV2LnhtbFBLBQYAAAAABAAEAPkAAACRAwAAAAA=&#10;" strokecolor="black [3200]" strokeweight="1pt">
                      <v:stroke joinstyle="miter"/>
                    </v:line>
                    <v:group id="Group 150858" o:spid="_x0000_s1152" style="position:absolute;left:43422;top:9144;width:9848;height:2381" coordorigin="3666,9144" coordsize="9847,2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KzvMQAAADeAAAADwAAAGRycy9kb3ducmV2LnhtbERPTWvCQBC9F/wPywi9&#10;1U0US4yuIqKlBylUBfE2ZMckmJ0N2TWJ/74rCL3N433OYtWbSrTUuNKygngUgSDOrC45V3A67j4S&#10;EM4ja6wsk4IHOVgtB28LTLXt+Jfag89FCGGXooLC+zqV0mUFGXQjWxMH7mobgz7AJpe6wS6Em0qO&#10;o+hTGiw5NBRY06ag7Ha4GwVfHXbrSbxt97fr5nE5Tn/O+5iUeh/26zkIT73/F7/c3zrMT5LZ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SKzvMQAAADeAAAA&#10;DwAAAAAAAAAAAAAAAACqAgAAZHJzL2Rvd25yZXYueG1sUEsFBgAAAAAEAAQA+gAAAJsDAAAAAA==&#10;">
                      <v:rect id="Rectangle 150860" o:spid="_x0000_s1153" style="position:absolute;left:7951;top:9144;width:5562;height:2381;rotation:-23902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yy8UA&#10;AADeAAAADwAAAGRycy9kb3ducmV2LnhtbERPTWvCQBC9F/oflin0VjcWGmN0lSJIexAkWqHHITsm&#10;obuzMbuN8d+7guBtHu9z5svBGtFT5xvHCsajBARx6XTDlYKf/fotA+EDskbjmBRcyMNy8fw0x1y7&#10;MxfU70IlYgj7HBXUIbS5lL6syaIfuZY4ckfXWQwRdpXUHZ5juDXyPUlSabHh2FBjS6uayr/dv1Vw&#10;+DDpdnKYrvdfxheb33F/CsVWqdeX4XMGItAQHuK7+1vH+Vk2TeH2TrxB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TLLxQAAAN4AAAAPAAAAAAAAAAAAAAAAAJgCAABkcnMv&#10;ZG93bnJldi54bWxQSwUGAAAAAAQABAD1AAAAigMAAAAA&#10;" fillcolor="white [3212]" strokecolor="white [3212]" strokeweight="1pt"/>
                      <v:rect id="Rectangle 150861" o:spid="_x0000_s1154" style="position:absolute;left:4015;top:9899;width:1128;height:1826;rotation:-489634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A5T8QA&#10;AADeAAAADwAAAGRycy9kb3ducmV2LnhtbERPS2vCQBC+C/6HZYTedLdWNI2uYguRXgQf7X2aHZPQ&#10;7GzIrhr767sFwdt8fM9ZrDpbiwu1vnKs4XmkQBDnzlRcaPg8ZsMEhA/IBmvHpOFGHlbLfm+BqXFX&#10;3tPlEAoRQ9inqKEMoUml9HlJFv3INcSRO7nWYoiwLaRp8RrDbS3HSk2lxYpjQ4kNvZeU/xzOVsNO&#10;Tpz6Tn7Ddlqp7OUrf9scs73WT4NuPQcRqAsP8d39YeL8JHmdwf878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wOU/EAAAA3gAAAA8AAAAAAAAAAAAAAAAAmAIAAGRycy9k&#10;b3ducmV2LnhtbFBLBQYAAAAABAAEAPUAAACJAwAAAAA=&#10;" fillcolor="white [3212]" strokecolor="white [3212]" strokeweight="1pt"/>
                    </v:group>
                  </v:group>
                  <v:shape id="Text Box 150862" o:spid="_x0000_s1155" type="#_x0000_t202" style="position:absolute;left:2067;top:3260;width:12001;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vF7sgA&#10;AADeAAAADwAAAGRycy9kb3ducmV2LnhtbESPT2vCQBDF7wW/wzKCt7qpoKSpq0hALEUP/rn0Ns2O&#10;SWh2Nma3mvbTdw6Ctxnem/d+M1/2rlFX6kLt2cDLOAFFXHhbc2ngdFw/p6BCRLbYeCYDvxRguRg8&#10;zTGz/sZ7uh5iqSSEQ4YGqhjbTOtQVOQwjH1LLNrZdw6jrF2pbYc3CXeNniTJTDusWRoqbCmvqPg+&#10;/DgDH/l6h/uviUv/mnyzPa/ay+lzasxo2K/eQEXq48N8v363gp+mr8Ir78gMevE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a8XuyAAAAN4AAAAPAAAAAAAAAAAAAAAAAJgCAABk&#10;cnMvZG93bnJldi54bWxQSwUGAAAAAAQABAD1AAAAjQM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 xml:space="preserve">    PLC</w:t>
                          </w:r>
                        </w:p>
                      </w:txbxContent>
                    </v:textbox>
                  </v:shape>
                  <v:shape id="Text Box 150864" o:spid="_x0000_s1156" type="#_x0000_t202" style="position:absolute;left:40551;top:3021;width:8031;height:3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dgdcUA&#10;AADeAAAADwAAAGRycy9kb3ducmV2LnhtbERPS4vCMBC+L/gfwgje1lRBqdUoUpAVcQ8+Lt7GZmyL&#10;zaQ2Wa3++s3Cgrf5+J4zW7SmEndqXGlZwaAfgSDOrC45V3A8rD5jEM4ja6wsk4InOVjMOx8zTLR9&#10;8I7ue5+LEMIuQQWF93UipcsKMuj6tiYO3MU2Bn2ATS51g48Qbio5jKKxNFhyaCiwprSg7Lr/MQo2&#10;6eobd+ehiV9V+rW9LOvb8TRSqtdtl1MQnlr/Fv+71zrMj+PJBP7eCT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J2B1xQAAAN4AAAAPAAAAAAAAAAAAAAAAAJgCAABkcnMv&#10;ZG93bnJldi54bWxQSwUGAAAAAAQABAD1AAAAigMAAAAA&#10;" filled="f" stroked="f" strokeweight=".5pt">
                    <v:textbox>
                      <w:txbxContent>
                        <w:p w:rsidR="006C72BE" w:rsidRDefault="006C72BE" w:rsidP="00483067">
                          <w:pPr>
                            <w:rPr>
                              <w:rFonts w:asciiTheme="majorBidi" w:hAnsiTheme="majorBidi" w:cstheme="majorBidi"/>
                              <w:lang w:val="en-US"/>
                            </w:rPr>
                          </w:pPr>
                          <w:r>
                            <w:rPr>
                              <w:rFonts w:asciiTheme="majorBidi" w:hAnsiTheme="majorBidi" w:cstheme="majorBidi"/>
                              <w:lang w:val="en-US"/>
                            </w:rPr>
                            <w:t>Valve</w:t>
                          </w:r>
                        </w:p>
                      </w:txbxContent>
                    </v:textbox>
                  </v:shape>
                </v:group>
                <v:line id="Straight Connector 150867" o:spid="_x0000_s1157" style="position:absolute;rotation:-90;visibility:visible;mso-wrap-style:square" from="15027,8190" to="18684,8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250scAAADeAAAADwAAAGRycy9kb3ducmV2LnhtbESPT2vCQBDF70K/wzIFb7rRQtXoRkpB&#10;6qlg+uc8ZMckJjsbs6um/fSdQ8HbDPPmvffbbAfXqiv1ofZsYDZNQBEX3tZcGvj82E2WoEJEtth6&#10;JgM/FGCbPYw2mFp/4wNd81gqMeGQooEqxi7VOhQVOQxT3xHL7eh7h1HWvtS2x5uYu1bPk+RZO6xZ&#10;Eirs6LWioskvzsDia7Dv51N+aPIQ57/fT6s3Oltjxo/DyxpUpCHexf/feyv1l6tEAARHZtD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3bnSxwAAAN4AAAAPAAAAAAAA&#10;AAAAAAAAAKECAABkcnMvZG93bnJldi54bWxQSwUGAAAAAAQABAD5AAAAlQMAAAAA&#10;" strokecolor="black [3200]" strokeweight="1pt">
                  <v:stroke joinstyle="miter"/>
                </v:line>
                <v:line id="Straight Connector 150868" o:spid="_x0000_s1158" style="position:absolute;rotation:-90;visibility:visible;mso-wrap-style:square" from="31248,8190" to="34905,8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EcScIAAADeAAAADwAAAGRycy9kb3ducmV2LnhtbERPS4vCMBC+C/6HMIK3NVVh1WoUEWQ9&#10;LVgf56EZ22ozqU1Wq7/eCAve5uN7zmzRmFLcqHaFZQX9XgSCOLW64EzBfrf+GoNwHlljaZkUPMjB&#10;Yt5uzTDW9s5buiU+EyGEXYwKcu+rWEqX5mTQ9WxFHLiTrQ36AOtM6hrvIdyUchBF39JgwaEhx4pW&#10;OaWX5M8oGB0a/Xs9J9tL4vzgeRxOfuiqlep2muUUhKfGf8T/7o0O88eTqA/vd8INc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EcScIAAADeAAAADwAAAAAAAAAAAAAA&#10;AAChAgAAZHJzL2Rvd25yZXYueG1sUEsFBgAAAAAEAAQA+QAAAJADAAAAAA==&#10;" strokecolor="black [3200]" strokeweight="1pt">
                  <v:stroke joinstyle="miter"/>
                </v:line>
                <v:line id="Straight Connector 150869" o:spid="_x0000_s1159" style="position:absolute;visibility:visible;mso-wrap-style:square" from="16856,9939" to="33133,9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ereMQAAADeAAAADwAAAGRycy9kb3ducmV2LnhtbERPS2vCQBC+F/wPywi91Y0egolZpRQE&#10;L4XWqngcs5MHZmfD7pqk/75bKPQ2H99zit1kOjGQ861lBctFAoK4tLrlWsHpa/+yBuEDssbOMin4&#10;Jg+77eypwFzbkT9pOIZaxBD2OSpoQuhzKX3ZkEG/sD1x5CrrDIYIXS21wzGGm06ukiSVBluODQ32&#10;9NZQeT8+jIIzXe4uzTK5v10fH5U5ZamW70o9z6fXDYhAU/gX/7kPOs5fZ8kKft+JN8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x6t4xAAAAN4AAAAPAAAAAAAAAAAA&#10;AAAAAKECAABkcnMvZG93bnJldi54bWxQSwUGAAAAAAQABAD5AAAAkgMAAAAA&#10;" strokecolor="black [3200]" strokeweight="1pt">
                  <v:stroke joinstyle="miter"/>
                </v:line>
                <v:rect id="Rectangle 150865" o:spid="_x0000_s1160" style="position:absolute;left:19560;top:8666;width:10649;height:2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5eM8MA&#10;AADeAAAADwAAAGRycy9kb3ducmV2LnhtbERPzYrCMBC+L/gOYYS9LJqqsNRqFBEKXvbgzwOMzZgW&#10;m0ltYs2+/WZhYW/z8f3OehttKwbqfeNYwWyagSCunG7YKLicy0kOwgdkja1jUvBNHrab0dsaC+1e&#10;fKThFIxIIewLVFCH0BVS+qomi37qOuLE3VxvMSTYG6l7fKVw28p5ln1Kiw2nhho72tdU3U9Pq+Bq&#10;7u3XIsTzLR+uw+P4Uc5NLJV6H8fdCkSgGP7Ff+6DTvPzZbaA33fSD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5eM8MAAADeAAAADwAAAAAAAAAAAAAAAACYAgAAZHJzL2Rv&#10;d25yZXYueG1sUEsFBgAAAAAEAAQA9QAAAIgDA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Relay2</w:t>
                        </w:r>
                      </w:p>
                    </w:txbxContent>
                  </v:textbox>
                </v:rect>
              </v:group>
            </w:pict>
          </mc:Fallback>
        </mc:AlternateContent>
      </w:r>
    </w:p>
    <w:p w:rsidR="00483067" w:rsidRPr="004E1614" w:rsidRDefault="00483067" w:rsidP="00483067">
      <w:pPr>
        <w:rPr>
          <w:rFonts w:asciiTheme="majorBidi" w:eastAsia="Wingdings-Regular" w:hAnsiTheme="majorBidi" w:cstheme="majorBidi"/>
          <w:sz w:val="24"/>
          <w:lang w:val="en-US" w:bidi="ar-LB"/>
        </w:rPr>
      </w:pPr>
    </w:p>
    <w:p w:rsidR="00483067" w:rsidRDefault="00483067" w:rsidP="00483067">
      <w:pPr>
        <w:rPr>
          <w:rFonts w:asciiTheme="majorBidi" w:eastAsia="Wingdings-Regular" w:hAnsiTheme="majorBidi" w:cstheme="majorBidi"/>
          <w:sz w:val="24"/>
          <w:lang w:val="en-US" w:bidi="ar-LB"/>
        </w:rPr>
      </w:pPr>
    </w:p>
    <w:p w:rsidR="00B91430" w:rsidRDefault="00B91430" w:rsidP="00B91430">
      <w:pPr>
        <w:rPr>
          <w:rFonts w:asciiTheme="majorBidi" w:eastAsia="Wingdings-Regular" w:hAnsiTheme="majorBidi" w:cstheme="majorBidi"/>
          <w:sz w:val="24"/>
          <w:lang w:val="en-US" w:bidi="ar-LB"/>
        </w:rPr>
      </w:pPr>
    </w:p>
    <w:p w:rsidR="00B91430" w:rsidRPr="004E1614" w:rsidRDefault="00B91430" w:rsidP="00B91430">
      <w:pPr>
        <w:rPr>
          <w:rFonts w:asciiTheme="majorBidi" w:eastAsia="Wingdings-Regular" w:hAnsiTheme="majorBidi" w:cstheme="majorBidi"/>
          <w:sz w:val="24"/>
          <w:rtl/>
          <w:lang w:val="en-US" w:bidi="ar-LB"/>
        </w:rPr>
      </w:pPr>
    </w:p>
    <w:p w:rsidR="00483067" w:rsidRPr="004E1614" w:rsidRDefault="00483067" w:rsidP="00483067">
      <w:pPr>
        <w:rPr>
          <w:rFonts w:asciiTheme="majorBidi" w:eastAsia="Wingdings-Regular" w:hAnsiTheme="majorBidi" w:cstheme="majorBidi"/>
          <w:sz w:val="24"/>
          <w:lang w:val="en-US" w:bidi="ar-LB"/>
        </w:rPr>
      </w:pPr>
    </w:p>
    <w:p w:rsidR="00483067" w:rsidRPr="0024665E" w:rsidRDefault="00483067" w:rsidP="00483067">
      <w:pPr>
        <w:pStyle w:val="ListParagraph"/>
        <w:ind w:left="1350"/>
        <w:rPr>
          <w:rFonts w:asciiTheme="majorBidi" w:eastAsia="Wingdings-Regular" w:hAnsiTheme="majorBidi" w:cstheme="majorBidi"/>
          <w:sz w:val="24"/>
          <w:szCs w:val="24"/>
          <w:rtl/>
          <w:lang w:bidi="ar-LB"/>
        </w:rPr>
      </w:pPr>
      <w:r w:rsidRPr="0024665E">
        <w:rPr>
          <w:rFonts w:asciiTheme="majorBidi" w:eastAsia="Wingdings-Regular" w:hAnsiTheme="majorBidi" w:cstheme="majorBidi"/>
          <w:sz w:val="24"/>
          <w:szCs w:val="24"/>
          <w:rtl/>
          <w:lang w:bidi="ar-LB"/>
        </w:rPr>
        <w:t>ال</w:t>
      </w:r>
      <w:r w:rsidRPr="0024665E">
        <w:rPr>
          <w:rFonts w:asciiTheme="majorBidi" w:eastAsia="Wingdings-Regular" w:hAnsiTheme="majorBidi" w:cstheme="majorBidi"/>
          <w:sz w:val="24"/>
          <w:szCs w:val="24"/>
          <w:lang w:bidi="ar-LB"/>
        </w:rPr>
        <w:t>Relay 1</w:t>
      </w:r>
      <w:r w:rsidRPr="0024665E">
        <w:rPr>
          <w:rFonts w:asciiTheme="majorBidi" w:eastAsia="Wingdings-Regular" w:hAnsiTheme="majorBidi" w:cstheme="majorBidi"/>
          <w:sz w:val="24"/>
          <w:szCs w:val="24"/>
          <w:rtl/>
          <w:lang w:bidi="ar-LB"/>
        </w:rPr>
        <w:t xml:space="preserve"> لتشغيل المحرك وال </w:t>
      </w:r>
      <w:r w:rsidRPr="0024665E">
        <w:rPr>
          <w:rFonts w:asciiTheme="majorBidi" w:eastAsia="Wingdings-Regular" w:hAnsiTheme="majorBidi" w:cstheme="majorBidi"/>
          <w:sz w:val="24"/>
          <w:szCs w:val="24"/>
          <w:lang w:bidi="ar-LB"/>
        </w:rPr>
        <w:t>Relay 2</w:t>
      </w:r>
      <w:r w:rsidRPr="0024665E">
        <w:rPr>
          <w:rFonts w:asciiTheme="majorBidi" w:eastAsia="Wingdings-Regular" w:hAnsiTheme="majorBidi" w:cstheme="majorBidi"/>
          <w:sz w:val="24"/>
          <w:szCs w:val="24"/>
          <w:rtl/>
          <w:lang w:bidi="ar-LB"/>
        </w:rPr>
        <w:t xml:space="preserve"> لتغير الاتجاه (عند تشغيل </w:t>
      </w:r>
      <w:r w:rsidRPr="0024665E">
        <w:rPr>
          <w:rFonts w:asciiTheme="majorBidi" w:eastAsia="Wingdings-Regular" w:hAnsiTheme="majorBidi" w:cstheme="majorBidi"/>
          <w:sz w:val="24"/>
          <w:szCs w:val="24"/>
          <w:lang w:bidi="ar-LB"/>
        </w:rPr>
        <w:t>Relay 2</w:t>
      </w:r>
      <w:r w:rsidRPr="0024665E">
        <w:rPr>
          <w:rFonts w:asciiTheme="majorBidi" w:eastAsia="Wingdings-Regular" w:hAnsiTheme="majorBidi" w:cstheme="majorBidi"/>
          <w:sz w:val="24"/>
          <w:szCs w:val="24"/>
          <w:rtl/>
          <w:lang w:bidi="ar-LB"/>
        </w:rPr>
        <w:t xml:space="preserve">  فهذا يعني أن المحرك جاهز لإغلاق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وعند توقيف </w:t>
      </w:r>
      <w:r w:rsidRPr="0024665E">
        <w:rPr>
          <w:rFonts w:asciiTheme="majorBidi" w:eastAsia="Wingdings-Regular" w:hAnsiTheme="majorBidi" w:cstheme="majorBidi"/>
          <w:sz w:val="24"/>
          <w:szCs w:val="24"/>
          <w:lang w:bidi="ar-LB"/>
        </w:rPr>
        <w:t>Relay 2</w:t>
      </w:r>
      <w:r w:rsidRPr="0024665E">
        <w:rPr>
          <w:rFonts w:asciiTheme="majorBidi" w:eastAsia="Wingdings-Regular" w:hAnsiTheme="majorBidi" w:cstheme="majorBidi"/>
          <w:sz w:val="24"/>
          <w:szCs w:val="24"/>
          <w:rtl/>
          <w:lang w:bidi="ar-LB"/>
        </w:rPr>
        <w:t xml:space="preserve"> يعني ان المحرك مستعد لفتح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w:t>
      </w:r>
      <w:r w:rsidRPr="0024665E">
        <w:rPr>
          <w:rFonts w:asciiTheme="majorBidi" w:eastAsia="Wingdings-Regular" w:hAnsiTheme="majorBidi" w:cstheme="majorBidi"/>
          <w:sz w:val="24"/>
          <w:szCs w:val="24"/>
          <w:lang w:bidi="ar-LB"/>
        </w:rPr>
        <w:t xml:space="preserve"> </w:t>
      </w:r>
      <w:r w:rsidRPr="0024665E">
        <w:rPr>
          <w:rFonts w:asciiTheme="majorBidi" w:eastAsia="Wingdings-Regular" w:hAnsiTheme="majorBidi" w:cstheme="majorBidi"/>
          <w:sz w:val="24"/>
          <w:szCs w:val="24"/>
          <w:rtl/>
          <w:lang w:bidi="ar-LB"/>
        </w:rPr>
        <w:t xml:space="preserve"> نقرأ نسبة الفتح او</w:t>
      </w:r>
      <w:r w:rsidRPr="0024665E">
        <w:rPr>
          <w:rFonts w:asciiTheme="majorBidi" w:eastAsia="Wingdings-Regular" w:hAnsiTheme="majorBidi" w:cstheme="majorBidi"/>
          <w:sz w:val="24"/>
          <w:szCs w:val="24"/>
          <w:lang w:bidi="ar-LB"/>
        </w:rPr>
        <w:t xml:space="preserve"> </w:t>
      </w:r>
      <w:r w:rsidRPr="0024665E">
        <w:rPr>
          <w:rFonts w:asciiTheme="majorBidi" w:eastAsia="Wingdings-Regular" w:hAnsiTheme="majorBidi" w:cstheme="majorBidi"/>
          <w:sz w:val="24"/>
          <w:szCs w:val="24"/>
          <w:rtl/>
          <w:lang w:bidi="ar-LB"/>
        </w:rPr>
        <w:t xml:space="preserve">الاغلاق التي نفذت من خلال وجود ال </w:t>
      </w:r>
      <w:r w:rsidRPr="0024665E">
        <w:rPr>
          <w:rFonts w:asciiTheme="majorBidi" w:eastAsia="Wingdings-Regular" w:hAnsiTheme="majorBidi" w:cstheme="majorBidi"/>
          <w:sz w:val="24"/>
          <w:szCs w:val="24"/>
          <w:lang w:bidi="ar-LB"/>
        </w:rPr>
        <w:t>Potentiometer</w:t>
      </w:r>
      <w:r w:rsidRPr="0024665E">
        <w:rPr>
          <w:rFonts w:asciiTheme="majorBidi" w:eastAsia="Wingdings-Regular" w:hAnsiTheme="majorBidi" w:cstheme="majorBidi"/>
          <w:sz w:val="24"/>
          <w:szCs w:val="24"/>
          <w:rtl/>
          <w:lang w:bidi="ar-LB"/>
        </w:rPr>
        <w:t xml:space="preserve"> (نحصل عل نسبة </w:t>
      </w:r>
      <w:r w:rsidRPr="0024665E">
        <w:rPr>
          <w:rFonts w:asciiTheme="majorBidi" w:eastAsia="Wingdings-Regular" w:hAnsiTheme="majorBidi" w:cstheme="majorBidi"/>
          <w:sz w:val="24"/>
          <w:szCs w:val="24"/>
          <w:lang w:bidi="ar-LB"/>
        </w:rPr>
        <w:t>voltage</w:t>
      </w:r>
      <w:r w:rsidRPr="0024665E">
        <w:rPr>
          <w:rFonts w:asciiTheme="majorBidi" w:eastAsia="Wingdings-Regular" w:hAnsiTheme="majorBidi" w:cstheme="majorBidi"/>
          <w:sz w:val="24"/>
          <w:szCs w:val="24"/>
          <w:rtl/>
          <w:lang w:bidi="ar-LB"/>
        </w:rPr>
        <w:t xml:space="preserve"> من </w:t>
      </w:r>
      <w:r w:rsidRPr="0024665E">
        <w:rPr>
          <w:rFonts w:asciiTheme="majorBidi" w:eastAsia="Wingdings-Regular" w:hAnsiTheme="majorBidi" w:cstheme="majorBidi"/>
          <w:sz w:val="24"/>
          <w:szCs w:val="24"/>
          <w:lang w:bidi="ar-LB"/>
        </w:rPr>
        <w:t>potentiometer</w:t>
      </w:r>
      <w:r w:rsidRPr="0024665E">
        <w:rPr>
          <w:rFonts w:asciiTheme="majorBidi" w:eastAsia="Wingdings-Regular" w:hAnsiTheme="majorBidi" w:cstheme="majorBidi"/>
          <w:sz w:val="24"/>
          <w:szCs w:val="24"/>
          <w:rtl/>
          <w:lang w:bidi="ar-LB"/>
        </w:rPr>
        <w:t xml:space="preserve"> عل حسب نسبة 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w:t>
      </w:r>
    </w:p>
    <w:p w:rsidR="00483067" w:rsidRPr="0024665E" w:rsidRDefault="00483067" w:rsidP="00483067">
      <w:pPr>
        <w:pStyle w:val="ListParagraph"/>
        <w:bidi w:val="0"/>
        <w:rPr>
          <w:rFonts w:asciiTheme="majorBidi" w:eastAsia="Wingdings-Regular" w:hAnsiTheme="majorBidi" w:cstheme="majorBidi"/>
          <w:b/>
          <w:bCs/>
          <w:sz w:val="24"/>
          <w:u w:val="single"/>
          <w:rtl/>
          <w:lang w:bidi="ar-LB"/>
        </w:rPr>
      </w:pPr>
      <w:r w:rsidRPr="0024665E">
        <w:rPr>
          <w:rFonts w:asciiTheme="majorBidi" w:eastAsia="Wingdings-Regular" w:hAnsiTheme="majorBidi" w:cstheme="majorBidi"/>
          <w:b/>
          <w:bCs/>
          <w:sz w:val="24"/>
          <w:u w:val="single"/>
          <w:lang w:bidi="ar-LB"/>
        </w:rPr>
        <w:t>Potentiometer</w:t>
      </w:r>
    </w:p>
    <w:p w:rsidR="00483067" w:rsidRPr="004E1614" w:rsidRDefault="00483067" w:rsidP="00483067">
      <w:pPr>
        <w:rPr>
          <w:rFonts w:asciiTheme="majorBidi" w:eastAsia="Wingdings-Regular" w:hAnsiTheme="majorBidi" w:cstheme="majorBidi"/>
          <w:sz w:val="24"/>
          <w:rtl/>
          <w:lang w:val="en-US" w:bidi="ar-LB"/>
        </w:rPr>
      </w:pPr>
      <w:r>
        <w:rPr>
          <w:noProof/>
          <w:lang w:val="en-US" w:eastAsia="en-US"/>
        </w:rPr>
        <mc:AlternateContent>
          <mc:Choice Requires="wpg">
            <w:drawing>
              <wp:anchor distT="0" distB="0" distL="114300" distR="114300" simplePos="0" relativeHeight="251726848" behindDoc="0" locked="0" layoutInCell="1" allowOverlap="1" wp14:anchorId="726BCDD2" wp14:editId="2CC3F4B7">
                <wp:simplePos x="0" y="0"/>
                <wp:positionH relativeFrom="column">
                  <wp:posOffset>2061210</wp:posOffset>
                </wp:positionH>
                <wp:positionV relativeFrom="paragraph">
                  <wp:posOffset>66675</wp:posOffset>
                </wp:positionV>
                <wp:extent cx="2255520" cy="777240"/>
                <wp:effectExtent l="0" t="0" r="0" b="3810"/>
                <wp:wrapNone/>
                <wp:docPr id="18884" name="Group 1507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55520" cy="777240"/>
                          <a:chOff x="0" y="-238"/>
                          <a:chExt cx="22554" cy="7772"/>
                        </a:xfrm>
                      </wpg:grpSpPr>
                      <pic:pic xmlns:pic="http://schemas.openxmlformats.org/drawingml/2006/picture">
                        <pic:nvPicPr>
                          <pic:cNvPr id="18885" name="Picture 150714"/>
                          <pic:cNvPicPr>
                            <a:picLocks noChangeAspect="1"/>
                          </pic:cNvPicPr>
                        </pic:nvPicPr>
                        <pic:blipFill>
                          <a:blip r:embed="rId106">
                            <a:extLst>
                              <a:ext uri="{28A0092B-C50C-407E-A947-70E740481C1C}">
                                <a14:useLocalDpi xmlns:a14="http://schemas.microsoft.com/office/drawing/2010/main" val="0"/>
                              </a:ext>
                            </a:extLst>
                          </a:blip>
                          <a:srcRect t="27043"/>
                          <a:stretch>
                            <a:fillRect/>
                          </a:stretch>
                        </pic:blipFill>
                        <pic:spPr bwMode="auto">
                          <a:xfrm>
                            <a:off x="4850" y="1908"/>
                            <a:ext cx="17704" cy="5626"/>
                          </a:xfrm>
                          <a:prstGeom prst="rect">
                            <a:avLst/>
                          </a:prstGeom>
                          <a:noFill/>
                          <a:extLst>
                            <a:ext uri="{909E8E84-426E-40DD-AFC4-6F175D3DCCD1}">
                              <a14:hiddenFill xmlns:a14="http://schemas.microsoft.com/office/drawing/2010/main">
                                <a:solidFill>
                                  <a:srgbClr val="FFFFFF"/>
                                </a:solidFill>
                              </a14:hiddenFill>
                            </a:ext>
                          </a:extLst>
                        </pic:spPr>
                      </pic:pic>
                      <wps:wsp>
                        <wps:cNvPr id="18886" name="Text Box 150712"/>
                        <wps:cNvSpPr txBox="1">
                          <a:spLocks noChangeArrowheads="1"/>
                        </wps:cNvSpPr>
                        <wps:spPr bwMode="auto">
                          <a:xfrm>
                            <a:off x="0" y="3"/>
                            <a:ext cx="8794" cy="2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Voltage Out</w:t>
                              </w:r>
                            </w:p>
                          </w:txbxContent>
                        </wps:txbx>
                        <wps:bodyPr rot="0" vert="horz" wrap="none" lIns="91440" tIns="45720" rIns="91440" bIns="45720" anchor="t" anchorCtr="0" upright="1">
                          <a:spAutoFit/>
                        </wps:bodyPr>
                      </wps:wsp>
                      <wps:wsp>
                        <wps:cNvPr id="18887" name="Text Box 150713"/>
                        <wps:cNvSpPr txBox="1">
                          <a:spLocks noChangeArrowheads="1"/>
                        </wps:cNvSpPr>
                        <wps:spPr bwMode="auto">
                          <a:xfrm>
                            <a:off x="11829" y="-238"/>
                            <a:ext cx="7943" cy="2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Voltage In</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margin">
                  <wp14:pctHeight>0</wp14:pctHeight>
                </wp14:sizeRelV>
              </wp:anchor>
            </w:drawing>
          </mc:Choice>
          <mc:Fallback>
            <w:pict>
              <v:group w14:anchorId="726BCDD2" id="Group 150715" o:spid="_x0000_s1161" style="position:absolute;left:0;text-align:left;margin-left:162.3pt;margin-top:5.25pt;width:177.6pt;height:61.2pt;z-index:251726848;mso-height-relative:margin" coordorigin=",-238" coordsize="22554,7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">
                <v:shape id="Picture 150714" o:spid="_x0000_s1162" type="#_x0000_t75" style="position:absolute;left:4850;top:1908;width:17704;height:5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e8AjEAAAA3gAAAA8AAABkcnMvZG93bnJldi54bWxET99rwjAQfh/4P4QTfJGZKmyUahQRHOKe&#10;Vjfm49GcbTG5lCSr9b83g8He7uP7eavNYI3oyYfWsYL5LANBXDndcq3g87R/zkGEiKzROCYFdwqw&#10;WY+eVlhod+MP6stYixTCoUAFTYxdIWWoGrIYZq4jTtzFeYsxQV9L7fGWwq2Riyx7lRZbTg0NdrRr&#10;qLqWP1bBV/3+fd4dTKlNNfVuPj32b+Go1GQ8bJcgIg3xX/znPug0P8/zF/h9J90g1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be8AjEAAAA3gAAAA8AAAAAAAAAAAAAAAAA&#10;nwIAAGRycy9kb3ducmV2LnhtbFBLBQYAAAAABAAEAPcAAACQAwAAAAA=&#10;">
                  <v:imagedata r:id="rId107" o:title="" croptop="17723f"/>
                  <v:path arrowok="t"/>
                </v:shape>
                <v:shape id="Text Box 150712" o:spid="_x0000_s1163" type="#_x0000_t202" style="position:absolute;top:3;width:8794;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18oMMA&#10;AADeAAAADwAAAGRycy9kb3ducmV2LnhtbERPTYvCMBC9L/gfwgh7W9N1QUo1yiIowuJBV/Q6NmNb&#10;2kxCE2vXX28EYW/zeJ8zW/SmER21vrKs4HOUgCDOra64UHD4XX2kIHxA1thYJgV/5GExH7zNMNP2&#10;xjvq9qEQMYR9hgrKEFwmpc9LMuhH1hFH7mJbgyHCtpC6xVsMN40cJ8lEGqw4NpToaFlSXu+vRsEW&#10;j+vQ9XW+rt1Fn4w7L7/uP0q9D/vvKYhAffgXv9wbHeenaTqB5zvxBj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18oMMAAADeAAAADwAAAAAAAAAAAAAAAACYAgAAZHJzL2Rv&#10;d25yZXYueG1sUEsFBgAAAAAEAAQA9QAAAIgDAAAAAA==&#10;" filled="f" stroked="f" strokeweight=".5pt">
                  <v:textbox style="mso-fit-shape-to-text:t">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Voltage Out</w:t>
                        </w:r>
                      </w:p>
                    </w:txbxContent>
                  </v:textbox>
                </v:shape>
                <v:shape id="Text Box 150713" o:spid="_x0000_s1164" type="#_x0000_t202" style="position:absolute;left:11829;top:-238;width:7943;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HZO8QA&#10;AADeAAAADwAAAGRycy9kb3ducmV2LnhtbERPS2vCQBC+C/0PyxS81U0t2JC6kSJUCuJBLe11mp08&#10;SHZ2ya4x+uvdQsHbfHzPWa5G04mBet9YVvA8S0AQF1Y3XCn4On48pSB8QNbYWSYFF/Kwyh8mS8y0&#10;PfOehkOoRAxhn6GCOgSXSemLmgz6mXXEkSttbzBE2FdS93iO4aaT8yRZSIMNx4YaHa1rKtrDySjY&#10;4fcmDGNbbFpX6h/jftcv161S08fx/Q1EoDHcxf/uTx3np2n6Cn/vxBt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x2TvEAAAA3gAAAA8AAAAAAAAAAAAAAAAAmAIAAGRycy9k&#10;b3ducmV2LnhtbFBLBQYAAAAABAAEAPUAAACJAwAAAAA=&#10;" filled="f" stroked="f" strokeweight=".5pt">
                  <v:textbox style="mso-fit-shape-to-text:t">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Voltage In</w:t>
                        </w:r>
                      </w:p>
                    </w:txbxContent>
                  </v:textbox>
                </v:shape>
              </v:group>
            </w:pict>
          </mc:Fallback>
        </mc:AlternateContent>
      </w:r>
      <w:r w:rsidRPr="004E1614">
        <w:rPr>
          <w:rFonts w:asciiTheme="majorBidi" w:eastAsia="Wingdings-Regular" w:hAnsiTheme="majorBidi" w:cstheme="majorBidi"/>
          <w:noProof/>
          <w:sz w:val="24"/>
          <w:lang w:val="en-US" w:eastAsia="en-US"/>
        </w:rPr>
        <w:drawing>
          <wp:inline distT="0" distB="0" distL="0" distR="0" wp14:anchorId="748FDB08" wp14:editId="4DD2B7D8">
            <wp:extent cx="1247775" cy="942975"/>
            <wp:effectExtent l="0" t="0" r="0" b="0"/>
            <wp:docPr id="2065" name="Grafik 1138" descr="41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95" descr="41236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247775" cy="942975"/>
                    </a:xfrm>
                    <a:prstGeom prst="rect">
                      <a:avLst/>
                    </a:prstGeom>
                    <a:noFill/>
                    <a:ln>
                      <a:noFill/>
                    </a:ln>
                  </pic:spPr>
                </pic:pic>
              </a:graphicData>
            </a:graphic>
          </wp:inline>
        </w:drawing>
      </w:r>
    </w:p>
    <w:p w:rsidR="002751D4" w:rsidRDefault="002751D4" w:rsidP="00483067">
      <w:pPr>
        <w:pStyle w:val="ListParagraph"/>
        <w:bidi w:val="0"/>
        <w:rPr>
          <w:rFonts w:asciiTheme="majorBidi" w:hAnsiTheme="majorBidi" w:cstheme="majorBidi"/>
          <w:sz w:val="24"/>
          <w:szCs w:val="40"/>
          <w:shd w:val="clear" w:color="auto" w:fill="FFFFFF"/>
        </w:rPr>
      </w:pPr>
    </w:p>
    <w:p w:rsidR="00483067" w:rsidRDefault="00483067" w:rsidP="002751D4">
      <w:pPr>
        <w:pStyle w:val="ListParagraph"/>
        <w:bidi w:val="0"/>
        <w:rPr>
          <w:rFonts w:asciiTheme="majorBidi" w:hAnsiTheme="majorBidi" w:cstheme="majorBidi"/>
          <w:sz w:val="24"/>
          <w:szCs w:val="40"/>
          <w:shd w:val="clear" w:color="auto" w:fill="FFFFFF"/>
        </w:rPr>
      </w:pPr>
      <w:r w:rsidRPr="0024665E">
        <w:rPr>
          <w:rFonts w:asciiTheme="majorBidi" w:hAnsiTheme="majorBidi" w:cstheme="majorBidi"/>
          <w:sz w:val="24"/>
          <w:szCs w:val="40"/>
          <w:shd w:val="clear" w:color="auto" w:fill="FFFFFF"/>
        </w:rPr>
        <w:t>A potentiometer is a manually adjustable, variable resistor with three terminals. Two terminals are connected to a resistive element, the third terminal is connected to an adjustable wiper. The position of the wiper determines the output voltage.</w:t>
      </w:r>
    </w:p>
    <w:p w:rsidR="002751D4" w:rsidRDefault="002751D4" w:rsidP="002751D4">
      <w:pPr>
        <w:pStyle w:val="ListParagraph"/>
        <w:bidi w:val="0"/>
        <w:rPr>
          <w:rFonts w:asciiTheme="majorBidi" w:hAnsiTheme="majorBidi" w:cstheme="majorBidi"/>
          <w:sz w:val="24"/>
          <w:szCs w:val="40"/>
          <w:shd w:val="clear" w:color="auto" w:fill="FFFFFF"/>
        </w:rPr>
      </w:pPr>
    </w:p>
    <w:p w:rsidR="002751D4" w:rsidRDefault="002751D4" w:rsidP="002751D4">
      <w:pPr>
        <w:pStyle w:val="ListParagraph"/>
        <w:bidi w:val="0"/>
        <w:rPr>
          <w:rFonts w:asciiTheme="majorBidi" w:hAnsiTheme="majorBidi" w:cstheme="majorBidi"/>
          <w:sz w:val="24"/>
          <w:szCs w:val="40"/>
          <w:shd w:val="clear" w:color="auto" w:fill="FFFFFF"/>
        </w:rPr>
      </w:pPr>
    </w:p>
    <w:p w:rsidR="002751D4" w:rsidRDefault="002751D4" w:rsidP="002751D4">
      <w:pPr>
        <w:pStyle w:val="ListParagraph"/>
        <w:bidi w:val="0"/>
        <w:rPr>
          <w:rFonts w:asciiTheme="majorBidi" w:hAnsiTheme="majorBidi" w:cstheme="majorBidi"/>
          <w:sz w:val="24"/>
          <w:szCs w:val="40"/>
          <w:shd w:val="clear" w:color="auto" w:fill="FFFFFF"/>
        </w:rPr>
      </w:pPr>
    </w:p>
    <w:p w:rsidR="002751D4" w:rsidRDefault="002751D4" w:rsidP="002751D4">
      <w:pPr>
        <w:pStyle w:val="ListParagraph"/>
        <w:bidi w:val="0"/>
        <w:rPr>
          <w:rFonts w:asciiTheme="majorBidi" w:hAnsiTheme="majorBidi" w:cstheme="majorBidi"/>
          <w:sz w:val="24"/>
          <w:szCs w:val="40"/>
          <w:shd w:val="clear" w:color="auto" w:fill="FFFFFF"/>
        </w:rPr>
      </w:pPr>
    </w:p>
    <w:p w:rsidR="002751D4" w:rsidRDefault="002751D4" w:rsidP="002751D4">
      <w:pPr>
        <w:pStyle w:val="ListParagraph"/>
        <w:bidi w:val="0"/>
        <w:rPr>
          <w:rFonts w:asciiTheme="majorBidi" w:hAnsiTheme="majorBidi" w:cstheme="majorBidi"/>
          <w:sz w:val="24"/>
          <w:szCs w:val="40"/>
          <w:shd w:val="clear" w:color="auto" w:fill="FFFFFF"/>
        </w:rPr>
      </w:pPr>
    </w:p>
    <w:p w:rsidR="002751D4" w:rsidRPr="0024665E" w:rsidRDefault="002751D4" w:rsidP="002751D4">
      <w:pPr>
        <w:pStyle w:val="ListParagraph"/>
        <w:bidi w:val="0"/>
        <w:rPr>
          <w:rFonts w:asciiTheme="majorBidi" w:eastAsia="Wingdings-Regular" w:hAnsiTheme="majorBidi" w:cstheme="majorBidi"/>
          <w:sz w:val="24"/>
          <w:szCs w:val="40"/>
          <w:rtl/>
          <w:lang w:bidi="ar-LB"/>
        </w:rPr>
      </w:pPr>
    </w:p>
    <w:p w:rsidR="00483067" w:rsidRPr="00B91430" w:rsidRDefault="00483067" w:rsidP="00B91430">
      <w:pPr>
        <w:pStyle w:val="Heading4"/>
        <w:rPr>
          <w:rFonts w:eastAsia="Wingdings-Regular"/>
          <w:szCs w:val="22"/>
          <w:rtl/>
        </w:rPr>
      </w:pPr>
      <w:r w:rsidRPr="00B91430">
        <w:rPr>
          <w:rFonts w:eastAsia="Wingdings-Regular"/>
          <w:szCs w:val="22"/>
          <w:rtl/>
        </w:rPr>
        <w:lastRenderedPageBreak/>
        <w:t xml:space="preserve">طريقة توصيل المحرك مع ال </w:t>
      </w:r>
      <w:r w:rsidRPr="00B91430">
        <w:rPr>
          <w:rFonts w:eastAsia="Wingdings-Regular"/>
        </w:rPr>
        <w:t>Relay</w:t>
      </w:r>
      <w:r w:rsidRPr="00B91430">
        <w:rPr>
          <w:rFonts w:eastAsia="Wingdings-Regular"/>
          <w:szCs w:val="22"/>
          <w:rtl/>
        </w:rPr>
        <w:t xml:space="preserve"> </w:t>
      </w:r>
    </w:p>
    <w:p w:rsidR="00483067" w:rsidRPr="004E1614" w:rsidRDefault="00483067" w:rsidP="00483067">
      <w:pPr>
        <w:rPr>
          <w:rFonts w:asciiTheme="majorBidi" w:eastAsia="Wingdings-Regular" w:hAnsiTheme="majorBidi" w:cstheme="majorBidi"/>
          <w:rtl/>
          <w:lang w:val="en-US" w:bidi="ar-LB"/>
        </w:rPr>
      </w:pPr>
      <w:r w:rsidRPr="004E1614">
        <w:rPr>
          <w:rFonts w:asciiTheme="majorBidi" w:hAnsiTheme="majorBidi" w:cstheme="majorBidi"/>
          <w:noProof/>
          <w:rtl/>
          <w:lang w:val="en-US" w:eastAsia="en-US"/>
        </w:rPr>
        <w:drawing>
          <wp:anchor distT="0" distB="0" distL="114300" distR="114300" simplePos="0" relativeHeight="251663360" behindDoc="0" locked="0" layoutInCell="1" allowOverlap="1" wp14:anchorId="27E3AFB7" wp14:editId="64D8B594">
            <wp:simplePos x="0" y="0"/>
            <wp:positionH relativeFrom="column">
              <wp:posOffset>740410</wp:posOffset>
            </wp:positionH>
            <wp:positionV relativeFrom="paragraph">
              <wp:posOffset>204139</wp:posOffset>
            </wp:positionV>
            <wp:extent cx="2061845" cy="2305685"/>
            <wp:effectExtent l="0" t="0" r="0" b="0"/>
            <wp:wrapNone/>
            <wp:docPr id="1189" name="Grafik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5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061845" cy="2305685"/>
                    </a:xfrm>
                    <a:prstGeom prst="rect">
                      <a:avLst/>
                    </a:prstGeom>
                    <a:noFill/>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noProof/>
          <w:rtl/>
          <w:lang w:val="en-US" w:eastAsia="en-US"/>
        </w:rPr>
        <w:drawing>
          <wp:anchor distT="0" distB="0" distL="114300" distR="114300" simplePos="0" relativeHeight="251662336" behindDoc="0" locked="0" layoutInCell="1" allowOverlap="1" wp14:anchorId="68BACE26" wp14:editId="61836A69">
            <wp:simplePos x="0" y="0"/>
            <wp:positionH relativeFrom="column">
              <wp:posOffset>3477260</wp:posOffset>
            </wp:positionH>
            <wp:positionV relativeFrom="paragraph">
              <wp:posOffset>70154</wp:posOffset>
            </wp:positionV>
            <wp:extent cx="2194835" cy="2454413"/>
            <wp:effectExtent l="0" t="0" r="0" b="0"/>
            <wp:wrapNone/>
            <wp:docPr id="1190" name="Grafik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6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194835" cy="2454413"/>
                    </a:xfrm>
                    <a:prstGeom prst="rect">
                      <a:avLst/>
                    </a:prstGeom>
                    <a:noFill/>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eastAsia="Wingdings-Regular" w:hAnsiTheme="majorBidi" w:cstheme="majorBidi"/>
          <w:rtl/>
          <w:lang w:val="en-US" w:bidi="ar-LB"/>
        </w:rPr>
      </w:pPr>
    </w:p>
    <w:p w:rsidR="00483067" w:rsidRPr="004E1614" w:rsidRDefault="00483067" w:rsidP="00483067">
      <w:pPr>
        <w:rPr>
          <w:rFonts w:asciiTheme="majorBidi" w:eastAsia="Wingdings-Regular" w:hAnsiTheme="majorBidi" w:cstheme="majorBidi"/>
          <w:rtl/>
          <w:lang w:val="en-US" w:bidi="ar-LB"/>
        </w:rPr>
      </w:pPr>
    </w:p>
    <w:p w:rsidR="00483067" w:rsidRPr="004E1614" w:rsidRDefault="00483067" w:rsidP="00483067">
      <w:pPr>
        <w:rPr>
          <w:rFonts w:asciiTheme="majorBidi" w:eastAsia="Wingdings-Regular" w:hAnsiTheme="majorBidi" w:cstheme="majorBidi"/>
          <w:rtl/>
          <w:lang w:val="en-US" w:bidi="ar-LB"/>
        </w:rPr>
      </w:pPr>
    </w:p>
    <w:p w:rsidR="00483067" w:rsidRPr="004E1614" w:rsidRDefault="00483067" w:rsidP="00483067">
      <w:pPr>
        <w:rPr>
          <w:rFonts w:asciiTheme="majorBidi" w:eastAsia="Wingdings-Regular" w:hAnsiTheme="majorBidi" w:cstheme="majorBidi"/>
          <w:rtl/>
          <w:lang w:val="en-US" w:bidi="ar-LB"/>
        </w:rPr>
      </w:pPr>
    </w:p>
    <w:p w:rsidR="00483067" w:rsidRPr="004E1614" w:rsidRDefault="00483067" w:rsidP="00483067">
      <w:pPr>
        <w:rPr>
          <w:rFonts w:asciiTheme="majorBidi" w:eastAsia="Wingdings-Regular" w:hAnsiTheme="majorBidi" w:cstheme="majorBidi"/>
          <w:rtl/>
          <w:lang w:val="en-US" w:bidi="ar-LB"/>
        </w:rPr>
      </w:pPr>
    </w:p>
    <w:p w:rsidR="00483067" w:rsidRDefault="00483067" w:rsidP="00483067">
      <w:pPr>
        <w:rPr>
          <w:rFonts w:asciiTheme="majorBidi" w:eastAsia="Wingdings-Regular" w:hAnsiTheme="majorBidi" w:cstheme="majorBidi"/>
          <w:lang w:val="en-US" w:bidi="ar-LB"/>
        </w:rPr>
      </w:pPr>
    </w:p>
    <w:p w:rsidR="00483067" w:rsidRDefault="00483067" w:rsidP="00483067">
      <w:pPr>
        <w:rPr>
          <w:rFonts w:asciiTheme="majorBidi" w:eastAsia="Wingdings-Regular" w:hAnsiTheme="majorBidi" w:cstheme="majorBidi"/>
          <w:lang w:val="en-US" w:bidi="ar-LB"/>
        </w:rPr>
      </w:pPr>
    </w:p>
    <w:p w:rsidR="00483067" w:rsidRDefault="00483067" w:rsidP="00483067">
      <w:pPr>
        <w:rPr>
          <w:rFonts w:asciiTheme="majorBidi" w:eastAsia="Wingdings-Regular" w:hAnsiTheme="majorBidi" w:cstheme="majorBidi"/>
          <w:lang w:val="en-US" w:bidi="ar-LB"/>
        </w:rPr>
      </w:pPr>
    </w:p>
    <w:p w:rsidR="009B1D3F" w:rsidRDefault="009B1D3F" w:rsidP="009B1D3F">
      <w:pPr>
        <w:rPr>
          <w:rFonts w:asciiTheme="majorBidi" w:eastAsia="Wingdings-Regular" w:hAnsiTheme="majorBidi" w:cstheme="majorBidi"/>
          <w:lang w:val="en-US" w:bidi="ar-LB"/>
        </w:rPr>
      </w:pPr>
    </w:p>
    <w:p w:rsidR="00483067" w:rsidRPr="00B91430" w:rsidRDefault="00483067" w:rsidP="00B91430">
      <w:pPr>
        <w:pStyle w:val="Heading4"/>
        <w:rPr>
          <w:rFonts w:eastAsia="Wingdings-Regular"/>
        </w:rPr>
      </w:pPr>
      <w:r w:rsidRPr="00B91430">
        <w:rPr>
          <w:rFonts w:eastAsia="Wingdings-Regular"/>
          <w:szCs w:val="22"/>
          <w:rtl/>
        </w:rPr>
        <w:t xml:space="preserve">طريقة توصيل ال </w:t>
      </w:r>
      <w:r w:rsidRPr="00B91430">
        <w:rPr>
          <w:rFonts w:eastAsia="Wingdings-Regular"/>
        </w:rPr>
        <w:t>Relay</w:t>
      </w:r>
      <w:r w:rsidRPr="00B91430">
        <w:rPr>
          <w:rFonts w:eastAsia="Wingdings-Regular"/>
          <w:szCs w:val="22"/>
          <w:rtl/>
        </w:rPr>
        <w:t xml:space="preserve"> وال </w:t>
      </w:r>
      <w:r w:rsidRPr="00B91430">
        <w:rPr>
          <w:rFonts w:eastAsia="Wingdings-Regular"/>
        </w:rPr>
        <w:t>potentiometer</w:t>
      </w:r>
      <w:r w:rsidRPr="00B91430">
        <w:rPr>
          <w:rFonts w:eastAsia="Wingdings-Regular"/>
          <w:szCs w:val="22"/>
          <w:rtl/>
        </w:rPr>
        <w:t xml:space="preserve"> مع ال </w:t>
      </w:r>
      <w:r w:rsidRPr="00B91430">
        <w:rPr>
          <w:rFonts w:eastAsia="Wingdings-Regular"/>
        </w:rPr>
        <w:t>PLC</w:t>
      </w:r>
    </w:p>
    <w:p w:rsidR="00D525A0" w:rsidRDefault="00D525A0" w:rsidP="00483067">
      <w:pPr>
        <w:rPr>
          <w:rFonts w:asciiTheme="majorBidi" w:eastAsia="Wingdings-Regular" w:hAnsiTheme="majorBidi" w:cstheme="majorBidi"/>
          <w:sz w:val="24"/>
          <w:lang w:val="en-US" w:bidi="ar-LB"/>
        </w:rPr>
      </w:pPr>
    </w:p>
    <w:p w:rsidR="00483067" w:rsidRPr="004E1614" w:rsidRDefault="00483067" w:rsidP="00D525A0">
      <w:pPr>
        <w:rPr>
          <w:rFonts w:asciiTheme="majorBidi" w:eastAsia="Wingdings-Regular" w:hAnsiTheme="majorBidi" w:cstheme="majorBidi"/>
          <w:sz w:val="24"/>
          <w:rtl/>
          <w:lang w:val="en-US" w:bidi="ar-LB"/>
        </w:rPr>
      </w:pPr>
      <w:r>
        <w:rPr>
          <w:noProof/>
          <w:lang w:val="en-US" w:eastAsia="en-US"/>
        </w:rPr>
        <mc:AlternateContent>
          <mc:Choice Requires="wpg">
            <w:drawing>
              <wp:anchor distT="0" distB="0" distL="114300" distR="114300" simplePos="0" relativeHeight="251755520" behindDoc="0" locked="0" layoutInCell="1" allowOverlap="1" wp14:anchorId="0996197C" wp14:editId="5E5C6DA1">
                <wp:simplePos x="0" y="0"/>
                <wp:positionH relativeFrom="column">
                  <wp:posOffset>856615</wp:posOffset>
                </wp:positionH>
                <wp:positionV relativeFrom="paragraph">
                  <wp:posOffset>99695</wp:posOffset>
                </wp:positionV>
                <wp:extent cx="5335270" cy="2783840"/>
                <wp:effectExtent l="0" t="0" r="17780" b="0"/>
                <wp:wrapNone/>
                <wp:docPr id="18829" name="Group 7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35270" cy="2783840"/>
                          <a:chOff x="0" y="0"/>
                          <a:chExt cx="5335270" cy="2783536"/>
                        </a:xfrm>
                      </wpg:grpSpPr>
                      <wpg:grpSp>
                        <wpg:cNvPr id="18830" name="Group 150705"/>
                        <wpg:cNvGrpSpPr>
                          <a:grpSpLocks/>
                        </wpg:cNvGrpSpPr>
                        <wpg:grpSpPr bwMode="auto">
                          <a:xfrm>
                            <a:off x="0" y="7951"/>
                            <a:ext cx="5335270" cy="2775585"/>
                            <a:chOff x="-159" y="0"/>
                            <a:chExt cx="53353" cy="27756"/>
                          </a:xfrm>
                        </wpg:grpSpPr>
                        <wps:wsp>
                          <wps:cNvPr id="18831" name="Straight Connector 150673"/>
                          <wps:cNvCnPr>
                            <a:cxnSpLocks noChangeShapeType="1"/>
                          </wps:cNvCnPr>
                          <wps:spPr bwMode="auto">
                            <a:xfrm rot="16200000" flipH="1">
                              <a:off x="11488" y="10773"/>
                              <a:ext cx="1280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32" name="Group 150703"/>
                          <wpg:cNvGrpSpPr>
                            <a:grpSpLocks/>
                          </wpg:cNvGrpSpPr>
                          <wpg:grpSpPr bwMode="auto">
                            <a:xfrm>
                              <a:off x="25444" y="0"/>
                              <a:ext cx="27750" cy="22326"/>
                              <a:chOff x="0" y="0"/>
                              <a:chExt cx="27750" cy="22326"/>
                            </a:xfrm>
                          </wpg:grpSpPr>
                          <wpg:grpSp>
                            <wpg:cNvPr id="18833" name="Group 150701"/>
                            <wpg:cNvGrpSpPr>
                              <a:grpSpLocks/>
                            </wpg:cNvGrpSpPr>
                            <wpg:grpSpPr bwMode="auto">
                              <a:xfrm>
                                <a:off x="0" y="0"/>
                                <a:ext cx="11251" cy="22326"/>
                                <a:chOff x="0" y="0"/>
                                <a:chExt cx="11251" cy="22326"/>
                              </a:xfrm>
                            </wpg:grpSpPr>
                            <pic:pic xmlns:pic="http://schemas.openxmlformats.org/drawingml/2006/picture">
                              <pic:nvPicPr>
                                <pic:cNvPr id="18834" name="Picture 150547"/>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91" cy="22326"/>
                                </a:xfrm>
                                <a:prstGeom prst="rect">
                                  <a:avLst/>
                                </a:prstGeom>
                                <a:noFill/>
                                <a:extLst>
                                  <a:ext uri="{909E8E84-426E-40DD-AFC4-6F175D3DCCD1}">
                                    <a14:hiddenFill xmlns:a14="http://schemas.microsoft.com/office/drawing/2010/main">
                                      <a:solidFill>
                                        <a:srgbClr val="FFFFFF"/>
                                      </a:solidFill>
                                    </a14:hiddenFill>
                                  </a:ext>
                                </a:extLst>
                              </pic:spPr>
                            </pic:pic>
                            <wps:wsp>
                              <wps:cNvPr id="18835" name="Straight Connector 150659"/>
                              <wps:cNvCnPr>
                                <a:cxnSpLocks noChangeShapeType="1"/>
                              </wps:cNvCnPr>
                              <wps:spPr bwMode="auto">
                                <a:xfrm flipH="1">
                                  <a:off x="6679" y="14471"/>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36" name="Straight Connector 150663"/>
                              <wps:cNvCnPr>
                                <a:cxnSpLocks noChangeShapeType="1"/>
                              </wps:cNvCnPr>
                              <wps:spPr bwMode="auto">
                                <a:xfrm flipH="1">
                                  <a:off x="6679" y="12085"/>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837" name="Group 150700"/>
                            <wpg:cNvGrpSpPr>
                              <a:grpSpLocks/>
                            </wpg:cNvGrpSpPr>
                            <wpg:grpSpPr bwMode="auto">
                              <a:xfrm>
                                <a:off x="20752" y="3419"/>
                                <a:ext cx="6998" cy="13755"/>
                                <a:chOff x="0" y="0"/>
                                <a:chExt cx="6997" cy="13755"/>
                              </a:xfrm>
                            </wpg:grpSpPr>
                            <wps:wsp>
                              <wps:cNvPr id="18838"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839" name="Group 150699"/>
                              <wpg:cNvGrpSpPr>
                                <a:grpSpLocks/>
                              </wpg:cNvGrpSpPr>
                              <wpg:grpSpPr bwMode="auto">
                                <a:xfrm>
                                  <a:off x="0" y="0"/>
                                  <a:ext cx="6997" cy="13755"/>
                                  <a:chOff x="0" y="0"/>
                                  <a:chExt cx="6997" cy="13755"/>
                                </a:xfrm>
                              </wpg:grpSpPr>
                              <wps:wsp>
                                <wps:cNvPr id="18840" name="Straight Connector 150656"/>
                                <wps:cNvCnPr>
                                  <a:cxnSpLocks noChangeShapeType="1"/>
                                </wps:cNvCnPr>
                                <wps:spPr bwMode="auto">
                                  <a:xfrm flipH="1">
                                    <a:off x="2385" y="13676"/>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41" name="Group 150697"/>
                                <wpg:cNvGrpSpPr>
                                  <a:grpSpLocks/>
                                </wpg:cNvGrpSpPr>
                                <wpg:grpSpPr bwMode="auto">
                                  <a:xfrm>
                                    <a:off x="0" y="0"/>
                                    <a:ext cx="6997" cy="13755"/>
                                    <a:chOff x="0" y="0"/>
                                    <a:chExt cx="6997" cy="13755"/>
                                  </a:xfrm>
                                </wpg:grpSpPr>
                                <wps:wsp>
                                  <wps:cNvPr id="18842"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43" name="Group 150696"/>
                                  <wpg:cNvGrpSpPr>
                                    <a:grpSpLocks/>
                                  </wpg:cNvGrpSpPr>
                                  <wpg:grpSpPr bwMode="auto">
                                    <a:xfrm>
                                      <a:off x="0" y="0"/>
                                      <a:ext cx="6997" cy="13755"/>
                                      <a:chOff x="0" y="0"/>
                                      <a:chExt cx="6997" cy="13755"/>
                                    </a:xfrm>
                                  </wpg:grpSpPr>
                                  <wps:wsp>
                                    <wps:cNvPr id="18844" name="Rectangle 150577"/>
                                    <wps:cNvSpPr>
                                      <a:spLocks noChangeArrowheads="1"/>
                                    </wps:cNvSpPr>
                                    <wps:spPr bwMode="auto">
                                      <a:xfrm>
                                        <a:off x="0" y="0"/>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845" name="Rectangle 150579"/>
                                    <wps:cNvSpPr>
                                      <a:spLocks noChangeArrowheads="1"/>
                                    </wps:cNvSpPr>
                                    <wps:spPr bwMode="auto">
                                      <a:xfrm>
                                        <a:off x="3498" y="0"/>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s:wsp>
                                    <wps:cNvPr id="18846" name="Straight Connector 150580"/>
                                    <wps:cNvCnPr>
                                      <a:cxnSpLocks noChangeShapeType="1"/>
                                    </wps:cNvCnPr>
                                    <wps:spPr bwMode="auto">
                                      <a:xfrm>
                                        <a:off x="5168" y="2782"/>
                                        <a:ext cx="0" cy="10973"/>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47"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48" name="Text Box 150684"/>
                                    <wps:cNvSpPr txBox="1">
                                      <a:spLocks noChangeArrowheads="1"/>
                                    </wps:cNvSpPr>
                                    <wps:spPr bwMode="auto">
                                      <a:xfrm>
                                        <a:off x="1908" y="7871"/>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wpg:grpSp>
                          </wpg:grpSp>
                          <wpg:grpSp>
                            <wpg:cNvPr id="18849" name="Group 150702"/>
                            <wpg:cNvGrpSpPr>
                              <a:grpSpLocks/>
                            </wpg:cNvGrpSpPr>
                            <wpg:grpSpPr bwMode="auto">
                              <a:xfrm>
                                <a:off x="6679" y="9382"/>
                                <a:ext cx="16443" cy="9141"/>
                                <a:chOff x="0" y="0"/>
                                <a:chExt cx="16443" cy="9141"/>
                              </a:xfrm>
                            </wpg:grpSpPr>
                            <wps:wsp>
                              <wps:cNvPr id="18850" name="Rectangle 150555"/>
                              <wps:cNvSpPr>
                                <a:spLocks noChangeArrowheads="1"/>
                              </wps:cNvSpPr>
                              <wps:spPr bwMode="auto">
                                <a:xfrm>
                                  <a:off x="9064" y="2544"/>
                                  <a:ext cx="7379"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Relay1</w:t>
                                    </w:r>
                                  </w:p>
                                </w:txbxContent>
                              </wps:txbx>
                              <wps:bodyPr rot="0" vert="horz" wrap="square" lIns="91440" tIns="45720" rIns="91440" bIns="45720" anchor="ctr" anchorCtr="0" upright="1">
                                <a:noAutofit/>
                              </wps:bodyPr>
                            </wps:wsp>
                            <wps:wsp>
                              <wps:cNvPr id="18851" name="Rectangle 150567"/>
                              <wps:cNvSpPr>
                                <a:spLocks noChangeArrowheads="1"/>
                              </wps:cNvSpPr>
                              <wps:spPr bwMode="auto">
                                <a:xfrm>
                                  <a:off x="9064" y="6361"/>
                                  <a:ext cx="7379"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Relay2</w:t>
                                    </w:r>
                                  </w:p>
                                </w:txbxContent>
                              </wps:txbx>
                              <wps:bodyPr rot="0" vert="horz" wrap="square" lIns="91440" tIns="45720" rIns="91440" bIns="45720" anchor="ctr" anchorCtr="0" upright="1">
                                <a:noAutofit/>
                              </wps:bodyPr>
                            </wps:wsp>
                            <wps:wsp>
                              <wps:cNvPr id="18852" name="Straight Connector 150658"/>
                              <wps:cNvCnPr>
                                <a:cxnSpLocks noChangeShapeType="1"/>
                              </wps:cNvCnPr>
                              <wps:spPr bwMode="auto">
                                <a:xfrm flipH="1">
                                  <a:off x="0" y="3896"/>
                                  <a:ext cx="914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53" name="Straight Connector 150660"/>
                              <wps:cNvCnPr>
                                <a:cxnSpLocks noChangeShapeType="1"/>
                              </wps:cNvCnPr>
                              <wps:spPr bwMode="auto">
                                <a:xfrm flipH="1">
                                  <a:off x="4532" y="7633"/>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54" name="Straight Connector 150661"/>
                              <wps:cNvCnPr>
                                <a:cxnSpLocks noChangeShapeType="1"/>
                              </wps:cNvCnPr>
                              <wps:spPr bwMode="auto">
                                <a:xfrm rot="16200000" flipH="1">
                                  <a:off x="3299" y="6321"/>
                                  <a:ext cx="25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55" name="Straight Connector 150664"/>
                              <wps:cNvCnPr>
                                <a:cxnSpLocks noChangeShapeType="1"/>
                              </wps:cNvCnPr>
                              <wps:spPr bwMode="auto">
                                <a:xfrm rot="16200000" flipH="1">
                                  <a:off x="3219" y="1312"/>
                                  <a:ext cx="255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56"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57" name="Text Box 150683"/>
                              <wps:cNvSpPr txBox="1">
                                <a:spLocks noChangeArrowheads="1"/>
                              </wps:cNvSpPr>
                              <wps:spPr bwMode="auto">
                                <a:xfrm>
                                  <a:off x="4304" y="701"/>
                                  <a:ext cx="5086"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858" name="Text Box 150685"/>
                              <wps:cNvSpPr txBox="1">
                                <a:spLocks noChangeArrowheads="1"/>
                              </wps:cNvSpPr>
                              <wps:spPr bwMode="auto">
                                <a:xfrm>
                                  <a:off x="4572" y="5731"/>
                                  <a:ext cx="5086"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g:grpSp>
                        </wpg:grpSp>
                        <wps:wsp>
                          <wps:cNvPr id="18859" name="Straight Connector 150678"/>
                          <wps:cNvCnPr>
                            <a:cxnSpLocks noChangeShapeType="1"/>
                          </wps:cNvCnPr>
                          <wps:spPr bwMode="auto">
                            <a:xfrm flipH="1">
                              <a:off x="20196" y="6780"/>
                              <a:ext cx="59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60" name="Group 150704"/>
                          <wpg:cNvGrpSpPr>
                            <a:grpSpLocks/>
                          </wpg:cNvGrpSpPr>
                          <wpg:grpSpPr bwMode="auto">
                            <a:xfrm>
                              <a:off x="-159" y="16538"/>
                              <a:ext cx="26318" cy="11218"/>
                              <a:chOff x="-159" y="0"/>
                              <a:chExt cx="26318" cy="11218"/>
                            </a:xfrm>
                          </wpg:grpSpPr>
                          <pic:pic xmlns:pic="http://schemas.openxmlformats.org/drawingml/2006/picture">
                            <pic:nvPicPr>
                              <pic:cNvPr id="18861" name="Picture 150667"/>
                              <pic:cNvPicPr>
                                <a:picLocks noChangeAspect="1"/>
                              </pic:cNvPicPr>
                            </pic:nvPicPr>
                            <pic:blipFill>
                              <a:blip r:embed="rId106">
                                <a:extLst>
                                  <a:ext uri="{28A0092B-C50C-407E-A947-70E740481C1C}">
                                    <a14:useLocalDpi xmlns:a14="http://schemas.microsoft.com/office/drawing/2010/main" val="0"/>
                                  </a:ext>
                                </a:extLst>
                              </a:blip>
                              <a:srcRect t="27043"/>
                              <a:stretch>
                                <a:fillRect/>
                              </a:stretch>
                            </pic:blipFill>
                            <pic:spPr bwMode="auto">
                              <a:xfrm>
                                <a:off x="4850" y="5585"/>
                                <a:ext cx="17710" cy="5633"/>
                              </a:xfrm>
                              <a:prstGeom prst="rect">
                                <a:avLst/>
                              </a:prstGeom>
                              <a:noFill/>
                              <a:extLst>
                                <a:ext uri="{909E8E84-426E-40DD-AFC4-6F175D3DCCD1}">
                                  <a14:hiddenFill xmlns:a14="http://schemas.microsoft.com/office/drawing/2010/main">
                                    <a:solidFill>
                                      <a:srgbClr val="FFFFFF"/>
                                    </a:solidFill>
                                  </a14:hiddenFill>
                                </a:ext>
                              </a:extLst>
                            </pic:spPr>
                          </pic:pic>
                          <wps:wsp>
                            <wps:cNvPr id="18862" name="Straight Connector 150669"/>
                            <wps:cNvCnPr>
                              <a:cxnSpLocks noChangeShapeType="1"/>
                            </wps:cNvCnPr>
                            <wps:spPr bwMode="auto">
                              <a:xfrm flipH="1">
                                <a:off x="20275" y="4870"/>
                                <a:ext cx="584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3" name="Straight Connector 150670"/>
                            <wps:cNvCnPr>
                              <a:cxnSpLocks noChangeShapeType="1"/>
                            </wps:cNvCnPr>
                            <wps:spPr bwMode="auto">
                              <a:xfrm rot="16200000" flipH="1">
                                <a:off x="10018" y="4393"/>
                                <a:ext cx="301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4" name="Straight Connector 150674"/>
                            <wps:cNvCnPr>
                              <a:cxnSpLocks noChangeShapeType="1"/>
                            </wps:cNvCnPr>
                            <wps:spPr bwMode="auto">
                              <a:xfrm flipH="1">
                                <a:off x="22502" y="178"/>
                                <a:ext cx="365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5" name="Straight Connector 150675"/>
                            <wps:cNvCnPr>
                              <a:cxnSpLocks noChangeShapeType="1"/>
                            </wps:cNvCnPr>
                            <wps:spPr bwMode="auto">
                              <a:xfrm rot="16200000" flipH="1">
                                <a:off x="21150" y="1372"/>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6" name="Straight Connector 150676"/>
                            <wps:cNvCnPr>
                              <a:cxnSpLocks noChangeShapeType="1"/>
                            </wps:cNvCnPr>
                            <wps:spPr bwMode="auto">
                              <a:xfrm flipH="1">
                                <a:off x="11529" y="2802"/>
                                <a:ext cx="1097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7" name="Straight Connector 150679"/>
                            <wps:cNvCnPr>
                              <a:cxnSpLocks noChangeShapeType="1"/>
                            </wps:cNvCnPr>
                            <wps:spPr bwMode="auto">
                              <a:xfrm flipH="1">
                                <a:off x="7394" y="655"/>
                                <a:ext cx="1051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8" name="Straight Connector 150680"/>
                            <wps:cNvCnPr>
                              <a:cxnSpLocks noChangeShapeType="1"/>
                            </wps:cNvCnPr>
                            <wps:spPr bwMode="auto">
                              <a:xfrm rot="16200000" flipH="1">
                                <a:off x="4889" y="3240"/>
                                <a:ext cx="502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9" name="Flowchart: Connector 150681"/>
                            <wps:cNvSpPr>
                              <a:spLocks noChangeArrowheads="1"/>
                            </wps:cNvSpPr>
                            <wps:spPr bwMode="auto">
                              <a:xfrm>
                                <a:off x="20116" y="4631"/>
                                <a:ext cx="451" cy="451"/>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s:wsp>
                            <wps:cNvPr id="18870" name="Text Box 150687"/>
                            <wps:cNvSpPr txBox="1">
                              <a:spLocks noChangeArrowheads="1"/>
                            </wps:cNvSpPr>
                            <wps:spPr bwMode="auto">
                              <a:xfrm>
                                <a:off x="-159" y="3669"/>
                                <a:ext cx="8795" cy="2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Voltage Out</w:t>
                                  </w:r>
                                </w:p>
                              </w:txbxContent>
                            </wps:txbx>
                            <wps:bodyPr rot="0" vert="horz" wrap="none" lIns="91440" tIns="45720" rIns="91440" bIns="45720" anchor="t" anchorCtr="0" upright="1">
                              <a:spAutoFit/>
                            </wps:bodyPr>
                          </wps:wsp>
                          <wps:wsp>
                            <wps:cNvPr id="18871" name="Text Box 150694"/>
                            <wps:cNvSpPr txBox="1">
                              <a:spLocks noChangeArrowheads="1"/>
                            </wps:cNvSpPr>
                            <wps:spPr bwMode="auto">
                              <a:xfrm>
                                <a:off x="11848" y="3911"/>
                                <a:ext cx="7944" cy="2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Voltage In</w:t>
                                  </w:r>
                                </w:p>
                              </w:txbxContent>
                            </wps:txbx>
                            <wps:bodyPr rot="0" vert="horz" wrap="none" lIns="91440" tIns="45720" rIns="91440" bIns="45720" anchor="t" anchorCtr="0" upright="1">
                              <a:spAutoFit/>
                            </wps:bodyPr>
                          </wps:wsp>
                        </wpg:grpSp>
                        <wps:wsp>
                          <wps:cNvPr id="18872" name="Straight Connector 150672"/>
                          <wps:cNvCnPr>
                            <a:cxnSpLocks noChangeShapeType="1"/>
                          </wps:cNvCnPr>
                          <wps:spPr bwMode="auto">
                            <a:xfrm flipH="1">
                              <a:off x="17890" y="4314"/>
                              <a:ext cx="823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73" name="Straight Connector 150677"/>
                          <wps:cNvCnPr>
                            <a:cxnSpLocks noChangeShapeType="1"/>
                          </wps:cNvCnPr>
                          <wps:spPr bwMode="auto">
                            <a:xfrm rot="16200000" flipH="1">
                              <a:off x="12521" y="14590"/>
                              <a:ext cx="1554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874" name="Group 781"/>
                        <wpg:cNvGrpSpPr/>
                        <wpg:grpSpPr>
                          <a:xfrm>
                            <a:off x="3228230" y="0"/>
                            <a:ext cx="1281678" cy="1037645"/>
                            <a:chOff x="0" y="0"/>
                            <a:chExt cx="1281678" cy="1037645"/>
                          </a:xfrm>
                        </wpg:grpSpPr>
                        <wps:wsp>
                          <wps:cNvPr id="18875" name="Text Box 150683"/>
                          <wps:cNvSpPr txBox="1">
                            <a:spLocks noChangeArrowheads="1"/>
                          </wps:cNvSpPr>
                          <wps:spPr bwMode="auto">
                            <a:xfrm>
                              <a:off x="556591" y="310101"/>
                              <a:ext cx="364876" cy="27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R2</w:t>
                                </w:r>
                              </w:p>
                            </w:txbxContent>
                          </wps:txbx>
                          <wps:bodyPr rot="0" vert="horz" wrap="square" lIns="91440" tIns="45720" rIns="91440" bIns="45720" anchor="t" anchorCtr="0" upright="1">
                            <a:noAutofit/>
                          </wps:bodyPr>
                        </wps:wsp>
                        <pic:pic xmlns:pic="http://schemas.openxmlformats.org/drawingml/2006/picture">
                          <pic:nvPicPr>
                            <pic:cNvPr id="18876" name="Picture 2067"/>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874643" y="95416"/>
                              <a:ext cx="407035" cy="659765"/>
                            </a:xfrm>
                            <a:prstGeom prst="rect">
                              <a:avLst/>
                            </a:prstGeom>
                            <a:noFill/>
                            <a:ln>
                              <a:noFill/>
                            </a:ln>
                          </pic:spPr>
                        </pic:pic>
                        <pic:pic xmlns:pic="http://schemas.openxmlformats.org/drawingml/2006/picture">
                          <pic:nvPicPr>
                            <pic:cNvPr id="18877"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222636" y="0"/>
                              <a:ext cx="361315" cy="1631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878"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588396" y="15903"/>
                              <a:ext cx="335280" cy="153670"/>
                            </a:xfrm>
                            <a:prstGeom prst="rect">
                              <a:avLst/>
                            </a:prstGeom>
                            <a:noFill/>
                            <a:ln>
                              <a:noFill/>
                            </a:ln>
                            <a:extLst>
                              <a:ext uri="{53640926-AAD7-44D8-BBD7-CCE9431645EC}">
                                <a14:shadowObscured xmlns:a14="http://schemas.microsoft.com/office/drawing/2010/main"/>
                              </a:ext>
                            </a:extLst>
                          </pic:spPr>
                        </pic:pic>
                        <wps:wsp>
                          <wps:cNvPr id="18879" name="Straight Connector 2074"/>
                          <wps:cNvCnPr/>
                          <wps:spPr>
                            <a:xfrm>
                              <a:off x="0" y="87464"/>
                              <a:ext cx="230635"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wps:wsp>
                          <wps:cNvPr id="18880" name="Straight Connector 2082"/>
                          <wps:cNvCnPr/>
                          <wps:spPr>
                            <a:xfrm>
                              <a:off x="0" y="1033670"/>
                              <a:ext cx="294198"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881" name="Straight Connector 13738"/>
                          <wps:cNvCnPr/>
                          <wps:spPr>
                            <a:xfrm flipV="1">
                              <a:off x="286247" y="763325"/>
                              <a:ext cx="0" cy="27432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882" name="Straight Connector 13745"/>
                          <wps:cNvCnPr/>
                          <wps:spPr>
                            <a:xfrm flipH="1">
                              <a:off x="294198" y="763325"/>
                              <a:ext cx="786765"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883" name="Straight Connector 778"/>
                          <wps:cNvCnPr/>
                          <wps:spPr>
                            <a:xfrm>
                              <a:off x="906448" y="87464"/>
                              <a:ext cx="174616" cy="0"/>
                            </a:xfrm>
                            <a:prstGeom prst="line">
                              <a:avLst/>
                            </a:prstGeom>
                          </wps:spPr>
                          <wps:style>
                            <a:lnRef idx="2">
                              <a:schemeClr val="dk1"/>
                            </a:lnRef>
                            <a:fillRef idx="0">
                              <a:schemeClr val="dk1"/>
                            </a:fillRef>
                            <a:effectRef idx="1">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0996197C" id="Group 792" o:spid="_x0000_s1165" style="position:absolute;left:0;text-align:left;margin-left:67.45pt;margin-top:7.85pt;width:420.1pt;height:219.2pt;z-index:251755520;mso-width-relative:margin;mso-height-relative:margin" coordsize="53352,27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">
                <v:group id="Group 150705" o:spid="_x0000_s1166" style="position:absolute;top:79;width:53352;height:27756" coordorigin="-159" coordsize="53353,27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zNPHscAAADe&#10;AAAADwAAAAAAAAAAAAAAAACqAgAAZHJzL2Rvd25yZXYueG1sUEsFBgAAAAAEAAQA+gAAAJ4DAAAA&#10;AA==&#10;">
                  <v:line id="Straight Connector 150673" o:spid="_x0000_s1167" style="position:absolute;rotation:90;flip:x;visibility:visible;mso-wrap-style:square" from="11488,10773" to="24290,10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uJ38MAAADeAAAADwAAAGRycy9kb3ducmV2LnhtbERP3WrCMBS+H/gO4QjezbQORtcZpQw2&#10;xKtVfYBDc0yKzUnXZLb69MtgsLvz8f2e9XZynbjSEFrPCvJlBoK48bplo+B0fH8sQISIrLHzTApu&#10;FGC7mT2ssdR+5Jquh2hECuFQogIbY19KGRpLDsPS98SJO/vBYUxwMFIPOKZw18lVlj1Lhy2nBos9&#10;vVlqLodvp2D8uPd7a14qU+Oubj5XU5V/WaUW86l6BRFpiv/iP/dOp/lF8ZTD7zvpBr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Lid/DAAAA3gAAAA8AAAAAAAAAAAAA&#10;AAAAoQIAAGRycy9kb3ducmV2LnhtbFBLBQYAAAAABAAEAPkAAACRAwAAAAA=&#10;" strokecolor="black [3200]" strokeweight="1pt">
                    <v:stroke joinstyle="miter"/>
                  </v:line>
                  <v:group id="_x0000_s1168" style="position:absolute;left:25444;width:27750;height:22326" coordsize="27750,2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108sQAAADeAAAADwAAAGRycy9kb3ducmV2LnhtbERPTYvCMBC9L/gfwgh7&#10;W9MqSqlGEdFlDyKoC4u3oRnbYjMpTbat/94Igrd5vM9ZrHpTiZYaV1pWEI8iEMSZ1SXnCn7Pu68E&#10;hPPIGivLpOBODlbLwccCU207PlJ78rkIIexSVFB4X6dSuqwgg25ka+LAXW1j0AfY5FI32IVwU8lx&#10;FM2kwZJDQ4E1bQrKbqd/o+C7w249ibft/nbd3C/n6eFvH5NSn8N+PQfhqfdv8cv9o8P8JJmM4f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108sQAAADeAAAA&#10;DwAAAAAAAAAAAAAAAACqAgAAZHJzL2Rvd25yZXYueG1sUEsFBgAAAAAEAAQA+gAAAJsDAAAAAA==&#10;">
                    <v:group id="Group 150701" o:spid="_x0000_s1169" style="position:absolute;width:11251;height:22326" coordsize="11251,2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HRacQAAADeAAAA&#10;DwAAAAAAAAAAAAAAAACqAgAAZHJzL2Rvd25yZXYueG1sUEsFBgAAAAAEAAQA+gAAAJsDAAAAAA==&#10;">
                      <v:shape id="Picture 150547" o:spid="_x0000_s1170" type="#_x0000_t75" style="position:absolute;width:6991;height:223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EP4DGAAAA3gAAAA8AAABkcnMvZG93bnJldi54bWxET01rwkAQvQv9D8sUvNVNq7QhukorKCIt&#10;pbYHj0N2TEJ2Z2N2NdFf3y0UvM3jfc5s0VsjztT6yrGCx1ECgjh3uuJCwc/36iEF4QOyRuOYFFzI&#10;w2J+N5hhpl3HX3TehULEEPYZKihDaDIpfV6SRT9yDXHkDq61GCJsC6lb7GK4NfIpSZ6lxYpjQ4kN&#10;LUvK693JKlgf+0P3aT62dfpmri++3r8nq41Sw/v+dQoiUB9u4n/3Rsf5aTqewN878QY5/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YQ/gMYAAADeAAAADwAAAAAAAAAAAAAA&#10;AACfAgAAZHJzL2Rvd25yZXYueG1sUEsFBgAAAAAEAAQA9wAAAJIDAAAAAA==&#10;">
                        <v:imagedata r:id="rId86" o:title=""/>
                        <v:path arrowok="t"/>
                      </v:shape>
                      <v:line id="Straight Connector 150659" o:spid="_x0000_s1171" style="position:absolute;flip:x;visibility:visible;mso-wrap-style:square" from="6679,14471" to="11251,14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Gk28UAAADeAAAADwAAAGRycy9kb3ducmV2LnhtbERPS2vCQBC+F/oflil4q5talZi6ikgt&#10;VhDxceltyI5JanY27G5j/PddodDbfHzPmc47U4uWnK8sK3jpJyCIc6srLhScjqvnFIQPyBpry6Tg&#10;Rh7ms8eHKWbaXnlP7SEUIoawz1BBGUKTSenzkgz6vm2II3e2zmCI0BVSO7zGcFPLQZKMpcGKY0OJ&#10;DS1Lyi+HH6NguNvWevO9a9ummnyeh18f7p2NUr2nbvEGIlAX/sV/7rWO89P0dQT3d+INcvY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Gk28UAAADeAAAADwAAAAAAAAAA&#10;AAAAAAChAgAAZHJzL2Rvd25yZXYueG1sUEsFBgAAAAAEAAQA+QAAAJMDAAAAAA==&#10;" strokecolor="black [3200]" strokeweight="1pt">
                        <v:stroke joinstyle="miter"/>
                      </v:line>
                      <v:line id="Straight Connector 150663" o:spid="_x0000_s1172" style="position:absolute;flip:x;visibility:visible;mso-wrap-style:square" from="6679,12085" to="11251,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M6rMUAAADeAAAADwAAAGRycy9kb3ducmV2LnhtbERPTWvCQBC9C/0PywjedKMViamriFix&#10;BZFqL70N2TFJm50Nu2tM/70rFHqbx/ucxaoztWjJ+cqygvEoAUGcW11xoeDz/DpMQfiArLG2TAp+&#10;ycNq+dRbYKbtjT+oPYVCxBD2GSooQ2gyKX1ekkE/sg1x5C7WGQwRukJqh7cYbmo5SZKZNFhxbCix&#10;oU1J+c/pahRMj4dav38f27ap5m+X6dfObdkoNeh36xcQgbrwL/5z73Wcn6bPM3i8E2+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M6rMUAAADeAAAADwAAAAAAAAAA&#10;AAAAAAChAgAAZHJzL2Rvd25yZXYueG1sUEsFBgAAAAAEAAQA+QAAAJMDAAAAAA==&#10;" strokecolor="black [3200]" strokeweight="1pt">
                        <v:stroke joinstyle="miter"/>
                      </v:line>
                    </v:group>
                    <v:group id="Group 150700" o:spid="_x0000_s1173" style="position:absolute;left:20752;top:3419;width:6998;height:13755" coordsize="699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rXasQAAADeAAAADwAAAGRycy9kb3ducmV2LnhtbERPTWvCQBC9C/0PyxS8&#10;6SYVbUhdRaSKBxGqhdLbkB2TYHY2ZNck/ntXELzN433OfNmbSrTUuNKygngcgSDOrC45V/B72owS&#10;EM4ja6wsk4IbOVgu3gZzTLXt+Ifao89FCGGXooLC+zqV0mUFGXRjWxMH7mwbgz7AJpe6wS6Em0p+&#10;RNFMGiw5NBRY07qg7HK8GgXbDrvVJP5u95fz+vZ/mh7+9jEpNXzvV18gPPX+JX66dzrMT5LJJz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rXasQAAADeAAAA&#10;DwAAAAAAAAAAAAAAAACqAgAAZHJzL2Rvd25yZXYueG1sUEsFBgAAAAAEAAQA+gAAAJsDAAAAAA==&#10;">
                      <v:shape id="Flowchart: Connector 150657" o:spid="_x0000_s1174"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gX8YA&#10;AADeAAAADwAAAGRycy9kb3ducmV2LnhtbESPzU7DMAzH70h7h8iTuLEEhlBVlk0bUsUEFzZ4AKsx&#10;TVnjdE22dW+PD0jcbPn/8fNiNYZOnWlIbWQL9zMDiriOruXGwtdndVeAShnZYReZLFwpwWo5uVlg&#10;6eKFd3Te50ZJCKcSLfic+1LrVHsKmGaxJ5bbdxwCZlmHRrsBLxIeOv1gzJMO2LI0eOzpxVN92J+C&#10;lFTH94/T4/Xt9fCzZjPf+mSqjbW303H9DCrTmP/Ff+6tE/yimAuvvCMz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cgX8YAAADeAAAADwAAAAAAAAAAAAAAAACYAgAAZHJz&#10;L2Rvd25yZXYueG1sUEsFBgAAAAAEAAQA9QAAAIsDAAAAAA==&#10;" fillcolor="black [3200]" strokecolor="black [1600]" strokeweight="1pt">
                        <v:stroke joinstyle="miter"/>
                      </v:shape>
                      <v:group id="Group 150699" o:spid="_x0000_s1175" style="position:absolute;width:6997;height:13755" coordsize="699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nmg8QAAADeAAAADwAAAGRycy9kb3ducmV2LnhtbERPTWvCQBC9C/6HZQre&#10;dBPFkqauIlLFgxSqBfE2ZMckmJ0N2W0S/70rCL3N433OYtWbSrTUuNKygngSgSDOrC45V/B72o4T&#10;EM4ja6wsk4I7OVgth4MFptp2/EPt0ecihLBLUUHhfZ1K6bKCDLqJrYkDd7WNQR9gk0vdYBfCTSWn&#10;UfQuDZYcGgqsaVNQdjv+GQW7Drv1LP5qD7fr5n45zb/Ph5iUGr31608Qnnr/L3659zrMT5LZBz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nmg8QAAADeAAAA&#10;DwAAAAAAAAAAAAAAAACqAgAAZHJzL2Rvd25yZXYueG1sUEsFBgAAAAAEAAQA+gAAAJsDAAAAAA==&#10;">
                        <v:line id="Straight Connector 150656" o:spid="_x0000_s1176" style="position:absolute;flip:x;visibility:visible;mso-wrap-style:square" from="2385,13676" to="5128,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0PscAAADeAAAADwAAAGRycy9kb3ducmV2LnhtbESPQUvDQBCF70L/wzKF3uymEiRNuy1S&#10;VFSQYuvF25CdJqnZ2bC7TeO/dw6CtxnmzXvvW29H16mBQmw9G1jMM1DElbct1wY+j0+3BaiYkC12&#10;nsnAD0XYbiY3ayytv/IHDYdUKzHhWKKBJqW+1DpWDTmMc98Ty+3kg8Mka6i1DXgVc9fpuyy71w5b&#10;loQGe9o1VH0fLs5Avn/v7Nt5Pwx9u3w95V/P4ZGdMbPp+LAClWhM/+K/7xcr9YsiFwDBkRn05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oHQ+xwAAAN4AAAAPAAAAAAAA&#10;AAAAAAAAAKECAABkcnMvZG93bnJldi54bWxQSwUGAAAAAAQABAD5AAAAlQMAAAAA&#10;" strokecolor="black [3200]" strokeweight="1pt">
                          <v:stroke joinstyle="miter"/>
                        </v:line>
                        <v:group id="Group 150697" o:spid="_x0000_s1177" style="position:absolute;width:6997;height:13755" coordsize="699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mZ+MUAAADeAAAADwAAAGRycy9kb3ducmV2LnhtbERPS2vCQBC+F/wPywi9&#10;1U20lRBdRaSWHkTwAeJtyI5JMDsbstsk/ntXEHqbj+8582VvKtFS40rLCuJRBII4s7rkXMHpuPlI&#10;QDiPrLGyTAru5GC5GLzNMdW24z21B5+LEMIuRQWF93UqpcsKMuhGtiYO3NU2Bn2ATS51g10IN5Uc&#10;R9FUGiw5NBRY07qg7Hb4Mwp+OuxWk/i73d6u6/vl+LU7b2NS6n3Yr2YgPPX+X/xy/+owP0k+Y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5mfjFAAAA3gAA&#10;AA8AAAAAAAAAAAAAAAAAqgIAAGRycy9kb3ducmV2LnhtbFBLBQYAAAAABAAEAPoAAACcAwAAAAA=&#10;">
                          <v:line id="Straight Connector 150581" o:spid="_x0000_s1178"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5P0sUAAADeAAAADwAAAGRycy9kb3ducmV2LnhtbERPTWvCQBC9F/wPywi91Y0SJKauItKW&#10;WhAx9tLbkB2T1Oxs2N3G9N93C4K3ebzPWa4H04qenG8sK5hOEhDEpdUNVwo+T69PGQgfkDW2lknB&#10;L3lYr0YPS8y1vfKR+iJUIoawz1FBHUKXS+nLmgz6ie2II3e2zmCI0FVSO7zGcNPKWZLMpcGGY0ON&#10;HW1rKi/Fj1GQHvat/vg+9H3XLHbn9OvNvbBR6nE8bJ5BBBrCXXxzv+s4P8vSGfy/E2+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z5P0sUAAADeAAAADwAAAAAAAAAA&#10;AAAAAAChAgAAZHJzL2Rvd25yZXYueG1sUEsFBgAAAAAEAAQA+QAAAJMDAAAAAA==&#10;" strokecolor="black [3200]" strokeweight="1pt">
                            <v:stroke joinstyle="miter"/>
                          </v:line>
                          <v:group id="Group 150696" o:spid="_x0000_s1179" style="position:absolute;width:6997;height:13755" coordsize="699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FMQAAADeAAAADwAAAGRycy9kb3ducmV2LnhtbERPTWvCQBC9C/0PyxS8&#10;6SZVS0hdRaSKBxGqhdLbkB2TYHY2ZNck/ntXELzN433OfNmbSrTUuNKygngcgSDOrC45V/B72owS&#10;EM4ja6wsk4IbOVgu3gZzTLXt+Ifao89FCGGXooLC+zqV0mUFGXRjWxMH7mwbgz7AJpe6wS6Em0p+&#10;RNGnNFhyaCiwpnVB2eV4NQq2HXarSfzd7i/n9e3/NDv87WNSavjer75AeOr9S/x073SYnyTT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eiFMQAAADeAAAA&#10;DwAAAAAAAAAAAAAAAACqAgAAZHJzL2Rvd25yZXYueG1sUEsFBgAAAAAEAAQA+gAAAJsDAAAAAA==&#10;">
                            <v:rect id="Rectangle 150577" o:spid="_x0000_s1180" style="position:absolute;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xwGsMA&#10;AADeAAAADwAAAGRycy9kb3ducmV2LnhtbERPzYrCMBC+L/gOYYS9LJrqipRqFBEKXvbgzwOMzZgW&#10;m0ltYs2+/WZhYW/z8f3OehttKwbqfeNYwWyagSCunG7YKLicy0kOwgdkja1jUvBNHrab0dsaC+1e&#10;fKThFIxIIewLVFCH0BVS+qomi37qOuLE3VxvMSTYG6l7fKVw28p5li2lxYZTQ40d7Wuq7qenVXA1&#10;9/brM8TzLR+uw+P4Uc5NLJV6H8fdCkSgGP7Ff+6DTvPzfLGA33fSD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xwGsMAAADeAAAADwAAAAAAAAAAAAAAAACYAgAAZHJzL2Rv&#10;d25yZXYueG1sUEsFBgAAAAAEAAQA9QAAAIgDA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181" style="position:absolute;left:3498;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DVgcQA&#10;AADeAAAADwAAAGRycy9kb3ducmV2LnhtbERPzWoCMRC+C75DmEIvUrNqLcvWKCIs9OLBnwcYN2N2&#10;cTNZN3FN374pFHqbj+93VptoWzFQ7xvHCmbTDARx5XTDRsH5VL7lIHxA1tg6JgXf5GGzHo9WWGj3&#10;5AMNx2BECmFfoII6hK6Q0lc1WfRT1xEn7up6iyHB3kjd4zOF21bOs+xDWmw4NdTY0a6m6nZ8WAUX&#10;c2v3ixBP13y4DPfDpJybWCr1+hK3nyACxfAv/nN/6TQ/z9+X8PtOukG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g1YH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line id="Straight Connector 150580" o:spid="_x0000_s1182" style="position:absolute;visibility:visible;mso-wrap-style:square" from="5168,2782" to="5168,13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cbJsMAAADeAAAADwAAAGRycy9kb3ducmV2LnhtbERPTYvCMBC9L/gfwgje1lSR0lajiCDs&#10;ZcF1VTyOzdgWm0lJotZ/v1lY2Ns83ucsVr1pxYOcbywrmIwTEMSl1Q1XCg7f2/cMhA/IGlvLpOBF&#10;HlbLwdsCC22f/EWPfahEDGFfoII6hK6Q0pc1GfRj2xFH7mqdwRChq6R2+IzhppXTJEmlwYZjQ40d&#10;bWoqb/u7UXCk082leS63l/N9dzWHPNXyU6nRsF/PQQTqw7/4z/2h4/wsm6Xw+06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3GybDAAAA3gAAAA8AAAAAAAAAAAAA&#10;AAAAoQIAAGRycy9kb3ducmV2LnhtbFBLBQYAAAAABAAEAPkAAACRAwAAAAA=&#10;" strokecolor="black [3200]" strokeweight="1pt">
                              <v:stroke joinstyle="miter"/>
                            </v:line>
                            <v:line id="Straight Connector 150662" o:spid="_x0000_s1183"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HTcMAAADeAAAADwAAAGRycy9kb3ducmV2LnhtbERP3WrCMBS+H/gO4Qi7m6kytlqNUgaK&#10;7GpVH+DQHJNic1KbzHZ7+mUw2N35+H7Peju6VtypD41nBfNZBoK49rpho+B82j3lIEJE1th6JgVf&#10;FGC7mTyssdB+4Irux2hECuFQoAIbY1dIGWpLDsPMd8SJu/jeYUywN1L3OKRw18pFlr1Ihw2nBosd&#10;vVmqr8dPp2DYf3fv1ixLU+Ghqj8WYzm/WaUep2O5AhFpjP/iP/dBp/l5/vwKv++kG+Tm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fox03DAAAA3gAAAA8AAAAAAAAAAAAA&#10;AAAAoQIAAGRycy9kb3ducmV2LnhtbFBLBQYAAAAABAAEAPkAAACRAwAAAAA=&#10;" strokecolor="black [3200]" strokeweight="1pt">
                              <v:stroke joinstyle="miter"/>
                            </v:line>
                            <v:shape id="Text Box 150684" o:spid="_x0000_s1184" type="#_x0000_t202" style="position:absolute;left:1908;top:7871;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vpqcgA&#10;AADeAAAADwAAAGRycy9kb3ducmV2LnhtbESPQWvCQBCF70L/wzKF3nRTqRJSV5GAWEp70ObibcyO&#10;SWh2Ns2umvrrOwehtxnem/e+WawG16oL9aHxbOB5koAiLr1tuDJQfG3GKagQkS22nsnALwVYLR9G&#10;C8ysv/KOLvtYKQnhkKGBOsYu0zqUNTkME98Ri3byvcMoa19p2+NVwl2rp0ky1w4bloYaO8prKr/3&#10;Z2fgPd984u44demtzbcfp3X3Uxxmxjw9DutXUJGG+G++X79ZwU/TF+GVd2QGv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C+mpyAAAAN4AAAAPAAAAAAAAAAAAAAAAAJgCAABk&#10;cnMvZG93bnJldi54bWxQSwUGAAAAAAQABAD1AAAAjQ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group>
                    </v:group>
                    <v:group id="Group 150702" o:spid="_x0000_s1185" style="position:absolute;left:6679;top:9382;width:16443;height:9141" coordsize="16443,9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V/sUAAADeAAAADwAAAGRycy9kb3ducmV2LnhtbERPTWvCQBC9C/0PyxS8&#10;1U20lhhdRcQWD1KoFsTbkB2TYHY2ZLdJ/PeuUPA2j/c5i1VvKtFS40rLCuJRBII4s7rkXMHv8fMt&#10;AeE8ssbKMim4kYPV8mWwwFTbjn+oPfhchBB2KSoovK9TKV1WkEE3sjVx4C62MegDbHKpG+xCuKnk&#10;OIo+pMGSQ0OBNW0Kyq6HP6Pgq8NuPYm37f562dzOx+n3aR+TUsPXfj0H4an3T/G/e6fD/CR5n8H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YPlf7FAAAA3gAA&#10;AA8AAAAAAAAAAAAAAAAAqgIAAGRycy9kb3ducmV2LnhtbFBLBQYAAAAABAAEAPoAAACcAwAAAAA=&#10;">
                      <v:rect id="Rectangle 150555" o:spid="_x0000_s1186" style="position:absolute;left:9064;top:2544;width:7379;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7gxMcA&#10;AADeAAAADwAAAGRycy9kb3ducmV2LnhtbESPQWvDMAyF74P+B6NCL2N11rERsrplDAK97NB2P0CN&#10;VSc0lrPYTd1/Px0Gu0no6b33rbfZ92qiMXaBDTwvC1DETbAdOwPfx/qpBBUTssU+MBm4U4TtZvaw&#10;xsqGG+9pOiSnxIRjhQbalIZK69i05DEuw0Ast3MYPSZZR6ftiDcx971eFcWb9tixJLQ40GdLzeVw&#10;9QZO7tJ/vaR8PJfTafrZP9Yrl2tjFvP88Q4qUU7/4r/vnZX6ZfkqAIIjM+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O4MTHAAAA3gAAAA8AAAAAAAAAAAAAAAAAmAIAAGRy&#10;cy9kb3ducmV2LnhtbFBLBQYAAAAABAAEAPUAAACM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Relay1</w:t>
                              </w:r>
                            </w:p>
                          </w:txbxContent>
                        </v:textbox>
                      </v:rect>
                      <v:rect id="Rectangle 150567" o:spid="_x0000_s1187" style="position:absolute;left:9064;top:6361;width:7379;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FX8QA&#10;AADeAAAADwAAAGRycy9kb3ducmV2LnhtbERPzWrCQBC+F/oOyxS8lLrRYgmpq4gQ8NKD2geYZMdN&#10;MDsbs2tc394tFLzNx/c7y3W0nRhp8K1jBbNpBoK4drplo+D3WH7kIHxA1tg5JgV38rBevb4ssdDu&#10;xnsaD8GIFMK+QAVNCH0hpa8bsuinridO3MkNFkOCg5F6wFsKt52cZ9mXtNhyamiwp21D9flwtQoq&#10;c+5+PkM8nvKxGi/793JuYqnU5C1uvkEEiuEp/nfvdJqf54sZ/L2Tbp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CRV/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Relay2</w:t>
                              </w:r>
                            </w:p>
                          </w:txbxContent>
                        </v:textbox>
                      </v:rect>
                      <v:line id="Straight Connector 150658" o:spid="_x0000_s1188" style="position:absolute;flip:x;visibility:visible;mso-wrap-style:square" from="0,3896" to="914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fZD8UAAADeAAAADwAAAGRycy9kb3ducmV2LnhtbERPTWvCQBC9F/oflin0VjcVKzF1FZFW&#10;VJBQ9eJtyI5J2uxs2N3G9N+7gtDbPN7nTOe9aURHzteWFbwOEhDEhdU1lwqOh8+XFIQPyBoby6Tg&#10;jzzMZ48PU8y0vfAXdftQihjCPkMFVQhtJqUvKjLoB7YljtzZOoMhQldK7fASw00jh0kylgZrjg0V&#10;trSsqPjZ/xoFo3zX6O133nVtPdmcR6eV+2Cj1PNTv3gHEagP/+K7e63j/DR9G8LtnXiD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ufZD8UAAADeAAAADwAAAAAAAAAA&#10;AAAAAAChAgAAZHJzL2Rvd25yZXYueG1sUEsFBgAAAAAEAAQA+QAAAJMDAAAAAA==&#10;" strokecolor="black [3200]" strokeweight="1pt">
                        <v:stroke joinstyle="miter"/>
                      </v:line>
                      <v:line id="Straight Connector 150660" o:spid="_x0000_s1189" style="position:absolute;flip:x;visibility:visible;mso-wrap-style:square" from="4532,7633" to="9104,7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t8lMUAAADeAAAADwAAAGRycy9kb3ducmV2LnhtbERPS2vCQBC+F/oflil4q5talZi6ikgt&#10;VhDxceltyI5JanY27G5j/PddodDbfHzPmc47U4uWnK8sK3jpJyCIc6srLhScjqvnFIQPyBpry6Tg&#10;Rh7ms8eHKWbaXnlP7SEUIoawz1BBGUKTSenzkgz6vm2II3e2zmCI0BVSO7zGcFPLQZKMpcGKY0OJ&#10;DS1Lyi+HH6NguNvWevO9a9ummnyeh18f7p2NUr2nbvEGIlAX/sV/7rWO89N09Ar3d+INcvY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t8lMUAAADeAAAADwAAAAAAAAAA&#10;AAAAAAChAgAAZHJzL2Rvd25yZXYueG1sUEsFBgAAAAAEAAQA+QAAAJMDAAAAAA==&#10;" strokecolor="black [3200]" strokeweight="1pt">
                        <v:stroke joinstyle="miter"/>
                      </v:line>
                      <v:line id="Straight Connector 150661" o:spid="_x0000_s1190" style="position:absolute;rotation:90;flip:x;visibility:visible;mso-wrap-style:square" from="3299,6321" to="5859,6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PP58MAAADeAAAADwAAAGRycy9kb3ducmV2LnhtbERP3WrCMBS+H/gO4Qi7m6myjVqNUgaK&#10;7GpVH+DQHJNic1KbzHZ7+mUw2N35+H7Peju6VtypD41nBfNZBoK49rpho+B82j3lIEJE1th6JgVf&#10;FGC7mTyssdB+4Irux2hECuFQoAIbY1dIGWpLDsPMd8SJu/jeYUywN1L3OKRw18pFlr1Khw2nBosd&#10;vVmqr8dPp2DYf3fv1ixLU+Ghqj8WYzm/WaUep2O5AhFpjP/iP/dBp/l5/vIMv++kG+Tm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jz+fDAAAA3gAAAA8AAAAAAAAAAAAA&#10;AAAAoQIAAGRycy9kb3ducmV2LnhtbFBLBQYAAAAABAAEAPkAAACRAwAAAAA=&#10;" strokecolor="black [3200]" strokeweight="1pt">
                        <v:stroke joinstyle="miter"/>
                      </v:line>
                      <v:line id="Straight Connector 150664" o:spid="_x0000_s1191" style="position:absolute;rotation:90;flip:x;visibility:visible;mso-wrap-style:square" from="3219,1312" to="5778,1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9qfMMAAADeAAAADwAAAGRycy9kb3ducmV2LnhtbERP3WrCMBS+H+wdwhG8m6mC0nVGKYOJ&#10;7GrVPcChOUuKzUnXRFv39IsgeHc+vt+z3o6uFRfqQ+NZwXyWgSCuvW7YKPg+frzkIEJE1th6JgVX&#10;CrDdPD+tsdB+4Iouh2hECuFQoAIbY1dIGWpLDsPMd8SJ+/G9w5hgb6TucUjhrpWLLFtJhw2nBosd&#10;vVuqT4ezUzDs/rpPa15LU+G+qr8WYzn/tUpNJ2P5BiLSGB/iu3uv0/w8Xy7h9k66QW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vanzDAAAA3gAAAA8AAAAAAAAAAAAA&#10;AAAAoQIAAGRycy9kb3ducmV2LnhtbFBLBQYAAAAABAAEAPkAAACRAwAAAAA=&#10;" strokecolor="black [3200]" strokeweight="1pt">
                        <v:stroke joinstyle="miter"/>
                      </v:line>
                      <v:line id="Straight Connector 150666" o:spid="_x0000_s1192"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zfDMUAAADeAAAADwAAAGRycy9kb3ducmV2LnhtbERPTWvCQBC9F/wPywje6kaxkkZXEdHS&#10;FkS0vfQ2ZMckmp0Nu9uY/ntXKHibx/uc+bIztWjJ+cqygtEwAUGcW11xoeD7a/ucgvABWWNtmRT8&#10;kYflovc0x0zbKx+oPYZCxBD2GSooQ2gyKX1ekkE/tA1x5E7WGQwRukJqh9cYbmo5TpKpNFhxbCix&#10;oXVJ+eX4axRM9rtaf573bdtUrx+nyc+b27BRatDvVjMQgbrwEP+733Wcn6YvU7i/E2+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zfDMUAAADeAAAADwAAAAAAAAAA&#10;AAAAAAChAgAAZHJzL2Rvd25yZXYueG1sUEsFBgAAAAAEAAQA+QAAAJMDAAAAAA==&#10;" strokecolor="black [3200]" strokeweight="1pt">
                        <v:stroke joinstyle="miter"/>
                      </v:line>
                      <v:shape id="_x0000_s1193" type="#_x0000_t202" style="position:absolute;left:4304;top:701;width:5086;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3rBsUA&#10;AADeAAAADwAAAGRycy9kb3ducmV2LnhtbERPS4vCMBC+L/gfwgje1lTBtVSjSEFWlvXg4+JtbMa2&#10;2Exqk9Wuv94Igrf5+J4znbemEldqXGlZwaAfgSDOrC45V7DfLT9jEM4ja6wsk4J/cjCfdT6mmGh7&#10;4w1dtz4XIYRdggoK7+tESpcVZND1bU0cuJNtDPoAm1zqBm8h3FRyGEVf0mDJoaHAmtKCsvP2zyj4&#10;SZdr3ByHJr5X6ffvaVFf9oeRUr1uu5iA8NT6t/jlXukwP45HY3i+E26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TesGxQAAAN4AAAAPAAAAAAAAAAAAAAAAAJgCAABkcnMv&#10;ZG93bnJldi54bWxQSwUGAAAAAAQABAD1AAAAig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shape id="Text Box 150685" o:spid="_x0000_s1194" type="#_x0000_t202" style="position:absolute;left:4572;top:5731;width:5086;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dMcA&#10;AADeAAAADwAAAGRycy9kb3ducmV2LnhtbESPQWvCQBCF7wX/wzKCt7qpoITUVSQgitiD1ktv0+yY&#10;hGZnY3bV2F/vHAq9zfDevPfNfNm7Rt2oC7VnA2/jBBRx4W3NpYHT5/o1BRUissXGMxl4UIDlYvAy&#10;x8z6Ox/odoylkhAOGRqoYmwzrUNRkcMw9i2xaGffOYyydqW2Hd4l3DV6kiQz7bBmaaiwpbyi4ud4&#10;dQZ2+foDD98Tl/42+WZ/XrWX09fUmNGwX72DitTHf/Pf9dYKfppOhVfekRn04g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Sf3THAAAA3gAAAA8AAAAAAAAAAAAAAAAAmAIAAGRy&#10;cy9kb3ducmV2LnhtbFBLBQYAAAAABAAEAPUAAACMAw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group>
                  </v:group>
                  <v:line id="Straight Connector 150678" o:spid="_x0000_s1195" style="position:absolute;flip:x;visibility:visible;mso-wrap-style:square" from="20196,6780" to="26139,6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NLfsUAAADeAAAADwAAAGRycy9kb3ducmV2LnhtbERPS2vCQBC+F/wPywi91Y1iS4yuItKK&#10;LYj4uHgbsmMSzc6G3W1M/323UPA2H99zZovO1KIl5yvLCoaDBARxbnXFhYLT8eMlBeEDssbaMin4&#10;IQ+Lee9phpm2d95TewiFiCHsM1RQhtBkUvq8JIN+YBviyF2sMxgidIXUDu8x3NRylCRv0mDFsaHE&#10;hlYl5bfDt1Ew3m1r/XXdtW1TTT4v4/PavbNR6rnfLacgAnXhIf53b3Scn6avE/h7J94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NLfsUAAADeAAAADwAAAAAAAAAA&#10;AAAAAAChAgAAZHJzL2Rvd25yZXYueG1sUEsFBgAAAAAEAAQA+QAAAJMDAAAAAA==&#10;" strokecolor="black [3200]" strokeweight="1pt">
                    <v:stroke joinstyle="miter"/>
                  </v:line>
                  <v:group id="Group 150704" o:spid="_x0000_s1196" style="position:absolute;left:-159;top:16538;width:26318;height:11218" coordorigin="-159" coordsize="26318,11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yAYAPIAAAA&#10;3gAAAA8AAAAAAAAAAAAAAAAAqgIAAGRycy9kb3ducmV2LnhtbFBLBQYAAAAABAAEAPoAAACfAwAA&#10;AAA=&#10;">
                    <v:shape id="Picture 150667" o:spid="_x0000_s1197" type="#_x0000_t75" style="position:absolute;left:4850;top:5585;width:17710;height:5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pEPHEAAAA3gAAAA8AAABkcnMvZG93bnJldi54bWxET01rwkAQvRf6H5YpeBHdxIOE1FVEaBE9&#10;NbW0xyE7JsHd2bC7xvjv3UKht3m8z1ltRmvEQD50jhXk8wwEce10x42C0+fbrAARIrJG45gU3CnA&#10;Zv38tMJSuxt/0FDFRqQQDiUqaGPsSylD3ZLFMHc9ceLOzluMCfpGao+3FG6NXGTZUlrsODW02NOu&#10;pfpSXa2Cr+b4/bPbm0qbeupdPj0M7+Gg1ORl3L6CiDTGf/Gfe6/T/KJY5vD7TrpBr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pEPHEAAAA3gAAAA8AAAAAAAAAAAAAAAAA&#10;nwIAAGRycy9kb3ducmV2LnhtbFBLBQYAAAAABAAEAPcAAACQAwAAAAA=&#10;">
                      <v:imagedata r:id="rId107" o:title="" croptop="17723f"/>
                      <v:path arrowok="t"/>
                    </v:shape>
                    <v:line id="Straight Connector 150669" o:spid="_x0000_s1198" style="position:absolute;flip:x;visibility:visible;mso-wrap-style:square" from="20275,4870" to="26124,4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sTssQAAADeAAAADwAAAGRycy9kb3ducmV2LnhtbERPTWvCQBC9C/6HZQRvulFE0ugqIra0&#10;BZGqF29DdkzSZmfD7hrTf98tCN7m8T5nue5MLVpyvrKsYDJOQBDnVldcKDifXkcpCB+QNdaWScEv&#10;eViv+r0lZtre+YvaYyhEDGGfoYIyhCaT0uclGfRj2xBH7mqdwRChK6R2eI/hppbTJJlLgxXHhhIb&#10;2paU/xxvRsHssK/15/ehbZvq5eM6u7y5HRulhoNuswARqAtP8cP9ruP8NJ1P4f+deIN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xOyxAAAAN4AAAAPAAAAAAAAAAAA&#10;AAAAAKECAABkcnMvZG93bnJldi54bWxQSwUGAAAAAAQABAD5AAAAkgMAAAAA&#10;" strokecolor="black [3200]" strokeweight="1pt">
                      <v:stroke joinstyle="miter"/>
                    </v:line>
                    <v:line id="Straight Connector 150670" o:spid="_x0000_s1199" style="position:absolute;rotation:90;flip:x;visibility:visible;mso-wrap-style:square" from="10018,4393" to="13035,4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adLsMAAADeAAAADwAAAGRycy9kb3ducmV2LnhtbERP3WrCMBS+H+wdwhF2t6Y6kK4zShlM&#10;xKtV9wCH5iwpNiddE2316c1gsLvz8f2e1WZynbjQEFrPCuZZDoK48bplo+Dr+PFcgAgRWWPnmRRc&#10;KcBm/fiwwlL7kWu6HKIRKYRDiQpsjH0pZWgsOQyZ74kT9+0HhzHBwUg94JjCXScXeb6UDltODRZ7&#10;erfUnA5np2Dc3vq9Na+VqXFXN5+LqZr/WKWeZlP1BiLSFP/Ff+6dTvOLYvkCv++kG+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mnS7DAAAA3gAAAA8AAAAAAAAAAAAA&#10;AAAAoQIAAGRycy9kb3ducmV2LnhtbFBLBQYAAAAABAAEAPkAAACRAwAAAAA=&#10;" strokecolor="black [3200]" strokeweight="1pt">
                      <v:stroke joinstyle="miter"/>
                    </v:line>
                    <v:line id="Straight Connector 150674" o:spid="_x0000_s1200" style="position:absolute;flip:x;visibility:visible;mso-wrap-style:square" from="22502,178" to="26159,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4uXcUAAADeAAAADwAAAGRycy9kb3ducmV2LnhtbERPTWvCQBC9C/6HZYTedGMJElNXEWlL&#10;WxAx9tLbkB2T1Oxs2N3G9N93C4K3ebzPWW0G04qenG8sK5jPEhDEpdUNVwo+Ty/TDIQPyBpby6Tg&#10;lzxs1uPRCnNtr3ykvgiViCHsc1RQh9DlUvqyJoN+ZjviyJ2tMxgidJXUDq8x3LTyMUkW0mDDsaHG&#10;jnY1lZfixyhID/tWf3wf+r5rlu/n9OvVPbNR6mEybJ9ABBrCXXxzv+k4P8sWKfy/E2+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4uXcUAAADeAAAADwAAAAAAAAAA&#10;AAAAAAChAgAAZHJzL2Rvd25yZXYueG1sUEsFBgAAAAAEAAQA+QAAAJMDAAAAAA==&#10;" strokecolor="black [3200]" strokeweight="1pt">
                      <v:stroke joinstyle="miter"/>
                    </v:line>
                    <v:line id="Straight Connector 150675" o:spid="_x0000_s1201" style="position:absolute;rotation:90;flip:x;visibility:visible;mso-wrap-style:square" from="21150,1372" to="23893,1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OgwcMAAADeAAAADwAAAGRycy9kb3ducmV2LnhtbERP3WrCMBS+H+wdwhF2t6YKk64zShlM&#10;xKtV9wCH5iwpNiddE2316c1gsLvz8f2e1WZynbjQEFrPCuZZDoK48bplo+Dr+PFcgAgRWWPnmRRc&#10;KcBm/fiwwlL7kWu6HKIRKYRDiQpsjH0pZWgsOQyZ74kT9+0HhzHBwUg94JjCXScXeb6UDltODRZ7&#10;erfUnA5np2Dc3vq9Na+VqXFXN5+LqZr/WKWeZlP1BiLSFP/Ff+6dTvOLYvkCv++kG+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DoMHDAAAA3gAAAA8AAAAAAAAAAAAA&#10;AAAAoQIAAGRycy9kb3ducmV2LnhtbFBLBQYAAAAABAAEAPkAAACRAwAAAAA=&#10;" strokecolor="black [3200]" strokeweight="1pt">
                      <v:stroke joinstyle="miter"/>
                    </v:line>
                    <v:line id="Straight Connector 150676" o:spid="_x0000_s1202" style="position:absolute;flip:x;visibility:visible;mso-wrap-style:square" from="11529,2802" to="22502,2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AVscQAAADeAAAADwAAAGRycy9kb3ducmV2LnhtbERPTWvCQBC9F/wPywi91Y1FQoyuItIW&#10;FYpUvXgbsmMSzc6G3W1M/31XKPQ2j/c582VvGtGR87VlBeNRAoK4sLrmUsHp+P6SgfABWWNjmRT8&#10;kIflYvA0x1zbO39RdwiliCHsc1RQhdDmUvqiIoN+ZFviyF2sMxgidKXUDu8x3DTyNUlSabDm2FBh&#10;S+uKitvh2yiY7D8bvbvuu66tp9vL5Pzh3tgo9TzsVzMQgfrwL/5zb3Scn2VpCo934g1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sBWxxAAAAN4AAAAPAAAAAAAAAAAA&#10;AAAAAKECAABkcnMvZG93bnJldi54bWxQSwUGAAAAAAQABAD5AAAAkgMAAAAA&#10;" strokecolor="black [3200]" strokeweight="1pt">
                      <v:stroke joinstyle="miter"/>
                    </v:line>
                    <v:line id="Straight Connector 150679" o:spid="_x0000_s1203" style="position:absolute;flip:x;visibility:visible;mso-wrap-style:square" from="7394,655" to="1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ywKsUAAADeAAAADwAAAGRycy9kb3ducmV2LnhtbERPTWvCQBC9F/wPywje6kYRm0ZXKUWL&#10;FkS0vfQ2ZMckmp0Nu9sY/71bKHibx/uc+bIztWjJ+cqygtEwAUGcW11xoeD7a/2cgvABWWNtmRTc&#10;yMNy0XuaY6btlQ/UHkMhYgj7DBWUITSZlD4vyaAf2oY4cifrDIYIXSG1w2sMN7UcJ8lUGqw4NpTY&#10;0HtJ+eX4axRM9rtaf573bdtUr9vT5OfDrdgoNeh3bzMQgbrwEP+7NzrOT9PpC/y9E2+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PywKsUAAADeAAAADwAAAAAAAAAA&#10;AAAAAAChAgAAZHJzL2Rvd25yZXYueG1sUEsFBgAAAAAEAAQA+QAAAJMDAAAAAA==&#10;" strokecolor="black [3200]" strokeweight="1pt">
                      <v:stroke joinstyle="miter"/>
                    </v:line>
                    <v:line id="Straight Connector 150680" o:spid="_x0000_s1204" style="position:absolute;rotation:90;flip:x;visibility:visible;mso-wrap-style:square" from="4889,3240" to="9918,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IPX8YAAADeAAAADwAAAGRycy9kb3ducmV2LnhtbESPQU/DMAyF70j7D5GRuLF0O0ylWzZV&#10;SEMTJzr2A6zGSyoapzRhLfx6fEDiZus9v/d5d5hDr240pi6ygdWyAEXcRtuxM3B5Pz6WoFJGtthH&#10;JgPflOCwX9ztsLJx4oZu5+yUhHCq0IDPeai0Tq2ngGkZB2LRrnEMmGUdnbYjThIeer0uio0O2LE0&#10;eBzo2VP7cf4KBqaXn+HVu6faNXhq2rf1XK8+vTEP93O9BZVpzv/mv+uTFfyy3AivvCMz6P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CD1/GAAAA3gAAAA8AAAAAAAAA&#10;AAAAAAAAoQIAAGRycy9kb3ducmV2LnhtbFBLBQYAAAAABAAEAPkAAACUAwAAAAA=&#10;" strokecolor="black [3200]" strokeweight="1pt">
                      <v:stroke joinstyle="miter"/>
                    </v:line>
                    <v:shape id="Flowchart: Connector 150681" o:spid="_x0000_s1205" type="#_x0000_t120" style="position:absolute;left:20116;top:4631;width:451;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q2ccA&#10;AADeAAAADwAAAGRycy9kb3ducmV2LnhtbESPwW7CMBBE75X6D9ZW4lZsSoVCwCCKFBW1F0r5gFW8&#10;xIF4HWID4e/rSpV629XMzpudL3vXiCt1ofasYTRUIIhLb2quNOy/i+cMRIjIBhvPpOFOAZaLx4c5&#10;5sbf+Iuuu1iJFMIhRw02xjaXMpSWHIahb4mTdvCdw5jWrpKmw1sKd418UWoiHdacCBZbWlsqT7uL&#10;S5Di/Lm9vN4/3k/HFavxxgZVvGk9eOpXMxCR+vhv/rvemFQ/yyZT+H0nzS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YqtnHAAAA3gAAAA8AAAAAAAAAAAAAAAAAmAIAAGRy&#10;cy9kb3ducmV2LnhtbFBLBQYAAAAABAAEAPUAAACMAwAAAAA=&#10;" fillcolor="black [3200]" strokecolor="black [1600]" strokeweight="1pt">
                      <v:stroke joinstyle="miter"/>
                    </v:shape>
                    <v:shape id="Text Box 150687" o:spid="_x0000_s1206" type="#_x0000_t202" style="position:absolute;left:-159;top:3669;width:8795;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0xaMcA&#10;AADeAAAADwAAAGRycy9kb3ducmV2LnhtbESPQWvCQBCF70L/wzKF3nRjC22IriJCpVB60Ba9jtkx&#10;CcnOLtltTPvrOwehtxnmzXvvW65H16mB+th4NjCfZaCIS28brgx8fb5Oc1AxIVvsPJOBH4qwXt1N&#10;llhYf+U9DYdUKTHhWKCBOqVQaB3LmhzGmQ/Ecrv43mGSta+07fEq5q7Tj1n2rB02LAk1BtrWVLaH&#10;b2fgA4+7NIxtuWvDxZ5cOG+fft+NebgfNwtQicb0L759v1mpn+cvAiA4MoN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NMWjHAAAA3gAAAA8AAAAAAAAAAAAAAAAAmAIAAGRy&#10;cy9kb3ducmV2LnhtbFBLBQYAAAAABAAEAPUAAACMAwAAAAA=&#10;" filled="f" stroked="f" strokeweight=".5pt">
                      <v:textbox style="mso-fit-shape-to-text:t">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Voltage Out</w:t>
                            </w:r>
                          </w:p>
                        </w:txbxContent>
                      </v:textbox>
                    </v:shape>
                    <v:shape id="Text Box 150694" o:spid="_x0000_s1207" type="#_x0000_t202" style="position:absolute;left:11848;top:3911;width:7944;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GU88QA&#10;AADeAAAADwAAAGRycy9kb3ducmV2LnhtbERPS2vCQBC+F/wPywje6sYKbYhuRARFkB5qi17H7ORB&#10;srNLdhvT/vpuodDbfHzPWW9G04mBet9YVrCYJyCIC6sbrhR8vO8fUxA+IGvsLJOCL/KwyScPa8y0&#10;vfMbDedQiRjCPkMFdQguk9IXNRn0c+uII1fa3mCIsK+k7vEew00nn5LkWRpsODbU6GhXU9GeP42C&#10;V7wcwjC2xaF1pb4ad9stv09KzabjdgUi0Bj+xX/uo47z0/RlAb/vxBt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BlPPEAAAA3gAAAA8AAAAAAAAAAAAAAAAAmAIAAGRycy9k&#10;b3ducmV2LnhtbFBLBQYAAAAABAAEAPUAAACJAwAAAAA=&#10;" filled="f" stroked="f" strokeweight=".5pt">
                      <v:textbox style="mso-fit-shape-to-text:t">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Voltage In</w:t>
                            </w:r>
                          </w:p>
                        </w:txbxContent>
                      </v:textbox>
                    </v:shape>
                  </v:group>
                  <v:line id="Straight Connector 150672" o:spid="_x0000_s1208" style="position:absolute;flip:x;visibility:visible;mso-wrap-style:square" from="17890,4314" to="26120,4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KFb8UAAADeAAAADwAAAGRycy9kb3ducmV2LnhtbERPTWvCQBC9F/oflin0VjcVqTF1FZFW&#10;VJBQ9eJtyI5J2uxs2N3G9N+7gtDbPN7nTOe9aURHzteWFbwOEhDEhdU1lwqOh8+XFIQPyBoby6Tg&#10;jzzMZ48PU8y0vfAXdftQihjCPkMFVQhtJqUvKjLoB7YljtzZOoMhQldK7fASw00jh0nyJg3WHBsq&#10;bGlZUfGz/zUKRvmu0dvvvOvaerI5j04r98FGqeenfvEOIlAf/sV391rH+Wk6HsLtnXiD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KFb8UAAADeAAAADwAAAAAAAAAA&#10;AAAAAAChAgAAZHJzL2Rvd25yZXYueG1sUEsFBgAAAAAEAAQA+QAAAJMDAAAAAA==&#10;" strokecolor="black [3200]" strokeweight="1pt">
                    <v:stroke joinstyle="miter"/>
                  </v:line>
                  <v:line id="Straight Connector 150677" o:spid="_x0000_s1209" style="position:absolute;rotation:90;flip:x;visibility:visible;mso-wrap-style:square" from="12521,14590" to="28066,1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8L88MAAADeAAAADwAAAGRycy9kb3ducmV2LnhtbERP3WrCMBS+H/gO4Qi7m6kOtlqNUgaK&#10;7GpVH+DQHJNic1KbzHZ7+mUw2N35+H7Peju6VtypD41nBfNZBoK49rpho+B82j3lIEJE1th6JgVf&#10;FGC7mTyssdB+4Irux2hECuFQoAIbY1dIGWpLDsPMd8SJu/jeYUywN1L3OKRw18pFlr1Ihw2nBosd&#10;vVmqr8dPp2DYf3fv1ixLU+Ghqj8WYzm/WaUep2O5AhFpjP/iP/dBp/l5/voMv++kG+Tm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C/PDAAAA3gAAAA8AAAAAAAAAAAAA&#10;AAAAoQIAAGRycy9kb3ducmV2LnhtbFBLBQYAAAAABAAEAPkAAACRAwAAAAA=&#10;" strokecolor="black [3200]" strokeweight="1pt">
                    <v:stroke joinstyle="miter"/>
                  </v:line>
                </v:group>
                <v:group id="Group 781" o:spid="_x0000_s1210" style="position:absolute;left:32282;width:12817;height:10376" coordsize="12816,10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Lw3cUAAADeAAAADwAAAGRycy9kb3ducmV2LnhtbERPTWvCQBC9C/0PyxS8&#10;6Sa1tiG6ikgtHqRQLRRvQ3ZMgtnZkF2T+O9dQfA2j/c582VvKtFS40rLCuJxBII4s7rkXMHfYTNK&#10;QDiPrLGyTAqu5GC5eBnMMdW2419q9z4XIYRdigoK7+tUSpcVZNCNbU0cuJNtDPoAm1zqBrsQbir5&#10;FkUf0mDJoaHAmtYFZef9xSj47rBbTeKvdnc+ra/Hw/TnfxeTUsPXfjUD4an3T/HDvdVhfpJ8vsP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Zi8N3FAAAA3gAA&#10;AA8AAAAAAAAAAAAAAAAAqgIAAGRycy9kb3ducmV2LnhtbFBLBQYAAAAABAAEAPoAAACcAwAAAAA=&#10;">
                  <v:shape id="_x0000_s1211" type="#_x0000_t202" style="position:absolute;left:5565;top:3101;width:3649;height:2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aMisUA&#10;AADeAAAADwAAAGRycy9kb3ducmV2LnhtbERPS4vCMBC+L/gfwgje1lTBtVSjSEFWlvXg4+JtbMa2&#10;2Exqk9Wuv94Igrf5+J4znbemEldqXGlZwaAfgSDOrC45V7DfLT9jEM4ja6wsk4J/cjCfdT6mmGh7&#10;4w1dtz4XIYRdggoK7+tESpcVZND1bU0cuJNtDPoAm1zqBm8h3FRyGEVf0mDJoaHAmtKCsvP2zyj4&#10;SZdr3ByHJr5X6ffvaVFf9oeRUr1uu5iA8NT6t/jlXukwP47HI3i+E26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ZoyKxQAAAN4AAAAPAAAAAAAAAAAAAAAAAJgCAABkcnMv&#10;ZG93bnJldi54bWxQSwUGAAAAAAQABAD1AAAAig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R2</w:t>
                          </w:r>
                        </w:p>
                      </w:txbxContent>
                    </v:textbox>
                  </v:shape>
                  <v:shape id="Picture 2067" o:spid="_x0000_s1212" type="#_x0000_t75" style="position:absolute;left:8746;top:954;width:4070;height:65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34FTEAAAA3gAAAA8AAABkcnMvZG93bnJldi54bWxET01rwkAQvQv9D8sUetONpcQYXaUECwVP&#10;GmnxNmTHJJqdjdmtpv/eFQRv83ifM1/2phEX6lxtWcF4FIEgLqyuuVSwy7+GCQjnkTU2lknBPzlY&#10;Ll4Gc0y1vfKGLltfihDCLkUFlfdtKqUrKjLoRrYlDtzBdgZ9gF0pdYfXEG4a+R5FsTRYc2iosKWs&#10;ouK0/TMK9qfsFz/2P/l5na0tb6bHVXnIlXp77T9nIDz1/il+uL91mJ8kkxju74Qb5O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i34FTEAAAA3gAAAA8AAAAAAAAAAAAAAAAA&#10;nwIAAGRycy9kb3ducmV2LnhtbFBLBQYAAAAABAAEAPcAAACQAwAAAAA=&#10;">
                    <v:imagedata r:id="rId112" o:title=""/>
                    <v:path arrowok="t"/>
                  </v:shape>
                  <v:shape id="Picture 150556" o:spid="_x0000_s1213" type="#_x0000_t75" style="position:absolute;left:2226;width:3613;height:16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x6YHEAAAA3gAAAA8AAABkcnMvZG93bnJldi54bWxET81qwkAQvgt9h2UK3nTTIjWNrhIsioIX&#10;1z7AkB2TYHY2ZLcx+vRuodDbfHy/s1wPthE9db52rOBtmoAgLpypuVTwfd5OUhA+IBtsHJOCO3lY&#10;r15GS8yMu/GJeh1KEUPYZ6igCqHNpPRFRRb91LXEkbu4zmKIsCul6fAWw20j35PkQ1qsOTZU2NKm&#10;ouKqf6yC6/B56POjPnw1+r6b5cfzfqMfSo1fh3wBItAQ/sV/7r2J89N0Poffd+INcvU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Yx6YHEAAAA3gAAAA8AAAAAAAAAAAAAAAAA&#10;nwIAAGRycy9kb3ducmV2LnhtbFBLBQYAAAAABAAEAPcAAACQAwAAAAA=&#10;">
                    <v:imagedata r:id="rId101" o:title="" croptop="16330f" cropbottom="44157f" cropleft="12217f" cropright="48966f"/>
                    <v:path arrowok="t"/>
                  </v:shape>
                  <v:shape id="Picture 150556" o:spid="_x0000_s1214" type="#_x0000_t75" style="position:absolute;left:5883;top:159;width:3353;height:1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TMirHAAAA3gAAAA8AAABkcnMvZG93bnJldi54bWxEj0FrwkAQhe+F/odlCr0E3dhDDdFVxCIU&#10;CgWt9Dxmx2wwO5tmt5r8+85B6G2G9+a9b5brwbfqSn1sAhuYTXNQxFWwDdcGjl+7SQEqJmSLbWAy&#10;MFKE9erxYYmlDTfe0/WQaiUhHEs04FLqSq1j5chjnIaOWLRz6D0mWfta2x5vEu5b/ZLnr9pjw9Lg&#10;sKOto+py+PUGstNwnI/F23cdM60z9zN+foxbY56fhs0CVKIh/Zvv1+9W8ItiLrzyjsygV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KTMirHAAAA3gAAAA8AAAAAAAAAAAAA&#10;AAAAnwIAAGRycy9kb3ducmV2LnhtbFBLBQYAAAAABAAEAPcAAACTAwAAAAA=&#10;">
                    <v:imagedata r:id="rId101" o:title="" croptop="23505f" cropbottom="37259f" cropleft="12217f" cropright="49278f"/>
                    <v:path arrowok="t"/>
                  </v:shape>
                  <v:line id="Straight Connector 2074" o:spid="_x0000_s1215" style="position:absolute;visibility:visible;mso-wrap-style:square" from="0,874" to="2306,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YTgcQAAADeAAAADwAAAGRycy9kb3ducmV2LnhtbERPS2vCQBC+C/0PyxR6kbpRpMboKqK0&#10;CD2pxfOYnTxMdjZktyb+e7dQ8DYf33OW697U4katKy0rGI8iEMSp1SXnCn5On+8xCOeRNdaWScGd&#10;HKxXL4MlJtp2fKDb0ecihLBLUEHhfZNI6dKCDLqRbYgDl9nWoA+wzaVusQvhppaTKPqQBksODQU2&#10;tC0orY6/RsFX1c2ya1V+n4f1tU+380s23V2UenvtNwsQnnr/FP+79zrMj+PZHP7eCTf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hhOBxAAAAN4AAAAPAAAAAAAAAAAA&#10;AAAAAKECAABkcnMvZG93bnJldi54bWxQSwUGAAAAAAQABAD5AAAAkgMAAAAA&#10;" strokecolor="red" strokeweight="2pt">
                    <v:shadow on="t" color="black" opacity="24903f" origin=",.5" offset="0,.55556mm"/>
                  </v:line>
                  <v:line id="Straight Connector 2082" o:spid="_x0000_s1216" style="position:absolute;visibility:visible;mso-wrap-style:square" from="0,10336" to="2941,10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VcaMMAAADeAAAADwAAAGRycy9kb3ducmV2LnhtbESPQW/CMAyF70j7D5EncYOUCaGuEBBM&#10;qsR1sN1NY9pC41RJgPLv5wPSbrb83vv8VpvBdepOIbaeDcymGSjiytuWawM/x3KSg4oJ2WLnmQw8&#10;KcJm/TZaYWH9g7/pfki1khCOBRpoUuoLrWPVkMM49T2x3M4+OEyyhlrbgA8Jd53+yLKFdtiyEBrs&#10;6auh6nq4OYFkO78rdTzO59vb5778PbX1JRgzfh+2S1CJhvQvfrn3Vt7P81wKSB2ZQ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FXGjDAAAA3gAAAA8AAAAAAAAAAAAA&#10;AAAAoQIAAGRycy9kb3ducmV2LnhtbFBLBQYAAAAABAAEAPkAAACRAwAAAAA=&#10;" strokecolor="#4f81bd [3204]" strokeweight="2pt">
                    <v:shadow on="t" color="black" opacity="24903f" origin=",.5" offset="0,.55556mm"/>
                  </v:line>
                  <v:line id="Straight Connector 13738" o:spid="_x0000_s1217" style="position:absolute;flip:y;visibility:visible;mso-wrap-style:square" from="2862,7633" to="2862,10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1NpsUAAADeAAAADwAAAGRycy9kb3ducmV2LnhtbERPS4vCMBC+L/gfwgje1rQeJHSN4gNB&#10;EIRVYfE2NGNb2kxKE213f/1mYcHbfHzPWawG24gndb5yrCGdJiCIc2cqLjRcL/t3BcIHZIONY9Lw&#10;TR5Wy9HbAjPjev6k5zkUIoawz1BDGUKbSenzkiz6qWuJI3d3ncUQYVdI02Efw20jZ0kylxYrjg0l&#10;trQtKa/PD6tBrn9u9eFrttsc06Tdqf5UX+8nrSfjYf0BItAQXuJ/98HE+UqpFP7eiTf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h1NpsUAAADeAAAADwAAAAAAAAAA&#10;AAAAAAChAgAAZHJzL2Rvd25yZXYueG1sUEsFBgAAAAAEAAQA+QAAAJMDAAAAAA==&#10;" strokecolor="#4f81bd [3204]" strokeweight="2pt">
                    <v:shadow on="t" color="black" opacity="24903f" origin=",.5" offset="0,.55556mm"/>
                  </v:line>
                  <v:line id="Straight Connector 13745" o:spid="_x0000_s1218" style="position:absolute;flip:x;visibility:visible;mso-wrap-style:square" from="2941,7633" to="10809,7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T0cUAAADeAAAADwAAAGRycy9kb3ducmV2LnhtbERPS4vCMBC+L/gfwgje1tQeJHSN4gNB&#10;EIRVYfE2NGNb2kxKE213f/1mYcHbfHzPWawG24gndb5yrGE2TUAQ585UXGi4XvbvCoQPyAYbx6Th&#10;mzyslqO3BWbG9fxJz3MoRAxhn6GGMoQ2k9LnJVn0U9cSR+7uOoshwq6QpsM+httGpkkylxYrjg0l&#10;trQtKa/PD6tBrn9u9eEr3W2Os6Tdqf5UX+8nrSfjYf0BItAQXuJ/98HE+UqpFP7eiTf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T0cUAAADeAAAADwAAAAAAAAAA&#10;AAAAAAChAgAAZHJzL2Rvd25yZXYueG1sUEsFBgAAAAAEAAQA+QAAAJMDAAAAAA==&#10;" strokecolor="#4f81bd [3204]" strokeweight="2pt">
                    <v:shadow on="t" color="black" opacity="24903f" origin=",.5" offset="0,.55556mm"/>
                  </v:line>
                  <v:line id="Straight Connector 778" o:spid="_x0000_s1219" style="position:absolute;visibility:visible;mso-wrap-style:square" from="9064,874" to="10810,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VqysQAAADeAAAADwAAAGRycy9kb3ducmV2LnhtbERP3UrDMBS+F3yHcATvXLqKknXLxhhM&#10;pgjbqg9w1hzbYHNSkrjVtzeC4N35+H7PYjW6XpwpROtZw3RSgCBuvLHcanh/294pEDEhG+w9k4Zv&#10;irBaXl8tsDL+wkc616kVOYRjhRq6lIZKyth05DBO/ECcuQ8fHKYMQytNwEsOd70si+JROrScGzoc&#10;aNNR81l/OQ32dOxfyt3zPth6NlXp4el1cyi1vr0Z13MQicb0L/5z70yer5S6h9938g1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FWrKxAAAAN4AAAAPAAAAAAAAAAAA&#10;AAAAAKECAABkcnMvZG93bnJldi54bWxQSwUGAAAAAAQABAD5AAAAkgMAAAAA&#10;" strokecolor="black [3200]" strokeweight="2pt">
                    <v:shadow on="t" color="black" opacity="24903f" origin=",.5" offset="0,.55556mm"/>
                  </v:line>
                </v:group>
              </v:group>
            </w:pict>
          </mc:Fallback>
        </mc:AlternateContent>
      </w:r>
    </w:p>
    <w:p w:rsidR="00483067" w:rsidRPr="004E1614" w:rsidRDefault="00483067" w:rsidP="00483067">
      <w:pPr>
        <w:rPr>
          <w:rFonts w:asciiTheme="majorBidi" w:eastAsia="Wingdings-Regular" w:hAnsiTheme="majorBidi" w:cstheme="majorBidi"/>
          <w:sz w:val="24"/>
          <w:lang w:val="en-US" w:bidi="ar-LB"/>
        </w:rPr>
      </w:pPr>
    </w:p>
    <w:p w:rsidR="00483067" w:rsidRPr="004E1614" w:rsidRDefault="00483067" w:rsidP="00483067">
      <w:pPr>
        <w:jc w:val="center"/>
        <w:rPr>
          <w:rFonts w:asciiTheme="majorBidi" w:eastAsia="Wingdings-Regular" w:hAnsiTheme="majorBidi" w:cstheme="majorBidi"/>
          <w:sz w:val="24"/>
          <w:lang w:val="en-US" w:bidi="ar-LB"/>
        </w:rPr>
      </w:pPr>
    </w:p>
    <w:p w:rsidR="00483067" w:rsidRPr="004E1614" w:rsidRDefault="00483067" w:rsidP="00483067">
      <w:pPr>
        <w:rPr>
          <w:rFonts w:asciiTheme="majorBidi" w:eastAsia="Wingdings-Regular" w:hAnsiTheme="majorBidi" w:cstheme="majorBidi"/>
          <w:sz w:val="24"/>
          <w:lang w:val="en-US" w:bidi="ar-LB"/>
        </w:rPr>
      </w:pPr>
    </w:p>
    <w:p w:rsidR="00483067" w:rsidRPr="004E1614" w:rsidRDefault="00483067" w:rsidP="00483067">
      <w:pPr>
        <w:rPr>
          <w:rFonts w:asciiTheme="majorBidi" w:eastAsia="Wingdings-Regular" w:hAnsiTheme="majorBidi" w:cstheme="majorBidi"/>
          <w:sz w:val="24"/>
          <w:lang w:val="en-US" w:bidi="ar-LB"/>
        </w:rPr>
      </w:pPr>
      <w:r>
        <w:rPr>
          <w:noProof/>
          <w:lang w:val="en-US" w:eastAsia="en-US"/>
        </w:rPr>
        <mc:AlternateContent>
          <mc:Choice Requires="wps">
            <w:drawing>
              <wp:anchor distT="0" distB="0" distL="114300" distR="114300" simplePos="0" relativeHeight="251677696" behindDoc="0" locked="0" layoutInCell="1" allowOverlap="1" wp14:anchorId="1AE6B38D" wp14:editId="1F82D794">
                <wp:simplePos x="0" y="0"/>
                <wp:positionH relativeFrom="column">
                  <wp:posOffset>4611370</wp:posOffset>
                </wp:positionH>
                <wp:positionV relativeFrom="paragraph">
                  <wp:posOffset>400050</wp:posOffset>
                </wp:positionV>
                <wp:extent cx="508635" cy="340995"/>
                <wp:effectExtent l="0" t="0" r="0" b="1905"/>
                <wp:wrapNone/>
                <wp:docPr id="18828" name="Text Box 150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635"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1AE6B38D" id="Text Box 150686" o:spid="_x0000_s1220" type="#_x0000_t202" style="position:absolute;left:0;text-align:left;margin-left:363.1pt;margin-top:31.5pt;width:40.05pt;height:26.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X+FvgIAAMk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" filled="f" stroked="f" strokeweight=".5pt">
                <v:textbox>
                  <w:txbxContent>
                    <w:p w:rsidR="006C72BE" w:rsidRDefault="006C72BE" w:rsidP="00483067">
                      <w:pPr>
                        <w:rPr>
                          <w:rFonts w:asciiTheme="majorBidi" w:hAnsiTheme="majorBidi" w:cstheme="majorBidi"/>
                          <w:sz w:val="20"/>
                          <w:szCs w:val="20"/>
                          <w:lang w:val="en-US"/>
                        </w:rPr>
                      </w:pPr>
                    </w:p>
                  </w:txbxContent>
                </v:textbox>
              </v:shape>
            </w:pict>
          </mc:Fallback>
        </mc:AlternateContent>
      </w:r>
      <w:r w:rsidRPr="004E1614">
        <w:rPr>
          <w:rFonts w:asciiTheme="majorBidi" w:eastAsia="Wingdings-Regular" w:hAnsiTheme="majorBidi" w:cstheme="majorBidi"/>
          <w:sz w:val="24"/>
          <w:lang w:val="en-US" w:bidi="ar-LB"/>
        </w:rPr>
        <w:t xml:space="preserve"> </w:t>
      </w:r>
    </w:p>
    <w:p w:rsidR="00483067" w:rsidRPr="004E1614" w:rsidRDefault="00483067" w:rsidP="00483067">
      <w:pPr>
        <w:rPr>
          <w:rFonts w:asciiTheme="majorBidi" w:eastAsia="Wingdings-Regular" w:hAnsiTheme="majorBidi" w:cstheme="majorBidi"/>
          <w:sz w:val="24"/>
          <w:rtl/>
          <w:lang w:val="en-US" w:bidi="ar-LB"/>
        </w:rPr>
      </w:pPr>
    </w:p>
    <w:p w:rsidR="00483067" w:rsidRDefault="00483067" w:rsidP="00483067">
      <w:pPr>
        <w:rPr>
          <w:rFonts w:asciiTheme="majorBidi" w:eastAsia="Wingdings-Regular" w:hAnsiTheme="majorBidi" w:cstheme="majorBidi"/>
          <w:sz w:val="24"/>
          <w:lang w:val="en-US" w:bidi="ar-LB"/>
        </w:rPr>
      </w:pPr>
    </w:p>
    <w:p w:rsidR="009B1D3F" w:rsidRDefault="009B1D3F" w:rsidP="009B1D3F">
      <w:pPr>
        <w:rPr>
          <w:rFonts w:asciiTheme="majorBidi" w:eastAsia="Wingdings-Regular" w:hAnsiTheme="majorBidi" w:cstheme="majorBidi"/>
          <w:sz w:val="24"/>
          <w:lang w:val="en-US" w:bidi="ar-LB"/>
        </w:rPr>
      </w:pPr>
    </w:p>
    <w:p w:rsidR="009B1D3F" w:rsidRDefault="009B1D3F" w:rsidP="009B1D3F">
      <w:pPr>
        <w:rPr>
          <w:rFonts w:asciiTheme="majorBidi" w:eastAsia="Wingdings-Regular" w:hAnsiTheme="majorBidi" w:cstheme="majorBidi"/>
          <w:sz w:val="24"/>
          <w:lang w:val="en-US" w:bidi="ar-LB"/>
        </w:rPr>
      </w:pPr>
    </w:p>
    <w:p w:rsidR="009B1D3F" w:rsidRDefault="009B1D3F" w:rsidP="009B1D3F">
      <w:pPr>
        <w:rPr>
          <w:rFonts w:asciiTheme="majorBidi" w:eastAsia="Wingdings-Regular" w:hAnsiTheme="majorBidi" w:cstheme="majorBidi"/>
          <w:sz w:val="24"/>
          <w:rtl/>
          <w:lang w:val="en-US" w:bidi="ar-LB"/>
        </w:rPr>
      </w:pPr>
    </w:p>
    <w:p w:rsidR="00483067" w:rsidRPr="004E1614" w:rsidRDefault="00483067" w:rsidP="00483067">
      <w:pPr>
        <w:rPr>
          <w:rFonts w:asciiTheme="majorBidi" w:eastAsia="Wingdings-Regular" w:hAnsiTheme="majorBidi" w:cstheme="majorBidi"/>
          <w:sz w:val="24"/>
          <w:rtl/>
          <w:lang w:val="en-US" w:bidi="ar-LB"/>
        </w:rPr>
      </w:pPr>
    </w:p>
    <w:p w:rsidR="00483067" w:rsidRPr="009B1D3F" w:rsidRDefault="00483067" w:rsidP="009B1D3F">
      <w:pPr>
        <w:pStyle w:val="Heading4"/>
        <w:rPr>
          <w:rFonts w:eastAsia="Wingdings-Regular"/>
        </w:rPr>
      </w:pPr>
      <w:r w:rsidRPr="009B1D3F">
        <w:rPr>
          <w:rFonts w:eastAsia="Wingdings-Regular"/>
          <w:szCs w:val="22"/>
          <w:rtl/>
        </w:rPr>
        <w:t xml:space="preserve">برنامج التحكم ب </w:t>
      </w:r>
      <w:r w:rsidRPr="009B1D3F">
        <w:rPr>
          <w:rFonts w:eastAsia="Wingdings-Regular"/>
        </w:rPr>
        <w:t>Valve</w:t>
      </w:r>
      <w:r w:rsidRPr="009B1D3F">
        <w:rPr>
          <w:rFonts w:eastAsia="Wingdings-Regular"/>
          <w:szCs w:val="22"/>
          <w:rtl/>
        </w:rPr>
        <w:t xml:space="preserve"> في ال </w:t>
      </w:r>
      <w:r w:rsidRPr="009B1D3F">
        <w:rPr>
          <w:rFonts w:eastAsia="Wingdings-Regular"/>
        </w:rPr>
        <w:t>PLC</w:t>
      </w:r>
    </w:p>
    <w:p w:rsidR="00483067" w:rsidRPr="0024665E" w:rsidRDefault="00483067" w:rsidP="00483067">
      <w:pPr>
        <w:pStyle w:val="ListParagraph"/>
        <w:ind w:left="1260"/>
        <w:rPr>
          <w:rFonts w:asciiTheme="majorBidi" w:eastAsia="Wingdings-Regular" w:hAnsiTheme="majorBidi" w:cstheme="majorBidi"/>
          <w:sz w:val="24"/>
          <w:szCs w:val="24"/>
          <w:rtl/>
          <w:lang w:bidi="ar-LB"/>
        </w:rPr>
      </w:pPr>
      <w:r w:rsidRPr="0024665E">
        <w:rPr>
          <w:rFonts w:asciiTheme="majorBidi" w:eastAsia="Wingdings-Regular" w:hAnsiTheme="majorBidi" w:cstheme="majorBidi"/>
          <w:sz w:val="24"/>
          <w:szCs w:val="24"/>
          <w:rtl/>
          <w:lang w:bidi="ar-LB"/>
        </w:rPr>
        <w:t xml:space="preserve">عندما يصبح  الضغط  في </w:t>
      </w:r>
      <w:r w:rsidRPr="0024665E">
        <w:rPr>
          <w:rFonts w:asciiTheme="majorBidi" w:eastAsia="Wingdings-Regular" w:hAnsiTheme="majorBidi" w:cstheme="majorBidi"/>
          <w:sz w:val="24"/>
          <w:szCs w:val="24"/>
          <w:lang w:bidi="ar-LB"/>
        </w:rPr>
        <w:t>D5</w:t>
      </w:r>
      <w:r w:rsidRPr="0024665E">
        <w:rPr>
          <w:rFonts w:asciiTheme="majorBidi" w:eastAsia="Wingdings-Regular" w:hAnsiTheme="majorBidi" w:cstheme="majorBidi"/>
          <w:sz w:val="24"/>
          <w:szCs w:val="24"/>
          <w:rtl/>
          <w:lang w:bidi="ar-LB"/>
        </w:rPr>
        <w:t xml:space="preserve"> حوالي </w:t>
      </w:r>
      <w:r>
        <w:rPr>
          <w:rFonts w:asciiTheme="majorBidi" w:eastAsia="Wingdings-Regular" w:hAnsiTheme="majorBidi" w:cstheme="majorBidi"/>
          <w:sz w:val="24"/>
          <w:szCs w:val="24"/>
          <w:lang w:bidi="ar-LB"/>
        </w:rPr>
        <w:t>7</w:t>
      </w:r>
      <w:r w:rsidRPr="0024665E">
        <w:rPr>
          <w:rFonts w:asciiTheme="majorBidi" w:eastAsia="Wingdings-Regular" w:hAnsiTheme="majorBidi" w:cstheme="majorBidi"/>
          <w:sz w:val="24"/>
          <w:szCs w:val="24"/>
          <w:lang w:bidi="ar-LB"/>
        </w:rPr>
        <w:t xml:space="preserve"> bar</w:t>
      </w:r>
      <w:r w:rsidRPr="0024665E">
        <w:rPr>
          <w:rFonts w:asciiTheme="majorBidi" w:eastAsia="Wingdings-Regular" w:hAnsiTheme="majorBidi" w:cstheme="majorBidi"/>
          <w:sz w:val="24"/>
          <w:szCs w:val="24"/>
          <w:rtl/>
          <w:lang w:bidi="ar-LB"/>
        </w:rPr>
        <w:t xml:space="preserve"> </w:t>
      </w:r>
      <w:r>
        <w:rPr>
          <w:rFonts w:asciiTheme="majorBidi" w:eastAsia="Wingdings-Regular" w:hAnsiTheme="majorBidi" w:cstheme="majorBidi" w:hint="cs"/>
          <w:sz w:val="24"/>
          <w:szCs w:val="24"/>
          <w:rtl/>
          <w:lang w:bidi="ar-LB"/>
        </w:rPr>
        <w:t xml:space="preserve"> نقوم بتشغيل</w:t>
      </w:r>
      <w:r w:rsidRPr="0024665E">
        <w:rPr>
          <w:rFonts w:asciiTheme="majorBidi" w:eastAsia="Wingdings-Regular" w:hAnsiTheme="majorBidi" w:cstheme="majorBidi"/>
          <w:sz w:val="24"/>
          <w:szCs w:val="24"/>
          <w:rtl/>
          <w:lang w:bidi="ar-LB"/>
        </w:rPr>
        <w:t xml:space="preserve"> </w:t>
      </w:r>
      <w:r w:rsidRPr="0024665E">
        <w:rPr>
          <w:rFonts w:asciiTheme="majorBidi" w:eastAsia="Wingdings-Regular" w:hAnsiTheme="majorBidi" w:cstheme="majorBidi"/>
          <w:sz w:val="24"/>
          <w:szCs w:val="24"/>
          <w:lang w:bidi="ar-LB"/>
        </w:rPr>
        <w:t xml:space="preserve"> “M42 ON”</w:t>
      </w:r>
      <w:r w:rsidRPr="0024665E">
        <w:rPr>
          <w:rFonts w:asciiTheme="majorBidi" w:eastAsia="Wingdings-Regular" w:hAnsiTheme="majorBidi" w:cstheme="majorBidi"/>
          <w:sz w:val="24"/>
          <w:szCs w:val="24"/>
          <w:rtl/>
          <w:lang w:bidi="ar-LB"/>
        </w:rPr>
        <w:t xml:space="preserve"> </w:t>
      </w:r>
      <w:r>
        <w:rPr>
          <w:rFonts w:asciiTheme="majorBidi" w:eastAsia="Wingdings-Regular" w:hAnsiTheme="majorBidi" w:cstheme="majorBidi" w:hint="cs"/>
          <w:sz w:val="24"/>
          <w:szCs w:val="24"/>
          <w:rtl/>
          <w:lang w:bidi="ar-LB"/>
        </w:rPr>
        <w:t>من خلال الحاسوب لنبدأ التحكم ب</w:t>
      </w:r>
      <w:r w:rsidRPr="0024665E">
        <w:rPr>
          <w:rFonts w:asciiTheme="majorBidi" w:eastAsia="Wingdings-Regular" w:hAnsiTheme="majorBidi" w:cstheme="majorBidi"/>
          <w:sz w:val="24"/>
          <w:szCs w:val="24"/>
          <w:rtl/>
          <w:lang w:bidi="ar-LB"/>
        </w:rPr>
        <w:t xml:space="preserve">نسبة فتح ال </w:t>
      </w:r>
      <w:r w:rsidRPr="0024665E">
        <w:rPr>
          <w:rFonts w:asciiTheme="majorBidi" w:eastAsia="Wingdings-Regular" w:hAnsiTheme="majorBidi" w:cstheme="majorBidi"/>
          <w:sz w:val="24"/>
          <w:szCs w:val="24"/>
          <w:lang w:bidi="ar-LB"/>
        </w:rPr>
        <w:t>“turbine valve”</w:t>
      </w:r>
      <w:r w:rsidRPr="0024665E">
        <w:rPr>
          <w:rFonts w:asciiTheme="majorBidi" w:eastAsia="Wingdings-Regular" w:hAnsiTheme="majorBidi" w:cstheme="majorBidi"/>
          <w:sz w:val="24"/>
          <w:szCs w:val="24"/>
          <w:rtl/>
          <w:lang w:bidi="ar-LB"/>
        </w:rPr>
        <w:t>.</w:t>
      </w:r>
    </w:p>
    <w:p w:rsidR="00483067" w:rsidRPr="0024665E" w:rsidRDefault="00483067" w:rsidP="00483067">
      <w:pPr>
        <w:pStyle w:val="ListParagraph"/>
        <w:ind w:left="1260"/>
        <w:rPr>
          <w:rFonts w:asciiTheme="majorBidi" w:eastAsia="Wingdings-Regular" w:hAnsiTheme="majorBidi" w:cstheme="majorBidi"/>
          <w:sz w:val="24"/>
          <w:szCs w:val="24"/>
          <w:lang w:bidi="ar-LB"/>
        </w:rPr>
      </w:pPr>
      <w:r w:rsidRPr="0024665E">
        <w:rPr>
          <w:rFonts w:asciiTheme="majorBidi" w:eastAsia="Wingdings-Regular" w:hAnsiTheme="majorBidi" w:cstheme="majorBidi"/>
          <w:sz w:val="24"/>
          <w:szCs w:val="24"/>
          <w:rtl/>
          <w:lang w:bidi="ar-LB"/>
        </w:rPr>
        <w:t xml:space="preserve">يتم تحديد نسبة فتح </w:t>
      </w:r>
      <w:r w:rsidRPr="0024665E">
        <w:rPr>
          <w:rFonts w:asciiTheme="majorBidi" w:eastAsia="Wingdings-Regular" w:hAnsiTheme="majorBidi" w:cstheme="majorBidi"/>
          <w:sz w:val="24"/>
          <w:szCs w:val="24"/>
          <w:lang w:bidi="ar-LB"/>
        </w:rPr>
        <w:t>“turbine valve”</w:t>
      </w:r>
      <w:r w:rsidRPr="0024665E">
        <w:rPr>
          <w:rFonts w:asciiTheme="majorBidi" w:eastAsia="Wingdings-Regular" w:hAnsiTheme="majorBidi" w:cstheme="majorBidi"/>
          <w:sz w:val="24"/>
          <w:szCs w:val="24"/>
          <w:rtl/>
          <w:lang w:bidi="ar-LB"/>
        </w:rPr>
        <w:t xml:space="preserve"> من خلال ال </w:t>
      </w:r>
      <w:r w:rsidRPr="0024665E">
        <w:rPr>
          <w:rFonts w:asciiTheme="majorBidi" w:eastAsia="Wingdings-Regular" w:hAnsiTheme="majorBidi" w:cstheme="majorBidi"/>
          <w:sz w:val="24"/>
          <w:szCs w:val="24"/>
          <w:lang w:bidi="ar-LB"/>
        </w:rPr>
        <w:t>PID</w:t>
      </w:r>
      <w:r w:rsidRPr="0024665E">
        <w:rPr>
          <w:rFonts w:asciiTheme="majorBidi" w:eastAsia="Wingdings-Regular" w:hAnsiTheme="majorBidi" w:cstheme="majorBidi"/>
          <w:sz w:val="24"/>
          <w:szCs w:val="24"/>
          <w:rtl/>
          <w:lang w:bidi="ar-LB"/>
        </w:rPr>
        <w:t xml:space="preserve"> في ال </w:t>
      </w:r>
      <w:r w:rsidRPr="0024665E">
        <w:rPr>
          <w:rFonts w:asciiTheme="majorBidi" w:eastAsia="Wingdings-Regular" w:hAnsiTheme="majorBidi" w:cstheme="majorBidi"/>
          <w:sz w:val="24"/>
          <w:szCs w:val="24"/>
          <w:lang w:bidi="ar-LB"/>
        </w:rPr>
        <w:t>PLC</w:t>
      </w:r>
      <w:r w:rsidRPr="0024665E">
        <w:rPr>
          <w:rFonts w:asciiTheme="majorBidi" w:eastAsia="Wingdings-Regular" w:hAnsiTheme="majorBidi" w:cstheme="majorBidi"/>
          <w:sz w:val="24"/>
          <w:szCs w:val="24"/>
          <w:rtl/>
          <w:lang w:bidi="ar-LB"/>
        </w:rPr>
        <w:t xml:space="preserve"> او بشكل يدوي من خلال الحاسوب </w:t>
      </w:r>
      <w:r w:rsidRPr="0024665E">
        <w:rPr>
          <w:rFonts w:asciiTheme="majorBidi" w:eastAsia="Wingdings-Regular" w:hAnsiTheme="majorBidi" w:cstheme="majorBidi"/>
          <w:sz w:val="24"/>
          <w:szCs w:val="24"/>
          <w:lang w:bidi="ar-LB"/>
        </w:rPr>
        <w:t>(GUI)</w:t>
      </w:r>
    </w:p>
    <w:p w:rsidR="00483067" w:rsidRPr="0024665E" w:rsidRDefault="00483067" w:rsidP="00483067">
      <w:pPr>
        <w:pStyle w:val="ListParagraph"/>
        <w:ind w:left="1260"/>
        <w:rPr>
          <w:rFonts w:asciiTheme="majorBidi" w:eastAsia="Wingdings-Regular" w:hAnsiTheme="majorBidi" w:cstheme="majorBidi"/>
          <w:sz w:val="24"/>
          <w:szCs w:val="24"/>
          <w:lang w:bidi="ar-LB"/>
        </w:rPr>
      </w:pPr>
      <w:r w:rsidRPr="0024665E">
        <w:rPr>
          <w:rFonts w:asciiTheme="majorBidi" w:eastAsia="Wingdings-Regular" w:hAnsiTheme="majorBidi" w:cstheme="majorBidi"/>
          <w:sz w:val="24"/>
          <w:szCs w:val="24"/>
          <w:rtl/>
          <w:lang w:bidi="ar-LB"/>
        </w:rPr>
        <w:t xml:space="preserve">تعمل ال </w:t>
      </w:r>
      <w:r w:rsidRPr="0024665E">
        <w:rPr>
          <w:rFonts w:asciiTheme="majorBidi" w:eastAsia="Wingdings-Regular" w:hAnsiTheme="majorBidi" w:cstheme="majorBidi"/>
          <w:sz w:val="24"/>
          <w:szCs w:val="24"/>
          <w:lang w:bidi="ar-LB"/>
        </w:rPr>
        <w:t>PID</w:t>
      </w:r>
      <w:r w:rsidRPr="0024665E">
        <w:rPr>
          <w:rFonts w:asciiTheme="majorBidi" w:eastAsia="Wingdings-Regular" w:hAnsiTheme="majorBidi" w:cstheme="majorBidi"/>
          <w:sz w:val="24"/>
          <w:szCs w:val="24"/>
          <w:rtl/>
          <w:lang w:bidi="ar-LB"/>
        </w:rPr>
        <w:t xml:space="preserve"> بمقارنة السرعة المطلوبة </w:t>
      </w:r>
      <w:r w:rsidRPr="0024665E">
        <w:rPr>
          <w:rFonts w:asciiTheme="majorBidi" w:eastAsia="Wingdings-Regular" w:hAnsiTheme="majorBidi" w:cstheme="majorBidi"/>
          <w:sz w:val="24"/>
          <w:szCs w:val="24"/>
          <w:lang w:bidi="ar-LB"/>
        </w:rPr>
        <w:t>“Speed SetPoint”</w:t>
      </w:r>
      <w:r w:rsidRPr="0024665E">
        <w:rPr>
          <w:rFonts w:asciiTheme="majorBidi" w:eastAsia="Wingdings-Regular" w:hAnsiTheme="majorBidi" w:cstheme="majorBidi"/>
          <w:sz w:val="24"/>
          <w:szCs w:val="24"/>
          <w:rtl/>
          <w:lang w:bidi="ar-LB"/>
        </w:rPr>
        <w:t xml:space="preserve"> في </w:t>
      </w:r>
      <w:r w:rsidRPr="0024665E">
        <w:rPr>
          <w:rFonts w:asciiTheme="majorBidi" w:eastAsia="Wingdings-Regular" w:hAnsiTheme="majorBidi" w:cstheme="majorBidi"/>
          <w:sz w:val="24"/>
          <w:szCs w:val="24"/>
          <w:lang w:bidi="ar-LB"/>
        </w:rPr>
        <w:t>D10</w:t>
      </w:r>
      <w:r w:rsidRPr="0024665E">
        <w:rPr>
          <w:rFonts w:asciiTheme="majorBidi" w:eastAsia="Wingdings-Regular" w:hAnsiTheme="majorBidi" w:cstheme="majorBidi"/>
          <w:sz w:val="24"/>
          <w:szCs w:val="24"/>
          <w:rtl/>
          <w:lang w:bidi="ar-LB"/>
        </w:rPr>
        <w:t xml:space="preserve"> مع سرعة ال </w:t>
      </w:r>
      <w:r w:rsidRPr="0024665E">
        <w:rPr>
          <w:rFonts w:asciiTheme="majorBidi" w:eastAsia="Wingdings-Regular" w:hAnsiTheme="majorBidi" w:cstheme="majorBidi"/>
          <w:sz w:val="24"/>
          <w:szCs w:val="24"/>
          <w:lang w:bidi="ar-LB"/>
        </w:rPr>
        <w:t>Turbine</w:t>
      </w:r>
      <w:r w:rsidRPr="0024665E">
        <w:rPr>
          <w:rFonts w:asciiTheme="majorBidi" w:eastAsia="Wingdings-Regular" w:hAnsiTheme="majorBidi" w:cstheme="majorBidi"/>
          <w:sz w:val="24"/>
          <w:szCs w:val="24"/>
          <w:rtl/>
          <w:lang w:bidi="ar-LB"/>
        </w:rPr>
        <w:t xml:space="preserve"> في </w:t>
      </w:r>
      <w:r w:rsidRPr="0024665E">
        <w:rPr>
          <w:rFonts w:asciiTheme="majorBidi" w:eastAsia="Wingdings-Regular" w:hAnsiTheme="majorBidi" w:cstheme="majorBidi"/>
          <w:sz w:val="24"/>
          <w:szCs w:val="24"/>
          <w:lang w:bidi="ar-LB"/>
        </w:rPr>
        <w:t>D11</w:t>
      </w:r>
      <w:r w:rsidRPr="0024665E">
        <w:rPr>
          <w:rFonts w:asciiTheme="majorBidi" w:eastAsia="Wingdings-Regular" w:hAnsiTheme="majorBidi" w:cstheme="majorBidi"/>
          <w:sz w:val="24"/>
          <w:szCs w:val="24"/>
          <w:rtl/>
          <w:lang w:bidi="ar-LB"/>
        </w:rPr>
        <w:t xml:space="preserve"> وتحدد نسبة</w:t>
      </w:r>
      <w:r w:rsidRPr="0024665E">
        <w:rPr>
          <w:rFonts w:asciiTheme="majorBidi" w:eastAsia="Wingdings-Regular" w:hAnsiTheme="majorBidi" w:cstheme="majorBidi"/>
          <w:sz w:val="24"/>
          <w:szCs w:val="24"/>
          <w:lang w:bidi="ar-LB"/>
        </w:rPr>
        <w:t xml:space="preserve"> </w:t>
      </w:r>
      <w:r w:rsidRPr="0024665E">
        <w:rPr>
          <w:rFonts w:asciiTheme="majorBidi" w:eastAsia="Wingdings-Regular" w:hAnsiTheme="majorBidi" w:cstheme="majorBidi"/>
          <w:sz w:val="24"/>
          <w:szCs w:val="24"/>
          <w:rtl/>
          <w:lang w:bidi="ar-LB"/>
        </w:rPr>
        <w:t xml:space="preserve">المئوية المطلوبة لفتح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في </w:t>
      </w:r>
      <w:r w:rsidRPr="0024665E">
        <w:rPr>
          <w:rFonts w:asciiTheme="majorBidi" w:eastAsia="Wingdings-Regular" w:hAnsiTheme="majorBidi" w:cstheme="majorBidi"/>
          <w:sz w:val="24"/>
          <w:szCs w:val="24"/>
          <w:lang w:bidi="ar-LB"/>
        </w:rPr>
        <w:t>D12</w:t>
      </w:r>
      <w:r w:rsidRPr="0024665E">
        <w:rPr>
          <w:rFonts w:asciiTheme="majorBidi" w:eastAsia="Wingdings-Regular" w:hAnsiTheme="majorBidi" w:cstheme="majorBidi"/>
          <w:sz w:val="24"/>
          <w:szCs w:val="24"/>
          <w:rtl/>
          <w:lang w:bidi="ar-LB"/>
        </w:rPr>
        <w:t xml:space="preserve"> </w:t>
      </w:r>
      <w:r w:rsidRPr="0024665E">
        <w:rPr>
          <w:rFonts w:asciiTheme="majorBidi" w:eastAsia="Wingdings-Regular" w:hAnsiTheme="majorBidi" w:cstheme="majorBidi"/>
          <w:sz w:val="24"/>
          <w:szCs w:val="24"/>
          <w:lang w:bidi="ar-LB"/>
        </w:rPr>
        <w:t>.</w:t>
      </w:r>
    </w:p>
    <w:p w:rsidR="00483067" w:rsidRPr="003B7258" w:rsidRDefault="00483067" w:rsidP="00483067">
      <w:pPr>
        <w:pStyle w:val="ListParagraph"/>
        <w:ind w:left="1260"/>
        <w:rPr>
          <w:rFonts w:asciiTheme="majorBidi" w:eastAsia="Wingdings-Regular" w:hAnsiTheme="majorBidi" w:cstheme="majorBidi"/>
          <w:sz w:val="24"/>
          <w:szCs w:val="24"/>
          <w:lang w:bidi="ar-LB"/>
        </w:rPr>
      </w:pPr>
      <w:r w:rsidRPr="0024665E">
        <w:rPr>
          <w:rFonts w:asciiTheme="majorBidi" w:eastAsia="Wingdings-Regular" w:hAnsiTheme="majorBidi" w:cstheme="majorBidi"/>
          <w:sz w:val="24"/>
          <w:szCs w:val="24"/>
          <w:rtl/>
          <w:lang w:bidi="ar-LB"/>
        </w:rPr>
        <w:t xml:space="preserve">يكون التحكم بنسبة 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المطلوبة بشكل اوتوماتيكي عندما تكون </w:t>
      </w:r>
      <w:r w:rsidRPr="0024665E">
        <w:rPr>
          <w:rFonts w:asciiTheme="majorBidi" w:eastAsia="Wingdings-Regular" w:hAnsiTheme="majorBidi" w:cstheme="majorBidi"/>
          <w:sz w:val="24"/>
          <w:szCs w:val="24"/>
          <w:lang w:bidi="ar-LB"/>
        </w:rPr>
        <w:t>“M20 OFF”</w:t>
      </w:r>
      <w:r w:rsidRPr="0024665E">
        <w:rPr>
          <w:rFonts w:asciiTheme="majorBidi" w:eastAsia="Wingdings-Regular" w:hAnsiTheme="majorBidi" w:cstheme="majorBidi"/>
          <w:sz w:val="24"/>
          <w:szCs w:val="24"/>
          <w:rtl/>
          <w:lang w:bidi="ar-LB"/>
        </w:rPr>
        <w:t xml:space="preserve"> , فاذا كان</w:t>
      </w:r>
      <w:r>
        <w:rPr>
          <w:rFonts w:asciiTheme="majorBidi" w:eastAsia="Wingdings-Regular" w:hAnsiTheme="majorBidi" w:cstheme="majorBidi" w:hint="cs"/>
          <w:sz w:val="24"/>
          <w:szCs w:val="24"/>
          <w:rtl/>
          <w:lang w:bidi="ar-LB"/>
        </w:rPr>
        <w:t>ت</w:t>
      </w:r>
      <w:r w:rsidRPr="0024665E">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“M42 OFF”</w:t>
      </w:r>
      <w:r w:rsidRPr="003B7258">
        <w:rPr>
          <w:rFonts w:asciiTheme="majorBidi" w:eastAsia="Wingdings-Regular" w:hAnsiTheme="majorBidi" w:cstheme="majorBidi"/>
          <w:sz w:val="24"/>
          <w:szCs w:val="24"/>
          <w:rtl/>
          <w:lang w:bidi="ar-LB"/>
        </w:rPr>
        <w:t xml:space="preserve"> لا يسمح بفتح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اي نسبة الفتح صفر وتحفظ في </w:t>
      </w:r>
      <w:r w:rsidRPr="003B7258">
        <w:rPr>
          <w:rFonts w:asciiTheme="majorBidi" w:eastAsia="Wingdings-Regular" w:hAnsiTheme="majorBidi" w:cstheme="majorBidi"/>
          <w:sz w:val="24"/>
          <w:szCs w:val="24"/>
          <w:lang w:bidi="ar-LB"/>
        </w:rPr>
        <w:t>D13</w:t>
      </w:r>
      <w:r w:rsidRPr="003B7258">
        <w:rPr>
          <w:rFonts w:asciiTheme="majorBidi" w:eastAsia="Wingdings-Regular" w:hAnsiTheme="majorBidi" w:cstheme="majorBidi"/>
          <w:sz w:val="24"/>
          <w:szCs w:val="24"/>
          <w:rtl/>
          <w:lang w:bidi="ar-LB"/>
        </w:rPr>
        <w:t xml:space="preserve"> اما عندما </w:t>
      </w:r>
      <w:r w:rsidRPr="003B7258">
        <w:rPr>
          <w:rFonts w:asciiTheme="majorBidi" w:eastAsia="Wingdings-Regular" w:hAnsiTheme="majorBidi" w:cstheme="majorBidi"/>
          <w:sz w:val="24"/>
          <w:szCs w:val="24"/>
          <w:lang w:bidi="ar-LB"/>
        </w:rPr>
        <w:t>“M42 ON”</w:t>
      </w:r>
      <w:r w:rsidRPr="003B7258">
        <w:rPr>
          <w:rFonts w:asciiTheme="majorBidi" w:eastAsia="Wingdings-Regular" w:hAnsiTheme="majorBidi" w:cstheme="majorBidi"/>
          <w:sz w:val="24"/>
          <w:szCs w:val="24"/>
          <w:rtl/>
          <w:lang w:bidi="ar-LB"/>
        </w:rPr>
        <w:t xml:space="preserve"> فيتم حفظ نسبة 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من </w:t>
      </w:r>
      <w:r w:rsidRPr="003B7258">
        <w:rPr>
          <w:rFonts w:asciiTheme="majorBidi" w:eastAsia="Wingdings-Regular" w:hAnsiTheme="majorBidi" w:cstheme="majorBidi"/>
          <w:sz w:val="24"/>
          <w:szCs w:val="24"/>
          <w:lang w:bidi="ar-LB"/>
        </w:rPr>
        <w:t>PID</w:t>
      </w:r>
      <w:r w:rsidRPr="003B7258">
        <w:rPr>
          <w:rFonts w:asciiTheme="majorBidi" w:eastAsia="Wingdings-Regular" w:hAnsiTheme="majorBidi" w:cstheme="majorBidi"/>
          <w:sz w:val="24"/>
          <w:szCs w:val="24"/>
          <w:rtl/>
          <w:lang w:bidi="ar-LB"/>
        </w:rPr>
        <w:t xml:space="preserve"> في </w:t>
      </w:r>
      <w:r w:rsidRPr="003B7258">
        <w:rPr>
          <w:rFonts w:asciiTheme="majorBidi" w:eastAsia="Wingdings-Regular" w:hAnsiTheme="majorBidi" w:cstheme="majorBidi"/>
          <w:sz w:val="24"/>
          <w:szCs w:val="24"/>
          <w:lang w:bidi="ar-LB"/>
        </w:rPr>
        <w:t>D13</w:t>
      </w:r>
      <w:r w:rsidRPr="003B7258">
        <w:rPr>
          <w:rFonts w:asciiTheme="majorBidi" w:eastAsia="Wingdings-Regular" w:hAnsiTheme="majorBidi" w:cstheme="majorBidi"/>
          <w:sz w:val="24"/>
          <w:szCs w:val="24"/>
          <w:rtl/>
          <w:lang w:bidi="ar-LB"/>
        </w:rPr>
        <w:t>.</w:t>
      </w:r>
    </w:p>
    <w:p w:rsidR="00483067" w:rsidRDefault="00483067" w:rsidP="00483067">
      <w:pPr>
        <w:pStyle w:val="ListParagraph"/>
        <w:ind w:left="1260"/>
        <w:rPr>
          <w:rFonts w:asciiTheme="majorBidi" w:eastAsia="Wingdings-Regular" w:hAnsiTheme="majorBidi" w:cstheme="majorBidi"/>
          <w:sz w:val="24"/>
          <w:szCs w:val="24"/>
          <w:lang w:bidi="ar-LB"/>
        </w:rPr>
      </w:pPr>
      <w:r w:rsidRPr="0024665E">
        <w:rPr>
          <w:rFonts w:asciiTheme="majorBidi" w:eastAsia="Wingdings-Regular" w:hAnsiTheme="majorBidi" w:cstheme="majorBidi"/>
          <w:sz w:val="24"/>
          <w:szCs w:val="24"/>
          <w:rtl/>
          <w:lang w:bidi="ar-LB"/>
        </w:rPr>
        <w:lastRenderedPageBreak/>
        <w:t xml:space="preserve">يمكن التحكم بنسبة 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المطلوبة بشكل يدوي من خلال الحاسوب </w:t>
      </w:r>
      <w:r w:rsidRPr="0024665E">
        <w:rPr>
          <w:rFonts w:asciiTheme="majorBidi" w:eastAsia="Wingdings-Regular" w:hAnsiTheme="majorBidi" w:cstheme="majorBidi"/>
          <w:sz w:val="24"/>
          <w:szCs w:val="24"/>
          <w:lang w:bidi="ar-LB"/>
        </w:rPr>
        <w:t>(GUI)</w:t>
      </w:r>
      <w:r w:rsidRPr="0024665E">
        <w:rPr>
          <w:rFonts w:asciiTheme="majorBidi" w:eastAsia="Wingdings-Regular" w:hAnsiTheme="majorBidi" w:cstheme="majorBidi"/>
          <w:sz w:val="24"/>
          <w:szCs w:val="24"/>
          <w:rtl/>
          <w:lang w:bidi="ar-LB"/>
        </w:rPr>
        <w:t xml:space="preserve"> ارسال "1" عن طريق ال </w:t>
      </w:r>
      <w:r w:rsidRPr="0024665E">
        <w:rPr>
          <w:rFonts w:asciiTheme="majorBidi" w:eastAsia="Wingdings-Regular" w:hAnsiTheme="majorBidi" w:cstheme="majorBidi"/>
          <w:sz w:val="24"/>
          <w:szCs w:val="24"/>
          <w:lang w:bidi="ar-LB"/>
        </w:rPr>
        <w:t>Modbus</w:t>
      </w:r>
      <w:r w:rsidRPr="0024665E">
        <w:rPr>
          <w:rFonts w:asciiTheme="majorBidi" w:eastAsia="Wingdings-Regular" w:hAnsiTheme="majorBidi" w:cstheme="majorBidi"/>
          <w:sz w:val="24"/>
          <w:szCs w:val="24"/>
          <w:rtl/>
          <w:lang w:bidi="ar-LB"/>
        </w:rPr>
        <w:t xml:space="preserve"> الى </w:t>
      </w:r>
      <w:r w:rsidRPr="0024665E">
        <w:rPr>
          <w:rFonts w:asciiTheme="majorBidi" w:eastAsia="Wingdings-Regular" w:hAnsiTheme="majorBidi" w:cstheme="majorBidi"/>
          <w:sz w:val="24"/>
          <w:szCs w:val="24"/>
          <w:lang w:bidi="ar-LB"/>
        </w:rPr>
        <w:t xml:space="preserve"> PLC-M20</w:t>
      </w:r>
      <w:r w:rsidRPr="0024665E">
        <w:rPr>
          <w:rFonts w:asciiTheme="majorBidi" w:eastAsia="Wingdings-Regular" w:hAnsiTheme="majorBidi" w:cstheme="majorBidi"/>
          <w:sz w:val="24"/>
          <w:szCs w:val="24"/>
          <w:rtl/>
          <w:lang w:bidi="ar-LB"/>
        </w:rPr>
        <w:t xml:space="preserve">  فتصبح </w:t>
      </w:r>
      <w:r w:rsidRPr="0024665E">
        <w:rPr>
          <w:rFonts w:asciiTheme="majorBidi" w:eastAsia="Wingdings-Regular" w:hAnsiTheme="majorBidi" w:cstheme="majorBidi"/>
          <w:sz w:val="24"/>
          <w:szCs w:val="24"/>
          <w:lang w:bidi="ar-LB"/>
        </w:rPr>
        <w:t>“M20 ON”</w:t>
      </w:r>
      <w:r w:rsidRPr="0024665E">
        <w:rPr>
          <w:rFonts w:asciiTheme="majorBidi" w:eastAsia="Wingdings-Regular" w:hAnsiTheme="majorBidi" w:cstheme="majorBidi"/>
          <w:sz w:val="24"/>
          <w:szCs w:val="24"/>
          <w:rtl/>
          <w:lang w:bidi="ar-LB"/>
        </w:rPr>
        <w:t xml:space="preserve"> ومن ثم نرسل النسبة المئوية لفتح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الى </w:t>
      </w:r>
      <w:r w:rsidRPr="0024665E">
        <w:rPr>
          <w:rFonts w:asciiTheme="majorBidi" w:eastAsia="Wingdings-Regular" w:hAnsiTheme="majorBidi" w:cstheme="majorBidi"/>
          <w:sz w:val="24"/>
          <w:szCs w:val="24"/>
          <w:lang w:bidi="ar-LB"/>
        </w:rPr>
        <w:t>D13</w:t>
      </w:r>
      <w:r w:rsidRPr="0024665E">
        <w:rPr>
          <w:rFonts w:asciiTheme="majorBidi" w:eastAsia="Wingdings-Regular" w:hAnsiTheme="majorBidi" w:cstheme="majorBidi"/>
          <w:sz w:val="24"/>
          <w:szCs w:val="24"/>
          <w:rtl/>
          <w:lang w:bidi="ar-LB"/>
        </w:rPr>
        <w:t xml:space="preserve"> (اذا كان الرقم المرسل الى </w:t>
      </w:r>
      <w:r w:rsidRPr="0024665E">
        <w:rPr>
          <w:rFonts w:asciiTheme="majorBidi" w:eastAsia="Wingdings-Regular" w:hAnsiTheme="majorBidi" w:cstheme="majorBidi"/>
          <w:sz w:val="24"/>
          <w:szCs w:val="24"/>
          <w:lang w:bidi="ar-LB"/>
        </w:rPr>
        <w:t>D13</w:t>
      </w:r>
      <w:r w:rsidRPr="0024665E">
        <w:rPr>
          <w:rFonts w:asciiTheme="majorBidi" w:eastAsia="Wingdings-Regular" w:hAnsiTheme="majorBidi" w:cstheme="majorBidi"/>
          <w:sz w:val="24"/>
          <w:szCs w:val="24"/>
          <w:rtl/>
          <w:lang w:bidi="ar-LB"/>
        </w:rPr>
        <w:t xml:space="preserve"> اكثر من مئة يستبدل ب 100).</w:t>
      </w:r>
    </w:p>
    <w:p w:rsidR="00483067" w:rsidRPr="004E1614" w:rsidRDefault="00483067" w:rsidP="002751D4">
      <w:pPr>
        <w:rPr>
          <w:rFonts w:asciiTheme="majorBidi" w:eastAsia="Wingdings-Regular" w:hAnsiTheme="majorBidi" w:cstheme="majorBidi"/>
          <w:sz w:val="24"/>
          <w:szCs w:val="24"/>
          <w:rtl/>
          <w:lang w:val="en-US" w:bidi="ar-LB"/>
        </w:rPr>
      </w:pPr>
      <w:r w:rsidRPr="004E1614">
        <w:rPr>
          <w:rFonts w:asciiTheme="majorBidi" w:eastAsia="Wingdings-Regular" w:hAnsiTheme="majorBidi" w:cstheme="majorBidi"/>
          <w:noProof/>
          <w:sz w:val="24"/>
          <w:szCs w:val="24"/>
          <w:lang w:val="en-US" w:eastAsia="en-US"/>
        </w:rPr>
        <w:drawing>
          <wp:anchor distT="0" distB="0" distL="114300" distR="114300" simplePos="0" relativeHeight="251753472" behindDoc="0" locked="0" layoutInCell="1" allowOverlap="1" wp14:anchorId="79951ACF" wp14:editId="6832736E">
            <wp:simplePos x="0" y="0"/>
            <wp:positionH relativeFrom="margin">
              <wp:posOffset>-7951</wp:posOffset>
            </wp:positionH>
            <wp:positionV relativeFrom="paragraph">
              <wp:posOffset>2707005</wp:posOffset>
            </wp:positionV>
            <wp:extent cx="6392545" cy="1216660"/>
            <wp:effectExtent l="0" t="0" r="8255" b="2540"/>
            <wp:wrapThrough wrapText="bothSides">
              <wp:wrapPolygon edited="0">
                <wp:start x="0" y="0"/>
                <wp:lineTo x="0" y="21307"/>
                <wp:lineTo x="21564" y="21307"/>
                <wp:lineTo x="21564" y="0"/>
                <wp:lineTo x="0" y="0"/>
              </wp:wrapPolygon>
            </wp:wrapThrough>
            <wp:docPr id="14906" name="Picture 14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392545" cy="1216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eastAsia="Wingdings-Regular" w:hAnsiTheme="majorBidi" w:cstheme="majorBidi"/>
          <w:noProof/>
          <w:sz w:val="24"/>
          <w:lang w:val="en-US" w:eastAsia="en-US"/>
        </w:rPr>
        <w:drawing>
          <wp:anchor distT="0" distB="0" distL="114300" distR="114300" simplePos="0" relativeHeight="251764736" behindDoc="1" locked="0" layoutInCell="1" allowOverlap="1" wp14:anchorId="72832317" wp14:editId="2BE62B48">
            <wp:simplePos x="0" y="0"/>
            <wp:positionH relativeFrom="margin">
              <wp:posOffset>-18139</wp:posOffset>
            </wp:positionH>
            <wp:positionV relativeFrom="paragraph">
              <wp:posOffset>750736</wp:posOffset>
            </wp:positionV>
            <wp:extent cx="6392545" cy="2011045"/>
            <wp:effectExtent l="0" t="0" r="8255" b="8255"/>
            <wp:wrapTight wrapText="bothSides">
              <wp:wrapPolygon edited="0">
                <wp:start x="0" y="0"/>
                <wp:lineTo x="0" y="21484"/>
                <wp:lineTo x="21564" y="21484"/>
                <wp:lineTo x="21564" y="0"/>
                <wp:lineTo x="0" y="0"/>
              </wp:wrapPolygon>
            </wp:wrapTight>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4">
                      <a:extLst>
                        <a:ext uri="{28A0092B-C50C-407E-A947-70E740481C1C}">
                          <a14:useLocalDpi xmlns:a14="http://schemas.microsoft.com/office/drawing/2010/main" val="0"/>
                        </a:ext>
                      </a:extLst>
                    </a:blip>
                    <a:srcRect t="40049"/>
                    <a:stretch/>
                  </pic:blipFill>
                  <pic:spPr bwMode="auto">
                    <a:xfrm>
                      <a:off x="0" y="0"/>
                      <a:ext cx="6392545" cy="2011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1614">
        <w:rPr>
          <w:rFonts w:asciiTheme="majorBidi" w:eastAsia="Wingdings-Regular" w:hAnsiTheme="majorBidi" w:cstheme="majorBidi"/>
          <w:noProof/>
          <w:sz w:val="24"/>
          <w:lang w:val="en-US" w:eastAsia="en-US"/>
        </w:rPr>
        <w:drawing>
          <wp:anchor distT="0" distB="0" distL="114300" distR="114300" simplePos="0" relativeHeight="251763712" behindDoc="1" locked="0" layoutInCell="1" allowOverlap="1" wp14:anchorId="381741CC" wp14:editId="6F440460">
            <wp:simplePos x="0" y="0"/>
            <wp:positionH relativeFrom="margin">
              <wp:align>right</wp:align>
            </wp:positionH>
            <wp:positionV relativeFrom="paragraph">
              <wp:posOffset>39729</wp:posOffset>
            </wp:positionV>
            <wp:extent cx="6392545" cy="715010"/>
            <wp:effectExtent l="0" t="0" r="0" b="8890"/>
            <wp:wrapTight wrapText="bothSides">
              <wp:wrapPolygon edited="0">
                <wp:start x="0" y="0"/>
                <wp:lineTo x="0" y="21293"/>
                <wp:lineTo x="21499" y="21293"/>
                <wp:lineTo x="21499" y="0"/>
                <wp:lineTo x="0" y="0"/>
              </wp:wrapPolygon>
            </wp:wrapTight>
            <wp:docPr id="14905" name="Picture 1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4">
                      <a:extLst>
                        <a:ext uri="{28A0092B-C50C-407E-A947-70E740481C1C}">
                          <a14:useLocalDpi xmlns:a14="http://schemas.microsoft.com/office/drawing/2010/main" val="0"/>
                        </a:ext>
                      </a:extLst>
                    </a:blip>
                    <a:srcRect b="78672"/>
                    <a:stretch/>
                  </pic:blipFill>
                  <pic:spPr bwMode="auto">
                    <a:xfrm>
                      <a:off x="0" y="0"/>
                      <a:ext cx="6392545" cy="7156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3067"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نغزي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ب</w:t>
      </w:r>
      <w:r w:rsidRPr="003B7258">
        <w:rPr>
          <w:rFonts w:asciiTheme="majorBidi" w:eastAsia="Wingdings-Regular" w:hAnsiTheme="majorBidi" w:cstheme="majorBidi"/>
          <w:sz w:val="24"/>
          <w:szCs w:val="24"/>
          <w:lang w:bidi="ar-LB"/>
        </w:rPr>
        <w:t>10V</w:t>
      </w:r>
      <w:r w:rsidRPr="003B7258">
        <w:rPr>
          <w:rFonts w:asciiTheme="majorBidi" w:eastAsia="Wingdings-Regular" w:hAnsiTheme="majorBidi" w:cstheme="majorBidi"/>
          <w:sz w:val="24"/>
          <w:szCs w:val="24"/>
          <w:rtl/>
          <w:lang w:bidi="ar-LB"/>
        </w:rPr>
        <w:t xml:space="preserve"> من خلال </w:t>
      </w:r>
      <w:r w:rsidRPr="003B7258">
        <w:rPr>
          <w:rFonts w:asciiTheme="majorBidi" w:eastAsia="Wingdings-Regular" w:hAnsiTheme="majorBidi" w:cstheme="majorBidi"/>
          <w:sz w:val="24"/>
          <w:szCs w:val="24"/>
          <w:lang w:bidi="ar-LB"/>
        </w:rPr>
        <w:t>DA0 (VO0)</w:t>
      </w:r>
      <w:r w:rsidRPr="003B7258">
        <w:rPr>
          <w:rFonts w:asciiTheme="majorBidi" w:eastAsia="Wingdings-Regular" w:hAnsiTheme="majorBidi" w:cstheme="majorBidi"/>
          <w:sz w:val="24"/>
          <w:szCs w:val="24"/>
          <w:rtl/>
          <w:lang w:bidi="ar-LB"/>
        </w:rPr>
        <w:t xml:space="preserve"> ونقرأ من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نسبة فتح ال </w:t>
      </w:r>
      <w:r w:rsidRPr="003B7258">
        <w:rPr>
          <w:rFonts w:asciiTheme="majorBidi" w:eastAsia="Wingdings-Regular" w:hAnsiTheme="majorBidi" w:cstheme="majorBidi"/>
          <w:sz w:val="24"/>
          <w:szCs w:val="24"/>
          <w:lang w:bidi="ar-LB"/>
        </w:rPr>
        <w:t xml:space="preserve"> valve</w:t>
      </w:r>
      <w:r w:rsidRPr="003B7258">
        <w:rPr>
          <w:rFonts w:asciiTheme="majorBidi" w:eastAsia="Wingdings-Regular" w:hAnsiTheme="majorBidi" w:cstheme="majorBidi"/>
          <w:sz w:val="24"/>
          <w:szCs w:val="24"/>
          <w:rtl/>
          <w:lang w:bidi="ar-LB"/>
        </w:rPr>
        <w:t xml:space="preserve"> من خلال </w:t>
      </w:r>
      <w:r w:rsidRPr="003B7258">
        <w:rPr>
          <w:rFonts w:asciiTheme="majorBidi" w:eastAsia="Wingdings-Regular" w:hAnsiTheme="majorBidi" w:cstheme="majorBidi"/>
          <w:sz w:val="24"/>
          <w:szCs w:val="24"/>
          <w:lang w:bidi="ar-LB"/>
        </w:rPr>
        <w:t>AD1 (V1+)</w:t>
      </w:r>
      <w:r w:rsidRPr="003B7258">
        <w:rPr>
          <w:rFonts w:asciiTheme="majorBidi" w:eastAsia="Wingdings-Regular" w:hAnsiTheme="majorBidi" w:cstheme="majorBidi"/>
          <w:sz w:val="24"/>
          <w:szCs w:val="24"/>
          <w:rtl/>
          <w:lang w:bidi="ar-LB"/>
        </w:rPr>
        <w:t xml:space="preserve"> وتحفظ في ال </w:t>
      </w:r>
      <w:r w:rsidRPr="003B7258">
        <w:rPr>
          <w:rFonts w:asciiTheme="majorBidi" w:eastAsia="Wingdings-Regular" w:hAnsiTheme="majorBidi" w:cstheme="majorBidi"/>
          <w:sz w:val="24"/>
          <w:szCs w:val="24"/>
          <w:lang w:bidi="ar-LB"/>
        </w:rPr>
        <w:t>D30</w:t>
      </w:r>
      <w:r w:rsidRPr="003B7258">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w:t>
      </w:r>
      <w:r w:rsidRPr="003B7258">
        <w:rPr>
          <w:rFonts w:asciiTheme="majorBidi" w:eastAsia="Wingdings-Regular" w:hAnsiTheme="majorBidi" w:cstheme="majorBidi"/>
          <w:sz w:val="24"/>
          <w:szCs w:val="24"/>
          <w:rtl/>
          <w:lang w:bidi="ar-LB"/>
        </w:rPr>
        <w:t xml:space="preserve">عندما يكون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مغلق يعطينا ال  قيمة</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1V</w:t>
      </w:r>
      <w:r w:rsidRPr="003B7258">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(200 in PLC)</w:t>
      </w:r>
      <w:r w:rsidRPr="003B7258">
        <w:rPr>
          <w:rFonts w:asciiTheme="majorBidi" w:eastAsia="Wingdings-Regular" w:hAnsiTheme="majorBidi" w:cstheme="majorBidi"/>
          <w:sz w:val="24"/>
          <w:szCs w:val="24"/>
          <w:rtl/>
          <w:lang w:bidi="ar-LB"/>
        </w:rPr>
        <w:t xml:space="preserve"> وعند الفتح بشكل كامل يعطينا </w:t>
      </w:r>
      <w:r w:rsidRPr="003B7258">
        <w:rPr>
          <w:rFonts w:asciiTheme="majorBidi" w:eastAsia="Wingdings-Regular" w:hAnsiTheme="majorBidi" w:cstheme="majorBidi"/>
          <w:sz w:val="24"/>
          <w:szCs w:val="24"/>
          <w:lang w:bidi="ar-LB"/>
        </w:rPr>
        <w:t>(1700 in PLC) 8.5V</w:t>
      </w:r>
      <w:r w:rsidRPr="003B7258">
        <w:rPr>
          <w:rFonts w:asciiTheme="majorBidi" w:eastAsia="Wingdings-Regular" w:hAnsiTheme="majorBidi" w:cstheme="majorBidi"/>
          <w:sz w:val="24"/>
          <w:szCs w:val="24"/>
          <w:rtl/>
          <w:lang w:bidi="ar-LB"/>
        </w:rPr>
        <w:t xml:space="preserve"> ) ثم نحول الرقم الى نسبة مئوية ويحفظ في </w:t>
      </w:r>
      <w:r w:rsidRPr="003B7258">
        <w:rPr>
          <w:rFonts w:asciiTheme="majorBidi" w:eastAsia="Wingdings-Regular" w:hAnsiTheme="majorBidi" w:cstheme="majorBidi"/>
          <w:sz w:val="24"/>
          <w:szCs w:val="24"/>
          <w:lang w:bidi="ar-LB"/>
        </w:rPr>
        <w:t>D32</w:t>
      </w:r>
    </w:p>
    <w:p w:rsidR="00483067" w:rsidRPr="003B7258"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lang w:bidi="ar-LB"/>
        </w:rPr>
        <w:t>(D32 =</w:t>
      </w:r>
      <m:oMath>
        <m:f>
          <m:fPr>
            <m:ctrlPr>
              <w:rPr>
                <w:rFonts w:ascii="Cambria Math" w:eastAsia="Wingdings-Regular" w:hAnsi="Cambria Math" w:cstheme="majorBidi"/>
                <w:i/>
                <w:sz w:val="24"/>
                <w:szCs w:val="24"/>
                <w:lang w:bidi="ar-LB"/>
              </w:rPr>
            </m:ctrlPr>
          </m:fPr>
          <m:num>
            <m:r>
              <w:rPr>
                <w:rFonts w:ascii="Cambria Math" w:eastAsia="Wingdings-Regular" w:hAnsi="Cambria Math" w:cstheme="majorBidi"/>
                <w:sz w:val="24"/>
                <w:szCs w:val="24"/>
                <w:lang w:bidi="ar-LB"/>
              </w:rPr>
              <m:t>Pot Value -200</m:t>
            </m:r>
          </m:num>
          <m:den>
            <m:r>
              <w:rPr>
                <w:rFonts w:ascii="Cambria Math" w:eastAsia="Wingdings-Regular" w:hAnsi="Cambria Math" w:cstheme="majorBidi"/>
                <w:sz w:val="24"/>
                <w:szCs w:val="24"/>
                <w:lang w:bidi="ar-LB"/>
              </w:rPr>
              <m:t>15</m:t>
            </m:r>
          </m:den>
        </m:f>
        <m:r>
          <w:rPr>
            <w:rFonts w:ascii="Cambria Math" w:eastAsia="Wingdings-Regular" w:hAnsi="Cambria Math" w:cstheme="majorBidi"/>
            <w:sz w:val="24"/>
            <w:szCs w:val="24"/>
            <w:lang w:bidi="ar-LB"/>
          </w:rPr>
          <m:t xml:space="preserve">) </m:t>
        </m:r>
      </m:oMath>
      <w:r w:rsidRPr="003B7258">
        <w:rPr>
          <w:rFonts w:asciiTheme="majorBidi" w:eastAsia="Wingdings-Regular" w:hAnsiTheme="majorBidi" w:cstheme="majorBidi"/>
          <w:sz w:val="24"/>
          <w:szCs w:val="24"/>
          <w:rtl/>
          <w:lang w:bidi="ar-LB"/>
        </w:rPr>
        <w:t>.</w:t>
      </w:r>
    </w:p>
    <w:p w:rsidR="00483067"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يتم تحويل نسبة المئوية لفتح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w:t>
      </w:r>
      <w:r w:rsidRPr="003B7258">
        <w:rPr>
          <w:rFonts w:asciiTheme="majorBidi" w:eastAsia="Wingdings-Regular" w:hAnsiTheme="majorBidi" w:cstheme="majorBidi"/>
          <w:sz w:val="24"/>
          <w:szCs w:val="24"/>
          <w:lang w:bidi="ar-LB"/>
        </w:rPr>
        <w:t xml:space="preserve"> </w:t>
      </w:r>
      <w:r w:rsidRPr="003B7258">
        <w:rPr>
          <w:rFonts w:asciiTheme="majorBidi" w:eastAsia="Wingdings-Regular" w:hAnsiTheme="majorBidi" w:cstheme="majorBidi"/>
          <w:sz w:val="24"/>
          <w:szCs w:val="24"/>
          <w:rtl/>
          <w:lang w:bidi="ar-LB"/>
        </w:rPr>
        <w:t xml:space="preserve">الى رقم (بين ال 200 و ال 1700) وحفظه في </w:t>
      </w:r>
      <w:r w:rsidRPr="003B7258">
        <w:rPr>
          <w:rFonts w:asciiTheme="majorBidi" w:eastAsia="Wingdings-Regular" w:hAnsiTheme="majorBidi" w:cstheme="majorBidi"/>
          <w:sz w:val="24"/>
          <w:szCs w:val="24"/>
          <w:lang w:bidi="ar-LB"/>
        </w:rPr>
        <w:t>D15</w:t>
      </w:r>
    </w:p>
    <w:p w:rsidR="00483067" w:rsidRPr="003B7258"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lang w:bidi="ar-LB"/>
        </w:rPr>
        <w:t>(D15 =</w:t>
      </w:r>
      <m:oMath>
        <m:r>
          <w:rPr>
            <w:rFonts w:ascii="Cambria Math" w:eastAsia="Wingdings-Regular" w:hAnsi="Cambria Math" w:cstheme="majorBidi"/>
            <w:sz w:val="24"/>
            <w:szCs w:val="24"/>
            <w:lang w:bidi="ar-LB"/>
          </w:rPr>
          <m:t xml:space="preserve">D13×15+200 </m:t>
        </m:r>
      </m:oMath>
      <w:r w:rsidRPr="003B7258">
        <w:rPr>
          <w:rFonts w:asciiTheme="majorBidi" w:eastAsia="Wingdings-Regular" w:hAnsiTheme="majorBidi" w:cstheme="majorBidi"/>
          <w:sz w:val="24"/>
          <w:szCs w:val="24"/>
          <w:lang w:bidi="ar-LB"/>
        </w:rPr>
        <w:t>)</w:t>
      </w:r>
      <w:r w:rsidRPr="003B7258">
        <w:rPr>
          <w:rFonts w:asciiTheme="majorBidi" w:eastAsia="Wingdings-Regular" w:hAnsiTheme="majorBidi" w:cstheme="majorBidi"/>
          <w:sz w:val="24"/>
          <w:szCs w:val="24"/>
          <w:rtl/>
          <w:lang w:bidi="ar-LB"/>
        </w:rPr>
        <w:t xml:space="preserve"> لنتمكن من مقارنته مع قيمة ال </w:t>
      </w:r>
      <w:r w:rsidRPr="003B7258">
        <w:rPr>
          <w:rFonts w:asciiTheme="majorBidi" w:eastAsia="Wingdings-Regular" w:hAnsiTheme="majorBidi" w:cstheme="majorBidi"/>
          <w:sz w:val="24"/>
          <w:szCs w:val="24"/>
          <w:lang w:bidi="ar-LB"/>
        </w:rPr>
        <w:t>potentiometer</w:t>
      </w:r>
      <w:r>
        <w:rPr>
          <w:rFonts w:asciiTheme="majorBidi" w:eastAsia="Wingdings-Regular" w:hAnsiTheme="majorBidi" w:cstheme="majorBidi" w:hint="cs"/>
          <w:sz w:val="24"/>
          <w:szCs w:val="24"/>
          <w:rtl/>
          <w:lang w:bidi="ar-LB"/>
        </w:rPr>
        <w:t xml:space="preserve"> .</w:t>
      </w:r>
    </w:p>
    <w:p w:rsidR="00483067" w:rsidRPr="004E1614" w:rsidRDefault="00483067" w:rsidP="00483067">
      <w:pPr>
        <w:rPr>
          <w:rFonts w:asciiTheme="majorBidi" w:eastAsia="Wingdings-Regular" w:hAnsiTheme="majorBidi" w:cstheme="majorBidi"/>
          <w:sz w:val="28"/>
          <w:szCs w:val="28"/>
          <w:rtl/>
          <w:lang w:val="en-US" w:bidi="ar-LB"/>
        </w:rPr>
      </w:pPr>
    </w:p>
    <w:p w:rsidR="00483067" w:rsidRPr="004E1614" w:rsidRDefault="00483067" w:rsidP="00483067">
      <w:pPr>
        <w:rPr>
          <w:rFonts w:asciiTheme="majorBidi" w:eastAsia="Wingdings-Regular" w:hAnsiTheme="majorBidi" w:cstheme="majorBidi"/>
          <w:sz w:val="28"/>
          <w:szCs w:val="28"/>
          <w:rtl/>
          <w:lang w:val="en-US" w:bidi="ar-LB"/>
        </w:rPr>
      </w:pPr>
    </w:p>
    <w:p w:rsidR="00483067" w:rsidRPr="004E1614" w:rsidRDefault="00483067" w:rsidP="00483067">
      <w:pPr>
        <w:jc w:val="center"/>
        <w:rPr>
          <w:rFonts w:asciiTheme="majorBidi" w:eastAsia="Wingdings-Regular" w:hAnsiTheme="majorBidi" w:cstheme="majorBidi"/>
          <w:sz w:val="28"/>
          <w:szCs w:val="28"/>
          <w:lang w:val="en-US" w:bidi="ar-LB"/>
        </w:rPr>
      </w:pPr>
    </w:p>
    <w:p w:rsidR="00483067" w:rsidRPr="004E1614" w:rsidRDefault="00483067" w:rsidP="00483067">
      <w:pPr>
        <w:jc w:val="center"/>
        <w:rPr>
          <w:rFonts w:asciiTheme="majorBidi" w:eastAsia="Wingdings-Regular" w:hAnsiTheme="majorBidi" w:cstheme="majorBidi"/>
          <w:sz w:val="28"/>
          <w:szCs w:val="28"/>
          <w:rtl/>
          <w:lang w:val="en-US" w:bidi="ar-LB"/>
        </w:rPr>
      </w:pPr>
      <w:r w:rsidRPr="004E1614">
        <w:rPr>
          <w:rFonts w:asciiTheme="majorBidi" w:eastAsia="Wingdings-Regular" w:hAnsiTheme="majorBidi" w:cstheme="majorBidi"/>
          <w:noProof/>
          <w:sz w:val="28"/>
          <w:szCs w:val="28"/>
          <w:lang w:val="en-US" w:eastAsia="en-US"/>
        </w:rPr>
        <w:lastRenderedPageBreak/>
        <w:drawing>
          <wp:inline distT="0" distB="0" distL="0" distR="0" wp14:anchorId="1F68CBD7" wp14:editId="1260BF6A">
            <wp:extent cx="5740842" cy="3031028"/>
            <wp:effectExtent l="0" t="0" r="0" b="0"/>
            <wp:docPr id="14907" name="Picture 14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50387" cy="3036067"/>
                    </a:xfrm>
                    <a:prstGeom prst="rect">
                      <a:avLst/>
                    </a:prstGeom>
                    <a:noFill/>
                    <a:ln>
                      <a:noFill/>
                    </a:ln>
                  </pic:spPr>
                </pic:pic>
              </a:graphicData>
            </a:graphic>
          </wp:inline>
        </w:drawing>
      </w:r>
    </w:p>
    <w:p w:rsidR="00483067" w:rsidRDefault="00483067" w:rsidP="00483067">
      <w:pPr>
        <w:jc w:val="center"/>
        <w:rPr>
          <w:rFonts w:asciiTheme="majorBidi" w:eastAsia="Wingdings-Regular" w:hAnsiTheme="majorBidi" w:cstheme="majorBidi"/>
          <w:sz w:val="24"/>
          <w:lang w:val="en-US"/>
        </w:rPr>
      </w:pPr>
      <w:r w:rsidRPr="004E1614">
        <w:rPr>
          <w:rFonts w:asciiTheme="majorBidi" w:eastAsia="Wingdings-Regular" w:hAnsiTheme="majorBidi" w:cstheme="majorBidi"/>
          <w:noProof/>
          <w:sz w:val="24"/>
          <w:lang w:val="en-US" w:eastAsia="en-US"/>
        </w:rPr>
        <w:drawing>
          <wp:inline distT="0" distB="0" distL="0" distR="0" wp14:anchorId="249C03DA" wp14:editId="104C7A78">
            <wp:extent cx="5740842" cy="2285046"/>
            <wp:effectExtent l="0" t="0" r="0" b="1270"/>
            <wp:docPr id="14910" name="Picture 1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65637" cy="2294915"/>
                    </a:xfrm>
                    <a:prstGeom prst="rect">
                      <a:avLst/>
                    </a:prstGeom>
                    <a:noFill/>
                    <a:ln>
                      <a:noFill/>
                    </a:ln>
                  </pic:spPr>
                </pic:pic>
              </a:graphicData>
            </a:graphic>
          </wp:inline>
        </w:drawing>
      </w:r>
    </w:p>
    <w:p w:rsidR="00D525A0" w:rsidRPr="004E1614" w:rsidRDefault="00D525A0" w:rsidP="00483067">
      <w:pPr>
        <w:jc w:val="center"/>
        <w:rPr>
          <w:rFonts w:asciiTheme="majorBidi" w:eastAsia="Wingdings-Regular" w:hAnsiTheme="majorBidi" w:cstheme="majorBidi"/>
          <w:sz w:val="24"/>
          <w:rtl/>
          <w:lang w:val="en-US"/>
        </w:rPr>
      </w:pPr>
    </w:p>
    <w:p w:rsidR="00483067" w:rsidRPr="003B7258"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اذا كانت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اكبر من 200 ,تصبح </w:t>
      </w:r>
      <w:r w:rsidRPr="003B7258">
        <w:rPr>
          <w:rFonts w:asciiTheme="majorBidi" w:eastAsia="Wingdings-Regular" w:hAnsiTheme="majorBidi" w:cstheme="majorBidi"/>
          <w:sz w:val="24"/>
          <w:szCs w:val="24"/>
          <w:lang w:bidi="ar-LB"/>
        </w:rPr>
        <w:t>“M40 ON”</w:t>
      </w:r>
      <w:r w:rsidRPr="003B7258">
        <w:rPr>
          <w:rFonts w:asciiTheme="majorBidi" w:eastAsia="Wingdings-Regular" w:hAnsiTheme="majorBidi" w:cstheme="majorBidi"/>
          <w:sz w:val="24"/>
          <w:szCs w:val="24"/>
          <w:rtl/>
          <w:lang w:bidi="ar-LB"/>
        </w:rPr>
        <w:t xml:space="preserve"> أي تسمح باغلاق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w:t>
      </w:r>
    </w:p>
    <w:p w:rsidR="00483067" w:rsidRPr="003B7258"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اما اذا كانت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تعادل 200 ,تصبح </w:t>
      </w:r>
      <w:r w:rsidRPr="003B7258">
        <w:rPr>
          <w:rFonts w:asciiTheme="majorBidi" w:eastAsia="Wingdings-Regular" w:hAnsiTheme="majorBidi" w:cstheme="majorBidi"/>
          <w:sz w:val="24"/>
          <w:szCs w:val="24"/>
          <w:lang w:bidi="ar-LB"/>
        </w:rPr>
        <w:t>“M40 OFF”</w:t>
      </w:r>
      <w:r w:rsidRPr="003B7258">
        <w:rPr>
          <w:rFonts w:asciiTheme="majorBidi" w:eastAsia="Wingdings-Regular" w:hAnsiTheme="majorBidi" w:cstheme="majorBidi"/>
          <w:sz w:val="24"/>
          <w:szCs w:val="24"/>
          <w:rtl/>
          <w:lang w:bidi="ar-LB"/>
        </w:rPr>
        <w:t xml:space="preserve"> أي لا تسمح باغلاق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w:t>
      </w:r>
    </w:p>
    <w:p w:rsidR="00483067" w:rsidRPr="003B7258"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اذا كانت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اكبر من </w:t>
      </w:r>
      <w:r w:rsidRPr="003B7258">
        <w:rPr>
          <w:rFonts w:asciiTheme="majorBidi" w:eastAsia="Wingdings-Regular" w:hAnsiTheme="majorBidi" w:cstheme="majorBidi"/>
          <w:sz w:val="24"/>
          <w:szCs w:val="24"/>
          <w:lang w:bidi="ar-LB"/>
        </w:rPr>
        <w:t>1700</w:t>
      </w:r>
      <w:r w:rsidRPr="003B7258">
        <w:rPr>
          <w:rFonts w:asciiTheme="majorBidi" w:eastAsia="Wingdings-Regular" w:hAnsiTheme="majorBidi" w:cstheme="majorBidi"/>
          <w:sz w:val="24"/>
          <w:szCs w:val="24"/>
          <w:rtl/>
          <w:lang w:bidi="ar-LB"/>
        </w:rPr>
        <w:t xml:space="preserve"> ,تصبح </w:t>
      </w:r>
      <w:r w:rsidRPr="003B7258">
        <w:rPr>
          <w:rFonts w:asciiTheme="majorBidi" w:eastAsia="Wingdings-Regular" w:hAnsiTheme="majorBidi" w:cstheme="majorBidi"/>
          <w:sz w:val="24"/>
          <w:szCs w:val="24"/>
          <w:lang w:bidi="ar-LB"/>
        </w:rPr>
        <w:t>“M41 ON”</w:t>
      </w:r>
      <w:r w:rsidRPr="003B7258">
        <w:rPr>
          <w:rFonts w:asciiTheme="majorBidi" w:eastAsia="Wingdings-Regular" w:hAnsiTheme="majorBidi" w:cstheme="majorBidi"/>
          <w:sz w:val="24"/>
          <w:szCs w:val="24"/>
          <w:rtl/>
          <w:lang w:bidi="ar-LB"/>
        </w:rPr>
        <w:t xml:space="preserve"> أي تسمح بفتح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w:t>
      </w:r>
    </w:p>
    <w:p w:rsidR="00483067"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rtl/>
          <w:lang w:bidi="ar-LB"/>
        </w:rPr>
        <w:t xml:space="preserve">اما اذا كانت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تعادل </w:t>
      </w:r>
      <w:r w:rsidRPr="003B7258">
        <w:rPr>
          <w:rFonts w:asciiTheme="majorBidi" w:eastAsia="Wingdings-Regular" w:hAnsiTheme="majorBidi" w:cstheme="majorBidi"/>
          <w:sz w:val="24"/>
          <w:szCs w:val="24"/>
          <w:lang w:bidi="ar-LB"/>
        </w:rPr>
        <w:t>1700</w:t>
      </w:r>
      <w:r w:rsidRPr="003B7258">
        <w:rPr>
          <w:rFonts w:asciiTheme="majorBidi" w:eastAsia="Wingdings-Regular" w:hAnsiTheme="majorBidi" w:cstheme="majorBidi"/>
          <w:sz w:val="24"/>
          <w:szCs w:val="24"/>
          <w:rtl/>
          <w:lang w:bidi="ar-LB"/>
        </w:rPr>
        <w:t xml:space="preserve"> ,تصبح </w:t>
      </w:r>
      <w:r w:rsidRPr="003B7258">
        <w:rPr>
          <w:rFonts w:asciiTheme="majorBidi" w:eastAsia="Wingdings-Regular" w:hAnsiTheme="majorBidi" w:cstheme="majorBidi"/>
          <w:sz w:val="24"/>
          <w:szCs w:val="24"/>
          <w:lang w:bidi="ar-LB"/>
        </w:rPr>
        <w:t>“M41 OFF”</w:t>
      </w:r>
      <w:r w:rsidRPr="003B7258">
        <w:rPr>
          <w:rFonts w:asciiTheme="majorBidi" w:eastAsia="Wingdings-Regular" w:hAnsiTheme="majorBidi" w:cstheme="majorBidi"/>
          <w:sz w:val="24"/>
          <w:szCs w:val="24"/>
          <w:rtl/>
          <w:lang w:bidi="ar-LB"/>
        </w:rPr>
        <w:t xml:space="preserve"> أي لا تسمح بفتح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w:t>
      </w:r>
    </w:p>
    <w:p w:rsidR="00483067" w:rsidRPr="003B7258"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lang w:bidi="ar-LB"/>
        </w:rPr>
        <w:t>(1% =15 in PLC; 4% =60 in PLC)</w:t>
      </w:r>
    </w:p>
    <w:p w:rsidR="00483067" w:rsidRPr="003B7258"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rtl/>
          <w:lang w:bidi="ar-LB"/>
        </w:rPr>
        <w:t>اذا كان</w:t>
      </w:r>
      <w:r w:rsidRPr="003B7258">
        <w:rPr>
          <w:rFonts w:asciiTheme="majorBidi" w:eastAsia="Wingdings-Regular" w:hAnsiTheme="majorBidi" w:cstheme="majorBidi"/>
          <w:sz w:val="24"/>
          <w:szCs w:val="24"/>
          <w:lang w:bidi="ar-LB"/>
        </w:rPr>
        <w:t xml:space="preserve"> </w:t>
      </w:r>
      <w:r w:rsidRPr="003B7258">
        <w:rPr>
          <w:rFonts w:asciiTheme="majorBidi" w:eastAsia="Wingdings-Regular" w:hAnsiTheme="majorBidi" w:cstheme="majorBidi"/>
          <w:sz w:val="24"/>
          <w:szCs w:val="24"/>
          <w:rtl/>
          <w:lang w:bidi="ar-LB"/>
        </w:rPr>
        <w:t xml:space="preserve">الفارق بين نسبة 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و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اكثر من  </w:t>
      </w:r>
      <w:r w:rsidRPr="003B7258">
        <w:rPr>
          <w:rFonts w:asciiTheme="majorBidi" w:eastAsia="Wingdings-Regular" w:hAnsiTheme="majorBidi" w:cstheme="majorBidi"/>
          <w:sz w:val="24"/>
          <w:szCs w:val="24"/>
          <w:lang w:bidi="ar-LB"/>
        </w:rPr>
        <w:t>4%</w:t>
      </w:r>
      <w:r w:rsidRPr="003B7258">
        <w:rPr>
          <w:rFonts w:asciiTheme="majorBidi" w:eastAsia="Wingdings-Regular" w:hAnsiTheme="majorBidi" w:cstheme="majorBidi"/>
          <w:sz w:val="24"/>
          <w:szCs w:val="24"/>
          <w:rtl/>
          <w:lang w:bidi="ar-LB"/>
        </w:rPr>
        <w:t xml:space="preserve"> , يسمح بتحريك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من خلال </w:t>
      </w:r>
      <w:r w:rsidRPr="003B7258">
        <w:rPr>
          <w:rFonts w:asciiTheme="majorBidi" w:eastAsia="Wingdings-Regular" w:hAnsiTheme="majorBidi" w:cstheme="majorBidi"/>
          <w:sz w:val="24"/>
          <w:szCs w:val="24"/>
          <w:lang w:bidi="ar-LB"/>
        </w:rPr>
        <w:t>M60</w:t>
      </w:r>
      <w:r w:rsidRPr="003B7258">
        <w:rPr>
          <w:rFonts w:asciiTheme="majorBidi" w:eastAsia="Wingdings-Regular" w:hAnsiTheme="majorBidi" w:cstheme="majorBidi"/>
          <w:sz w:val="24"/>
          <w:szCs w:val="24"/>
          <w:rtl/>
          <w:lang w:bidi="ar-LB"/>
        </w:rPr>
        <w:t xml:space="preserve"> للاغلاق و</w:t>
      </w:r>
      <w:r w:rsidRPr="003B7258">
        <w:rPr>
          <w:rFonts w:asciiTheme="majorBidi" w:eastAsia="Wingdings-Regular" w:hAnsiTheme="majorBidi" w:cstheme="majorBidi"/>
          <w:sz w:val="24"/>
          <w:szCs w:val="24"/>
          <w:lang w:bidi="ar-LB"/>
        </w:rPr>
        <w:t>M61</w:t>
      </w:r>
      <w:r w:rsidRPr="003B7258">
        <w:rPr>
          <w:rFonts w:asciiTheme="majorBidi" w:eastAsia="Wingdings-Regular" w:hAnsiTheme="majorBidi" w:cstheme="majorBidi"/>
          <w:sz w:val="24"/>
          <w:szCs w:val="24"/>
          <w:rtl/>
          <w:lang w:bidi="ar-LB"/>
        </w:rPr>
        <w:t xml:space="preserve"> للفتح, اما اذا كان الفارق اقل من </w:t>
      </w:r>
      <w:r w:rsidRPr="003B7258">
        <w:rPr>
          <w:rFonts w:asciiTheme="majorBidi" w:eastAsia="Wingdings-Regular" w:hAnsiTheme="majorBidi" w:cstheme="majorBidi"/>
          <w:sz w:val="24"/>
          <w:szCs w:val="24"/>
          <w:lang w:bidi="ar-LB"/>
        </w:rPr>
        <w:t>4%</w:t>
      </w:r>
      <w:r w:rsidRPr="003B7258">
        <w:rPr>
          <w:rFonts w:asciiTheme="majorBidi" w:eastAsia="Wingdings-Regular" w:hAnsiTheme="majorBidi" w:cstheme="majorBidi"/>
          <w:sz w:val="24"/>
          <w:szCs w:val="24"/>
          <w:rtl/>
          <w:lang w:bidi="ar-LB"/>
        </w:rPr>
        <w:t xml:space="preserve"> فلا يسمح بتحريكه.</w:t>
      </w:r>
    </w:p>
    <w:p w:rsidR="00483067" w:rsidRPr="004E1614" w:rsidRDefault="00483067" w:rsidP="00483067">
      <w:pPr>
        <w:jc w:val="center"/>
        <w:rPr>
          <w:rFonts w:asciiTheme="majorBidi" w:eastAsia="Wingdings-Regular" w:hAnsiTheme="majorBidi" w:cstheme="majorBidi"/>
          <w:sz w:val="24"/>
          <w:rtl/>
          <w:lang w:val="en-US"/>
        </w:rPr>
      </w:pPr>
      <w:r w:rsidRPr="004E1614">
        <w:rPr>
          <w:rFonts w:asciiTheme="majorBidi" w:eastAsia="Wingdings-Regular" w:hAnsiTheme="majorBidi" w:cstheme="majorBidi"/>
          <w:noProof/>
          <w:sz w:val="24"/>
          <w:lang w:val="en-US" w:eastAsia="en-US"/>
        </w:rPr>
        <w:lastRenderedPageBreak/>
        <w:drawing>
          <wp:inline distT="0" distB="0" distL="0" distR="0" wp14:anchorId="610310E1" wp14:editId="4DAB65EC">
            <wp:extent cx="5836258" cy="1735166"/>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849910" cy="1739225"/>
                    </a:xfrm>
                    <a:prstGeom prst="rect">
                      <a:avLst/>
                    </a:prstGeom>
                    <a:noFill/>
                    <a:ln>
                      <a:noFill/>
                    </a:ln>
                  </pic:spPr>
                </pic:pic>
              </a:graphicData>
            </a:graphic>
          </wp:inline>
        </w:drawing>
      </w:r>
    </w:p>
    <w:p w:rsidR="00483067" w:rsidRDefault="00483067" w:rsidP="00483067">
      <w:pPr>
        <w:jc w:val="center"/>
        <w:rPr>
          <w:rFonts w:asciiTheme="majorBidi" w:eastAsia="Wingdings-Regular" w:hAnsiTheme="majorBidi" w:cstheme="majorBidi"/>
          <w:sz w:val="24"/>
          <w:lang w:val="en-US"/>
        </w:rPr>
      </w:pPr>
      <w:r w:rsidRPr="004E1614">
        <w:rPr>
          <w:rFonts w:asciiTheme="majorBidi" w:eastAsia="Wingdings-Regular" w:hAnsiTheme="majorBidi" w:cstheme="majorBidi"/>
          <w:noProof/>
          <w:sz w:val="24"/>
          <w:lang w:val="en-US" w:eastAsia="en-US"/>
        </w:rPr>
        <w:drawing>
          <wp:inline distT="0" distB="0" distL="0" distR="0" wp14:anchorId="4371F4F0" wp14:editId="05CE6BBD">
            <wp:extent cx="5795594" cy="1684682"/>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18">
                      <a:extLst>
                        <a:ext uri="{28A0092B-C50C-407E-A947-70E740481C1C}">
                          <a14:useLocalDpi xmlns:a14="http://schemas.microsoft.com/office/drawing/2010/main" val="0"/>
                        </a:ext>
                      </a:extLst>
                    </a:blip>
                    <a:srcRect b="39222"/>
                    <a:stretch/>
                  </pic:blipFill>
                  <pic:spPr bwMode="auto">
                    <a:xfrm>
                      <a:off x="0" y="0"/>
                      <a:ext cx="5819855" cy="1691734"/>
                    </a:xfrm>
                    <a:prstGeom prst="rect">
                      <a:avLst/>
                    </a:prstGeom>
                    <a:noFill/>
                    <a:ln>
                      <a:noFill/>
                    </a:ln>
                    <a:extLst>
                      <a:ext uri="{53640926-AAD7-44D8-BBD7-CCE9431645EC}">
                        <a14:shadowObscured xmlns:a14="http://schemas.microsoft.com/office/drawing/2010/main"/>
                      </a:ext>
                    </a:extLst>
                  </pic:spPr>
                </pic:pic>
              </a:graphicData>
            </a:graphic>
          </wp:inline>
        </w:drawing>
      </w:r>
    </w:p>
    <w:p w:rsidR="006B39D8" w:rsidRPr="004E1614" w:rsidRDefault="006B39D8" w:rsidP="00483067">
      <w:pPr>
        <w:jc w:val="center"/>
        <w:rPr>
          <w:rFonts w:asciiTheme="majorBidi" w:eastAsia="Wingdings-Regular" w:hAnsiTheme="majorBidi" w:cstheme="majorBidi"/>
          <w:sz w:val="24"/>
          <w:rtl/>
          <w:lang w:val="en-US"/>
        </w:rPr>
      </w:pPr>
    </w:p>
    <w:p w:rsidR="00483067" w:rsidRPr="003B7258"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rtl/>
          <w:lang w:bidi="ar-LB"/>
        </w:rPr>
        <w:t xml:space="preserve">عندما تكون قيمة 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اكثر من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بما يزيد عن </w:t>
      </w:r>
      <w:r w:rsidRPr="003B7258">
        <w:rPr>
          <w:rFonts w:asciiTheme="majorBidi" w:eastAsia="Wingdings-Regular" w:hAnsiTheme="majorBidi" w:cstheme="majorBidi"/>
          <w:sz w:val="24"/>
          <w:szCs w:val="24"/>
          <w:lang w:bidi="ar-LB"/>
        </w:rPr>
        <w:t>4%</w:t>
      </w:r>
      <w:r w:rsidRPr="003B7258">
        <w:rPr>
          <w:rFonts w:asciiTheme="majorBidi" w:eastAsia="Wingdings-Regular" w:hAnsiTheme="majorBidi" w:cstheme="majorBidi"/>
          <w:sz w:val="24"/>
          <w:szCs w:val="24"/>
          <w:rtl/>
          <w:lang w:bidi="ar-LB"/>
        </w:rPr>
        <w:t xml:space="preserve"> تصبح </w:t>
      </w:r>
      <w:r w:rsidRPr="003B7258">
        <w:rPr>
          <w:rFonts w:asciiTheme="majorBidi" w:eastAsia="Wingdings-Regular" w:hAnsiTheme="majorBidi" w:cstheme="majorBidi"/>
          <w:sz w:val="24"/>
          <w:szCs w:val="24"/>
          <w:lang w:bidi="ar-LB"/>
        </w:rPr>
        <w:t>“M33 ON”</w:t>
      </w:r>
      <w:r w:rsidRPr="003B7258">
        <w:rPr>
          <w:rFonts w:asciiTheme="majorBidi" w:eastAsia="Wingdings-Regular" w:hAnsiTheme="majorBidi" w:cstheme="majorBidi"/>
          <w:sz w:val="24"/>
          <w:szCs w:val="24"/>
          <w:rtl/>
          <w:lang w:bidi="ar-LB"/>
        </w:rPr>
        <w:t xml:space="preserve"> فتفتح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بواسطة </w:t>
      </w:r>
      <w:r w:rsidRPr="003B7258">
        <w:rPr>
          <w:rFonts w:asciiTheme="majorBidi" w:eastAsia="Wingdings-Regular" w:hAnsiTheme="majorBidi" w:cstheme="majorBidi"/>
          <w:sz w:val="24"/>
          <w:szCs w:val="24"/>
          <w:lang w:bidi="ar-LB"/>
        </w:rPr>
        <w:t>Y0</w:t>
      </w:r>
      <w:r w:rsidRPr="003B7258">
        <w:rPr>
          <w:rFonts w:asciiTheme="majorBidi" w:eastAsia="Wingdings-Regular" w:hAnsiTheme="majorBidi" w:cstheme="majorBidi"/>
          <w:sz w:val="24"/>
          <w:szCs w:val="24"/>
          <w:rtl/>
          <w:lang w:bidi="ar-LB"/>
        </w:rPr>
        <w:t xml:space="preserve"> حتى يصبح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تعادل القيمة المطلوبة بشرط ان يكون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اقل من </w:t>
      </w:r>
      <w:r w:rsidRPr="003B7258">
        <w:rPr>
          <w:rFonts w:asciiTheme="majorBidi" w:eastAsia="Wingdings-Regular" w:hAnsiTheme="majorBidi" w:cstheme="majorBidi"/>
          <w:sz w:val="24"/>
          <w:szCs w:val="24"/>
          <w:lang w:bidi="ar-LB"/>
        </w:rPr>
        <w:t>8,5V</w:t>
      </w:r>
      <w:r w:rsidRPr="003B7258">
        <w:rPr>
          <w:rFonts w:asciiTheme="majorBidi" w:eastAsia="Wingdings-Regular" w:hAnsiTheme="majorBidi" w:cstheme="majorBidi"/>
          <w:sz w:val="24"/>
          <w:szCs w:val="24"/>
          <w:rtl/>
          <w:lang w:bidi="ar-LB"/>
        </w:rPr>
        <w:t xml:space="preserve"> .</w:t>
      </w:r>
    </w:p>
    <w:p w:rsidR="00483067" w:rsidRPr="000372B3"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اما عندما تكون قيمة 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اقل من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بما يزيد عن </w:t>
      </w:r>
      <w:r w:rsidRPr="003B7258">
        <w:rPr>
          <w:rFonts w:asciiTheme="majorBidi" w:eastAsia="Wingdings-Regular" w:hAnsiTheme="majorBidi" w:cstheme="majorBidi"/>
          <w:sz w:val="24"/>
          <w:szCs w:val="24"/>
          <w:lang w:bidi="ar-LB"/>
        </w:rPr>
        <w:t>4%</w:t>
      </w:r>
      <w:r w:rsidRPr="003B7258">
        <w:rPr>
          <w:rFonts w:asciiTheme="majorBidi" w:eastAsia="Wingdings-Regular" w:hAnsiTheme="majorBidi" w:cstheme="majorBidi"/>
          <w:sz w:val="24"/>
          <w:szCs w:val="24"/>
          <w:rtl/>
          <w:lang w:bidi="ar-LB"/>
        </w:rPr>
        <w:t xml:space="preserve"> تصبح</w:t>
      </w:r>
      <w:r w:rsidRPr="003B7258">
        <w:rPr>
          <w:rFonts w:asciiTheme="majorBidi" w:eastAsia="Wingdings-Regular" w:hAnsiTheme="majorBidi" w:cstheme="majorBidi"/>
          <w:sz w:val="24"/>
          <w:szCs w:val="24"/>
          <w:lang w:bidi="ar-LB"/>
        </w:rPr>
        <w:t>”Y1 ON”</w:t>
      </w:r>
      <w:r w:rsidRPr="003B7258">
        <w:rPr>
          <w:rFonts w:asciiTheme="majorBidi" w:eastAsia="Wingdings-Regular" w:hAnsiTheme="majorBidi" w:cstheme="majorBidi"/>
          <w:sz w:val="24"/>
          <w:szCs w:val="24"/>
          <w:rtl/>
          <w:lang w:bidi="ar-LB"/>
        </w:rPr>
        <w:t xml:space="preserve"> اي تم اختيار اتجاه الاغلاق </w:t>
      </w:r>
      <w:r w:rsidRPr="003B7258">
        <w:rPr>
          <w:rFonts w:asciiTheme="majorBidi" w:eastAsia="Wingdings-Regular" w:hAnsiTheme="majorBidi" w:cstheme="majorBidi"/>
          <w:sz w:val="24"/>
          <w:szCs w:val="24"/>
          <w:lang w:bidi="ar-LB"/>
        </w:rPr>
        <w:t>.</w:t>
      </w:r>
      <w:r w:rsidRPr="003B7258">
        <w:rPr>
          <w:rFonts w:asciiTheme="majorBidi" w:eastAsia="Wingdings-Regular" w:hAnsiTheme="majorBidi" w:cstheme="majorBidi"/>
          <w:sz w:val="24"/>
          <w:szCs w:val="24"/>
          <w:rtl/>
          <w:lang w:bidi="ar-LB"/>
        </w:rPr>
        <w:t xml:space="preserve"> نقرأ حالة الاتجاه (</w:t>
      </w:r>
      <w:r w:rsidRPr="003B7258">
        <w:rPr>
          <w:rFonts w:asciiTheme="majorBidi" w:eastAsia="Wingdings-Regular" w:hAnsiTheme="majorBidi" w:cstheme="majorBidi"/>
          <w:sz w:val="24"/>
          <w:szCs w:val="24"/>
          <w:lang w:bidi="ar-LB"/>
        </w:rPr>
        <w:t>Relay 2</w:t>
      </w:r>
      <w:r w:rsidRPr="003B7258">
        <w:rPr>
          <w:rFonts w:asciiTheme="majorBidi" w:eastAsia="Wingdings-Regular" w:hAnsiTheme="majorBidi" w:cstheme="majorBidi"/>
          <w:sz w:val="24"/>
          <w:szCs w:val="24"/>
          <w:rtl/>
          <w:lang w:bidi="ar-LB"/>
        </w:rPr>
        <w:t xml:space="preserve">) من خلال ال </w:t>
      </w:r>
      <w:r w:rsidRPr="003B7258">
        <w:rPr>
          <w:rFonts w:asciiTheme="majorBidi" w:eastAsia="Wingdings-Regular" w:hAnsiTheme="majorBidi" w:cstheme="majorBidi"/>
          <w:sz w:val="24"/>
          <w:szCs w:val="24"/>
          <w:lang w:bidi="ar-LB"/>
        </w:rPr>
        <w:t>“X7”</w:t>
      </w:r>
      <w:r w:rsidRPr="003B7258">
        <w:rPr>
          <w:rFonts w:asciiTheme="majorBidi" w:eastAsia="Wingdings-Regular" w:hAnsiTheme="majorBidi" w:cstheme="majorBidi"/>
          <w:sz w:val="24"/>
          <w:szCs w:val="24"/>
          <w:rtl/>
          <w:lang w:bidi="ar-LB"/>
        </w:rPr>
        <w:t xml:space="preserve"> فاذا كانت </w:t>
      </w:r>
      <w:r w:rsidRPr="003B7258">
        <w:rPr>
          <w:rFonts w:asciiTheme="majorBidi" w:eastAsia="Wingdings-Regular" w:hAnsiTheme="majorBidi" w:cstheme="majorBidi"/>
          <w:sz w:val="24"/>
          <w:szCs w:val="24"/>
          <w:lang w:bidi="ar-LB"/>
        </w:rPr>
        <w:t>“Relay2 ON”</w:t>
      </w:r>
      <w:r w:rsidRPr="003B7258">
        <w:rPr>
          <w:rFonts w:asciiTheme="majorBidi" w:eastAsia="Wingdings-Regular" w:hAnsiTheme="majorBidi" w:cstheme="majorBidi"/>
          <w:sz w:val="24"/>
          <w:szCs w:val="24"/>
          <w:rtl/>
          <w:lang w:bidi="ar-LB"/>
        </w:rPr>
        <w:t xml:space="preserve"> تصبح</w:t>
      </w:r>
      <w:r w:rsidRPr="003B7258">
        <w:rPr>
          <w:rFonts w:asciiTheme="majorBidi" w:eastAsia="Wingdings-Regular" w:hAnsiTheme="majorBidi" w:cstheme="majorBidi"/>
          <w:sz w:val="24"/>
          <w:szCs w:val="24"/>
          <w:lang w:bidi="ar-LB"/>
        </w:rPr>
        <w:t xml:space="preserve"> </w:t>
      </w:r>
      <w:r w:rsidRPr="003B7258">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“M34 ON”</w:t>
      </w:r>
      <w:r w:rsidRPr="003B7258">
        <w:rPr>
          <w:rFonts w:asciiTheme="majorBidi" w:eastAsia="Wingdings-Regular" w:hAnsiTheme="majorBidi" w:cstheme="majorBidi"/>
          <w:sz w:val="24"/>
          <w:szCs w:val="24"/>
          <w:rtl/>
          <w:lang w:bidi="ar-LB"/>
        </w:rPr>
        <w:t xml:space="preserve"> فتغلق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w:t>
      </w:r>
      <w:r w:rsidRPr="000372B3">
        <w:rPr>
          <w:rFonts w:asciiTheme="majorBidi" w:eastAsia="Wingdings-Regular" w:hAnsiTheme="majorBidi" w:cstheme="majorBidi"/>
          <w:sz w:val="24"/>
          <w:szCs w:val="24"/>
          <w:rtl/>
          <w:lang w:bidi="ar-LB"/>
        </w:rPr>
        <w:t xml:space="preserve">بواسطة </w:t>
      </w:r>
      <w:r w:rsidRPr="000372B3">
        <w:rPr>
          <w:rFonts w:asciiTheme="majorBidi" w:eastAsia="Wingdings-Regular" w:hAnsiTheme="majorBidi" w:cstheme="majorBidi"/>
          <w:sz w:val="24"/>
          <w:szCs w:val="24"/>
          <w:lang w:bidi="ar-LB"/>
        </w:rPr>
        <w:t xml:space="preserve"> Y0 </w:t>
      </w:r>
      <w:r w:rsidRPr="000372B3">
        <w:rPr>
          <w:rFonts w:asciiTheme="majorBidi" w:eastAsia="Wingdings-Regular" w:hAnsiTheme="majorBidi" w:cstheme="majorBidi"/>
          <w:sz w:val="24"/>
          <w:szCs w:val="24"/>
          <w:rtl/>
          <w:lang w:bidi="ar-LB"/>
        </w:rPr>
        <w:t xml:space="preserve">و </w:t>
      </w:r>
      <w:r w:rsidRPr="000372B3">
        <w:rPr>
          <w:rFonts w:asciiTheme="majorBidi" w:eastAsia="Wingdings-Regular" w:hAnsiTheme="majorBidi" w:cstheme="majorBidi"/>
          <w:sz w:val="24"/>
          <w:szCs w:val="24"/>
          <w:lang w:bidi="ar-LB"/>
        </w:rPr>
        <w:t>Y1</w:t>
      </w:r>
      <w:r w:rsidRPr="000372B3">
        <w:rPr>
          <w:rFonts w:asciiTheme="majorBidi" w:eastAsia="Wingdings-Regular" w:hAnsiTheme="majorBidi" w:cstheme="majorBidi"/>
          <w:sz w:val="24"/>
          <w:szCs w:val="24"/>
          <w:rtl/>
          <w:lang w:bidi="ar-LB"/>
        </w:rPr>
        <w:t xml:space="preserve"> بما يعادل القيمة المطلوبة بشرط أن يكون ال </w:t>
      </w:r>
      <w:r w:rsidRPr="000372B3">
        <w:rPr>
          <w:rFonts w:asciiTheme="majorBidi" w:eastAsia="Wingdings-Regular" w:hAnsiTheme="majorBidi" w:cstheme="majorBidi"/>
          <w:sz w:val="24"/>
          <w:szCs w:val="24"/>
          <w:lang w:bidi="ar-LB"/>
        </w:rPr>
        <w:t>Potentiometer</w:t>
      </w:r>
      <w:r w:rsidRPr="000372B3">
        <w:rPr>
          <w:rFonts w:asciiTheme="majorBidi" w:eastAsia="Wingdings-Regular" w:hAnsiTheme="majorBidi" w:cstheme="majorBidi"/>
          <w:sz w:val="24"/>
          <w:szCs w:val="24"/>
          <w:rtl/>
          <w:lang w:bidi="ar-LB"/>
        </w:rPr>
        <w:t xml:space="preserve"> اكثر من </w:t>
      </w:r>
      <w:r w:rsidRPr="000372B3">
        <w:rPr>
          <w:rFonts w:asciiTheme="majorBidi" w:eastAsia="Wingdings-Regular" w:hAnsiTheme="majorBidi" w:cstheme="majorBidi"/>
          <w:sz w:val="24"/>
          <w:szCs w:val="24"/>
          <w:lang w:bidi="ar-LB"/>
        </w:rPr>
        <w:t>1V</w:t>
      </w:r>
      <w:r w:rsidRPr="000372B3">
        <w:rPr>
          <w:rFonts w:asciiTheme="majorBidi" w:eastAsia="Wingdings-Regular" w:hAnsiTheme="majorBidi" w:cstheme="majorBidi"/>
          <w:sz w:val="24"/>
          <w:szCs w:val="24"/>
          <w:rtl/>
          <w:lang w:bidi="ar-LB"/>
        </w:rPr>
        <w:t>.</w:t>
      </w:r>
    </w:p>
    <w:p w:rsidR="00483067" w:rsidRPr="004E1614" w:rsidRDefault="00483067" w:rsidP="00483067">
      <w:pPr>
        <w:jc w:val="center"/>
        <w:rPr>
          <w:rFonts w:asciiTheme="majorBidi" w:eastAsia="Wingdings-Regular" w:hAnsiTheme="majorBidi" w:cstheme="majorBidi"/>
          <w:sz w:val="24"/>
          <w:lang w:val="en-US"/>
        </w:rPr>
      </w:pPr>
    </w:p>
    <w:p w:rsidR="00483067" w:rsidRPr="004E1614" w:rsidRDefault="00483067" w:rsidP="00483067">
      <w:pPr>
        <w:rPr>
          <w:rFonts w:asciiTheme="majorBidi" w:eastAsia="Wingdings-Regular" w:hAnsiTheme="majorBidi" w:cstheme="majorBidi"/>
          <w:sz w:val="24"/>
          <w:rtl/>
          <w:lang w:val="en-US"/>
        </w:rPr>
      </w:pPr>
      <w:r w:rsidRPr="004E1614">
        <w:rPr>
          <w:rFonts w:asciiTheme="majorBidi" w:eastAsia="Wingdings-Regular" w:hAnsiTheme="majorBidi" w:cstheme="majorBidi"/>
          <w:noProof/>
          <w:sz w:val="24"/>
          <w:lang w:val="en-US" w:eastAsia="en-US"/>
        </w:rPr>
        <w:drawing>
          <wp:inline distT="0" distB="0" distL="0" distR="0" wp14:anchorId="5B07EF40" wp14:editId="5A724FED">
            <wp:extent cx="5947272" cy="2914854"/>
            <wp:effectExtent l="0" t="0" r="0" b="0"/>
            <wp:docPr id="14911" name="Picture 1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59153" cy="2920677"/>
                    </a:xfrm>
                    <a:prstGeom prst="rect">
                      <a:avLst/>
                    </a:prstGeom>
                    <a:noFill/>
                    <a:ln>
                      <a:noFill/>
                    </a:ln>
                  </pic:spPr>
                </pic:pic>
              </a:graphicData>
            </a:graphic>
          </wp:inline>
        </w:drawing>
      </w:r>
    </w:p>
    <w:p w:rsidR="00483067" w:rsidRPr="004E1614" w:rsidRDefault="00483067" w:rsidP="00483067">
      <w:pPr>
        <w:rPr>
          <w:rFonts w:asciiTheme="majorBidi" w:eastAsia="Wingdings-Regular" w:hAnsiTheme="majorBidi" w:cstheme="majorBidi"/>
          <w:sz w:val="24"/>
          <w:lang w:val="en-US"/>
        </w:rPr>
      </w:pPr>
    </w:p>
    <w:p w:rsidR="00483067" w:rsidRPr="004E1614" w:rsidRDefault="00483067" w:rsidP="00483067">
      <w:pPr>
        <w:rPr>
          <w:rFonts w:asciiTheme="majorBidi" w:eastAsia="Wingdings-Regular" w:hAnsiTheme="majorBidi" w:cstheme="majorBidi"/>
          <w:sz w:val="24"/>
          <w:lang w:val="en-US"/>
        </w:rPr>
      </w:pPr>
    </w:p>
    <w:p w:rsidR="00483067" w:rsidRPr="00A82E38" w:rsidRDefault="00483067" w:rsidP="00A82E38">
      <w:pPr>
        <w:pStyle w:val="Heading2"/>
        <w:bidi/>
        <w:ind w:left="851"/>
      </w:pPr>
      <w:bookmarkStart w:id="47" w:name="_Toc102220904"/>
      <w:r w:rsidRPr="00A82E38">
        <w:rPr>
          <w:szCs w:val="26"/>
          <w:rtl/>
        </w:rPr>
        <w:lastRenderedPageBreak/>
        <w:t xml:space="preserve">توصيل ال </w:t>
      </w:r>
      <w:r w:rsidRPr="00A82E38">
        <w:t>“Exhaust Fans”</w:t>
      </w:r>
      <w:r w:rsidRPr="00A82E38">
        <w:rPr>
          <w:szCs w:val="26"/>
          <w:rtl/>
        </w:rPr>
        <w:t xml:space="preserve"> مع ال </w:t>
      </w:r>
      <w:r w:rsidRPr="00A82E38">
        <w:t>PLC</w:t>
      </w:r>
      <w:r w:rsidRPr="00A82E38">
        <w:rPr>
          <w:szCs w:val="26"/>
          <w:rtl/>
        </w:rPr>
        <w:t xml:space="preserve"> والتحكم بهم من خلال الحاسوب (</w:t>
      </w:r>
      <w:r w:rsidRPr="00A82E38">
        <w:t>GUI</w:t>
      </w:r>
      <w:r w:rsidRPr="00A82E38">
        <w:rPr>
          <w:szCs w:val="26"/>
          <w:rtl/>
        </w:rPr>
        <w:t>)</w:t>
      </w:r>
      <w:bookmarkEnd w:id="47"/>
    </w:p>
    <w:p w:rsidR="00483067" w:rsidRPr="004E1614" w:rsidRDefault="006B39D8" w:rsidP="006B39D8">
      <w:pPr>
        <w:pStyle w:val="ListParagraph"/>
        <w:rPr>
          <w:rFonts w:asciiTheme="majorBidi" w:hAnsiTheme="majorBidi" w:cstheme="majorBidi"/>
          <w:lang w:bidi="ar-LB"/>
        </w:rPr>
      </w:pPr>
      <w:r>
        <w:rPr>
          <w:rFonts w:asciiTheme="majorBidi" w:hAnsiTheme="majorBidi" w:cstheme="majorBidi"/>
          <w:noProof/>
        </w:rPr>
        <w:drawing>
          <wp:anchor distT="0" distB="0" distL="114300" distR="114300" simplePos="0" relativeHeight="251765760" behindDoc="1" locked="0" layoutInCell="1" allowOverlap="1" wp14:anchorId="6E712397" wp14:editId="056F58A9">
            <wp:simplePos x="0" y="0"/>
            <wp:positionH relativeFrom="column">
              <wp:posOffset>484225</wp:posOffset>
            </wp:positionH>
            <wp:positionV relativeFrom="paragraph">
              <wp:posOffset>120269</wp:posOffset>
            </wp:positionV>
            <wp:extent cx="1681480" cy="1681480"/>
            <wp:effectExtent l="0" t="0" r="0" b="0"/>
            <wp:wrapThrough wrapText="bothSides">
              <wp:wrapPolygon edited="0">
                <wp:start x="0" y="0"/>
                <wp:lineTo x="0" y="21290"/>
                <wp:lineTo x="21290" y="21290"/>
                <wp:lineTo x="21290" y="0"/>
                <wp:lineTo x="0" y="0"/>
              </wp:wrapPolygon>
            </wp:wrapThrough>
            <wp:docPr id="19062" name="Picture 1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681480" cy="1681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noProof/>
          <w:sz w:val="32"/>
          <w:szCs w:val="32"/>
        </w:rPr>
        <w:drawing>
          <wp:anchor distT="0" distB="0" distL="114300" distR="114300" simplePos="0" relativeHeight="251692032" behindDoc="0" locked="0" layoutInCell="1" allowOverlap="1" wp14:anchorId="1BA9082A" wp14:editId="3EAAF2A6">
            <wp:simplePos x="0" y="0"/>
            <wp:positionH relativeFrom="column">
              <wp:posOffset>2393721</wp:posOffset>
            </wp:positionH>
            <wp:positionV relativeFrom="paragraph">
              <wp:posOffset>112649</wp:posOffset>
            </wp:positionV>
            <wp:extent cx="1776730" cy="1736090"/>
            <wp:effectExtent l="0" t="0" r="0" b="0"/>
            <wp:wrapThrough wrapText="bothSides">
              <wp:wrapPolygon edited="0">
                <wp:start x="0" y="0"/>
                <wp:lineTo x="0" y="21331"/>
                <wp:lineTo x="21307" y="21331"/>
                <wp:lineTo x="21307" y="0"/>
                <wp:lineTo x="0" y="0"/>
              </wp:wrapPolygon>
            </wp:wrapThrough>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14169" t="6684"/>
                    <a:stretch/>
                  </pic:blipFill>
                  <pic:spPr bwMode="auto">
                    <a:xfrm>
                      <a:off x="0" y="0"/>
                      <a:ext cx="1776730" cy="17360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heme="majorBidi" w:hAnsiTheme="majorBidi" w:cstheme="majorBidi"/>
          <w:noProof/>
          <w:sz w:val="32"/>
          <w:szCs w:val="32"/>
        </w:rPr>
        <w:drawing>
          <wp:anchor distT="0" distB="0" distL="114300" distR="114300" simplePos="0" relativeHeight="251766784" behindDoc="0" locked="0" layoutInCell="1" allowOverlap="1" wp14:anchorId="3F2B9768" wp14:editId="065C471A">
            <wp:simplePos x="0" y="0"/>
            <wp:positionH relativeFrom="margin">
              <wp:posOffset>4491812</wp:posOffset>
            </wp:positionH>
            <wp:positionV relativeFrom="paragraph">
              <wp:posOffset>137363</wp:posOffset>
            </wp:positionV>
            <wp:extent cx="1989455" cy="1614170"/>
            <wp:effectExtent l="0" t="0" r="0" b="5080"/>
            <wp:wrapThrough wrapText="bothSides">
              <wp:wrapPolygon edited="0">
                <wp:start x="0" y="0"/>
                <wp:lineTo x="0" y="21413"/>
                <wp:lineTo x="21304" y="21413"/>
                <wp:lineTo x="21304" y="0"/>
                <wp:lineTo x="0" y="0"/>
              </wp:wrapPolygon>
            </wp:wrapThrough>
            <wp:docPr id="19063" name="Picture 1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89455" cy="1614170"/>
                    </a:xfrm>
                    <a:prstGeom prst="rect">
                      <a:avLst/>
                    </a:prstGeom>
                    <a:noFill/>
                    <a:ln>
                      <a:noFill/>
                    </a:ln>
                  </pic:spPr>
                </pic:pic>
              </a:graphicData>
            </a:graphic>
            <wp14:sizeRelH relativeFrom="page">
              <wp14:pctWidth>0</wp14:pctWidth>
            </wp14:sizeRelH>
            <wp14:sizeRelV relativeFrom="page">
              <wp14:pctHeight>0</wp14:pctHeight>
            </wp14:sizeRelV>
          </wp:anchor>
        </w:drawing>
      </w:r>
      <w:r w:rsidR="00852F0D">
        <w:rPr>
          <w:noProof/>
        </w:rPr>
        <mc:AlternateContent>
          <mc:Choice Requires="wps">
            <w:drawing>
              <wp:inline distT="0" distB="0" distL="0" distR="0" wp14:anchorId="1D206D84" wp14:editId="001615DB">
                <wp:extent cx="307340" cy="307340"/>
                <wp:effectExtent l="0" t="0" r="0" b="0"/>
                <wp:docPr id="1" name="AutoShape 2" descr="blob:https://web.whatsapp.com/09a69815-7d9b-41af-8694-8209478eef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1D3031" id="AutoShape 2" o:spid="_x0000_s1026" alt="blob:https://web.whatsapp.com/09a69815-7d9b-41af-8694-8209478eef94"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" filled="f" stroked="f">
                <o:lock v:ext="edit" aspectratio="t"/>
                <w10:anchorlock/>
              </v:rect>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Default="00483067" w:rsidP="00483067">
      <w:pPr>
        <w:rPr>
          <w:rFonts w:asciiTheme="majorBidi" w:hAnsiTheme="majorBidi" w:cstheme="majorBidi"/>
          <w:rtl/>
          <w:lang w:val="en-US" w:eastAsia="en-US" w:bidi="ar-LB"/>
        </w:rPr>
      </w:pPr>
    </w:p>
    <w:p w:rsidR="00852F0D" w:rsidRDefault="00852F0D" w:rsidP="00483067">
      <w:pPr>
        <w:rPr>
          <w:rFonts w:asciiTheme="majorBidi" w:hAnsiTheme="majorBidi" w:cstheme="majorBidi"/>
          <w:rtl/>
          <w:lang w:val="en-US" w:eastAsia="en-US" w:bidi="ar-LB"/>
        </w:rPr>
      </w:pPr>
    </w:p>
    <w:p w:rsidR="00852F0D" w:rsidRDefault="00852F0D" w:rsidP="00483067">
      <w:pPr>
        <w:rPr>
          <w:rFonts w:asciiTheme="majorBidi" w:hAnsiTheme="majorBidi" w:cstheme="majorBidi"/>
          <w:rtl/>
          <w:lang w:val="en-US" w:eastAsia="en-US" w:bidi="ar-LB"/>
        </w:rPr>
      </w:pPr>
    </w:p>
    <w:p w:rsidR="00483067" w:rsidRPr="004E1614" w:rsidRDefault="00483067" w:rsidP="00483067">
      <w:pPr>
        <w:rPr>
          <w:rFonts w:asciiTheme="majorBidi" w:hAnsiTheme="majorBidi" w:cstheme="majorBidi"/>
          <w:lang w:val="en-US" w:eastAsia="en-US" w:bidi="ar-LB"/>
        </w:rPr>
      </w:pPr>
      <w:r w:rsidRPr="004E1614">
        <w:rPr>
          <w:rFonts w:asciiTheme="majorBidi" w:hAnsiTheme="majorBidi" w:cstheme="majorBidi"/>
          <w:b/>
          <w:bCs/>
          <w:sz w:val="32"/>
          <w:szCs w:val="32"/>
          <w:lang w:val="en-US"/>
        </w:rPr>
        <w:t xml:space="preserve">             </w:t>
      </w:r>
      <w:r w:rsidR="00A82E38">
        <w:rPr>
          <w:rFonts w:asciiTheme="majorBidi" w:hAnsiTheme="majorBidi" w:cstheme="majorBidi"/>
          <w:b/>
          <w:bCs/>
          <w:sz w:val="32"/>
          <w:szCs w:val="32"/>
          <w:lang w:val="en-US"/>
        </w:rPr>
        <w:t xml:space="preserve">    </w:t>
      </w:r>
      <w:r w:rsidR="00A82E38">
        <w:rPr>
          <w:rFonts w:asciiTheme="majorBidi" w:hAnsiTheme="majorBidi" w:cstheme="majorBidi" w:hint="cs"/>
          <w:b/>
          <w:bCs/>
          <w:sz w:val="32"/>
          <w:szCs w:val="32"/>
          <w:rtl/>
          <w:lang w:val="en-US" w:bidi="ar-LB"/>
        </w:rPr>
        <w:t xml:space="preserve"> </w:t>
      </w:r>
      <w:r w:rsidRPr="004E1614">
        <w:rPr>
          <w:rFonts w:asciiTheme="majorBidi" w:hAnsiTheme="majorBidi" w:cstheme="majorBidi"/>
          <w:b/>
          <w:bCs/>
          <w:sz w:val="24"/>
          <w:szCs w:val="24"/>
          <w:lang w:val="en-US"/>
        </w:rPr>
        <w:t>Exhaust Fan 3                       Exhaust Fan 2                               Exhaust Fan 1</w:t>
      </w:r>
    </w:p>
    <w:p w:rsidR="00A37AA7" w:rsidRDefault="00A37AA7" w:rsidP="00483067">
      <w:pPr>
        <w:pStyle w:val="ListParagraph"/>
        <w:rPr>
          <w:rFonts w:asciiTheme="majorBidi" w:hAnsiTheme="majorBidi" w:cstheme="majorBidi"/>
          <w:sz w:val="24"/>
          <w:szCs w:val="24"/>
          <w:lang w:bidi="ar-LB"/>
        </w:rPr>
      </w:pPr>
    </w:p>
    <w:p w:rsidR="00A37AA7" w:rsidRPr="00A37AA7" w:rsidRDefault="00483067" w:rsidP="00A37AA7">
      <w:pPr>
        <w:pStyle w:val="ListParagraph"/>
        <w:rPr>
          <w:rFonts w:asciiTheme="majorBidi" w:hAnsiTheme="majorBidi" w:cstheme="majorBidi"/>
          <w:sz w:val="24"/>
          <w:szCs w:val="24"/>
          <w:rtl/>
          <w:lang w:bidi="ar-LB"/>
        </w:rPr>
      </w:pPr>
      <w:r w:rsidRPr="000372B3">
        <w:rPr>
          <w:rFonts w:asciiTheme="majorBidi" w:hAnsiTheme="majorBidi" w:cstheme="majorBidi"/>
          <w:sz w:val="24"/>
          <w:szCs w:val="24"/>
          <w:rtl/>
          <w:lang w:bidi="ar-LB"/>
        </w:rPr>
        <w:t xml:space="preserve">الهدف من ال </w:t>
      </w:r>
      <w:r w:rsidRPr="000372B3">
        <w:rPr>
          <w:rFonts w:asciiTheme="majorBidi" w:hAnsiTheme="majorBidi" w:cstheme="majorBidi"/>
          <w:sz w:val="24"/>
          <w:szCs w:val="24"/>
          <w:lang w:bidi="ar-LB"/>
        </w:rPr>
        <w:t>“Exhaust fans”</w:t>
      </w:r>
      <w:r w:rsidRPr="000372B3">
        <w:rPr>
          <w:rFonts w:asciiTheme="majorBidi" w:hAnsiTheme="majorBidi" w:cstheme="majorBidi"/>
          <w:sz w:val="24"/>
          <w:szCs w:val="24"/>
          <w:rtl/>
          <w:lang w:bidi="ar-LB"/>
        </w:rPr>
        <w:t xml:space="preserve"> هو شفط الدخان من المحرقة لذلك يتم تشغيل ال </w:t>
      </w:r>
      <w:r w:rsidRPr="000372B3">
        <w:rPr>
          <w:rFonts w:asciiTheme="majorBidi" w:hAnsiTheme="majorBidi" w:cstheme="majorBidi"/>
          <w:sz w:val="24"/>
          <w:szCs w:val="24"/>
          <w:lang w:bidi="ar-LB"/>
        </w:rPr>
        <w:t>fans</w:t>
      </w:r>
      <w:r w:rsidRPr="000372B3">
        <w:rPr>
          <w:rFonts w:asciiTheme="majorBidi" w:hAnsiTheme="majorBidi" w:cstheme="majorBidi"/>
          <w:sz w:val="24"/>
          <w:szCs w:val="24"/>
          <w:rtl/>
          <w:lang w:bidi="ar-LB"/>
        </w:rPr>
        <w:t xml:space="preserve"> بشكل يدوي عن طريق الحاسوب عند بداية الحرق. </w:t>
      </w:r>
    </w:p>
    <w:p w:rsidR="00483067" w:rsidRDefault="00483067" w:rsidP="00A37AA7">
      <w:pPr>
        <w:pStyle w:val="Heading3"/>
        <w:bidi/>
        <w:rPr>
          <w:rFonts w:eastAsia="Wingdings-Regular"/>
        </w:rPr>
      </w:pPr>
      <w:r>
        <w:rPr>
          <w:rFonts w:eastAsia="Wingdings-Regular"/>
          <w:lang w:val="en-US" w:bidi="ar-LB"/>
        </w:rPr>
        <w:t xml:space="preserve"> </w:t>
      </w:r>
      <w:bookmarkStart w:id="48" w:name="_Toc102220905"/>
      <w:r w:rsidRPr="00A37AA7">
        <w:rPr>
          <w:rFonts w:eastAsia="Wingdings-Regular"/>
          <w:szCs w:val="22"/>
          <w:rtl/>
        </w:rPr>
        <w:t xml:space="preserve">طريقة توصيل ال </w:t>
      </w:r>
      <w:r w:rsidRPr="00A37AA7">
        <w:rPr>
          <w:rFonts w:eastAsia="Wingdings-Regular"/>
        </w:rPr>
        <w:t>fans</w:t>
      </w:r>
      <w:r w:rsidRPr="00A37AA7">
        <w:rPr>
          <w:rFonts w:eastAsia="Wingdings-Regular"/>
          <w:szCs w:val="22"/>
          <w:rtl/>
        </w:rPr>
        <w:t xml:space="preserve"> مع ال </w:t>
      </w:r>
      <w:r w:rsidRPr="00A37AA7">
        <w:rPr>
          <w:rFonts w:eastAsia="Wingdings-Regular"/>
        </w:rPr>
        <w:t>PLC</w:t>
      </w:r>
      <w:bookmarkEnd w:id="48"/>
    </w:p>
    <w:p w:rsidR="00A37AA7" w:rsidRDefault="00A37AA7" w:rsidP="00483067">
      <w:pPr>
        <w:pStyle w:val="ListParagraph"/>
        <w:bidi w:val="0"/>
        <w:rPr>
          <w:rFonts w:ascii="Palatino Linotype" w:eastAsia="Wingdings-Regular" w:hAnsi="Palatino Linotype" w:cs="Traditional Arabic"/>
          <w:szCs w:val="36"/>
          <w:lang w:val="de-DE" w:eastAsia="de-DE"/>
        </w:rPr>
      </w:pPr>
    </w:p>
    <w:p w:rsidR="00483067" w:rsidRPr="004E1614" w:rsidRDefault="00483067" w:rsidP="00A37AA7">
      <w:pPr>
        <w:pStyle w:val="ListParagraph"/>
        <w:bidi w:val="0"/>
        <w:rPr>
          <w:rFonts w:asciiTheme="majorBidi" w:eastAsia="Wingdings-Regular" w:hAnsiTheme="majorBidi" w:cstheme="majorBidi"/>
          <w:sz w:val="24"/>
          <w:szCs w:val="24"/>
          <w:lang w:bidi="ar-LB"/>
        </w:rPr>
      </w:pPr>
      <w:r>
        <w:rPr>
          <w:noProof/>
        </w:rPr>
        <mc:AlternateContent>
          <mc:Choice Requires="wpg">
            <w:drawing>
              <wp:anchor distT="0" distB="0" distL="114300" distR="114300" simplePos="0" relativeHeight="251694080" behindDoc="0" locked="0" layoutInCell="1" allowOverlap="1" wp14:anchorId="6A512F2C" wp14:editId="478BA92A">
                <wp:simplePos x="0" y="0"/>
                <wp:positionH relativeFrom="column">
                  <wp:posOffset>740664</wp:posOffset>
                </wp:positionH>
                <wp:positionV relativeFrom="paragraph">
                  <wp:posOffset>436423</wp:posOffset>
                </wp:positionV>
                <wp:extent cx="5665090" cy="1844675"/>
                <wp:effectExtent l="0" t="0" r="12065" b="22225"/>
                <wp:wrapNone/>
                <wp:docPr id="18791" name="Group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65090" cy="1844675"/>
                          <a:chOff x="0" y="536111"/>
                          <a:chExt cx="5665090" cy="1845375"/>
                        </a:xfrm>
                      </wpg:grpSpPr>
                      <wpg:grpSp>
                        <wpg:cNvPr id="18792" name="Group 2053"/>
                        <wpg:cNvGrpSpPr/>
                        <wpg:grpSpPr>
                          <a:xfrm>
                            <a:off x="0" y="536111"/>
                            <a:ext cx="5665090" cy="1845375"/>
                            <a:chOff x="8600" y="1088334"/>
                            <a:chExt cx="5665380" cy="1845875"/>
                          </a:xfrm>
                        </wpg:grpSpPr>
                        <wpg:grpSp>
                          <wpg:cNvPr id="18793" name="Group 150703"/>
                          <wpg:cNvGrpSpPr>
                            <a:grpSpLocks/>
                          </wpg:cNvGrpSpPr>
                          <wpg:grpSpPr bwMode="auto">
                            <a:xfrm>
                              <a:off x="8600" y="1088334"/>
                              <a:ext cx="5665380" cy="1737957"/>
                              <a:chOff x="-28985" y="5655"/>
                              <a:chExt cx="56655" cy="17384"/>
                            </a:xfrm>
                          </wpg:grpSpPr>
                          <wpg:grpSp>
                            <wpg:cNvPr id="18794" name="Group 150701"/>
                            <wpg:cNvGrpSpPr>
                              <a:grpSpLocks/>
                            </wpg:cNvGrpSpPr>
                            <wpg:grpSpPr bwMode="auto">
                              <a:xfrm>
                                <a:off x="-28985" y="11856"/>
                                <a:ext cx="40446" cy="11183"/>
                                <a:chOff x="-28985" y="11856"/>
                                <a:chExt cx="40446" cy="11183"/>
                              </a:xfrm>
                            </wpg:grpSpPr>
                            <pic:pic xmlns:pic="http://schemas.openxmlformats.org/drawingml/2006/picture">
                              <pic:nvPicPr>
                                <pic:cNvPr id="18795" name="Picture 150547"/>
                                <pic:cNvPicPr>
                                  <a:picLocks noChangeAspect="1"/>
                                </pic:cNvPicPr>
                              </pic:nvPicPr>
                              <pic:blipFill rotWithShape="1">
                                <a:blip r:embed="rId21">
                                  <a:extLst>
                                    <a:ext uri="{28A0092B-C50C-407E-A947-70E740481C1C}">
                                      <a14:useLocalDpi xmlns:a14="http://schemas.microsoft.com/office/drawing/2010/main" val="0"/>
                                    </a:ext>
                                  </a:extLst>
                                </a:blip>
                                <a:srcRect t="49898" b="10"/>
                                <a:stretch/>
                              </pic:blipFill>
                              <pic:spPr bwMode="auto">
                                <a:xfrm>
                                  <a:off x="-28985" y="11856"/>
                                  <a:ext cx="6991" cy="11183"/>
                                </a:xfrm>
                                <a:prstGeom prst="rect">
                                  <a:avLst/>
                                </a:prstGeom>
                                <a:noFill/>
                                <a:extLst>
                                  <a:ext uri="{909E8E84-426E-40DD-AFC4-6F175D3DCCD1}">
                                    <a14:hiddenFill xmlns:a14="http://schemas.microsoft.com/office/drawing/2010/main">
                                      <a:solidFill>
                                        <a:srgbClr val="FFFFFF"/>
                                      </a:solidFill>
                                    </a14:hiddenFill>
                                  </a:ext>
                                </a:extLst>
                              </pic:spPr>
                            </pic:pic>
                            <wps:wsp>
                              <wps:cNvPr id="18796" name="Straight Connector 150659"/>
                              <wps:cNvCnPr>
                                <a:cxnSpLocks noChangeShapeType="1"/>
                              </wps:cNvCnPr>
                              <wps:spPr bwMode="auto">
                                <a:xfrm flipH="1">
                                  <a:off x="745" y="14471"/>
                                  <a:ext cx="1051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97" name="Straight Connector 150663"/>
                              <wps:cNvCnPr>
                                <a:cxnSpLocks noChangeShapeType="1"/>
                              </wps:cNvCnPr>
                              <wps:spPr bwMode="auto">
                                <a:xfrm flipH="1">
                                  <a:off x="487" y="12085"/>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798" name="Group 150700"/>
                            <wpg:cNvGrpSpPr>
                              <a:grpSpLocks/>
                            </wpg:cNvGrpSpPr>
                            <wpg:grpSpPr bwMode="auto">
                              <a:xfrm>
                                <a:off x="20752" y="5655"/>
                                <a:ext cx="6918" cy="16756"/>
                                <a:chOff x="0" y="2236"/>
                                <a:chExt cx="6917" cy="16756"/>
                              </a:xfrm>
                            </wpg:grpSpPr>
                            <wps:wsp>
                              <wps:cNvPr id="18799"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800" name="Group 150699"/>
                              <wpg:cNvGrpSpPr>
                                <a:grpSpLocks/>
                              </wpg:cNvGrpSpPr>
                              <wpg:grpSpPr bwMode="auto">
                                <a:xfrm>
                                  <a:off x="0" y="2236"/>
                                  <a:ext cx="6917" cy="16756"/>
                                  <a:chOff x="0" y="2236"/>
                                  <a:chExt cx="6917" cy="16756"/>
                                </a:xfrm>
                              </wpg:grpSpPr>
                              <wps:wsp>
                                <wps:cNvPr id="18801" name="Straight Connector 150656"/>
                                <wps:cNvCnPr>
                                  <a:cxnSpLocks noChangeShapeType="1"/>
                                </wps:cNvCnPr>
                                <wps:spPr bwMode="auto">
                                  <a:xfrm flipH="1">
                                    <a:off x="2385" y="13676"/>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02" name="Group 150697"/>
                                <wpg:cNvGrpSpPr>
                                  <a:grpSpLocks/>
                                </wpg:cNvGrpSpPr>
                                <wpg:grpSpPr bwMode="auto">
                                  <a:xfrm>
                                    <a:off x="0" y="2236"/>
                                    <a:ext cx="6917" cy="16756"/>
                                    <a:chOff x="0" y="2236"/>
                                    <a:chExt cx="6917" cy="16756"/>
                                  </a:xfrm>
                                </wpg:grpSpPr>
                                <wps:wsp>
                                  <wps:cNvPr id="18803"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04" name="Group 150696"/>
                                  <wpg:cNvGrpSpPr>
                                    <a:grpSpLocks/>
                                  </wpg:cNvGrpSpPr>
                                  <wpg:grpSpPr bwMode="auto">
                                    <a:xfrm>
                                      <a:off x="0" y="2236"/>
                                      <a:ext cx="6917" cy="16756"/>
                                      <a:chOff x="0" y="2236"/>
                                      <a:chExt cx="6917" cy="16756"/>
                                    </a:xfrm>
                                  </wpg:grpSpPr>
                                  <wps:wsp>
                                    <wps:cNvPr id="18805" name="Straight Connector 150580"/>
                                    <wps:cNvCnPr>
                                      <a:cxnSpLocks noChangeShapeType="1"/>
                                    </wps:cNvCnPr>
                                    <wps:spPr bwMode="auto">
                                      <a:xfrm>
                                        <a:off x="5168" y="2524"/>
                                        <a:ext cx="0" cy="16468"/>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06"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07" name="Text Box 150684"/>
                                    <wps:cNvSpPr txBox="1">
                                      <a:spLocks noChangeArrowheads="1"/>
                                    </wps:cNvSpPr>
                                    <wps:spPr bwMode="auto">
                                      <a:xfrm>
                                        <a:off x="811" y="7747"/>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808"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809"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grpSp>
                            <wpg:cNvPr id="18810" name="Group 150702"/>
                            <wpg:cNvGrpSpPr>
                              <a:grpSpLocks/>
                            </wpg:cNvGrpSpPr>
                            <wpg:grpSpPr bwMode="auto">
                              <a:xfrm>
                                <a:off x="659" y="9382"/>
                                <a:ext cx="22461" cy="9052"/>
                                <a:chOff x="-6020" y="0"/>
                                <a:chExt cx="22461" cy="9052"/>
                              </a:xfrm>
                            </wpg:grpSpPr>
                            <wps:wsp>
                              <wps:cNvPr id="18811"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812" name="Rectangle 150567"/>
                              <wps:cNvSpPr>
                                <a:spLocks noChangeArrowheads="1"/>
                              </wps:cNvSpPr>
                              <wps:spPr bwMode="auto">
                                <a:xfrm>
                                  <a:off x="8331" y="6360"/>
                                  <a:ext cx="8110"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bidi="ar-LB"/>
                                      </w:rPr>
                                      <w:t>C2</w:t>
                                    </w:r>
                                  </w:p>
                                </w:txbxContent>
                              </wps:txbx>
                              <wps:bodyPr rot="0" vert="horz" wrap="square" lIns="91440" tIns="45720" rIns="91440" bIns="45720" anchor="ctr" anchorCtr="0" upright="1">
                                <a:noAutofit/>
                              </wps:bodyPr>
                            </wps:wsp>
                            <wps:wsp>
                              <wps:cNvPr id="18813"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4" name="Straight Connector 150660"/>
                              <wps:cNvCnPr>
                                <a:cxnSpLocks noChangeShapeType="1"/>
                              </wps:cNvCnPr>
                              <wps:spPr bwMode="auto">
                                <a:xfrm flipH="1">
                                  <a:off x="4532" y="7633"/>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5" name="Straight Connector 150661"/>
                              <wps:cNvCnPr>
                                <a:cxnSpLocks noChangeShapeType="1"/>
                              </wps:cNvCnPr>
                              <wps:spPr bwMode="auto">
                                <a:xfrm rot="16200000" flipH="1">
                                  <a:off x="3299" y="6321"/>
                                  <a:ext cx="25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6" name="Straight Connector 150664"/>
                              <wps:cNvCnPr>
                                <a:cxnSpLocks noChangeShapeType="1"/>
                              </wps:cNvCnPr>
                              <wps:spPr bwMode="auto">
                                <a:xfrm rot="16200000" flipH="1">
                                  <a:off x="3219" y="1312"/>
                                  <a:ext cx="255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7"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8" name="Text Box 150683"/>
                              <wps:cNvSpPr txBox="1">
                                <a:spLocks noChangeArrowheads="1"/>
                              </wps:cNvSpPr>
                              <wps:spPr bwMode="auto">
                                <a:xfrm>
                                  <a:off x="4304" y="701"/>
                                  <a:ext cx="5086"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s:wsp>
                              <wps:cNvPr id="18819" name="Text Box 150685"/>
                              <wps:cNvSpPr txBox="1">
                                <a:spLocks noChangeArrowheads="1"/>
                              </wps:cNvSpPr>
                              <wps:spPr bwMode="auto">
                                <a:xfrm>
                                  <a:off x="4968" y="5639"/>
                                  <a:ext cx="4176"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wps:wsp>
                          <wps:cNvPr id="18820" name="Rectangle 150567"/>
                          <wps:cNvSpPr>
                            <a:spLocks noChangeArrowheads="1"/>
                          </wps:cNvSpPr>
                          <wps:spPr bwMode="auto">
                            <a:xfrm>
                              <a:off x="4425351" y="2665604"/>
                              <a:ext cx="810895" cy="268605"/>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C5</w:t>
                                </w:r>
                              </w:p>
                              <w:p w:rsidR="006C72BE" w:rsidRDefault="006C72BE" w:rsidP="00483067">
                                <w:pPr>
                                  <w:jc w:val="center"/>
                                  <w:rPr>
                                    <w:rFonts w:asciiTheme="majorBidi" w:hAnsiTheme="majorBidi" w:cstheme="majorBidi"/>
                                    <w:sz w:val="20"/>
                                    <w:szCs w:val="20"/>
                                    <w:lang w:val="en-US"/>
                                  </w:rPr>
                                </w:pPr>
                              </w:p>
                            </w:txbxContent>
                          </wps:txbx>
                          <wps:bodyPr rot="0" vert="horz" wrap="square" lIns="91440" tIns="45720" rIns="91440" bIns="45720" anchor="ctr" anchorCtr="0" upright="1">
                            <a:noAutofit/>
                          </wps:bodyPr>
                        </wps:wsp>
                        <wps:wsp>
                          <wps:cNvPr id="18821" name="Straight Connector 150656"/>
                          <wps:cNvCnPr>
                            <a:cxnSpLocks noChangeShapeType="1"/>
                          </wps:cNvCnPr>
                          <wps:spPr bwMode="auto">
                            <a:xfrm flipH="1">
                              <a:off x="5210354" y="2786372"/>
                              <a:ext cx="27433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22" name="Straight Connector 150661"/>
                          <wps:cNvCnPr>
                            <a:cxnSpLocks noChangeShapeType="1"/>
                          </wps:cNvCnPr>
                          <wps:spPr bwMode="auto">
                            <a:xfrm rot="16200000" flipH="1">
                              <a:off x="981383" y="2465169"/>
                              <a:ext cx="65879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23" name="Straight Connector 150658"/>
                          <wps:cNvCnPr>
                            <a:cxnSpLocks noChangeShapeType="1"/>
                          </wps:cNvCnPr>
                          <wps:spPr bwMode="auto">
                            <a:xfrm flipH="1" flipV="1">
                              <a:off x="672860" y="2148115"/>
                              <a:ext cx="63835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24" name="Straight Connector 150666"/>
                          <wps:cNvCnPr>
                            <a:cxnSpLocks noChangeShapeType="1"/>
                          </wps:cNvCnPr>
                          <wps:spPr bwMode="auto">
                            <a:xfrm flipH="1">
                              <a:off x="1293962" y="2786367"/>
                              <a:ext cx="31363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25" name="Text Box 150683"/>
                          <wps:cNvSpPr txBox="1">
                            <a:spLocks noChangeArrowheads="1"/>
                          </wps:cNvSpPr>
                          <wps:spPr bwMode="auto">
                            <a:xfrm>
                              <a:off x="3950898" y="2553441"/>
                              <a:ext cx="508000"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pic:pic xmlns:pic="http://schemas.openxmlformats.org/drawingml/2006/picture">
                          <pic:nvPicPr>
                            <pic:cNvPr id="18826" name="Picture 1118"/>
                            <pic:cNvPicPr>
                              <a:picLocks noChangeAspect="1"/>
                            </pic:cNvPicPr>
                          </pic:nvPicPr>
                          <pic:blipFill rotWithShape="1">
                            <a:blip r:embed="rId123">
                              <a:extLst>
                                <a:ext uri="{28A0092B-C50C-407E-A947-70E740481C1C}">
                                  <a14:useLocalDpi xmlns:a14="http://schemas.microsoft.com/office/drawing/2010/main" val="0"/>
                                </a:ext>
                              </a:extLst>
                            </a:blip>
                            <a:srcRect l="54185" t="59652" r="27269" b="2652"/>
                            <a:stretch/>
                          </pic:blipFill>
                          <pic:spPr bwMode="auto">
                            <a:xfrm>
                              <a:off x="2743034" y="1639300"/>
                              <a:ext cx="250490" cy="1112199"/>
                            </a:xfrm>
                            <a:prstGeom prst="rect">
                              <a:avLst/>
                            </a:prstGeom>
                            <a:noFill/>
                            <a:ln>
                              <a:noFill/>
                            </a:ln>
                            <a:extLst>
                              <a:ext uri="{53640926-AAD7-44D8-BBD7-CCE9431645EC}">
                                <a14:shadowObscured xmlns:a14="http://schemas.microsoft.com/office/drawing/2010/main"/>
                              </a:ext>
                            </a:extLst>
                          </pic:spPr>
                        </pic:pic>
                      </wpg:grpSp>
                      <wps:wsp>
                        <wps:cNvPr id="18827" name="Straight Connector 150666"/>
                        <wps:cNvCnPr>
                          <a:cxnSpLocks noChangeShapeType="1"/>
                        </wps:cNvCnPr>
                        <wps:spPr bwMode="auto">
                          <a:xfrm flipH="1">
                            <a:off x="629728" y="1224951"/>
                            <a:ext cx="210312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6A512F2C" id="Group 2077" o:spid="_x0000_s1221" style="position:absolute;left:0;text-align:left;margin-left:58.3pt;margin-top:34.35pt;width:446.05pt;height:145.25pt;z-index:251694080;mso-height-relative:margin" coordorigin=",5361" coordsize="56650,184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">
                <v:group id="Group 2053" o:spid="_x0000_s1222" style="position:absolute;top:5361;width:56650;height:18453" coordorigin="86,10883" coordsize="56653,18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nsUAAADeAAAADwAAAGRycy9kb3ducmV2LnhtbERPS2vCQBC+F/wPywi9&#10;6SaWVo2uIqKlBxF8gHgbsmMSzM6G7JrEf98tCL3Nx/ec+bIzpWiodoVlBfEwAkGcWl1wpuB82g4m&#10;IJxH1lhaJgVPcrBc9N7mmGjb8oGao89ECGGXoILc+yqR0qU5GXRDWxEH7mZrgz7AOpO6xjaEm1KO&#10;ouhLGiw4NORY0Tqn9H58GAXfLbarj3jT7O639fN6+txfdjEp9d7vVjMQnjr/L365f3SYPxlP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v57FAAAA3gAA&#10;AA8AAAAAAAAAAAAAAAAAqgIAAGRycy9kb3ducmV2LnhtbFBLBQYAAAAABAAEAPoAAACcAwAAAAA=&#10;">
                  <v:group id="_x0000_s1223" style="position:absolute;left:86;top:10883;width:56653;height:17379" coordorigin="-28985,5655" coordsize="56655,17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MaBcUAAADeAAAADwAAAGRycy9kb3ducmV2LnhtbERPS2vCQBC+F/wPywi9&#10;6SZKq0ZXEamlBxF8gHgbsmMSzM6G7JrEf98tCL3Nx/ecxaozpWiodoVlBfEwAkGcWl1wpuB82g6m&#10;IJxH1lhaJgVPcrBa9t4WmGjb8oGao89ECGGXoILc+yqR0qU5GXRDWxEH7mZrgz7AOpO6xjaEm1KO&#10;ouhTGiw4NORY0San9H58GAXfLbbrcfzV7O63zfN6+thfdjEp9d7v1nMQnjr/L365f3SYP53M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8zGgXFAAAA3gAA&#10;AA8AAAAAAAAAAAAAAAAAqgIAAGRycy9kb3ducmV2LnhtbFBLBQYAAAAABAAEAPoAAACcAwAAAAA=&#10;">
                    <v:group id="Group 150701" o:spid="_x0000_s1224" style="position:absolute;left:-28985;top:11856;width:40446;height:11183" coordorigin="-28985,11856" coordsize="40446,11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qCccUAAADeAAAADwAAAGRycy9kb3ducmV2LnhtbERPS2vCQBC+F/wPywi9&#10;1U2srRpdRaQWD1LwAeJtyI5JMDsbstsk/vuuIPQ2H99z5svOlKKh2hWWFcSDCARxanXBmYLTcfM2&#10;AeE8ssbSMim4k4Plovcyx0TblvfUHHwmQgi7BBXk3leJlC7NyaAb2Io4cFdbG/QB1pnUNbYh3JRy&#10;GEWf0mDBoSHHitY5pbfDr1Hw3WK7eo+/mt3tur5fjh8/511MSr32u9UMhKfO/4uf7q0O8yfj6Q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agnHFAAAA3gAA&#10;AA8AAAAAAAAAAAAAAAAAqgIAAGRycy9kb3ducmV2LnhtbFBLBQYAAAAABAAEAPoAAACcAwAAAAA=&#10;">
                      <v:shape id="Picture 150547" o:spid="_x0000_s1225" type="#_x0000_t75" style="position:absolute;left:-28985;top:11856;width:6991;height:11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xQWzFAAAA3gAAAA8AAABkcnMvZG93bnJldi54bWxET01rwkAQvRf8D8sUvNVNS60mdZVaEcSL&#10;aKteh+w0G8zOhuwa4793hYK3ebzPmcw6W4mWGl86VvA6SEAQ506XXCj4/Vm+jEH4gKyxckwKruRh&#10;Nu09TTDT7sJbanehEDGEfYYKTAh1JqXPDVn0A1cTR+7PNRZDhE0hdYOXGG4r+ZYkH9JiybHBYE3f&#10;hvLT7mwVLN6vx/aQpptq7uxwv96bdFvOleo/d1+fIAJ14SH+d690nD8epUO4vxNvkN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8UFsxQAAAN4AAAAPAAAAAAAAAAAAAAAA&#10;AJ8CAABkcnMvZG93bnJldi54bWxQSwUGAAAAAAQABAD3AAAAkQMAAAAA&#10;">
                        <v:imagedata r:id="rId86" o:title="" croptop="32701f" cropbottom="7f"/>
                        <v:path arrowok="t"/>
                      </v:shape>
                      <v:line id="Straight Connector 150659" o:spid="_x0000_s1226" style="position:absolute;flip:x;visibility:visible;mso-wrap-style:square" from="745,14471" to="11261,14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HxwMUAAADeAAAADwAAAGRycy9kb3ducmV2LnhtbERPS2sCMRC+C/0PYQq9abZFfGw3Simt&#10;WEGk1ou3YTP7aDeTJYnr+u8bQfA2H99zsmVvGtGR87VlBc+jBARxbnXNpYLDz+dwBsIHZI2NZVJw&#10;IQ/LxcMgw1TbM39Ttw+liCHsU1RQhdCmUvq8IoN+ZFviyBXWGQwRulJqh+cYbhr5kiQTabDm2FBh&#10;S+8V5X/7k1Ew3m0bvfnddV1bz7+K8XHlPtgo9fTYv72CCNSHu/jmXus4fzadT+D6TrxBL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HxwMUAAADeAAAADwAAAAAAAAAA&#10;AAAAAAChAgAAZHJzL2Rvd25yZXYueG1sUEsFBgAAAAAEAAQA+QAAAJMDAAAAAA==&#10;" strokecolor="black [3200]" strokeweight="1pt">
                        <v:stroke joinstyle="miter"/>
                      </v:line>
                      <v:line id="Straight Connector 150663" o:spid="_x0000_s1227" style="position:absolute;flip:x;visibility:visible;mso-wrap-style:square" from="487,12085" to="11461,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UW8UAAADeAAAADwAAAGRycy9kb3ducmV2LnhtbERPS2sCMRC+C/0PYQq9abZFfGw3ikgr&#10;VhCp9eJt2Mw+2s1kSeK6/fdNQfA2H99zsmVvGtGR87VlBc+jBARxbnXNpYLT1/twBsIHZI2NZVLw&#10;Sx6Wi4dBhqm2V/6k7hhKEUPYp6igCqFNpfR5RQb9yLbEkSusMxgidKXUDq8x3DTyJUkm0mDNsaHC&#10;ltYV5T/Hi1EwPuwbvfs+dF1bzz+K8Xnj3tgo9fTYr15BBOrDXXxzb3WcP5vOp/D/TrxB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1UW8UAAADeAAAADwAAAAAAAAAA&#10;AAAAAAChAgAAZHJzL2Rvd25yZXYueG1sUEsFBgAAAAAEAAQA+QAAAJMDAAAAAA==&#10;" strokecolor="black [3200]" strokeweight="1pt">
                        <v:stroke joinstyle="miter"/>
                      </v:line>
                    </v:group>
                    <v:group id="Group 150700" o:spid="_x0000_s1228" style="position:absolute;left:20752;top:5655;width:6918;height:16756" coordorigin=",2236" coordsize="6917,16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XiHTIAAAA&#10;3gAAAA8AAAAAAAAAAAAAAAAAqgIAAGRycy9kb3ducmV2LnhtbFBLBQYAAAAABAAEAPoAAACfAwAA&#10;AAA=&#10;">
                      <v:shape id="Flowchart: Connector 150657" o:spid="_x0000_s1229"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lOqMcA&#10;AADeAAAADwAAAGRycy9kb3ducmV2LnhtbESPzW7CMBCE75V4B2uReit2W1QgYBAgRaD2Un4eYBUv&#10;cUq8TmMD4e3rSpV629XMzjc7W3SuFldqQ+VZw/NAgSAuvKm41HA85E9jECEiG6w9k4Y7BVjMew8z&#10;zIy/8Y6u+1iKFMIhQw02xiaTMhSWHIaBb4iTdvKtw5jWtpSmxVsKd7V8UepNOqw4ESw2tLZUnPcX&#10;lyD598fnZXh/35y/lqxetzaofKX1Y79bTkFE6uK/+e96a1L98Wgygd930gx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5TqjHAAAA3gAAAA8AAAAAAAAAAAAAAAAAmAIAAGRy&#10;cy9kb3ducmV2LnhtbFBLBQYAAAAABAAEAPUAAACMAwAAAAA=&#10;" fillcolor="black [3200]" strokecolor="black [1600]" strokeweight="1pt">
                        <v:stroke joinstyle="miter"/>
                      </v:shape>
                      <v:group id="Group 150699" o:spid="_x0000_s1230" style="position:absolute;top:2236;width:6917;height:16756" coordorigin=",2236" coordsize="6917,16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FfhaPIAAAA&#10;3gAAAA8AAAAAAAAAAAAAAAAAqgIAAGRycy9kb3ducmV2LnhtbFBLBQYAAAAABAAEAPoAAACfAwAA&#10;AAA=&#10;">
                        <v:line id="Straight Connector 150656" o:spid="_x0000_s1231" style="position:absolute;flip:x;visibility:visible;mso-wrap-style:square" from="2385,13676" to="5128,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ZoZcUAAADeAAAADwAAAGRycy9kb3ducmV2LnhtbERPTWvCQBC9C/0PyxR6041FJI1uQilt&#10;UUFE20tvQ3ZMYrOzYXeN6b/vCoK3ebzPWRaDaUVPzjeWFUwnCQji0uqGKwXfXx/jFIQPyBpby6Tg&#10;jzwU+cNoiZm2F95TfwiViCHsM1RQh9BlUvqyJoN+YjviyB2tMxgidJXUDi8x3LTyOUnm0mDDsaHG&#10;jt5qKn8PZ6Ngttu2enPa9X3XvKyPs59P985GqafH4XUBItAQ7uKbe6Xj/DRNpnB9J94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ZoZcUAAADeAAAADwAAAAAAAAAA&#10;AAAAAAChAgAAZHJzL2Rvd25yZXYueG1sUEsFBgAAAAAEAAQA+QAAAJMDAAAAAA==&#10;" strokecolor="black [3200]" strokeweight="1pt">
                          <v:stroke joinstyle="miter"/>
                        </v:line>
                        <v:group id="Group 150697" o:spid="_x0000_s1232" style="position:absolute;top:2236;width:6917;height:16756" coordorigin=",2236" coordsize="6917,16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G+T8QAAADeAAAADwAAAGRycy9kb3ducmV2LnhtbERPTYvCMBC9L/gfwgje&#10;1rTKLqUaRUTFgyysCuJtaMa22ExKE9v67zcLgrd5vM+ZL3tTiZYaV1pWEI8jEMSZ1SXnCs6n7WcC&#10;wnlkjZVlUvAkB8vF4GOOqbYd/1J79LkIIexSVFB4X6dSuqwgg25sa+LA3Wxj0AfY5FI32IVwU8lJ&#10;FH1LgyWHhgJrWheU3Y8Po2DXYbeaxpv2cL+tn9fT18/lEJNSo2G/moHw1Pu3+OXe6zA/Sa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sG+T8QAAADeAAAA&#10;DwAAAAAAAAAAAAAAAACqAgAAZHJzL2Rvd25yZXYueG1sUEsFBgAAAAAEAAQA+gAAAJsDAAAAAA==&#10;">
                          <v:line id="Straight Connector 150581" o:spid="_x0000_s1233"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hTicQAAADeAAAADwAAAGRycy9kb3ducmV2LnhtbERPTWvCQBC9F/wPywje6sYqkqauIkWl&#10;FYpUvfQ2ZMckmp0Nu2tM/31XEHqbx/uc2aIztWjJ+cqygtEwAUGcW11xoeB4WD+nIHxA1lhbJgW/&#10;5GEx7z3NMNP2xt/U7kMhYgj7DBWUITSZlD4vyaAf2oY4cifrDIYIXSG1w1sMN7V8SZKpNFhxbCix&#10;ofeS8sv+ahRMdl+13p53bdtUr5+nyc/GrdgoNeh3yzcQgbrwL364P3Scn6bJGO7vxBv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GFOJxAAAAN4AAAAPAAAAAAAAAAAA&#10;AAAAAKECAABkcnMvZG93bnJldi54bWxQSwUGAAAAAAQABAD5AAAAkgMAAAAA&#10;" strokecolor="black [3200]" strokeweight="1pt">
                            <v:stroke joinstyle="miter"/>
                          </v:line>
                          <v:group id="Group 150696" o:spid="_x0000_s1234" style="position:absolute;top:2236;width:6917;height:16756" coordorigin=",2236" coordsize="6917,16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SDoMUAAADeAAAADwAAAGRycy9kb3ducmV2LnhtbERPS2vCQBC+F/wPywi9&#10;1U20lRBdRaSWHkTwAeJtyI5JMDsbstsk/ntXEHqbj+8582VvKtFS40rLCuJRBII4s7rkXMHpuPlI&#10;QDiPrLGyTAru5GC5GLzNMdW24z21B5+LEMIuRQWF93UqpcsKMuhGtiYO3NU2Bn2ATS51g10IN5Uc&#10;R9FUGiw5NBRY07qg7Hb4Mwp+OuxWk/i73d6u6/vl+LU7b2NS6n3Yr2YgPPX+X/xy/+owP0mi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kg6DFAAAA3gAA&#10;AA8AAAAAAAAAAAAAAAAAqgIAAGRycy9kb3ducmV2LnhtbFBLBQYAAAAABAAEAPoAAACcAwAAAAA=&#10;">
                            <v:line id="Straight Connector 150580" o:spid="_x0000_s1235" style="position:absolute;visibility:visible;mso-wrap-style:square" from="5168,2524" to="5168,18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88kcMAAADeAAAADwAAAGRycy9kb3ducmV2LnhtbERPTYvCMBC9L/gfwgje1lTB0lajiCDs&#10;ZcF1VTyOzdgWm0lJotZ/v1lY2Ns83ucsVr1pxYOcbywrmIwTEMSl1Q1XCg7f2/cMhA/IGlvLpOBF&#10;HlbLwdsCC22f/EWPfahEDGFfoII6hK6Q0pc1GfRj2xFH7mqdwRChq6R2+IzhppXTJEmlwYZjQ40d&#10;bWoqb/u7UXCk082leS63l/N9dzWHPNXyU6nRsF/PQQTqw7/4z/2h4/wsS2bw+06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PPJHDAAAA3gAAAA8AAAAAAAAAAAAA&#10;AAAAoQIAAGRycy9kb3ducmV2LnhtbFBLBQYAAAAABAAEAPkAAACRAwAAAAA=&#10;" strokecolor="black [3200]" strokeweight="1pt">
                              <v:stroke joinstyle="miter"/>
                            </v:line>
                            <v:line id="Straight Connector 150662" o:spid="_x0000_s1236"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7bFsMAAADeAAAADwAAAGRycy9kb3ducmV2LnhtbERPzWrCQBC+F3yHZQRvdaMHSVNXCYIi&#10;nhrbBxiy424wOxuzq4l9+m6h0Nt8fL+z3o6uFQ/qQ+NZwWKegSCuvW7YKPj63L/mIEJE1th6JgVP&#10;CrDdTF7WWGg/cEWPczQihXAoUIGNsSukDLUlh2HuO+LEXXzvMCbYG6l7HFK4a+Uyy1bSYcOpwWJH&#10;O0v19Xx3CobDd3ey5q00FR6r+mM5loubVWo2Hct3EJHG+C/+cx91mp/n2Qp+30k3yM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O2xbDAAAA3gAAAA8AAAAAAAAAAAAA&#10;AAAAoQIAAGRycy9kb3ducmV2LnhtbFBLBQYAAAAABAAEAPkAAACRAwAAAAA=&#10;" strokecolor="black [3200]" strokeweight="1pt">
                              <v:stroke joinstyle="miter"/>
                            </v:line>
                            <v:shape id="Text Box 150684" o:spid="_x0000_s1237" type="#_x0000_t202" style="position:absolute;left:811;top:7747;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7EG8YA&#10;AADeAAAADwAAAGRycy9kb3ducmV2LnhtbERPTWvCQBC9F/wPywi9NRuF1pC6igTEUtqDMRdv0+yY&#10;BLOzMbs1aX99tyB4m8f7nOV6NK24Uu8aywpmUQyCuLS64UpBcdg+JSCcR9bYWiYFP+RgvZo8LDHV&#10;duA9XXNfiRDCLkUFtfddKqUrazLoItsRB+5ke4M+wL6SuschhJtWzuP4RRpsODTU2FFWU3nOv42C&#10;92z7ifuvuUl+22z3cdp0l+L4rNTjdNy8gvA0+rv45n7TYX6SxAv4fyfc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7EG8YAAADeAAAADwAAAAAAAAAAAAAAAACYAgAAZHJz&#10;L2Rvd25yZXYueG1sUEsFBgAAAAAEAAQA9QAAAIsDA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238"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vD38YA&#10;AADeAAAADwAAAGRycy9kb3ducmV2LnhtbESPQWvDMAyF74P9B6NCL6N11sEIWd1SBoFeemi7H6DG&#10;qhMay1nspe6/nw6D3STe03uf1tvsezXRGLvABl6XBSjiJtiOnYGvc70oQcWEbLEPTAYeFGG7eX5a&#10;Y2XDnY80nZJTEsKxQgNtSkOldWxa8hiXYSAW7RpGj0nW0Wk74l3Cfa9XRfGuPXYsDS0O9NlSczv9&#10;eAMXd+sPbymfr+V0mb6PL/XK5dqY+SzvPkAlyunf/He9t4Jflo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0vD38YAAADeAAAADwAAAAAAAAAAAAAAAACYAgAAZHJz&#10;L2Rvd25yZXYueG1sUEsFBgAAAAAEAAQA9QAAAIsDA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239"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dmRMMA&#10;AADeAAAADwAAAGRycy9kb3ducmV2LnhtbERPzYrCMBC+L/gOYQQvi6arsNRqlGWh4GUP/jzA2Ixp&#10;sZnUJlvj25sFYW/z8f3OehttKwbqfeNYwccsA0FcOd2wUXA6ltMchA/IGlvHpOBBHrab0dsaC+3u&#10;vKfhEIxIIewLVFCH0BVS+qomi37mOuLEXVxvMSTYG6l7vKdw28p5ln1Kiw2nhho7+q6puh5+rYKz&#10;ubY/ixCPl3w4D7f9ezk3sVRqMo5fKxCBYvgXv9w7nebnebaEv3fSDX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dmRMMAAADeAAAADwAAAAAAAAAAAAAAAACYAgAAZHJzL2Rv&#10;d25yZXYueG1sUEsFBgAAAAAEAAQA9QAAAIgDA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v:group id="Group 150702" o:spid="_x0000_s1240" style="position:absolute;left:659;top:9382;width:22461;height:9052" coordorigin="-6020" coordsize="22461,9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SGE37IAAAA&#10;3gAAAA8AAAAAAAAAAAAAAAAAqgIAAGRycy9kb3ducmV2LnhtbFBLBQYAAAAABAAEAPoAAACfAwAA&#10;AAA=&#10;">
                      <v:rect id="Rectangle 150555" o:spid="_x0000_s1241"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j8n8MA&#10;AADeAAAADwAAAGRycy9kb3ducmV2LnhtbERPzYrCMBC+L/gOYYS9LJrWhaVUo4hQ2IsHdR9gbMa0&#10;2Exqk63x7TeCsLf5+H5ntYm2EyMNvnWsIJ9nIIhrp1s2Cn5O1awA4QOyxs4xKXiQh8168rbCUrs7&#10;H2g8BiNSCPsSFTQh9KWUvm7Iop+7njhxFzdYDAkORuoB7yncdnKRZV/SYsupocGedg3V1+OvVXA2&#10;127/GeLpUozn8Xb4qBYmVkq9T+N2CSJQDP/il/tbp/lFkefwfCfd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6j8n8MAAADeAAAADwAAAAAAAAAAAAAAAACYAgAAZHJzL2Rv&#10;d25yZXYueG1sUEsFBgAAAAAEAAQA9QAAAIgDAAAAAA==&#10;" fillcolor="white [3212]" strokecolor="black [3200]" strokeweight=".5pt">
                        <v:textbo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rect id="Rectangle 150567" o:spid="_x0000_s1242" style="position:absolute;left:8331;top:6360;width:8110;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pi6MQA&#10;AADeAAAADwAAAGRycy9kb3ducmV2LnhtbERPS2rDMBDdB3oHMYFuQiLHhWJcKyEUDN10kaQHGFsT&#10;2dgauZbqqLevCoXu5vG+Ux2jHcVCs+8dK9jvMhDErdM9GwUf13pbgPABWePomBR8k4fj4WFVYand&#10;nc+0XIIRKYR9iQq6EKZSSt92ZNHv3EScuJubLYYEZyP1jPcUbkeZZ9mztNhzauhwoteO2uHyZRU0&#10;Zhjfn0K83oqlWT7Pmzo3sVbqcR1PLyACxfAv/nO/6TS/KPY5/L6Tbp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6Yuj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bidi="ar-LB"/>
                                </w:rPr>
                                <w:t>C2</w:t>
                              </w:r>
                            </w:p>
                          </w:txbxContent>
                        </v:textbox>
                      </v:rect>
                      <v:line id="Straight Connector 150658" o:spid="_x0000_s1243"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HFVMUAAADeAAAADwAAAGRycy9kb3ducmV2LnhtbERPS2vCQBC+F/oflil4qxsfSExdpYgW&#10;LYhUvXgbsmOSNjsbdrcx/nu3IPQ2H99zZovO1KIl5yvLCgb9BARxbnXFhYLTcf2agvABWWNtmRTc&#10;yMNi/vw0w0zbK39RewiFiCHsM1RQhtBkUvq8JIO+bxviyF2sMxgidIXUDq8x3NRymCQTabDi2FBi&#10;Q8uS8p/Dr1Ew3u9q/fm9b9ummm4v4/OHW7FRqvfSvb+BCNSFf/HDvdFxfpoORvD3TrxB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8HFVMUAAADeAAAADwAAAAAAAAAA&#10;AAAAAAChAgAAZHJzL2Rvd25yZXYueG1sUEsFBgAAAAAEAAQA+QAAAJMDAAAAAA==&#10;" strokecolor="black [3200]" strokeweight="1pt">
                        <v:stroke joinstyle="miter"/>
                      </v:line>
                      <v:line id="Straight Connector 150660" o:spid="_x0000_s1244" style="position:absolute;flip:x;visibility:visible;mso-wrap-style:square" from="4532,7633" to="9104,7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hdIMUAAADeAAAADwAAAGRycy9kb3ducmV2LnhtbERPTWvCQBC9F/wPywi91Y0lSExdRcSW&#10;WhAx9tLbkB2T1Oxs2N3G9N93C4K3ebzPWawG04qenG8sK5hOEhDEpdUNVwo+T69PGQgfkDW2lknB&#10;L3lYLUcPC8y1vfKR+iJUIoawz1FBHUKXS+nLmgz6ie2II3e2zmCI0FVSO7zGcNPK5ySZSYMNx4Ya&#10;O9rUVF6KH6MgPexb/fF96Puume/O6deb27JR6nE8rF9ABBrCXXxzv+s4P8umKfy/E2+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ChdIMUAAADeAAAADwAAAAAAAAAA&#10;AAAAAAChAgAAZHJzL2Rvd25yZXYueG1sUEsFBgAAAAAEAAQA+QAAAJMDAAAAAA==&#10;" strokecolor="black [3200]" strokeweight="1pt">
                        <v:stroke joinstyle="miter"/>
                      </v:line>
                      <v:line id="Straight Connector 150661" o:spid="_x0000_s1245" style="position:absolute;rotation:90;flip:x;visibility:visible;mso-wrap-style:square" from="3299,6321" to="5859,6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XTvMMAAADeAAAADwAAAGRycy9kb3ducmV2LnhtbERP3WrCMBS+H/gO4QjezbTCRtcZpQw2&#10;xKtVfYBDc0yKzUnXZLb69MtgsLvz8f2e9XZynbjSEFrPCvJlBoK48bplo+B0fH8sQISIrLHzTApu&#10;FGC7mT2ssdR+5Jquh2hECuFQogIbY19KGRpLDsPS98SJO/vBYUxwMFIPOKZw18lVlj1Lhy2nBos9&#10;vVlqLodvp2D8uPd7a14qU+Oubj5XU5V/WaUW86l6BRFpiv/iP/dOp/lFkT/B7zvpBr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F07zDAAAA3gAAAA8AAAAAAAAAAAAA&#10;AAAAoQIAAGRycy9kb3ducmV2LnhtbFBLBQYAAAAABAAEAPkAAACRAwAAAAA=&#10;" strokecolor="black [3200]" strokeweight="1pt">
                        <v:stroke joinstyle="miter"/>
                      </v:line>
                      <v:line id="Straight Connector 150664" o:spid="_x0000_s1246" style="position:absolute;rotation:90;flip:x;visibility:visible;mso-wrap-style:square" from="3219,1312" to="5778,1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dNy8MAAADeAAAADwAAAGRycy9kb3ducmV2LnhtbERPzWrCQBC+F/oOyxR6q5t4kJi6ShAq&#10;0lOjfYAhO+4Gs7MxuzXRp3cLhd7m4/ud1WZynbjSEFrPCvJZBoK48bplo+D7+PFWgAgRWWPnmRTc&#10;KMBm/fy0wlL7kWu6HqIRKYRDiQpsjH0pZWgsOQwz3xMn7uQHhzHBwUg94JjCXSfnWbaQDltODRZ7&#10;2lpqzocfp2Dc3ftPa5aVqXFfN1/zqcovVqnXl6l6BxFpiv/iP/dep/lFkS/g9510g1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XTcvDAAAA3gAAAA8AAAAAAAAAAAAA&#10;AAAAoQIAAGRycy9kb3ducmV2LnhtbFBLBQYAAAAABAAEAPkAAACRAwAAAAA=&#10;" strokecolor="black [3200]" strokeweight="1pt">
                        <v:stroke joinstyle="miter"/>
                      </v:line>
                      <v:line id="Straight Connector 150666" o:spid="_x0000_s1247"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rDV8UAAADeAAAADwAAAGRycy9kb3ducmV2LnhtbERPTWvCQBC9C/0PyxS86cYimqauUoqW&#10;Kkio7aW3ITsmabOzYXeN8d+7gtDbPN7nLFa9aURHzteWFUzGCQjiwuqaSwXfX5tRCsIHZI2NZVJw&#10;IQ+r5cNggZm2Z/6k7hBKEUPYZ6igCqHNpPRFRQb92LbEkTtaZzBE6EqpHZ5juGnkU5LMpMGaY0OF&#10;Lb1VVPwdTkbBNN83evebd11bP2+P0593t2aj1PCxf30BEagP/+K7+0PH+Wk6mcPtnXiDX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PrDV8UAAADeAAAADwAAAAAAAAAA&#10;AAAAAAChAgAAZHJzL2Rvd25yZXYueG1sUEsFBgAAAAAEAAQA+QAAAJMDAAAAAA==&#10;" strokecolor="black [3200]" strokeweight="1pt">
                        <v:stroke joinstyle="miter"/>
                      </v:line>
                      <v:shape id="_x0000_s1248" type="#_x0000_t202" style="position:absolute;left:4304;top:701;width:5086;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jGtMcA&#10;AADeAAAADwAAAGRycy9kb3ducmV2LnhtbESPQWvCQBCF7wX/wzIFb3WjoITUVSQgLWIPWi+9TbNj&#10;EpqdjdlVY3+9cxC8zfDevPfNfNm7Rl2oC7VnA+NRAoq48Lbm0sDhe/2WggoR2WLjmQzcKMByMXiZ&#10;Y2b9lXd02cdSSQiHDA1UMbaZ1qGoyGEY+ZZYtKPvHEZZu1LbDq8S7ho9SZKZdlizNFTYUl5R8bc/&#10;OwObfP2Fu9+JS/+b/GN7XLWnw8/UmOFrv3oHFamPT/Pj+tMKfpqOhVfekRn0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4xrTHAAAA3gAAAA8AAAAAAAAAAAAAAAAAmAIAAGRy&#10;cy9kb3ducmV2LnhtbFBLBQYAAAAABAAEAPUAAACMAw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shape id="Text Box 150685" o:spid="_x0000_s1249" type="#_x0000_t202" style="position:absolute;left:4968;top:5639;width:4176;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jL8YA&#10;AADeAAAADwAAAGRycy9kb3ducmV2LnhtbERPTWvCQBC9F/wPywjemo2CJaauIgGpSHvQ5uJtmh2T&#10;YHY2ZrdJ2l/fLRR6m8f7nPV2NI3oqXO1ZQXzKAZBXFhdc6kgf98/JiCcR9bYWCYFX+Rgu5k8rDHV&#10;duAT9WdfihDCLkUFlfdtKqUrKjLoItsSB+5qO4M+wK6UusMhhJtGLuL4SRqsOTRU2FJWUXE7fxoF&#10;x2z/hqePhUm+m+zl9bpr7/llqdRsOu6eQXga/b/4z33QYX6SzFfw+064QW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RjL8YAAADeAAAADwAAAAAAAAAAAAAAAACYAgAAZHJz&#10;L2Rvd25yZXYueG1sUEsFBgAAAAAEAAQA9QAAAIsDA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rect id="Rectangle 150567" o:spid="_x0000_s1250" style="position:absolute;left:44253;top:26656;width:8109;height:2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TucYA&#10;AADeAAAADwAAAGRycy9kb3ducmV2LnhtbESPzWrDMBCE74G+g9hCLyGR60IwbpRQCoZeesjPA2ys&#10;jWxirVxLddS37x4Kve2yszPzbffZD2qmKfaBDTyvC1DEbbA9OwPnU7OqQMWEbHEITAZ+KMJ+97DY&#10;Ym3DnQ80H5NTYsKxRgNdSmOtdWw78hjXYSSW2zVMHpOsk9N2wruY+0GXRbHRHnuWhA5Heu+ovR2/&#10;vYGLuw2fLymfrtV8mb8Oy6Z0uTHm6TG/vYJKlNO/+O/7w0r9qioFQHBkBr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iTucYAAADeAAAADwAAAAAAAAAAAAAAAACYAgAAZHJz&#10;L2Rvd25yZXYueG1sUEsFBgAAAAAEAAQA9QAAAIsDAAAAAA==&#10;" fillcolor="white [3212]" strokecolor="black [3200]" strokeweight=".5pt">
                    <v:textbo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C5</w:t>
                          </w:r>
                        </w:p>
                        <w:p w:rsidR="006C72BE" w:rsidRDefault="006C72BE" w:rsidP="00483067">
                          <w:pPr>
                            <w:jc w:val="center"/>
                            <w:rPr>
                              <w:rFonts w:asciiTheme="majorBidi" w:hAnsiTheme="majorBidi" w:cstheme="majorBidi"/>
                              <w:sz w:val="20"/>
                              <w:szCs w:val="20"/>
                              <w:lang w:val="en-US"/>
                            </w:rPr>
                          </w:pPr>
                        </w:p>
                      </w:txbxContent>
                    </v:textbox>
                  </v:rect>
                  <v:line id="Straight Connector 150656" o:spid="_x0000_s1251" style="position:absolute;flip:x;visibility:visible;mso-wrap-style:square" from="52103,27863" to="54846,27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M0BcQAAADeAAAADwAAAGRycy9kb3ducmV2LnhtbERPS2vCQBC+F/wPywi91Y0iJUZXEdHS&#10;CkV8XLwN2TGJZmfD7jam/74rFLzNx/ec2aIztWjJ+cqyguEgAUGcW11xoeB03LylIHxA1lhbJgW/&#10;5GEx773MMNP2zntqD6EQMYR9hgrKEJpMSp+XZNAPbEMcuYt1BkOErpDa4T2Gm1qOkuRdGqw4NpTY&#10;0Kqk/Hb4MQrGu+9ab6+7tm2qyddlfP5wazZKvfa75RREoC48xf/uTx3np+loCI934g1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MzQFxAAAAN4AAAAPAAAAAAAAAAAA&#10;AAAAAKECAABkcnMvZG93bnJldi54bWxQSwUGAAAAAAQABAD5AAAAkgMAAAAA&#10;" strokecolor="black [3200]" strokeweight="1pt">
                    <v:stroke joinstyle="miter"/>
                  </v:line>
                  <v:line id="Straight Connector 150661" o:spid="_x0000_s1252" style="position:absolute;rotation:90;flip:x;visibility:visible;mso-wrap-style:square" from="9813,24651" to="16401,24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CBdcMAAADeAAAADwAAAGRycy9kb3ducmV2LnhtbERPzWrCQBC+F3yHZQRvdWMOkkZXCYJF&#10;emqsDzBkx91gdjZmtybt03cLhd7m4/ud7X5ynXjQEFrPClbLDARx43XLRsHl4/hcgAgRWWPnmRR8&#10;UYD9bva0xVL7kWt6nKMRKYRDiQpsjH0pZWgsOQxL3xMn7uoHhzHBwUg94JjCXSfzLFtLhy2nBos9&#10;HSw1t/OnUzC+fvdv1rxUpsZT3bznU7W6W6UW86nagIg0xX/xn/uk0/yiyHP4fSfd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AgXXDAAAA3gAAAA8AAAAAAAAAAAAA&#10;AAAAoQIAAGRycy9kb3ducmV2LnhtbFBLBQYAAAAABAAEAPkAAACRAwAAAAA=&#10;" strokecolor="black [3200]" strokeweight="1pt">
                    <v:stroke joinstyle="miter"/>
                  </v:line>
                  <v:line id="Straight Connector 150658" o:spid="_x0000_s1253" style="position:absolute;flip:x y;visibility:visible;mso-wrap-style:square" from="6728,21481" to="13112,21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i8MUAAADeAAAADwAAAGRycy9kb3ducmV2LnhtbERPTWvCQBC9F/oflin0VjdaKCG6hlBR&#10;FAqtmou3MTtmQ7OzIbuN8d93CwVv83ifs8hH24qBet84VjCdJCCIK6cbrhWUx/VLCsIHZI2tY1Jw&#10;Iw/58vFhgZl2V97TcAi1iCHsM1RgQugyKX1lyKKfuI44chfXWwwR9rXUPV5juG3lLEnepMWGY4PB&#10;jt4NVd+HH6vg/LEabp9f282uc8WuNlROT5tSqeensZiDCDSGu/jfvdVxfprOXuHvnXiD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G/i8MUAAADeAAAADwAAAAAAAAAA&#10;AAAAAAChAgAAZHJzL2Rvd25yZXYueG1sUEsFBgAAAAAEAAQA+QAAAJMDAAAAAA==&#10;" strokecolor="black [3200]" strokeweight="1pt">
                    <v:stroke joinstyle="miter"/>
                  </v:line>
                  <v:line id="Straight Connector 150666" o:spid="_x0000_s1254" style="position:absolute;flip:x;visibility:visible;mso-wrap-style:square" from="12939,27863" to="44303,27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SXncUAAADeAAAADwAAAGRycy9kb3ducmV2LnhtbERPTWvCQBC9F/wPywi91Y0SJKauItKW&#10;WhAx9tLbkB2T1Oxs2N3G9N93C4K3ebzPWa4H04qenG8sK5hOEhDEpdUNVwo+T69PGQgfkDW2lknB&#10;L3lYr0YPS8y1vfKR+iJUIoawz1FBHUKXS+nLmgz6ie2II3e2zmCI0FVSO7zGcNPKWZLMpcGGY0ON&#10;HW1rKi/Fj1GQHvat/vg+9H3XLHbn9OvNvbBR6nE8bJ5BBBrCXXxzv+s4P8tmKfy/E2+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SXncUAAADeAAAADwAAAAAAAAAA&#10;AAAAAAChAgAAZHJzL2Rvd25yZXYueG1sUEsFBgAAAAAEAAQA+QAAAJMDAAAAAA==&#10;" strokecolor="black [3200]" strokeweight="1pt">
                    <v:stroke joinstyle="miter"/>
                  </v:line>
                  <v:shape id="_x0000_s1255" type="#_x0000_t202" style="position:absolute;left:39508;top:25534;width:5080;height:3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jl8YA&#10;AADeAAAADwAAAGRycy9kb3ducmV2LnhtbERPTWvCQBC9C/0PyxR6M5sGUkLqKhKQStGDNpfeptkx&#10;Cc3Optk1Rn99t1DwNo/3OYvVZDox0uBaywqeoxgEcWV1y7WC8mMzz0A4j6yxs0wKruRgtXyYLTDX&#10;9sIHGo++FiGEXY4KGu/7XEpXNWTQRbYnDtzJDgZ9gEMt9YCXEG46mcTxizTYcmhosKeioer7eDYK&#10;3ovNHg9ficluXfG2O637n/IzVerpcVq/gvA0+bv4373VYX6WJSn8vRNu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jl8YAAADeAAAADwAAAAAAAAAAAAAAAACYAgAAZHJz&#10;L2Rvd25yZXYueG1sUEsFBgAAAAAEAAQA9QAAAIsDA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shape id="Picture 1118" o:spid="_x0000_s1256" type="#_x0000_t75" style="position:absolute;left:27430;top:16393;width:2505;height:11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tj3jHAAAA3gAAAA8AAABkcnMvZG93bnJldi54bWxEj0FrwkAQhe8F/8MygpeiG6WEGF1FWipe&#10;hFS9eBuzYxLMzobs1qT/3hWE3mZ4b973ZrnuTS3u1LrKsoLpJAJBnFtdcaHgdPweJyCcR9ZYWyYF&#10;f+RgvRq8LTHVtuMfuh98IUIIuxQVlN43qZQuL8mgm9iGOGhX2xr0YW0LqVvsQrip5SyKYmmw4kAo&#10;saHPkvLb4dcEyHn3VeXx1Fy2nLlu/5G9x/NMqdGw3yxAeOr9v/l1vdOhfpLMYni+E2aQq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6tj3jHAAAA3gAAAA8AAAAAAAAAAAAA&#10;AAAAnwIAAGRycy9kb3ducmV2LnhtbFBLBQYAAAAABAAEAPcAAACTAwAAAAA=&#10;">
                    <v:imagedata r:id="rId124" o:title="" croptop="39094f" cropbottom="1738f" cropleft="35511f" cropright="17871f"/>
                    <v:path arrowok="t"/>
                  </v:shape>
                </v:group>
                <v:line id="Straight Connector 150666" o:spid="_x0000_s1257" style="position:absolute;flip:x;visibility:visible;mso-wrap-style:square" from="6297,12249" to="27328,1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YJ6sUAAADeAAAADwAAAGRycy9kb3ducmV2LnhtbERPTWvCQBC9F/oflin0VjcVqTF1FZFW&#10;VJBQ9eJtyI5J2uxs2N3G9N+7gtDbPN7nTOe9aURHzteWFbwOEhDEhdU1lwqOh8+XFIQPyBoby6Tg&#10;jzzMZ48PU8y0vfAXdftQihjCPkMFVQhtJqUvKjLoB7YljtzZOoMhQldK7fASw00jh0nyJg3WHBsq&#10;bGlZUfGz/zUKRvmu0dvvvOvaerI5j04r98FGqeenfvEOIlAf/sV391rH+Wk6HMPtnXiD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YJ6sUAAADeAAAADwAAAAAAAAAA&#10;AAAAAAChAgAAZHJzL2Rvd25yZXYueG1sUEsFBgAAAAAEAAQA+QAAAJMDAAAAAA==&#10;" strokecolor="black [3200]" strokeweight="1pt">
                  <v:stroke joinstyle="miter"/>
                </v:line>
              </v:group>
            </w:pict>
          </mc:Fallback>
        </mc:AlternateContent>
      </w:r>
      <w:r w:rsidRPr="000372B3">
        <w:rPr>
          <w:rFonts w:asciiTheme="majorBidi" w:eastAsia="Wingdings-Regular" w:hAnsiTheme="majorBidi" w:cstheme="majorBidi"/>
          <w:sz w:val="24"/>
          <w:szCs w:val="24"/>
          <w:lang w:bidi="ar-LB"/>
        </w:rPr>
        <w:t>Contactor 1(C1) for Exhaust fan 1; Contactor 2 (C2) for Exhaust fan 2; Contactor 5 (C5) for Exhaust fan 3.</w:t>
      </w:r>
    </w:p>
    <w:p w:rsidR="00483067" w:rsidRDefault="00483067" w:rsidP="00483067">
      <w:pPr>
        <w:rPr>
          <w:rFonts w:asciiTheme="majorBidi" w:hAnsiTheme="majorBidi" w:cstheme="majorBidi"/>
          <w:lang w:val="fr-FR"/>
        </w:rPr>
      </w:pPr>
      <w:r w:rsidRPr="000372B3">
        <w:rPr>
          <w:rFonts w:asciiTheme="majorBidi" w:hAnsiTheme="majorBidi" w:cstheme="majorBidi"/>
          <w:sz w:val="24"/>
          <w:szCs w:val="24"/>
          <w:lang w:val="en-US"/>
        </w:rPr>
        <w:t xml:space="preserve">         </w:t>
      </w:r>
      <w:r w:rsidRPr="0097577E">
        <w:rPr>
          <w:rFonts w:asciiTheme="majorBidi" w:hAnsiTheme="majorBidi" w:cstheme="majorBidi"/>
          <w:sz w:val="24"/>
          <w:szCs w:val="24"/>
          <w:lang w:val="fr-FR"/>
        </w:rPr>
        <w:t xml:space="preserve">(PLC DELTA DVP20SX2)                         </w:t>
      </w:r>
      <w:r w:rsidRPr="0097577E">
        <w:rPr>
          <w:rFonts w:asciiTheme="majorBidi" w:hAnsiTheme="majorBidi" w:cstheme="majorBidi"/>
          <w:sz w:val="28"/>
          <w:szCs w:val="28"/>
          <w:lang w:val="fr-FR"/>
        </w:rPr>
        <w:t>(</w:t>
      </w:r>
      <w:r w:rsidRPr="0097577E">
        <w:rPr>
          <w:rFonts w:asciiTheme="majorBidi" w:hAnsiTheme="majorBidi" w:cstheme="majorBidi"/>
          <w:lang w:val="fr-FR" w:eastAsia="en-US" w:bidi="ar-LB"/>
        </w:rPr>
        <w:t>DVP16SP</w:t>
      </w:r>
      <w:r w:rsidRPr="0097577E">
        <w:rPr>
          <w:rFonts w:asciiTheme="majorBidi" w:hAnsiTheme="majorBidi" w:cstheme="majorBidi"/>
          <w:lang w:val="fr-FR"/>
        </w:rPr>
        <w:t xml:space="preserve"> (Extension Unit))</w:t>
      </w:r>
    </w:p>
    <w:p w:rsidR="006B39D8" w:rsidRPr="0097577E" w:rsidRDefault="006B39D8" w:rsidP="00483067">
      <w:pPr>
        <w:rPr>
          <w:rFonts w:asciiTheme="majorBidi" w:hAnsiTheme="majorBidi" w:cstheme="majorBidi"/>
          <w:sz w:val="28"/>
          <w:szCs w:val="28"/>
          <w:lang w:val="fr-FR"/>
        </w:rPr>
      </w:pPr>
    </w:p>
    <w:p w:rsidR="00483067" w:rsidRPr="0097577E" w:rsidRDefault="00483067" w:rsidP="00483067">
      <w:pPr>
        <w:rPr>
          <w:rFonts w:asciiTheme="majorBidi" w:hAnsiTheme="majorBidi" w:cstheme="majorBidi"/>
          <w:lang w:val="fr-FR" w:eastAsia="en-US" w:bidi="ar-LB"/>
        </w:rPr>
      </w:pPr>
    </w:p>
    <w:p w:rsidR="00483067" w:rsidRPr="0097577E" w:rsidRDefault="00483067" w:rsidP="00483067">
      <w:pPr>
        <w:rPr>
          <w:rFonts w:asciiTheme="majorBidi" w:hAnsiTheme="majorBidi" w:cstheme="majorBidi"/>
          <w:lang w:val="fr-FR" w:eastAsia="en-US" w:bidi="ar-LB"/>
        </w:rPr>
      </w:pPr>
    </w:p>
    <w:p w:rsidR="00483067" w:rsidRPr="0097577E" w:rsidRDefault="00483067" w:rsidP="00483067">
      <w:pPr>
        <w:rPr>
          <w:rFonts w:asciiTheme="majorBidi" w:hAnsiTheme="majorBidi" w:cstheme="majorBidi"/>
          <w:lang w:val="fr-FR" w:eastAsia="en-US" w:bidi="ar-LB"/>
        </w:rPr>
      </w:pPr>
    </w:p>
    <w:p w:rsidR="00483067" w:rsidRPr="000372B3" w:rsidRDefault="00483067" w:rsidP="00483067">
      <w:pPr>
        <w:rPr>
          <w:rFonts w:asciiTheme="majorBidi" w:hAnsiTheme="majorBidi" w:cstheme="majorBidi"/>
          <w:lang w:val="fr-FR" w:eastAsia="en-US" w:bidi="ar-LB"/>
        </w:rPr>
      </w:pPr>
    </w:p>
    <w:p w:rsidR="00483067" w:rsidRPr="0097577E" w:rsidRDefault="00483067" w:rsidP="00483067">
      <w:pPr>
        <w:rPr>
          <w:rFonts w:asciiTheme="majorBidi" w:hAnsiTheme="majorBidi" w:cstheme="majorBidi"/>
          <w:lang w:val="fr-FR" w:eastAsia="en-US" w:bidi="ar-LB"/>
        </w:rPr>
      </w:pPr>
    </w:p>
    <w:p w:rsidR="00483067" w:rsidRPr="0097577E" w:rsidRDefault="006B39D8" w:rsidP="00483067">
      <w:pPr>
        <w:rPr>
          <w:rFonts w:asciiTheme="majorBidi" w:hAnsiTheme="majorBidi" w:cstheme="majorBidi"/>
          <w:lang w:val="fr-FR" w:eastAsia="en-US" w:bidi="ar-LB"/>
        </w:rPr>
      </w:pPr>
      <w:r>
        <w:rPr>
          <w:noProof/>
          <w:lang w:val="en-US" w:eastAsia="en-US"/>
        </w:rPr>
        <mc:AlternateContent>
          <mc:Choice Requires="wpg">
            <w:drawing>
              <wp:anchor distT="0" distB="0" distL="114300" distR="114300" simplePos="0" relativeHeight="251695104" behindDoc="0" locked="0" layoutInCell="1" allowOverlap="1" wp14:anchorId="53E5933D" wp14:editId="294E62FA">
                <wp:simplePos x="0" y="0"/>
                <wp:positionH relativeFrom="column">
                  <wp:posOffset>778205</wp:posOffset>
                </wp:positionH>
                <wp:positionV relativeFrom="paragraph">
                  <wp:posOffset>7620</wp:posOffset>
                </wp:positionV>
                <wp:extent cx="5495290" cy="2213610"/>
                <wp:effectExtent l="0" t="0" r="29210" b="15240"/>
                <wp:wrapNone/>
                <wp:docPr id="18763" name="Group 13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5290" cy="2213610"/>
                          <a:chOff x="0" y="0"/>
                          <a:chExt cx="5495026" cy="2213538"/>
                        </a:xfrm>
                      </wpg:grpSpPr>
                      <pic:pic xmlns:pic="http://schemas.openxmlformats.org/drawingml/2006/picture">
                        <pic:nvPicPr>
                          <pic:cNvPr id="18764" name="Picture 150547"/>
                          <pic:cNvPicPr>
                            <a:picLocks noChangeAspect="1"/>
                          </pic:cNvPicPr>
                        </pic:nvPicPr>
                        <pic:blipFill rotWithShape="1">
                          <a:blip r:embed="rId21">
                            <a:extLst>
                              <a:ext uri="{28A0092B-C50C-407E-A947-70E740481C1C}">
                                <a14:useLocalDpi xmlns:a14="http://schemas.microsoft.com/office/drawing/2010/main" val="0"/>
                              </a:ext>
                            </a:extLst>
                          </a:blip>
                          <a:srcRect b="50086"/>
                          <a:stretch/>
                        </pic:blipFill>
                        <pic:spPr bwMode="auto">
                          <a:xfrm>
                            <a:off x="0" y="0"/>
                            <a:ext cx="698500" cy="111252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65" name="Picture 2071"/>
                          <pic:cNvPicPr>
                            <a:picLocks noChangeAspect="1"/>
                          </pic:cNvPicPr>
                        </pic:nvPicPr>
                        <pic:blipFill rotWithShape="1">
                          <a:blip r:embed="rId123">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66" name="Picture 2078"/>
                          <pic:cNvPicPr>
                            <a:picLocks noChangeAspect="1"/>
                          </pic:cNvPicPr>
                        </pic:nvPicPr>
                        <pic:blipFill>
                          <a:blip r:embed="rId125">
                            <a:extLst>
                              <a:ext uri="{28A0092B-C50C-407E-A947-70E740481C1C}">
                                <a14:useLocalDpi xmlns:a14="http://schemas.microsoft.com/office/drawing/2010/main" val="0"/>
                              </a:ext>
                            </a:extLst>
                          </a:blip>
                          <a:srcRect/>
                          <a:stretch>
                            <a:fillRect/>
                          </a:stretch>
                        </pic:blipFill>
                        <pic:spPr bwMode="auto">
                          <a:xfrm>
                            <a:off x="1026543" y="508958"/>
                            <a:ext cx="936625" cy="1681480"/>
                          </a:xfrm>
                          <a:prstGeom prst="rect">
                            <a:avLst/>
                          </a:prstGeom>
                          <a:noFill/>
                          <a:ln>
                            <a:noFill/>
                          </a:ln>
                        </pic:spPr>
                      </pic:pic>
                      <pic:pic xmlns:pic="http://schemas.openxmlformats.org/drawingml/2006/picture">
                        <pic:nvPicPr>
                          <pic:cNvPr id="18767" name="Picture 2079"/>
                          <pic:cNvPicPr>
                            <a:picLocks noChangeAspect="1"/>
                          </pic:cNvPicPr>
                        </pic:nvPicPr>
                        <pic:blipFill>
                          <a:blip r:embed="rId125">
                            <a:extLst>
                              <a:ext uri="{28A0092B-C50C-407E-A947-70E740481C1C}">
                                <a14:useLocalDpi xmlns:a14="http://schemas.microsoft.com/office/drawing/2010/main" val="0"/>
                              </a:ext>
                            </a:extLst>
                          </a:blip>
                          <a:srcRect/>
                          <a:stretch>
                            <a:fillRect/>
                          </a:stretch>
                        </pic:blipFill>
                        <pic:spPr bwMode="auto">
                          <a:xfrm>
                            <a:off x="3165894" y="483079"/>
                            <a:ext cx="936625" cy="1681480"/>
                          </a:xfrm>
                          <a:prstGeom prst="rect">
                            <a:avLst/>
                          </a:prstGeom>
                          <a:noFill/>
                          <a:ln>
                            <a:noFill/>
                          </a:ln>
                        </pic:spPr>
                      </pic:pic>
                      <pic:pic xmlns:pic="http://schemas.openxmlformats.org/drawingml/2006/picture">
                        <pic:nvPicPr>
                          <pic:cNvPr id="18768" name="Picture 2080"/>
                          <pic:cNvPicPr>
                            <a:picLocks noChangeAspect="1"/>
                          </pic:cNvPicPr>
                        </pic:nvPicPr>
                        <pic:blipFill>
                          <a:blip r:embed="rId125">
                            <a:extLst>
                              <a:ext uri="{28A0092B-C50C-407E-A947-70E740481C1C}">
                                <a14:useLocalDpi xmlns:a14="http://schemas.microsoft.com/office/drawing/2010/main" val="0"/>
                              </a:ext>
                            </a:extLst>
                          </a:blip>
                          <a:srcRect/>
                          <a:stretch>
                            <a:fillRect/>
                          </a:stretch>
                        </pic:blipFill>
                        <pic:spPr bwMode="auto">
                          <a:xfrm>
                            <a:off x="4339087" y="483079"/>
                            <a:ext cx="936625" cy="1681480"/>
                          </a:xfrm>
                          <a:prstGeom prst="rect">
                            <a:avLst/>
                          </a:prstGeom>
                          <a:noFill/>
                          <a:ln>
                            <a:noFill/>
                          </a:ln>
                        </pic:spPr>
                      </pic:pic>
                      <pic:pic xmlns:pic="http://schemas.openxmlformats.org/drawingml/2006/picture">
                        <pic:nvPicPr>
                          <pic:cNvPr id="18769"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3312543" y="25879"/>
                            <a:ext cx="361950" cy="163830"/>
                          </a:xfrm>
                          <a:prstGeom prst="rect">
                            <a:avLst/>
                          </a:prstGeom>
                          <a:noFill/>
                          <a:ln>
                            <a:noFill/>
                          </a:ln>
                          <a:extLst>
                            <a:ext uri="{53640926-AAD7-44D8-BBD7-CCE9431645EC}">
                              <a14:shadowObscured xmlns:a14="http://schemas.microsoft.com/office/drawing/2010/main"/>
                            </a:ext>
                          </a:extLst>
                        </pic:spPr>
                      </pic:pic>
                      <wps:wsp>
                        <wps:cNvPr id="18770" name="Straight Connector 150666"/>
                        <wps:cNvCnPr>
                          <a:cxnSpLocks noChangeShapeType="1"/>
                        </wps:cNvCnPr>
                        <wps:spPr bwMode="auto">
                          <a:xfrm flipH="1">
                            <a:off x="655608" y="94891"/>
                            <a:ext cx="2103120" cy="0"/>
                          </a:xfrm>
                          <a:prstGeom prst="line">
                            <a:avLst/>
                          </a:prstGeom>
                          <a:noFill/>
                          <a:ln w="12700">
                            <a:solidFill>
                              <a:srgbClr val="FF0000"/>
                            </a:solidFill>
                            <a:miter lim="800000"/>
                            <a:headEnd/>
                            <a:tailEnd/>
                          </a:ln>
                          <a:extLst>
                            <a:ext uri="{909E8E84-426E-40DD-AFC4-6F175D3DCCD1}">
                              <a14:hiddenFill xmlns:a14="http://schemas.microsoft.com/office/drawing/2010/main">
                                <a:noFill/>
                              </a14:hiddenFill>
                            </a:ext>
                          </a:extLst>
                        </wps:spPr>
                        <wps:bodyPr/>
                      </wps:wsp>
                      <wps:wsp>
                        <wps:cNvPr id="18771" name="Straight Connector 2087"/>
                        <wps:cNvCnPr/>
                        <wps:spPr>
                          <a:xfrm flipV="1">
                            <a:off x="2976113"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772"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3700732" y="25879"/>
                            <a:ext cx="335915" cy="154305"/>
                          </a:xfrm>
                          <a:prstGeom prst="rect">
                            <a:avLst/>
                          </a:prstGeom>
                          <a:noFill/>
                          <a:ln>
                            <a:noFill/>
                          </a:ln>
                          <a:extLst>
                            <a:ext uri="{53640926-AAD7-44D8-BBD7-CCE9431645EC}">
                              <a14:shadowObscured xmlns:a14="http://schemas.microsoft.com/office/drawing/2010/main"/>
                            </a:ext>
                          </a:extLst>
                        </pic:spPr>
                      </pic:pic>
                      <wps:wsp>
                        <wps:cNvPr id="18773" name="Straight Connector 2091"/>
                        <wps:cNvCnPr/>
                        <wps:spPr>
                          <a:xfrm flipV="1">
                            <a:off x="655608" y="439947"/>
                            <a:ext cx="1188720" cy="0"/>
                          </a:xfrm>
                          <a:prstGeom prst="line">
                            <a:avLst/>
                          </a:prstGeom>
                          <a:ln>
                            <a:solidFill>
                              <a:schemeClr val="accent1"/>
                            </a:solidFill>
                          </a:ln>
                        </wps:spPr>
                        <wps:style>
                          <a:lnRef idx="2">
                            <a:schemeClr val="dk1"/>
                          </a:lnRef>
                          <a:fillRef idx="0">
                            <a:schemeClr val="dk1"/>
                          </a:fillRef>
                          <a:effectRef idx="1">
                            <a:schemeClr val="dk1"/>
                          </a:effectRef>
                          <a:fontRef idx="minor">
                            <a:schemeClr val="tx1"/>
                          </a:fontRef>
                        </wps:style>
                        <wps:bodyPr/>
                      </wps:wsp>
                      <wps:wsp>
                        <wps:cNvPr id="18774" name="Straight Connector 2093"/>
                        <wps:cNvCnPr/>
                        <wps:spPr>
                          <a:xfrm flipH="1" flipV="1">
                            <a:off x="1854679" y="431321"/>
                            <a:ext cx="0" cy="36576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775" name="Straight Connector 150666"/>
                        <wps:cNvCnPr>
                          <a:cxnSpLocks noChangeShapeType="1"/>
                        </wps:cNvCnPr>
                        <wps:spPr bwMode="auto">
                          <a:xfrm flipH="1">
                            <a:off x="2967487" y="207034"/>
                            <a:ext cx="2194560"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18776" name="Straight Connector 2096"/>
                        <wps:cNvCnPr/>
                        <wps:spPr>
                          <a:xfrm flipH="1" flipV="1">
                            <a:off x="5167223" y="215660"/>
                            <a:ext cx="0" cy="45720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777" name="Straight Connector 150666"/>
                        <wps:cNvCnPr>
                          <a:cxnSpLocks noChangeShapeType="1"/>
                        </wps:cNvCnPr>
                        <wps:spPr bwMode="auto">
                          <a:xfrm flipH="1">
                            <a:off x="2976113" y="310551"/>
                            <a:ext cx="1005840" cy="0"/>
                          </a:xfrm>
                          <a:prstGeom prst="line">
                            <a:avLst/>
                          </a:prstGeom>
                          <a:noFill/>
                          <a:ln w="12700">
                            <a:solidFill>
                              <a:schemeClr val="accent1"/>
                            </a:solidFill>
                            <a:miter lim="800000"/>
                            <a:headEnd/>
                            <a:tailEnd/>
                          </a:ln>
                          <a:extLst>
                            <a:ext uri="{909E8E84-426E-40DD-AFC4-6F175D3DCCD1}">
                              <a14:hiddenFill xmlns:a14="http://schemas.microsoft.com/office/drawing/2010/main">
                                <a:noFill/>
                              </a14:hiddenFill>
                            </a:ext>
                          </a:extLst>
                        </wps:spPr>
                        <wps:bodyPr/>
                      </wps:wsp>
                      <wps:wsp>
                        <wps:cNvPr id="18778" name="Straight Connector 2098"/>
                        <wps:cNvCnPr/>
                        <wps:spPr>
                          <a:xfrm flipH="1" flipV="1">
                            <a:off x="3985404" y="310551"/>
                            <a:ext cx="0" cy="45720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779" name="Straight Connector 150666"/>
                        <wps:cNvCnPr>
                          <a:cxnSpLocks noChangeShapeType="1"/>
                        </wps:cNvCnPr>
                        <wps:spPr bwMode="auto">
                          <a:xfrm flipH="1">
                            <a:off x="4028536" y="94891"/>
                            <a:ext cx="14630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80" name="Straight Connector 2100"/>
                        <wps:cNvCnPr/>
                        <wps:spPr>
                          <a:xfrm flipH="1" flipV="1">
                            <a:off x="5469147" y="94891"/>
                            <a:ext cx="0" cy="2103120"/>
                          </a:xfrm>
                          <a:prstGeom prst="line">
                            <a:avLst/>
                          </a:prstGeom>
                        </wps:spPr>
                        <wps:style>
                          <a:lnRef idx="1">
                            <a:schemeClr val="dk1"/>
                          </a:lnRef>
                          <a:fillRef idx="0">
                            <a:schemeClr val="dk1"/>
                          </a:fillRef>
                          <a:effectRef idx="0">
                            <a:schemeClr val="dk1"/>
                          </a:effectRef>
                          <a:fontRef idx="minor">
                            <a:schemeClr val="tx1"/>
                          </a:fontRef>
                        </wps:style>
                        <wps:bodyPr/>
                      </wps:wsp>
                      <wps:wsp>
                        <wps:cNvPr id="18781" name="Straight Connector 2101"/>
                        <wps:cNvCnPr/>
                        <wps:spPr>
                          <a:xfrm flipV="1">
                            <a:off x="5167223" y="1682151"/>
                            <a:ext cx="301752" cy="0"/>
                          </a:xfrm>
                          <a:prstGeom prst="line">
                            <a:avLst/>
                          </a:prstGeom>
                        </wps:spPr>
                        <wps:style>
                          <a:lnRef idx="2">
                            <a:schemeClr val="dk1"/>
                          </a:lnRef>
                          <a:fillRef idx="0">
                            <a:schemeClr val="dk1"/>
                          </a:fillRef>
                          <a:effectRef idx="1">
                            <a:schemeClr val="dk1"/>
                          </a:effectRef>
                          <a:fontRef idx="minor">
                            <a:schemeClr val="tx1"/>
                          </a:fontRef>
                        </wps:style>
                        <wps:bodyPr/>
                      </wps:wsp>
                      <wps:wsp>
                        <wps:cNvPr id="18782" name="Straight Connector 150666"/>
                        <wps:cNvCnPr>
                          <a:cxnSpLocks noChangeShapeType="1"/>
                        </wps:cNvCnPr>
                        <wps:spPr bwMode="auto">
                          <a:xfrm flipH="1">
                            <a:off x="1837426" y="2208362"/>
                            <a:ext cx="365760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83" name="Straight Connector 2103"/>
                        <wps:cNvCnPr/>
                        <wps:spPr>
                          <a:xfrm flipH="1" flipV="1">
                            <a:off x="3985404" y="1656272"/>
                            <a:ext cx="0" cy="548640"/>
                          </a:xfrm>
                          <a:prstGeom prst="line">
                            <a:avLst/>
                          </a:prstGeom>
                        </wps:spPr>
                        <wps:style>
                          <a:lnRef idx="1">
                            <a:schemeClr val="dk1"/>
                          </a:lnRef>
                          <a:fillRef idx="0">
                            <a:schemeClr val="dk1"/>
                          </a:fillRef>
                          <a:effectRef idx="0">
                            <a:schemeClr val="dk1"/>
                          </a:effectRef>
                          <a:fontRef idx="minor">
                            <a:schemeClr val="tx1"/>
                          </a:fontRef>
                        </wps:style>
                        <wps:bodyPr/>
                      </wps:wsp>
                      <wps:wsp>
                        <wps:cNvPr id="18784" name="Straight Connector 2104"/>
                        <wps:cNvCnPr/>
                        <wps:spPr>
                          <a:xfrm flipH="1" flipV="1">
                            <a:off x="1846053" y="1664898"/>
                            <a:ext cx="0" cy="548640"/>
                          </a:xfrm>
                          <a:prstGeom prst="line">
                            <a:avLst/>
                          </a:prstGeom>
                        </wps:spPr>
                        <wps:style>
                          <a:lnRef idx="1">
                            <a:schemeClr val="dk1"/>
                          </a:lnRef>
                          <a:fillRef idx="0">
                            <a:schemeClr val="dk1"/>
                          </a:fillRef>
                          <a:effectRef idx="0">
                            <a:schemeClr val="dk1"/>
                          </a:effectRef>
                          <a:fontRef idx="minor">
                            <a:schemeClr val="tx1"/>
                          </a:fontRef>
                        </wps:style>
                        <wps:bodyPr/>
                      </wps:wsp>
                      <wps:wsp>
                        <wps:cNvPr id="18785" name="Text Box 150683"/>
                        <wps:cNvSpPr txBox="1">
                          <a:spLocks noChangeArrowheads="1"/>
                        </wps:cNvSpPr>
                        <wps:spPr bwMode="auto">
                          <a:xfrm>
                            <a:off x="759125" y="1086928"/>
                            <a:ext cx="343463" cy="241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C5</w:t>
                              </w:r>
                            </w:p>
                          </w:txbxContent>
                        </wps:txbx>
                        <wps:bodyPr rot="0" vert="horz" wrap="square" lIns="91440" tIns="45720" rIns="91440" bIns="45720" anchor="t" anchorCtr="0" upright="1">
                          <a:noAutofit/>
                        </wps:bodyPr>
                      </wps:wsp>
                      <wps:wsp>
                        <wps:cNvPr id="18786" name="Text Box 150683"/>
                        <wps:cNvSpPr txBox="1">
                          <a:spLocks noChangeArrowheads="1"/>
                        </wps:cNvSpPr>
                        <wps:spPr bwMode="auto">
                          <a:xfrm>
                            <a:off x="2907102" y="1009291"/>
                            <a:ext cx="3429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C2</w:t>
                              </w:r>
                            </w:p>
                          </w:txbxContent>
                        </wps:txbx>
                        <wps:bodyPr rot="0" vert="horz" wrap="square" lIns="91440" tIns="45720" rIns="91440" bIns="45720" anchor="t" anchorCtr="0" upright="1">
                          <a:noAutofit/>
                        </wps:bodyPr>
                      </wps:wsp>
                      <wps:wsp>
                        <wps:cNvPr id="18787" name="Text Box 150683"/>
                        <wps:cNvSpPr txBox="1">
                          <a:spLocks noChangeArrowheads="1"/>
                        </wps:cNvSpPr>
                        <wps:spPr bwMode="auto">
                          <a:xfrm>
                            <a:off x="4114800" y="992038"/>
                            <a:ext cx="3429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C1</w:t>
                              </w:r>
                            </w:p>
                          </w:txbxContent>
                        </wps:txbx>
                        <wps:bodyPr rot="0" vert="horz" wrap="square" lIns="91440" tIns="45720" rIns="91440" bIns="45720" anchor="t" anchorCtr="0" upright="1">
                          <a:noAutofit/>
                        </wps:bodyPr>
                      </wps:wsp>
                      <wps:wsp>
                        <wps:cNvPr id="18788" name="Text Box 150683"/>
                        <wps:cNvSpPr txBox="1">
                          <a:spLocks noChangeArrowheads="1"/>
                        </wps:cNvSpPr>
                        <wps:spPr bwMode="auto">
                          <a:xfrm>
                            <a:off x="681487" y="1837426"/>
                            <a:ext cx="411911"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EF3</w:t>
                              </w:r>
                            </w:p>
                          </w:txbxContent>
                        </wps:txbx>
                        <wps:bodyPr rot="0" vert="horz" wrap="square" lIns="91440" tIns="45720" rIns="91440" bIns="45720" anchor="t" anchorCtr="0" upright="1">
                          <a:noAutofit/>
                        </wps:bodyPr>
                      </wps:wsp>
                      <wps:wsp>
                        <wps:cNvPr id="18789" name="Text Box 150683"/>
                        <wps:cNvSpPr txBox="1">
                          <a:spLocks noChangeArrowheads="1"/>
                        </wps:cNvSpPr>
                        <wps:spPr bwMode="auto">
                          <a:xfrm>
                            <a:off x="2838091" y="1777042"/>
                            <a:ext cx="41148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EF2</w:t>
                              </w:r>
                            </w:p>
                          </w:txbxContent>
                        </wps:txbx>
                        <wps:bodyPr rot="0" vert="horz" wrap="square" lIns="91440" tIns="45720" rIns="91440" bIns="45720" anchor="t" anchorCtr="0" upright="1">
                          <a:noAutofit/>
                        </wps:bodyPr>
                      </wps:wsp>
                      <wps:wsp>
                        <wps:cNvPr id="18790" name="Text Box 150683"/>
                        <wps:cNvSpPr txBox="1">
                          <a:spLocks noChangeArrowheads="1"/>
                        </wps:cNvSpPr>
                        <wps:spPr bwMode="auto">
                          <a:xfrm>
                            <a:off x="4071668" y="1768415"/>
                            <a:ext cx="41148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EF1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E5933D" id="Group 13714" o:spid="_x0000_s1258" style="position:absolute;left:0;text-align:left;margin-left:61.3pt;margin-top:.6pt;width:432.7pt;height:174.3pt;z-index:251695104" coordsize="54950,221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">
                <v:shape id="Picture 150547" o:spid="_x0000_s1259" type="#_x0000_t75" style="position:absolute;width:6985;height:11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yptvEAAAA3gAAAA8AAABkcnMvZG93bnJldi54bWxET01rwkAQvRf8D8sI3upGkVRSV1FB8dRi&#10;4qW3ITtNQrOzYXeN0V/vFgq9zeN9zmozmFb05HxjWcFsmoAgLq1uuFJwKQ6vSxA+IGtsLZOCO3nY&#10;rEcvK8y0vfGZ+jxUIoawz1BBHUKXSenLmgz6qe2II/dtncEQoaukdniL4aaV8yRJpcGGY0ONHe1r&#10;Kn/yq1FwWLivXf9ZJI8unB/HNL9WXHwoNRkP23cQgYbwL/5zn3Scv3xLF/D7TrxBr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yptvEAAAA3gAAAA8AAAAAAAAAAAAAAAAA&#10;nwIAAGRycy9kb3ducmV2LnhtbFBLBQYAAAAABAAEAPcAAACQAwAAAAA=&#10;">
                  <v:imagedata r:id="rId86" o:title="" cropbottom="32824f"/>
                  <v:path arrowok="t"/>
                </v:shape>
                <v:shape id="Picture 2071" o:spid="_x0000_s1260"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UYxDFAAAA3gAAAA8AAABkcnMvZG93bnJldi54bWxET01rwkAQvQv9D8sUvJlNi1pJXYOUih68&#10;qG3PQ3aaxGRnw+4aY399t1DwNo/3Oct8MK3oyfnasoKnJAVBXFhdc6ng47SZLED4gKyxtUwKbuQh&#10;Xz2Mlphpe+UD9cdQihjCPkMFVQhdJqUvKjLoE9sRR+7bOoMhQldK7fAaw00rn9N0Lg3WHBsq7Oit&#10;oqI5XoyCdzd8rm/1Yeftz/b8ZZv9uZ/ulRo/DutXEIGGcBf/u3c6zl+8zGfw9068Qa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lGMQxQAAAN4AAAAPAAAAAAAAAAAAAAAA&#10;AJ8CAABkcnMvZG93bnJldi54bWxQSwUGAAAAAAQABAD3AAAAkQMAAAAA&#10;">
                  <v:imagedata r:id="rId124" o:title="" croptop="14944f" cropbottom="26013f" cropleft="32170f" cropright="14915f"/>
                  <v:path arrowok="t"/>
                </v:shape>
                <v:shape id="Picture 2078" o:spid="_x0000_s1261" type="#_x0000_t75" style="position:absolute;left:10265;top:5089;width:9366;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zgbjDAAAA3gAAAA8AAABkcnMvZG93bnJldi54bWxET82KwjAQvi/4DmEEb2uqK1WqUUTI4mER&#10;1t0HGJqxKTaT2kStb78RhL3Nx/c7q03vGnGjLtSeFUzGGQji0puaKwW/P/p9ASJEZIONZ1LwoACb&#10;9eBthYXxd/6m2zFWIoVwKFCBjbEtpAylJYdh7FvixJ185zAm2FXSdHhP4a6R0yzLpcOaU4PFlnaW&#10;yvPx6hTMvj7y6ac96N7p7SXYR3Oda63UaNhvlyAi9fFf/HLvTZq/mOc5PN9JN8j1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bOBuMMAAADeAAAADwAAAAAAAAAAAAAAAACf&#10;AgAAZHJzL2Rvd25yZXYueG1sUEsFBgAAAAAEAAQA9wAAAI8DAAAAAA==&#10;">
                  <v:imagedata r:id="rId126" o:title=""/>
                  <v:path arrowok="t"/>
                </v:shape>
                <v:shape id="Picture 2079" o:spid="_x0000_s1262" type="#_x0000_t75" style="position:absolute;left:31658;top:4830;width:9367;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JCPEAAAA3gAAAA8AAABkcnMvZG93bnJldi54bWxET91qwjAUvh/4DuEIu5vp3GilMy0iZOxC&#10;Bro9wKE5a8qak9pErW9vBgPvzsf3e9b15HpxpjF0nhU8LzIQxI03HbcKvr/00wpEiMgGe8+k4EoB&#10;6mr2sMbS+Avv6XyIrUghHEpUYGMcSilDY8lhWPiBOHE/fnQYExxbaUa8pHDXy2WW5dJhx6nB4kBb&#10;S83v4eQUvO5e8uW7/dST05tjsNf+VGit1ON82ryBiDTFu/jf/WHS/FWRF/D3TrpBVj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JCPEAAAA3gAAAA8AAAAAAAAAAAAAAAAA&#10;nwIAAGRycy9kb3ducmV2LnhtbFBLBQYAAAAABAAEAPcAAACQAwAAAAA=&#10;">
                  <v:imagedata r:id="rId126" o:title=""/>
                  <v:path arrowok="t"/>
                </v:shape>
                <v:shape id="Picture 2080" o:spid="_x0000_s1263" type="#_x0000_t75" style="position:absolute;left:43390;top:4830;width:9367;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gsFHGAAAA3gAAAA8AAABkcnMvZG93bnJldi54bWxEj0FrAjEQhe+F/ocwBW81Wy2rrEaRQkoP&#10;pVD1BwybcbO4mWw3Udd/3zkUepvhvXnvm/V2DJ260pDayAZepgUo4jq6lhsDx4N9XoJKGdlhF5kM&#10;3CnBdvP4sMbKxRt/03WfGyUhnCo04HPuK61T7SlgmsaeWLRTHAJmWYdGuwFvEh46PSuKUgdsWRo8&#10;9vTmqT7vL8HA6+e8nL37LzsGu/tJ/t5dFtYaM3kadytQmcb8b/67/nCCv1yUwivvyAx68w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2CwUcYAAADeAAAADwAAAAAAAAAAAAAA&#10;AACfAgAAZHJzL2Rvd25yZXYueG1sUEsFBgAAAAAEAAQA9wAAAJIDAAAAAA==&#10;">
                  <v:imagedata r:id="rId126" o:title=""/>
                  <v:path arrowok="t"/>
                </v:shape>
                <v:shape id="Picture 150556" o:spid="_x0000_s1264" type="#_x0000_t75" style="position:absolute;left:33125;top:258;width:3619;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P2uPEAAAA3gAAAA8AAABkcnMvZG93bnJldi54bWxET9uKwjAQfRf8hzAL+6bpinjpGqW4uCj4&#10;YvQDhma2LTaT0mRr9evNwoJvczjXWW16W4uOWl85VvAxTkAQ585UXCi4nHejBQgfkA3WjknBnTxs&#10;1sPBClPjbnyiTodCxBD2KSooQ2hSKX1ekkU/dg1x5H5cazFE2BbStHiL4baWkySZSYsVx4YSG9qW&#10;lF/1r1Vw7ZeHLjvqw1et79/T7Hjeb/VDqfe3PvsEEagPL/G/e2/i/MV8toS/d+INcv0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P2uPEAAAA3gAAAA8AAAAAAAAAAAAAAAAA&#10;nwIAAGRycy9kb3ducmV2LnhtbFBLBQYAAAAABAAEAPcAAACQAwAAAAA=&#10;">
                  <v:imagedata r:id="rId101" o:title="" croptop="16330f" cropbottom="44157f" cropleft="12217f" cropright="48966f"/>
                  <v:path arrowok="t"/>
                </v:shape>
                <v:line id="Straight Connector 150666" o:spid="_x0000_s1265" style="position:absolute;flip:x;visibility:visible;mso-wrap-style:square" from="6556,948" to="27587,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FAp8gAAADeAAAADwAAAGRycy9kb3ducmV2LnhtbESPQWvCQBCF70L/wzKF3nRTqVWiq5RC&#10;sfFSmvZQb0N2TILZ2ZBdY+qvdw6Ctze8N9/MW20G16ieulB7NvA8SUARF97WXBr4/fkYL0CFiGyx&#10;8UwG/inAZv0wWmFq/Zm/qc9jqQTCIUUDVYxtqnUoKnIYJr4lFu/gO4dRxq7UtsOzwF2jp0nyqh3W&#10;LBcqbOm9ouKYn5xQsst+tisuL/s+p+2hnGZ/w1dmzNPj8LYEFWmI9/Bt+9PK+4v5XApIHdGg1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4FAp8gAAADeAAAADwAAAAAA&#10;AAAAAAAAAAChAgAAZHJzL2Rvd25yZXYueG1sUEsFBgAAAAAEAAQA+QAAAJYDAAAAAA==&#10;" strokecolor="red" strokeweight="1pt">
                  <v:stroke joinstyle="miter"/>
                </v:line>
                <v:line id="Straight Connector 2087" o:spid="_x0000_s1266" style="position:absolute;flip:y;visibility:visible;mso-wrap-style:square" from="29761,948" to="33158,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CQ5cYAAADeAAAADwAAAGRycy9kb3ducmV2LnhtbERPS2vCQBC+F/oflil4KbpRaiOpq4gg&#10;SkTq66C3ITtN0mZnQ3bV+O+7QqG3+fieM562phJXalxpWUG/F4EgzqwuOVdwPCy6IxDOI2usLJOC&#10;OzmYTp6fxphoe+MdXfc+FyGEXYIKCu/rREqXFWTQ9WxNHLgv2xj0ATa51A3eQrip5CCK3qXBkkND&#10;gTXNC8p+9hejYGn86fNNb8+vw3PafnO9TjdprFTnpZ19gPDU+n/xn3ulw/xRHPfh8U64QU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gkOXGAAAA3gAAAA8AAAAAAAAA&#10;AAAAAAAAoQIAAGRycy9kb3ducmV2LnhtbFBLBQYAAAAABAAEAPkAAACUAwAAAAA=&#10;" strokecolor="red" strokeweight="2pt">
                  <v:shadow on="t" color="black" opacity="24903f" origin=",.5" offset="0,.55556mm"/>
                </v:line>
                <v:shape id="Picture 150556" o:spid="_x0000_s1267" type="#_x0000_t75" style="position:absolute;left:37007;top:258;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PkZbEAAAA3gAAAA8AAABkcnMvZG93bnJldi54bWxET01rwkAQvRf8D8sIvQTd1IMJ0VVEKRQK&#10;Ba30PGbHbDA7G7NbTf59VxB6m8f7nOW6t424UedrxwrepikI4tLpmisFx+/3SQ7CB2SNjWNSMJCH&#10;9Wr0ssRCuzvv6XYIlYgh7AtUYEJoCyl9aciin7qWOHJn11kMEXaV1B3eY7ht5CxN59JizbHBYEtb&#10;Q+Xl8GsVJKf+mA357qfyiZSJuQ5fn8NWqddxv1mACNSHf/HT/aHj/DzLZvB4J94gV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PkZbEAAAA3gAAAA8AAAAAAAAAAAAAAAAA&#10;nwIAAGRycy9kb3ducmV2LnhtbFBLBQYAAAAABAAEAPcAAACQAwAAAAA=&#10;">
                  <v:imagedata r:id="rId101" o:title="" croptop="23505f" cropbottom="37259f" cropleft="12217f" cropright="49278f"/>
                  <v:path arrowok="t"/>
                </v:shape>
                <v:line id="Straight Connector 2091" o:spid="_x0000_s1268" style="position:absolute;flip:y;visibility:visible;mso-wrap-style:square" from="6556,4399" to="18443,4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KSO8UAAADeAAAADwAAAGRycy9kb3ducmV2LnhtbERP24rCMBB9X/Afwgi+rakKWrpG8YIg&#10;CIKusOzb0IxtaTMpTbTd/XojCL7N4VxnvuxMJe7UuMKygtEwAkGcWl1wpuDyvfuMQTiPrLGyTAr+&#10;yMFy0fuYY6Jtyye6n30mQgi7BBXk3teJlC7NyaAb2po4cFfbGPQBNpnUDbYh3FRyHEVTabDg0JBj&#10;TZuc0vJ8Mwrk6v+33P+Mt+vDKKq3cXssL9ejUoN+t/oC4anzb/HLvddhfjybTeD5TrhB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uKSO8UAAADeAAAADwAAAAAAAAAA&#10;AAAAAAChAgAAZHJzL2Rvd25yZXYueG1sUEsFBgAAAAAEAAQA+QAAAJMDAAAAAA==&#10;" strokecolor="#4f81bd [3204]" strokeweight="2pt">
                  <v:shadow on="t" color="black" opacity="24903f" origin=",.5" offset="0,.55556mm"/>
                </v:line>
                <v:line id="Straight Connector 2093" o:spid="_x0000_s1269" style="position:absolute;flip:x y;visibility:visible;mso-wrap-style:square" from="18546,4313" to="18546,7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lZ8YAAADeAAAADwAAAGRycy9kb3ducmV2LnhtbESPQUvDQBCF74L/YRnBm90o0g1pt0UU&#10;RezBWkvpcchOk9DsbMiOafrvu4LgbYb35n1v5svRt2qgPjaBLdxPMlDEZXANVxa23693OagoyA7b&#10;wGThTBGWi+urORYunPiLho1UKoVwLNBCLdIVWseyJo9xEjripB1C71HS2lfa9XhK4b7VD1k21R4b&#10;ToQaO3quqTxufnyCDPmK9y8fJv90ayPmTXy5c9be3oxPM1BCo/yb/67fXaqfG/MIv++kGfTi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fpWfGAAAA3gAAAA8AAAAAAAAA&#10;AAAAAAAAoQIAAGRycy9kb3ducmV2LnhtbFBLBQYAAAAABAAEAPkAAACUAwAAAAA=&#10;" strokecolor="#4f81bd [3204]"/>
                <v:line id="Straight Connector 150666" o:spid="_x0000_s1270" style="position:absolute;flip:x;visibility:visible;mso-wrap-style:square" from="29674,2070" to="51620,2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ev1MUAAADeAAAADwAAAGRycy9kb3ducmV2LnhtbERP24rCMBB9X/Afwgi+ramCWrpG8YIg&#10;CIKusOzb0IxtaTMpTbTd/XojCL7N4VxnvuxMJe7UuMKygtEwAkGcWl1wpuDyvfuMQTiPrLGyTAr+&#10;yMFy0fuYY6Jtyye6n30mQgi7BBXk3teJlC7NyaAb2po4cFfbGPQBNpnUDbYh3FRyHEVTabDg0JBj&#10;TZuc0vJ8Mwrk6v+33P+Mt+vDKKq3cXssL9ejUoN+t/oC4anzb/HLvddhfjybTeD5TrhB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ev1MUAAADeAAAADwAAAAAAAAAA&#10;AAAAAAChAgAAZHJzL2Rvd25yZXYueG1sUEsFBgAAAAAEAAQA+QAAAJMDAAAAAA==&#10;" strokecolor="#4f81bd [3204]" strokeweight="2pt">
                  <v:shadow on="t" color="black" opacity="24903f" origin=",.5" offset="0,.55556mm"/>
                </v:line>
                <v:line id="Straight Connector 2096" o:spid="_x0000_s1271" style="position:absolute;flip:x y;visibility:visible;mso-wrap-style:square" from="51672,2156" to="51672,6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Gei8YAAADeAAAADwAAAGRycy9kb3ducmV2LnhtbESPQUvDQBCF74L/YRnBm93YQzbEboMo&#10;FdGDtUrpcciOSTA7G7JjGv+9KxR6m+G9ed+bVTX7Xk00xi6whdtFBoq4Dq7jxsLnx+amABUF2WEf&#10;mCz8UoRqfXmxwtKFI7/TtJNGpRCOJVpoRYZS61i35DEuwkCctK8wepS0jo12Ix5TuO/1Msty7bHj&#10;RGhxoIeW6u/dj0+QqXjlw+OLKd7c1oh5El/vnbXXV/P9HSihWc7m0/WzS/ULY3L4fyfNoN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BnovGAAAA3gAAAA8AAAAAAAAA&#10;AAAAAAAAoQIAAGRycy9kb3ducmV2LnhtbFBLBQYAAAAABAAEAPkAAACUAwAAAAA=&#10;" strokecolor="#4f81bd [3204]"/>
                <v:line id="Straight Connector 150666" o:spid="_x0000_s1272" style="position:absolute;flip:x;visibility:visible;mso-wrap-style:square" from="29761,3105" to="39819,3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HW0sMAAADeAAAADwAAAGRycy9kb3ducmV2LnhtbERPTWsCMRC9F/wPYYTeamKh7rI1SlEE&#10;6c1VD96mm+lmcTPZbqKu/74pFLzN433OfDm4VlypD41nDdOJAkFcedNwreGw37zkIEJENth6Jg13&#10;CrBcjJ7mWBh/4x1dy1iLFMKhQA02xq6QMlSWHIaJ74gT9+17hzHBvpamx1sKd618VWomHTacGix2&#10;tLJUncuL07B29ljK9fmHc3VXm+7z9NWaN62fx8PHO4hIQ3yI/91bk+bnWZbB3zvpB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R1tLDAAAA3gAAAA8AAAAAAAAAAAAA&#10;AAAAoQIAAGRycy9kb3ducmV2LnhtbFBLBQYAAAAABAAEAPkAAACRAwAAAAA=&#10;" strokecolor="#4f81bd [3204]" strokeweight="1pt">
                  <v:stroke joinstyle="miter"/>
                </v:line>
                <v:line id="Straight Connector 2098" o:spid="_x0000_s1273" style="position:absolute;flip:x y;visibility:visible;mso-wrap-style:square" from="39854,3105" to="39854,7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KvYsQAAADeAAAADwAAAGRycy9kb3ducmV2LnhtbESPTUvDQBCG74L/YRnBm93Ugxtit6VU&#10;FNGDtop4HLJjEpqdDdkxjf/eOQjeZpj345nVZo69mWjMXWIPy0UBhrhOoePGw/vb/VUJJgtywD4x&#10;efihDJv1+dkKq5BOvKfpII3REM4VemhFhsraXLcUMS/SQKy3rzRGFF3HxoYRTxoee3tdFDc2Ysfa&#10;0OJAu5bq4+E7aslUPvPn3ZMrX8KrE/cgsf4I3l9ezNtbMEKz/Iv/3I9B8UvnlFff0Rns+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0q9ixAAAAN4AAAAPAAAAAAAAAAAA&#10;AAAAAKECAABkcnMvZG93bnJldi54bWxQSwUGAAAAAAQABAD5AAAAkgMAAAAA&#10;" strokecolor="#4f81bd [3204]"/>
                <v:line id="Straight Connector 150666" o:spid="_x0000_s1274" style="position:absolute;flip:x;visibility:visible;mso-wrap-style:square" from="40285,948" to="5491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KDSMUAAADeAAAADwAAAGRycy9kb3ducmV2LnhtbERPS2sCMRC+C/0PYQq9abZFfGw3ikgr&#10;VhCp9eJt2Mw+2s1kSeK6/fdNQfA2H99zsmVvGtGR87VlBc+jBARxbnXNpYLT1/twBsIHZI2NZVLw&#10;Sx6Wi4dBhqm2V/6k7hhKEUPYp6igCqFNpfR5RQb9yLbEkSusMxgidKXUDq8x3DTyJUkm0mDNsaHC&#10;ltYV5T/Hi1EwPuwbvfs+dF1bzz+K8Xnj3tgo9fTYr15BBOrDXXxzb3WcP5tO5/D/TrxB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KDSMUAAADeAAAADwAAAAAAAAAA&#10;AAAAAAChAgAAZHJzL2Rvd25yZXYueG1sUEsFBgAAAAAEAAQA+QAAAJMDAAAAAA==&#10;" strokecolor="black [3200]" strokeweight="1pt">
                  <v:stroke joinstyle="miter"/>
                </v:line>
                <v:line id="Straight Connector 2100" o:spid="_x0000_s1275" style="position:absolute;flip:x y;visibility:visible;mso-wrap-style:square" from="54691,948" to="54691,21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T+acgAAADeAAAADwAAAGRycy9kb3ducmV2LnhtbESPQU/DMAyF70j8h8hIXNCWjsOoumUT&#10;AibBabCth92sxmsrGqdLQlf+PT5M4mbLz++9b7keXacGCrH1bGA2zUARV962XBs47DeTHFRMyBY7&#10;z2TglyKsV7c3Syysv/AXDbtUKzHhWKCBJqW+0DpWDTmMU98Ty+3kg8Mka6i1DXgRc9fpxyyba4ct&#10;S0KDPb00VH3vfpyBPq/DfHv+zN7K1+H48UBlKN3GmPu78XkBKtGY/sXX73cr9fOnXAAER2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4T+acgAAADeAAAADwAAAAAA&#10;AAAAAAAAAAChAgAAZHJzL2Rvd25yZXYueG1sUEsFBgAAAAAEAAQA+QAAAJYDAAAAAA==&#10;" strokecolor="black [3040]"/>
                <v:line id="Straight Connector 2101" o:spid="_x0000_s1276" style="position:absolute;flip:y;visibility:visible;mso-wrap-style:square" from="51672,16821" to="54689,16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6eycMAAADeAAAADwAAAGRycy9kb3ducmV2LnhtbERPTWsCMRC9F/ofwhS81ewq2LAaRQqF&#10;HgpW3Yu3YTPurm4mSxJ1/feNIPQ2j/c5i9VgO3ElH1rHGvJxBoK4cqblWkO5/3pXIEJENtg5Jg13&#10;CrBavr4ssDDuxlu67mItUgiHAjU0MfaFlKFqyGIYu544cUfnLcYEfS2Nx1sKt52cZNlMWmw5NTTY&#10;02dD1Xl3sRoOttt4+rkfq2mZ/2JQ/qQ2XuvR27Ceg4g0xH/x0/1t0nz1oXJ4vJNu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OnsnDAAAA3gAAAA8AAAAAAAAAAAAA&#10;AAAAoQIAAGRycy9kb3ducmV2LnhtbFBLBQYAAAAABAAEAPkAAACRAwAAAAA=&#10;" strokecolor="black [3200]" strokeweight="2pt">
                  <v:shadow on="t" color="black" opacity="24903f" origin=",.5" offset="0,.55556mm"/>
                </v:line>
                <v:line id="Straight Connector 150666" o:spid="_x0000_s1277" style="position:absolute;flip:x;visibility:visible;mso-wrap-style:square" from="18374,22083" to="54950,22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NhHsUAAADeAAAADwAAAGRycy9kb3ducmV2LnhtbERPTWvCQBC9F/oflin0VjcVqTF1FZFW&#10;VJBQ9eJtyI5J2uxs2N3G9N+7gtDbPN7nTOe9aURHzteWFbwOEhDEhdU1lwqOh8+XFIQPyBoby6Tg&#10;jzzMZ48PU8y0vfAXdftQihjCPkMFVQhtJqUvKjLoB7YljtzZOoMhQldK7fASw00jh0nyJg3WHBsq&#10;bGlZUfGz/zUKRvmu0dvvvOvaerI5j04r98FGqeenfvEOIlAf/sV391rH+ek4HcLtnXiD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NhHsUAAADeAAAADwAAAAAAAAAA&#10;AAAAAAChAgAAZHJzL2Rvd25yZXYueG1sUEsFBgAAAAAEAAQA+QAAAJMDAAAAAA==&#10;" strokecolor="black [3200]" strokeweight="1pt">
                  <v:stroke joinstyle="miter"/>
                </v:line>
                <v:line id="Straight Connector 2103" o:spid="_x0000_s1278" style="position:absolute;flip:x y;visibility:visible;mso-wrap-style:square" from="39854,16562" to="39854,22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ZgHsUAAADeAAAADwAAAGRycy9kb3ducmV2LnhtbERPTWvCQBC9C/0PyxS8FN1UwYboKqUq&#10;2JOtNQdvQ3aahGZn0901xn/fFQre5vE+Z7HqTSM6cr62rOB5nIAgLqyuuVRw/NqOUhA+IGtsLJOC&#10;K3lYLR8GC8y0vfAndYdQihjCPkMFVQhtJqUvKjLox7Yljty3dQZDhK6U2uElhptGTpJkJg3WHBsq&#10;bOmtouLncDYK2rR0s/3vR7LJ193p/Ylyl5utUsPH/nUOIlAf7uJ/907H+elLOoXbO/EG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1ZgHsUAAADeAAAADwAAAAAAAAAA&#10;AAAAAAChAgAAZHJzL2Rvd25yZXYueG1sUEsFBgAAAAAEAAQA+QAAAJMDAAAAAA==&#10;" strokecolor="black [3040]"/>
                <v:line id="Straight Connector 2104" o:spid="_x0000_s1279" style="position:absolute;flip:x y;visibility:visible;mso-wrap-style:square" from="18460,16648" to="18460,22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4asUAAADeAAAADwAAAGRycy9kb3ducmV2LnhtbERPTWvCQBC9C/0PyxS8FN1UxIboKqUq&#10;2JOtNQdvQ3aahGZn0901xn/fFQre5vE+Z7HqTSM6cr62rOB5nIAgLqyuuVRw/NqOUhA+IGtsLJOC&#10;K3lYLR8GC8y0vfAndYdQihjCPkMFVQhtJqUvKjLox7Yljty3dQZDhK6U2uElhptGTpJkJg3WHBsq&#10;bOmtouLncDYK2rR0s/3vR7LJ193p/Ylyl5utUsPH/nUOIlAf7uJ/907H+elLOoXbO/EG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4asUAAADeAAAADwAAAAAAAAAA&#10;AAAAAAChAgAAZHJzL2Rvd25yZXYueG1sUEsFBgAAAAAEAAQA+QAAAJMDAAAAAA==&#10;" strokecolor="black [3040]"/>
                <v:shape id="_x0000_s1280" type="#_x0000_t202" style="position:absolute;left:7591;top:10869;width:3434;height:2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o+8UA&#10;AADeAAAADwAAAGRycy9kb3ducmV2LnhtbERPS4vCMBC+L/gfwgje1lTBtVSjSEFWlvXg4+JtbMa2&#10;2Exqk9Wuv94Igrf5+J4znbemEldqXGlZwaAfgSDOrC45V7DfLT9jEM4ja6wsk4J/cjCfdT6mmGh7&#10;4w1dtz4XIYRdggoK7+tESpcVZND1bU0cuJNtDPoAm1zqBm8h3FRyGEVf0mDJoaHAmtKCsvP2zyj4&#10;SZdr3ByHJr5X6ffvaVFf9oeRUr1uu5iA8NT6t/jlXukwPx7HI3i+E26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2j7xQAAAN4AAAAPAAAAAAAAAAAAAAAAAJgCAABkcnMv&#10;ZG93bnJldi54bWxQSwUGAAAAAAQABAD1AAAAig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C5</w:t>
                        </w:r>
                      </w:p>
                    </w:txbxContent>
                  </v:textbox>
                </v:shape>
                <v:shape id="_x0000_s1281" type="#_x0000_t202" style="position:absolute;left:29071;top:10092;width:342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X2jMYA&#10;AADeAAAADwAAAGRycy9kb3ducmV2LnhtbERPTWvCQBC9F/wPyxS81U0D2pC6SgiEitiD1ou3MTsm&#10;odnZmN3G2F/fLRR6m8f7nOV6NK0YqHeNZQXPswgEcWl1w5WC40fxlIBwHllja5kU3MnBejV5WGKq&#10;7Y33NBx8JUIIuxQV1N53qZSurMmgm9mOOHAX2xv0AfaV1D3eQrhpZRxFC2mw4dBQY0d5TeXn4cso&#10;2ObFO+7PsUm+2/xtd8m66/E0V2r6OGavIDyN/l/8597oMD95SRbw+064Qa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X2jMYAAADeAAAADwAAAAAAAAAAAAAAAACYAgAAZHJz&#10;L2Rvd25yZXYueG1sUEsFBgAAAAAEAAQA9QAAAIsDA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C2</w:t>
                        </w:r>
                      </w:p>
                    </w:txbxContent>
                  </v:textbox>
                </v:shape>
                <v:shape id="_x0000_s1282" type="#_x0000_t202" style="position:absolute;left:41148;top:9920;width:342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lTF8YA&#10;AADeAAAADwAAAGRycy9kb3ducmV2LnhtbERPS2vCQBC+C/0PyxS86aaB1iV1FQmIRezBx6W3aXZM&#10;QrOzaXaNsb++Wyh4m4/vOfPlYBvRU+drxxqepgkI4sKZmksNp+N6okD4gGywcUwabuRhuXgYzTEz&#10;7sp76g+hFDGEfYYaqhDaTEpfVGTRT11LHLmz6yyGCLtSmg6vMdw2Mk2SF2mx5thQYUt5RcXX4WI1&#10;bPP1O+4/U6t+mnyzO6/a79PHs9bjx2H1CiLQEO7if/ebifPVTM3g7514g1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lTF8YAAADeAAAADwAAAAAAAAAAAAAAAACYAgAAZHJz&#10;L2Rvd25yZXYueG1sUEsFBgAAAAAEAAQA9QAAAIsDA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C1</w:t>
                        </w:r>
                      </w:p>
                    </w:txbxContent>
                  </v:textbox>
                </v:shape>
                <v:shape id="_x0000_s1283" type="#_x0000_t202" style="position:absolute;left:6814;top:18374;width:411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bHZcgA&#10;AADeAAAADwAAAGRycy9kb3ducmV2LnhtbESPQWvCQBCF70L/wzKF3nRToRpSV5GAWEp70ObibcyO&#10;SWh2Ns2umvrrOwehtxnem/e+WawG16oL9aHxbOB5koAiLr1tuDJQfG3GKagQkS22nsnALwVYLR9G&#10;C8ysv/KOLvtYKQnhkKGBOsYu0zqUNTkME98Ri3byvcMoa19p2+NVwl2rp0ky0w4bloYaO8prKr/3&#10;Z2fgPd984u44demtzbcfp3X3UxxejHl6HNavoCIN8d98v36zgp/OU+GVd2QGv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BsdlyAAAAN4AAAAPAAAAAAAAAAAAAAAAAJgCAABk&#10;cnMvZG93bnJldi54bWxQSwUGAAAAAAQABAD1AAAAjQ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EF3</w:t>
                        </w:r>
                      </w:p>
                    </w:txbxContent>
                  </v:textbox>
                </v:shape>
                <v:shape id="_x0000_s1284" type="#_x0000_t202" style="position:absolute;left:28380;top:17770;width:411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pi/sYA&#10;AADeAAAADwAAAGRycy9kb3ducmV2LnhtbERPS2vCQBC+F/wPywje6kahbYxZRQLSUuzBx8XbmJ08&#10;MDsbs6um/vpuodDbfHzPSZe9acSNOldbVjAZRyCIc6trLhUc9uvnGITzyBoby6TgmxwsF4OnFBNt&#10;77yl286XIoSwS1BB5X2bSOnyigy6sW2JA1fYzqAPsCul7vAewk0jp1H0Kg3WHBoqbCmrKD/vrkbB&#10;Z7b+wu1pauJHk71vilV7ORxflBoN+9UchKfe/4v/3B86zI/f4hn8vhNu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pi/sYAAADeAAAADwAAAAAAAAAAAAAAAACYAgAAZHJz&#10;L2Rvd25yZXYueG1sUEsFBgAAAAAEAAQA9QAAAIsDA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EF2</w:t>
                        </w:r>
                      </w:p>
                    </w:txbxContent>
                  </v:textbox>
                </v:shape>
                <v:shape id="_x0000_s1285" type="#_x0000_t202" style="position:absolute;left:40716;top:17684;width:411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ldvsgA&#10;AADeAAAADwAAAGRycy9kb3ducmV2LnhtbESPQWvCQBCF74X+h2UK3upGwTZGV5GAVEp70HrxNmbH&#10;JJidTbOrpv31nYPQ2wzz5r33zZe9a9SVulB7NjAaJqCIC29rLg3sv9bPKagQkS02nsnADwVYLh4f&#10;5phZf+MtXXexVGLCIUMDVYxtpnUoKnIYhr4lltvJdw6jrF2pbYc3MXeNHifJi3ZYsyRU2FJeUXHe&#10;XZyB93z9idvj2KW/Tf72cVq13/vDxJjBU7+agYrUx3/x/XtjpX76OhUAwZEZ9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qV2+yAAAAN4AAAAPAAAAAAAAAAAAAAAAAJgCAABk&#10;cnMvZG93bnJldi54bWxQSwUGAAAAAAQABAD1AAAAjQ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EF1</w:t>
                        </w:r>
                      </w:p>
                    </w:txbxContent>
                  </v:textbox>
                </v:shape>
              </v:group>
            </w:pict>
          </mc:Fallback>
        </mc:AlternateContent>
      </w:r>
    </w:p>
    <w:p w:rsidR="00483067" w:rsidRPr="0097577E" w:rsidRDefault="00483067" w:rsidP="00483067">
      <w:pPr>
        <w:rPr>
          <w:rFonts w:asciiTheme="majorBidi" w:hAnsiTheme="majorBidi" w:cstheme="majorBidi"/>
          <w:sz w:val="24"/>
          <w:szCs w:val="24"/>
          <w:u w:val="single"/>
          <w:lang w:val="fr-FR" w:eastAsia="en-US" w:bidi="ar-LB"/>
        </w:rPr>
      </w:pPr>
    </w:p>
    <w:p w:rsidR="00483067" w:rsidRPr="0097577E" w:rsidRDefault="00483067" w:rsidP="00483067">
      <w:pPr>
        <w:rPr>
          <w:rFonts w:asciiTheme="majorBidi" w:hAnsiTheme="majorBidi" w:cstheme="majorBidi"/>
          <w:sz w:val="24"/>
          <w:szCs w:val="24"/>
          <w:u w:val="single"/>
          <w:lang w:val="fr-FR" w:eastAsia="en-US" w:bidi="ar-LB"/>
        </w:rPr>
      </w:pPr>
    </w:p>
    <w:p w:rsidR="00483067" w:rsidRPr="004E1614" w:rsidRDefault="00483067" w:rsidP="00483067">
      <w:pPr>
        <w:rPr>
          <w:rFonts w:asciiTheme="majorBidi" w:hAnsiTheme="majorBidi" w:cstheme="majorBidi"/>
          <w:sz w:val="24"/>
          <w:szCs w:val="24"/>
          <w:u w:val="single"/>
          <w:rtl/>
          <w:lang w:val="en-US" w:eastAsia="en-US" w:bidi="ar-LB"/>
        </w:rPr>
      </w:pPr>
    </w:p>
    <w:p w:rsidR="00483067" w:rsidRPr="004E1614" w:rsidRDefault="00483067" w:rsidP="00483067">
      <w:pPr>
        <w:rPr>
          <w:rFonts w:asciiTheme="majorBidi" w:hAnsiTheme="majorBidi" w:cstheme="majorBidi"/>
          <w:sz w:val="24"/>
          <w:szCs w:val="24"/>
          <w:u w:val="single"/>
          <w:rtl/>
          <w:lang w:val="en-US" w:eastAsia="en-US" w:bidi="ar-LB"/>
        </w:rPr>
      </w:pPr>
    </w:p>
    <w:p w:rsidR="00483067" w:rsidRPr="004E1614" w:rsidRDefault="00483067" w:rsidP="00483067">
      <w:pPr>
        <w:rPr>
          <w:rFonts w:asciiTheme="majorBidi" w:hAnsiTheme="majorBidi" w:cstheme="majorBidi"/>
          <w:sz w:val="24"/>
          <w:szCs w:val="24"/>
          <w:u w:val="single"/>
          <w:rtl/>
          <w:lang w:val="en-US" w:eastAsia="en-US" w:bidi="ar-LB"/>
        </w:rPr>
      </w:pPr>
    </w:p>
    <w:p w:rsidR="00483067" w:rsidRDefault="00483067" w:rsidP="00483067">
      <w:pPr>
        <w:rPr>
          <w:rFonts w:asciiTheme="majorBidi" w:hAnsiTheme="majorBidi" w:cstheme="majorBidi"/>
          <w:sz w:val="24"/>
          <w:szCs w:val="24"/>
          <w:u w:val="single"/>
          <w:lang w:val="fr-FR" w:eastAsia="en-US" w:bidi="ar-LB"/>
        </w:rPr>
      </w:pPr>
    </w:p>
    <w:p w:rsidR="00A37AA7" w:rsidRDefault="00A37AA7" w:rsidP="00A37AA7">
      <w:pPr>
        <w:rPr>
          <w:rFonts w:asciiTheme="majorBidi" w:hAnsiTheme="majorBidi" w:cstheme="majorBidi"/>
          <w:sz w:val="24"/>
          <w:szCs w:val="24"/>
          <w:u w:val="single"/>
          <w:lang w:val="fr-FR" w:eastAsia="en-US" w:bidi="ar-LB"/>
        </w:rPr>
      </w:pPr>
    </w:p>
    <w:p w:rsidR="00A37AA7" w:rsidRDefault="00A37AA7" w:rsidP="00A37AA7">
      <w:pPr>
        <w:rPr>
          <w:rFonts w:asciiTheme="majorBidi" w:hAnsiTheme="majorBidi" w:cstheme="majorBidi"/>
          <w:sz w:val="24"/>
          <w:szCs w:val="24"/>
          <w:u w:val="single"/>
          <w:lang w:val="fr-FR" w:eastAsia="en-US" w:bidi="ar-LB"/>
        </w:rPr>
      </w:pPr>
    </w:p>
    <w:p w:rsidR="00A37AA7" w:rsidRDefault="00A37AA7" w:rsidP="00A37AA7">
      <w:pPr>
        <w:rPr>
          <w:rFonts w:asciiTheme="majorBidi" w:hAnsiTheme="majorBidi" w:cstheme="majorBidi"/>
          <w:sz w:val="24"/>
          <w:szCs w:val="24"/>
          <w:u w:val="single"/>
          <w:lang w:val="fr-FR" w:eastAsia="en-US" w:bidi="ar-LB"/>
        </w:rPr>
      </w:pPr>
    </w:p>
    <w:p w:rsidR="00A37AA7" w:rsidRDefault="00A37AA7" w:rsidP="00A37AA7">
      <w:pPr>
        <w:rPr>
          <w:rFonts w:asciiTheme="majorBidi" w:hAnsiTheme="majorBidi" w:cstheme="majorBidi"/>
          <w:sz w:val="24"/>
          <w:szCs w:val="24"/>
          <w:u w:val="single"/>
          <w:lang w:val="fr-FR" w:eastAsia="en-US" w:bidi="ar-LB"/>
        </w:rPr>
      </w:pPr>
    </w:p>
    <w:p w:rsidR="006B39D8" w:rsidRPr="0097577E" w:rsidRDefault="006B39D8" w:rsidP="006B39D8">
      <w:pPr>
        <w:rPr>
          <w:rFonts w:asciiTheme="majorBidi" w:hAnsiTheme="majorBidi" w:cstheme="majorBidi"/>
          <w:sz w:val="24"/>
          <w:szCs w:val="24"/>
          <w:u w:val="single"/>
          <w:lang w:val="fr-FR" w:eastAsia="en-US" w:bidi="ar-LB"/>
        </w:rPr>
      </w:pPr>
    </w:p>
    <w:p w:rsidR="00483067" w:rsidRPr="00A37AA7" w:rsidRDefault="00483067" w:rsidP="00A37AA7">
      <w:pPr>
        <w:pStyle w:val="Heading3"/>
        <w:bidi/>
        <w:rPr>
          <w:szCs w:val="22"/>
          <w:rtl/>
        </w:rPr>
      </w:pPr>
      <w:r w:rsidRPr="004E6904">
        <w:rPr>
          <w:lang w:val="fr-FR" w:eastAsia="en-US" w:bidi="ar-LB"/>
        </w:rPr>
        <w:lastRenderedPageBreak/>
        <w:t xml:space="preserve"> </w:t>
      </w:r>
      <w:bookmarkStart w:id="49" w:name="_Toc102220906"/>
      <w:r w:rsidRPr="00A37AA7">
        <w:rPr>
          <w:szCs w:val="22"/>
          <w:rtl/>
        </w:rPr>
        <w:t xml:space="preserve">التحكم ومراقبة ال </w:t>
      </w:r>
      <w:r w:rsidRPr="00A37AA7">
        <w:t>Exhaust fans</w:t>
      </w:r>
      <w:r w:rsidRPr="00A37AA7">
        <w:rPr>
          <w:szCs w:val="22"/>
          <w:rtl/>
        </w:rPr>
        <w:t>:</w:t>
      </w:r>
      <w:bookmarkEnd w:id="49"/>
    </w:p>
    <w:p w:rsidR="00483067" w:rsidRDefault="00483067" w:rsidP="00483067">
      <w:pPr>
        <w:pStyle w:val="ListParagraph"/>
        <w:ind w:left="450"/>
        <w:rPr>
          <w:rFonts w:asciiTheme="majorBidi" w:hAnsiTheme="majorBidi" w:cstheme="majorBidi"/>
          <w:sz w:val="24"/>
          <w:szCs w:val="24"/>
          <w:rtl/>
          <w:lang w:bidi="ar-LB"/>
        </w:rPr>
      </w:pPr>
      <w:r w:rsidRPr="000372B3">
        <w:rPr>
          <w:rFonts w:asciiTheme="majorBidi" w:hAnsiTheme="majorBidi" w:cstheme="majorBidi"/>
          <w:sz w:val="24"/>
          <w:szCs w:val="24"/>
          <w:rtl/>
          <w:lang w:bidi="ar-LB"/>
        </w:rPr>
        <w:t xml:space="preserve">يتم التحكم ومراقبة ال </w:t>
      </w:r>
      <w:r w:rsidRPr="000372B3">
        <w:rPr>
          <w:rFonts w:asciiTheme="majorBidi" w:hAnsiTheme="majorBidi" w:cstheme="majorBidi"/>
          <w:sz w:val="24"/>
          <w:szCs w:val="24"/>
          <w:lang w:bidi="ar-LB"/>
        </w:rPr>
        <w:t>Exhaust fans</w:t>
      </w:r>
      <w:r w:rsidRPr="000372B3">
        <w:rPr>
          <w:rFonts w:asciiTheme="majorBidi" w:hAnsiTheme="majorBidi" w:cstheme="majorBidi"/>
          <w:sz w:val="24"/>
          <w:szCs w:val="24"/>
          <w:rtl/>
          <w:lang w:bidi="ar-LB"/>
        </w:rPr>
        <w:t xml:space="preserve"> بشكل يدوي عن طريق الحاسوب (</w:t>
      </w:r>
      <w:r w:rsidRPr="000372B3">
        <w:rPr>
          <w:rFonts w:asciiTheme="majorBidi" w:hAnsiTheme="majorBidi" w:cstheme="majorBidi"/>
          <w:sz w:val="24"/>
          <w:szCs w:val="24"/>
          <w:lang w:bidi="ar-LB"/>
        </w:rPr>
        <w:t>User interface</w:t>
      </w:r>
      <w:r w:rsidRPr="000372B3">
        <w:rPr>
          <w:rFonts w:asciiTheme="majorBidi" w:hAnsiTheme="majorBidi" w:cstheme="majorBidi"/>
          <w:sz w:val="24"/>
          <w:szCs w:val="24"/>
          <w:rtl/>
          <w:lang w:bidi="ar-LB"/>
        </w:rPr>
        <w:t xml:space="preserve">) بواسطة ال </w:t>
      </w:r>
      <w:r w:rsidRPr="000372B3">
        <w:rPr>
          <w:rFonts w:asciiTheme="majorBidi" w:hAnsiTheme="majorBidi" w:cstheme="majorBidi"/>
          <w:sz w:val="24"/>
          <w:szCs w:val="24"/>
          <w:lang w:bidi="ar-LB"/>
        </w:rPr>
        <w:t>Modbus</w:t>
      </w:r>
      <w:r w:rsidRPr="000372B3">
        <w:rPr>
          <w:rFonts w:asciiTheme="majorBidi" w:hAnsiTheme="majorBidi" w:cstheme="majorBidi"/>
          <w:sz w:val="24"/>
          <w:szCs w:val="24"/>
          <w:rtl/>
          <w:lang w:bidi="ar-LB"/>
        </w:rPr>
        <w:t xml:space="preserve"> على الشكل التالي :</w:t>
      </w:r>
    </w:p>
    <w:p w:rsidR="00483067" w:rsidRPr="000372B3" w:rsidRDefault="00483067" w:rsidP="00483067">
      <w:pPr>
        <w:pStyle w:val="ListParagraph"/>
        <w:ind w:left="450"/>
        <w:rPr>
          <w:rFonts w:asciiTheme="majorBidi" w:hAnsiTheme="majorBidi" w:cstheme="majorBidi"/>
          <w:sz w:val="24"/>
          <w:szCs w:val="24"/>
          <w:rtl/>
          <w:lang w:bidi="ar-LB"/>
        </w:rPr>
      </w:pPr>
      <w:r>
        <w:rPr>
          <w:rFonts w:asciiTheme="majorBidi" w:hAnsiTheme="majorBidi" w:cstheme="majorBidi"/>
          <w:sz w:val="24"/>
          <w:szCs w:val="24"/>
          <w:lang w:bidi="ar-LB"/>
        </w:rPr>
        <w:t xml:space="preserve">  :</w:t>
      </w:r>
      <w:r w:rsidRPr="000372B3">
        <w:rPr>
          <w:rFonts w:asciiTheme="majorBidi" w:hAnsiTheme="majorBidi" w:cstheme="majorBidi"/>
          <w:sz w:val="24"/>
          <w:szCs w:val="24"/>
          <w:u w:val="single"/>
          <w:lang w:bidi="ar-LB"/>
        </w:rPr>
        <w:t xml:space="preserve"> Exhaust fan 1</w:t>
      </w:r>
    </w:p>
    <w:p w:rsidR="00483067" w:rsidRDefault="00483067" w:rsidP="00483067">
      <w:pPr>
        <w:pStyle w:val="ListParagraph"/>
        <w:ind w:left="4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fan</w:t>
      </w:r>
      <w:r w:rsidRPr="00C044BC">
        <w:rPr>
          <w:rFonts w:asciiTheme="majorBidi" w:hAnsiTheme="majorBidi" w:cstheme="majorBidi"/>
          <w:sz w:val="24"/>
          <w:szCs w:val="24"/>
          <w:u w:val="single"/>
          <w:rtl/>
          <w:lang w:bidi="ar-LB"/>
        </w:rPr>
        <w:t xml:space="preserve"> :</w:t>
      </w:r>
      <w:r w:rsidRPr="000372B3">
        <w:rPr>
          <w:rFonts w:asciiTheme="majorBidi" w:hAnsiTheme="majorBidi" w:cstheme="majorBidi"/>
          <w:sz w:val="24"/>
          <w:szCs w:val="24"/>
          <w:rtl/>
          <w:lang w:bidi="ar-LB"/>
        </w:rPr>
        <w:t xml:space="preserve"> ارسال "1"</w:t>
      </w:r>
      <w:r w:rsidRPr="000372B3">
        <w:rPr>
          <w:rFonts w:asciiTheme="majorBidi" w:hAnsiTheme="majorBidi" w:cstheme="majorBidi"/>
          <w:sz w:val="24"/>
          <w:szCs w:val="24"/>
          <w:lang w:bidi="ar-LB"/>
        </w:rPr>
        <w:t xml:space="preserve"> </w:t>
      </w:r>
      <w:r w:rsidRPr="000372B3">
        <w:rPr>
          <w:rFonts w:asciiTheme="majorBidi" w:hAnsiTheme="majorBidi" w:cstheme="majorBidi"/>
          <w:sz w:val="24"/>
          <w:szCs w:val="24"/>
          <w:rtl/>
          <w:lang w:bidi="ar-LB"/>
        </w:rPr>
        <w:t xml:space="preserve"> من </w:t>
      </w:r>
      <w:r w:rsidRPr="000372B3">
        <w:rPr>
          <w:rFonts w:asciiTheme="majorBidi" w:hAnsiTheme="majorBidi" w:cstheme="majorBidi"/>
          <w:sz w:val="24"/>
          <w:szCs w:val="24"/>
          <w:lang w:bidi="ar-LB"/>
        </w:rPr>
        <w:t>(PC)</w:t>
      </w:r>
      <w:r w:rsidRPr="000372B3">
        <w:rPr>
          <w:rFonts w:asciiTheme="majorBidi" w:hAnsiTheme="majorBidi" w:cstheme="majorBidi"/>
          <w:sz w:val="24"/>
          <w:szCs w:val="24"/>
          <w:rtl/>
          <w:lang w:bidi="ar-LB"/>
        </w:rPr>
        <w:t xml:space="preserve"> الى </w:t>
      </w:r>
      <w:r w:rsidRPr="000372B3">
        <w:rPr>
          <w:rFonts w:asciiTheme="majorBidi" w:hAnsiTheme="majorBidi" w:cstheme="majorBidi"/>
          <w:sz w:val="24"/>
          <w:szCs w:val="24"/>
          <w:lang w:bidi="ar-LB"/>
        </w:rPr>
        <w:t>PLC-Y0,Extension</w:t>
      </w:r>
      <w:r w:rsidRPr="000372B3">
        <w:rPr>
          <w:rFonts w:asciiTheme="majorBidi" w:hAnsiTheme="majorBidi" w:cstheme="majorBidi"/>
          <w:sz w:val="24"/>
          <w:szCs w:val="24"/>
          <w:rtl/>
          <w:lang w:bidi="ar-LB"/>
        </w:rPr>
        <w:t xml:space="preserve"> يؤدي الى تشغيل ال </w:t>
      </w:r>
      <w:r w:rsidRPr="000372B3">
        <w:rPr>
          <w:rFonts w:asciiTheme="majorBidi" w:hAnsiTheme="majorBidi" w:cstheme="majorBidi"/>
          <w:sz w:val="24"/>
          <w:szCs w:val="24"/>
          <w:lang w:bidi="ar-LB"/>
        </w:rPr>
        <w:t>Contactor 1</w:t>
      </w:r>
      <w:r w:rsidRPr="000372B3">
        <w:rPr>
          <w:rFonts w:asciiTheme="majorBidi" w:hAnsiTheme="majorBidi" w:cstheme="majorBidi"/>
          <w:sz w:val="24"/>
          <w:szCs w:val="24"/>
          <w:rtl/>
          <w:lang w:bidi="ar-LB"/>
        </w:rPr>
        <w:t xml:space="preserve"> والذي بدوره يشغل ال </w:t>
      </w:r>
      <w:r w:rsidRPr="000372B3">
        <w:rPr>
          <w:rFonts w:asciiTheme="majorBidi" w:hAnsiTheme="majorBidi" w:cstheme="majorBidi"/>
          <w:sz w:val="24"/>
          <w:szCs w:val="24"/>
          <w:lang w:bidi="ar-LB"/>
        </w:rPr>
        <w:t>fan</w:t>
      </w:r>
      <w:r>
        <w:rPr>
          <w:rFonts w:asciiTheme="majorBidi" w:hAnsiTheme="majorBidi" w:cstheme="majorBidi" w:hint="cs"/>
          <w:sz w:val="24"/>
          <w:szCs w:val="24"/>
          <w:rtl/>
          <w:lang w:bidi="ar-LB"/>
        </w:rPr>
        <w:t>.</w:t>
      </w: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اما ارسال "0" الى </w:t>
      </w:r>
      <w:r w:rsidRPr="004E1614">
        <w:rPr>
          <w:rFonts w:asciiTheme="majorBidi" w:hAnsiTheme="majorBidi" w:cstheme="majorBidi"/>
          <w:sz w:val="24"/>
          <w:szCs w:val="24"/>
          <w:lang w:bidi="ar-LB"/>
        </w:rPr>
        <w:t>Y0,Extension</w:t>
      </w:r>
      <w:r w:rsidRPr="004E1614">
        <w:rPr>
          <w:rFonts w:asciiTheme="majorBidi" w:hAnsiTheme="majorBidi" w:cstheme="majorBidi"/>
          <w:sz w:val="24"/>
          <w:szCs w:val="24"/>
          <w:rtl/>
          <w:lang w:bidi="ar-LB"/>
        </w:rPr>
        <w:t xml:space="preserve"> يؤدي الى توقيف ال </w:t>
      </w:r>
      <w:r w:rsidRPr="004E1614">
        <w:rPr>
          <w:rFonts w:asciiTheme="majorBidi" w:hAnsiTheme="majorBidi" w:cstheme="majorBidi"/>
          <w:sz w:val="24"/>
          <w:szCs w:val="24"/>
          <w:lang w:bidi="ar-LB"/>
        </w:rPr>
        <w:t>Contactor 1</w:t>
      </w:r>
      <w:r w:rsidRPr="004E1614">
        <w:rPr>
          <w:rFonts w:asciiTheme="majorBidi" w:hAnsiTheme="majorBidi" w:cstheme="majorBidi"/>
          <w:sz w:val="24"/>
          <w:szCs w:val="24"/>
          <w:rtl/>
          <w:lang w:bidi="ar-LB"/>
        </w:rPr>
        <w:t xml:space="preserve"> والذي بدوره يفصل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w:t>
      </w:r>
    </w:p>
    <w:p w:rsidR="00483067" w:rsidRDefault="00483067" w:rsidP="00483067">
      <w:pPr>
        <w:pStyle w:val="ListParagraph"/>
        <w:ind w:left="4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fan</w:t>
      </w:r>
      <w:r w:rsidRPr="004E1614">
        <w:rPr>
          <w:rFonts w:asciiTheme="majorBidi" w:hAnsiTheme="majorBidi" w:cstheme="majorBidi"/>
          <w:sz w:val="24"/>
          <w:szCs w:val="24"/>
          <w:rtl/>
          <w:lang w:bidi="ar-LB"/>
        </w:rPr>
        <w:t xml:space="preserve"> : عند تشغيل ال </w:t>
      </w:r>
      <w:r w:rsidRPr="004E1614">
        <w:rPr>
          <w:rFonts w:asciiTheme="majorBidi" w:hAnsiTheme="majorBidi" w:cstheme="majorBidi"/>
          <w:sz w:val="24"/>
          <w:szCs w:val="24"/>
          <w:lang w:bidi="ar-LB"/>
        </w:rPr>
        <w:t>Contactor</w:t>
      </w:r>
      <w:r w:rsidRPr="004E1614">
        <w:rPr>
          <w:rFonts w:asciiTheme="majorBidi" w:hAnsiTheme="majorBidi" w:cstheme="majorBidi"/>
          <w:sz w:val="24"/>
          <w:szCs w:val="24"/>
          <w:rtl/>
          <w:lang w:bidi="ar-LB"/>
        </w:rPr>
        <w:t xml:space="preserve"> تصبح </w:t>
      </w:r>
      <w:r w:rsidRPr="004E1614">
        <w:rPr>
          <w:rFonts w:asciiTheme="majorBidi" w:hAnsiTheme="majorBidi" w:cstheme="majorBidi"/>
          <w:sz w:val="24"/>
          <w:szCs w:val="24"/>
          <w:lang w:bidi="ar-LB"/>
        </w:rPr>
        <w:t>PLC-X0,Extension = “1”</w:t>
      </w:r>
      <w:r w:rsidRPr="004E1614">
        <w:rPr>
          <w:rFonts w:asciiTheme="majorBidi" w:hAnsiTheme="majorBidi" w:cstheme="majorBidi"/>
          <w:sz w:val="24"/>
          <w:szCs w:val="24"/>
          <w:rtl/>
          <w:lang w:bidi="ar-LB"/>
        </w:rPr>
        <w:t xml:space="preserve"> وهي تعني ان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 xml:space="preserve"> تعمل.</w:t>
      </w: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وعندما يكون ال </w:t>
      </w:r>
      <w:r w:rsidRPr="004E1614">
        <w:rPr>
          <w:rFonts w:asciiTheme="majorBidi" w:hAnsiTheme="majorBidi" w:cstheme="majorBidi"/>
          <w:sz w:val="24"/>
          <w:szCs w:val="24"/>
          <w:lang w:bidi="ar-LB"/>
        </w:rPr>
        <w:t>Contactor</w:t>
      </w:r>
      <w:r w:rsidRPr="004E1614">
        <w:rPr>
          <w:rFonts w:asciiTheme="majorBidi" w:hAnsiTheme="majorBidi" w:cstheme="majorBidi"/>
          <w:sz w:val="24"/>
          <w:szCs w:val="24"/>
          <w:rtl/>
          <w:lang w:bidi="ar-LB"/>
        </w:rPr>
        <w:t xml:space="preserve"> مفصول فتكون ال </w:t>
      </w:r>
      <w:r w:rsidRPr="004E1614">
        <w:rPr>
          <w:rFonts w:asciiTheme="majorBidi" w:hAnsiTheme="majorBidi" w:cstheme="majorBidi"/>
          <w:sz w:val="24"/>
          <w:szCs w:val="24"/>
          <w:lang w:bidi="ar-LB"/>
        </w:rPr>
        <w:t>X0,Extension = “0”</w:t>
      </w:r>
      <w:r w:rsidRPr="004E1614">
        <w:rPr>
          <w:rFonts w:asciiTheme="majorBidi" w:hAnsiTheme="majorBidi" w:cstheme="majorBidi"/>
          <w:sz w:val="24"/>
          <w:szCs w:val="24"/>
          <w:rtl/>
          <w:lang w:bidi="ar-LB"/>
        </w:rPr>
        <w:t xml:space="preserve"> وهي تعني ان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 xml:space="preserve"> لا تعمل.</w:t>
      </w:r>
    </w:p>
    <w:p w:rsidR="00483067" w:rsidRDefault="00483067" w:rsidP="00483067">
      <w:pPr>
        <w:pStyle w:val="ListParagraph"/>
        <w:ind w:left="450"/>
        <w:rPr>
          <w:rFonts w:asciiTheme="majorBidi" w:hAnsiTheme="majorBidi" w:cstheme="majorBidi"/>
          <w:sz w:val="24"/>
          <w:szCs w:val="24"/>
          <w:rtl/>
          <w:lang w:bidi="ar-LB"/>
        </w:rPr>
      </w:pP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u w:val="single"/>
          <w:lang w:bidi="ar-LB"/>
        </w:rPr>
        <w:t>Exhaust fan 2</w:t>
      </w:r>
      <w:r w:rsidRPr="004E1614">
        <w:rPr>
          <w:rFonts w:asciiTheme="majorBidi" w:hAnsiTheme="majorBidi" w:cstheme="majorBidi"/>
          <w:sz w:val="24"/>
          <w:szCs w:val="24"/>
          <w:rtl/>
          <w:lang w:bidi="ar-LB"/>
        </w:rPr>
        <w:t>:</w:t>
      </w:r>
    </w:p>
    <w:p w:rsidR="00483067" w:rsidRDefault="00483067" w:rsidP="00483067">
      <w:pPr>
        <w:pStyle w:val="ListParagraph"/>
        <w:ind w:left="4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fan</w:t>
      </w:r>
      <w:r w:rsidRPr="004E1614">
        <w:rPr>
          <w:rFonts w:asciiTheme="majorBidi" w:hAnsiTheme="majorBidi" w:cstheme="majorBidi"/>
          <w:sz w:val="24"/>
          <w:szCs w:val="24"/>
          <w:rtl/>
          <w:lang w:bidi="ar-LB"/>
        </w:rPr>
        <w:t xml:space="preserve"> : ارسال "1"</w:t>
      </w:r>
      <w:r w:rsidRPr="004E1614">
        <w:rPr>
          <w:rFonts w:asciiTheme="majorBidi" w:hAnsiTheme="majorBidi" w:cstheme="majorBidi"/>
          <w:sz w:val="24"/>
          <w:szCs w:val="24"/>
          <w:lang w:bidi="ar-LB"/>
        </w:rPr>
        <w:t xml:space="preserve"> </w:t>
      </w:r>
      <w:r w:rsidRPr="004E1614">
        <w:rPr>
          <w:rFonts w:asciiTheme="majorBidi" w:hAnsiTheme="majorBidi" w:cstheme="majorBidi"/>
          <w:sz w:val="24"/>
          <w:szCs w:val="24"/>
          <w:rtl/>
          <w:lang w:bidi="ar-LB"/>
        </w:rPr>
        <w:t xml:space="preserve"> من </w:t>
      </w:r>
      <w:r w:rsidRPr="004E1614">
        <w:rPr>
          <w:rFonts w:asciiTheme="majorBidi" w:hAnsiTheme="majorBidi" w:cstheme="majorBidi"/>
          <w:sz w:val="24"/>
          <w:szCs w:val="24"/>
          <w:lang w:bidi="ar-LB"/>
        </w:rPr>
        <w:t>(PC)</w:t>
      </w:r>
      <w:r w:rsidRPr="004E1614">
        <w:rPr>
          <w:rFonts w:asciiTheme="majorBidi" w:hAnsiTheme="majorBidi" w:cstheme="majorBidi"/>
          <w:sz w:val="24"/>
          <w:szCs w:val="24"/>
          <w:rtl/>
          <w:lang w:bidi="ar-LB"/>
        </w:rPr>
        <w:t xml:space="preserve"> الى </w:t>
      </w:r>
      <w:r w:rsidRPr="004E1614">
        <w:rPr>
          <w:rFonts w:asciiTheme="majorBidi" w:hAnsiTheme="majorBidi" w:cstheme="majorBidi"/>
          <w:sz w:val="24"/>
          <w:szCs w:val="24"/>
          <w:lang w:bidi="ar-LB"/>
        </w:rPr>
        <w:t>PLC-Y1,Extension</w:t>
      </w:r>
      <w:r w:rsidRPr="004E1614">
        <w:rPr>
          <w:rFonts w:asciiTheme="majorBidi" w:hAnsiTheme="majorBidi" w:cstheme="majorBidi"/>
          <w:sz w:val="24"/>
          <w:szCs w:val="24"/>
          <w:rtl/>
          <w:lang w:bidi="ar-LB"/>
        </w:rPr>
        <w:t xml:space="preserve"> يؤدي الى تشغيل ال </w:t>
      </w:r>
      <w:r w:rsidRPr="004E1614">
        <w:rPr>
          <w:rFonts w:asciiTheme="majorBidi" w:hAnsiTheme="majorBidi" w:cstheme="majorBidi"/>
          <w:sz w:val="24"/>
          <w:szCs w:val="24"/>
          <w:lang w:bidi="ar-LB"/>
        </w:rPr>
        <w:t>Contactor 2</w:t>
      </w:r>
      <w:r w:rsidRPr="004E1614">
        <w:rPr>
          <w:rFonts w:asciiTheme="majorBidi" w:hAnsiTheme="majorBidi" w:cstheme="majorBidi"/>
          <w:sz w:val="24"/>
          <w:szCs w:val="24"/>
          <w:rtl/>
          <w:lang w:bidi="ar-LB"/>
        </w:rPr>
        <w:t xml:space="preserve"> والذي بدوره يشغل ال </w:t>
      </w:r>
      <w:r w:rsidRPr="004E1614">
        <w:rPr>
          <w:rFonts w:asciiTheme="majorBidi" w:hAnsiTheme="majorBidi" w:cstheme="majorBidi"/>
          <w:sz w:val="24"/>
          <w:szCs w:val="24"/>
          <w:lang w:bidi="ar-LB"/>
        </w:rPr>
        <w:t>fan</w:t>
      </w:r>
      <w:r>
        <w:rPr>
          <w:rFonts w:asciiTheme="majorBidi" w:hAnsiTheme="majorBidi" w:cstheme="majorBidi" w:hint="cs"/>
          <w:sz w:val="24"/>
          <w:szCs w:val="24"/>
          <w:rtl/>
          <w:lang w:bidi="ar-LB"/>
        </w:rPr>
        <w:t xml:space="preserve"> .</w:t>
      </w: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اما ارسال "0" الى </w:t>
      </w:r>
      <w:r w:rsidRPr="004E1614">
        <w:rPr>
          <w:rFonts w:asciiTheme="majorBidi" w:hAnsiTheme="majorBidi" w:cstheme="majorBidi"/>
          <w:sz w:val="24"/>
          <w:szCs w:val="24"/>
          <w:lang w:bidi="ar-LB"/>
        </w:rPr>
        <w:t>Y1,Extension</w:t>
      </w:r>
      <w:r w:rsidRPr="004E1614">
        <w:rPr>
          <w:rFonts w:asciiTheme="majorBidi" w:hAnsiTheme="majorBidi" w:cstheme="majorBidi"/>
          <w:sz w:val="24"/>
          <w:szCs w:val="24"/>
          <w:rtl/>
          <w:lang w:bidi="ar-LB"/>
        </w:rPr>
        <w:t xml:space="preserve"> يؤدي الى توقيف ال </w:t>
      </w:r>
      <w:r w:rsidRPr="004E1614">
        <w:rPr>
          <w:rFonts w:asciiTheme="majorBidi" w:hAnsiTheme="majorBidi" w:cstheme="majorBidi"/>
          <w:sz w:val="24"/>
          <w:szCs w:val="24"/>
          <w:lang w:bidi="ar-LB"/>
        </w:rPr>
        <w:t>Contactor 2</w:t>
      </w:r>
      <w:r w:rsidRPr="004E1614">
        <w:rPr>
          <w:rFonts w:asciiTheme="majorBidi" w:hAnsiTheme="majorBidi" w:cstheme="majorBidi"/>
          <w:sz w:val="24"/>
          <w:szCs w:val="24"/>
          <w:rtl/>
          <w:lang w:bidi="ar-LB"/>
        </w:rPr>
        <w:t xml:space="preserve"> والذي بدوره يفصل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w:t>
      </w:r>
    </w:p>
    <w:p w:rsidR="00483067" w:rsidRDefault="00483067" w:rsidP="00483067">
      <w:pPr>
        <w:pStyle w:val="ListParagraph"/>
        <w:ind w:left="4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fan</w:t>
      </w:r>
      <w:r w:rsidRPr="004E1614">
        <w:rPr>
          <w:rFonts w:asciiTheme="majorBidi" w:hAnsiTheme="majorBidi" w:cstheme="majorBidi"/>
          <w:sz w:val="24"/>
          <w:szCs w:val="24"/>
          <w:rtl/>
          <w:lang w:bidi="ar-LB"/>
        </w:rPr>
        <w:t xml:space="preserve"> : عند تشغيل ال </w:t>
      </w:r>
      <w:r w:rsidRPr="004E1614">
        <w:rPr>
          <w:rFonts w:asciiTheme="majorBidi" w:hAnsiTheme="majorBidi" w:cstheme="majorBidi"/>
          <w:sz w:val="24"/>
          <w:szCs w:val="24"/>
          <w:lang w:bidi="ar-LB"/>
        </w:rPr>
        <w:t>Contactor</w:t>
      </w:r>
      <w:r w:rsidRPr="004E1614">
        <w:rPr>
          <w:rFonts w:asciiTheme="majorBidi" w:hAnsiTheme="majorBidi" w:cstheme="majorBidi"/>
          <w:sz w:val="24"/>
          <w:szCs w:val="24"/>
          <w:rtl/>
          <w:lang w:bidi="ar-LB"/>
        </w:rPr>
        <w:t xml:space="preserve"> تصبح </w:t>
      </w:r>
      <w:r w:rsidRPr="004E1614">
        <w:rPr>
          <w:rFonts w:asciiTheme="majorBidi" w:hAnsiTheme="majorBidi" w:cstheme="majorBidi"/>
          <w:sz w:val="24"/>
          <w:szCs w:val="24"/>
          <w:lang w:bidi="ar-LB"/>
        </w:rPr>
        <w:t>PLC-X1,Extension = “1”</w:t>
      </w:r>
      <w:r w:rsidRPr="004E1614">
        <w:rPr>
          <w:rFonts w:asciiTheme="majorBidi" w:hAnsiTheme="majorBidi" w:cstheme="majorBidi"/>
          <w:sz w:val="24"/>
          <w:szCs w:val="24"/>
          <w:rtl/>
          <w:lang w:bidi="ar-LB"/>
        </w:rPr>
        <w:t xml:space="preserve"> وهي تعني ان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 xml:space="preserve"> تعمل.</w:t>
      </w: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وعندما يكون ال </w:t>
      </w:r>
      <w:r w:rsidRPr="004E1614">
        <w:rPr>
          <w:rFonts w:asciiTheme="majorBidi" w:hAnsiTheme="majorBidi" w:cstheme="majorBidi"/>
          <w:sz w:val="24"/>
          <w:szCs w:val="24"/>
          <w:lang w:bidi="ar-LB"/>
        </w:rPr>
        <w:t>Contactor</w:t>
      </w:r>
      <w:r w:rsidRPr="004E1614">
        <w:rPr>
          <w:rFonts w:asciiTheme="majorBidi" w:hAnsiTheme="majorBidi" w:cstheme="majorBidi"/>
          <w:sz w:val="24"/>
          <w:szCs w:val="24"/>
          <w:rtl/>
          <w:lang w:bidi="ar-LB"/>
        </w:rPr>
        <w:t xml:space="preserve"> مفصول فتكون ال </w:t>
      </w:r>
      <w:r w:rsidRPr="004E1614">
        <w:rPr>
          <w:rFonts w:asciiTheme="majorBidi" w:hAnsiTheme="majorBidi" w:cstheme="majorBidi"/>
          <w:sz w:val="24"/>
          <w:szCs w:val="24"/>
          <w:lang w:bidi="ar-LB"/>
        </w:rPr>
        <w:t>X1,Extension = “0”</w:t>
      </w:r>
      <w:r w:rsidRPr="004E1614">
        <w:rPr>
          <w:rFonts w:asciiTheme="majorBidi" w:hAnsiTheme="majorBidi" w:cstheme="majorBidi"/>
          <w:sz w:val="24"/>
          <w:szCs w:val="24"/>
          <w:rtl/>
          <w:lang w:bidi="ar-LB"/>
        </w:rPr>
        <w:t xml:space="preserve"> وهي تعني ان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 xml:space="preserve"> لا تعمل.</w:t>
      </w:r>
    </w:p>
    <w:p w:rsidR="00483067" w:rsidRDefault="00483067" w:rsidP="00483067">
      <w:pPr>
        <w:pStyle w:val="ListParagraph"/>
        <w:ind w:left="450"/>
        <w:rPr>
          <w:rFonts w:asciiTheme="majorBidi" w:hAnsiTheme="majorBidi" w:cstheme="majorBidi"/>
          <w:sz w:val="24"/>
          <w:szCs w:val="24"/>
          <w:rtl/>
          <w:lang w:bidi="ar-LB"/>
        </w:rPr>
      </w:pPr>
    </w:p>
    <w:p w:rsidR="00483067" w:rsidRPr="004E1614"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u w:val="single"/>
          <w:lang w:bidi="ar-LB"/>
        </w:rPr>
        <w:t>Exhaust fan 3</w:t>
      </w:r>
      <w:r w:rsidRPr="004E1614">
        <w:rPr>
          <w:rFonts w:asciiTheme="majorBidi" w:hAnsiTheme="majorBidi" w:cstheme="majorBidi"/>
          <w:sz w:val="24"/>
          <w:szCs w:val="24"/>
          <w:rtl/>
          <w:lang w:bidi="ar-LB"/>
        </w:rPr>
        <w:t>:</w:t>
      </w:r>
    </w:p>
    <w:p w:rsidR="00483067" w:rsidRPr="00A93E28" w:rsidRDefault="00483067" w:rsidP="00483067">
      <w:pPr>
        <w:ind w:left="36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fan</w:t>
      </w:r>
      <w:r w:rsidRPr="00A93E28">
        <w:rPr>
          <w:rFonts w:asciiTheme="majorBidi" w:hAnsiTheme="majorBidi" w:cstheme="majorBidi"/>
          <w:sz w:val="24"/>
          <w:szCs w:val="24"/>
          <w:rtl/>
          <w:lang w:bidi="ar-LB"/>
        </w:rPr>
        <w:t xml:space="preserve"> : ارسال "1"</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 من </w:t>
      </w:r>
      <w:r w:rsidRPr="00A93E28">
        <w:rPr>
          <w:rFonts w:asciiTheme="majorBidi" w:hAnsiTheme="majorBidi" w:cstheme="majorBidi"/>
          <w:sz w:val="24"/>
          <w:szCs w:val="24"/>
          <w:lang w:bidi="ar-LB"/>
        </w:rPr>
        <w:t>(PC)</w:t>
      </w:r>
      <w:r w:rsidRPr="00A93E28">
        <w:rPr>
          <w:rFonts w:asciiTheme="majorBidi" w:hAnsiTheme="majorBidi" w:cstheme="majorBidi"/>
          <w:sz w:val="24"/>
          <w:szCs w:val="24"/>
          <w:rtl/>
          <w:lang w:bidi="ar-LB"/>
        </w:rPr>
        <w:t xml:space="preserve"> الى </w:t>
      </w:r>
      <w:r w:rsidRPr="00A93E28">
        <w:rPr>
          <w:rFonts w:asciiTheme="majorBidi" w:hAnsiTheme="majorBidi" w:cstheme="majorBidi"/>
          <w:sz w:val="24"/>
          <w:szCs w:val="24"/>
          <w:lang w:bidi="ar-LB"/>
        </w:rPr>
        <w:t>PLC-Y2</w:t>
      </w:r>
      <w:r w:rsidRPr="00A93E28">
        <w:rPr>
          <w:rFonts w:asciiTheme="majorBidi" w:hAnsiTheme="majorBidi" w:cstheme="majorBidi"/>
          <w:sz w:val="24"/>
          <w:szCs w:val="24"/>
          <w:rtl/>
          <w:lang w:bidi="ar-LB"/>
        </w:rPr>
        <w:t xml:space="preserve"> يؤدي الى تشغيل ال </w:t>
      </w:r>
      <w:r w:rsidRPr="00A93E28">
        <w:rPr>
          <w:rFonts w:asciiTheme="majorBidi" w:hAnsiTheme="majorBidi" w:cstheme="majorBidi"/>
          <w:sz w:val="24"/>
          <w:szCs w:val="24"/>
          <w:lang w:bidi="ar-LB"/>
        </w:rPr>
        <w:t>Contactor 5</w:t>
      </w:r>
      <w:r w:rsidRPr="00A93E28">
        <w:rPr>
          <w:rFonts w:asciiTheme="majorBidi" w:hAnsiTheme="majorBidi" w:cstheme="majorBidi"/>
          <w:sz w:val="24"/>
          <w:szCs w:val="24"/>
          <w:rtl/>
          <w:lang w:bidi="ar-LB"/>
        </w:rPr>
        <w:t xml:space="preserve"> والذي بدوره يشغل ال </w:t>
      </w:r>
      <w:r w:rsidRPr="00A93E28">
        <w:rPr>
          <w:rFonts w:asciiTheme="majorBidi" w:hAnsiTheme="majorBidi" w:cstheme="majorBidi"/>
          <w:sz w:val="24"/>
          <w:szCs w:val="24"/>
          <w:lang w:bidi="ar-LB"/>
        </w:rPr>
        <w:t>fan</w:t>
      </w:r>
    </w:p>
    <w:p w:rsidR="00483067" w:rsidRPr="00A93E28" w:rsidRDefault="00483067" w:rsidP="00483067">
      <w:pPr>
        <w:ind w:left="360"/>
        <w:rPr>
          <w:rFonts w:asciiTheme="majorBidi" w:hAnsiTheme="majorBidi" w:cstheme="majorBidi"/>
          <w:sz w:val="24"/>
          <w:szCs w:val="24"/>
          <w:lang w:bidi="ar-LB"/>
        </w:rPr>
      </w:pPr>
      <w:r w:rsidRPr="00A93E28">
        <w:rPr>
          <w:rFonts w:asciiTheme="majorBidi" w:hAnsiTheme="majorBidi" w:cstheme="majorBidi"/>
          <w:sz w:val="24"/>
          <w:szCs w:val="24"/>
          <w:rtl/>
          <w:lang w:bidi="ar-LB"/>
        </w:rPr>
        <w:t xml:space="preserve">اما ارسال "0" الى </w:t>
      </w:r>
      <w:r w:rsidRPr="00A93E28">
        <w:rPr>
          <w:rFonts w:asciiTheme="majorBidi" w:hAnsiTheme="majorBidi" w:cstheme="majorBidi"/>
          <w:sz w:val="24"/>
          <w:szCs w:val="24"/>
          <w:lang w:bidi="ar-LB"/>
        </w:rPr>
        <w:t>Y2</w:t>
      </w:r>
      <w:r w:rsidRPr="00A93E28">
        <w:rPr>
          <w:rFonts w:asciiTheme="majorBidi" w:hAnsiTheme="majorBidi" w:cstheme="majorBidi"/>
          <w:sz w:val="24"/>
          <w:szCs w:val="24"/>
          <w:rtl/>
          <w:lang w:bidi="ar-LB"/>
        </w:rPr>
        <w:t xml:space="preserve"> يؤدي الى توقيف ال </w:t>
      </w:r>
      <w:r w:rsidRPr="00A93E28">
        <w:rPr>
          <w:rFonts w:asciiTheme="majorBidi" w:hAnsiTheme="majorBidi" w:cstheme="majorBidi"/>
          <w:sz w:val="24"/>
          <w:szCs w:val="24"/>
          <w:lang w:bidi="ar-LB"/>
        </w:rPr>
        <w:t>Contactor 5</w:t>
      </w:r>
      <w:r w:rsidRPr="00A93E28">
        <w:rPr>
          <w:rFonts w:asciiTheme="majorBidi" w:hAnsiTheme="majorBidi" w:cstheme="majorBidi"/>
          <w:sz w:val="24"/>
          <w:szCs w:val="24"/>
          <w:rtl/>
          <w:lang w:bidi="ar-LB"/>
        </w:rPr>
        <w:t xml:space="preserve"> والذي بدوره يفصل ال </w:t>
      </w:r>
      <w:r w:rsidRPr="00A93E28">
        <w:rPr>
          <w:rFonts w:asciiTheme="majorBidi" w:hAnsiTheme="majorBidi" w:cstheme="majorBidi"/>
          <w:sz w:val="24"/>
          <w:szCs w:val="24"/>
          <w:lang w:bidi="ar-LB"/>
        </w:rPr>
        <w:t>fan</w:t>
      </w:r>
      <w:r w:rsidRPr="00A93E28">
        <w:rPr>
          <w:rFonts w:asciiTheme="majorBidi" w:hAnsiTheme="majorBidi" w:cstheme="majorBidi"/>
          <w:sz w:val="24"/>
          <w:szCs w:val="24"/>
          <w:rtl/>
          <w:lang w:bidi="ar-LB"/>
        </w:rPr>
        <w:t>.</w:t>
      </w:r>
    </w:p>
    <w:p w:rsidR="00483067" w:rsidRPr="00A93E28" w:rsidRDefault="00483067" w:rsidP="00483067">
      <w:pPr>
        <w:ind w:left="36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fan</w:t>
      </w:r>
      <w:r w:rsidRPr="00A93E28">
        <w:rPr>
          <w:rFonts w:asciiTheme="majorBidi" w:hAnsiTheme="majorBidi" w:cstheme="majorBidi"/>
          <w:sz w:val="24"/>
          <w:szCs w:val="24"/>
          <w:rtl/>
          <w:lang w:bidi="ar-LB"/>
        </w:rPr>
        <w:t xml:space="preserve"> : عند تشغيل ال </w:t>
      </w:r>
      <w:r w:rsidRPr="00A93E28">
        <w:rPr>
          <w:rFonts w:asciiTheme="majorBidi" w:hAnsiTheme="majorBidi" w:cstheme="majorBidi"/>
          <w:sz w:val="24"/>
          <w:szCs w:val="24"/>
          <w:lang w:bidi="ar-LB"/>
        </w:rPr>
        <w:t>Contactor</w:t>
      </w:r>
      <w:r w:rsidRPr="00A93E28">
        <w:rPr>
          <w:rFonts w:asciiTheme="majorBidi" w:hAnsiTheme="majorBidi" w:cstheme="majorBidi"/>
          <w:sz w:val="24"/>
          <w:szCs w:val="24"/>
          <w:rtl/>
          <w:lang w:bidi="ar-LB"/>
        </w:rPr>
        <w:t xml:space="preserve"> تصبح </w:t>
      </w:r>
      <w:r w:rsidRPr="00A93E28">
        <w:rPr>
          <w:rFonts w:asciiTheme="majorBidi" w:hAnsiTheme="majorBidi" w:cstheme="majorBidi"/>
          <w:sz w:val="24"/>
          <w:szCs w:val="24"/>
          <w:lang w:bidi="ar-LB"/>
        </w:rPr>
        <w:t>PLC-X2 = “1”</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fan</w:t>
      </w:r>
      <w:r w:rsidRPr="00A93E28">
        <w:rPr>
          <w:rFonts w:asciiTheme="majorBidi" w:hAnsiTheme="majorBidi" w:cstheme="majorBidi"/>
          <w:sz w:val="24"/>
          <w:szCs w:val="24"/>
          <w:rtl/>
          <w:lang w:bidi="ar-LB"/>
        </w:rPr>
        <w:t xml:space="preserve"> تعمل.</w:t>
      </w:r>
    </w:p>
    <w:p w:rsidR="00483067" w:rsidRDefault="00483067" w:rsidP="00483067">
      <w:pPr>
        <w:ind w:left="360"/>
        <w:rPr>
          <w:rFonts w:asciiTheme="majorBidi" w:hAnsiTheme="majorBidi" w:cstheme="majorBidi"/>
          <w:sz w:val="24"/>
          <w:szCs w:val="24"/>
          <w:rtl/>
          <w:lang w:bidi="ar-LB"/>
        </w:rPr>
      </w:pPr>
      <w:r w:rsidRPr="00A93E28">
        <w:rPr>
          <w:rFonts w:asciiTheme="majorBidi" w:hAnsiTheme="majorBidi" w:cstheme="majorBidi"/>
          <w:sz w:val="24"/>
          <w:szCs w:val="24"/>
          <w:rtl/>
          <w:lang w:bidi="ar-LB"/>
        </w:rPr>
        <w:t xml:space="preserve">وعندما يكون ال </w:t>
      </w:r>
      <w:r w:rsidRPr="00A93E28">
        <w:rPr>
          <w:rFonts w:asciiTheme="majorBidi" w:hAnsiTheme="majorBidi" w:cstheme="majorBidi"/>
          <w:sz w:val="24"/>
          <w:szCs w:val="24"/>
          <w:lang w:bidi="ar-LB"/>
        </w:rPr>
        <w:t>Contactor</w:t>
      </w:r>
      <w:r w:rsidRPr="00A93E28">
        <w:rPr>
          <w:rFonts w:asciiTheme="majorBidi" w:hAnsiTheme="majorBidi" w:cstheme="majorBidi"/>
          <w:sz w:val="24"/>
          <w:szCs w:val="24"/>
          <w:rtl/>
          <w:lang w:bidi="ar-LB"/>
        </w:rPr>
        <w:t xml:space="preserve"> مفصول فتكون ال </w:t>
      </w:r>
      <w:r w:rsidRPr="00A93E28">
        <w:rPr>
          <w:rFonts w:asciiTheme="majorBidi" w:hAnsiTheme="majorBidi" w:cstheme="majorBidi"/>
          <w:sz w:val="24"/>
          <w:szCs w:val="24"/>
          <w:lang w:bidi="ar-LB"/>
        </w:rPr>
        <w:t>X2 = “0”</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fan</w:t>
      </w:r>
      <w:r w:rsidRPr="00A93E28">
        <w:rPr>
          <w:rFonts w:asciiTheme="majorBidi" w:hAnsiTheme="majorBidi" w:cstheme="majorBidi"/>
          <w:sz w:val="24"/>
          <w:szCs w:val="24"/>
          <w:rtl/>
          <w:lang w:bidi="ar-LB"/>
        </w:rPr>
        <w:t xml:space="preserve"> لا تعمل.</w:t>
      </w:r>
    </w:p>
    <w:p w:rsidR="00483067" w:rsidRPr="00A93E28" w:rsidRDefault="00483067" w:rsidP="00483067">
      <w:pPr>
        <w:ind w:left="360"/>
        <w:rPr>
          <w:rFonts w:asciiTheme="majorBidi" w:hAnsiTheme="majorBidi" w:cstheme="majorBidi"/>
          <w:sz w:val="24"/>
          <w:szCs w:val="24"/>
          <w:rtl/>
          <w:lang w:bidi="ar-LB"/>
        </w:rPr>
      </w:pPr>
    </w:p>
    <w:p w:rsidR="00483067" w:rsidRPr="00A37AA7" w:rsidRDefault="00483067" w:rsidP="00A37AA7">
      <w:pPr>
        <w:pStyle w:val="Heading2"/>
        <w:bidi/>
        <w:ind w:left="851"/>
      </w:pPr>
      <w:bookmarkStart w:id="50" w:name="_Toc102220907"/>
      <w:r w:rsidRPr="00A37AA7">
        <w:rPr>
          <w:szCs w:val="26"/>
          <w:rtl/>
        </w:rPr>
        <w:t xml:space="preserve">توصيل ال </w:t>
      </w:r>
      <w:r w:rsidRPr="00A37AA7">
        <w:t>Supply Fans</w:t>
      </w:r>
      <w:r w:rsidRPr="00A37AA7">
        <w:rPr>
          <w:szCs w:val="26"/>
          <w:rtl/>
        </w:rPr>
        <w:t xml:space="preserve"> مع ال </w:t>
      </w:r>
      <w:r w:rsidRPr="00A37AA7">
        <w:t>PLC</w:t>
      </w:r>
      <w:r w:rsidRPr="00A37AA7">
        <w:rPr>
          <w:szCs w:val="26"/>
          <w:rtl/>
        </w:rPr>
        <w:t xml:space="preserve"> والتحكم بهم من خلال الحاسوب (</w:t>
      </w:r>
      <w:r w:rsidRPr="00A37AA7">
        <w:t>GUI</w:t>
      </w:r>
      <w:r w:rsidRPr="00A37AA7">
        <w:rPr>
          <w:szCs w:val="26"/>
          <w:rtl/>
        </w:rPr>
        <w:t>)</w:t>
      </w:r>
      <w:bookmarkEnd w:id="50"/>
    </w:p>
    <w:p w:rsidR="00483067" w:rsidRPr="004E1614" w:rsidRDefault="00483067" w:rsidP="00483067">
      <w:pPr>
        <w:rPr>
          <w:rFonts w:asciiTheme="majorBidi" w:hAnsiTheme="majorBidi" w:cstheme="majorBidi"/>
          <w:sz w:val="24"/>
          <w:szCs w:val="24"/>
          <w:lang w:val="en-US" w:eastAsia="en-US" w:bidi="ar-LB"/>
        </w:rPr>
      </w:pPr>
      <w:r w:rsidRPr="004E1614">
        <w:rPr>
          <w:rFonts w:asciiTheme="majorBidi" w:hAnsiTheme="majorBidi" w:cstheme="majorBidi"/>
          <w:noProof/>
          <w:sz w:val="24"/>
          <w:szCs w:val="24"/>
          <w:lang w:val="en-US" w:eastAsia="en-US"/>
        </w:rPr>
        <w:drawing>
          <wp:anchor distT="0" distB="0" distL="114300" distR="114300" simplePos="0" relativeHeight="251697152" behindDoc="0" locked="0" layoutInCell="1" allowOverlap="1" wp14:anchorId="3F37E62A" wp14:editId="5E85AED3">
            <wp:simplePos x="0" y="0"/>
            <wp:positionH relativeFrom="margin">
              <wp:posOffset>1056449</wp:posOffset>
            </wp:positionH>
            <wp:positionV relativeFrom="paragraph">
              <wp:posOffset>179705</wp:posOffset>
            </wp:positionV>
            <wp:extent cx="1932317" cy="2068036"/>
            <wp:effectExtent l="0" t="0" r="0" b="8890"/>
            <wp:wrapNone/>
            <wp:docPr id="13713" name="Picture 1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932317" cy="2068036"/>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noProof/>
          <w:sz w:val="24"/>
          <w:szCs w:val="24"/>
          <w:lang w:val="en-US" w:eastAsia="en-US"/>
        </w:rPr>
        <w:drawing>
          <wp:anchor distT="0" distB="0" distL="114300" distR="114300" simplePos="0" relativeHeight="251696128" behindDoc="0" locked="0" layoutInCell="1" allowOverlap="1" wp14:anchorId="4990BF20" wp14:editId="51010CBC">
            <wp:simplePos x="0" y="0"/>
            <wp:positionH relativeFrom="column">
              <wp:posOffset>3523639</wp:posOffset>
            </wp:positionH>
            <wp:positionV relativeFrom="paragraph">
              <wp:posOffset>163267</wp:posOffset>
            </wp:positionV>
            <wp:extent cx="2620965" cy="2024350"/>
            <wp:effectExtent l="0" t="0" r="8255" b="0"/>
            <wp:wrapThrough wrapText="bothSides">
              <wp:wrapPolygon edited="0">
                <wp:start x="0" y="0"/>
                <wp:lineTo x="0" y="21349"/>
                <wp:lineTo x="21511" y="21349"/>
                <wp:lineTo x="21511" y="0"/>
                <wp:lineTo x="0" y="0"/>
              </wp:wrapPolygon>
            </wp:wrapThrough>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15250"/>
                    <a:stretch/>
                  </pic:blipFill>
                  <pic:spPr bwMode="auto">
                    <a:xfrm>
                      <a:off x="0" y="0"/>
                      <a:ext cx="2620965" cy="202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Default="00483067" w:rsidP="00483067">
      <w:pPr>
        <w:rPr>
          <w:rFonts w:asciiTheme="majorBidi" w:hAnsiTheme="majorBidi" w:cstheme="majorBidi"/>
          <w:sz w:val="24"/>
          <w:szCs w:val="24"/>
          <w:lang w:val="en-US" w:eastAsia="en-US" w:bidi="ar-LB"/>
        </w:rPr>
      </w:pPr>
    </w:p>
    <w:p w:rsidR="00A37AA7" w:rsidRDefault="00A37AA7" w:rsidP="00A37AA7">
      <w:pPr>
        <w:rPr>
          <w:rFonts w:asciiTheme="majorBidi" w:hAnsiTheme="majorBidi" w:cstheme="majorBidi"/>
          <w:sz w:val="24"/>
          <w:szCs w:val="24"/>
          <w:lang w:val="en-US" w:eastAsia="en-US" w:bidi="ar-LB"/>
        </w:rPr>
      </w:pPr>
    </w:p>
    <w:p w:rsidR="00A37AA7" w:rsidRDefault="00A37AA7" w:rsidP="00A37AA7">
      <w:pPr>
        <w:rPr>
          <w:rFonts w:asciiTheme="majorBidi" w:hAnsiTheme="majorBidi" w:cstheme="majorBidi"/>
          <w:sz w:val="24"/>
          <w:szCs w:val="24"/>
          <w:lang w:val="en-US" w:eastAsia="en-US" w:bidi="ar-LB"/>
        </w:rPr>
      </w:pPr>
    </w:p>
    <w:p w:rsidR="00A37AA7" w:rsidRDefault="00A37AA7" w:rsidP="00A37AA7">
      <w:pPr>
        <w:rPr>
          <w:rFonts w:asciiTheme="majorBidi" w:hAnsiTheme="majorBidi" w:cstheme="majorBidi"/>
          <w:sz w:val="24"/>
          <w:szCs w:val="24"/>
          <w:lang w:val="en-US" w:eastAsia="en-US" w:bidi="ar-LB"/>
        </w:rPr>
      </w:pPr>
    </w:p>
    <w:p w:rsidR="00A37AA7" w:rsidRPr="004E1614" w:rsidRDefault="00A37AA7" w:rsidP="00A37AA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rtl/>
          <w:lang w:val="en-US" w:eastAsia="en-US" w:bidi="ar-LB"/>
        </w:rPr>
      </w:pPr>
      <w:r w:rsidRPr="004E1614">
        <w:rPr>
          <w:rFonts w:asciiTheme="majorBidi" w:hAnsiTheme="majorBidi" w:cstheme="majorBidi"/>
          <w:sz w:val="24"/>
          <w:szCs w:val="24"/>
          <w:lang w:val="en-US" w:eastAsia="en-US" w:bidi="ar-LB"/>
        </w:rPr>
        <w:t xml:space="preserve">                                    Supply fan 1                                           Supply fan 2 </w:t>
      </w:r>
    </w:p>
    <w:p w:rsidR="00A37AA7" w:rsidRDefault="00A37AA7" w:rsidP="00483067">
      <w:pPr>
        <w:pStyle w:val="ListParagraph"/>
        <w:rPr>
          <w:rFonts w:asciiTheme="majorBidi" w:hAnsiTheme="majorBidi" w:cstheme="majorBidi"/>
          <w:sz w:val="24"/>
          <w:szCs w:val="24"/>
          <w:lang w:bidi="ar-LB"/>
        </w:rPr>
      </w:pPr>
    </w:p>
    <w:p w:rsidR="00483067" w:rsidRDefault="00483067" w:rsidP="00483067">
      <w:pPr>
        <w:pStyle w:val="ListParagraph"/>
        <w:rPr>
          <w:rFonts w:asciiTheme="majorBidi" w:hAnsiTheme="majorBidi" w:cstheme="majorBidi"/>
          <w:sz w:val="24"/>
          <w:szCs w:val="24"/>
          <w:lang w:bidi="ar-LB"/>
        </w:rPr>
      </w:pPr>
      <w:r w:rsidRPr="00A93E28">
        <w:rPr>
          <w:rFonts w:asciiTheme="majorBidi" w:hAnsiTheme="majorBidi" w:cstheme="majorBidi"/>
          <w:sz w:val="24"/>
          <w:szCs w:val="24"/>
          <w:rtl/>
          <w:lang w:bidi="ar-LB"/>
        </w:rPr>
        <w:t xml:space="preserve">الهدف من ال </w:t>
      </w:r>
      <w:r w:rsidRPr="00A93E28">
        <w:rPr>
          <w:rFonts w:asciiTheme="majorBidi" w:hAnsiTheme="majorBidi" w:cstheme="majorBidi"/>
          <w:sz w:val="24"/>
          <w:szCs w:val="24"/>
          <w:lang w:bidi="ar-LB"/>
        </w:rPr>
        <w:t>“Supply fans”</w:t>
      </w:r>
      <w:r w:rsidRPr="00A93E28">
        <w:rPr>
          <w:rFonts w:asciiTheme="majorBidi" w:hAnsiTheme="majorBidi" w:cstheme="majorBidi"/>
          <w:sz w:val="24"/>
          <w:szCs w:val="24"/>
          <w:rtl/>
          <w:lang w:bidi="ar-LB"/>
        </w:rPr>
        <w:t xml:space="preserve"> هو تزويد المحرقة بالهواء لاستمرار عملية الحرق, لذلك يتم تشغيل ال </w:t>
      </w:r>
      <w:r w:rsidRPr="00A93E28">
        <w:rPr>
          <w:rFonts w:asciiTheme="majorBidi" w:hAnsiTheme="majorBidi" w:cstheme="majorBidi"/>
          <w:sz w:val="24"/>
          <w:szCs w:val="24"/>
          <w:lang w:bidi="ar-LB"/>
        </w:rPr>
        <w:t>fans</w:t>
      </w:r>
      <w:r w:rsidRPr="00A93E28">
        <w:rPr>
          <w:rFonts w:asciiTheme="majorBidi" w:hAnsiTheme="majorBidi" w:cstheme="majorBidi"/>
          <w:sz w:val="24"/>
          <w:szCs w:val="24"/>
          <w:rtl/>
          <w:lang w:bidi="ar-LB"/>
        </w:rPr>
        <w:t xml:space="preserve"> بشكل يدوي من خلال الحاسوب </w:t>
      </w:r>
      <w:r w:rsidRPr="00A93E28">
        <w:rPr>
          <w:rFonts w:asciiTheme="majorBidi" w:hAnsiTheme="majorBidi" w:cstheme="majorBidi"/>
          <w:sz w:val="24"/>
          <w:szCs w:val="24"/>
          <w:lang w:bidi="ar-LB"/>
        </w:rPr>
        <w:t>(GUI)</w:t>
      </w:r>
      <w:r w:rsidRPr="00A93E28">
        <w:rPr>
          <w:rFonts w:asciiTheme="majorBidi" w:hAnsiTheme="majorBidi" w:cstheme="majorBidi"/>
          <w:sz w:val="24"/>
          <w:szCs w:val="24"/>
          <w:rtl/>
          <w:lang w:bidi="ar-LB"/>
        </w:rPr>
        <w:t xml:space="preserve"> عند بداية الحرق.</w:t>
      </w:r>
    </w:p>
    <w:p w:rsidR="00A37AA7" w:rsidRPr="00A93E28" w:rsidRDefault="00A37AA7" w:rsidP="00483067">
      <w:pPr>
        <w:pStyle w:val="ListParagraph"/>
        <w:rPr>
          <w:rFonts w:asciiTheme="majorBidi" w:hAnsiTheme="majorBidi" w:cstheme="majorBidi"/>
          <w:sz w:val="24"/>
          <w:szCs w:val="24"/>
          <w:rtl/>
          <w:lang w:bidi="ar-LB"/>
        </w:rPr>
      </w:pPr>
    </w:p>
    <w:p w:rsidR="00483067" w:rsidRPr="00A37AA7" w:rsidRDefault="00483067" w:rsidP="00A37AA7">
      <w:pPr>
        <w:pStyle w:val="Heading3"/>
        <w:bidi/>
        <w:rPr>
          <w:rFonts w:eastAsia="Wingdings-Regular"/>
        </w:rPr>
      </w:pPr>
      <w:bookmarkStart w:id="51" w:name="_Toc102220908"/>
      <w:r w:rsidRPr="00A37AA7">
        <w:rPr>
          <w:rFonts w:eastAsia="Wingdings-Regular"/>
          <w:szCs w:val="22"/>
          <w:rtl/>
        </w:rPr>
        <w:lastRenderedPageBreak/>
        <w:t xml:space="preserve">طريقة توصيل ال </w:t>
      </w:r>
      <w:r w:rsidRPr="00A37AA7">
        <w:rPr>
          <w:rFonts w:eastAsia="Wingdings-Regular"/>
        </w:rPr>
        <w:t>fans</w:t>
      </w:r>
      <w:r w:rsidRPr="00A37AA7">
        <w:rPr>
          <w:rFonts w:eastAsia="Wingdings-Regular"/>
          <w:szCs w:val="22"/>
          <w:rtl/>
        </w:rPr>
        <w:t xml:space="preserve"> مع ال </w:t>
      </w:r>
      <w:r w:rsidRPr="00A37AA7">
        <w:rPr>
          <w:rFonts w:eastAsia="Wingdings-Regular"/>
        </w:rPr>
        <w:t>PLC</w:t>
      </w:r>
      <w:bookmarkEnd w:id="51"/>
    </w:p>
    <w:p w:rsidR="00483067" w:rsidRPr="004E1614" w:rsidRDefault="00483067" w:rsidP="00483067">
      <w:pPr>
        <w:rPr>
          <w:rFonts w:asciiTheme="majorBidi" w:eastAsia="Wingdings-Regular" w:hAnsiTheme="majorBidi" w:cstheme="majorBidi"/>
          <w:sz w:val="16"/>
          <w:szCs w:val="16"/>
          <w:u w:val="single"/>
          <w:lang w:val="en-US" w:bidi="ar-LB"/>
        </w:rPr>
      </w:pPr>
    </w:p>
    <w:p w:rsidR="00483067" w:rsidRPr="00A93E28" w:rsidRDefault="00483067" w:rsidP="00483067">
      <w:pPr>
        <w:ind w:left="1260"/>
        <w:rPr>
          <w:rFonts w:asciiTheme="majorBidi" w:eastAsia="Wingdings-Regular" w:hAnsiTheme="majorBidi" w:cstheme="majorBidi"/>
          <w:sz w:val="24"/>
          <w:szCs w:val="24"/>
          <w:u w:val="single"/>
          <w:lang w:val="en-US" w:bidi="ar-LB"/>
        </w:rPr>
      </w:pPr>
      <w:r w:rsidRPr="00A93E28">
        <w:rPr>
          <w:rFonts w:asciiTheme="majorBidi" w:eastAsia="Wingdings-Regular" w:hAnsiTheme="majorBidi" w:cstheme="majorBidi"/>
          <w:sz w:val="24"/>
          <w:szCs w:val="24"/>
          <w:u w:val="single"/>
          <w:lang w:val="en-US" w:bidi="ar-LB"/>
        </w:rPr>
        <w:t>(Relay1 for Supply fans)</w:t>
      </w:r>
    </w:p>
    <w:p w:rsidR="00483067" w:rsidRPr="004E1614" w:rsidRDefault="00483067" w:rsidP="00483067">
      <w:pPr>
        <w:rPr>
          <w:rFonts w:asciiTheme="majorBidi" w:eastAsia="Wingdings-Regular" w:hAnsiTheme="majorBidi" w:cstheme="majorBidi"/>
          <w:sz w:val="28"/>
          <w:szCs w:val="28"/>
          <w:u w:val="single"/>
          <w:rtl/>
          <w:lang w:val="en-US" w:bidi="ar-LB"/>
        </w:rPr>
      </w:pPr>
      <w:r w:rsidRPr="004E1614">
        <w:rPr>
          <w:rFonts w:asciiTheme="majorBidi" w:hAnsiTheme="majorBidi" w:cstheme="majorBidi"/>
          <w:sz w:val="28"/>
          <w:szCs w:val="28"/>
          <w:lang w:val="en-US"/>
        </w:rPr>
        <w:t xml:space="preserve">                              </w:t>
      </w:r>
      <w:r>
        <w:rPr>
          <w:rFonts w:asciiTheme="majorBidi" w:hAnsiTheme="majorBidi" w:cstheme="majorBidi"/>
          <w:sz w:val="28"/>
          <w:szCs w:val="28"/>
          <w:lang w:val="en-US"/>
        </w:rPr>
        <w:t xml:space="preserve">        </w:t>
      </w:r>
      <w:r w:rsidRPr="004E1614">
        <w:rPr>
          <w:rFonts w:asciiTheme="majorBidi" w:hAnsiTheme="majorBidi" w:cstheme="majorBidi"/>
          <w:sz w:val="28"/>
          <w:szCs w:val="28"/>
          <w:lang w:val="en-US"/>
        </w:rPr>
        <w:t xml:space="preserve"> (</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698176" behindDoc="0" locked="0" layoutInCell="1" allowOverlap="1" wp14:anchorId="30526788" wp14:editId="645AA113">
                <wp:simplePos x="0" y="0"/>
                <wp:positionH relativeFrom="column">
                  <wp:posOffset>2588260</wp:posOffset>
                </wp:positionH>
                <wp:positionV relativeFrom="paragraph">
                  <wp:posOffset>36195</wp:posOffset>
                </wp:positionV>
                <wp:extent cx="2930525" cy="1213485"/>
                <wp:effectExtent l="0" t="0" r="22225" b="5715"/>
                <wp:wrapNone/>
                <wp:docPr id="18743" name="Group 13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213485"/>
                          <a:chOff x="2743034" y="1088334"/>
                          <a:chExt cx="2930946" cy="1214324"/>
                        </a:xfrm>
                      </wpg:grpSpPr>
                      <wpg:grpSp>
                        <wpg:cNvPr id="18744" name="Group 150703"/>
                        <wpg:cNvGrpSpPr>
                          <a:grpSpLocks/>
                        </wpg:cNvGrpSpPr>
                        <wpg:grpSpPr bwMode="auto">
                          <a:xfrm>
                            <a:off x="2955738" y="1088334"/>
                            <a:ext cx="2718242" cy="904868"/>
                            <a:chOff x="487" y="5655"/>
                            <a:chExt cx="27183" cy="9051"/>
                          </a:xfrm>
                        </wpg:grpSpPr>
                        <wps:wsp>
                          <wps:cNvPr id="18745" name="Straight Connector 150663"/>
                          <wps:cNvCnPr>
                            <a:cxnSpLocks noChangeShapeType="1"/>
                          </wps:cNvCnPr>
                          <wps:spPr bwMode="auto">
                            <a:xfrm flipH="1">
                              <a:off x="487" y="7871"/>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746" name="Group 150700"/>
                          <wpg:cNvGrpSpPr>
                            <a:grpSpLocks/>
                          </wpg:cNvGrpSpPr>
                          <wpg:grpSpPr bwMode="auto">
                            <a:xfrm>
                              <a:off x="20752" y="5655"/>
                              <a:ext cx="6918" cy="9051"/>
                              <a:chOff x="0" y="2236"/>
                              <a:chExt cx="6917" cy="9051"/>
                            </a:xfrm>
                          </wpg:grpSpPr>
                          <wps:wsp>
                            <wps:cNvPr id="18747"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748" name="Group 150697"/>
                            <wpg:cNvGrpSpPr>
                              <a:grpSpLocks/>
                            </wpg:cNvGrpSpPr>
                            <wpg:grpSpPr bwMode="auto">
                              <a:xfrm>
                                <a:off x="0" y="2236"/>
                                <a:ext cx="6917" cy="9051"/>
                                <a:chOff x="0" y="2236"/>
                                <a:chExt cx="6917" cy="9051"/>
                              </a:xfrm>
                            </wpg:grpSpPr>
                            <wps:wsp>
                              <wps:cNvPr id="18749"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750" name="Group 150696"/>
                              <wpg:cNvGrpSpPr>
                                <a:grpSpLocks/>
                              </wpg:cNvGrpSpPr>
                              <wpg:grpSpPr bwMode="auto">
                                <a:xfrm>
                                  <a:off x="0" y="2236"/>
                                  <a:ext cx="6917" cy="9051"/>
                                  <a:chOff x="0" y="2236"/>
                                  <a:chExt cx="6917" cy="9051"/>
                                </a:xfrm>
                              </wpg:grpSpPr>
                              <wps:wsp>
                                <wps:cNvPr id="18751" name="Straight Connector 150580"/>
                                <wps:cNvCnPr>
                                  <a:cxnSpLocks noChangeShapeType="1"/>
                                </wps:cNvCnPr>
                                <wps:spPr bwMode="auto">
                                  <a:xfrm>
                                    <a:off x="5168" y="252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52"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53" name="Text Box 150684"/>
                                <wps:cNvSpPr txBox="1">
                                  <a:spLocks noChangeArrowheads="1"/>
                                </wps:cNvSpPr>
                                <wps:spPr bwMode="auto">
                                  <a:xfrm>
                                    <a:off x="614" y="7871"/>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754"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755"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756" name="Group 150702"/>
                          <wpg:cNvGrpSpPr>
                            <a:grpSpLocks/>
                          </wpg:cNvGrpSpPr>
                          <wpg:grpSpPr bwMode="auto">
                            <a:xfrm>
                              <a:off x="659" y="7933"/>
                              <a:ext cx="22460" cy="6680"/>
                              <a:chOff x="-6020" y="-1449"/>
                              <a:chExt cx="22460" cy="6680"/>
                            </a:xfrm>
                          </wpg:grpSpPr>
                          <wps:wsp>
                            <wps:cNvPr id="18757"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R1</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758"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59" name="Straight Connector 150664"/>
                            <wps:cNvCnPr>
                              <a:cxnSpLocks noChangeShapeType="1"/>
                            </wps:cNvCnPr>
                            <wps:spPr bwMode="auto">
                              <a:xfrm rot="16200000" flipH="1">
                                <a:off x="3897" y="-762"/>
                                <a:ext cx="137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60"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61"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762" name="Picture 13750"/>
                          <pic:cNvPicPr>
                            <a:picLocks noChangeAspect="1"/>
                          </pic:cNvPicPr>
                        </pic:nvPicPr>
                        <pic:blipFill rotWithShape="1">
                          <a:blip r:embed="rId123">
                            <a:extLst>
                              <a:ext uri="{28A0092B-C50C-407E-A947-70E740481C1C}">
                                <a14:useLocalDpi xmlns:a14="http://schemas.microsoft.com/office/drawing/2010/main" val="0"/>
                              </a:ext>
                            </a:extLst>
                          </a:blip>
                          <a:srcRect l="54185" t="59652" r="27269" b="2652"/>
                          <a:stretch/>
                        </pic:blipFill>
                        <pic:spPr bwMode="auto">
                          <a:xfrm>
                            <a:off x="2743034" y="1190459"/>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0526788" id="Group 13716" o:spid="_x0000_s1286" style="position:absolute;left:0;text-align:left;margin-left:203.8pt;margin-top:2.85pt;width:230.75pt;height:95.55pt;z-index:251698176;mso-width-relative:margin;mso-height-relative:margin" coordorigin="27430,10883" coordsize="29309,12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">
                <v:group id="_x0000_s1287" style="position:absolute;left:29557;top:10883;width:27182;height:9049" coordorigin="487,5655" coordsize="27183,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quNsUAAADeAAAADwAAAGRycy9kb3ducmV2LnhtbERPS2vCQBC+F/wPywje&#10;dBNrVaKriLSlBxF8gHgbsmMSzM6G7JrEf98tCL3Nx/ec5bozpWiodoVlBfEoAkGcWl1wpuB8+hrO&#10;QTiPrLG0TAqe5GC96r0tMdG25QM1R5+JEMIuQQW591UipUtzMuhGtiIO3M3WBn2AdSZ1jW0IN6Uc&#10;R9FUGiw4NORY0Tan9H58GAXfLbab9/iz2d1v2+f19LG/7GJSatDvNgsQnjr/L365f3SYP59N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66rjbFAAAA3gAA&#10;AA8AAAAAAAAAAAAAAAAAqgIAAGRycy9kb3ducmV2LnhtbFBLBQYAAAAABAAEAPoAAACcAwAAAAA=&#10;">
                  <v:line id="Straight Connector 150663" o:spid="_x0000_s1288" style="position:absolute;flip:x;visibility:visible;mso-wrap-style:square" from="487,7871" to="11461,7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ND8MUAAADeAAAADwAAAGRycy9kb3ducmV2LnhtbERPTWvCQBC9C/6HZQRvdaOk1UZXKWJL&#10;FURqe/E2ZMckNjsbdrcx/fduoeBtHu9zFqvO1KIl5yvLCsajBARxbnXFhYKvz9eHGQgfkDXWlknB&#10;L3lYLfu9BWbaXvmD2mMoRAxhn6GCMoQmk9LnJRn0I9sQR+5sncEQoSukdniN4aaWkyR5kgYrjg0l&#10;NrQuKf8+/hgF6WFf693l0LZN9bw9p6c3t2Gj1HDQvcxBBOrCXfzvftdx/myaPsLfO/EG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mND8MUAAADeAAAADwAAAAAAAAAA&#10;AAAAAAChAgAAZHJzL2Rvd25yZXYueG1sUEsFBgAAAAAEAAQA+QAAAJMDAAAAAA==&#10;" strokecolor="black [3200]" strokeweight="1pt">
                    <v:stroke joinstyle="miter"/>
                  </v:line>
                  <v:group id="Group 150700" o:spid="_x0000_s1289" style="position:absolute;left:20752;top:5655;width:6918;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SV2sUAAADeAAAADwAAAGRycy9kb3ducmV2LnhtbERPS2vCQBC+F/wPywi9&#10;6Sa2VYmuIqKlBxF8gHgbsmMSzM6G7JrEf98tCL3Nx/ec+bIzpWiodoVlBfEwAkGcWl1wpuB82g6m&#10;IJxH1lhaJgVPcrBc9N7mmGjb8oGao89ECGGXoILc+yqR0qU5GXRDWxEH7mZrgz7AOpO6xjaEm1KO&#10;omgsDRYcGnKsaJ1Tej8+jILvFtvVR7xpdvfb+nk9fe0vu5iUeu93qxkIT53/F7/cPzrMn04+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kldrFAAAA3gAA&#10;AA8AAAAAAAAAAAAAAAAAqgIAAGRycy9kb3ducmV2LnhtbFBLBQYAAAAABAAEAPoAAACcAwAAAAA=&#10;">
                    <v:shape id="Flowchart: Connector 150657" o:spid="_x0000_s1290"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TBscA&#10;AADeAAAADwAAAGRycy9kb3ducmV2LnhtbESP3WoCMRCF7wu+QxjBu5r4Q5WtUbSwKO2N2j7AsJlu&#10;VjeT7Sbq+vamUOjdDOfM+c4sVp2rxZXaUHnWMBoqEMSFNxWXGr4+8+c5iBCRDdaeScOdAqyWvacF&#10;Zsbf+EDXYyxFCuGQoQYbY5NJGQpLDsPQN8RJ+/atw5jWtpSmxVsKd7UcK/UiHVacCBYberNUnI8X&#10;lyD5z8f+Mr2/b8+nNavJzgaVb7Qe9Lv1K4hIXfw3/13vTKo/n01n8PtOmkE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KUwbHAAAA3gAAAA8AAAAAAAAAAAAAAAAAmAIAAGRy&#10;cy9kb3ducmV2LnhtbFBLBQYAAAAABAAEAPUAAACMAwAAAAA=&#10;" fillcolor="black [3200]" strokecolor="black [1600]" strokeweight="1pt">
                      <v:stroke joinstyle="miter"/>
                    </v:shape>
                    <v:group id="Group 150697" o:spid="_x0000_s1291"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3pDPIAAAA&#10;3gAAAA8AAAAAAAAAAAAAAAAAqgIAAGRycy9kb3ducmV2LnhtbFBLBQYAAAAABAAEAPoAAACfAwAA&#10;AAA=&#10;">
                      <v:line id="Straight Connector 150581" o:spid="_x0000_s1292"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5J9cUAAADeAAAADwAAAGRycy9kb3ducmV2LnhtbERPTWvCQBC9C/0PyxS86aYlaExdpRQt&#10;VRCp7aW3ITsmabOzYXeN8d+7gtDbPN7nzJe9aURHzteWFTyNExDEhdU1lwq+v9ajDIQPyBoby6Tg&#10;Qh6Wi4fBHHNtz/xJ3SGUIoawz1FBFUKbS+mLigz6sW2JI3e0zmCI0JVSOzzHcNPI5ySZSIM1x4YK&#10;W3qrqPg7nIyCdL9r9PZ333VtPdsc0593t2Kj1PCxf30BEagP/+K7+0PH+dk0ncHtnXiD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5J9cUAAADeAAAADwAAAAAAAAAA&#10;AAAAAAChAgAAZHJzL2Rvd25yZXYueG1sUEsFBgAAAAAEAAQA+QAAAJMDAAAAAA==&#10;" strokecolor="black [3200]" strokeweight="1pt">
                        <v:stroke joinstyle="miter"/>
                      </v:line>
                      <v:group id="Group 150696" o:spid="_x0000_s1293"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RYPujIAAAA&#10;3gAAAA8AAAAAAAAAAAAAAAAAqgIAAGRycy9kb3ducmV2LnhtbFBLBQYAAAAABAAEAPoAAACfAwAA&#10;AAA=&#10;">
                        <v:line id="Straight Connector 150580" o:spid="_x0000_s1294" style="position:absolute;visibility:visible;mso-wrap-style:square" from="5168,2524" to="5168,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OB2cMAAADeAAAADwAAAGRycy9kb3ducmV2LnhtbERPS4vCMBC+C/sfwix409QFq61GWRaE&#10;vSy4vvA4NmNbbCYlidr992ZB8DYf33Pmy8404kbO15YVjIYJCOLC6ppLBbvtajAF4QOyxsYyKfgj&#10;D8vFW2+OubZ3/qXbJpQihrDPUUEVQptL6YuKDPqhbYkjd7bOYIjQlVI7vMdw08iPJEmlwZpjQ4Ut&#10;fVVUXDZXo2BPh4tLs0yuTsfr+mx2Warlj1L99+5zBiJQF17ip/tbx/nTyXgE/+/EG+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zgdnDAAAA3gAAAA8AAAAAAAAAAAAA&#10;AAAAoQIAAGRycy9kb3ducmV2LnhtbFBLBQYAAAAABAAEAPkAAACRAwAAAAA=&#10;" strokecolor="black [3200]" strokeweight="1pt">
                          <v:stroke joinstyle="miter"/>
                        </v:line>
                        <v:line id="Straight Connector 150662" o:spid="_x0000_s1295"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JmXsMAAADeAAAADwAAAGRycy9kb3ducmV2LnhtbERP3WrCMBS+H+wdwhF2N1MLU9cZpQgb&#10;siure4BDc5YUm5Ouibbb0y+C4N35+H7PajO6VlyoD41nBbNpBoK49rpho+Dr+P68BBEissbWMyn4&#10;pQCb9ePDCgvtB67ocohGpBAOBSqwMXaFlKG25DBMfUecuG/fO4wJ9kbqHocU7lqZZ9lcOmw4NVjs&#10;aGupPh3OTsHw8dd9WvNamgp3Vb3Px3L2Y5V6mozlG4hIY7yLb+6dTvOXi5ccru+kG+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yZl7DAAAA3gAAAA8AAAAAAAAAAAAA&#10;AAAAoQIAAGRycy9kb3ducmV2LnhtbFBLBQYAAAAABAAEAPkAAACRAwAAAAA=&#10;" strokecolor="black [3200]" strokeweight="1pt">
                          <v:stroke joinstyle="miter"/>
                        </v:line>
                        <v:shape id="Text Box 150684" o:spid="_x0000_s1296" type="#_x0000_t202" style="position:absolute;left:614;top:7871;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J5U8UA&#10;AADeAAAADwAAAGRycy9kb3ducmV2LnhtbERPS2vCQBC+F/wPywi91Y0WNURXkYBYih58XLyN2TEJ&#10;Zmdjdqupv75bELzNx/ec6bw1lbhR40rLCvq9CARxZnXJuYLDfvkRg3AeWWNlmRT8koP5rPM2xUTb&#10;O2/ptvO5CCHsElRQeF8nUrqsIIOuZ2viwJ1tY9AH2ORSN3gP4aaSgygaSYMlh4YCa0oLyi67H6Pg&#10;O11ucHsamPhRpav1eVFfD8ehUu/ddjEB4an1L/HT/aXD/Hg8/IT/d8IN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wnlTxQAAAN4AAAAPAAAAAAAAAAAAAAAAAJgCAABkcnMv&#10;ZG93bnJldi54bWxQSwUGAAAAAAQABAD1AAAAig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297"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FykcQA&#10;AADeAAAADwAAAGRycy9kb3ducmV2LnhtbERPzWoCMRC+F/oOYQpeimartS5bo5TCghcPah9g3IzZ&#10;xc1ku0nX+PZGEHqbj+93lutoWzFQ7xvHCt4mGQjiyumGjYKfQznOQfiArLF1TAqu5GG9en5aYqHd&#10;hXc07IMRKYR9gQrqELpCSl/VZNFPXEecuJPrLYYEeyN1j5cUbls5zbIPabHh1FBjR981Vef9n1Vw&#10;NOd2OwvxcMqH4/C7ey2nJpZKjV7i1yeIQDH8ix/ujU7z88X8He7vpB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BcpH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298"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XCsQA&#10;AADeAAAADwAAAGRycy9kb3ducmV2LnhtbERPzWoCMRC+C75DGKEXqdkqtsvWKKWw0IsHfx5g3IzZ&#10;xc1ku0nX9O2NIHibj+93VptoWzFQ7xvHCt5mGQjiyumGjYLjoXzNQfiArLF1TAr+ycNmPR6tsNDu&#10;yjsa9sGIFMK+QAV1CF0hpa9qsuhnriNO3Nn1FkOCvZG6x2sKt62cZ9m7tNhwaqixo++aqsv+zyo4&#10;mUu7XYR4OOfDafjdTcu5iaVSL5P49QkiUAxP8cP9o9P8/GO5hPs76Qa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N1wr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299" style="position:absolute;left:659;top:7933;width:22460;height:6680" coordorigin="-6020,-1449" coordsize="22460,6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0DB8QAAADeAAAADwAAAGRycy9kb3ducmV2LnhtbERPS4vCMBC+C/6HMMLe&#10;1rSKD6pRRNZlD7LgA8Tb0IxtsZmUJtvWf78RBG/z8T1nue5MKRqqXWFZQTyMQBCnVhecKTifdp9z&#10;EM4jaywtk4IHOViv+r0lJtq2fKDm6DMRQtglqCD3vkqkdGlOBt3QVsSBu9naoA+wzqSusQ3hppSj&#10;KJpKgwWHhhwr2uaU3o9/RsF3i+1mHH81+/tt+7ieJr+XfUxKfQy6zQKEp86/xS/3jw7z57PJF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0DB8QAAADeAAAA&#10;DwAAAAAAAAAAAAAAAACqAgAAZHJzL2Rvd25yZXYueG1sUEsFBgAAAAAEAAQA+gAAAJsDAAAAAA==&#10;">
                    <v:rect id="Rectangle 150555" o:spid="_x0000_s1300"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Ps5sQA&#10;AADeAAAADwAAAGRycy9kb3ducmV2LnhtbERPzWoCMRC+F/oOYYReSs1WsS6rUUphwYsHfx5g3IzZ&#10;xc1ku0nX9O2NIHibj+93lutoWzFQ7xvHCj7HGQjiyumGjYLjofzIQfiArLF1TAr+ycN69fqyxEK7&#10;K+9o2AcjUgj7AhXUIXSFlL6qyaIfu444cWfXWwwJ9kbqHq8p3LZykmVf0mLDqaHGjn5qqi77P6vg&#10;ZC7tdhri4ZwPp+F3915OTCyVehvF7wWIQDE8xQ/3Rqf5+Xw2h/s76Qa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T7Ob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R1</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301"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t6s8gAAADeAAAADwAAAGRycy9kb3ducmV2LnhtbESPQU/CQBCF7yT8h82QeJOtBBUrCyFG&#10;iZIQInrxNukObaE72+wupf5752DCbSbvzXvfzJe9a1RHIdaeDdyNM1DEhbc1lwa+v95uZ6BiQrbY&#10;eCYDvxRhuRgO5phbf+FP6vapVBLCMUcDVUptrnUsKnIYx74lFu3gg8Mkayi1DXiRcNfoSZY9aIc1&#10;S0OFLb1UVJz2Z2dguts2dnPcdV1bP30cpj/r8MrOmJtRv3oGlahPV/P/9bsV/NnjvfDKOzKDXv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bt6s8gAAADeAAAADwAAAAAA&#10;AAAAAAAAAAChAgAAZHJzL2Rvd25yZXYueG1sUEsFBgAAAAAEAAQA+QAAAJYDAAAAAA==&#10;" strokecolor="black [3200]" strokeweight="1pt">
                      <v:stroke joinstyle="miter"/>
                    </v:line>
                    <v:line id="Straight Connector 150664" o:spid="_x0000_s1302" style="position:absolute;rotation:90;flip:x;visibility:visible;mso-wrap-style:square" from="3897,-762" to="5270,-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0L8QAAADeAAAADwAAAGRycy9kb3ducmV2LnhtbERP3WrCMBS+H/gO4Qx2N1OFbdoZpQiK&#10;eGW7PcChOUvKmpPaRNvt6c1A2N35+H7PajO6VlypD41nBbNpBoK49rpho+DzY/e8ABEissbWMyn4&#10;oQCb9eRhhbn2A5d0raIRKYRDjgpsjF0uZagtOQxT3xEn7sv3DmOCvZG6xyGFu1bOs+xVOmw4NVjs&#10;aGup/q4uTsGw/+2O1iwLU+KhrE/zsZidrVJPj2PxDiLSGP/Fd/dBp/mLt5cl/L2Tbp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VvQvxAAAAN4AAAAPAAAAAAAAAAAA&#10;AAAAAKECAABkcnMvZG93bnJldi54bWxQSwUGAAAAAAQABAD5AAAAkgMAAAAA&#10;" strokecolor="black [3200]" strokeweight="1pt">
                      <v:stroke joinstyle="miter"/>
                    </v:line>
                    <v:line id="Straight Connector 150666" o:spid="_x0000_s1303"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8CMgAAADeAAAADwAAAGRycy9kb3ducmV2LnhtbESPQWvCQBCF7wX/wzKCt7qpiLWpqxRp&#10;RYUitb30NmTHJG12NuyuMf5751DobYZ58977FqveNaqjEGvPBh7GGSjiwtuaSwNfn2/3c1AxIVts&#10;PJOBK0VYLQd3C8ytv/AHdcdUKjHhmKOBKqU21zoWFTmMY98Sy+3kg8Mkayi1DXgRc9foSZbNtMOa&#10;JaHCltYVFb/HszMwPbw3dv9z6Lq2ftqdpt+b8MrOmNGwf3kGlahP/+K/762V+vPHmQAIjsygl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G8CMgAAADeAAAADwAAAAAA&#10;AAAAAAAAAAChAgAAZHJzL2Rvd25yZXYueG1sUEsFBgAAAAAEAAQA+QAAAJYDAAAAAA==&#10;" strokecolor="black [3200]" strokeweight="1pt">
                      <v:stroke joinstyle="miter"/>
                    </v:line>
                    <v:shape id="_x0000_s1304"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CIAsQA&#10;AADeAAAADwAAAGRycy9kb3ducmV2LnhtbERPTYvCMBC9C/sfwgjeNFVYLV2jSEFcRA+6XvY224xt&#10;sZl0m6jVX28Ewds83udM562pxIUaV1pWMBxEIIgzq0vOFRx+lv0YhPPIGivLpOBGDuazj84UE22v&#10;vKPL3ucihLBLUEHhfZ1I6bKCDLqBrYkDd7SNQR9gk0vd4DWEm0qOomgsDZYcGgqsKS0oO+3PRsE6&#10;XW5x9zcy8b1KV5vjov4//H4q1eu2iy8Qnlr/Fr/c3zrMjyfjITzfCT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wiALEAAAA3gAAAA8AAAAAAAAAAAAAAAAAmAIAAGRycy9k&#10;b3ducmV2LnhtbFBLBQYAAAAABAAEAPUAAACJAw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13750" o:spid="_x0000_s1305" type="#_x0000_t75" style="position:absolute;left:27430;top:11904;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IpO3HAAAA3gAAAA8AAABkcnMvZG93bnJldi54bWxEj09rwkAQxe8Fv8MygpeiG6VETV1FlBYv&#10;Qvxz8TZmp0kwOxuyq0m/fbcgeJvhvXm/N4tVZyrxoMaVlhWMRxEI4szqknMF59PXcAbCeWSNlWVS&#10;8EsOVsve2wITbVs+0OPocxFC2CWooPC+TqR0WUEG3cjWxEH7sY1BH9Yml7rBNoSbSk6iKJYGSw6E&#10;AmvaFJTdjncTIJfdtszisbl+c+ra/Uf6Hs9TpQb9bv0JwlPnX+bn9U6H+rNpPIH/d8IMcvk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FIpO3HAAAA3gAAAA8AAAAAAAAAAAAA&#10;AAAAnwIAAGRycy9kb3ducmV2LnhtbFBLBQYAAAAABAAEAPcAAACTAwAAAAA=&#10;">
                  <v:imagedata r:id="rId124" o:title="" croptop="39094f" cropbottom="1738f" cropleft="35511f" cropright="17871f"/>
                  <v:path arrowok="t"/>
                </v:shape>
              </v:group>
            </w:pict>
          </mc:Fallback>
        </mc:AlternateContent>
      </w: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s">
            <w:drawing>
              <wp:anchor distT="4294967295" distB="4294967295" distL="114299" distR="114299" simplePos="0" relativeHeight="251699200" behindDoc="0" locked="0" layoutInCell="1" allowOverlap="1" wp14:anchorId="03E2397C" wp14:editId="18C40CE3">
                <wp:simplePos x="0" y="0"/>
                <wp:positionH relativeFrom="column">
                  <wp:posOffset>3886199</wp:posOffset>
                </wp:positionH>
                <wp:positionV relativeFrom="paragraph">
                  <wp:posOffset>2124074</wp:posOffset>
                </wp:positionV>
                <wp:extent cx="0" cy="0"/>
                <wp:effectExtent l="0" t="0" r="0" b="0"/>
                <wp:wrapNone/>
                <wp:docPr id="18742" name="Straight Connector 11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8DFB8AD" id="Straight Connector 1173" o:spid="_x0000_s1026" style="position:absolute;z-index:251699200;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306pt,167.25pt" to="306pt,1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" strokecolor="#4579b8 [3044]">
                <o:lock v:ext="edit" shapetype="f"/>
              </v:line>
            </w:pict>
          </mc:Fallback>
        </mc:AlternateConten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700224" behindDoc="0" locked="0" layoutInCell="1" allowOverlap="1" wp14:anchorId="342F14D7" wp14:editId="0D3F54AD">
                <wp:simplePos x="0" y="0"/>
                <wp:positionH relativeFrom="column">
                  <wp:posOffset>1908810</wp:posOffset>
                </wp:positionH>
                <wp:positionV relativeFrom="paragraph">
                  <wp:posOffset>74295</wp:posOffset>
                </wp:positionV>
                <wp:extent cx="3204210" cy="2220595"/>
                <wp:effectExtent l="0" t="0" r="0" b="8255"/>
                <wp:wrapNone/>
                <wp:docPr id="18731" name="Group 1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04210" cy="2220595"/>
                          <a:chOff x="0" y="0"/>
                          <a:chExt cx="3204210" cy="2220847"/>
                        </a:xfrm>
                      </wpg:grpSpPr>
                      <wpg:grpSp>
                        <wpg:cNvPr id="18732" name="Group 13752"/>
                        <wpg:cNvGrpSpPr/>
                        <wpg:grpSpPr>
                          <a:xfrm>
                            <a:off x="0" y="0"/>
                            <a:ext cx="1000359" cy="1102995"/>
                            <a:chOff x="2052287" y="0"/>
                            <a:chExt cx="1000997" cy="1103630"/>
                          </a:xfrm>
                        </wpg:grpSpPr>
                        <pic:pic xmlns:pic="http://schemas.openxmlformats.org/drawingml/2006/picture">
                          <pic:nvPicPr>
                            <pic:cNvPr id="18733" name="Picture 13754"/>
                            <pic:cNvPicPr>
                              <a:picLocks noChangeAspect="1"/>
                            </pic:cNvPicPr>
                          </pic:nvPicPr>
                          <pic:blipFill rotWithShape="1">
                            <a:blip r:embed="rId123">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34"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2052287" y="25879"/>
                              <a:ext cx="361950" cy="163830"/>
                            </a:xfrm>
                            <a:prstGeom prst="rect">
                              <a:avLst/>
                            </a:prstGeom>
                            <a:noFill/>
                            <a:ln>
                              <a:noFill/>
                            </a:ln>
                            <a:extLst>
                              <a:ext uri="{53640926-AAD7-44D8-BBD7-CCE9431645EC}">
                                <a14:shadowObscured xmlns:a14="http://schemas.microsoft.com/office/drawing/2010/main"/>
                              </a:ext>
                            </a:extLst>
                          </pic:spPr>
                        </pic:pic>
                        <wps:wsp>
                          <wps:cNvPr id="18735" name="Straight Connector 1152"/>
                          <wps:cNvCnPr/>
                          <wps:spPr>
                            <a:xfrm flipV="1">
                              <a:off x="2397777"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736"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2052646" y="249232"/>
                              <a:ext cx="335915" cy="15430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8737" name="Picture 1172"/>
                          <pic:cNvPicPr>
                            <a:picLocks noChangeAspect="1"/>
                          </pic:cNvPicPr>
                        </pic:nvPicPr>
                        <pic:blipFill>
                          <a:blip r:embed="rId129">
                            <a:extLst>
                              <a:ext uri="{28A0092B-C50C-407E-A947-70E740481C1C}">
                                <a14:useLocalDpi xmlns:a14="http://schemas.microsoft.com/office/drawing/2010/main" val="0"/>
                              </a:ext>
                            </a:extLst>
                          </a:blip>
                          <a:srcRect/>
                          <a:stretch>
                            <a:fillRect/>
                          </a:stretch>
                        </pic:blipFill>
                        <pic:spPr bwMode="auto">
                          <a:xfrm>
                            <a:off x="1371600" y="345057"/>
                            <a:ext cx="1832610" cy="1875790"/>
                          </a:xfrm>
                          <a:prstGeom prst="rect">
                            <a:avLst/>
                          </a:prstGeom>
                          <a:noFill/>
                          <a:ln>
                            <a:noFill/>
                          </a:ln>
                        </pic:spPr>
                      </pic:pic>
                      <wps:wsp>
                        <wps:cNvPr id="18738" name="Straight Connector 1174"/>
                        <wps:cNvCnPr/>
                        <wps:spPr>
                          <a:xfrm>
                            <a:off x="923026" y="655608"/>
                            <a:ext cx="845475"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739" name="Straight Connector 150658"/>
                        <wps:cNvCnPr>
                          <a:cxnSpLocks noChangeShapeType="1"/>
                        </wps:cNvCnPr>
                        <wps:spPr bwMode="auto">
                          <a:xfrm flipH="1">
                            <a:off x="552090" y="1302589"/>
                            <a:ext cx="118872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40" name="Straight Connector 150580"/>
                        <wps:cNvCnPr>
                          <a:cxnSpLocks noChangeShapeType="1"/>
                        </wps:cNvCnPr>
                        <wps:spPr bwMode="auto">
                          <a:xfrm>
                            <a:off x="526211" y="345057"/>
                            <a:ext cx="0" cy="978408"/>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41" name="Straight Connector 1177"/>
                        <wps:cNvCnPr/>
                        <wps:spPr>
                          <a:xfrm>
                            <a:off x="336430" y="336431"/>
                            <a:ext cx="190230"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0ACF6591" id="Group 1178" o:spid="_x0000_s1026" style="position:absolute;margin-left:150.3pt;margin-top:5.85pt;width:252.3pt;height:174.85pt;z-index:251700224" coordsize="32042,22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">
                <v:group id="Group 13752" o:spid="_x0000_s1027" style="position:absolute;width:10003;height:11029" coordorigin="20522" coordsize="10009,11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ngpMQAAADeAAAADwAAAGRycy9kb3ducmV2LnhtbERPS4vCMBC+L/gfwgh7&#10;W9Mqu0o1ioguexDBB4i3oRnbYjMpTWzrvzeCsLf5+J4zW3SmFA3VrrCsIB5EIIhTqwvOFJyOm68J&#10;COeRNZaWScGDHCzmvY8ZJtq2vKfm4DMRQtglqCD3vkqkdGlOBt3AVsSBu9raoA+wzqSusQ3hppTD&#10;KPqRBgsODTlWtMopvR3uRsFvi+1yFK+b7e26elyO37vzNialPvvdcgrCU+f/xW/3nw7zJ+PR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hngpMQAAADeAAAA&#10;DwAAAAAAAAAAAAAAAACqAgAAZHJzL2Rvd25yZXYueG1sUEsFBgAAAAAEAAQA+gAAAJsDAAAAAA==&#10;">
                  <v:shape id="Picture 13754" o:spid="_x0000_s1028"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CceLFAAAA3gAAAA8AAABkcnMvZG93bnJldi54bWxET01rwkAQvQv+h2WE3nRjLVVS1yBSqQcv&#10;WvU8ZKdJTHY27K4x9td3C4Xe5vE+Z5n1phEdOV9ZVjCdJCCIc6srLhScPrfjBQgfkDU2lknBgzxk&#10;q+Fgiam2dz5QdwyFiCHsU1RQhtCmUvq8JIN+YlviyH1ZZzBE6AqpHd5juGnkc5K8SoMVx4YSW9qU&#10;lNfHm1Hw7vrz+lEddt5+f1wvtt5fu5e9Uk+jfv0GIlAf/sV/7p2O8xfz2Qx+34k3yN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gnHixQAAAN4AAAAPAAAAAAAAAAAAAAAA&#10;AJ8CAABkcnMvZG93bnJldi54bWxQSwUGAAAAAAQABAD3AAAAkQMAAAAA&#10;">
                    <v:imagedata r:id="rId124" o:title="" croptop="14944f" cropbottom="26013f" cropleft="32170f" cropright="14915f"/>
                    <v:path arrowok="t"/>
                  </v:shape>
                  <v:shape id="Picture 150556" o:spid="_x0000_s1029" type="#_x0000_t75" style="position:absolute;left:20522;top:258;width:3620;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9WmDEAAAA3gAAAA8AAABkcnMvZG93bnJldi54bWxET81qwkAQvhd8h2UEb3WjFbXRVYLFouCl&#10;qw8wZKdJMDsbsmuMffpuQehtPr7fWW97W4uOWl85VjAZJyCIc2cqLhRczvvXJQgfkA3WjknBgzxs&#10;N4OXNabG3fmLOh0KEUPYp6igDKFJpfR5SRb92DXEkft2rcUQYVtI0+I9httaTpNkLi1WHBtKbGhX&#10;Un7VN6vg2r8fu+ykjx+1fnzOstP5sNM/So2GfbYCEagP/+Kn+2Di/OXibQZ/78Qb5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Y9WmDEAAAA3gAAAA8AAAAAAAAAAAAAAAAA&#10;nwIAAGRycy9kb3ducmV2LnhtbFBLBQYAAAAABAAEAPcAAACQAwAAAAA=&#10;">
                    <v:imagedata r:id="rId101" o:title="" croptop="16330f" cropbottom="44157f" cropleft="12217f" cropright="48966f"/>
                    <v:path arrowok="t"/>
                  </v:shape>
                  <v:line id="Straight Connector 1152" o:spid="_x0000_s1030" style="position:absolute;flip:y;visibility:visible;mso-wrap-style:square" from="23977,948" to="2737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EvJsYAAADeAAAADwAAAGRycy9kb3ducmV2LnhtbERPS2vCQBC+C/6HZQQvUjf1USV1FRFK&#10;JSK2tod6G7JjEpudDdlV03/fFQRv8/E9Z7ZoTCkuVLvCsoLnfgSCOLW64EzB99fb0xSE88gaS8uk&#10;4I8cLObt1gxjba/8SZe9z0QIYRejgtz7KpbSpTkZdH1bEQfuaGuDPsA6k7rGawg3pRxE0Ys0WHBo&#10;yLGiVU7p7/5sFLwb/7Mb6Y9Db3xImhNXm2SbTJTqdprlKwhPjX+I7+61DvOnk+EYbu+EG+T8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xLybGAAAA3gAAAA8AAAAAAAAA&#10;AAAAAAAAoQIAAGRycy9kb3ducmV2LnhtbFBLBQYAAAAABAAEAPkAAACUAwAAAAA=&#10;" strokecolor="red" strokeweight="2pt">
                    <v:shadow on="t" color="black" opacity="24903f" origin=",.5" offset="0,.55556mm"/>
                  </v:line>
                  <v:shape id="Picture 150556" o:spid="_x0000_s1031" type="#_x0000_t75" style="position:absolute;left:20526;top:2492;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eLlXEAAAA3gAAAA8AAABkcnMvZG93bnJldi54bWxET99rwjAQfh/4P4QT9lI0nQMt1SjiEAYD&#10;YSo+n83ZFJtL12Ta/vdmMPDtPr6ft1h1thY3an3lWMHbOAVBXDhdcangeNiOMhA+IGusHZOCnjys&#10;loOXBeba3fmbbvtQihjCPkcFJoQml9IXhiz6sWuII3dxrcUQYVtK3eI9httaTtJ0Ki1WHBsMNrQx&#10;VFz3v1ZBcu6Osz77OJU+kTIxP/3uq98o9Trs1nMQgbrwFP+7P3Wcn83ep/D3TrxBL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yeLlXEAAAA3gAAAA8AAAAAAAAAAAAAAAAA&#10;nwIAAGRycy9kb3ducmV2LnhtbFBLBQYAAAAABAAEAPcAAACQAwAAAAA=&#10;">
                    <v:imagedata r:id="rId101" o:title="" croptop="23505f" cropbottom="37259f" cropleft="12217f" cropright="49278f"/>
                    <v:path arrowok="t"/>
                  </v:shape>
                </v:group>
                <v:shape id="Picture 1172" o:spid="_x0000_s1032" type="#_x0000_t75" style="position:absolute;left:13716;top:3450;width:18326;height:187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9DbHFAAAA3gAAAA8AAABkcnMvZG93bnJldi54bWxET99rwjAQfhf2P4Qb7EVm0gm2dEYZg8EG&#10;Q9ANYW9Hc2vLmkuXxFr/eyMIvt3H9/OW69F2YiAfWscaspkCQVw503Kt4fvr7bEAESKywc4xaThR&#10;gPXqbrLE0rgjb2nYxVqkEA4lamhi7EspQ9WQxTBzPXHifp23GBP0tTQejyncdvJJqYW02HJqaLCn&#10;14aqv93Bavj/zPaZ/Dls/fAxLfJ9pzYnVFo/3I8vzyAijfEmvrrfTZpf5PMcLu+kG+TqD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Q2xxQAAAN4AAAAPAAAAAAAAAAAAAAAA&#10;AJ8CAABkcnMvZG93bnJldi54bWxQSwUGAAAAAAQABAD3AAAAkQMAAAAA&#10;">
                  <v:imagedata r:id="rId130" o:title=""/>
                  <v:path arrowok="t"/>
                </v:shape>
                <v:line id="Straight Connector 1174" o:spid="_x0000_s1033" style="position:absolute;visibility:visible;mso-wrap-style:square" from="9230,6556" to="17685,6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N38MAAADeAAAADwAAAGRycy9kb3ducmV2LnhtbESPS2/CMAzH70j7DpEncYOUhwbrCAiQ&#10;KnHlsbvXeG1H41RJgO7bzwek3Wz5//h5teldq+4UYuPZwGScgSIuvW24MnA5F6MlqJiQLbaeycAv&#10;RdisXwYrzK1/8JHup1QpCeGYo4E6pS7XOpY1OYxj3xHL7dsHh0nWUGkb8CHhrtXTLHvTDhuWhho7&#10;2tdUXk83JyXZzu8KHc/z+fb2fig+v5rqJxgzfO23H6AS9elf/HQfrOAvFzPhlXdkBr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4Dd/DAAAA3gAAAA8AAAAAAAAAAAAA&#10;AAAAoQIAAGRycy9kb3ducmV2LnhtbFBLBQYAAAAABAAEAPkAAACRAwAAAAA=&#10;" strokecolor="#4f81bd [3204]" strokeweight="2pt">
                  <v:shadow on="t" color="black" opacity="24903f" origin=",.5" offset="0,.55556mm"/>
                </v:line>
                <v:line id="Straight Connector 150658" o:spid="_x0000_s1034" style="position:absolute;flip:x;visibility:visible;mso-wrap-style:square" from="5520,13025" to="17408,13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g6iMYAAADeAAAADwAAAGRycy9kb3ducmV2LnhtbERPS2vCQBC+F/wPywi91Y0PqkZXKWJL&#10;K0jwcfE2ZMckNjsbdrcx/ffdQqG3+fies1x3phYtOV9ZVjAcJCCIc6srLhScT69PMxA+IGusLZOC&#10;b/KwXvUelphqe+cDtcdQiBjCPkUFZQhNKqXPSzLoB7YhjtzVOoMhQldI7fAew00tR0nyLA1WHBtK&#10;bGhTUv55/DIKJtm+1rtb1rZNNf+4Ti5vbstGqcd+97IAEagL/+I/97uO82fT8Rx+34k3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oOojGAAAA3gAAAA8AAAAAAAAA&#10;AAAAAAAAoQIAAGRycy9kb3ducmV2LnhtbFBLBQYAAAAABAAEAPkAAACUAwAAAAA=&#10;" strokecolor="black [3200]" strokeweight="1pt">
                  <v:stroke joinstyle="miter"/>
                </v:line>
                <v:line id="Straight Connector 150580" o:spid="_x0000_s1035" style="position:absolute;visibility:visible;mso-wrap-style:square" from="5262,3450" to="5262,13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ayn8cAAADeAAAADwAAAGRycy9kb3ducmV2LnhtbESPQWvCQBCF70L/wzKF3nTTUqJJXaUU&#10;hF4Eq7b0OM2OSTA7G3ZXjf/eORS8zTBv3nvffDm4Tp0pxNazgedJBoq48rbl2sB+txrPQMWEbLHz&#10;TAauFGG5eBjNsbT+wl903qZaiQnHEg00KfWl1rFqyGGc+J5YbgcfHCZZQ61twIuYu06/ZFmuHbYs&#10;CQ329NFQddyenIFv+jmGvCj06u/3tDm4fZFbvTbm6XF4fwOVaEh38f/3p5X6s+mrAAiOz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ZrKfxwAAAN4AAAAPAAAAAAAA&#10;AAAAAAAAAKECAABkcnMvZG93bnJldi54bWxQSwUGAAAAAAQABAD5AAAAlQMAAAAA&#10;" strokecolor="black [3200]" strokeweight="1pt">
                  <v:stroke joinstyle="miter"/>
                </v:line>
                <v:line id="Straight Connector 1177" o:spid="_x0000_s1036" style="position:absolute;visibility:visible;mso-wrap-style:square" from="3364,3364" to="5266,3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u2TcYAAADeAAAADwAAAGRycy9kb3ducmV2LnhtbESPQW/CMAyF70j7D5En7QZpGWNQCAhN&#10;m0DbaQzuVmPaisYpSQbh3xOkSbvZeu99fp4vo2nFmZxvLCvIBxkI4tLqhisFu5+P/gSED8gaW8uk&#10;4EoelouH3hwLbS/8TedtqESCsC9QQR1CV0jpy5oM+oHtiJN2sM5gSKurpHZ4SXDTymGWjaXBhtOF&#10;Gjt6q6k8bn9NouT7k5Hr4xT3n+7LvT+P40s8KfX0GFczEIFi+Df/pTc61Z+8jnK4v5Nm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btk3GAAAA3gAAAA8AAAAAAAAA&#10;AAAAAAAAoQIAAGRycy9kb3ducmV2LnhtbFBLBQYAAAAABAAEAPkAAACUAwAAAAA=&#10;" strokecolor="black [3040]"/>
              </v:group>
            </w:pict>
          </mc:Fallback>
        </mc:AlternateConten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Default="00483067" w:rsidP="00483067">
      <w:pPr>
        <w:rPr>
          <w:rFonts w:asciiTheme="majorBidi" w:hAnsiTheme="majorBidi" w:cstheme="majorBidi"/>
          <w:sz w:val="24"/>
          <w:szCs w:val="24"/>
          <w:lang w:val="en-US" w:eastAsia="en-US" w:bidi="ar-LB"/>
        </w:rPr>
      </w:pPr>
    </w:p>
    <w:p w:rsidR="00A37AA7" w:rsidRDefault="00A37AA7" w:rsidP="00483067">
      <w:pPr>
        <w:rPr>
          <w:rFonts w:asciiTheme="majorBidi" w:hAnsiTheme="majorBidi" w:cstheme="majorBidi"/>
          <w:sz w:val="24"/>
          <w:szCs w:val="24"/>
          <w:lang w:val="en-US" w:eastAsia="en-US" w:bidi="ar-LB"/>
        </w:rPr>
      </w:pPr>
    </w:p>
    <w:p w:rsidR="00A37AA7" w:rsidRDefault="00A37AA7" w:rsidP="00483067">
      <w:pPr>
        <w:rPr>
          <w:rFonts w:asciiTheme="majorBidi" w:hAnsiTheme="majorBidi" w:cstheme="majorBidi"/>
          <w:sz w:val="24"/>
          <w:szCs w:val="24"/>
          <w:lang w:val="en-US" w:eastAsia="en-US" w:bidi="ar-LB"/>
        </w:rPr>
      </w:pPr>
    </w:p>
    <w:p w:rsidR="00A37AA7" w:rsidRDefault="00A37AA7" w:rsidP="00483067">
      <w:pPr>
        <w:rPr>
          <w:rFonts w:asciiTheme="majorBidi" w:hAnsiTheme="majorBidi" w:cstheme="majorBidi"/>
          <w:sz w:val="24"/>
          <w:szCs w:val="24"/>
          <w:lang w:val="en-US" w:eastAsia="en-US" w:bidi="ar-LB"/>
        </w:rPr>
      </w:pPr>
    </w:p>
    <w:p w:rsidR="00A37AA7" w:rsidRDefault="00A37AA7" w:rsidP="00483067">
      <w:pPr>
        <w:rPr>
          <w:rFonts w:asciiTheme="majorBidi" w:hAnsiTheme="majorBidi" w:cstheme="majorBidi"/>
          <w:sz w:val="24"/>
          <w:szCs w:val="24"/>
          <w:lang w:val="en-US" w:eastAsia="en-US" w:bidi="ar-LB"/>
        </w:rPr>
      </w:pPr>
    </w:p>
    <w:p w:rsidR="006B39D8" w:rsidRPr="004E1614" w:rsidRDefault="006B39D8" w:rsidP="00483067">
      <w:pPr>
        <w:rPr>
          <w:rFonts w:asciiTheme="majorBidi" w:hAnsiTheme="majorBidi" w:cstheme="majorBidi"/>
          <w:sz w:val="24"/>
          <w:szCs w:val="24"/>
          <w:lang w:val="en-US" w:eastAsia="en-US" w:bidi="ar-LB"/>
        </w:rPr>
      </w:pPr>
    </w:p>
    <w:p w:rsidR="00483067" w:rsidRPr="00A37AA7" w:rsidRDefault="00483067" w:rsidP="00A37AA7">
      <w:pPr>
        <w:pStyle w:val="Heading3"/>
        <w:bidi/>
        <w:rPr>
          <w:szCs w:val="22"/>
          <w:rtl/>
        </w:rPr>
      </w:pPr>
      <w:bookmarkStart w:id="52" w:name="_Toc102220909"/>
      <w:r w:rsidRPr="00A37AA7">
        <w:rPr>
          <w:szCs w:val="22"/>
          <w:rtl/>
        </w:rPr>
        <w:t xml:space="preserve">التحكم ومراقبة ال </w:t>
      </w:r>
      <w:r w:rsidRPr="00A37AA7">
        <w:t>Supply fans</w:t>
      </w:r>
      <w:r w:rsidRPr="00A37AA7">
        <w:rPr>
          <w:szCs w:val="22"/>
          <w:rtl/>
        </w:rPr>
        <w:t>:</w:t>
      </w:r>
      <w:bookmarkEnd w:id="52"/>
    </w:p>
    <w:p w:rsidR="00483067" w:rsidRPr="00A93E28" w:rsidRDefault="00483067" w:rsidP="00483067">
      <w:pPr>
        <w:pStyle w:val="ListParagraph"/>
        <w:ind w:left="1260"/>
        <w:rPr>
          <w:rFonts w:asciiTheme="majorBidi" w:hAnsiTheme="majorBidi" w:cstheme="majorBidi"/>
          <w:sz w:val="24"/>
          <w:szCs w:val="24"/>
          <w:rtl/>
          <w:lang w:bidi="ar-LB"/>
        </w:rPr>
      </w:pPr>
      <w:r w:rsidRPr="00A93E28">
        <w:rPr>
          <w:rFonts w:asciiTheme="majorBidi" w:hAnsiTheme="majorBidi" w:cstheme="majorBidi"/>
          <w:sz w:val="24"/>
          <w:szCs w:val="24"/>
          <w:rtl/>
          <w:lang w:bidi="ar-LB"/>
        </w:rPr>
        <w:t xml:space="preserve">يتم التحكم ومراقبة ال </w:t>
      </w:r>
      <w:r w:rsidRPr="00A93E28">
        <w:rPr>
          <w:rFonts w:asciiTheme="majorBidi" w:hAnsiTheme="majorBidi" w:cstheme="majorBidi"/>
          <w:sz w:val="24"/>
          <w:szCs w:val="24"/>
          <w:lang w:bidi="ar-LB"/>
        </w:rPr>
        <w:t>Supply fans</w:t>
      </w:r>
      <w:r w:rsidRPr="00A93E28">
        <w:rPr>
          <w:rFonts w:asciiTheme="majorBidi" w:hAnsiTheme="majorBidi" w:cstheme="majorBidi"/>
          <w:sz w:val="24"/>
          <w:szCs w:val="24"/>
          <w:rtl/>
          <w:lang w:bidi="ar-LB"/>
        </w:rPr>
        <w:t xml:space="preserve"> بشكل يدوي عن طريق الحاسوب (</w:t>
      </w:r>
      <w:r w:rsidRPr="00A93E28">
        <w:rPr>
          <w:rFonts w:asciiTheme="majorBidi" w:hAnsiTheme="majorBidi" w:cstheme="majorBidi"/>
          <w:sz w:val="24"/>
          <w:szCs w:val="24"/>
          <w:lang w:bidi="ar-LB"/>
        </w:rPr>
        <w:t>User interface</w:t>
      </w:r>
      <w:r w:rsidRPr="00A93E28">
        <w:rPr>
          <w:rFonts w:asciiTheme="majorBidi" w:hAnsiTheme="majorBidi" w:cstheme="majorBidi"/>
          <w:sz w:val="24"/>
          <w:szCs w:val="24"/>
          <w:rtl/>
          <w:lang w:bidi="ar-LB"/>
        </w:rPr>
        <w:t xml:space="preserve">) بواسطة ال </w:t>
      </w:r>
      <w:r w:rsidRPr="00A93E28">
        <w:rPr>
          <w:rFonts w:asciiTheme="majorBidi" w:hAnsiTheme="majorBidi" w:cstheme="majorBidi"/>
          <w:sz w:val="24"/>
          <w:szCs w:val="24"/>
          <w:lang w:bidi="ar-LB"/>
        </w:rPr>
        <w:t>Modbus</w:t>
      </w:r>
      <w:r w:rsidRPr="00A93E28">
        <w:rPr>
          <w:rFonts w:asciiTheme="majorBidi" w:hAnsiTheme="majorBidi" w:cstheme="majorBidi"/>
          <w:sz w:val="24"/>
          <w:szCs w:val="24"/>
          <w:rtl/>
          <w:lang w:bidi="ar-LB"/>
        </w:rPr>
        <w:t xml:space="preserve"> على الشكل التالي :</w:t>
      </w:r>
    </w:p>
    <w:p w:rsidR="00483067" w:rsidRPr="00A93E28" w:rsidRDefault="00483067" w:rsidP="00483067">
      <w:pPr>
        <w:pStyle w:val="ListParagraph"/>
        <w:ind w:left="126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fan</w:t>
      </w:r>
      <w:r w:rsidRPr="00C044BC">
        <w:rPr>
          <w:rFonts w:asciiTheme="majorBidi" w:hAnsiTheme="majorBidi" w:cstheme="majorBidi"/>
          <w:sz w:val="24"/>
          <w:szCs w:val="24"/>
          <w:u w:val="single"/>
          <w:rtl/>
          <w:lang w:bidi="ar-LB"/>
        </w:rPr>
        <w:t xml:space="preserve"> :</w:t>
      </w:r>
      <w:r w:rsidRPr="00A93E28">
        <w:rPr>
          <w:rFonts w:asciiTheme="majorBidi" w:hAnsiTheme="majorBidi" w:cstheme="majorBidi"/>
          <w:sz w:val="24"/>
          <w:szCs w:val="24"/>
          <w:rtl/>
          <w:lang w:bidi="ar-LB"/>
        </w:rPr>
        <w:t xml:space="preserve"> ارسال "1"</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 من </w:t>
      </w:r>
      <w:r w:rsidRPr="00A93E28">
        <w:rPr>
          <w:rFonts w:asciiTheme="majorBidi" w:hAnsiTheme="majorBidi" w:cstheme="majorBidi"/>
          <w:sz w:val="24"/>
          <w:szCs w:val="24"/>
          <w:lang w:bidi="ar-LB"/>
        </w:rPr>
        <w:t>(PC)</w:t>
      </w:r>
      <w:r w:rsidRPr="00A93E28">
        <w:rPr>
          <w:rFonts w:asciiTheme="majorBidi" w:hAnsiTheme="majorBidi" w:cstheme="majorBidi"/>
          <w:sz w:val="24"/>
          <w:szCs w:val="24"/>
          <w:rtl/>
          <w:lang w:bidi="ar-LB"/>
        </w:rPr>
        <w:t xml:space="preserve"> الى </w:t>
      </w:r>
      <w:r w:rsidRPr="00A93E28">
        <w:rPr>
          <w:rFonts w:asciiTheme="majorBidi" w:hAnsiTheme="majorBidi" w:cstheme="majorBidi"/>
          <w:sz w:val="24"/>
          <w:szCs w:val="24"/>
          <w:lang w:bidi="ar-LB"/>
        </w:rPr>
        <w:t>PLC-Y4,Extension</w:t>
      </w:r>
      <w:r w:rsidRPr="00A93E28">
        <w:rPr>
          <w:rFonts w:asciiTheme="majorBidi" w:hAnsiTheme="majorBidi" w:cstheme="majorBidi"/>
          <w:sz w:val="24"/>
          <w:szCs w:val="24"/>
          <w:rtl/>
          <w:lang w:bidi="ar-LB"/>
        </w:rPr>
        <w:t xml:space="preserve"> يؤدي الى تشغيل ال </w:t>
      </w:r>
      <w:r w:rsidRPr="00A93E28">
        <w:rPr>
          <w:rFonts w:asciiTheme="majorBidi" w:hAnsiTheme="majorBidi" w:cstheme="majorBidi"/>
          <w:sz w:val="24"/>
          <w:szCs w:val="24"/>
          <w:lang w:bidi="ar-LB"/>
        </w:rPr>
        <w:t xml:space="preserve">Relay 1 </w:t>
      </w:r>
      <w:r w:rsidRPr="00A93E28">
        <w:rPr>
          <w:rFonts w:asciiTheme="majorBidi" w:hAnsiTheme="majorBidi" w:cstheme="majorBidi"/>
          <w:sz w:val="24"/>
          <w:szCs w:val="24"/>
          <w:rtl/>
          <w:lang w:bidi="ar-LB"/>
        </w:rPr>
        <w:t xml:space="preserve"> والذي بدوره يشغل ال </w:t>
      </w:r>
      <w:r w:rsidRPr="00A93E28">
        <w:rPr>
          <w:rFonts w:asciiTheme="majorBidi" w:hAnsiTheme="majorBidi" w:cstheme="majorBidi"/>
          <w:sz w:val="24"/>
          <w:szCs w:val="24"/>
          <w:lang w:bidi="ar-LB"/>
        </w:rPr>
        <w:t>fans</w:t>
      </w:r>
      <w:r>
        <w:rPr>
          <w:rFonts w:asciiTheme="majorBidi" w:hAnsiTheme="majorBidi" w:cstheme="majorBidi" w:hint="cs"/>
          <w:sz w:val="24"/>
          <w:szCs w:val="24"/>
          <w:rtl/>
          <w:lang w:bidi="ar-LB"/>
        </w:rPr>
        <w:t>.</w:t>
      </w:r>
    </w:p>
    <w:p w:rsidR="00483067" w:rsidRPr="00A93E28" w:rsidRDefault="00483067" w:rsidP="00483067">
      <w:pPr>
        <w:pStyle w:val="ListParagraph"/>
        <w:ind w:left="1260"/>
        <w:rPr>
          <w:rFonts w:asciiTheme="majorBidi" w:hAnsiTheme="majorBidi" w:cstheme="majorBidi"/>
          <w:sz w:val="24"/>
          <w:szCs w:val="24"/>
          <w:lang w:bidi="ar-LB"/>
        </w:rPr>
      </w:pPr>
      <w:r w:rsidRPr="00A93E28">
        <w:rPr>
          <w:rFonts w:asciiTheme="majorBidi" w:hAnsiTheme="majorBidi" w:cstheme="majorBidi"/>
          <w:sz w:val="24"/>
          <w:szCs w:val="24"/>
          <w:rtl/>
          <w:lang w:bidi="ar-LB"/>
        </w:rPr>
        <w:t xml:space="preserve">اما ارسال "0" الى </w:t>
      </w:r>
      <w:r w:rsidRPr="00A93E28">
        <w:rPr>
          <w:rFonts w:asciiTheme="majorBidi" w:hAnsiTheme="majorBidi" w:cstheme="majorBidi"/>
          <w:sz w:val="24"/>
          <w:szCs w:val="24"/>
          <w:lang w:bidi="ar-LB"/>
        </w:rPr>
        <w:t>Y4,Extension</w:t>
      </w:r>
      <w:r w:rsidRPr="00A93E28">
        <w:rPr>
          <w:rFonts w:asciiTheme="majorBidi" w:hAnsiTheme="majorBidi" w:cstheme="majorBidi"/>
          <w:sz w:val="24"/>
          <w:szCs w:val="24"/>
          <w:rtl/>
          <w:lang w:bidi="ar-LB"/>
        </w:rPr>
        <w:t xml:space="preserve"> يؤدي الى توقيف ال </w:t>
      </w:r>
      <w:r w:rsidRPr="00A93E28">
        <w:rPr>
          <w:rFonts w:asciiTheme="majorBidi" w:hAnsiTheme="majorBidi" w:cstheme="majorBidi"/>
          <w:sz w:val="24"/>
          <w:szCs w:val="24"/>
          <w:lang w:bidi="ar-LB"/>
        </w:rPr>
        <w:t>Relay 1</w:t>
      </w:r>
      <w:r w:rsidRPr="00A93E28">
        <w:rPr>
          <w:rFonts w:asciiTheme="majorBidi" w:hAnsiTheme="majorBidi" w:cstheme="majorBidi"/>
          <w:sz w:val="24"/>
          <w:szCs w:val="24"/>
          <w:rtl/>
          <w:lang w:bidi="ar-LB"/>
        </w:rPr>
        <w:t xml:space="preserve"> والذي بدوره يفصل ال </w:t>
      </w:r>
      <w:r w:rsidRPr="00A93E28">
        <w:rPr>
          <w:rFonts w:asciiTheme="majorBidi" w:hAnsiTheme="majorBidi" w:cstheme="majorBidi"/>
          <w:sz w:val="24"/>
          <w:szCs w:val="24"/>
          <w:lang w:bidi="ar-LB"/>
        </w:rPr>
        <w:t>fans</w:t>
      </w:r>
      <w:r w:rsidRPr="00A93E28">
        <w:rPr>
          <w:rFonts w:asciiTheme="majorBidi" w:hAnsiTheme="majorBidi" w:cstheme="majorBidi"/>
          <w:sz w:val="24"/>
          <w:szCs w:val="24"/>
          <w:rtl/>
          <w:lang w:bidi="ar-LB"/>
        </w:rPr>
        <w:t>.</w:t>
      </w:r>
    </w:p>
    <w:p w:rsidR="00483067" w:rsidRPr="00A93E28" w:rsidRDefault="00483067" w:rsidP="00483067">
      <w:pPr>
        <w:pStyle w:val="ListParagraph"/>
        <w:ind w:left="126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fans</w:t>
      </w:r>
      <w:r w:rsidRPr="00A93E28">
        <w:rPr>
          <w:rFonts w:asciiTheme="majorBidi" w:hAnsiTheme="majorBidi" w:cstheme="majorBidi"/>
          <w:sz w:val="24"/>
          <w:szCs w:val="24"/>
          <w:rtl/>
          <w:lang w:bidi="ar-LB"/>
        </w:rPr>
        <w:t xml:space="preserve"> : عند تشغيل ال </w:t>
      </w:r>
      <w:r w:rsidRPr="00A93E28">
        <w:rPr>
          <w:rFonts w:asciiTheme="majorBidi" w:hAnsiTheme="majorBidi" w:cstheme="majorBidi"/>
          <w:sz w:val="24"/>
          <w:szCs w:val="24"/>
          <w:lang w:bidi="ar-LB"/>
        </w:rPr>
        <w:t>Relay</w:t>
      </w:r>
      <w:r w:rsidRPr="00A93E28">
        <w:rPr>
          <w:rFonts w:asciiTheme="majorBidi" w:hAnsiTheme="majorBidi" w:cstheme="majorBidi"/>
          <w:sz w:val="24"/>
          <w:szCs w:val="24"/>
          <w:rtl/>
          <w:lang w:bidi="ar-LB"/>
        </w:rPr>
        <w:t xml:space="preserve"> تصبح </w:t>
      </w:r>
      <w:r w:rsidRPr="00A93E28">
        <w:rPr>
          <w:rFonts w:asciiTheme="majorBidi" w:hAnsiTheme="majorBidi" w:cstheme="majorBidi"/>
          <w:sz w:val="24"/>
          <w:szCs w:val="24"/>
          <w:lang w:bidi="ar-LB"/>
        </w:rPr>
        <w:t>PLC-X4,Extension = “1”</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fans</w:t>
      </w:r>
      <w:r w:rsidRPr="00A93E28">
        <w:rPr>
          <w:rFonts w:asciiTheme="majorBidi" w:hAnsiTheme="majorBidi" w:cstheme="majorBidi"/>
          <w:sz w:val="24"/>
          <w:szCs w:val="24"/>
          <w:rtl/>
          <w:lang w:bidi="ar-LB"/>
        </w:rPr>
        <w:t xml:space="preserve"> تعمل.</w:t>
      </w:r>
    </w:p>
    <w:p w:rsidR="00483067" w:rsidRDefault="00483067" w:rsidP="00483067">
      <w:pPr>
        <w:pStyle w:val="ListParagraph"/>
        <w:ind w:left="1260"/>
        <w:rPr>
          <w:rFonts w:asciiTheme="majorBidi" w:hAnsiTheme="majorBidi" w:cstheme="majorBidi"/>
          <w:sz w:val="24"/>
          <w:szCs w:val="24"/>
          <w:lang w:bidi="ar-LB"/>
        </w:rPr>
      </w:pPr>
      <w:r w:rsidRPr="00A93E28">
        <w:rPr>
          <w:rFonts w:asciiTheme="majorBidi" w:hAnsiTheme="majorBidi" w:cstheme="majorBidi"/>
          <w:sz w:val="24"/>
          <w:szCs w:val="24"/>
          <w:rtl/>
          <w:lang w:bidi="ar-LB"/>
        </w:rPr>
        <w:t xml:space="preserve">وعندما يكون ال </w:t>
      </w:r>
      <w:r w:rsidRPr="00A93E28">
        <w:rPr>
          <w:rFonts w:asciiTheme="majorBidi" w:hAnsiTheme="majorBidi" w:cstheme="majorBidi"/>
          <w:sz w:val="24"/>
          <w:szCs w:val="24"/>
          <w:lang w:bidi="ar-LB"/>
        </w:rPr>
        <w:t>Relay</w:t>
      </w:r>
      <w:r w:rsidRPr="00A93E28">
        <w:rPr>
          <w:rFonts w:asciiTheme="majorBidi" w:hAnsiTheme="majorBidi" w:cstheme="majorBidi"/>
          <w:sz w:val="24"/>
          <w:szCs w:val="24"/>
          <w:rtl/>
          <w:lang w:bidi="ar-LB"/>
        </w:rPr>
        <w:t xml:space="preserve"> مفصولة فتكون ال </w:t>
      </w:r>
      <w:r w:rsidRPr="00A93E28">
        <w:rPr>
          <w:rFonts w:asciiTheme="majorBidi" w:hAnsiTheme="majorBidi" w:cstheme="majorBidi"/>
          <w:sz w:val="24"/>
          <w:szCs w:val="24"/>
          <w:lang w:bidi="ar-LB"/>
        </w:rPr>
        <w:t>X4,Extension = “0”</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fans</w:t>
      </w:r>
      <w:r w:rsidRPr="00A93E28">
        <w:rPr>
          <w:rFonts w:asciiTheme="majorBidi" w:hAnsiTheme="majorBidi" w:cstheme="majorBidi"/>
          <w:sz w:val="24"/>
          <w:szCs w:val="24"/>
          <w:rtl/>
          <w:lang w:bidi="ar-LB"/>
        </w:rPr>
        <w:t xml:space="preserve"> لا تعمل.</w:t>
      </w:r>
    </w:p>
    <w:p w:rsidR="006B39D8" w:rsidRPr="00A93E28" w:rsidRDefault="006B39D8" w:rsidP="00483067">
      <w:pPr>
        <w:pStyle w:val="ListParagraph"/>
        <w:ind w:left="1260"/>
        <w:rPr>
          <w:rFonts w:asciiTheme="majorBidi" w:hAnsiTheme="majorBidi" w:cstheme="majorBidi"/>
          <w:sz w:val="24"/>
          <w:szCs w:val="24"/>
          <w:rtl/>
          <w:lang w:bidi="ar-LB"/>
        </w:rPr>
      </w:pPr>
    </w:p>
    <w:p w:rsidR="00483067" w:rsidRDefault="00483067" w:rsidP="006B39D8">
      <w:pPr>
        <w:pStyle w:val="Heading2"/>
        <w:bidi/>
        <w:ind w:left="680"/>
        <w:rPr>
          <w:szCs w:val="26"/>
        </w:rPr>
      </w:pPr>
      <w:bookmarkStart w:id="53" w:name="_Toc102220910"/>
      <w:r w:rsidRPr="00A37AA7">
        <w:rPr>
          <w:szCs w:val="26"/>
          <w:rtl/>
        </w:rPr>
        <w:t xml:space="preserve">توصيل </w:t>
      </w:r>
      <w:r w:rsidRPr="00A37AA7">
        <w:t>“Cooling pump”</w:t>
      </w:r>
      <w:r w:rsidRPr="00A37AA7">
        <w:rPr>
          <w:szCs w:val="26"/>
          <w:rtl/>
        </w:rPr>
        <w:t xml:space="preserve"> مع ال </w:t>
      </w:r>
      <w:r w:rsidRPr="00A37AA7">
        <w:t>PLC</w:t>
      </w:r>
      <w:r w:rsidRPr="00A37AA7">
        <w:rPr>
          <w:szCs w:val="26"/>
          <w:rtl/>
        </w:rPr>
        <w:t xml:space="preserve"> والتحكم بها من خلال الحاسوب (</w:t>
      </w:r>
      <w:r w:rsidRPr="00A37AA7">
        <w:t>GUI</w:t>
      </w:r>
      <w:r w:rsidRPr="00A37AA7">
        <w:rPr>
          <w:szCs w:val="26"/>
          <w:rtl/>
        </w:rPr>
        <w:t>)</w:t>
      </w:r>
      <w:bookmarkEnd w:id="53"/>
    </w:p>
    <w:p w:rsidR="006B39D8" w:rsidRPr="006B39D8" w:rsidRDefault="006B39D8" w:rsidP="006B39D8">
      <w:pPr>
        <w:rPr>
          <w:sz w:val="20"/>
          <w:szCs w:val="32"/>
        </w:rPr>
      </w:pPr>
    </w:p>
    <w:p w:rsidR="00483067" w:rsidRDefault="00483067" w:rsidP="00483067">
      <w:pPr>
        <w:rPr>
          <w:rFonts w:asciiTheme="majorBidi" w:hAnsiTheme="majorBidi" w:cstheme="majorBidi"/>
          <w:sz w:val="24"/>
          <w:szCs w:val="24"/>
          <w:lang w:val="en-US" w:eastAsia="en-US" w:bidi="ar-LB"/>
        </w:rPr>
      </w:pPr>
      <w:r w:rsidRPr="004E1614">
        <w:rPr>
          <w:rFonts w:asciiTheme="majorBidi" w:hAnsiTheme="majorBidi" w:cstheme="majorBidi"/>
          <w:noProof/>
          <w:sz w:val="24"/>
          <w:szCs w:val="24"/>
          <w:lang w:val="en-US" w:eastAsia="en-US"/>
        </w:rPr>
        <w:drawing>
          <wp:inline distT="0" distB="0" distL="0" distR="0" wp14:anchorId="51A018C9" wp14:editId="05E3A9BF">
            <wp:extent cx="2047354" cy="134189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061958" cy="1351462"/>
                    </a:xfrm>
                    <a:prstGeom prst="rect">
                      <a:avLst/>
                    </a:prstGeom>
                    <a:noFill/>
                    <a:ln>
                      <a:noFill/>
                    </a:ln>
                  </pic:spPr>
                </pic:pic>
              </a:graphicData>
            </a:graphic>
          </wp:inline>
        </w:drawing>
      </w:r>
    </w:p>
    <w:p w:rsidR="006B39D8" w:rsidRPr="004E1614" w:rsidRDefault="006B39D8" w:rsidP="006B39D8">
      <w:pPr>
        <w:rPr>
          <w:rFonts w:asciiTheme="majorBidi" w:hAnsiTheme="majorBidi" w:cstheme="majorBidi"/>
          <w:sz w:val="24"/>
          <w:szCs w:val="24"/>
          <w:lang w:val="en-US" w:eastAsia="en-US" w:bidi="ar-LB"/>
        </w:rPr>
      </w:pPr>
    </w:p>
    <w:p w:rsidR="00483067" w:rsidRPr="00A93E28" w:rsidRDefault="00483067" w:rsidP="00483067">
      <w:pPr>
        <w:pStyle w:val="ListParagraph"/>
        <w:ind w:left="990"/>
        <w:rPr>
          <w:rFonts w:asciiTheme="majorBidi" w:eastAsia="Wingdings-Regular" w:hAnsiTheme="majorBidi" w:cstheme="majorBidi"/>
          <w:sz w:val="24"/>
          <w:szCs w:val="24"/>
          <w:lang w:bidi="ar-LB"/>
        </w:rPr>
      </w:pPr>
      <w:r w:rsidRPr="00A93E28">
        <w:rPr>
          <w:rFonts w:asciiTheme="majorBidi" w:eastAsia="Wingdings-Regular" w:hAnsiTheme="majorBidi" w:cstheme="majorBidi"/>
          <w:sz w:val="24"/>
          <w:szCs w:val="24"/>
          <w:rtl/>
          <w:lang w:bidi="ar-LB"/>
        </w:rPr>
        <w:lastRenderedPageBreak/>
        <w:t xml:space="preserve">الهدف من </w:t>
      </w:r>
      <w:r w:rsidRPr="00A93E28">
        <w:rPr>
          <w:rFonts w:asciiTheme="majorBidi" w:eastAsia="Wingdings-Regular" w:hAnsiTheme="majorBidi" w:cstheme="majorBidi"/>
          <w:sz w:val="24"/>
          <w:szCs w:val="24"/>
          <w:lang w:bidi="ar-LB"/>
        </w:rPr>
        <w:t>“Cooling pump”</w:t>
      </w:r>
      <w:r w:rsidRPr="00A93E28">
        <w:rPr>
          <w:rFonts w:asciiTheme="majorBidi" w:eastAsia="Wingdings-Regular" w:hAnsiTheme="majorBidi" w:cstheme="majorBidi"/>
          <w:sz w:val="24"/>
          <w:szCs w:val="24"/>
          <w:rtl/>
          <w:lang w:bidi="ar-LB"/>
        </w:rPr>
        <w:t xml:space="preserve"> تزويد ال </w:t>
      </w:r>
      <w:r w:rsidRPr="00A93E28">
        <w:rPr>
          <w:rFonts w:asciiTheme="majorBidi" w:eastAsia="Wingdings-Regular" w:hAnsiTheme="majorBidi" w:cstheme="majorBidi"/>
          <w:sz w:val="24"/>
          <w:szCs w:val="24"/>
          <w:lang w:bidi="ar-LB"/>
        </w:rPr>
        <w:t>Condenser</w:t>
      </w:r>
      <w:r w:rsidRPr="00A93E28">
        <w:rPr>
          <w:rFonts w:asciiTheme="majorBidi" w:eastAsia="Wingdings-Regular" w:hAnsiTheme="majorBidi" w:cstheme="majorBidi"/>
          <w:sz w:val="24"/>
          <w:szCs w:val="24"/>
          <w:rtl/>
          <w:lang w:bidi="ar-LB"/>
        </w:rPr>
        <w:t xml:space="preserve"> بالمياه لتبريد البخار لذلك يتم تشغيل ال </w:t>
      </w:r>
      <w:r w:rsidRPr="00A93E28">
        <w:rPr>
          <w:rFonts w:asciiTheme="majorBidi" w:eastAsia="Wingdings-Regular" w:hAnsiTheme="majorBidi" w:cstheme="majorBidi"/>
          <w:sz w:val="24"/>
          <w:szCs w:val="24"/>
          <w:lang w:bidi="ar-LB"/>
        </w:rPr>
        <w:t>Pump</w:t>
      </w:r>
      <w:r w:rsidRPr="00A93E28">
        <w:rPr>
          <w:rFonts w:asciiTheme="majorBidi" w:eastAsia="Wingdings-Regular" w:hAnsiTheme="majorBidi" w:cstheme="majorBidi"/>
          <w:sz w:val="24"/>
          <w:szCs w:val="24"/>
          <w:rtl/>
          <w:lang w:bidi="ar-LB"/>
        </w:rPr>
        <w:t xml:space="preserve">  بشكل يدوي بواسطة الحاسوب </w:t>
      </w:r>
      <w:r w:rsidRPr="00A93E28">
        <w:rPr>
          <w:rFonts w:asciiTheme="majorBidi" w:eastAsia="Wingdings-Regular" w:hAnsiTheme="majorBidi" w:cstheme="majorBidi"/>
          <w:sz w:val="24"/>
          <w:szCs w:val="24"/>
          <w:lang w:bidi="ar-LB"/>
        </w:rPr>
        <w:t>(GUI)</w:t>
      </w:r>
      <w:r w:rsidRPr="00A93E28">
        <w:rPr>
          <w:rFonts w:asciiTheme="majorBidi" w:eastAsia="Wingdings-Regular" w:hAnsiTheme="majorBidi" w:cstheme="majorBidi"/>
          <w:sz w:val="24"/>
          <w:szCs w:val="24"/>
          <w:rtl/>
          <w:lang w:bidi="ar-LB"/>
        </w:rPr>
        <w:t xml:space="preserve"> عندما يفتح ال </w:t>
      </w:r>
      <w:r w:rsidRPr="00A93E28">
        <w:rPr>
          <w:rFonts w:asciiTheme="majorBidi" w:eastAsia="Wingdings-Regular" w:hAnsiTheme="majorBidi" w:cstheme="majorBidi"/>
          <w:sz w:val="24"/>
          <w:szCs w:val="24"/>
          <w:lang w:bidi="ar-LB"/>
        </w:rPr>
        <w:t>“Condenser valve”</w:t>
      </w:r>
      <w:r w:rsidRPr="00A93E28">
        <w:rPr>
          <w:rFonts w:asciiTheme="majorBidi" w:eastAsia="Wingdings-Regular" w:hAnsiTheme="majorBidi" w:cstheme="majorBidi"/>
          <w:sz w:val="24"/>
          <w:szCs w:val="24"/>
          <w:rtl/>
          <w:lang w:bidi="ar-LB"/>
        </w:rPr>
        <w:t xml:space="preserve"> او </w:t>
      </w:r>
      <w:r w:rsidRPr="00A93E28">
        <w:rPr>
          <w:rFonts w:asciiTheme="majorBidi" w:eastAsia="Wingdings-Regular" w:hAnsiTheme="majorBidi" w:cstheme="majorBidi"/>
          <w:sz w:val="24"/>
          <w:szCs w:val="24"/>
          <w:lang w:bidi="ar-LB"/>
        </w:rPr>
        <w:t>“Turbine valve”</w:t>
      </w:r>
      <w:r w:rsidRPr="00A93E28">
        <w:rPr>
          <w:rFonts w:asciiTheme="majorBidi" w:eastAsia="Wingdings-Regular" w:hAnsiTheme="majorBidi" w:cstheme="majorBidi"/>
          <w:sz w:val="24"/>
          <w:szCs w:val="24"/>
          <w:rtl/>
          <w:lang w:bidi="ar-LB"/>
        </w:rPr>
        <w:t xml:space="preserve"> .</w:t>
      </w:r>
    </w:p>
    <w:p w:rsidR="00483067" w:rsidRPr="006B39D8" w:rsidRDefault="00483067" w:rsidP="006B39D8">
      <w:pPr>
        <w:pStyle w:val="Heading3"/>
        <w:bidi/>
        <w:rPr>
          <w:rFonts w:eastAsia="Wingdings-Regular"/>
        </w:rPr>
      </w:pPr>
      <w:bookmarkStart w:id="54" w:name="_Toc102220911"/>
      <w:r w:rsidRPr="006B39D8">
        <w:rPr>
          <w:rFonts w:eastAsia="Wingdings-Regular"/>
          <w:szCs w:val="22"/>
          <w:rtl/>
        </w:rPr>
        <w:t xml:space="preserve">طريقة توصيل ال </w:t>
      </w:r>
      <w:r w:rsidRPr="006B39D8">
        <w:rPr>
          <w:rFonts w:eastAsia="Wingdings-Regular"/>
        </w:rPr>
        <w:t>“</w:t>
      </w:r>
      <w:r w:rsidRPr="006B39D8">
        <w:t>Cooling pump”</w:t>
      </w:r>
      <w:r w:rsidRPr="006B39D8">
        <w:rPr>
          <w:rFonts w:eastAsia="Wingdings-Regular"/>
          <w:szCs w:val="22"/>
          <w:rtl/>
        </w:rPr>
        <w:t xml:space="preserve"> مع ال </w:t>
      </w:r>
      <w:r w:rsidRPr="006B39D8">
        <w:rPr>
          <w:rFonts w:eastAsia="Wingdings-Regular"/>
        </w:rPr>
        <w:t>PLC</w:t>
      </w:r>
      <w:bookmarkEnd w:id="54"/>
    </w:p>
    <w:p w:rsidR="00483067" w:rsidRPr="004E1614" w:rsidRDefault="00483067" w:rsidP="00483067">
      <w:pPr>
        <w:ind w:firstLine="1260"/>
        <w:rPr>
          <w:rFonts w:asciiTheme="majorBidi" w:eastAsia="Wingdings-Regular" w:hAnsiTheme="majorBidi" w:cstheme="majorBidi"/>
          <w:sz w:val="24"/>
          <w:szCs w:val="24"/>
          <w:u w:val="single"/>
          <w:lang w:val="en-US" w:bidi="ar-LB"/>
        </w:rPr>
      </w:pPr>
      <w:r w:rsidRPr="004E1614">
        <w:rPr>
          <w:rFonts w:asciiTheme="majorBidi" w:eastAsia="Wingdings-Regular" w:hAnsiTheme="majorBidi" w:cstheme="majorBidi"/>
          <w:sz w:val="24"/>
          <w:szCs w:val="24"/>
          <w:u w:val="single"/>
          <w:lang w:val="en-US" w:bidi="ar-LB"/>
        </w:rPr>
        <w:t xml:space="preserve">(Contactor 3 for </w:t>
      </w:r>
      <w:r w:rsidRPr="004E1614">
        <w:rPr>
          <w:rFonts w:asciiTheme="majorBidi" w:hAnsiTheme="majorBidi" w:cstheme="majorBidi"/>
          <w:sz w:val="24"/>
          <w:szCs w:val="24"/>
          <w:u w:val="single"/>
          <w:lang w:val="en-US"/>
        </w:rPr>
        <w:t>cooling pump</w:t>
      </w:r>
      <w:r w:rsidRPr="004E1614">
        <w:rPr>
          <w:rFonts w:asciiTheme="majorBidi" w:eastAsia="Wingdings-Regular" w:hAnsiTheme="majorBidi" w:cstheme="majorBidi"/>
          <w:sz w:val="24"/>
          <w:szCs w:val="24"/>
          <w:u w:val="single"/>
          <w:lang w:val="en-US" w:bidi="ar-LB"/>
        </w:rPr>
        <w:t>)</w:t>
      </w: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701248" behindDoc="0" locked="0" layoutInCell="1" allowOverlap="1" wp14:anchorId="09F3A5E2" wp14:editId="632F89FE">
                <wp:simplePos x="0" y="0"/>
                <wp:positionH relativeFrom="column">
                  <wp:posOffset>2571115</wp:posOffset>
                </wp:positionH>
                <wp:positionV relativeFrom="paragraph">
                  <wp:posOffset>259715</wp:posOffset>
                </wp:positionV>
                <wp:extent cx="2930525" cy="1411605"/>
                <wp:effectExtent l="0" t="0" r="22225" b="0"/>
                <wp:wrapNone/>
                <wp:docPr id="18712" name="Group 1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411605"/>
                          <a:chOff x="2743034" y="1088334"/>
                          <a:chExt cx="2930946" cy="1412859"/>
                        </a:xfrm>
                      </wpg:grpSpPr>
                      <wpg:grpSp>
                        <wpg:cNvPr id="18713" name="Group 150703"/>
                        <wpg:cNvGrpSpPr>
                          <a:grpSpLocks/>
                        </wpg:cNvGrpSpPr>
                        <wpg:grpSpPr bwMode="auto">
                          <a:xfrm>
                            <a:off x="2955738" y="1088334"/>
                            <a:ext cx="2718242" cy="904868"/>
                            <a:chOff x="487" y="5655"/>
                            <a:chExt cx="27183" cy="9051"/>
                          </a:xfrm>
                        </wpg:grpSpPr>
                        <wps:wsp>
                          <wps:cNvPr id="18714" name="Straight Connector 150663"/>
                          <wps:cNvCnPr>
                            <a:cxnSpLocks noChangeShapeType="1"/>
                          </wps:cNvCnPr>
                          <wps:spPr bwMode="auto">
                            <a:xfrm flipH="1">
                              <a:off x="487" y="9763"/>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715" name="Group 150700"/>
                          <wpg:cNvGrpSpPr>
                            <a:grpSpLocks/>
                          </wpg:cNvGrpSpPr>
                          <wpg:grpSpPr bwMode="auto">
                            <a:xfrm>
                              <a:off x="20752" y="5655"/>
                              <a:ext cx="6918" cy="9051"/>
                              <a:chOff x="0" y="2236"/>
                              <a:chExt cx="6917" cy="9051"/>
                            </a:xfrm>
                          </wpg:grpSpPr>
                          <wps:wsp>
                            <wps:cNvPr id="18716"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717" name="Group 150697"/>
                            <wpg:cNvGrpSpPr>
                              <a:grpSpLocks/>
                            </wpg:cNvGrpSpPr>
                            <wpg:grpSpPr bwMode="auto">
                              <a:xfrm>
                                <a:off x="0" y="2236"/>
                                <a:ext cx="6917" cy="9051"/>
                                <a:chOff x="0" y="2236"/>
                                <a:chExt cx="6917" cy="9051"/>
                              </a:xfrm>
                            </wpg:grpSpPr>
                            <wps:wsp>
                              <wps:cNvPr id="18718"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719" name="Group 150696"/>
                              <wpg:cNvGrpSpPr>
                                <a:grpSpLocks/>
                              </wpg:cNvGrpSpPr>
                              <wpg:grpSpPr bwMode="auto">
                                <a:xfrm>
                                  <a:off x="0" y="2236"/>
                                  <a:ext cx="6917" cy="9051"/>
                                  <a:chOff x="0" y="2236"/>
                                  <a:chExt cx="6917" cy="9051"/>
                                </a:xfrm>
                              </wpg:grpSpPr>
                              <wps:wsp>
                                <wps:cNvPr id="18720" name="Straight Connector 150580"/>
                                <wps:cNvCnPr>
                                  <a:cxnSpLocks noChangeShapeType="1"/>
                                </wps:cNvCnPr>
                                <wps:spPr bwMode="auto">
                                  <a:xfrm>
                                    <a:off x="5168" y="252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21" name="Straight Connector 150662"/>
                                <wps:cNvCnPr>
                                  <a:cxnSpLocks noChangeShapeType="1"/>
                                </wps:cNvCnPr>
                                <wps:spPr bwMode="auto">
                                  <a:xfrm rot="16200000" flipH="1">
                                    <a:off x="158" y="4631"/>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22" name="Text Box 150684"/>
                                <wps:cNvSpPr txBox="1">
                                  <a:spLocks noChangeArrowheads="1"/>
                                </wps:cNvSpPr>
                                <wps:spPr bwMode="auto">
                                  <a:xfrm>
                                    <a:off x="614" y="7871"/>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723"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724"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725" name="Group 150702"/>
                          <wpg:cNvGrpSpPr>
                            <a:grpSpLocks/>
                          </wpg:cNvGrpSpPr>
                          <wpg:grpSpPr bwMode="auto">
                            <a:xfrm>
                              <a:off x="659" y="9812"/>
                              <a:ext cx="22460" cy="4801"/>
                              <a:chOff x="-6020" y="430"/>
                              <a:chExt cx="22460" cy="4801"/>
                            </a:xfrm>
                          </wpg:grpSpPr>
                          <wps:wsp>
                            <wps:cNvPr id="18726"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C3</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727"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28" name="Straight Connector 150666"/>
                            <wps:cNvCnPr>
                              <a:cxnSpLocks noChangeShapeType="1"/>
                            </wps:cNvCnPr>
                            <wps:spPr bwMode="auto">
                              <a:xfrm flipH="1">
                                <a:off x="4532" y="43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29"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730" name="Picture 770"/>
                          <pic:cNvPicPr>
                            <a:picLocks noChangeAspect="1"/>
                          </pic:cNvPicPr>
                        </pic:nvPicPr>
                        <pic:blipFill rotWithShape="1">
                          <a:blip r:embed="rId123">
                            <a:extLst>
                              <a:ext uri="{28A0092B-C50C-407E-A947-70E740481C1C}">
                                <a14:useLocalDpi xmlns:a14="http://schemas.microsoft.com/office/drawing/2010/main" val="0"/>
                              </a:ext>
                            </a:extLst>
                          </a:blip>
                          <a:srcRect l="54185" t="59652" r="27269" b="2652"/>
                          <a:stretch/>
                        </pic:blipFill>
                        <pic:spPr bwMode="auto">
                          <a:xfrm>
                            <a:off x="2743034" y="1388994"/>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9F3A5E2" id="Group 1180" o:spid="_x0000_s1306" style="position:absolute;left:0;text-align:left;margin-left:202.45pt;margin-top:20.45pt;width:230.75pt;height:111.15pt;z-index:251701248;mso-width-relative:margin;mso-height-relative:margin" coordorigin="27430,10883" coordsize="29309,141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">
                <v:group id="_x0000_s1307" style="position:absolute;left:29557;top:10883;width:27182;height:9049" coordorigin="487,5655" coordsize="27183,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AZX8QAAADeAAAADwAAAGRycy9kb3ducmV2LnhtbERPS4vCMBC+C/sfwix4&#10;07QrPqhGEVnFgyyoC4u3oRnbYjMpTWzrvzfCgrf5+J6zWHWmFA3VrrCsIB5GIIhTqwvOFPyet4MZ&#10;COeRNZaWScGDHKyWH70FJtq2fKTm5DMRQtglqCD3vkqkdGlOBt3QVsSBu9raoA+wzqSusQ3hppRf&#10;UTSRBgsODTlWtMkpvZ3uRsGuxXY9ir+bw+26eVzO45+/Q0xK9T+79RyEp86/xf/uvQ7zZ9N4B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uAZX8QAAADeAAAA&#10;DwAAAAAAAAAAAAAAAACqAgAAZHJzL2Rvd25yZXYueG1sUEsFBgAAAAAEAAQA+gAAAJsDAAAAAA==&#10;">
                  <v:line id="Straight Connector 150663" o:spid="_x0000_s1308" style="position:absolute;flip:x;visibility:visible;mso-wrap-style:square" from="487,9763" to="1146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zJdsUAAADeAAAADwAAAGRycy9kb3ducmV2LnhtbERPTWvCQBC9C/0PyxS86cYSNE1dpRQt&#10;VRCp7aW3ITsmabOzYXeN8d+7gtDbPN7nzJe9aURHzteWFUzGCQjiwuqaSwXfX+tRBsIHZI2NZVJw&#10;IQ/LxcNgjrm2Z/6k7hBKEUPY56igCqHNpfRFRQb92LbEkTtaZzBE6EqpHZ5juGnkU5JMpcGaY0OF&#10;Lb1VVPwdTkZBut81evu777q2ft4c0593t2Kj1PCxf30BEagP/+K7+0PH+dlsksLtnXiD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zJdsUAAADeAAAADwAAAAAAAAAA&#10;AAAAAAChAgAAZHJzL2Rvd25yZXYueG1sUEsFBgAAAAAEAAQA+QAAAJMDAAAAAA==&#10;" strokecolor="black [3200]" strokeweight="1pt">
                    <v:stroke joinstyle="miter"/>
                  </v:line>
                  <v:group id="Group 150700" o:spid="_x0000_s1309" style="position:absolute;left:20752;top:5655;width:6918;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UksMUAAADeAAAADwAAAGRycy9kb3ducmV2LnhtbERPS2vCQBC+F/wPywi9&#10;1U0stpK6EQkqHqRQLZTehuyYhGRnQ3bN4993C4Xe5uN7zmY7mkb01LnKsoJ4EYEgzq2uuFDweT08&#10;rUE4j6yxsUwKJnKwTWcPG0y0HfiD+osvRAhhl6CC0vs2kdLlJRl0C9sSB+5mO4M+wK6QusMhhJtG&#10;LqPoRRqsODSU2FJWUl5f7kbBccBh9xzv+3N9y6bv6+r96xyTUo/zcfcGwtPo/8V/7pMO89ev8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JFJLDFAAAA3gAA&#10;AA8AAAAAAAAAAAAAAAAAqgIAAGRycy9kb3ducmV2LnhtbFBLBQYAAAAABAAEAPoAAACcAwAAAAA=&#10;">
                    <v:shape id="Flowchart: Connector 150657" o:spid="_x0000_s1310"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ZgMYA&#10;AADeAAAADwAAAGRycy9kb3ducmV2LnhtbESP0WoCMRBF3wX/IYzQt5poi5XVKFpYKu2LWj9g2Iyb&#10;1c1ku4m6/n1TKPg2w71zz535snO1uFIbKs8aRkMFgrjwpuJSw+E7f56CCBHZYO2ZNNwpwHLR780x&#10;M/7GO7ruYylSCIcMNdgYm0zKUFhyGIa+IU7a0bcOY1rbUpoWbync1XKs1EQ6rDgRLDb0bqk47y8u&#10;QfKfr+3l9f75cT6tWL1sbFD5WuunQbeagYjUxYf5/3pjUv3p22gCf++kG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ZgMYAAADeAAAADwAAAAAAAAAAAAAAAACYAgAAZHJz&#10;L2Rvd25yZXYueG1sUEsFBgAAAAAEAAQA9QAAAIsDAAAAAA==&#10;" fillcolor="black [3200]" strokecolor="black [1600]" strokeweight="1pt">
                      <v:stroke joinstyle="miter"/>
                    </v:shape>
                    <v:group id="Group 150697" o:spid="_x0000_s1311"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sfXMUAAADeAAAADwAAAGRycy9kb3ducmV2LnhtbERPS2vCQBC+F/wPywi9&#10;1U0srZK6igQVD1JoUii9DdkxCWZnQ3bN4993C4Xe5uN7zmY3mkb01LnasoJ4EYEgLqyuuVTwmR+f&#10;1iCcR9bYWCYFEznYbWcPG0y0HfiD+syXIoSwS1BB5X2bSOmKigy6hW2JA3e1nUEfYFdK3eEQwk0j&#10;l1H0Kg3WHBoqbCmtqLhld6PgNOCwf44P/eV2Tafv/OX96xKTUo/zcf8GwtPo/8V/7rMO89ere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3bH1zFAAAA3gAA&#10;AA8AAAAAAAAAAAAAAAAAqgIAAGRycy9kb3ducmV2LnhtbFBLBQYAAAAABAAEAPoAAACcAwAAAAA=&#10;">
                      <v:line id="Straight Connector 150581" o:spid="_x0000_s1312"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HDc8gAAADeAAAADwAAAGRycy9kb3ducmV2LnhtbESPQWvCQBCF74L/YRnBm24s0mrqKiK1&#10;tIUi2l56G7JjEs3Oht1tTP9951DobYb35r1vVpveNaqjEGvPBmbTDBRx4W3NpYHPj/1kASomZIuN&#10;ZzLwQxE26+Fghbn1Nz5Sd0qlkhCOORqoUmpzrWNRkcM49S2xaGcfHCZZQ6ltwJuEu0bfZdm9dliz&#10;NFTY0q6i4nr6dgbmh/fGvl0OXdfWy9fz/Os5PLEzZjzqt4+gEvXp3/x3/WIFf/EwE155R2bQ6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9HDc8gAAADeAAAADwAAAAAA&#10;AAAAAAAAAAChAgAAZHJzL2Rvd25yZXYueG1sUEsFBgAAAAAEAAQA+QAAAJYDAAAAAA==&#10;" strokecolor="black [3200]" strokeweight="1pt">
                        <v:stroke joinstyle="miter"/>
                      </v:line>
                      <v:group id="Group 150696" o:spid="_x0000_s1313"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gutcUAAADeAAAADwAAAGRycy9kb3ducmV2LnhtbERPS2vCQBC+F/oflil4&#10;M5tU6iN1FZG2eBDBB0hvQ3ZMgtnZkN0m8d+7gtDbfHzPmS97U4mWGldaVpBEMQjizOqScwWn4/dw&#10;CsJ5ZI2VZVJwIwfLxevLHFNtO95Te/C5CCHsUlRQeF+nUrqsIIMusjVx4C62MegDbHKpG+xCuKnk&#10;exyPpcGSQ0OBNa0Lyq6HP6Pgp8NuNUq+2u31sr79Hj92521CSg3e+tUnCE+9/xc/3Rsd5k8nyQw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ILrXFAAAA3gAA&#10;AA8AAAAAAAAAAAAAAAAAqgIAAGRycy9kb3ducmV2LnhtbFBLBQYAAAAABAAEAPoAAACcAwAAAAA=&#10;">
                        <v:line id="Straight Connector 150580" o:spid="_x0000_s1314" style="position:absolute;visibility:visible;mso-wrap-style:square" from="5168,2524" to="5168,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lXP8cAAADeAAAADwAAAGRycy9kb3ducmV2LnhtbESPQWvCQBCF70L/wzKF3nSjh9REV5GC&#10;0EuhtbH0OGbHJJidDburpv++cyj0NsO8ee996+3oenWjEDvPBuazDBRx7W3HjYHqcz9dgooJ2WLv&#10;mQz8UITt5mGyxtL6O3/Q7ZAaJSYcSzTQpjSUWse6JYdx5gdiuZ19cJhkDY22Ae9i7nq9yLJcO+xY&#10;Eloc6KWl+nK4OgNH+rqEvCj0/vR9fT+7qsitfjPm6XHcrUAlGtO/+O/71Ur95fNCAARHZt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uVc/xwAAAN4AAAAPAAAAAAAA&#10;AAAAAAAAAKECAABkcnMvZG93bnJldi54bWxQSwUGAAAAAAQABAD5AAAAlQMAAAAA&#10;" strokecolor="black [3200]" strokeweight="1pt">
                          <v:stroke joinstyle="miter"/>
                        </v:line>
                        <v:line id="Straight Connector 150662" o:spid="_x0000_s1315" style="position:absolute;rotation:90;flip:x;visibility:visible;mso-wrap-style:square" from="158,4631" to="3450,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aLVMMAAADeAAAADwAAAGRycy9kb3ducmV2LnhtbERPzWrCQBC+F3yHZQRvdZMcqk1dJRRa&#10;xFNj+wBDdtwNZmfT7NZEn74rFHqbj+93NrvJdeJCQ2g9K8iXGQjixuuWjYKvz7fHNYgQkTV2nknB&#10;lQLstrOHDZbaj1zT5RiNSCEcSlRgY+xLKUNjyWFY+p44cSc/OIwJDkbqAccU7jpZZNmTdNhyarDY&#10;06ul5nz8cQrG91t/sOa5MjXu6+ajmKr82yq1mE/VC4hIU/wX/7n3Os1fr4oc7u+kG+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mi1TDAAAA3gAAAA8AAAAAAAAAAAAA&#10;AAAAoQIAAGRycy9kb3ducmV2LnhtbFBLBQYAAAAABAAEAPkAAACRAwAAAAA=&#10;" strokecolor="black [3200]" strokeweight="1pt">
                          <v:stroke joinstyle="miter"/>
                        </v:line>
                        <v:shape id="Text Box 150684" o:spid="_x0000_s1316" type="#_x0000_t202" style="position:absolute;left:614;top:7871;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ivtcUA&#10;AADeAAAADwAAAGRycy9kb3ducmV2LnhtbERPTWvCQBC9C/6HZYTedGOgGqKrSEAsRQ9aL72N2TEJ&#10;Zmdjdqtpf31XELzN433OfNmZWtyodZVlBeNRBII4t7riQsHxaz1MQDiPrLG2TAp+ycFy0e/NMdX2&#10;znu6HXwhQgi7FBWU3jeplC4vyaAb2YY4cGfbGvQBtoXULd5DuKllHEUTabDi0FBiQ1lJ+eXwYxR8&#10;Zusd7k+xSf7qbLM9r5rr8ftdqbdBt5qB8NT5l/jp/tBhfjKNY3i8E26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iK+1xQAAAN4AAAAPAAAAAAAAAAAAAAAAAJgCAABkcnMv&#10;ZG93bnJldi54bWxQSwUGAAAAAAQABAD1AAAAig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317"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6ZmMQA&#10;AADeAAAADwAAAGRycy9kb3ducmV2LnhtbERPzWrCQBC+C77DMkIvUjdGqCF1lSIEeunBnwcYs+Mm&#10;mJ1Ns9u4ffuuIPQ2H9/vbHbRdmKkwbeOFSwXGQji2umWjYLzqXotQPiArLFzTAp+ycNuO51ssNTu&#10;zgcaj8GIFMK+RAVNCH0ppa8bsugXridO3NUNFkOCg5F6wHsKt53Ms+xNWmw5NTTY076h+nb8sQou&#10;5tZ9rUI8XYvxMn4f5lVuYqXUyyx+vIMIFMO/+On+1Gl+sc5X8Hgn3S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umZj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318"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B7MQA&#10;AADeAAAADwAAAGRycy9kb3ducmV2LnhtbERPzWrCQBC+F/oOywi9lLpplDZEVymFgBcPah9gzI6b&#10;YHY2zW7j9u1dQfA2H9/vLNfRdmKkwbeOFbxPMxDEtdMtGwU/h+qtAOEDssbOMSn4Jw/r1fPTEkvt&#10;LryjcR+MSCHsS1TQhNCXUvq6IYt+6nrixJ3cYDEkOBipB7ykcNvJPMs+pMWWU0ODPX03VJ/3f1bB&#10;0Zy77SzEw6kYj+Pv7rXKTayUepnErwWIQDE8xHf3Rqf5xWc+h9s76Qa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HAez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319" style="position:absolute;left:659;top:9812;width:22460;height:4801" coordorigin="-6020,430" coordsize="22460,4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uDcQAAADeAAAADwAAAGRycy9kb3ducmV2LnhtbERPS4vCMBC+L/gfwgje&#10;1rSKq1SjiLjiQQQfIN6GZmyLzaQ02bb++82CsLf5+J6zWHWmFA3VrrCsIB5GIIhTqwvOFFwv358z&#10;EM4jaywtk4IXOVgtex8LTLRt+UTN2WcihLBLUEHufZVI6dKcDLqhrYgD97C1QR9gnUldYxvCTSlH&#10;UfQlDRYcGnKsaJNT+jz/GAW7Ftv1ON42h+dj87pfJsfbISalBv1uPQfhqfP/4rd7r8P82XQ0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uDcQAAADeAAAA&#10;DwAAAAAAAAAAAAAAAACqAgAAZHJzL2Rvd25yZXYueG1sUEsFBgAAAAAEAAQA+gAAAJsDAAAAAA==&#10;">
                    <v:rect id="Rectangle 150555" o:spid="_x0000_s1320"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6AMQA&#10;AADeAAAADwAAAGRycy9kb3ducmV2LnhtbERPzWrCQBC+C77DMkIvUjdG0JC6ShECvfTgzwOM2XET&#10;zM6m2W3cvn1XKPQ2H9/vbPfRdmKkwbeOFSwXGQji2umWjYLLuXotQPiArLFzTAp+yMN+N51ssdTu&#10;wUcaT8GIFMK+RAVNCH0ppa8bsugXridO3M0NFkOCg5F6wEcKt53Ms2wtLbacGhrs6dBQfT99WwVX&#10;c+8+VyGeb8V4Hb+O8yo3sVLqZRbf30AEiuFf/Of+0Gl+scnX8Hwn3S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ZOgD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C3</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321"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KdvMUAAADeAAAADwAAAGRycy9kb3ducmV2LnhtbERPS2sCMRC+F/wPYQRvNauI2q1ZkVKL&#10;FYpUvfQ2bGYfupksSbpu/31TEHqbj+85q3VvGtGR87VlBZNxAoI4t7rmUsH5tH1cgvABWWNjmRT8&#10;kId1NnhYYartjT+pO4ZSxBD2KSqoQmhTKX1ekUE/ti1x5ArrDIYIXSm1w1sMN42cJslcGqw5NlTY&#10;0ktF+fX4bRTMDh+N3l8OXdfWT+/F7OvNvbJRajTsN88gAvXhX3x373Scv1xMF/D3TrxB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KdvMUAAADeAAAADwAAAAAAAAAA&#10;AAAAAAChAgAAZHJzL2Rvd25yZXYueG1sUEsFBgAAAAAEAAQA+QAAAJMDAAAAAA==&#10;" strokecolor="black [3200]" strokeweight="1pt">
                      <v:stroke joinstyle="miter"/>
                    </v:line>
                    <v:line id="Straight Connector 150666" o:spid="_x0000_s1322" style="position:absolute;flip:x;visibility:visible;mso-wrap-style:square" from="4532,430" to="15870,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0JzsgAAADeAAAADwAAAGRycy9kb3ducmV2LnhtbESPQWvCQBCF74L/YRmhN91UpLWpq4hY&#10;qYUitb30NmTHJDU7G3bXGP9951DobYb35r1vFqveNaqjEGvPBu4nGSjiwtuaSwNfny/jOaiYkC02&#10;nsnAjSKslsPBAnPrr/xB3TGVSkI45migSqnNtY5FRQ7jxLfEop18cJhkDaW2Aa8S7ho9zbIH7bBm&#10;aaiwpU1Fxfl4cQZmh/fGvv0cuq6tn/an2fcubNkZczfq18+gEvXp3/x3/WoFf/44FV55R2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b0JzsgAAADeAAAADwAAAAAA&#10;AAAAAAAAAAChAgAAZHJzL2Rvd25yZXYueG1sUEsFBgAAAAAEAAQA+QAAAJYDAAAAAA==&#10;" strokecolor="black [3200]" strokeweight="1pt">
                      <v:stroke joinstyle="miter"/>
                    </v:line>
                    <v:shape id="_x0000_s1323"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w9xMYA&#10;AADeAAAADwAAAGRycy9kb3ducmV2LnhtbERPS2vCQBC+F/wPywje6sZA2xhdRQJSEXvwcfE2Zsck&#10;mJ2N2VVTf323UOhtPr7nTOedqcWdWldZVjAaRiCIc6srLhQc9svXBITzyBpry6TgmxzMZ72XKaba&#10;PnhL950vRAhhl6KC0vsmldLlJRl0Q9sQB+5sW4M+wLaQusVHCDe1jKPoXRqsODSU2FBWUn7Z3YyC&#10;dbb8wu0pNsmzzj4350VzPRzflBr0u8UEhKfO/4v/3Csd5icf8Rh+3wk3y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w9xMYAAADeAAAADwAAAAAAAAAAAAAAAACYAgAAZHJz&#10;L2Rvd25yZXYueG1sUEsFBgAAAAAEAAQA9QAAAIsDA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770" o:spid="_x0000_s1324" type="#_x0000_t75" style="position:absolute;left:27430;top:13889;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lsBzIAAAA3gAAAA8AAABkcnMvZG93bnJldi54bWxEj09rwkAQxe+FfodlCr0U3VhLtNFVSkvF&#10;SyH+uXibZsckNDsbslsTv71zKPQ2w7z3fvOW68E16kJdqD0bmIwTUMSFtzWXBo6Hz9EcVIjIFhvP&#10;ZOBKAdar+7slZtb3vKPLPpZKQjhkaKCKsc20DkVFDsPYt8RyO/vOYZS1K7XtsJdw1+jnJEm1w5qF&#10;UGFL7xUVP/tfJ5DT9qMu0on73nAe+q+X/Cl9zY15fBjeFqAiDfFf/OfeWnl/PptKAakjM+jVD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tZbAcyAAAAN4AAAAPAAAAAAAAAAAA&#10;AAAAAJ8CAABkcnMvZG93bnJldi54bWxQSwUGAAAAAAQABAD3AAAAlAMAAAAA&#10;">
                  <v:imagedata r:id="rId124" o:title="" croptop="39094f" cropbottom="1738f" cropleft="35511f" cropright="17871f"/>
                  <v:path arrowok="t"/>
                </v:shape>
              </v:group>
            </w:pict>
          </mc:Fallback>
        </mc:AlternateContent>
      </w:r>
      <w:r>
        <w:rPr>
          <w:rFonts w:asciiTheme="majorBidi" w:hAnsiTheme="majorBidi" w:cstheme="majorBidi" w:hint="cs"/>
          <w:sz w:val="28"/>
          <w:szCs w:val="28"/>
          <w:rtl/>
          <w:lang w:val="en-US"/>
        </w:rPr>
        <w:t xml:space="preserve">                                        </w:t>
      </w:r>
      <w:r w:rsidRPr="004E1614">
        <w:rPr>
          <w:rFonts w:asciiTheme="majorBidi" w:hAnsiTheme="majorBidi" w:cstheme="majorBidi"/>
          <w:sz w:val="28"/>
          <w:szCs w:val="28"/>
          <w:lang w:val="en-US"/>
        </w:rPr>
        <w:t>(</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702272" behindDoc="0" locked="0" layoutInCell="1" allowOverlap="1" wp14:anchorId="31CDCCA3" wp14:editId="3F304A41">
                <wp:simplePos x="0" y="0"/>
                <wp:positionH relativeFrom="column">
                  <wp:posOffset>2502535</wp:posOffset>
                </wp:positionH>
                <wp:positionV relativeFrom="paragraph">
                  <wp:posOffset>78105</wp:posOffset>
                </wp:positionV>
                <wp:extent cx="2816860" cy="2181225"/>
                <wp:effectExtent l="0" t="0" r="40640" b="9525"/>
                <wp:wrapNone/>
                <wp:docPr id="18699" name="Group 7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16860" cy="2181225"/>
                          <a:chOff x="2674189" y="0"/>
                          <a:chExt cx="2817387" cy="2181811"/>
                        </a:xfrm>
                      </wpg:grpSpPr>
                      <pic:pic xmlns:pic="http://schemas.openxmlformats.org/drawingml/2006/picture">
                        <pic:nvPicPr>
                          <pic:cNvPr id="18700" name="Picture 773"/>
                          <pic:cNvPicPr>
                            <a:picLocks noChangeAspect="1"/>
                          </pic:cNvPicPr>
                        </pic:nvPicPr>
                        <pic:blipFill rotWithShape="1">
                          <a:blip r:embed="rId123">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01" name="Picture 776"/>
                          <pic:cNvPicPr>
                            <a:picLocks noChangeAspect="1"/>
                          </pic:cNvPicPr>
                        </pic:nvPicPr>
                        <pic:blipFill>
                          <a:blip r:embed="rId125">
                            <a:extLst>
                              <a:ext uri="{28A0092B-C50C-407E-A947-70E740481C1C}">
                                <a14:useLocalDpi xmlns:a14="http://schemas.microsoft.com/office/drawing/2010/main" val="0"/>
                              </a:ext>
                            </a:extLst>
                          </a:blip>
                          <a:srcRect/>
                          <a:stretch>
                            <a:fillRect/>
                          </a:stretch>
                        </pic:blipFill>
                        <pic:spPr bwMode="auto">
                          <a:xfrm>
                            <a:off x="4339087" y="500331"/>
                            <a:ext cx="936625" cy="1681480"/>
                          </a:xfrm>
                          <a:prstGeom prst="rect">
                            <a:avLst/>
                          </a:prstGeom>
                          <a:noFill/>
                          <a:ln>
                            <a:noFill/>
                          </a:ln>
                        </pic:spPr>
                      </pic:pic>
                      <pic:pic xmlns:pic="http://schemas.openxmlformats.org/drawingml/2006/picture">
                        <pic:nvPicPr>
                          <pic:cNvPr id="18702"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3312543" y="25879"/>
                            <a:ext cx="361950" cy="163830"/>
                          </a:xfrm>
                          <a:prstGeom prst="rect">
                            <a:avLst/>
                          </a:prstGeom>
                          <a:noFill/>
                          <a:ln>
                            <a:noFill/>
                          </a:ln>
                          <a:extLst>
                            <a:ext uri="{53640926-AAD7-44D8-BBD7-CCE9431645EC}">
                              <a14:shadowObscured xmlns:a14="http://schemas.microsoft.com/office/drawing/2010/main"/>
                            </a:ext>
                          </a:extLst>
                        </pic:spPr>
                      </pic:pic>
                      <wps:wsp>
                        <wps:cNvPr id="18703" name="Straight Connector 779"/>
                        <wps:cNvCnPr/>
                        <wps:spPr>
                          <a:xfrm flipV="1">
                            <a:off x="2976113"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704"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3700732" y="25879"/>
                            <a:ext cx="335915" cy="154305"/>
                          </a:xfrm>
                          <a:prstGeom prst="rect">
                            <a:avLst/>
                          </a:prstGeom>
                          <a:noFill/>
                          <a:ln>
                            <a:noFill/>
                          </a:ln>
                          <a:extLst>
                            <a:ext uri="{53640926-AAD7-44D8-BBD7-CCE9431645EC}">
                              <a14:shadowObscured xmlns:a14="http://schemas.microsoft.com/office/drawing/2010/main"/>
                            </a:ext>
                          </a:extLst>
                        </pic:spPr>
                      </pic:pic>
                      <wps:wsp>
                        <wps:cNvPr id="18705" name="Straight Connector 150666"/>
                        <wps:cNvCnPr>
                          <a:cxnSpLocks noChangeShapeType="1"/>
                        </wps:cNvCnPr>
                        <wps:spPr bwMode="auto">
                          <a:xfrm flipH="1">
                            <a:off x="2967487" y="414058"/>
                            <a:ext cx="2194560"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18706" name="Straight Connector 794"/>
                        <wps:cNvCnPr/>
                        <wps:spPr>
                          <a:xfrm flipH="1" flipV="1">
                            <a:off x="5167223" y="414063"/>
                            <a:ext cx="0" cy="27432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707" name="Straight Connector 150666"/>
                        <wps:cNvCnPr>
                          <a:cxnSpLocks noChangeShapeType="1"/>
                        </wps:cNvCnPr>
                        <wps:spPr bwMode="auto">
                          <a:xfrm flipH="1">
                            <a:off x="4028536" y="94891"/>
                            <a:ext cx="14630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08" name="Straight Connector 798"/>
                        <wps:cNvCnPr/>
                        <wps:spPr>
                          <a:xfrm flipH="1" flipV="1">
                            <a:off x="5469147" y="94891"/>
                            <a:ext cx="0" cy="1609344"/>
                          </a:xfrm>
                          <a:prstGeom prst="line">
                            <a:avLst/>
                          </a:prstGeom>
                        </wps:spPr>
                        <wps:style>
                          <a:lnRef idx="1">
                            <a:schemeClr val="dk1"/>
                          </a:lnRef>
                          <a:fillRef idx="0">
                            <a:schemeClr val="dk1"/>
                          </a:fillRef>
                          <a:effectRef idx="0">
                            <a:schemeClr val="dk1"/>
                          </a:effectRef>
                          <a:fontRef idx="minor">
                            <a:schemeClr val="tx1"/>
                          </a:fontRef>
                        </wps:style>
                        <wps:bodyPr/>
                      </wps:wsp>
                      <wps:wsp>
                        <wps:cNvPr id="18709" name="Straight Connector 800"/>
                        <wps:cNvCnPr/>
                        <wps:spPr>
                          <a:xfrm flipV="1">
                            <a:off x="5167223" y="1699403"/>
                            <a:ext cx="301752" cy="0"/>
                          </a:xfrm>
                          <a:prstGeom prst="line">
                            <a:avLst/>
                          </a:prstGeom>
                        </wps:spPr>
                        <wps:style>
                          <a:lnRef idx="2">
                            <a:schemeClr val="dk1"/>
                          </a:lnRef>
                          <a:fillRef idx="0">
                            <a:schemeClr val="dk1"/>
                          </a:fillRef>
                          <a:effectRef idx="1">
                            <a:schemeClr val="dk1"/>
                          </a:effectRef>
                          <a:fontRef idx="minor">
                            <a:schemeClr val="tx1"/>
                          </a:fontRef>
                        </wps:style>
                        <wps:bodyPr/>
                      </wps:wsp>
                      <wps:wsp>
                        <wps:cNvPr id="18710" name="Text Box 150683"/>
                        <wps:cNvSpPr txBox="1">
                          <a:spLocks noChangeArrowheads="1"/>
                        </wps:cNvSpPr>
                        <wps:spPr bwMode="auto">
                          <a:xfrm>
                            <a:off x="4114800" y="992038"/>
                            <a:ext cx="3429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C3</w:t>
                              </w:r>
                            </w:p>
                          </w:txbxContent>
                        </wps:txbx>
                        <wps:bodyPr rot="0" vert="horz" wrap="square" lIns="91440" tIns="45720" rIns="91440" bIns="45720" anchor="t" anchorCtr="0" upright="1">
                          <a:noAutofit/>
                        </wps:bodyPr>
                      </wps:wsp>
                      <wps:wsp>
                        <wps:cNvPr id="18711" name="Text Box 150683"/>
                        <wps:cNvSpPr txBox="1">
                          <a:spLocks noChangeArrowheads="1"/>
                        </wps:cNvSpPr>
                        <wps:spPr bwMode="auto">
                          <a:xfrm>
                            <a:off x="3337825" y="1776094"/>
                            <a:ext cx="1156538"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Pr="00257155" w:rsidRDefault="006C72BE" w:rsidP="00483067">
                              <w:pPr>
                                <w:rPr>
                                  <w:rFonts w:asciiTheme="majorBidi" w:hAnsiTheme="majorBidi" w:cstheme="majorBidi"/>
                                  <w:sz w:val="16"/>
                                  <w:szCs w:val="16"/>
                                  <w:lang w:val="en-US"/>
                                </w:rPr>
                              </w:pPr>
                              <w:r w:rsidRPr="00257155">
                                <w:rPr>
                                  <w:rFonts w:asciiTheme="majorBidi" w:hAnsiTheme="majorBidi" w:cstheme="majorBidi"/>
                                  <w:szCs w:val="22"/>
                                </w:rPr>
                                <w:t>Cooling pump</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1CDCCA3" id="Group 771" o:spid="_x0000_s1325" style="position:absolute;left:0;text-align:left;margin-left:197.05pt;margin-top:6.15pt;width:221.8pt;height:171.75pt;z-index:251702272;mso-width-relative:margin;mso-height-relative:margin" coordorigin="26741" coordsize="28173,21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">
                <v:shape id="Picture 773" o:spid="_x0000_s1326"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8JSjGAAAA3gAAAA8AAABkcnMvZG93bnJldi54bWxEj0FvwjAMhe+T9h8iT9ptpEwToI6AEGKC&#10;Axdg29lqTFtonCoJpfDr58Mkbrb8/N77pvPeNaqjEGvPBoaDDBRx4W3NpYHvw9fbBFRMyBYbz2Tg&#10;RhHms+enKebWX3lH3T6VSkw45migSqnNtY5FRQ7jwLfEcjv64DDJGkptA17F3DX6PctG2mHNklBh&#10;S8uKivP+4gysQv+zuNW7TfT39enXn7en7mNrzOtLv/gElahPD/H/98ZK/ck4EwDBkRn07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TwlKMYAAADeAAAADwAAAAAAAAAAAAAA&#10;AACfAgAAZHJzL2Rvd25yZXYueG1sUEsFBgAAAAAEAAQA9wAAAJIDAAAAAA==&#10;">
                  <v:imagedata r:id="rId124" o:title="" croptop="14944f" cropbottom="26013f" cropleft="32170f" cropright="14915f"/>
                  <v:path arrowok="t"/>
                </v:shape>
                <v:shape id="Picture 776" o:spid="_x0000_s1327" type="#_x0000_t75" style="position:absolute;left:43390;top:5003;width:9367;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GzCAAAA3gAAAA8AAABkcnMvZG93bnJldi54bWxET9uKwjAQfRf2H8Is+KapF1SqUWQh4sOy&#10;4OUDhmZsis2k20Stf78RFnybw7nOatO5WtypDZVnBaNhBoK48KbiUsH5pAcLECEiG6w9k4InBdis&#10;P3orzI1/8IHux1iKFMIhRwU2xiaXMhSWHIahb4gTd/Gtw5hgW0rT4iOFu1qOs2wmHVacGiw29GWp&#10;uB5vTsH0ezIb7+yP7pze/gb7rG9zrZXqf3bbJYhIXXyL/917k+Yv5tkIXu+kG+T6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fxswgAAAN4AAAAPAAAAAAAAAAAAAAAAAJ8C&#10;AABkcnMvZG93bnJldi54bWxQSwUGAAAAAAQABAD3AAAAjgMAAAAA&#10;">
                  <v:imagedata r:id="rId126" o:title=""/>
                  <v:path arrowok="t"/>
                </v:shape>
                <v:shape id="Picture 150556" o:spid="_x0000_s1328" type="#_x0000_t75" style="position:absolute;left:33125;top:258;width:3619;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0rTLEAAAA3gAAAA8AAABkcnMvZG93bnJldi54bWxET82KwjAQvi/4DmEWvK3piqzaNUpxWVHw&#10;YvQBhma2LTaT0sRaffqNIHibj+93Fqve1qKj1leOFXyOEhDEuTMVFwpOx9+PGQgfkA3WjknBjTys&#10;loO3BabGXflAnQ6FiCHsU1RQhtCkUvq8JIt+5BriyP251mKIsC2kafEaw20tx0nyJS1WHBtKbGhd&#10;Un7WF6vg3M93XbbXu59a3zaTbH/crvVdqeF7n32DCNSHl/jp3po4fzZNxvB4J94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j0rTLEAAAA3gAAAA8AAAAAAAAAAAAAAAAA&#10;nwIAAGRycy9kb3ducmV2LnhtbFBLBQYAAAAABAAEAPcAAACQAwAAAAA=&#10;">
                  <v:imagedata r:id="rId101" o:title="" croptop="16330f" cropbottom="44157f" cropleft="12217f" cropright="48966f"/>
                  <v:path arrowok="t"/>
                </v:shape>
                <v:line id="Straight Connector 779" o:spid="_x0000_s1329" style="position:absolute;flip:y;visibility:visible;mso-wrap-style:square" from="29761,948" to="33158,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YdMYAAADeAAAADwAAAGRycy9kb3ducmV2LnhtbERPTWvCQBC9C/6HZYReSt2otUp0FRGK&#10;EpG2tod6G7JjEs3Ohuyq8d+7hYK3ebzPmc4bU4oL1a6wrKDXjUAQp1YXnCn4+X5/GYNwHlljaZkU&#10;3MjBfNZuTTHW9spfdNn5TIQQdjEqyL2vYildmpNB17UVceAOtjboA6wzqWu8hnBTyn4UvUmDBYeG&#10;HCta5pSedmejYGX878er/tw/D/dJc+Rqk2yTkVJPnWYxAeGp8Q/xv3utw/zxKBrA3zvhBjm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42HTGAAAA3gAAAA8AAAAAAAAA&#10;AAAAAAAAoQIAAGRycy9kb3ducmV2LnhtbFBLBQYAAAAABAAEAPkAAACUAwAAAAA=&#10;" strokecolor="red" strokeweight="2pt">
                  <v:shadow on="t" color="black" opacity="24903f" origin=",.5" offset="0,.55556mm"/>
                </v:line>
                <v:shape id="Picture 150556" o:spid="_x0000_s1330" type="#_x0000_t75" style="position:absolute;left:37007;top:258;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s3wTEAAAA3gAAAA8AAABkcnMvZG93bnJldi54bWxET99rwjAQfhf2P4Qb+FJmqgwt1ShDGQiC&#10;MJU9n83ZFJtL12Ta/veLMPDtPr6ft1h1thY3an3lWMF4lIIgLpyuuFRwOn6+ZSB8QNZYOyYFPXlY&#10;LV8GC8y1u/MX3Q6hFDGEfY4KTAhNLqUvDFn0I9cQR+7iWoshwraUusV7DLe1nKTpVFqsODYYbGht&#10;qLgefq2C5NydZn22+S59ImVifvr9rl8rNXztPuYgAnXhKf53b3Wcn83Sd3i8E2+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1s3wTEAAAA3gAAAA8AAAAAAAAAAAAAAAAA&#10;nwIAAGRycy9kb3ducmV2LnhtbFBLBQYAAAAABAAEAPcAAACQAwAAAAA=&#10;">
                  <v:imagedata r:id="rId101" o:title="" croptop="23505f" cropbottom="37259f" cropleft="12217f" cropright="49278f"/>
                  <v:path arrowok="t"/>
                </v:shape>
                <v:line id="Straight Connector 150666" o:spid="_x0000_s1331" style="position:absolute;flip:x;visibility:visible;mso-wrap-style:square" from="29674,4140" to="51620,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HcqcUAAADeAAAADwAAAGRycy9kb3ducmV2LnhtbERP32vCMBB+F/wfwg32pomCW+mMohNB&#10;GAhTQXw7mrMtbS6lyWy3v34RBN/u4/t582Vva3Gj1peONUzGCgRx5kzJuYbTcTtKQPiAbLB2TBp+&#10;ycNyMRzMMTWu42+6HUIuYgj7FDUUITSplD4ryKIfu4Y4clfXWgwRtrk0LXYx3NZyqtSbtFhybCiw&#10;oc+CsurwYzXI1d+l2p2nm/XXRDWbpNtXp+te69eXfvUBIlAfnuKHe2fi/ORdzeD+TrxBL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kHcqcUAAADeAAAADwAAAAAAAAAA&#10;AAAAAAChAgAAZHJzL2Rvd25yZXYueG1sUEsFBgAAAAAEAAQA+QAAAJMDAAAAAA==&#10;" strokecolor="#4f81bd [3204]" strokeweight="2pt">
                  <v:shadow on="t" color="black" opacity="24903f" origin=",.5" offset="0,.55556mm"/>
                </v:line>
                <v:line id="Straight Connector 794" o:spid="_x0000_s1332" style="position:absolute;flip:x y;visibility:visible;mso-wrap-style:square" from="51672,4140" to="51672,6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ft9scAAADeAAAADwAAAGRycy9kb3ducmV2LnhtbESPT2vCQBDF74V+h2UK3uqmPZgQXUUs&#10;FWkPrX8Qj0N2TILZ2ZAdY/rtu4WCtxnem/d7M1sMrlE9daH2bOBlnIAiLrytuTRw2L8/Z6CCIFts&#10;PJOBHwqwmD8+zDC3/sZb6ndSqhjCIUcDlUibax2KihyGsW+Jo3b2nUOJa1dq2+EthrtGvybJRDus&#10;ORIqbGlVUXHZXV2E9Nknn94+0uzLfqeSrsUVR2vM6GlYTkEJDXI3/19vbKyfpckE/t6JM+j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B+32xwAAAN4AAAAPAAAAAAAA&#10;AAAAAAAAAKECAABkcnMvZG93bnJldi54bWxQSwUGAAAAAAQABAD5AAAAlQMAAAAA&#10;" strokecolor="#4f81bd [3204]"/>
                <v:line id="Straight Connector 150666" o:spid="_x0000_s1333" style="position:absolute;flip:x;visibility:visible;mso-wrap-style:square" from="40285,948" to="5491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fB3MQAAADeAAAADwAAAGRycy9kb3ducmV2LnhtbERPTWsCMRC9C/6HMAVvmq2I2tUopWix&#10;BRGtF2/DZtxd3UyWJF23/94IBW/zeJ8zX7amEg05X1pW8DpIQBBnVpecKzj+rPtTED4ga6wsk4I/&#10;8rBcdDtzTLW98Z6aQ8hFDGGfooIihDqV0mcFGfQDWxNH7mydwRChy6V2eIvhppLDJBlLgyXHhgJr&#10;+igoux5+jYLRblvp78uuaery7es8On26FRulei/t+wxEoDY8xf/ujY7zp5NkAo934g1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8HcxAAAAN4AAAAPAAAAAAAAAAAA&#10;AAAAAKECAABkcnMvZG93bnJldi54bWxQSwUGAAAAAAQABAD5AAAAkgMAAAAA&#10;" strokecolor="black [3200]" strokeweight="1pt">
                  <v:stroke joinstyle="miter"/>
                </v:line>
                <v:line id="Straight Connector 798" o:spid="_x0000_s1334" style="position:absolute;flip:x y;visibility:visible;mso-wrap-style:square" from="54691,948" to="54691,17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HxNccAAADeAAAADwAAAGRycy9kb3ducmV2LnhtbESPT0/DMAzF70h8h8hIXNCWsMOoyrIJ&#10;7Y8EJ2DQw25WY9qKxilJ6Mq3xwckbrbe83s/rzaT79VIMXWBLdzODSjiOriOGwvvb4dZASplZId9&#10;YLLwQwk268uLFZYunPmVxmNulIRwKtFCm/NQap3qljymeRiIRfsI0WOWNTbaRTxLuO/1wpil9tix&#10;NLQ40Lal+vP47S0MRROXz18vZl/txtPTDVWx8gdrr6+mh3tQmab8b/67fnSCX9wZ4ZV3ZAa9/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IfE1xwAAAN4AAAAPAAAAAAAA&#10;AAAAAAAAAKECAABkcnMvZG93bnJldi54bWxQSwUGAAAAAAQABAD5AAAAlQMAAAAA&#10;" strokecolor="black [3040]"/>
                <v:line id="Straight Connector 800" o:spid="_x0000_s1335" style="position:absolute;flip:y;visibility:visible;mso-wrap-style:square" from="51672,16994" to="54689,16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uRlcIAAADeAAAADwAAAGRycy9kb3ducmV2LnhtbERPTYvCMBC9C/6HMMLeNFVht1ajiCB4&#10;WNCtXrwNzdhWm0lJotZ/vxEW9jaP9zmLVWca8SDna8sKxqMEBHFhdc2lgtNxO0xB+ICssbFMCl7k&#10;YbXs9xaYafvkH3rkoRQxhH2GCqoQ2kxKX1Rk0I9sSxy5i3UGQ4SulNrhM4abRk6S5FMarDk2VNjS&#10;pqLilt+NgrNp9o6+X5diehof0Kfumu6dUh+Dbj0HEagL/+I/907H+elXMoP3O/EGu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uuRlcIAAADeAAAADwAAAAAAAAAAAAAA&#10;AAChAgAAZHJzL2Rvd25yZXYueG1sUEsFBgAAAAAEAAQA+QAAAJADAAAAAA==&#10;" strokecolor="black [3200]" strokeweight="2pt">
                  <v:shadow on="t" color="black" opacity="24903f" origin=",.5" offset="0,.55556mm"/>
                </v:line>
                <v:shape id="_x0000_s1336" type="#_x0000_t202" style="position:absolute;left:41148;top:9920;width:342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pe5MgA&#10;AADeAAAADwAAAGRycy9kb3ducmV2LnhtbESPQWvCQBCF74X+h2UEb3WjYBtSV5GAVEQPWi+9TbNj&#10;EszOptmtxv5651DwNsO8ee99s0XvGnWhLtSeDYxHCSjiwtuaSwPHz9VLCipEZIuNZzJwowCL+fPT&#10;DDPrr7ynyyGWSkw4ZGigirHNtA5FRQ7DyLfEcjv5zmGUtSu17fAq5q7RkyR51Q5rloQKW8orKs6H&#10;X2dgk692uP+euPSvyT+2p2X7c/yaGjMc9Mt3UJH6+BD/f6+t1E/fxgIgODKDnt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el7kyAAAAN4AAAAPAAAAAAAAAAAAAAAAAJgCAABk&#10;cnMvZG93bnJldi54bWxQSwUGAAAAAAQABAD1AAAAjQ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C3</w:t>
                        </w:r>
                      </w:p>
                    </w:txbxContent>
                  </v:textbox>
                </v:shape>
                <v:shape id="_x0000_s1337" type="#_x0000_t202" style="position:absolute;left:33378;top:17760;width:1156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7f8UA&#10;AADeAAAADwAAAGRycy9kb3ducmV2LnhtbERPTWvCQBC9C/6HZYTedBOhGqKrSEAsRQ9aL97G7JgE&#10;s7Mxu9W0v74rCL3N433OfNmZWtypdZVlBfEoAkGcW11xoeD4tR4mIJxH1lhbJgU/5GC56PfmmGr7&#10;4D3dD74QIYRdigpK75tUSpeXZNCNbEMcuIttDfoA20LqFh8h3NRyHEUTabDi0FBiQ1lJ+fXwbRR8&#10;Zusd7s9jk/zW2WZ7WTW34+ldqbdBt5qB8NT5f/HL/aHD/GQax/B8J9w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vt/xQAAAN4AAAAPAAAAAAAAAAAAAAAAAJgCAABkcnMv&#10;ZG93bnJldi54bWxQSwUGAAAAAAQABAD1AAAAigMAAAAA&#10;" filled="f" stroked="f" strokeweight=".5pt">
                  <v:textbox>
                    <w:txbxContent>
                      <w:p w:rsidR="006C72BE" w:rsidRPr="00257155" w:rsidRDefault="006C72BE" w:rsidP="00483067">
                        <w:pPr>
                          <w:rPr>
                            <w:rFonts w:asciiTheme="majorBidi" w:hAnsiTheme="majorBidi" w:cstheme="majorBidi"/>
                            <w:sz w:val="16"/>
                            <w:szCs w:val="16"/>
                            <w:lang w:val="en-US"/>
                          </w:rPr>
                        </w:pPr>
                        <w:r w:rsidRPr="00257155">
                          <w:rPr>
                            <w:rFonts w:asciiTheme="majorBidi" w:hAnsiTheme="majorBidi" w:cstheme="majorBidi"/>
                            <w:szCs w:val="22"/>
                          </w:rPr>
                          <w:t>Cooling pump</w:t>
                        </w:r>
                      </w:p>
                    </w:txbxContent>
                  </v:textbox>
                </v:shape>
              </v:group>
            </w:pict>
          </mc:Fallback>
        </mc:AlternateConten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Default="00483067" w:rsidP="00483067">
      <w:pPr>
        <w:rPr>
          <w:rFonts w:asciiTheme="majorBidi" w:hAnsiTheme="majorBidi" w:cstheme="majorBidi"/>
          <w:sz w:val="24"/>
          <w:szCs w:val="24"/>
          <w:lang w:val="en-US" w:eastAsia="en-US" w:bidi="ar-LB"/>
        </w:rPr>
      </w:pPr>
    </w:p>
    <w:p w:rsidR="006B39D8" w:rsidRDefault="006B39D8" w:rsidP="00483067">
      <w:pPr>
        <w:rPr>
          <w:rFonts w:asciiTheme="majorBidi" w:hAnsiTheme="majorBidi" w:cstheme="majorBidi"/>
          <w:sz w:val="24"/>
          <w:szCs w:val="24"/>
          <w:lang w:val="en-US" w:eastAsia="en-US" w:bidi="ar-LB"/>
        </w:rPr>
      </w:pPr>
    </w:p>
    <w:p w:rsidR="006B39D8" w:rsidRDefault="006B39D8" w:rsidP="00483067">
      <w:pPr>
        <w:rPr>
          <w:rFonts w:asciiTheme="majorBidi" w:hAnsiTheme="majorBidi" w:cstheme="majorBidi"/>
          <w:sz w:val="24"/>
          <w:szCs w:val="24"/>
          <w:lang w:val="en-US" w:eastAsia="en-US" w:bidi="ar-LB"/>
        </w:rPr>
      </w:pPr>
    </w:p>
    <w:p w:rsidR="006B39D8" w:rsidRDefault="006B39D8" w:rsidP="00483067">
      <w:pPr>
        <w:rPr>
          <w:rFonts w:asciiTheme="majorBidi" w:hAnsiTheme="majorBidi" w:cstheme="majorBidi"/>
          <w:sz w:val="24"/>
          <w:szCs w:val="24"/>
          <w:lang w:val="en-US" w:eastAsia="en-US" w:bidi="ar-LB"/>
        </w:rPr>
      </w:pPr>
    </w:p>
    <w:p w:rsidR="006B39D8" w:rsidRPr="004E1614" w:rsidRDefault="006B39D8" w:rsidP="00483067">
      <w:pPr>
        <w:rPr>
          <w:rFonts w:asciiTheme="majorBidi" w:hAnsiTheme="majorBidi" w:cstheme="majorBidi"/>
          <w:sz w:val="24"/>
          <w:szCs w:val="24"/>
          <w:lang w:val="en-US" w:eastAsia="en-US" w:bidi="ar-LB"/>
        </w:rPr>
      </w:pPr>
    </w:p>
    <w:p w:rsidR="00483067" w:rsidRPr="00A93E28" w:rsidRDefault="00483067" w:rsidP="006B39D8">
      <w:pPr>
        <w:pStyle w:val="Heading3"/>
        <w:bidi/>
        <w:rPr>
          <w:rtl/>
          <w:lang w:val="en-US" w:eastAsia="en-US" w:bidi="ar-LB"/>
        </w:rPr>
      </w:pPr>
      <w:bookmarkStart w:id="55" w:name="_Toc102220912"/>
      <w:r w:rsidRPr="00A93E28">
        <w:rPr>
          <w:rtl/>
          <w:lang w:val="en-US" w:eastAsia="en-US" w:bidi="ar-LB"/>
        </w:rPr>
        <w:t xml:space="preserve">التحكم </w:t>
      </w:r>
      <w:r w:rsidRPr="006B39D8">
        <w:rPr>
          <w:szCs w:val="22"/>
          <w:rtl/>
        </w:rPr>
        <w:t>ومراقبة</w:t>
      </w:r>
      <w:r w:rsidRPr="00A93E28">
        <w:rPr>
          <w:rtl/>
          <w:lang w:val="en-US" w:eastAsia="en-US" w:bidi="ar-LB"/>
        </w:rPr>
        <w:t xml:space="preserve"> ال </w:t>
      </w:r>
      <w:r w:rsidRPr="00A93E28">
        <w:rPr>
          <w:lang w:val="en-US"/>
        </w:rPr>
        <w:t>Cooling pump</w:t>
      </w:r>
      <w:r w:rsidRPr="00A93E28">
        <w:rPr>
          <w:rtl/>
          <w:lang w:val="en-US" w:eastAsia="en-US" w:bidi="ar-LB"/>
        </w:rPr>
        <w:t>:</w:t>
      </w:r>
      <w:bookmarkEnd w:id="55"/>
    </w:p>
    <w:p w:rsidR="00483067" w:rsidRPr="00A93E28" w:rsidRDefault="00483067" w:rsidP="006B39D8">
      <w:pPr>
        <w:pStyle w:val="ListParagraph"/>
        <w:ind w:left="1260" w:hanging="536"/>
        <w:rPr>
          <w:rFonts w:asciiTheme="majorBidi" w:hAnsiTheme="majorBidi" w:cstheme="majorBidi"/>
          <w:sz w:val="24"/>
          <w:szCs w:val="24"/>
          <w:rtl/>
          <w:lang w:bidi="ar-LB"/>
        </w:rPr>
      </w:pPr>
      <w:r w:rsidRPr="00A93E28">
        <w:rPr>
          <w:rFonts w:asciiTheme="majorBidi" w:hAnsiTheme="majorBidi" w:cstheme="majorBidi"/>
          <w:sz w:val="24"/>
          <w:szCs w:val="24"/>
          <w:rtl/>
          <w:lang w:bidi="ar-LB"/>
        </w:rPr>
        <w:t xml:space="preserve">يتم التحكم ومراقبة ال </w:t>
      </w:r>
      <w:r w:rsidRPr="00A93E28">
        <w:rPr>
          <w:rFonts w:asciiTheme="majorBidi" w:hAnsiTheme="majorBidi" w:cstheme="majorBidi"/>
          <w:sz w:val="24"/>
          <w:szCs w:val="24"/>
        </w:rPr>
        <w:t>Cooling pump</w:t>
      </w:r>
      <w:r w:rsidRPr="00A93E28">
        <w:rPr>
          <w:rFonts w:asciiTheme="majorBidi" w:hAnsiTheme="majorBidi" w:cstheme="majorBidi"/>
          <w:sz w:val="24"/>
          <w:szCs w:val="24"/>
          <w:rtl/>
          <w:lang w:bidi="ar-LB"/>
        </w:rPr>
        <w:t xml:space="preserve"> </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بشكل يدوي عن طريق الحاسوب (</w:t>
      </w:r>
      <w:r w:rsidRPr="00A93E28">
        <w:rPr>
          <w:rFonts w:asciiTheme="majorBidi" w:hAnsiTheme="majorBidi" w:cstheme="majorBidi"/>
          <w:sz w:val="24"/>
          <w:szCs w:val="24"/>
          <w:lang w:bidi="ar-LB"/>
        </w:rPr>
        <w:t>GUI</w:t>
      </w:r>
      <w:r w:rsidRPr="00A93E28">
        <w:rPr>
          <w:rFonts w:asciiTheme="majorBidi" w:hAnsiTheme="majorBidi" w:cstheme="majorBidi"/>
          <w:sz w:val="24"/>
          <w:szCs w:val="24"/>
          <w:rtl/>
          <w:lang w:bidi="ar-LB"/>
        </w:rPr>
        <w:t xml:space="preserve">) بواسطة ال </w:t>
      </w:r>
      <w:r w:rsidRPr="00A93E28">
        <w:rPr>
          <w:rFonts w:asciiTheme="majorBidi" w:hAnsiTheme="majorBidi" w:cstheme="majorBidi"/>
          <w:sz w:val="24"/>
          <w:szCs w:val="24"/>
          <w:lang w:bidi="ar-LB"/>
        </w:rPr>
        <w:t>Modbus</w:t>
      </w:r>
      <w:r w:rsidRPr="00A93E28">
        <w:rPr>
          <w:rFonts w:asciiTheme="majorBidi" w:hAnsiTheme="majorBidi" w:cstheme="majorBidi"/>
          <w:sz w:val="24"/>
          <w:szCs w:val="24"/>
          <w:rtl/>
          <w:lang w:bidi="ar-LB"/>
        </w:rPr>
        <w:t xml:space="preserve"> على الشكل التالي:</w:t>
      </w:r>
    </w:p>
    <w:p w:rsidR="00483067" w:rsidRPr="00A93E28" w:rsidRDefault="00483067" w:rsidP="006B39D8">
      <w:pPr>
        <w:pStyle w:val="ListParagraph"/>
        <w:ind w:left="724"/>
        <w:rPr>
          <w:rFonts w:asciiTheme="majorBidi" w:hAnsiTheme="majorBidi" w:cstheme="majorBidi"/>
          <w:sz w:val="24"/>
          <w:szCs w:val="24"/>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rPr>
        <w:t>pump</w:t>
      </w:r>
      <w:r w:rsidRPr="00A93E28">
        <w:rPr>
          <w:rFonts w:asciiTheme="majorBidi" w:hAnsiTheme="majorBidi" w:cstheme="majorBidi"/>
          <w:sz w:val="24"/>
          <w:szCs w:val="24"/>
          <w:rtl/>
          <w:lang w:bidi="ar-LB"/>
        </w:rPr>
        <w:t xml:space="preserve"> : ارسال "1"</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 من </w:t>
      </w:r>
      <w:r w:rsidRPr="00A93E28">
        <w:rPr>
          <w:rFonts w:asciiTheme="majorBidi" w:hAnsiTheme="majorBidi" w:cstheme="majorBidi"/>
          <w:sz w:val="24"/>
          <w:szCs w:val="24"/>
          <w:lang w:bidi="ar-LB"/>
        </w:rPr>
        <w:t>(PC)</w:t>
      </w:r>
      <w:r w:rsidRPr="00A93E28">
        <w:rPr>
          <w:rFonts w:asciiTheme="majorBidi" w:hAnsiTheme="majorBidi" w:cstheme="majorBidi"/>
          <w:sz w:val="24"/>
          <w:szCs w:val="24"/>
          <w:rtl/>
          <w:lang w:bidi="ar-LB"/>
        </w:rPr>
        <w:t xml:space="preserve"> الى </w:t>
      </w:r>
      <w:r w:rsidRPr="00A93E28">
        <w:rPr>
          <w:rFonts w:asciiTheme="majorBidi" w:hAnsiTheme="majorBidi" w:cstheme="majorBidi"/>
          <w:sz w:val="24"/>
          <w:szCs w:val="24"/>
          <w:lang w:bidi="ar-LB"/>
        </w:rPr>
        <w:t>PLC-Y2,Extension</w:t>
      </w:r>
      <w:r w:rsidRPr="00A93E28">
        <w:rPr>
          <w:rFonts w:asciiTheme="majorBidi" w:hAnsiTheme="majorBidi" w:cstheme="majorBidi"/>
          <w:sz w:val="24"/>
          <w:szCs w:val="24"/>
          <w:rtl/>
          <w:lang w:bidi="ar-LB"/>
        </w:rPr>
        <w:t xml:space="preserve"> يؤدي الى تشغيل ال </w:t>
      </w:r>
      <w:r w:rsidRPr="00A93E28">
        <w:rPr>
          <w:rFonts w:asciiTheme="majorBidi" w:hAnsiTheme="majorBidi" w:cstheme="majorBidi"/>
          <w:sz w:val="24"/>
          <w:szCs w:val="24"/>
          <w:lang w:bidi="ar-LB"/>
        </w:rPr>
        <w:t xml:space="preserve">Contactor3 </w:t>
      </w:r>
      <w:r w:rsidR="006B39D8">
        <w:rPr>
          <w:rFonts w:asciiTheme="majorBidi" w:hAnsiTheme="majorBidi" w:cstheme="majorBidi"/>
          <w:sz w:val="24"/>
          <w:szCs w:val="24"/>
          <w:rtl/>
          <w:lang w:bidi="ar-LB"/>
        </w:rPr>
        <w:t xml:space="preserve"> والذي بدوره</w:t>
      </w:r>
      <w:r w:rsidR="006B39D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يشغل ال </w:t>
      </w:r>
      <w:r w:rsidRPr="00A93E28">
        <w:rPr>
          <w:rFonts w:asciiTheme="majorBidi" w:hAnsiTheme="majorBidi" w:cstheme="majorBidi"/>
          <w:sz w:val="24"/>
          <w:szCs w:val="24"/>
          <w:lang w:bidi="ar-LB"/>
        </w:rPr>
        <w:t>pump</w:t>
      </w:r>
      <w:r w:rsidRPr="00A93E28">
        <w:rPr>
          <w:rFonts w:asciiTheme="majorBidi" w:hAnsiTheme="majorBidi" w:cstheme="majorBidi"/>
          <w:sz w:val="24"/>
          <w:szCs w:val="24"/>
          <w:rtl/>
          <w:lang w:bidi="ar-LB"/>
        </w:rPr>
        <w:t xml:space="preserve"> .</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اما ارسال "0" الى </w:t>
      </w:r>
      <w:r w:rsidRPr="00A93E28">
        <w:rPr>
          <w:rFonts w:asciiTheme="majorBidi" w:hAnsiTheme="majorBidi" w:cstheme="majorBidi"/>
          <w:sz w:val="24"/>
          <w:szCs w:val="24"/>
          <w:lang w:bidi="ar-LB"/>
        </w:rPr>
        <w:t>Y2,Extension</w:t>
      </w:r>
      <w:r w:rsidRPr="00A93E28">
        <w:rPr>
          <w:rFonts w:asciiTheme="majorBidi" w:hAnsiTheme="majorBidi" w:cstheme="majorBidi"/>
          <w:sz w:val="24"/>
          <w:szCs w:val="24"/>
          <w:rtl/>
          <w:lang w:bidi="ar-LB"/>
        </w:rPr>
        <w:t xml:space="preserve"> يؤدي الى توقيف ال </w:t>
      </w:r>
      <w:r w:rsidRPr="00A93E28">
        <w:rPr>
          <w:rFonts w:asciiTheme="majorBidi" w:hAnsiTheme="majorBidi" w:cstheme="majorBidi"/>
          <w:sz w:val="24"/>
          <w:szCs w:val="24"/>
          <w:lang w:bidi="ar-LB"/>
        </w:rPr>
        <w:t>Contactor3</w:t>
      </w:r>
      <w:r w:rsidRPr="00A93E28">
        <w:rPr>
          <w:rFonts w:asciiTheme="majorBidi" w:hAnsiTheme="majorBidi" w:cstheme="majorBidi"/>
          <w:sz w:val="24"/>
          <w:szCs w:val="24"/>
          <w:rtl/>
          <w:lang w:bidi="ar-LB"/>
        </w:rPr>
        <w:t xml:space="preserve"> والذي بدوره يفصل ال </w:t>
      </w:r>
      <w:r w:rsidRPr="00A93E28">
        <w:rPr>
          <w:rFonts w:asciiTheme="majorBidi" w:hAnsiTheme="majorBidi" w:cstheme="majorBidi"/>
          <w:sz w:val="24"/>
          <w:szCs w:val="24"/>
          <w:lang w:bidi="ar-LB"/>
        </w:rPr>
        <w:t>pump</w:t>
      </w:r>
      <w:r w:rsidRPr="00A93E28">
        <w:rPr>
          <w:rFonts w:asciiTheme="majorBidi" w:hAnsiTheme="majorBidi" w:cstheme="majorBidi"/>
          <w:sz w:val="24"/>
          <w:szCs w:val="24"/>
          <w:rtl/>
          <w:lang w:bidi="ar-LB"/>
        </w:rPr>
        <w:t>.</w:t>
      </w:r>
    </w:p>
    <w:p w:rsidR="00483067" w:rsidRPr="00E46936" w:rsidRDefault="00483067" w:rsidP="006B39D8">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pump</w:t>
      </w:r>
      <w:r w:rsidRPr="00A93E28">
        <w:rPr>
          <w:rFonts w:asciiTheme="majorBidi" w:hAnsiTheme="majorBidi" w:cstheme="majorBidi"/>
          <w:sz w:val="24"/>
          <w:szCs w:val="24"/>
          <w:rtl/>
          <w:lang w:bidi="ar-LB"/>
        </w:rPr>
        <w:t xml:space="preserve"> : عند تشغيل ال </w:t>
      </w:r>
      <w:r w:rsidRPr="00A93E28">
        <w:rPr>
          <w:rFonts w:asciiTheme="majorBidi" w:hAnsiTheme="majorBidi" w:cstheme="majorBidi"/>
          <w:sz w:val="24"/>
          <w:szCs w:val="24"/>
          <w:lang w:bidi="ar-LB"/>
        </w:rPr>
        <w:t>Contactor</w:t>
      </w:r>
      <w:r w:rsidRPr="00A93E28">
        <w:rPr>
          <w:rFonts w:asciiTheme="majorBidi" w:hAnsiTheme="majorBidi" w:cstheme="majorBidi"/>
          <w:sz w:val="24"/>
          <w:szCs w:val="24"/>
          <w:rtl/>
          <w:lang w:bidi="ar-LB"/>
        </w:rPr>
        <w:t xml:space="preserve"> تصبح </w:t>
      </w:r>
      <w:r w:rsidRPr="00A93E28">
        <w:rPr>
          <w:rFonts w:asciiTheme="majorBidi" w:hAnsiTheme="majorBidi" w:cstheme="majorBidi"/>
          <w:sz w:val="24"/>
          <w:szCs w:val="24"/>
          <w:lang w:bidi="ar-LB"/>
        </w:rPr>
        <w:t>PLC-X2,Extension = “1”</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pump</w:t>
      </w:r>
      <w:r w:rsidRPr="00A93E28">
        <w:rPr>
          <w:rFonts w:asciiTheme="majorBidi" w:hAnsiTheme="majorBidi" w:cstheme="majorBidi"/>
          <w:sz w:val="24"/>
          <w:szCs w:val="24"/>
          <w:rtl/>
          <w:lang w:bidi="ar-LB"/>
        </w:rPr>
        <w:t xml:space="preserve"> تعمل.</w:t>
      </w:r>
      <w:r>
        <w:rPr>
          <w:rFonts w:asciiTheme="majorBidi" w:hAnsiTheme="majorBidi" w:cstheme="majorBidi" w:hint="cs"/>
          <w:sz w:val="24"/>
          <w:szCs w:val="24"/>
          <w:rtl/>
          <w:lang w:bidi="ar-LB"/>
        </w:rPr>
        <w:t xml:space="preserve"> </w:t>
      </w:r>
      <w:r w:rsidRPr="00E46936">
        <w:rPr>
          <w:rFonts w:asciiTheme="majorBidi" w:hAnsiTheme="majorBidi" w:cstheme="majorBidi"/>
          <w:sz w:val="24"/>
          <w:szCs w:val="24"/>
          <w:rtl/>
          <w:lang w:bidi="ar-LB"/>
        </w:rPr>
        <w:t xml:space="preserve">وعندما يكون ال </w:t>
      </w:r>
      <w:r w:rsidRPr="00E46936">
        <w:rPr>
          <w:rFonts w:asciiTheme="majorBidi" w:hAnsiTheme="majorBidi" w:cstheme="majorBidi"/>
          <w:sz w:val="24"/>
          <w:szCs w:val="24"/>
          <w:lang w:bidi="ar-LB"/>
        </w:rPr>
        <w:t>Contactor</w:t>
      </w:r>
      <w:r w:rsidRPr="00E46936">
        <w:rPr>
          <w:rFonts w:asciiTheme="majorBidi" w:hAnsiTheme="majorBidi" w:cstheme="majorBidi"/>
          <w:sz w:val="24"/>
          <w:szCs w:val="24"/>
          <w:rtl/>
          <w:lang w:bidi="ar-LB"/>
        </w:rPr>
        <w:t xml:space="preserve"> مفصولة فتكون ال </w:t>
      </w:r>
      <w:r w:rsidRPr="00E46936">
        <w:rPr>
          <w:rFonts w:asciiTheme="majorBidi" w:hAnsiTheme="majorBidi" w:cstheme="majorBidi"/>
          <w:sz w:val="24"/>
          <w:szCs w:val="24"/>
          <w:lang w:bidi="ar-LB"/>
        </w:rPr>
        <w:t>X2,Extension = “0”</w:t>
      </w:r>
      <w:r w:rsidRPr="00E46936">
        <w:rPr>
          <w:rFonts w:asciiTheme="majorBidi" w:hAnsiTheme="majorBidi" w:cstheme="majorBidi"/>
          <w:sz w:val="24"/>
          <w:szCs w:val="24"/>
          <w:rtl/>
          <w:lang w:bidi="ar-LB"/>
        </w:rPr>
        <w:t xml:space="preserve"> وهي تعني ان ال </w:t>
      </w:r>
      <w:r w:rsidRPr="00E46936">
        <w:rPr>
          <w:rFonts w:asciiTheme="majorBidi" w:hAnsiTheme="majorBidi" w:cstheme="majorBidi"/>
          <w:sz w:val="24"/>
          <w:szCs w:val="24"/>
          <w:lang w:bidi="ar-LB"/>
        </w:rPr>
        <w:t>pump</w:t>
      </w:r>
      <w:r w:rsidRPr="00E46936">
        <w:rPr>
          <w:rFonts w:asciiTheme="majorBidi" w:hAnsiTheme="majorBidi" w:cstheme="majorBidi"/>
          <w:sz w:val="24"/>
          <w:szCs w:val="24"/>
          <w:rtl/>
          <w:lang w:bidi="ar-LB"/>
        </w:rPr>
        <w:t xml:space="preserve"> لا تعمل.</w:t>
      </w:r>
    </w:p>
    <w:p w:rsidR="00483067" w:rsidRPr="00C044BC" w:rsidRDefault="00483067" w:rsidP="006B39D8">
      <w:pPr>
        <w:pStyle w:val="Heading2"/>
        <w:bidi/>
        <w:ind w:left="680"/>
        <w:rPr>
          <w:lang w:bidi="ar-LB"/>
        </w:rPr>
      </w:pPr>
      <w:bookmarkStart w:id="56" w:name="_Toc102220913"/>
      <w:r w:rsidRPr="006B39D8">
        <w:rPr>
          <w:szCs w:val="26"/>
          <w:rtl/>
        </w:rPr>
        <w:t>توصيل</w:t>
      </w:r>
      <w:r w:rsidRPr="00C044BC">
        <w:rPr>
          <w:rtl/>
          <w:lang w:bidi="ar-LB"/>
        </w:rPr>
        <w:t xml:space="preserve"> ال </w:t>
      </w:r>
      <w:r w:rsidRPr="00C044BC">
        <w:rPr>
          <w:lang w:bidi="ar-LB"/>
        </w:rPr>
        <w:t>“</w:t>
      </w:r>
      <w:r w:rsidRPr="00C044BC">
        <w:t>Water pump”</w:t>
      </w:r>
      <w:r w:rsidRPr="00C044BC">
        <w:rPr>
          <w:rtl/>
          <w:lang w:bidi="ar-LB"/>
        </w:rPr>
        <w:t xml:space="preserve">  مع ال </w:t>
      </w:r>
      <w:r w:rsidRPr="00C044BC">
        <w:rPr>
          <w:lang w:bidi="ar-LB"/>
        </w:rPr>
        <w:t>PLC</w:t>
      </w:r>
      <w:r w:rsidRPr="00C044BC">
        <w:rPr>
          <w:rtl/>
          <w:lang w:bidi="ar-LB"/>
        </w:rPr>
        <w:t xml:space="preserve"> والتحكم بها من خلال الحاسوب (</w:t>
      </w:r>
      <w:r w:rsidRPr="00C044BC">
        <w:rPr>
          <w:lang w:bidi="ar-LB"/>
        </w:rPr>
        <w:t>GUI</w:t>
      </w:r>
      <w:r w:rsidRPr="00C044BC">
        <w:rPr>
          <w:rtl/>
          <w:lang w:bidi="ar-LB"/>
        </w:rPr>
        <w:t>)</w:t>
      </w:r>
      <w:bookmarkEnd w:id="56"/>
    </w:p>
    <w:p w:rsidR="00483067" w:rsidRDefault="00483067" w:rsidP="00483067">
      <w:pPr>
        <w:rPr>
          <w:rFonts w:asciiTheme="majorBidi" w:hAnsiTheme="majorBidi" w:cstheme="majorBidi"/>
          <w:sz w:val="24"/>
          <w:szCs w:val="24"/>
          <w:lang w:val="en-US" w:eastAsia="en-US" w:bidi="ar-LB"/>
        </w:rPr>
      </w:pPr>
      <w:r w:rsidRPr="004E1614">
        <w:rPr>
          <w:rFonts w:asciiTheme="majorBidi" w:hAnsiTheme="majorBidi" w:cstheme="majorBidi"/>
          <w:noProof/>
          <w:sz w:val="24"/>
          <w:szCs w:val="24"/>
          <w:lang w:val="en-US" w:eastAsia="en-US"/>
        </w:rPr>
        <w:drawing>
          <wp:inline distT="0" distB="0" distL="0" distR="0" wp14:anchorId="3A9D6C91" wp14:editId="445ABF0E">
            <wp:extent cx="2052252" cy="1442277"/>
            <wp:effectExtent l="0" t="0" r="5715" b="5715"/>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t="17198" r="13617" b="5135"/>
                    <a:stretch/>
                  </pic:blipFill>
                  <pic:spPr bwMode="auto">
                    <a:xfrm>
                      <a:off x="0" y="0"/>
                      <a:ext cx="2059007" cy="1447024"/>
                    </a:xfrm>
                    <a:prstGeom prst="rect">
                      <a:avLst/>
                    </a:prstGeom>
                    <a:noFill/>
                    <a:ln>
                      <a:noFill/>
                    </a:ln>
                    <a:extLst>
                      <a:ext uri="{53640926-AAD7-44D8-BBD7-CCE9431645EC}">
                        <a14:shadowObscured xmlns:a14="http://schemas.microsoft.com/office/drawing/2010/main"/>
                      </a:ext>
                    </a:extLst>
                  </pic:spPr>
                </pic:pic>
              </a:graphicData>
            </a:graphic>
          </wp:inline>
        </w:drawing>
      </w:r>
    </w:p>
    <w:p w:rsidR="006B39D8" w:rsidRPr="004E1614" w:rsidRDefault="006B39D8" w:rsidP="006B39D8">
      <w:pPr>
        <w:rPr>
          <w:rFonts w:asciiTheme="majorBidi" w:hAnsiTheme="majorBidi" w:cstheme="majorBidi"/>
          <w:sz w:val="24"/>
          <w:szCs w:val="24"/>
          <w:lang w:val="en-US" w:eastAsia="en-US" w:bidi="ar-LB"/>
        </w:rPr>
      </w:pPr>
    </w:p>
    <w:p w:rsidR="00483067" w:rsidRPr="00027E60" w:rsidRDefault="00483067" w:rsidP="00027E60">
      <w:pPr>
        <w:rPr>
          <w:rFonts w:asciiTheme="majorBidi" w:eastAsia="Wingdings-Regular" w:hAnsiTheme="majorBidi" w:cstheme="majorBidi"/>
          <w:sz w:val="24"/>
          <w:szCs w:val="24"/>
          <w:rtl/>
          <w:lang w:bidi="ar-LB"/>
        </w:rPr>
      </w:pPr>
      <w:r w:rsidRPr="00027E60">
        <w:rPr>
          <w:rFonts w:asciiTheme="majorBidi" w:eastAsia="Wingdings-Regular" w:hAnsiTheme="majorBidi" w:cstheme="majorBidi"/>
          <w:sz w:val="24"/>
          <w:szCs w:val="24"/>
          <w:rtl/>
          <w:lang w:bidi="ar-LB"/>
        </w:rPr>
        <w:t xml:space="preserve">الهدف من </w:t>
      </w:r>
      <w:r w:rsidRPr="00027E60">
        <w:rPr>
          <w:rFonts w:asciiTheme="majorBidi" w:eastAsia="Wingdings-Regular" w:hAnsiTheme="majorBidi" w:cstheme="majorBidi"/>
          <w:sz w:val="24"/>
          <w:szCs w:val="24"/>
          <w:lang w:bidi="ar-LB"/>
        </w:rPr>
        <w:t>“</w:t>
      </w:r>
      <w:r w:rsidRPr="00027E60">
        <w:rPr>
          <w:rFonts w:asciiTheme="majorBidi" w:hAnsiTheme="majorBidi" w:cstheme="majorBidi"/>
          <w:sz w:val="24"/>
          <w:szCs w:val="24"/>
        </w:rPr>
        <w:t>Water pump”</w:t>
      </w:r>
      <w:r w:rsidRPr="00027E60">
        <w:rPr>
          <w:rFonts w:asciiTheme="majorBidi" w:hAnsiTheme="majorBidi" w:cstheme="majorBidi"/>
          <w:sz w:val="24"/>
          <w:szCs w:val="24"/>
          <w:rtl/>
          <w:lang w:bidi="ar-LB"/>
        </w:rPr>
        <w:t xml:space="preserve"> هو ملأ خزان ال </w:t>
      </w:r>
      <w:r w:rsidRPr="00027E60">
        <w:rPr>
          <w:rFonts w:asciiTheme="majorBidi" w:hAnsiTheme="majorBidi" w:cstheme="majorBidi"/>
          <w:sz w:val="24"/>
          <w:szCs w:val="24"/>
          <w:lang w:bidi="ar-LB"/>
        </w:rPr>
        <w:t>Boiler</w:t>
      </w:r>
      <w:r w:rsidRPr="00027E60">
        <w:rPr>
          <w:rFonts w:asciiTheme="majorBidi" w:hAnsiTheme="majorBidi" w:cstheme="majorBidi"/>
          <w:sz w:val="24"/>
          <w:szCs w:val="24"/>
          <w:rtl/>
          <w:lang w:bidi="ar-LB"/>
        </w:rPr>
        <w:t xml:space="preserve"> بالماء الى حدود </w:t>
      </w:r>
      <w:r w:rsidRPr="00027E60">
        <w:rPr>
          <w:rFonts w:asciiTheme="majorBidi" w:hAnsiTheme="majorBidi" w:cstheme="majorBidi"/>
          <w:sz w:val="24"/>
          <w:szCs w:val="24"/>
          <w:lang w:bidi="ar-LB"/>
        </w:rPr>
        <w:t>“level-Max”</w:t>
      </w:r>
      <w:r w:rsidRPr="00027E60">
        <w:rPr>
          <w:rFonts w:asciiTheme="majorBidi" w:hAnsiTheme="majorBidi" w:cstheme="majorBidi"/>
          <w:sz w:val="24"/>
          <w:szCs w:val="24"/>
          <w:rtl/>
          <w:lang w:bidi="ar-LB"/>
        </w:rPr>
        <w:t xml:space="preserve"> لذلك يتم تشغيل ال </w:t>
      </w:r>
      <w:r w:rsidRPr="00027E60">
        <w:rPr>
          <w:rFonts w:asciiTheme="majorBidi" w:hAnsiTheme="majorBidi" w:cstheme="majorBidi"/>
          <w:sz w:val="24"/>
          <w:szCs w:val="24"/>
          <w:lang w:bidi="ar-LB"/>
        </w:rPr>
        <w:t>pump</w:t>
      </w:r>
      <w:r w:rsidRPr="00027E60">
        <w:rPr>
          <w:rFonts w:asciiTheme="majorBidi" w:hAnsiTheme="majorBidi" w:cstheme="majorBidi"/>
          <w:sz w:val="24"/>
          <w:szCs w:val="24"/>
          <w:rtl/>
          <w:lang w:bidi="ar-LB"/>
        </w:rPr>
        <w:t xml:space="preserve"> بشكل يدوي من خلال الحاسوب </w:t>
      </w:r>
      <w:r w:rsidRPr="00027E60">
        <w:rPr>
          <w:rFonts w:asciiTheme="majorBidi" w:hAnsiTheme="majorBidi" w:cstheme="majorBidi"/>
          <w:sz w:val="24"/>
          <w:szCs w:val="24"/>
          <w:lang w:bidi="ar-LB"/>
        </w:rPr>
        <w:t>(GUI)</w:t>
      </w:r>
      <w:r w:rsidRPr="00027E60">
        <w:rPr>
          <w:rFonts w:asciiTheme="majorBidi" w:hAnsiTheme="majorBidi" w:cstheme="majorBidi"/>
          <w:sz w:val="24"/>
          <w:szCs w:val="24"/>
          <w:rtl/>
          <w:lang w:bidi="ar-LB"/>
        </w:rPr>
        <w:t xml:space="preserve">  قبل تشغيل المحطة.</w:t>
      </w:r>
    </w:p>
    <w:p w:rsidR="00483067" w:rsidRDefault="00483067" w:rsidP="00027E60">
      <w:pPr>
        <w:pStyle w:val="Heading3"/>
        <w:bidi/>
        <w:rPr>
          <w:rFonts w:eastAsia="Wingdings-Regular"/>
          <w:lang w:val="en-US" w:bidi="ar-LB"/>
        </w:rPr>
      </w:pPr>
      <w:bookmarkStart w:id="57" w:name="_Toc102220914"/>
      <w:r w:rsidRPr="00C044BC">
        <w:rPr>
          <w:rFonts w:eastAsia="Wingdings-Regular"/>
          <w:rtl/>
          <w:lang w:val="en-US" w:bidi="ar-LB"/>
        </w:rPr>
        <w:lastRenderedPageBreak/>
        <w:t xml:space="preserve">طريقة توصيل ال </w:t>
      </w:r>
      <w:r w:rsidRPr="00C044BC">
        <w:rPr>
          <w:rFonts w:eastAsia="Wingdings-Regular"/>
          <w:lang w:val="en-US" w:bidi="ar-LB"/>
        </w:rPr>
        <w:t>“</w:t>
      </w:r>
      <w:r w:rsidRPr="00C044BC">
        <w:rPr>
          <w:lang w:val="en-US"/>
        </w:rPr>
        <w:t>water pump 1̴ ”</w:t>
      </w:r>
      <w:r w:rsidRPr="00C044BC">
        <w:rPr>
          <w:rFonts w:eastAsia="Wingdings-Regular"/>
          <w:rtl/>
          <w:lang w:val="en-US" w:bidi="ar-LB"/>
        </w:rPr>
        <w:t xml:space="preserve"> مع ال </w:t>
      </w:r>
      <w:r w:rsidRPr="00C044BC">
        <w:rPr>
          <w:rFonts w:eastAsia="Wingdings-Regular"/>
          <w:lang w:val="en-US" w:bidi="ar-LB"/>
        </w:rPr>
        <w:t>PLC</w:t>
      </w:r>
      <w:bookmarkEnd w:id="57"/>
    </w:p>
    <w:p w:rsidR="00483067" w:rsidRDefault="00483067" w:rsidP="00483067">
      <w:pPr>
        <w:ind w:left="630" w:firstLine="630"/>
        <w:rPr>
          <w:rFonts w:asciiTheme="majorBidi" w:eastAsia="Wingdings-Regular" w:hAnsiTheme="majorBidi" w:cstheme="majorBidi"/>
          <w:sz w:val="24"/>
          <w:szCs w:val="24"/>
          <w:u w:val="single"/>
          <w:lang w:val="en-US" w:bidi="ar-LB"/>
        </w:rPr>
      </w:pPr>
      <w:r w:rsidRPr="004E1614">
        <w:rPr>
          <w:rFonts w:asciiTheme="majorBidi" w:eastAsia="Wingdings-Regular" w:hAnsiTheme="majorBidi" w:cstheme="majorBidi"/>
          <w:sz w:val="24"/>
          <w:szCs w:val="24"/>
          <w:u w:val="single"/>
          <w:lang w:val="en-US" w:bidi="ar-LB"/>
        </w:rPr>
        <w:t xml:space="preserve">(Contactor 4 for </w:t>
      </w:r>
      <w:r w:rsidRPr="004E1614">
        <w:rPr>
          <w:rFonts w:asciiTheme="majorBidi" w:hAnsiTheme="majorBidi" w:cstheme="majorBidi"/>
          <w:sz w:val="24"/>
          <w:szCs w:val="24"/>
          <w:u w:val="single"/>
          <w:lang w:val="en-US"/>
        </w:rPr>
        <w:t xml:space="preserve">water pump 1̴ </w:t>
      </w:r>
      <w:r w:rsidRPr="004E1614">
        <w:rPr>
          <w:rFonts w:asciiTheme="majorBidi" w:eastAsia="Wingdings-Regular" w:hAnsiTheme="majorBidi" w:cstheme="majorBidi"/>
          <w:sz w:val="24"/>
          <w:szCs w:val="24"/>
          <w:u w:val="single"/>
          <w:lang w:val="en-US" w:bidi="ar-LB"/>
        </w:rPr>
        <w:t>)</w:t>
      </w:r>
    </w:p>
    <w:p w:rsidR="00027E60" w:rsidRPr="004E1614" w:rsidRDefault="00027E60" w:rsidP="00483067">
      <w:pPr>
        <w:ind w:left="630" w:firstLine="630"/>
        <w:rPr>
          <w:rFonts w:asciiTheme="majorBidi" w:eastAsia="Wingdings-Regular" w:hAnsiTheme="majorBidi" w:cstheme="majorBidi"/>
          <w:sz w:val="24"/>
          <w:szCs w:val="24"/>
          <w:u w:val="single"/>
          <w:lang w:val="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703296" behindDoc="0" locked="0" layoutInCell="1" allowOverlap="1" wp14:anchorId="686067C1" wp14:editId="557957FD">
                <wp:simplePos x="0" y="0"/>
                <wp:positionH relativeFrom="column">
                  <wp:posOffset>2604135</wp:posOffset>
                </wp:positionH>
                <wp:positionV relativeFrom="paragraph">
                  <wp:posOffset>111125</wp:posOffset>
                </wp:positionV>
                <wp:extent cx="2930525" cy="1411605"/>
                <wp:effectExtent l="0" t="0" r="22225" b="0"/>
                <wp:wrapNone/>
                <wp:docPr id="18680" name="Group 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411605"/>
                          <a:chOff x="2743034" y="1088334"/>
                          <a:chExt cx="2930946" cy="1412859"/>
                        </a:xfrm>
                      </wpg:grpSpPr>
                      <wpg:grpSp>
                        <wpg:cNvPr id="18681" name="Group 150703"/>
                        <wpg:cNvGrpSpPr>
                          <a:grpSpLocks/>
                        </wpg:cNvGrpSpPr>
                        <wpg:grpSpPr bwMode="auto">
                          <a:xfrm>
                            <a:off x="2955738" y="1088334"/>
                            <a:ext cx="2718242" cy="990148"/>
                            <a:chOff x="487" y="5655"/>
                            <a:chExt cx="27183" cy="9904"/>
                          </a:xfrm>
                        </wpg:grpSpPr>
                        <wps:wsp>
                          <wps:cNvPr id="18682" name="Straight Connector 150663"/>
                          <wps:cNvCnPr>
                            <a:cxnSpLocks noChangeShapeType="1"/>
                          </wps:cNvCnPr>
                          <wps:spPr bwMode="auto">
                            <a:xfrm flipH="1">
                              <a:off x="487" y="9763"/>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83" name="Group 150700"/>
                          <wpg:cNvGrpSpPr>
                            <a:grpSpLocks/>
                          </wpg:cNvGrpSpPr>
                          <wpg:grpSpPr bwMode="auto">
                            <a:xfrm>
                              <a:off x="20752" y="5655"/>
                              <a:ext cx="6918" cy="9500"/>
                              <a:chOff x="0" y="2236"/>
                              <a:chExt cx="6917" cy="9500"/>
                            </a:xfrm>
                          </wpg:grpSpPr>
                          <wps:wsp>
                            <wps:cNvPr id="18684"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685" name="Group 150697"/>
                            <wpg:cNvGrpSpPr>
                              <a:grpSpLocks/>
                            </wpg:cNvGrpSpPr>
                            <wpg:grpSpPr bwMode="auto">
                              <a:xfrm>
                                <a:off x="0" y="2236"/>
                                <a:ext cx="6917" cy="9500"/>
                                <a:chOff x="0" y="2236"/>
                                <a:chExt cx="6917" cy="9500"/>
                              </a:xfrm>
                            </wpg:grpSpPr>
                            <wps:wsp>
                              <wps:cNvPr id="18686" name="Straight Connector 150581"/>
                              <wps:cNvCnPr>
                                <a:cxnSpLocks noChangeShapeType="1"/>
                              </wps:cNvCnPr>
                              <wps:spPr bwMode="auto">
                                <a:xfrm flipH="1">
                                  <a:off x="2385" y="10984"/>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87" name="Group 150696"/>
                              <wpg:cNvGrpSpPr>
                                <a:grpSpLocks/>
                              </wpg:cNvGrpSpPr>
                              <wpg:grpSpPr bwMode="auto">
                                <a:xfrm>
                                  <a:off x="0" y="2236"/>
                                  <a:ext cx="6917" cy="9500"/>
                                  <a:chOff x="0" y="2236"/>
                                  <a:chExt cx="6917" cy="9500"/>
                                </a:xfrm>
                              </wpg:grpSpPr>
                              <wps:wsp>
                                <wps:cNvPr id="18688" name="Straight Connector 150580"/>
                                <wps:cNvCnPr>
                                  <a:cxnSpLocks noChangeShapeType="1"/>
                                </wps:cNvCnPr>
                                <wps:spPr bwMode="auto">
                                  <a:xfrm>
                                    <a:off x="5168" y="381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89" name="Straight Connector 150662"/>
                                <wps:cNvCnPr>
                                  <a:cxnSpLocks noChangeShapeType="1"/>
                                </wps:cNvCnPr>
                                <wps:spPr bwMode="auto">
                                  <a:xfrm rot="16200000" flipH="1">
                                    <a:off x="158" y="4631"/>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90" name="Text Box 150684"/>
                                <wps:cNvSpPr txBox="1">
                                  <a:spLocks noChangeArrowheads="1"/>
                                </wps:cNvSpPr>
                                <wps:spPr bwMode="auto">
                                  <a:xfrm>
                                    <a:off x="1782" y="8970"/>
                                    <a:ext cx="3481" cy="2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691"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692"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693" name="Group 150702"/>
                          <wpg:cNvGrpSpPr>
                            <a:grpSpLocks/>
                          </wpg:cNvGrpSpPr>
                          <wpg:grpSpPr bwMode="auto">
                            <a:xfrm>
                              <a:off x="659" y="9812"/>
                              <a:ext cx="22460" cy="5747"/>
                              <a:chOff x="-6020" y="430"/>
                              <a:chExt cx="22460" cy="5747"/>
                            </a:xfrm>
                          </wpg:grpSpPr>
                          <wps:wsp>
                            <wps:cNvPr id="18694" name="Rectangle 150555"/>
                            <wps:cNvSpPr>
                              <a:spLocks noChangeArrowheads="1"/>
                            </wps:cNvSpPr>
                            <wps:spPr bwMode="auto">
                              <a:xfrm>
                                <a:off x="8158" y="3485"/>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C4</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695" name="Straight Connector 150658"/>
                            <wps:cNvCnPr>
                              <a:cxnSpLocks noChangeShapeType="1"/>
                            </wps:cNvCnPr>
                            <wps:spPr bwMode="auto">
                              <a:xfrm flipH="1">
                                <a:off x="-6020" y="4842"/>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96" name="Straight Connector 150666"/>
                            <wps:cNvCnPr>
                              <a:cxnSpLocks noChangeShapeType="1"/>
                            </wps:cNvCnPr>
                            <wps:spPr bwMode="auto">
                              <a:xfrm flipH="1">
                                <a:off x="4532" y="43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97"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698" name="Picture 828"/>
                          <pic:cNvPicPr>
                            <a:picLocks noChangeAspect="1"/>
                          </pic:cNvPicPr>
                        </pic:nvPicPr>
                        <pic:blipFill rotWithShape="1">
                          <a:blip r:embed="rId123">
                            <a:extLst>
                              <a:ext uri="{28A0092B-C50C-407E-A947-70E740481C1C}">
                                <a14:useLocalDpi xmlns:a14="http://schemas.microsoft.com/office/drawing/2010/main" val="0"/>
                              </a:ext>
                            </a:extLst>
                          </a:blip>
                          <a:srcRect l="54185" t="59652" r="27269" b="2652"/>
                          <a:stretch/>
                        </pic:blipFill>
                        <pic:spPr bwMode="auto">
                          <a:xfrm>
                            <a:off x="2743034" y="1388994"/>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86067C1" id="Group 810" o:spid="_x0000_s1338" style="position:absolute;left:0;text-align:left;margin-left:205.05pt;margin-top:8.75pt;width:230.75pt;height:111.15pt;z-index:251703296;mso-width-relative:margin;mso-height-relative:margin" coordorigin="27430,10883" coordsize="29309,141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">
                <v:group id="_x0000_s1339" style="position:absolute;left:29557;top:10883;width:27182;height:9901" coordorigin="487,5655" coordsize="27183,99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W4qcQAAADeAAAADwAAAGRycy9kb3ducmV2LnhtbERPTYvCMBC9L/gfwgje&#10;1rQrK6UaRcQVDyKsCuJtaMa22ExKE9v6782CsLd5vM+ZL3tTiZYaV1pWEI8jEMSZ1SXnCs6nn88E&#10;hPPIGivLpOBJDpaLwcccU207/qX26HMRQtilqKDwvk6ldFlBBt3Y1sSBu9nGoA+wyaVusAvhppJf&#10;UTSVBksODQXWtC4oux8fRsG2w241iTft/n5bP6+n78NlH5NSo2G/moHw1Pt/8du902F+Mk1i+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5W4qcQAAADeAAAA&#10;DwAAAAAAAAAAAAAAAACqAgAAZHJzL2Rvd25yZXYueG1sUEsFBgAAAAAEAAQA+gAAAJsDAAAAAA==&#10;">
                  <v:line id="Straight Connector 150663" o:spid="_x0000_s1340" style="position:absolute;flip:x;visibility:visible;mso-wrap-style:square" from="487,9763" to="1146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Jug8QAAADeAAAADwAAAGRycy9kb3ducmV2LnhtbERPTWvCQBC9C/6HZQRvulFE0ugqIra0&#10;BZGqF29DdkzSZmfD7hrTf98tCN7m8T5nue5MLVpyvrKsYDJOQBDnVldcKDifXkcpCB+QNdaWScEv&#10;eViv+r0lZtre+YvaYyhEDGGfoYIyhCaT0uclGfRj2xBH7mqdwRChK6R2eI/hppbTJJlLgxXHhhIb&#10;2paU/xxvRsHssK/15/ehbZvq5eM6u7y5HRulhoNuswARqAtP8cP9ruP8dJ5O4f+deIN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0m6DxAAAAN4AAAAPAAAAAAAAAAAA&#10;AAAAAKECAABkcnMvZG93bnJldi54bWxQSwUGAAAAAAQABAD5AAAAkgMAAAAA&#10;" strokecolor="black [3200]" strokeweight="1pt">
                    <v:stroke joinstyle="miter"/>
                  </v:line>
                  <v:group id="Group 150700" o:spid="_x0000_s1341" style="position:absolute;left:20752;top:5655;width:6918;height:9500" coordorigin=",2236" coordsize="6917,9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uDRcQAAADeAAAADwAAAGRycy9kb3ducmV2LnhtbERPTYvCMBC9L/gfwgje&#10;1rTKSqlGEVHxIMLqwuJtaMa22ExKE9v6782CsLd5vM9ZrHpTiZYaV1pWEI8jEMSZ1SXnCn4uu88E&#10;hPPIGivLpOBJDlbLwccCU207/qb27HMRQtilqKDwvk6ldFlBBt3Y1sSBu9nGoA+wyaVusAvhppKT&#10;KJpJgyWHhgJr2hSU3c8Po2DfYbeextv2eL9tntfL1+n3GJNSo2G/noPw1Pt/8dt90GF+Mku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AuDRcQAAADeAAAA&#10;DwAAAAAAAAAAAAAAAACqAgAAZHJzL2Rvd25yZXYueG1sUEsFBgAAAAAEAAQA+gAAAJsDAAAAAA==&#10;">
                    <v:shape id="Flowchart: Connector 150657" o:spid="_x0000_s1342"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B4dsYA&#10;AADeAAAADwAAAGRycy9kb3ducmV2LnhtbESP0WoCMRBF34X+Q5iCb5pURZatUWxhUdoXa/sBw2bc&#10;rG4m203U9e+bguDbDPfOPXcWq9414kJdqD1reBkrEMSlNzVXGn6+i1EGIkRkg41n0nCjAKvl02CB&#10;ufFX/qLLPlYihXDIUYONsc2lDKUlh2HsW+KkHXznMKa1q6Tp8JrCXSMnSs2lw5oTwWJL75bK0/7s&#10;EqT4/dydZ7ePzem4ZjXd2qCKN62Hz/36FUSkPj7M9+utSfWzeTaD/3fSDH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B4dsYAAADeAAAADwAAAAAAAAAAAAAAAACYAgAAZHJz&#10;L2Rvd25yZXYueG1sUEsFBgAAAAAEAAQA9QAAAIsDAAAAAA==&#10;" fillcolor="black [3200]" strokecolor="black [1600]" strokeweight="1pt">
                      <v:stroke joinstyle="miter"/>
                    </v:shape>
                    <v:group id="Group 150697" o:spid="_x0000_s1343" style="position:absolute;top:2236;width:6917;height:9500" coordorigin=",2236" coordsize="6917,9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6+qsQAAADeAAAADwAAAGRycy9kb3ducmV2LnhtbERPTYvCMBC9L/gfwgh7&#10;W9MqSqlGEVHZgyysCuJtaMa22ExKE9v6742wsLd5vM9ZrHpTiZYaV1pWEI8iEMSZ1SXnCs6n3VcC&#10;wnlkjZVlUvAkB6vl4GOBqbYd/1J79LkIIexSVFB4X6dSuqwgg25ka+LA3Wxj0AfY5FI32IVwU8lx&#10;FM2kwZJDQ4E1bQrK7seHUbDvsFtP4m17uN82z+tp+nM5xKTU57Bfz0F46v2/+M/9rcP8ZJZM4f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6+qsQAAADeAAAA&#10;DwAAAAAAAAAAAAAAAACqAgAAZHJzL2Rvd25yZXYueG1sUEsFBgAAAAAEAAQA+gAAAJsDAAAAAA==&#10;">
                      <v:line id="Straight Connector 150581" o:spid="_x0000_s1344" style="position:absolute;flip:x;visibility:visible;mso-wrap-style:square" from="2385,10984" to="5128,10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ogMQAAADeAAAADwAAAGRycy9kb3ducmV2LnhtbERPTWvCQBC9F/wPywi91Y1FQoyuItIW&#10;FYpUvXgbsmMSzc6G3W1M/31XKPQ2j/c582VvGtGR87VlBeNRAoK4sLrmUsHp+P6SgfABWWNjmRT8&#10;kIflYvA0x1zbO39RdwiliCHsc1RQhdDmUvqiIoN+ZFviyF2sMxgidKXUDu8x3DTyNUlSabDm2FBh&#10;S+uKitvh2yiY7D8bvbvuu66tp9vL5Pzh3tgo9TzsVzMQgfrwL/5zb3Scn6VZCo934g1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6WiAxAAAAN4AAAAPAAAAAAAAAAAA&#10;AAAAAKECAABkcnMvZG93bnJldi54bWxQSwUGAAAAAAQABAD5AAAAkgMAAAAA&#10;" strokecolor="black [3200]" strokeweight="1pt">
                        <v:stroke joinstyle="miter"/>
                      </v:line>
                      <v:group id="Group 150696" o:spid="_x0000_s1345" style="position:absolute;top:2236;width:6917;height:9500" coordorigin=",2236" coordsize="6917,9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CFRsQAAADeAAAADwAAAGRycy9kb3ducmV2LnhtbERPTWvCQBC9C/0PyxS8&#10;1U0qakhdRaSKBymohdLbkB2TYHY2ZNck/ntXELzN433OfNmbSrTUuNKygngUgSDOrC45V/B72nwk&#10;IJxH1lhZJgU3crBcvA3mmGrb8YHao89FCGGXooLC+zqV0mUFGXQjWxMH7mwbgz7AJpe6wS6Em0p+&#10;RtFUGiw5NBRY07qg7HK8GgXbDrvVOP5u95fz+vZ/mvz87WNSavjer75AeOr9S/x073SYn0yTG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zCFRsQAAADeAAAA&#10;DwAAAAAAAAAAAAAAAACqAgAAZHJzL2Rvd25yZXYueG1sUEsFBgAAAAAEAAQA+gAAAJsDAAAAAA==&#10;">
                        <v:line id="Straight Connector 150580" o:spid="_x0000_s1346" style="position:absolute;visibility:visible;mso-wrap-style:square" from="5168,3814" to="5168,1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gLnsYAAADeAAAADwAAAGRycy9kb3ducmV2LnhtbESPQWvCQBCF70L/wzKF3nRTDyGJriKC&#10;0IvQWi09jtkxCWZnw+6q6b/vHAq9zfDevPfNcj26Xt0pxM6zgddZBoq49rbjxsDxczctQMWEbLH3&#10;TAZ+KMJ69TRZYmX9gz/ofkiNkhCOFRpoUxoqrWPdksM48wOxaBcfHCZZQ6NtwIeEu17PsyzXDjuW&#10;hhYH2rZUXw83Z+BEX9eQl6Xenb9v7xd3LHOr98a8PI+bBahEY/o3/12/WcEv8kJ45R2Z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IC57GAAAA3gAAAA8AAAAAAAAA&#10;AAAAAAAAoQIAAGRycy9kb3ducmV2LnhtbFBLBQYAAAAABAAEAPkAAACUAwAAAAA=&#10;" strokecolor="black [3200]" strokeweight="1pt">
                          <v:stroke joinstyle="miter"/>
                        </v:line>
                        <v:line id="Straight Connector 150662" o:spid="_x0000_s1347" style="position:absolute;rotation:90;flip:x;visibility:visible;mso-wrap-style:square" from="158,4631" to="3450,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fX9cMAAADeAAAADwAAAGRycy9kb3ducmV2LnhtbERPzWrCQBC+F3yHZQRvdaMHidFVgmCR&#10;nhrrAwzZcTeYnY3ZrUl9+m6h0Nt8fL+z3Y+uFQ/qQ+NZwWKegSCuvW7YKLh8Hl9zECEia2w9k4Jv&#10;CrDfTV62WGg/cEWPczQihXAoUIGNsSukDLUlh2HuO+LEXX3vMCbYG6l7HFK4a+Uyy1bSYcOpwWJH&#10;B0v17fzlFAxvz+7dmnVpKjxV9cdyLBd3q9RsOpYbEJHG+C/+c590mp+v8jX8vpNu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X1/XDAAAA3gAAAA8AAAAAAAAAAAAA&#10;AAAAoQIAAGRycy9kb3ducmV2LnhtbFBLBQYAAAAABAAEAPkAAACRAwAAAAA=&#10;" strokecolor="black [3200]" strokeweight="1pt">
                          <v:stroke joinstyle="miter"/>
                        </v:line>
                        <v:shape id="Text Box 150684" o:spid="_x0000_s1348" type="#_x0000_t202" style="position:absolute;left:1782;top:8970;width:3481;height:2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hSI8gA&#10;AADeAAAADwAAAGRycy9kb3ducmV2LnhtbESPT2vCQBDF7wW/wzJCb3WjUInRVSQgLaU9+OfibcyO&#10;STA7G7NbTfvpO4eCtxnmzXvvt1j1rlE36kLt2cB4lIAiLrytuTRw2G9eUlAhIltsPJOBHwqwWg6e&#10;FphZf+ct3XaxVGLCIUMDVYxtpnUoKnIYRr4lltvZdw6jrF2pbYd3MXeNniTJVDusWRIqbCmvqLjs&#10;vp2Bj3zzhdvTxKW/Tf72eV6318Px1ZjnYb+eg4rUx4f4//vdSv10OhMAwZEZ9P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SFIjyAAAAN4AAAAPAAAAAAAAAAAAAAAAAJgCAABk&#10;cnMvZG93bnJldi54bWxQSwUGAAAAAAQABAD1AAAAjQ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349"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5kDsMA&#10;AADeAAAADwAAAGRycy9kb3ducmV2LnhtbERPzYrCMBC+C75DmIW9yJqqIN2uUUQo7MWDPw8wNmNa&#10;bCa1ydbs2xthYW/z8f3OahNtKwbqfeNYwWyagSCunG7YKDifyo8chA/IGlvHpOCXPGzW49EKC+0e&#10;fKDhGIxIIewLVFCH0BVS+qomi37qOuLEXV1vMSTYG6l7fKRw28p5li2lxYZTQ40d7Wqqbscfq+Bi&#10;bu1+EeLpmg+X4X6YlHMTS6Xe3+L2C0SgGP7Ff+5vnebny88ZvN5JN8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5kDsMAAADeAAAADwAAAAAAAAAAAAAAAACYAgAAZHJzL2Rv&#10;d25yZXYueG1sUEsFBgAAAAAEAAQA9QAAAIgDA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350"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6ecQA&#10;AADeAAAADwAAAGRycy9kb3ducmV2LnhtbERPzWrCQBC+C77DMkIvUjdGkJi6ShECvfTgzwOM2XET&#10;zM6m2W3cvn1XKPQ2H9/vbPfRdmKkwbeOFSwXGQji2umWjYLLuXotQPiArLFzTAp+yMN+N51ssdTu&#10;wUcaT8GIFMK+RAVNCH0ppa8bsugXridO3M0NFkOCg5F6wEcKt53Ms2wtLbacGhrs6dBQfT99WwVX&#10;c+8+VyGeb8V4Hb+O8yo3sVLqZRbf30AEiuFf/Of+0Gl+sd7k8Hwn3S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8+nn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351" style="position:absolute;left:659;top:9812;width:22460;height:5747" coordorigin="-6020,430" coordsize="22460,5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IVmMQAAADeAAAADwAAAGRycy9kb3ducmV2LnhtbERPS4vCMBC+L/gfwgh7&#10;W9OuKFqNIrIuHmTBB4i3oRnbYjMpTWzrvzfCgrf5+J4zX3amFA3VrrCsIB5EIIhTqwvOFJyOm68J&#10;COeRNZaWScGDHCwXvY85Jtq2vKfm4DMRQtglqCD3vkqkdGlOBt3AVsSBu9raoA+wzqSusQ3hppTf&#10;UTSWBgsODTlWtM4pvR3uRsFvi+1qGP80u9t1/bgcR3/nXUxKffa71QyEp86/xf/urQ7zJ+PpE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dIVmMQAAADeAAAA&#10;DwAAAAAAAAAAAAAAAACqAgAAZHJzL2Rvd25yZXYueG1sUEsFBgAAAAAEAAQA+gAAAJsDAAAAAA==&#10;">
                    <v:rect id="Rectangle 150555" o:spid="_x0000_s1352" style="position:absolute;left:8158;top:3485;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nHlsQA&#10;AADeAAAADwAAAGRycy9kb3ducmV2LnhtbERPzWoCMRC+F/oOYYReSs1WRbarUUphwYsHfx5g3IzZ&#10;xc1ku0nX9O2NIHibj+93lutoWzFQ7xvHCj7HGQjiyumGjYLjofzIQfiArLF1TAr+ycN69fqyxEK7&#10;K+9o2AcjUgj7AhXUIXSFlL6qyaIfu444cWfXWwwJ9kbqHq8p3LZykmVzabHh1FBjRz81VZf9n1Vw&#10;Mpd2Ow3xcM6H0/C7ey8nJpZKvY3i9wJEoBie4od7o9P8fP41g/s76Qa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Zx5b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C4</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353" style="position:absolute;flip:x;visibility:visible;mso-wrap-style:square" from="-6020,4842" to="8154,4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JgKsUAAADeAAAADwAAAGRycy9kb3ducmV2LnhtbERPS2sCMRC+C/0PYQq9abZFRbcbRaQV&#10;K4jUevE2bGYf7WayJHHd/vumIHibj+852bI3jejI+dqygudRAoI4t7rmUsHp6304A+EDssbGMin4&#10;JQ/LxcMgw1TbK39SdwyliCHsU1RQhdCmUvq8IoN+ZFviyBXWGQwRulJqh9cYbhr5kiRTabDm2FBh&#10;S+uK8p/jxSgYH/aN3n0fuq6t5x/F+Lxxb2yUenrsV68gAvXhLr65tzrOn03nE/h/J94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JgKsUAAADeAAAADwAAAAAAAAAA&#10;AAAAAAChAgAAZHJzL2Rvd25yZXYueG1sUEsFBgAAAAAEAAQA+QAAAJMDAAAAAA==&#10;" strokecolor="black [3200]" strokeweight="1pt">
                      <v:stroke joinstyle="miter"/>
                    </v:line>
                    <v:line id="Straight Connector 150666" o:spid="_x0000_s1354" style="position:absolute;flip:x;visibility:visible;mso-wrap-style:square" from="4532,430" to="15870,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D+XcUAAADeAAAADwAAAGRycy9kb3ducmV2LnhtbERPS2sCMRC+F/wPYYTealaRRbdmRcSW&#10;tiCi9tLbsJl91M1kSdJ1+++bguBtPr7nrNaDaUVPzjeWFUwnCQjiwuqGKwWf55enBQgfkDW2lknB&#10;L3lY56OHFWbaXvlI/SlUIoawz1BBHUKXSemLmgz6ie2II1daZzBE6CqpHV5juGnlLElSabDh2FBj&#10;R9uaisvpxyiYH/at/vg+9H3XLN/L+der27FR6nE8bJ5BBBrCXXxzv+k4f5EuU/h/J94g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D+XcUAAADeAAAADwAAAAAAAAAA&#10;AAAAAAChAgAAZHJzL2Rvd25yZXYueG1sUEsFBgAAAAAEAAQA+QAAAJMDAAAAAA==&#10;" strokecolor="black [3200]" strokeweight="1pt">
                      <v:stroke joinstyle="miter"/>
                    </v:line>
                    <v:shape id="_x0000_s1355"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HKV8UA&#10;AADeAAAADwAAAGRycy9kb3ducmV2LnhtbERPS2vCQBC+C/0PyxS86aaCGqOrSEBapB58XLyN2TEJ&#10;zc6m2a3G/npXELzNx/ec2aI1lbhQ40rLCj76EQjizOqScwWH/aoXg3AeWWNlmRTcyMFi/taZYaLt&#10;lbd02flchBB2CSoovK8TKV1WkEHXtzVx4M62MegDbHKpG7yGcFPJQRSNpMGSQ0OBNaUFZT+7P6Ng&#10;na42uD0NTPxfpZ/f52X9ezgOleq+t8spCE+tf4mf7i8d5sejyRge74Qb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cpXxQAAAN4AAAAPAAAAAAAAAAAAAAAAAJgCAABkcnMv&#10;ZG93bnJldi54bWxQSwUGAAAAAAQABAD1AAAAig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828" o:spid="_x0000_s1356" type="#_x0000_t75" style="position:absolute;left:27430;top:13889;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U7L3GAAAA3gAAAA8AAABkcnMvZG93bnJldi54bWxEj01rwkAQhu8F/8MygpdSNxYJmrpKaal4&#10;EaLtpbdpdkyC2dmQ3Zr4752D4G2GeT+eWW0G16gLdaH2bGA2TUARF97WXBr4+f56WYAKEdli45kM&#10;XCnAZj16WmFmfc8HuhxjqSSEQ4YGqhjbTOtQVOQwTH1LLLeT7xxGWbtS2w57CXeNfk2SVDusWRoq&#10;bOmjouJ8/HdS8rv7rIt05v62nId+P8+f02VuzGQ8vL+BijTEh/ju3lnBX6RL4ZV3ZAa9v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TsvcYAAADeAAAADwAAAAAAAAAAAAAA&#10;AACfAgAAZHJzL2Rvd25yZXYueG1sUEsFBgAAAAAEAAQA9wAAAJIDAAAAAA==&#10;">
                  <v:imagedata r:id="rId124" o:title="" croptop="39094f" cropbottom="1738f" cropleft="35511f" cropright="17871f"/>
                  <v:path arrowok="t"/>
                </v:shape>
              </v:group>
            </w:pict>
          </mc:Fallback>
        </mc:AlternateContent>
      </w:r>
      <w:r>
        <w:rPr>
          <w:rFonts w:asciiTheme="majorBidi" w:hAnsiTheme="majorBidi" w:cstheme="majorBidi" w:hint="cs"/>
          <w:sz w:val="28"/>
          <w:szCs w:val="28"/>
          <w:rtl/>
          <w:lang w:val="en-US"/>
        </w:rPr>
        <w:t xml:space="preserve">                                         </w:t>
      </w:r>
      <w:r w:rsidRPr="004E1614">
        <w:rPr>
          <w:rFonts w:asciiTheme="majorBidi" w:hAnsiTheme="majorBidi" w:cstheme="majorBidi"/>
          <w:sz w:val="28"/>
          <w:szCs w:val="28"/>
          <w:lang w:val="en-US"/>
        </w:rPr>
        <w:t>(</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704320" behindDoc="0" locked="0" layoutInCell="1" allowOverlap="1" wp14:anchorId="2B316EEF" wp14:editId="2279A17D">
                <wp:simplePos x="0" y="0"/>
                <wp:positionH relativeFrom="column">
                  <wp:posOffset>2524760</wp:posOffset>
                </wp:positionH>
                <wp:positionV relativeFrom="paragraph">
                  <wp:posOffset>170815</wp:posOffset>
                </wp:positionV>
                <wp:extent cx="2799715" cy="2302510"/>
                <wp:effectExtent l="0" t="0" r="57785" b="2540"/>
                <wp:wrapNone/>
                <wp:docPr id="18667" name="Group 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99715" cy="2302510"/>
                          <a:chOff x="2674189" y="0"/>
                          <a:chExt cx="2800135" cy="2302575"/>
                        </a:xfrm>
                      </wpg:grpSpPr>
                      <pic:pic xmlns:pic="http://schemas.openxmlformats.org/drawingml/2006/picture">
                        <pic:nvPicPr>
                          <pic:cNvPr id="18668" name="Picture 830"/>
                          <pic:cNvPicPr>
                            <a:picLocks noChangeAspect="1"/>
                          </pic:cNvPicPr>
                        </pic:nvPicPr>
                        <pic:blipFill rotWithShape="1">
                          <a:blip r:embed="rId123">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669" name="Picture 831"/>
                          <pic:cNvPicPr>
                            <a:picLocks noChangeAspect="1"/>
                          </pic:cNvPicPr>
                        </pic:nvPicPr>
                        <pic:blipFill>
                          <a:blip r:embed="rId125">
                            <a:extLst>
                              <a:ext uri="{28A0092B-C50C-407E-A947-70E740481C1C}">
                                <a14:useLocalDpi xmlns:a14="http://schemas.microsoft.com/office/drawing/2010/main" val="0"/>
                              </a:ext>
                            </a:extLst>
                          </a:blip>
                          <a:srcRect/>
                          <a:stretch>
                            <a:fillRect/>
                          </a:stretch>
                        </pic:blipFill>
                        <pic:spPr bwMode="auto">
                          <a:xfrm>
                            <a:off x="4339087" y="621095"/>
                            <a:ext cx="936625" cy="1681480"/>
                          </a:xfrm>
                          <a:prstGeom prst="rect">
                            <a:avLst/>
                          </a:prstGeom>
                          <a:noFill/>
                          <a:ln>
                            <a:noFill/>
                          </a:ln>
                        </pic:spPr>
                      </pic:pic>
                      <pic:pic xmlns:pic="http://schemas.openxmlformats.org/drawingml/2006/picture">
                        <pic:nvPicPr>
                          <pic:cNvPr id="18670"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3312543" y="25879"/>
                            <a:ext cx="361950" cy="163830"/>
                          </a:xfrm>
                          <a:prstGeom prst="rect">
                            <a:avLst/>
                          </a:prstGeom>
                          <a:noFill/>
                          <a:ln>
                            <a:noFill/>
                          </a:ln>
                          <a:extLst>
                            <a:ext uri="{53640926-AAD7-44D8-BBD7-CCE9431645EC}">
                              <a14:shadowObscured xmlns:a14="http://schemas.microsoft.com/office/drawing/2010/main"/>
                            </a:ext>
                          </a:extLst>
                        </pic:spPr>
                      </pic:pic>
                      <wps:wsp>
                        <wps:cNvPr id="18671" name="Straight Connector 839"/>
                        <wps:cNvCnPr/>
                        <wps:spPr>
                          <a:xfrm flipV="1">
                            <a:off x="2976113"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672"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3700732" y="25879"/>
                            <a:ext cx="335915" cy="154305"/>
                          </a:xfrm>
                          <a:prstGeom prst="rect">
                            <a:avLst/>
                          </a:prstGeom>
                          <a:noFill/>
                          <a:ln>
                            <a:noFill/>
                          </a:ln>
                          <a:extLst>
                            <a:ext uri="{53640926-AAD7-44D8-BBD7-CCE9431645EC}">
                              <a14:shadowObscured xmlns:a14="http://schemas.microsoft.com/office/drawing/2010/main"/>
                            </a:ext>
                          </a:extLst>
                        </pic:spPr>
                      </pic:pic>
                      <wps:wsp>
                        <wps:cNvPr id="18673" name="Straight Connector 150666"/>
                        <wps:cNvCnPr>
                          <a:cxnSpLocks noChangeShapeType="1"/>
                        </wps:cNvCnPr>
                        <wps:spPr bwMode="auto">
                          <a:xfrm flipH="1">
                            <a:off x="2967487" y="526198"/>
                            <a:ext cx="2194560"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18674" name="Straight Connector 850"/>
                        <wps:cNvCnPr/>
                        <wps:spPr>
                          <a:xfrm flipH="1" flipV="1">
                            <a:off x="5167223" y="526206"/>
                            <a:ext cx="0" cy="27432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675" name="Straight Connector 150666"/>
                        <wps:cNvCnPr>
                          <a:cxnSpLocks noChangeShapeType="1"/>
                        </wps:cNvCnPr>
                        <wps:spPr bwMode="auto">
                          <a:xfrm flipH="1">
                            <a:off x="4011284" y="94891"/>
                            <a:ext cx="14630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76" name="Straight Connector 852"/>
                        <wps:cNvCnPr/>
                        <wps:spPr>
                          <a:xfrm flipH="1" flipV="1">
                            <a:off x="5469147" y="94891"/>
                            <a:ext cx="0" cy="1737360"/>
                          </a:xfrm>
                          <a:prstGeom prst="line">
                            <a:avLst/>
                          </a:prstGeom>
                        </wps:spPr>
                        <wps:style>
                          <a:lnRef idx="1">
                            <a:schemeClr val="dk1"/>
                          </a:lnRef>
                          <a:fillRef idx="0">
                            <a:schemeClr val="dk1"/>
                          </a:fillRef>
                          <a:effectRef idx="0">
                            <a:schemeClr val="dk1"/>
                          </a:effectRef>
                          <a:fontRef idx="minor">
                            <a:schemeClr val="tx1"/>
                          </a:fontRef>
                        </wps:style>
                        <wps:bodyPr/>
                      </wps:wsp>
                      <wps:wsp>
                        <wps:cNvPr id="18677" name="Straight Connector 853"/>
                        <wps:cNvCnPr/>
                        <wps:spPr>
                          <a:xfrm flipV="1">
                            <a:off x="5167223" y="1828796"/>
                            <a:ext cx="301752" cy="0"/>
                          </a:xfrm>
                          <a:prstGeom prst="line">
                            <a:avLst/>
                          </a:prstGeom>
                        </wps:spPr>
                        <wps:style>
                          <a:lnRef idx="2">
                            <a:schemeClr val="dk1"/>
                          </a:lnRef>
                          <a:fillRef idx="0">
                            <a:schemeClr val="dk1"/>
                          </a:fillRef>
                          <a:effectRef idx="1">
                            <a:schemeClr val="dk1"/>
                          </a:effectRef>
                          <a:fontRef idx="minor">
                            <a:schemeClr val="tx1"/>
                          </a:fontRef>
                        </wps:style>
                        <wps:bodyPr/>
                      </wps:wsp>
                      <wps:wsp>
                        <wps:cNvPr id="18678" name="Text Box 150683"/>
                        <wps:cNvSpPr txBox="1">
                          <a:spLocks noChangeArrowheads="1"/>
                        </wps:cNvSpPr>
                        <wps:spPr bwMode="auto">
                          <a:xfrm>
                            <a:off x="4114800" y="992038"/>
                            <a:ext cx="3429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C3</w:t>
                              </w:r>
                            </w:p>
                          </w:txbxContent>
                        </wps:txbx>
                        <wps:bodyPr rot="0" vert="horz" wrap="square" lIns="91440" tIns="45720" rIns="91440" bIns="45720" anchor="t" anchorCtr="0" upright="1">
                          <a:noAutofit/>
                        </wps:bodyPr>
                      </wps:wsp>
                      <wps:wsp>
                        <wps:cNvPr id="18679" name="Text Box 150683"/>
                        <wps:cNvSpPr txBox="1">
                          <a:spLocks noChangeArrowheads="1"/>
                        </wps:cNvSpPr>
                        <wps:spPr bwMode="auto">
                          <a:xfrm>
                            <a:off x="3260187" y="1914117"/>
                            <a:ext cx="1156538"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Pr="00257155" w:rsidRDefault="006C72BE" w:rsidP="00483067">
                              <w:pPr>
                                <w:rPr>
                                  <w:rFonts w:asciiTheme="majorBidi" w:hAnsiTheme="majorBidi" w:cstheme="majorBidi"/>
                                  <w:sz w:val="16"/>
                                  <w:szCs w:val="16"/>
                                  <w:lang w:val="en-US"/>
                                </w:rPr>
                              </w:pPr>
                              <w:r>
                                <w:rPr>
                                  <w:rFonts w:asciiTheme="majorBidi" w:hAnsiTheme="majorBidi" w:cstheme="majorBidi"/>
                                  <w:szCs w:val="22"/>
                                </w:rPr>
                                <w:t>Water</w:t>
                              </w:r>
                              <w:r w:rsidRPr="00257155">
                                <w:rPr>
                                  <w:rFonts w:asciiTheme="majorBidi" w:hAnsiTheme="majorBidi" w:cstheme="majorBidi"/>
                                  <w:szCs w:val="22"/>
                                </w:rPr>
                                <w:t xml:space="preserve"> pump</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B316EEF" id="Group 829" o:spid="_x0000_s1357" style="position:absolute;left:0;text-align:left;margin-left:198.8pt;margin-top:13.45pt;width:220.45pt;height:181.3pt;z-index:251704320;mso-width-relative:margin;mso-height-relative:margin" coordorigin="26741" coordsize="28001,23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">
                <v:shape id="Picture 830" o:spid="_x0000_s1358"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0wxPHAAAA3gAAAA8AAABkcnMvZG93bnJldi54bWxEj09vwjAMxe+T9h0iT9ptpEOoQh0BoWkT&#10;HLjwZztbjdcWGqdKQin79PiAxM3We37v59licK3qKcTGs4H3UQaKuPS24crAYf/9NgUVE7LF1jMZ&#10;uFKExfz5aYaF9RfeUr9LlZIQjgUaqFPqCq1jWZPDOPIdsWh/PjhMsoZK24AXCXetHmdZrh02LA01&#10;dvRZU3nanZ2BrzD8LK/Ndh39/+r460+bYz/ZGPP6Miw/QCUa0sN8v15bwZ/mufDKOzKDn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0wxPHAAAA3gAAAA8AAAAAAAAAAAAA&#10;AAAAnwIAAGRycy9kb3ducmV2LnhtbFBLBQYAAAAABAAEAPcAAACTAwAAAAA=&#10;">
                  <v:imagedata r:id="rId124" o:title="" croptop="14944f" cropbottom="26013f" cropleft="32170f" cropright="14915f"/>
                  <v:path arrowok="t"/>
                </v:shape>
                <v:shape id="Picture 831" o:spid="_x0000_s1359" type="#_x0000_t75" style="position:absolute;left:43390;top:6210;width:9367;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NGlfDAAAA3gAAAA8AAABkcnMvZG93bnJldi54bWxET81qAjEQvgt9hzAFb5qtyla3RhEh4kEK&#10;tX2AYTNulm4m203U9e2NIPQ2H9/vLNe9a8SFulB7VvA2zkAQl97UXCn4+dajOYgQkQ02nknBjQKs&#10;Vy+DJRbGX/mLLsdYiRTCoUAFNsa2kDKUlhyGsW+JE3fyncOYYFdJ0+E1hbtGTrIslw5rTg0WW9pa&#10;Kn+PZ6dgdpjmk5391L3Tm79gb835XWulhq/95gNEpD7+i5/uvUnz53m+gMc76Qa5u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s0aV8MAAADeAAAADwAAAAAAAAAAAAAAAACf&#10;AgAAZHJzL2Rvd25yZXYueG1sUEsFBgAAAAAEAAQA9wAAAI8DAAAAAA==&#10;">
                  <v:imagedata r:id="rId126" o:title=""/>
                  <v:path arrowok="t"/>
                </v:shape>
                <v:shape id="Picture 150556" o:spid="_x0000_s1360" type="#_x0000_t75" style="position:absolute;left:33125;top:258;width:3619;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N6j7HAAAA3gAAAA8AAABkcnMvZG93bnJldi54bWxEj0FrwkAQhe+F/odlCr3VjVLUpq4SLC0K&#10;Xrr2BwzZMQlmZ0N2jbG/vnMoeJth3rz3vtVm9K0aqI9NYAPTSQaKuAyu4crAz/HzZQkqJmSHbWAy&#10;cKMIm/XjwwpzF678TYNNlRITjjkaqFPqcq1jWZPHOAkdsdxOofeYZO0r7Xq8irlv9SzL5tpjw5JQ&#10;Y0fbmsqzvXgD5/FtPxQHu/9o7e3rtTgcd1v7a8zz01i8g0o0prv4/3vnpP5yvhAAwZEZ9Po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mN6j7HAAAA3gAAAA8AAAAAAAAAAAAA&#10;AAAAnwIAAGRycy9kb3ducmV2LnhtbFBLBQYAAAAABAAEAPcAAACTAwAAAAA=&#10;">
                  <v:imagedata r:id="rId101" o:title="" croptop="16330f" cropbottom="44157f" cropleft="12217f" cropright="48966f"/>
                  <v:path arrowok="t"/>
                </v:shape>
                <v:line id="Straight Connector 839" o:spid="_x0000_s1361" style="position:absolute;flip:y;visibility:visible;mso-wrap-style:square" from="29761,948" to="33158,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GfeMcAAADeAAAADwAAAGRycy9kb3ducmV2LnhtbERPS2vCQBC+C/6HZQQvRTdKq5JmlSJI&#10;S4q0Pg7NbciOSWx2NmS3mv77bkHwNh/fc5JVZ2pxodZVlhVMxhEI4tzqigsFx8NmtADhPLLG2jIp&#10;+CUHq2W/l2Cs7ZV3dNn7QoQQdjEqKL1vYildXpJBN7YNceBOtjXoA2wLqVu8hnBTy2kUzaTBikND&#10;iQ2tS8q/9z9GwavxXx+P+jN7eMrS7szNe7pN50oNB93LMwhPnb+Lb+43HeYvZvMJ/L8Tbp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gZ94xwAAAN4AAAAPAAAAAAAA&#10;AAAAAAAAAKECAABkcnMvZG93bnJldi54bWxQSwUGAAAAAAQABAD5AAAAlQMAAAAA&#10;" strokecolor="red" strokeweight="2pt">
                  <v:shadow on="t" color="black" opacity="24903f" origin=",.5" offset="0,.55556mm"/>
                </v:line>
                <v:shape id="Picture 150556" o:spid="_x0000_s1362" type="#_x0000_t75" style="position:absolute;left:37007;top:258;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ungvFAAAA3gAAAA8AAABkcnMvZG93bnJldi54bWxET01rwkAQvRf8D8sUegl1owcN0U0oSqFQ&#10;KKih5zE7zYZmZ2N2q8m/7xaE3ubxPmdbjrYTVxp861jBYp6CIK6dbrlRUJ1enzMQPiBr7ByTgok8&#10;lMXsYYu5djc+0PUYGhFD2OeowITQ51L62pBFP3c9ceS+3GAxRDg0Ug94i+G2k8s0XUmLLccGgz3t&#10;DNXfxx+rIDmP1XrK9p+NT6RMzGX6eJ92Sj09ji8bEIHG8C++u990nJ+t1kv4eyfeII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Lp4LxQAAAN4AAAAPAAAAAAAAAAAAAAAA&#10;AJ8CAABkcnMvZG93bnJldi54bWxQSwUGAAAAAAQABAD3AAAAkQMAAAAA&#10;">
                  <v:imagedata r:id="rId101" o:title="" croptop="23505f" cropbottom="37259f" cropleft="12217f" cropright="49278f"/>
                  <v:path arrowok="t"/>
                </v:shape>
                <v:line id="Straight Connector 150666" o:spid="_x0000_s1363" style="position:absolute;flip:x;visibility:visible;mso-wrap-style:square" from="29674,5261" to="51620,5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OdpsUAAADeAAAADwAAAGRycy9kb3ducmV2LnhtbERP24rCMBB9X/Afwgi+rakKbqlG8cKC&#10;sCCsCuLb0IxtaTMpTdZWv34jCL7N4VxnvuxMJW7UuMKygtEwAkGcWl1wpuB0/P6MQTiPrLGyTAru&#10;5GC56H3MMdG25V+6HXwmQgi7BBXk3teJlC7NyaAb2po4cFfbGPQBNpnUDbYh3FRyHEVTabDg0JBj&#10;TZuc0vLwZxTI1eNS7s7j7fpnFNXbuN2Xp+teqUG/W81AeOr8W/xy73SYH0+/JvB8J9w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AOdpsUAAADeAAAADwAAAAAAAAAA&#10;AAAAAAChAgAAZHJzL2Rvd25yZXYueG1sUEsFBgAAAAAEAAQA+QAAAJMDAAAAAA==&#10;" strokecolor="#4f81bd [3204]" strokeweight="2pt">
                  <v:shadow on="t" color="black" opacity="24903f" origin=",.5" offset="0,.55556mm"/>
                </v:line>
                <v:line id="Straight Connector 850" o:spid="_x0000_s1364" style="position:absolute;flip:x y;visibility:visible;mso-wrap-style:square" from="51672,5262" to="51672,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6q+scAAADeAAAADwAAAGRycy9kb3ducmV2LnhtbESPQWvCQBCF74X+h2WE3nSjFBOiq5RK&#10;S9FDWxXpcchOk9DsbMhOY/z3bkHobYb35n1vluvBNaqnLtSeDUwnCSjiwtuaSwPHw8s4AxUE2WLj&#10;mQxcKMB6dX+3xNz6M39Sv5dSxRAOORqoRNpc61BU5DBMfEsctW/fOZS4dqW2HZ5juGv0LEnm2mHN&#10;kVBhS88VFT/7Xxchfbbjr802zd7tRyrpq7jiZI15GA1PC1BCg/ybb9dvNtbP5ukj/L0TZ9Cr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fqr6xwAAAN4AAAAPAAAAAAAA&#10;AAAAAAAAAKECAABkcnMvZG93bnJldi54bWxQSwUGAAAAAAQABAD5AAAAlQMAAAAA&#10;" strokecolor="#4f81bd [3204]"/>
                <v:line id="Straight Connector 150666" o:spid="_x0000_s1365" style="position:absolute;flip:x;visibility:visible;mso-wrap-style:square" from="40112,948" to="54743,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6G0MUAAADeAAAADwAAAGRycy9kb3ducmV2LnhtbERPTWvCQBC9F/oflil4002LWpu6SilV&#10;VJBQ68XbkB2TtNnZsLvG+O9dQehtHu9zpvPO1KIl5yvLCp4HCQji3OqKCwX7n0V/AsIHZI21ZVJw&#10;IQ/z2ePDFFNtz/xN7S4UIoawT1FBGUKTSunzkgz6gW2II3e0zmCI0BVSOzzHcFPLlyQZS4MVx4YS&#10;G/osKf/bnYyCYbat9eY3a9umelsfh4el+2KjVO+p+3gHEagL/+K7e6Xj/Mn4dQS3d+IN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6G0MUAAADeAAAADwAAAAAAAAAA&#10;AAAAAAChAgAAZHJzL2Rvd25yZXYueG1sUEsFBgAAAAAEAAQA+QAAAJMDAAAAAA==&#10;" strokecolor="black [3200]" strokeweight="1pt">
                  <v:stroke joinstyle="miter"/>
                </v:line>
                <v:line id="Straight Connector 852" o:spid="_x0000_s1366" style="position:absolute;flip:x y;visibility:visible;mso-wrap-style:square" from="54691,948" to="54691,18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W8PMUAAADeAAAADwAAAGRycy9kb3ducmV2LnhtbERPTWvCQBC9C/6HZQq9SN20hzREVym2&#10;gp6s2hy8DdlpEpqdTXfXGP+9Wyh4m8f7nPlyMK3oyfnGsoLnaQKCuLS64UrB13H9lIHwAVlja5kU&#10;XMnDcjEezTHX9sJ76g+hEjGEfY4K6hC6XEpf1mTQT21HHLlv6wyGCF0ltcNLDDetfEmSVBpsODbU&#10;2NGqpvLncDYKuqxy6e73M/ko3vvTdkKFK8xaqceH4W0GItAQ7uJ/90bH+Vn6msLfO/EG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W8PMUAAADeAAAADwAAAAAAAAAA&#10;AAAAAAChAgAAZHJzL2Rvd25yZXYueG1sUEsFBgAAAAAEAAQA+QAAAJMDAAAAAA==&#10;" strokecolor="black [3040]"/>
                <v:line id="Straight Connector 853" o:spid="_x0000_s1367" style="position:absolute;flip:y;visibility:visible;mso-wrap-style:square" from="51672,18287" to="54689,18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cnMQAAADeAAAADwAAAGRycy9kb3ducmV2LnhtbERPPWvDMBDdC/kP4gLdGjkpOMaNbEog&#10;0KHgNsmS7bAutlvrZCTFdv59VSh0u8f7vF05m16M5HxnWcF6lYAgrq3uuFFwPh2eMhA+IGvsLZOC&#10;O3koi8XDDnNtJ/6k8RgaEUPY56igDWHIpfR1Swb9yg7EkbtaZzBE6BqpHU4x3PRykySpNNhxbGhx&#10;oH1L9ffxZhRcTF85er9f6+fz+gN95r6yyin1uJxfX0AEmsO/+M/9puP8LN1u4fedeIMs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39ycxAAAAN4AAAAPAAAAAAAAAAAA&#10;AAAAAKECAABkcnMvZG93bnJldi54bWxQSwUGAAAAAAQABAD5AAAAkgMAAAAA&#10;" strokecolor="black [3200]" strokeweight="2pt">
                  <v:shadow on="t" color="black" opacity="24903f" origin=",.5" offset="0,.55556mm"/>
                </v:line>
                <v:shape id="_x0000_s1368" type="#_x0000_t202" style="position:absolute;left:41148;top:9920;width:342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438gA&#10;AADeAAAADwAAAGRycy9kb3ducmV2LnhtbESPQWvCQBCF7wX/wzJCb3WjUA2pq0hAKsUetF56m2bH&#10;JJidTbOrpv76zkHwNsN7894382XvGnWhLtSeDYxHCSjiwtuaSwOHr/VLCipEZIuNZzLwRwGWi8HT&#10;HDPrr7yjyz6WSkI4ZGigirHNtA5FRQ7DyLfEoh195zDK2pXadniVcNfoSZJMtcOapaHClvKKitP+&#10;7Ax85OtP3P1MXHpr8vftcdX+Hr5fjXke9qs3UJH6+DDfrzdW8NPpTHjlHZlBL/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MrjfyAAAAN4AAAAPAAAAAAAAAAAAAAAAAJgCAABk&#10;cnMvZG93bnJldi54bWxQSwUGAAAAAAQABAD1AAAAjQ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C3</w:t>
                        </w:r>
                      </w:p>
                    </w:txbxContent>
                  </v:textbox>
                </v:shape>
                <v:shape id="_x0000_s1369" type="#_x0000_t202" style="position:absolute;left:32601;top:19141;width:11566;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4dRMUA&#10;AADeAAAADwAAAGRycy9kb3ducmV2LnhtbERPS2vCQBC+C/0PyxS86aaCGqOrSEBapB58XLyN2TEJ&#10;zc6m2a3G/npXELzNx/ec2aI1lbhQ40rLCj76EQjizOqScwWH/aoXg3AeWWNlmRTcyMFi/taZYaLt&#10;lbd02flchBB2CSoovK8TKV1WkEHXtzVx4M62MegDbHKpG7yGcFPJQRSNpMGSQ0OBNaUFZT+7P6Ng&#10;na42uD0NTPxfpZ/f52X9ezgOleq+t8spCE+tf4mf7i8d5sej8QQe74Qb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fh1ExQAAAN4AAAAPAAAAAAAAAAAAAAAAAJgCAABkcnMv&#10;ZG93bnJldi54bWxQSwUGAAAAAAQABAD1AAAAigMAAAAA&#10;" filled="f" stroked="f" strokeweight=".5pt">
                  <v:textbox>
                    <w:txbxContent>
                      <w:p w:rsidR="006C72BE" w:rsidRPr="00257155" w:rsidRDefault="006C72BE" w:rsidP="00483067">
                        <w:pPr>
                          <w:rPr>
                            <w:rFonts w:asciiTheme="majorBidi" w:hAnsiTheme="majorBidi" w:cstheme="majorBidi"/>
                            <w:sz w:val="16"/>
                            <w:szCs w:val="16"/>
                            <w:lang w:val="en-US"/>
                          </w:rPr>
                        </w:pPr>
                        <w:r>
                          <w:rPr>
                            <w:rFonts w:asciiTheme="majorBidi" w:hAnsiTheme="majorBidi" w:cstheme="majorBidi"/>
                            <w:szCs w:val="22"/>
                          </w:rPr>
                          <w:t>Water</w:t>
                        </w:r>
                        <w:r w:rsidRPr="00257155">
                          <w:rPr>
                            <w:rFonts w:asciiTheme="majorBidi" w:hAnsiTheme="majorBidi" w:cstheme="majorBidi"/>
                            <w:szCs w:val="22"/>
                          </w:rPr>
                          <w:t xml:space="preserve"> pump</w:t>
                        </w:r>
                      </w:p>
                    </w:txbxContent>
                  </v:textbox>
                </v:shape>
              </v:group>
            </w:pict>
          </mc:Fallback>
        </mc:AlternateConten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Default="00483067" w:rsidP="00483067">
      <w:pPr>
        <w:rPr>
          <w:rFonts w:asciiTheme="majorBidi" w:hAnsiTheme="majorBidi" w:cstheme="majorBidi"/>
          <w:sz w:val="24"/>
          <w:szCs w:val="24"/>
          <w:lang w:val="en-US" w:eastAsia="en-US" w:bidi="ar-LB"/>
        </w:rPr>
      </w:pPr>
    </w:p>
    <w:p w:rsidR="00027E60" w:rsidRDefault="00027E60" w:rsidP="00483067">
      <w:pPr>
        <w:rPr>
          <w:rFonts w:asciiTheme="majorBidi" w:hAnsiTheme="majorBidi" w:cstheme="majorBidi"/>
          <w:sz w:val="24"/>
          <w:szCs w:val="24"/>
          <w:lang w:val="en-US" w:eastAsia="en-US" w:bidi="ar-LB"/>
        </w:rPr>
      </w:pPr>
    </w:p>
    <w:p w:rsidR="00027E60" w:rsidRDefault="00027E60" w:rsidP="00483067">
      <w:pPr>
        <w:rPr>
          <w:rFonts w:asciiTheme="majorBidi" w:hAnsiTheme="majorBidi" w:cstheme="majorBidi"/>
          <w:sz w:val="24"/>
          <w:szCs w:val="24"/>
          <w:lang w:val="en-US" w:eastAsia="en-US" w:bidi="ar-LB"/>
        </w:rPr>
      </w:pPr>
    </w:p>
    <w:p w:rsidR="00027E60" w:rsidRDefault="00027E60" w:rsidP="00483067">
      <w:pPr>
        <w:rPr>
          <w:rFonts w:asciiTheme="majorBidi" w:hAnsiTheme="majorBidi" w:cstheme="majorBidi"/>
          <w:sz w:val="24"/>
          <w:szCs w:val="24"/>
          <w:lang w:val="en-US" w:eastAsia="en-US" w:bidi="ar-LB"/>
        </w:rPr>
      </w:pPr>
    </w:p>
    <w:p w:rsidR="00027E60" w:rsidRPr="004E1614" w:rsidRDefault="00027E60" w:rsidP="00483067">
      <w:pPr>
        <w:rPr>
          <w:rFonts w:asciiTheme="majorBidi" w:hAnsiTheme="majorBidi" w:cstheme="majorBidi"/>
          <w:sz w:val="24"/>
          <w:szCs w:val="24"/>
          <w:rtl/>
          <w:lang w:val="en-US" w:eastAsia="en-US" w:bidi="ar-LB"/>
        </w:rPr>
      </w:pPr>
    </w:p>
    <w:p w:rsidR="00483067" w:rsidRPr="00027E60" w:rsidRDefault="00483067" w:rsidP="00027E60">
      <w:pPr>
        <w:pStyle w:val="Heading3"/>
        <w:bidi/>
        <w:rPr>
          <w:sz w:val="26"/>
          <w:rtl/>
          <w:lang w:val="en-US" w:eastAsia="en-US" w:bidi="ar-LB"/>
        </w:rPr>
      </w:pPr>
      <w:bookmarkStart w:id="58" w:name="_Toc102220915"/>
      <w:r w:rsidRPr="00027E60">
        <w:rPr>
          <w:sz w:val="26"/>
          <w:rtl/>
        </w:rPr>
        <w:t>التحكم</w:t>
      </w:r>
      <w:r w:rsidRPr="00027E60">
        <w:rPr>
          <w:sz w:val="26"/>
          <w:rtl/>
          <w:lang w:val="en-US" w:eastAsia="en-US" w:bidi="ar-LB"/>
        </w:rPr>
        <w:t xml:space="preserve"> ومراقبة ال </w:t>
      </w:r>
      <w:r w:rsidRPr="00027E60">
        <w:rPr>
          <w:sz w:val="26"/>
          <w:lang w:val="en-US"/>
        </w:rPr>
        <w:t>Water pump</w:t>
      </w:r>
      <w:r w:rsidRPr="00027E60">
        <w:rPr>
          <w:sz w:val="26"/>
          <w:rtl/>
          <w:lang w:val="en-US" w:eastAsia="en-US" w:bidi="ar-LB"/>
        </w:rPr>
        <w:t>:</w:t>
      </w:r>
      <w:bookmarkEnd w:id="58"/>
    </w:p>
    <w:p w:rsidR="00483067" w:rsidRPr="00C044BC"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يتم التحكم ومراقبة ال </w:t>
      </w:r>
      <w:r w:rsidRPr="00C044BC">
        <w:rPr>
          <w:rFonts w:asciiTheme="majorBidi" w:hAnsiTheme="majorBidi" w:cstheme="majorBidi"/>
          <w:sz w:val="24"/>
          <w:szCs w:val="24"/>
        </w:rPr>
        <w:t>Water pump</w:t>
      </w:r>
      <w:r w:rsidRPr="00C044BC">
        <w:rPr>
          <w:rFonts w:asciiTheme="majorBidi" w:hAnsiTheme="majorBidi" w:cstheme="majorBidi"/>
          <w:sz w:val="24"/>
          <w:szCs w:val="24"/>
          <w:rtl/>
          <w:lang w:bidi="ar-LB"/>
        </w:rPr>
        <w:t xml:space="preserve"> </w:t>
      </w:r>
      <w:r w:rsidRPr="00C044BC">
        <w:rPr>
          <w:rFonts w:asciiTheme="majorBidi" w:hAnsiTheme="majorBidi" w:cstheme="majorBidi"/>
          <w:sz w:val="24"/>
          <w:szCs w:val="24"/>
          <w:lang w:bidi="ar-LB"/>
        </w:rPr>
        <w:t xml:space="preserve"> </w:t>
      </w:r>
      <w:r w:rsidRPr="00C044BC">
        <w:rPr>
          <w:rFonts w:asciiTheme="majorBidi" w:hAnsiTheme="majorBidi" w:cstheme="majorBidi"/>
          <w:sz w:val="24"/>
          <w:szCs w:val="24"/>
          <w:rtl/>
          <w:lang w:bidi="ar-LB"/>
        </w:rPr>
        <w:t>بشكل يدوي عن طريق الحاسوب (</w:t>
      </w:r>
      <w:r w:rsidRPr="00C044BC">
        <w:rPr>
          <w:rFonts w:asciiTheme="majorBidi" w:hAnsiTheme="majorBidi" w:cstheme="majorBidi"/>
          <w:sz w:val="24"/>
          <w:szCs w:val="24"/>
          <w:lang w:bidi="ar-LB"/>
        </w:rPr>
        <w:t>User interface</w:t>
      </w:r>
      <w:r w:rsidRPr="00C044BC">
        <w:rPr>
          <w:rFonts w:asciiTheme="majorBidi" w:hAnsiTheme="majorBidi" w:cstheme="majorBidi"/>
          <w:sz w:val="24"/>
          <w:szCs w:val="24"/>
          <w:rtl/>
          <w:lang w:bidi="ar-LB"/>
        </w:rPr>
        <w:t xml:space="preserve">) بواسطة ال </w:t>
      </w:r>
      <w:r w:rsidRPr="00C044BC">
        <w:rPr>
          <w:rFonts w:asciiTheme="majorBidi" w:hAnsiTheme="majorBidi" w:cstheme="majorBidi"/>
          <w:sz w:val="24"/>
          <w:szCs w:val="24"/>
          <w:lang w:bidi="ar-LB"/>
        </w:rPr>
        <w:t>Modbus</w:t>
      </w:r>
      <w:r w:rsidRPr="00C044BC">
        <w:rPr>
          <w:rFonts w:asciiTheme="majorBidi" w:hAnsiTheme="majorBidi" w:cstheme="majorBidi"/>
          <w:sz w:val="24"/>
          <w:szCs w:val="24"/>
          <w:rtl/>
          <w:lang w:bidi="ar-LB"/>
        </w:rPr>
        <w:t xml:space="preserve"> على الشكل التالي:</w:t>
      </w:r>
    </w:p>
    <w:p w:rsidR="00483067" w:rsidRPr="00C044BC" w:rsidRDefault="00483067" w:rsidP="00027E60">
      <w:pPr>
        <w:pStyle w:val="ListParagraph"/>
        <w:ind w:left="724"/>
        <w:rPr>
          <w:rFonts w:asciiTheme="majorBidi" w:hAnsiTheme="majorBidi" w:cstheme="majorBidi"/>
          <w:sz w:val="24"/>
          <w:szCs w:val="24"/>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rPr>
        <w:t>pump</w:t>
      </w:r>
      <w:r w:rsidRPr="00C044BC">
        <w:rPr>
          <w:rFonts w:asciiTheme="majorBidi" w:hAnsiTheme="majorBidi" w:cstheme="majorBidi"/>
          <w:sz w:val="24"/>
          <w:szCs w:val="24"/>
          <w:rtl/>
          <w:lang w:bidi="ar-LB"/>
        </w:rPr>
        <w:t xml:space="preserve"> : ارسال "1"</w:t>
      </w:r>
      <w:r w:rsidRPr="00C044BC">
        <w:rPr>
          <w:rFonts w:asciiTheme="majorBidi" w:hAnsiTheme="majorBidi" w:cstheme="majorBidi"/>
          <w:sz w:val="24"/>
          <w:szCs w:val="24"/>
          <w:lang w:bidi="ar-LB"/>
        </w:rPr>
        <w:t xml:space="preserve"> </w:t>
      </w:r>
      <w:r w:rsidRPr="00C044BC">
        <w:rPr>
          <w:rFonts w:asciiTheme="majorBidi" w:hAnsiTheme="majorBidi" w:cstheme="majorBidi"/>
          <w:sz w:val="24"/>
          <w:szCs w:val="24"/>
          <w:rtl/>
          <w:lang w:bidi="ar-LB"/>
        </w:rPr>
        <w:t xml:space="preserve"> من </w:t>
      </w:r>
      <w:r w:rsidRPr="00C044BC">
        <w:rPr>
          <w:rFonts w:asciiTheme="majorBidi" w:hAnsiTheme="majorBidi" w:cstheme="majorBidi"/>
          <w:sz w:val="24"/>
          <w:szCs w:val="24"/>
          <w:lang w:bidi="ar-LB"/>
        </w:rPr>
        <w:t>(PC)</w:t>
      </w:r>
      <w:r w:rsidRPr="00C044BC">
        <w:rPr>
          <w:rFonts w:asciiTheme="majorBidi" w:hAnsiTheme="majorBidi" w:cstheme="majorBidi"/>
          <w:sz w:val="24"/>
          <w:szCs w:val="24"/>
          <w:rtl/>
          <w:lang w:bidi="ar-LB"/>
        </w:rPr>
        <w:t xml:space="preserve"> الى </w:t>
      </w:r>
      <w:r w:rsidRPr="00C044BC">
        <w:rPr>
          <w:rFonts w:asciiTheme="majorBidi" w:hAnsiTheme="majorBidi" w:cstheme="majorBidi"/>
          <w:sz w:val="24"/>
          <w:szCs w:val="24"/>
          <w:lang w:bidi="ar-LB"/>
        </w:rPr>
        <w:t>PLC-Y3,Extension</w:t>
      </w:r>
      <w:r w:rsidRPr="00C044BC">
        <w:rPr>
          <w:rFonts w:asciiTheme="majorBidi" w:hAnsiTheme="majorBidi" w:cstheme="majorBidi"/>
          <w:sz w:val="24"/>
          <w:szCs w:val="24"/>
          <w:rtl/>
          <w:lang w:bidi="ar-LB"/>
        </w:rPr>
        <w:t xml:space="preserve"> يؤدي الى تشغيل ال </w:t>
      </w:r>
      <w:r w:rsidRPr="00C044BC">
        <w:rPr>
          <w:rFonts w:asciiTheme="majorBidi" w:hAnsiTheme="majorBidi" w:cstheme="majorBidi"/>
          <w:sz w:val="24"/>
          <w:szCs w:val="24"/>
          <w:lang w:bidi="ar-LB"/>
        </w:rPr>
        <w:t xml:space="preserve">Contactor4 </w:t>
      </w:r>
      <w:r w:rsidRPr="00C044BC">
        <w:rPr>
          <w:rFonts w:asciiTheme="majorBidi" w:hAnsiTheme="majorBidi" w:cstheme="majorBidi"/>
          <w:sz w:val="24"/>
          <w:szCs w:val="24"/>
          <w:rtl/>
          <w:lang w:bidi="ar-LB"/>
        </w:rPr>
        <w:t xml:space="preserve"> والذي بدوره يشغل ال </w:t>
      </w:r>
      <w:r w:rsidRPr="00C044BC">
        <w:rPr>
          <w:rFonts w:asciiTheme="majorBidi" w:hAnsiTheme="majorBidi" w:cstheme="majorBidi"/>
          <w:sz w:val="24"/>
          <w:szCs w:val="24"/>
          <w:lang w:bidi="ar-LB"/>
        </w:rPr>
        <w:t>pump</w:t>
      </w:r>
      <w:r w:rsidRPr="00C044BC">
        <w:rPr>
          <w:rFonts w:asciiTheme="majorBidi" w:hAnsiTheme="majorBidi" w:cstheme="majorBidi"/>
          <w:sz w:val="24"/>
          <w:szCs w:val="24"/>
          <w:rtl/>
          <w:lang w:bidi="ar-LB"/>
        </w:rPr>
        <w:t xml:space="preserve"> . اما ارسال "0" الى </w:t>
      </w:r>
      <w:r w:rsidRPr="00C044BC">
        <w:rPr>
          <w:rFonts w:asciiTheme="majorBidi" w:hAnsiTheme="majorBidi" w:cstheme="majorBidi"/>
          <w:sz w:val="24"/>
          <w:szCs w:val="24"/>
          <w:lang w:bidi="ar-LB"/>
        </w:rPr>
        <w:t>Y3,Extension</w:t>
      </w:r>
      <w:r w:rsidRPr="00C044BC">
        <w:rPr>
          <w:rFonts w:asciiTheme="majorBidi" w:hAnsiTheme="majorBidi" w:cstheme="majorBidi"/>
          <w:sz w:val="24"/>
          <w:szCs w:val="24"/>
          <w:rtl/>
          <w:lang w:bidi="ar-LB"/>
        </w:rPr>
        <w:t xml:space="preserve"> يؤدي الى توقيف ال </w:t>
      </w:r>
      <w:r w:rsidRPr="00C044BC">
        <w:rPr>
          <w:rFonts w:asciiTheme="majorBidi" w:hAnsiTheme="majorBidi" w:cstheme="majorBidi"/>
          <w:sz w:val="24"/>
          <w:szCs w:val="24"/>
          <w:lang w:bidi="ar-LB"/>
        </w:rPr>
        <w:t>Contactor4</w:t>
      </w:r>
      <w:r w:rsidRPr="00C044BC">
        <w:rPr>
          <w:rFonts w:asciiTheme="majorBidi" w:hAnsiTheme="majorBidi" w:cstheme="majorBidi"/>
          <w:sz w:val="24"/>
          <w:szCs w:val="24"/>
          <w:rtl/>
          <w:lang w:bidi="ar-LB"/>
        </w:rPr>
        <w:t xml:space="preserve"> والذي بدوره يفصل ال </w:t>
      </w:r>
      <w:r w:rsidRPr="00C044BC">
        <w:rPr>
          <w:rFonts w:asciiTheme="majorBidi" w:hAnsiTheme="majorBidi" w:cstheme="majorBidi"/>
          <w:sz w:val="24"/>
          <w:szCs w:val="24"/>
          <w:lang w:bidi="ar-LB"/>
        </w:rPr>
        <w:t>pump</w:t>
      </w:r>
      <w:r w:rsidRPr="00C044BC">
        <w:rPr>
          <w:rFonts w:asciiTheme="majorBidi" w:hAnsiTheme="majorBidi" w:cstheme="majorBidi"/>
          <w:sz w:val="24"/>
          <w:szCs w:val="24"/>
          <w:rtl/>
          <w:lang w:bidi="ar-LB"/>
        </w:rPr>
        <w:t>.</w:t>
      </w:r>
    </w:p>
    <w:p w:rsidR="00483067" w:rsidRPr="00E46936"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pump</w:t>
      </w:r>
      <w:r w:rsidRPr="00C044BC">
        <w:rPr>
          <w:rFonts w:asciiTheme="majorBidi" w:hAnsiTheme="majorBidi" w:cstheme="majorBidi"/>
          <w:sz w:val="24"/>
          <w:szCs w:val="24"/>
          <w:rtl/>
          <w:lang w:bidi="ar-LB"/>
        </w:rPr>
        <w:t xml:space="preserve"> : عند تشغيل ال </w:t>
      </w:r>
      <w:r w:rsidRPr="00C044BC">
        <w:rPr>
          <w:rFonts w:asciiTheme="majorBidi" w:hAnsiTheme="majorBidi" w:cstheme="majorBidi"/>
          <w:sz w:val="24"/>
          <w:szCs w:val="24"/>
          <w:lang w:bidi="ar-LB"/>
        </w:rPr>
        <w:t>Contactor</w:t>
      </w:r>
      <w:r w:rsidRPr="00C044BC">
        <w:rPr>
          <w:rFonts w:asciiTheme="majorBidi" w:hAnsiTheme="majorBidi" w:cstheme="majorBidi"/>
          <w:sz w:val="24"/>
          <w:szCs w:val="24"/>
          <w:rtl/>
          <w:lang w:bidi="ar-LB"/>
        </w:rPr>
        <w:t xml:space="preserve"> تصبح </w:t>
      </w:r>
      <w:r w:rsidRPr="00C044BC">
        <w:rPr>
          <w:rFonts w:asciiTheme="majorBidi" w:hAnsiTheme="majorBidi" w:cstheme="majorBidi"/>
          <w:sz w:val="24"/>
          <w:szCs w:val="24"/>
          <w:lang w:bidi="ar-LB"/>
        </w:rPr>
        <w:t>PLC-X3,Extension = “1”</w:t>
      </w:r>
      <w:r w:rsidRPr="00C044BC">
        <w:rPr>
          <w:rFonts w:asciiTheme="majorBidi" w:hAnsiTheme="majorBidi" w:cstheme="majorBidi"/>
          <w:sz w:val="24"/>
          <w:szCs w:val="24"/>
          <w:rtl/>
          <w:lang w:bidi="ar-LB"/>
        </w:rPr>
        <w:t xml:space="preserve"> وهي تعني ان ال </w:t>
      </w:r>
      <w:r w:rsidRPr="00C044BC">
        <w:rPr>
          <w:rFonts w:asciiTheme="majorBidi" w:hAnsiTheme="majorBidi" w:cstheme="majorBidi"/>
          <w:sz w:val="24"/>
          <w:szCs w:val="24"/>
          <w:lang w:bidi="ar-LB"/>
        </w:rPr>
        <w:t>pump</w:t>
      </w:r>
      <w:r w:rsidRPr="00C044BC">
        <w:rPr>
          <w:rFonts w:asciiTheme="majorBidi" w:hAnsiTheme="majorBidi" w:cstheme="majorBidi"/>
          <w:sz w:val="24"/>
          <w:szCs w:val="24"/>
          <w:rtl/>
          <w:lang w:bidi="ar-LB"/>
        </w:rPr>
        <w:t xml:space="preserve"> تعمل.</w:t>
      </w:r>
      <w:r>
        <w:rPr>
          <w:rFonts w:asciiTheme="majorBidi" w:hAnsiTheme="majorBidi" w:cstheme="majorBidi" w:hint="cs"/>
          <w:sz w:val="24"/>
          <w:szCs w:val="24"/>
          <w:rtl/>
          <w:lang w:bidi="ar-LB"/>
        </w:rPr>
        <w:t xml:space="preserve"> </w:t>
      </w:r>
      <w:r w:rsidRPr="00E46936">
        <w:rPr>
          <w:rFonts w:asciiTheme="majorBidi" w:hAnsiTheme="majorBidi" w:cstheme="majorBidi"/>
          <w:sz w:val="24"/>
          <w:szCs w:val="24"/>
          <w:rtl/>
          <w:lang w:bidi="ar-LB"/>
        </w:rPr>
        <w:t xml:space="preserve">وعندما يكون ال </w:t>
      </w:r>
      <w:r w:rsidRPr="00E46936">
        <w:rPr>
          <w:rFonts w:asciiTheme="majorBidi" w:hAnsiTheme="majorBidi" w:cstheme="majorBidi"/>
          <w:sz w:val="24"/>
          <w:szCs w:val="24"/>
          <w:lang w:bidi="ar-LB"/>
        </w:rPr>
        <w:t>Contactor</w:t>
      </w:r>
      <w:r w:rsidRPr="00E46936">
        <w:rPr>
          <w:rFonts w:asciiTheme="majorBidi" w:hAnsiTheme="majorBidi" w:cstheme="majorBidi"/>
          <w:sz w:val="24"/>
          <w:szCs w:val="24"/>
          <w:rtl/>
          <w:lang w:bidi="ar-LB"/>
        </w:rPr>
        <w:t xml:space="preserve"> مفصولة فتكون ال </w:t>
      </w:r>
      <w:r w:rsidRPr="00E46936">
        <w:rPr>
          <w:rFonts w:asciiTheme="majorBidi" w:hAnsiTheme="majorBidi" w:cstheme="majorBidi"/>
          <w:sz w:val="24"/>
          <w:szCs w:val="24"/>
          <w:lang w:bidi="ar-LB"/>
        </w:rPr>
        <w:t>X3,Extension = “0”</w:t>
      </w:r>
      <w:r w:rsidRPr="00E46936">
        <w:rPr>
          <w:rFonts w:asciiTheme="majorBidi" w:hAnsiTheme="majorBidi" w:cstheme="majorBidi"/>
          <w:sz w:val="24"/>
          <w:szCs w:val="24"/>
          <w:rtl/>
          <w:lang w:bidi="ar-LB"/>
        </w:rPr>
        <w:t xml:space="preserve"> وهي تعني ان ال </w:t>
      </w:r>
      <w:r w:rsidRPr="00E46936">
        <w:rPr>
          <w:rFonts w:asciiTheme="majorBidi" w:hAnsiTheme="majorBidi" w:cstheme="majorBidi"/>
          <w:sz w:val="24"/>
          <w:szCs w:val="24"/>
          <w:lang w:bidi="ar-LB"/>
        </w:rPr>
        <w:t>pump</w:t>
      </w:r>
      <w:r w:rsidRPr="00E46936">
        <w:rPr>
          <w:rFonts w:asciiTheme="majorBidi" w:hAnsiTheme="majorBidi" w:cstheme="majorBidi"/>
          <w:sz w:val="24"/>
          <w:szCs w:val="24"/>
          <w:rtl/>
          <w:lang w:bidi="ar-LB"/>
        </w:rPr>
        <w:t xml:space="preserve"> لا تعمل.</w:t>
      </w:r>
    </w:p>
    <w:p w:rsidR="00483067" w:rsidRPr="00027E60" w:rsidRDefault="00483067" w:rsidP="00027E60">
      <w:pPr>
        <w:pStyle w:val="Heading2"/>
        <w:bidi/>
        <w:ind w:left="680"/>
        <w:rPr>
          <w:szCs w:val="26"/>
          <w:lang w:bidi="ar-LB"/>
        </w:rPr>
      </w:pPr>
      <w:bookmarkStart w:id="59" w:name="_Toc102220916"/>
      <w:r w:rsidRPr="00027E60">
        <w:rPr>
          <w:szCs w:val="26"/>
          <w:rtl/>
        </w:rPr>
        <w:t>توصيل</w:t>
      </w:r>
      <w:r w:rsidRPr="00027E60">
        <w:rPr>
          <w:szCs w:val="26"/>
          <w:rtl/>
          <w:lang w:bidi="ar-LB"/>
        </w:rPr>
        <w:t xml:space="preserve"> ال </w:t>
      </w:r>
      <w:r w:rsidRPr="00027E60">
        <w:rPr>
          <w:szCs w:val="26"/>
          <w:lang w:bidi="ar-LB"/>
        </w:rPr>
        <w:t>“</w:t>
      </w:r>
      <w:r w:rsidRPr="00027E60">
        <w:rPr>
          <w:szCs w:val="26"/>
        </w:rPr>
        <w:t>Fuel burner”</w:t>
      </w:r>
      <w:r w:rsidRPr="00027E60">
        <w:rPr>
          <w:szCs w:val="26"/>
          <w:rtl/>
          <w:lang w:bidi="ar-LB"/>
        </w:rPr>
        <w:t xml:space="preserve"> مع ال </w:t>
      </w:r>
      <w:r w:rsidRPr="00027E60">
        <w:rPr>
          <w:szCs w:val="26"/>
          <w:lang w:bidi="ar-LB"/>
        </w:rPr>
        <w:t>PLC</w:t>
      </w:r>
      <w:r w:rsidRPr="00027E60">
        <w:rPr>
          <w:szCs w:val="26"/>
          <w:rtl/>
          <w:lang w:bidi="ar-LB"/>
        </w:rPr>
        <w:t xml:space="preserve"> والتحكم بها من خلال الحاسوب (</w:t>
      </w:r>
      <w:r w:rsidRPr="00027E60">
        <w:rPr>
          <w:szCs w:val="26"/>
          <w:lang w:bidi="ar-LB"/>
        </w:rPr>
        <w:t>GUI</w:t>
      </w:r>
      <w:r w:rsidRPr="00027E60">
        <w:rPr>
          <w:szCs w:val="26"/>
          <w:rtl/>
          <w:lang w:bidi="ar-LB"/>
        </w:rPr>
        <w:t>)</w:t>
      </w:r>
      <w:bookmarkEnd w:id="59"/>
    </w:p>
    <w:p w:rsidR="00483067" w:rsidRPr="004E1614" w:rsidRDefault="00483067" w:rsidP="00483067">
      <w:pPr>
        <w:rPr>
          <w:rFonts w:asciiTheme="majorBidi" w:hAnsiTheme="majorBidi" w:cstheme="majorBidi"/>
          <w:lang w:val="en-US" w:eastAsia="en-US" w:bidi="ar-LB"/>
        </w:rPr>
      </w:pPr>
      <w:r w:rsidRPr="004E1614">
        <w:rPr>
          <w:rFonts w:asciiTheme="majorBidi" w:hAnsiTheme="majorBidi" w:cstheme="majorBidi"/>
          <w:b/>
          <w:bCs/>
          <w:noProof/>
          <w:sz w:val="24"/>
          <w:szCs w:val="24"/>
          <w:lang w:val="en-US" w:eastAsia="en-US"/>
        </w:rPr>
        <w:drawing>
          <wp:anchor distT="0" distB="0" distL="114300" distR="114300" simplePos="0" relativeHeight="251705344" behindDoc="0" locked="0" layoutInCell="1" allowOverlap="1" wp14:anchorId="2F350A02" wp14:editId="20CDC126">
            <wp:simplePos x="0" y="0"/>
            <wp:positionH relativeFrom="column">
              <wp:posOffset>4064986</wp:posOffset>
            </wp:positionH>
            <wp:positionV relativeFrom="paragraph">
              <wp:posOffset>102379</wp:posOffset>
            </wp:positionV>
            <wp:extent cx="1922461" cy="1582979"/>
            <wp:effectExtent l="0" t="0" r="1905" b="0"/>
            <wp:wrapNone/>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922461" cy="158297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rtl/>
          <w:lang w:val="en-US" w:eastAsia="en-US" w:bidi="ar-LB"/>
        </w:rPr>
      </w:pPr>
    </w:p>
    <w:p w:rsidR="00483067" w:rsidRDefault="00483067" w:rsidP="00483067">
      <w:pPr>
        <w:rPr>
          <w:rFonts w:asciiTheme="majorBidi" w:hAnsiTheme="majorBidi" w:cstheme="majorBidi"/>
          <w:sz w:val="24"/>
          <w:szCs w:val="24"/>
          <w:rtl/>
          <w:lang w:val="en-US" w:eastAsia="en-US" w:bidi="ar-LB"/>
        </w:rPr>
      </w:pPr>
      <w:r w:rsidRPr="004E1614">
        <w:rPr>
          <w:rFonts w:asciiTheme="majorBidi" w:hAnsiTheme="majorBidi" w:cstheme="majorBidi"/>
          <w:sz w:val="24"/>
          <w:szCs w:val="24"/>
          <w:rtl/>
          <w:lang w:val="en-US" w:eastAsia="en-US" w:bidi="ar-LB"/>
        </w:rPr>
        <w:t xml:space="preserve">الهدف من الحراق </w:t>
      </w:r>
      <w:r w:rsidRPr="004E1614">
        <w:rPr>
          <w:rFonts w:asciiTheme="majorBidi" w:hAnsiTheme="majorBidi" w:cstheme="majorBidi"/>
          <w:b/>
          <w:bCs/>
          <w:sz w:val="24"/>
          <w:szCs w:val="24"/>
          <w:lang w:val="en-US" w:bidi="ar-LB"/>
        </w:rPr>
        <w:t>“</w:t>
      </w:r>
      <w:r w:rsidRPr="004E1614">
        <w:rPr>
          <w:rFonts w:asciiTheme="majorBidi" w:hAnsiTheme="majorBidi" w:cstheme="majorBidi"/>
          <w:b/>
          <w:bCs/>
          <w:sz w:val="24"/>
          <w:szCs w:val="24"/>
          <w:lang w:val="en-US"/>
        </w:rPr>
        <w:t>Fuel burner”</w:t>
      </w:r>
      <w:r w:rsidRPr="004E1614">
        <w:rPr>
          <w:rFonts w:asciiTheme="majorBidi" w:hAnsiTheme="majorBidi" w:cstheme="majorBidi"/>
          <w:sz w:val="24"/>
          <w:szCs w:val="24"/>
          <w:rtl/>
          <w:lang w:val="en-US" w:eastAsia="en-US" w:bidi="ar-LB"/>
        </w:rPr>
        <w:t xml:space="preserve"> هوبدأ عملية الحرق من خلال تشعيل النفايات</w:t>
      </w:r>
      <w:r w:rsidRPr="004E1614">
        <w:rPr>
          <w:rFonts w:asciiTheme="majorBidi" w:hAnsiTheme="majorBidi" w:cstheme="majorBidi"/>
          <w:sz w:val="24"/>
          <w:szCs w:val="24"/>
          <w:lang w:val="en-US" w:eastAsia="en-US" w:bidi="ar-LB"/>
        </w:rPr>
        <w:t xml:space="preserve"> </w:t>
      </w:r>
      <w:r w:rsidRPr="004E1614">
        <w:rPr>
          <w:rFonts w:asciiTheme="majorBidi" w:hAnsiTheme="majorBidi" w:cstheme="majorBidi"/>
          <w:sz w:val="24"/>
          <w:szCs w:val="24"/>
          <w:rtl/>
          <w:lang w:val="en-US" w:eastAsia="en-US" w:bidi="ar-LB"/>
        </w:rPr>
        <w:t xml:space="preserve">او تغذية عملية الحرق بالوقود لذلك يتم تشغيل الحراق بشكل يدوي عن طريق الحاسوب </w:t>
      </w:r>
      <w:r w:rsidRPr="004E1614">
        <w:rPr>
          <w:rFonts w:asciiTheme="majorBidi" w:hAnsiTheme="majorBidi" w:cstheme="majorBidi"/>
          <w:sz w:val="24"/>
          <w:szCs w:val="24"/>
          <w:lang w:val="en-US" w:eastAsia="en-US" w:bidi="ar-LB"/>
        </w:rPr>
        <w:t>(GUI)</w:t>
      </w:r>
      <w:r w:rsidRPr="004E1614">
        <w:rPr>
          <w:rFonts w:asciiTheme="majorBidi" w:hAnsiTheme="majorBidi" w:cstheme="majorBidi"/>
          <w:sz w:val="24"/>
          <w:szCs w:val="24"/>
          <w:rtl/>
          <w:lang w:val="en-US" w:eastAsia="en-US" w:bidi="ar-LB"/>
        </w:rPr>
        <w:t xml:space="preserve"> لبدأ عملية الحرق او عند الحاجة لتغذية عملية الحرق. </w: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027E60">
      <w:pPr>
        <w:pStyle w:val="Heading3"/>
        <w:bidi/>
        <w:rPr>
          <w:rFonts w:eastAsia="Wingdings-Regular"/>
          <w:lang w:val="en-US" w:bidi="ar-LB"/>
        </w:rPr>
      </w:pPr>
      <w:bookmarkStart w:id="60" w:name="_Toc102220917"/>
      <w:r w:rsidRPr="004E1614">
        <w:rPr>
          <w:rFonts w:eastAsia="Wingdings-Regular"/>
          <w:rtl/>
          <w:lang w:val="en-US" w:bidi="ar-LB"/>
        </w:rPr>
        <w:lastRenderedPageBreak/>
        <w:t xml:space="preserve">طريقة </w:t>
      </w:r>
      <w:r w:rsidRPr="00027E60">
        <w:rPr>
          <w:rFonts w:eastAsia="Wingdings-Regular"/>
          <w:szCs w:val="22"/>
          <w:rtl/>
        </w:rPr>
        <w:t>توصيل</w:t>
      </w:r>
      <w:r w:rsidRPr="004E1614">
        <w:rPr>
          <w:rFonts w:eastAsia="Wingdings-Regular"/>
          <w:rtl/>
          <w:lang w:val="en-US" w:bidi="ar-LB"/>
        </w:rPr>
        <w:t xml:space="preserve"> ال </w:t>
      </w:r>
      <w:r w:rsidRPr="004E1614">
        <w:rPr>
          <w:rFonts w:eastAsia="Wingdings-Regular"/>
          <w:lang w:val="en-US" w:bidi="ar-LB"/>
        </w:rPr>
        <w:t>“</w:t>
      </w:r>
      <w:r w:rsidRPr="004E1614">
        <w:rPr>
          <w:lang w:val="en-US"/>
        </w:rPr>
        <w:t>Fuel burner”</w:t>
      </w:r>
      <w:r w:rsidRPr="004E1614">
        <w:rPr>
          <w:rtl/>
          <w:lang w:val="en-US" w:bidi="ar-LB"/>
        </w:rPr>
        <w:t xml:space="preserve"> </w:t>
      </w:r>
      <w:r w:rsidRPr="004E1614">
        <w:rPr>
          <w:rFonts w:eastAsia="Wingdings-Regular"/>
          <w:rtl/>
          <w:lang w:val="en-US" w:bidi="ar-LB"/>
        </w:rPr>
        <w:t xml:space="preserve">مع ال </w:t>
      </w:r>
      <w:r w:rsidRPr="004E1614">
        <w:rPr>
          <w:rFonts w:eastAsia="Wingdings-Regular"/>
          <w:lang w:val="en-US" w:bidi="ar-LB"/>
        </w:rPr>
        <w:t>PLC</w:t>
      </w:r>
      <w:bookmarkEnd w:id="60"/>
    </w:p>
    <w:p w:rsidR="00483067" w:rsidRPr="004E1614" w:rsidRDefault="00483067" w:rsidP="00483067">
      <w:pPr>
        <w:rPr>
          <w:rFonts w:asciiTheme="majorBidi" w:eastAsia="Wingdings-Regular" w:hAnsiTheme="majorBidi" w:cstheme="majorBidi"/>
          <w:sz w:val="24"/>
          <w:szCs w:val="24"/>
          <w:u w:val="single"/>
          <w:lang w:val="en-US" w:bidi="ar-LB"/>
        </w:rPr>
      </w:pPr>
      <w:r w:rsidRPr="004E1614">
        <w:rPr>
          <w:rFonts w:asciiTheme="majorBidi" w:eastAsia="Wingdings-Regular" w:hAnsiTheme="majorBidi" w:cstheme="majorBidi"/>
          <w:sz w:val="24"/>
          <w:szCs w:val="24"/>
          <w:u w:val="single"/>
          <w:lang w:val="en-US" w:bidi="ar-LB"/>
        </w:rPr>
        <w:t xml:space="preserve">(Relay3 for </w:t>
      </w:r>
      <w:r w:rsidRPr="004E1614">
        <w:rPr>
          <w:rFonts w:asciiTheme="majorBidi" w:hAnsiTheme="majorBidi" w:cstheme="majorBidi"/>
          <w:sz w:val="24"/>
          <w:szCs w:val="24"/>
          <w:u w:val="single"/>
          <w:lang w:val="en-US"/>
        </w:rPr>
        <w:t>Fuel burner</w:t>
      </w:r>
      <w:r w:rsidRPr="004E1614">
        <w:rPr>
          <w:rFonts w:asciiTheme="majorBidi" w:eastAsia="Wingdings-Regular" w:hAnsiTheme="majorBidi" w:cstheme="majorBidi"/>
          <w:sz w:val="24"/>
          <w:szCs w:val="24"/>
          <w:u w:val="single"/>
          <w:lang w:val="en-US" w:bidi="ar-LB"/>
        </w:rPr>
        <w:t>)</w:t>
      </w:r>
    </w:p>
    <w:p w:rsidR="00483067" w:rsidRPr="004E1614" w:rsidRDefault="00483067" w:rsidP="00483067">
      <w:pPr>
        <w:jc w:val="cente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706368" behindDoc="0" locked="0" layoutInCell="1" allowOverlap="1" wp14:anchorId="1077A127" wp14:editId="586E208B">
                <wp:simplePos x="0" y="0"/>
                <wp:positionH relativeFrom="column">
                  <wp:posOffset>2781935</wp:posOffset>
                </wp:positionH>
                <wp:positionV relativeFrom="paragraph">
                  <wp:posOffset>186690</wp:posOffset>
                </wp:positionV>
                <wp:extent cx="2930525" cy="1111250"/>
                <wp:effectExtent l="0" t="0" r="22225" b="0"/>
                <wp:wrapNone/>
                <wp:docPr id="18647" name="Group 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111250"/>
                          <a:chOff x="2743034" y="948748"/>
                          <a:chExt cx="2930946" cy="1112199"/>
                        </a:xfrm>
                      </wpg:grpSpPr>
                      <wpg:grpSp>
                        <wpg:cNvPr id="18648" name="Group 150703"/>
                        <wpg:cNvGrpSpPr>
                          <a:grpSpLocks/>
                        </wpg:cNvGrpSpPr>
                        <wpg:grpSpPr bwMode="auto">
                          <a:xfrm>
                            <a:off x="2955738" y="1069138"/>
                            <a:ext cx="2718242" cy="924063"/>
                            <a:chOff x="487" y="5463"/>
                            <a:chExt cx="27183" cy="9243"/>
                          </a:xfrm>
                        </wpg:grpSpPr>
                        <wps:wsp>
                          <wps:cNvPr id="18649" name="Straight Connector 150663"/>
                          <wps:cNvCnPr>
                            <a:cxnSpLocks noChangeShapeType="1"/>
                          </wps:cNvCnPr>
                          <wps:spPr bwMode="auto">
                            <a:xfrm flipH="1">
                              <a:off x="487" y="5463"/>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50" name="Group 150700"/>
                          <wpg:cNvGrpSpPr>
                            <a:grpSpLocks/>
                          </wpg:cNvGrpSpPr>
                          <wpg:grpSpPr bwMode="auto">
                            <a:xfrm>
                              <a:off x="20752" y="5655"/>
                              <a:ext cx="6918" cy="9051"/>
                              <a:chOff x="0" y="2236"/>
                              <a:chExt cx="6917" cy="9051"/>
                            </a:xfrm>
                          </wpg:grpSpPr>
                          <wps:wsp>
                            <wps:cNvPr id="18651"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652" name="Group 150697"/>
                            <wpg:cNvGrpSpPr>
                              <a:grpSpLocks/>
                            </wpg:cNvGrpSpPr>
                            <wpg:grpSpPr bwMode="auto">
                              <a:xfrm>
                                <a:off x="0" y="2236"/>
                                <a:ext cx="6917" cy="9051"/>
                                <a:chOff x="0" y="2236"/>
                                <a:chExt cx="6917" cy="9051"/>
                              </a:xfrm>
                            </wpg:grpSpPr>
                            <wps:wsp>
                              <wps:cNvPr id="18653"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54" name="Group 150696"/>
                              <wpg:cNvGrpSpPr>
                                <a:grpSpLocks/>
                              </wpg:cNvGrpSpPr>
                              <wpg:grpSpPr bwMode="auto">
                                <a:xfrm>
                                  <a:off x="0" y="2236"/>
                                  <a:ext cx="6917" cy="9051"/>
                                  <a:chOff x="0" y="2236"/>
                                  <a:chExt cx="6917" cy="9051"/>
                                </a:xfrm>
                              </wpg:grpSpPr>
                              <wps:wsp>
                                <wps:cNvPr id="18655" name="Straight Connector 150580"/>
                                <wps:cNvCnPr>
                                  <a:cxnSpLocks noChangeShapeType="1"/>
                                </wps:cNvCnPr>
                                <wps:spPr bwMode="auto">
                                  <a:xfrm>
                                    <a:off x="5168" y="252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56"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57" name="Text Box 150684"/>
                                <wps:cNvSpPr txBox="1">
                                  <a:spLocks noChangeArrowheads="1"/>
                                </wps:cNvSpPr>
                                <wps:spPr bwMode="auto">
                                  <a:xfrm>
                                    <a:off x="614" y="7871"/>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658"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659"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660" name="Group 150702"/>
                          <wpg:cNvGrpSpPr>
                            <a:grpSpLocks/>
                          </wpg:cNvGrpSpPr>
                          <wpg:grpSpPr bwMode="auto">
                            <a:xfrm>
                              <a:off x="659" y="5644"/>
                              <a:ext cx="22460" cy="8969"/>
                              <a:chOff x="-6020" y="-3738"/>
                              <a:chExt cx="22460" cy="8969"/>
                            </a:xfrm>
                          </wpg:grpSpPr>
                          <wps:wsp>
                            <wps:cNvPr id="18661"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R3</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662"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63" name="Straight Connector 150664"/>
                            <wps:cNvCnPr>
                              <a:cxnSpLocks noChangeShapeType="1"/>
                            </wps:cNvCnPr>
                            <wps:spPr bwMode="auto">
                              <a:xfrm rot="16200000" flipH="1">
                                <a:off x="2752" y="-1907"/>
                                <a:ext cx="366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64"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65"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666" name="Picture 878"/>
                          <pic:cNvPicPr>
                            <a:picLocks noChangeAspect="1"/>
                          </pic:cNvPicPr>
                        </pic:nvPicPr>
                        <pic:blipFill rotWithShape="1">
                          <a:blip r:embed="rId123">
                            <a:extLst>
                              <a:ext uri="{28A0092B-C50C-407E-A947-70E740481C1C}">
                                <a14:useLocalDpi xmlns:a14="http://schemas.microsoft.com/office/drawing/2010/main" val="0"/>
                              </a:ext>
                            </a:extLst>
                          </a:blip>
                          <a:srcRect l="54185" t="59652" r="27269" b="2652"/>
                          <a:stretch/>
                        </pic:blipFill>
                        <pic:spPr bwMode="auto">
                          <a:xfrm>
                            <a:off x="2743034" y="948748"/>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077A127" id="Group 859" o:spid="_x0000_s1370" style="position:absolute;left:0;text-align:left;margin-left:219.05pt;margin-top:14.7pt;width:230.75pt;height:87.5pt;z-index:251706368;mso-width-relative:margin;mso-height-relative:margin" coordorigin="27430,9487" coordsize="29309,11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">
                <v:group id="_x0000_s1371" style="position:absolute;left:29557;top:10691;width:27182;height:9241" coordorigin="487,5463" coordsize="27183,92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kWq67IAAAA&#10;3gAAAA8AAAAAAAAAAAAAAAAAqgIAAGRycy9kb3ducmV2LnhtbFBLBQYAAAAABAAEAPoAAACfAwAA&#10;AAA=&#10;">
                  <v:line id="Straight Connector 150663" o:spid="_x0000_s1372" style="position:absolute;flip:x;visibility:visible;mso-wrap-style:square" from="487,5463" to="11461,5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9GaMQAAADeAAAADwAAAGRycy9kb3ducmV2LnhtbERPTWvCQBC9F/oflil4q5tKEI2uUopK&#10;K4jUevE2ZMckNjsbdtcY/70rCN7m8T5nOu9MLVpyvrKs4KOfgCDOra64ULD/W76PQPiArLG2TAqu&#10;5GE+e32ZYqbthX+p3YVCxBD2GSooQ2gyKX1ekkHftw1x5I7WGQwRukJqh5cYbmo5SJKhNFhxbCix&#10;oa+S8v/d2ShIt5tar0/btm2q8c8xPazcgo1SvbfucwIiUBee4of7W8f5o2E6hvs78QY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z0ZoxAAAAN4AAAAPAAAAAAAAAAAA&#10;AAAAAKECAABkcnMvZG93bnJldi54bWxQSwUGAAAAAAQABAD5AAAAkgMAAAAA&#10;" strokecolor="black [3200]" strokeweight="1pt">
                    <v:stroke joinstyle="miter"/>
                  </v:line>
                  <v:group id="Group 150700" o:spid="_x0000_s1373" style="position:absolute;left:20752;top:5655;width:6918;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K5MXXIAAAA&#10;3gAAAA8AAAAAAAAAAAAAAAAAqgIAAGRycy9kb3ducmV2LnhtbFBLBQYAAAAABAAEAPoAAACfAwAA&#10;AAA=&#10;">
                    <v:shape id="Flowchart: Connector 150657" o:spid="_x0000_s1374"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3qcYA&#10;AADeAAAADwAAAGRycy9kb3ducmV2LnhtbESP0WoCMRBF3wv+QxihbzVRW5GtUVRYKvZFbT9g2Ew3&#10;q5vJuom6/n0jFPo2w71zz53ZonO1uFIbKs8ahgMFgrjwpuJSw/dX/jIFESKywdozabhTgMW89zTD&#10;zPgb7+l6iKVIIRwy1GBjbDIpQ2HJYRj4hjhpP751GNPaltK0eEvhrpYjpSbSYcWJYLGhtaXidLi4&#10;BMnPn7vL6337cTouWY03Nqh8pfVzv1u+g4jUxX/z3/XGpPrTydsQHu+kGe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f3qcYAAADeAAAADwAAAAAAAAAAAAAAAACYAgAAZHJz&#10;L2Rvd25yZXYueG1sUEsFBgAAAAAEAAQA9QAAAIsDAAAAAA==&#10;" fillcolor="black [3200]" strokecolor="black [1600]" strokeweight="1pt">
                      <v:stroke joinstyle="miter"/>
                    </v:shape>
                    <v:group id="Group 150697" o:spid="_x0000_s1375"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cKmcMAAADeAAAADwAAAGRycy9kb3ducmV2LnhtbERPTYvCMBC9L/gfwgje&#10;1rSKItUoIq54EGFVEG9DM7bFZlKabFv/vRGEvc3jfc5i1ZlSNFS7wrKCeBiBIE6tLjhTcDn/fM9A&#10;OI+ssbRMCp7kYLXsfS0w0bblX2pOPhMhhF2CCnLvq0RKl+Zk0A1tRRy4u60N+gDrTOoa2xBuSjmK&#10;oqk0WHBoyLGiTU7p4/RnFOxabNfjeNscHvfN83aeHK+HmJQa9Lv1HISnzv+LP+69DvNn08kI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JwqZwwAAAN4AAAAP&#10;AAAAAAAAAAAAAAAAAKoCAABkcnMvZG93bnJldi54bWxQSwUGAAAAAAQABAD6AAAAmgMAAAAA&#10;">
                      <v:line id="Straight Connector 150581" o:spid="_x0000_s1376"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7nX8UAAADeAAAADwAAAGRycy9kb3ducmV2LnhtbERPTWvCQBC9C/6HZQRvumm1YlNXKWJL&#10;LZRQ68XbkB2TaHY27G5j/PeuUOhtHu9zFqvO1KIl5yvLCh7GCQji3OqKCwX7n7fRHIQPyBpry6Tg&#10;Sh5Wy35vgam2F/6mdhcKEUPYp6igDKFJpfR5SQb92DbEkTtaZzBE6AqpHV5iuKnlY5LMpMGKY0OJ&#10;Da1Lys+7X6Ngmn3V+vOUtW1TPW+P08O727BRajjoXl9ABOrCv/jP/aHj/PnsaQL3d+INc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7nX8UAAADeAAAADwAAAAAAAAAA&#10;AAAAAAChAgAAZHJzL2Rvd25yZXYueG1sUEsFBgAAAAAEAAQA+QAAAJMDAAAAAA==&#10;" strokecolor="black [3200]" strokeweight="1pt">
                        <v:stroke joinstyle="miter"/>
                      </v:line>
                      <v:group id="Group 150696" o:spid="_x0000_s1377"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I3dsQAAADeAAAADwAAAGRycy9kb3ducmV2LnhtbERPTYvCMBC9C/sfwgje&#10;NO26ilSjiKjsQYTVhWVvQzO2xWZSmtjWf28Ewds83ucsVp0pRUO1KywriEcRCOLU6oIzBb/n3XAG&#10;wnlkjaVlUnAnB6vlR2+BibYt/1Bz8pkIIewSVJB7XyVSujQng25kK+LAXWxt0AdYZ1LX2IZwU8rP&#10;KJpKgwWHhhwr2uSUXk83o2DfYrsex9vmcL1s7v/nyfHvEJNSg363noPw1Pm3+OX+1mH+bDr5gu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YI3dsQAAADeAAAA&#10;DwAAAAAAAAAAAAAAAACqAgAAZHJzL2Rvd25yZXYueG1sUEsFBgAAAAAEAAQA+gAAAJsDAAAAAA==&#10;">
                        <v:line id="Straight Connector 150580" o:spid="_x0000_s1378" style="position:absolute;visibility:visible;mso-wrap-style:square" from="5168,2524" to="5168,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mIR8QAAADeAAAADwAAAGRycy9kb3ducmV2LnhtbERPTWvCQBC9F/wPyxR6q5sWEkzqGooQ&#10;6KVg1RaPY3ZMgtnZsLua+O+7hYK3ebzPWZaT6cWVnO8sK3iZJyCIa6s7bhTsd9XzAoQPyBp7y6Tg&#10;Rh7K1exhiYW2I3/RdRsaEUPYF6igDWEopPR1Swb93A7EkTtZZzBE6BqpHY4x3PTyNUkyabDj2NDi&#10;QOuW6vP2YhR808/ZZXkuq+PhsjmZfZ5p+anU0+P0/gYi0BTu4n/3h47zF1mawt878Qa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KYhHxAAAAN4AAAAPAAAAAAAAAAAA&#10;AAAAAKECAABkcnMvZG93bnJldi54bWxQSwUGAAAAAAQABAD5AAAAkgMAAAAA&#10;" strokecolor="black [3200]" strokeweight="1pt">
                          <v:stroke joinstyle="miter"/>
                        </v:line>
                        <v:line id="Straight Connector 150662" o:spid="_x0000_s1379"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vwMMAAADeAAAADwAAAGRycy9kb3ducmV2LnhtbERP3WrCMBS+F/YO4Qi701RhxXVGKYOJ&#10;eLXqHuDQnCXF5qRroq0+vRkMdnc+vt+z3o6uFVfqQ+NZwWKegSCuvW7YKPg6fcxWIEJE1th6JgU3&#10;CrDdPE3WWGg/cEXXYzQihXAoUIGNsSukDLUlh2HuO+LEffveYUywN1L3OKRw18plluXSYcOpwWJH&#10;75bq8/HiFAy7e3ew5rU0Fe6r+nM5losfq9TzdCzfQEQa47/4z73Xaf4qf8nh9510g9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0ob8DDAAAA3gAAAA8AAAAAAAAAAAAA&#10;AAAAoQIAAGRycy9kb3ducmV2LnhtbFBLBQYAAAAABAAEAPkAAACRAwAAAAA=&#10;" strokecolor="black [3200]" strokeweight="1pt">
                          <v:stroke joinstyle="miter"/>
                        </v:line>
                        <v:shape id="Text Box 150684" o:spid="_x0000_s1380" type="#_x0000_t202" style="position:absolute;left:614;top:7871;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wzcQA&#10;AADeAAAADwAAAGRycy9kb3ducmV2LnhtbERPTYvCMBC9C/sfwix401RBLV2jSEFWRA+6XvY224xt&#10;sZl0m6jVX28Ewds83udM562pxIUaV1pWMOhHIIgzq0vOFRx+lr0YhPPIGivLpOBGDuazj84UE22v&#10;vKPL3ucihLBLUEHhfZ1I6bKCDLq+rYkDd7SNQR9gk0vd4DWEm0oOo2gsDZYcGgqsKS0oO+3PRsE6&#10;XW5x9zc08b1KvzfHRf1/+B0p1f1sF18gPLX+LX65VzrMj8ejCTzfCT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YcM3EAAAA3gAAAA8AAAAAAAAAAAAAAAAAmAIAAGRycy9k&#10;b3ducmV2LnhtbFBLBQYAAAAABAAEAPUAAACJAw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381"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13CccA&#10;AADeAAAADwAAAGRycy9kb3ducmV2LnhtbESPzWrDMBCE74W+g9hCLyWRm9JgnCihFAy59JCfB9hY&#10;G9nEWrmW4qhv3z0UettlZme+XW+z79VEY+wCG3idF6CIm2A7dgZOx3pWgooJ2WIfmAz8UITt5vFh&#10;jZUNd97TdEhOSQjHCg20KQ2V1rFpyWOch4FYtEsYPSZZR6ftiHcJ971eFMVSe+xYGloc6LOl5nq4&#10;eQNnd+2/3lI+XsrpPH3vX+qFy7Uxz0/5YwUqUU7/5r/rnRX8cvkuvPKOzK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tdwnHAAAA3gAAAA8AAAAAAAAAAAAAAAAAmAIAAGRy&#10;cy9kb3ducmV2LnhtbFBLBQYAAAAABAAEAPUAAACM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382"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SksQA&#10;AADeAAAADwAAAGRycy9kb3ducmV2LnhtbERPzWoCMRC+F/oOYYReSs1WUbarUUphwYsHfx5g3IzZ&#10;xc1ku0nX9O2NIHibj+93lutoWzFQ7xvHCj7HGQjiyumGjYLjofzIQfiArLF1TAr+ycN69fqyxEK7&#10;K+9o2AcjUgj7AhXUIXSFlL6qyaIfu444cWfXWwwJ9kbqHq8p3LZykmVzabHh1FBjRz81VZf9n1Vw&#10;Mpd2Ow3xcM6H0/C7ey8nJpZKvY3i9wJEoBie4od7o9P8fD77gvs76Qa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h0pL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383" style="position:absolute;left:659;top:5644;width:22460;height:8969" coordorigin="-6020,-3738" coordsize="22460,89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V+8jIAAAA&#10;3gAAAA8AAAAAAAAAAAAAAAAAqgIAAGRycy9kb3ducmV2LnhtbFBLBQYAAAAABAAEAPoAAACfAwAA&#10;AAA=&#10;">
                    <v:rect id="Rectangle 150555" o:spid="_x0000_s1384"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KcMA&#10;AADeAAAADwAAAGRycy9kb3ducmV2LnhtbERPzWrCQBC+C32HZQq9iG5UCCG6ihQCvfSg9gEm2XET&#10;zM7G7DZu375bEHqbj+93dodoezHR6DvHClbLDARx43THRsHXpVoUIHxA1tg7JgU/5OGwf5ntsNTu&#10;wSeazsGIFMK+RAVtCEMppW9asuiXbiBO3NWNFkOCo5F6xEcKt71cZ1kuLXacGloc6L2l5nb+tgpq&#10;c+s/NyFersVUT/fTvFqbWCn19hqPWxCBYvgXP90fOs0v8nwFf++kG+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UKcMAAADeAAAADwAAAAAAAAAAAAAAAACYAgAAZHJzL2Rv&#10;d25yZXYueG1sUEsFBgAAAAAEAAQA9QAAAIgDAAAAAA==&#10;" fillcolor="white [3212]" strokecolor="black [3200]" strokeweight=".5pt">
                      <v:textbo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R3</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385"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6IecQAAADeAAAADwAAAGRycy9kb3ducmV2LnhtbERPS2vCQBC+F/oflin0VjcVCRpdpZQq&#10;rSDi4+JtyI5JNDsbdrcx/ntXELzNx/ecyawztWjJ+cqygs9eAoI4t7riQsF+N/8YgvABWWNtmRRc&#10;ycNs+voywUzbC2+o3YZCxBD2GSooQ2gyKX1ekkHfsw1x5I7WGQwRukJqh5cYbmrZT5JUGqw4NpTY&#10;0HdJ+Xn7bxQM1qtaL0/rtm2q0d9xcFi4HzZKvb91X2MQgbrwFD/cvzrOH6ZpH+7vxBvk9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3oh5xAAAAN4AAAAPAAAAAAAAAAAA&#10;AAAAAKECAABkcnMvZG93bnJldi54bWxQSwUGAAAAAAQABAD5AAAAkgMAAAAA&#10;" strokecolor="black [3200]" strokeweight="1pt">
                      <v:stroke joinstyle="miter"/>
                    </v:line>
                    <v:line id="Straight Connector 150664" o:spid="_x0000_s1386" style="position:absolute;rotation:90;flip:x;visibility:visible;mso-wrap-style:square" from="2752,-1907" to="6414,-1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MG5cMAAADeAAAADwAAAGRycy9kb3ducmV2LnhtbERP3WrCMBS+F/YO4Qi701QHxXVGKYOJ&#10;eLXqHuDQnCXF5qRroq0+vRkMdnc+vt+z3o6uFVfqQ+NZwWKegSCuvW7YKPg6fcxWIEJE1th6JgU3&#10;CrDdPE3WWGg/cEXXYzQihXAoUIGNsSukDLUlh2HuO+LEffveYUywN1L3OKRw18plluXSYcOpwWJH&#10;75bq8/HiFAy7e3ew5rU0Fe6r+nM5losfq9TzdCzfQEQa47/4z73Xaf4qz1/g9510g9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zBuXDAAAA3gAAAA8AAAAAAAAAAAAA&#10;AAAAoQIAAGRycy9kb3ducmV2LnhtbFBLBQYAAAAABAAEAPkAAACRAwAAAAA=&#10;" strokecolor="black [3200]" strokeweight="1pt">
                      <v:stroke joinstyle="miter"/>
                    </v:line>
                    <v:line id="Straight Connector 150666" o:spid="_x0000_s1387"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u1lsQAAADeAAAADwAAAGRycy9kb3ducmV2LnhtbERPTWvCQBC9C/0PyxS86aYlBBtdpZQq&#10;KhSp9eJtyI5JbHY27K4x/ntXKPQ2j/c5s0VvGtGR87VlBS/jBARxYXXNpYLDz3I0AeEDssbGMim4&#10;kYfF/Gkww1zbK39Ttw+liCHsc1RQhdDmUvqiIoN+bFviyJ2sMxgidKXUDq8x3DTyNUkyabDm2FBh&#10;Sx8VFb/7i1GQ7r4avT3vuq6t3zan9Lhyn2yUGj7371MQgfrwL/5zr3WcP8myFB7vxBv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e7WWxAAAAN4AAAAPAAAAAAAAAAAA&#10;AAAAAKECAABkcnMvZG93bnJldi54bWxQSwUGAAAAAAQABAD5AAAAkgMAAAAA&#10;" strokecolor="black [3200]" strokeweight="1pt">
                      <v:stroke joinstyle="miter"/>
                    </v:line>
                    <v:shape id="_x0000_s1388"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qBnMQA&#10;AADeAAAADwAAAGRycy9kb3ducmV2LnhtbERPS4vCMBC+L/gfwgje1lTBUqpRpCC7iHvwcfE2NmNb&#10;bCa1idrdX78RBG/z8T1ntuhMLe7UusqygtEwAkGcW11xoeCwX30mIJxH1lhbJgW/5GAx733MMNX2&#10;wVu673whQgi7FBWU3jeplC4vyaAb2oY4cGfbGvQBtoXULT5CuKnlOIpiabDi0FBiQ1lJ+WV3MwrW&#10;2eoHt6exSf7q7GtzXjbXw3Gi1KDfLacgPHX+LX65v3WYn8TxBJ7vhBv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qgZzEAAAA3gAAAA8AAAAAAAAAAAAAAAAAmAIAAGRycy9k&#10;b3ducmV2LnhtbFBLBQYAAAAABAAEAPUAAACJAw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878" o:spid="_x0000_s1389" type="#_x0000_t75" style="position:absolute;left:27430;top:9487;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SrXPGAAAA3gAAAA8AAABkcnMvZG93bnJldi54bWxEj0FrwkAQhe9C/8MyBS9SN4osNnWVUlG8&#10;CFF76W2anSah2dmQXU38964geJvhvXnfm8Wqt7W4UOsrxxom4wQEce5MxYWG79PmbQ7CB2SDtWPS&#10;cCUPq+XLYIGpcR0f6HIMhYgh7FPUUIbQpFL6vCSLfuwa4qj9udZiiGtbSNNiF8NtLadJoqTFiiOh&#10;xIa+Ssr/j2cbIT+7dZWrif3dcua7/SwbqfdM6+Fr//kBIlAfnubH9c7E+nOlFNzfiTPI5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JKtc8YAAADeAAAADwAAAAAAAAAAAAAA&#10;AACfAgAAZHJzL2Rvd25yZXYueG1sUEsFBgAAAAAEAAQA9wAAAJIDAAAAAA==&#10;">
                  <v:imagedata r:id="rId124" o:title="" croptop="39094f" cropbottom="1738f" cropleft="35511f" cropright="17871f"/>
                  <v:path arrowok="t"/>
                </v:shape>
              </v:group>
            </w:pict>
          </mc:Fallback>
        </mc:AlternateContent>
      </w:r>
      <w:r w:rsidRPr="004E1614">
        <w:rPr>
          <w:rFonts w:asciiTheme="majorBidi" w:hAnsiTheme="majorBidi" w:cstheme="majorBidi"/>
          <w:sz w:val="28"/>
          <w:szCs w:val="28"/>
          <w:lang w:val="en-US"/>
        </w:rPr>
        <w:t xml:space="preserve">    (</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jc w:val="right"/>
        <w:rPr>
          <w:rFonts w:asciiTheme="majorBidi" w:hAnsiTheme="majorBidi" w:cstheme="majorBidi"/>
          <w:lang w:val="en-US" w:eastAsia="en-US" w:bidi="ar-LB"/>
        </w:rPr>
      </w:pPr>
      <w:r>
        <w:rPr>
          <w:noProof/>
          <w:lang w:val="en-US" w:eastAsia="en-US"/>
        </w:rPr>
        <mc:AlternateContent>
          <mc:Choice Requires="wps">
            <w:drawing>
              <wp:anchor distT="0" distB="0" distL="114299" distR="114299" simplePos="0" relativeHeight="251709440" behindDoc="0" locked="0" layoutInCell="1" allowOverlap="1" wp14:anchorId="13E36A5C" wp14:editId="16741A8D">
                <wp:simplePos x="0" y="0"/>
                <wp:positionH relativeFrom="column">
                  <wp:posOffset>3627119</wp:posOffset>
                </wp:positionH>
                <wp:positionV relativeFrom="paragraph">
                  <wp:posOffset>1666240</wp:posOffset>
                </wp:positionV>
                <wp:extent cx="0" cy="276225"/>
                <wp:effectExtent l="0" t="0" r="19050" b="28575"/>
                <wp:wrapNone/>
                <wp:docPr id="18646" name="Straight Connector 8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762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8E97429" id="Straight Connector 892" o:spid="_x0000_s1026" style="position:absolute;flip:x;z-index:251709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from="285.6pt,131.2pt" to="285.6pt,15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" strokecolor="#4579b8 [3044]">
                <o:lock v:ext="edit" shapetype="f"/>
              </v:line>
            </w:pict>
          </mc:Fallback>
        </mc:AlternateContent>
      </w:r>
      <w:r>
        <w:rPr>
          <w:noProof/>
          <w:lang w:val="en-US" w:eastAsia="en-US"/>
        </w:rPr>
        <mc:AlternateContent>
          <mc:Choice Requires="wps">
            <w:drawing>
              <wp:anchor distT="4294967295" distB="4294967295" distL="114300" distR="114300" simplePos="0" relativeHeight="251708416" behindDoc="0" locked="0" layoutInCell="1" allowOverlap="1" wp14:anchorId="7F2B3F80" wp14:editId="39301F1D">
                <wp:simplePos x="0" y="0"/>
                <wp:positionH relativeFrom="column">
                  <wp:posOffset>3618230</wp:posOffset>
                </wp:positionH>
                <wp:positionV relativeFrom="paragraph">
                  <wp:posOffset>1657984</wp:posOffset>
                </wp:positionV>
                <wp:extent cx="789305" cy="0"/>
                <wp:effectExtent l="0" t="0" r="10795" b="19050"/>
                <wp:wrapNone/>
                <wp:docPr id="18645" name="Straight Connector 8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930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5831EA4B" id="Straight Connector 891" o:spid="_x0000_s1026" style="position:absolute;flip:x;z-index:251708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284.9pt,130.55pt" to="347.05pt,1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" strokecolor="#4579b8 [3044]">
                <o:lock v:ext="edit" shapetype="f"/>
              </v:line>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r>
        <w:rPr>
          <w:noProof/>
          <w:lang w:val="en-US" w:eastAsia="en-US"/>
        </w:rPr>
        <mc:AlternateContent>
          <mc:Choice Requires="wpg">
            <w:drawing>
              <wp:anchor distT="0" distB="0" distL="114300" distR="114300" simplePos="0" relativeHeight="251707392" behindDoc="0" locked="0" layoutInCell="1" allowOverlap="1" wp14:anchorId="06268111" wp14:editId="0E322160">
                <wp:simplePos x="0" y="0"/>
                <wp:positionH relativeFrom="column">
                  <wp:posOffset>2089150</wp:posOffset>
                </wp:positionH>
                <wp:positionV relativeFrom="paragraph">
                  <wp:posOffset>1905</wp:posOffset>
                </wp:positionV>
                <wp:extent cx="3107690" cy="1943735"/>
                <wp:effectExtent l="0" t="0" r="0" b="0"/>
                <wp:wrapNone/>
                <wp:docPr id="18633" name="Group 148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07690" cy="1943735"/>
                          <a:chOff x="0" y="0"/>
                          <a:chExt cx="3107552" cy="1943846"/>
                        </a:xfrm>
                      </wpg:grpSpPr>
                      <pic:pic xmlns:pic="http://schemas.openxmlformats.org/drawingml/2006/picture">
                        <pic:nvPicPr>
                          <pic:cNvPr id="18634" name="Picture 890"/>
                          <pic:cNvPicPr>
                            <a:picLocks noChangeAspect="1"/>
                          </pic:cNvPicPr>
                        </pic:nvPicPr>
                        <pic:blipFill rotWithShape="1">
                          <a:blip r:embed="rId134">
                            <a:extLst>
                              <a:ext uri="{28A0092B-C50C-407E-A947-70E740481C1C}">
                                <a14:useLocalDpi xmlns:a14="http://schemas.microsoft.com/office/drawing/2010/main" val="0"/>
                              </a:ext>
                            </a:extLst>
                          </a:blip>
                          <a:srcRect r="1668" b="1418"/>
                          <a:stretch/>
                        </pic:blipFill>
                        <pic:spPr bwMode="auto">
                          <a:xfrm>
                            <a:off x="1749287" y="246491"/>
                            <a:ext cx="1358265" cy="1697355"/>
                          </a:xfrm>
                          <a:prstGeom prst="rect">
                            <a:avLst/>
                          </a:prstGeom>
                          <a:noFill/>
                          <a:ln>
                            <a:noFill/>
                          </a:ln>
                          <a:extLst>
                            <a:ext uri="{53640926-AAD7-44D8-BBD7-CCE9431645EC}">
                              <a14:shadowObscured xmlns:a14="http://schemas.microsoft.com/office/drawing/2010/main"/>
                            </a:ext>
                          </a:extLst>
                        </pic:spPr>
                      </pic:pic>
                      <wpg:grpSp>
                        <wpg:cNvPr id="18635" name="Group 879"/>
                        <wpg:cNvGrpSpPr/>
                        <wpg:grpSpPr>
                          <a:xfrm>
                            <a:off x="0" y="0"/>
                            <a:ext cx="2316480" cy="1322705"/>
                            <a:chOff x="0" y="0"/>
                            <a:chExt cx="2316904" cy="1323465"/>
                          </a:xfrm>
                        </wpg:grpSpPr>
                        <wpg:grpSp>
                          <wpg:cNvPr id="18636" name="Group 880"/>
                          <wpg:cNvGrpSpPr/>
                          <wpg:grpSpPr>
                            <a:xfrm>
                              <a:off x="0" y="0"/>
                              <a:ext cx="1000359" cy="1102995"/>
                              <a:chOff x="2052287" y="0"/>
                              <a:chExt cx="1000997" cy="1103630"/>
                            </a:xfrm>
                          </wpg:grpSpPr>
                          <pic:pic xmlns:pic="http://schemas.openxmlformats.org/drawingml/2006/picture">
                            <pic:nvPicPr>
                              <pic:cNvPr id="18637" name="Picture 881"/>
                              <pic:cNvPicPr>
                                <a:picLocks noChangeAspect="1"/>
                              </pic:cNvPicPr>
                            </pic:nvPicPr>
                            <pic:blipFill rotWithShape="1">
                              <a:blip r:embed="rId123">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638"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2052287" y="25879"/>
                                <a:ext cx="361950" cy="163830"/>
                              </a:xfrm>
                              <a:prstGeom prst="rect">
                                <a:avLst/>
                              </a:prstGeom>
                              <a:noFill/>
                              <a:ln>
                                <a:noFill/>
                              </a:ln>
                              <a:extLst>
                                <a:ext uri="{53640926-AAD7-44D8-BBD7-CCE9431645EC}">
                                  <a14:shadowObscured xmlns:a14="http://schemas.microsoft.com/office/drawing/2010/main"/>
                                </a:ext>
                              </a:extLst>
                            </pic:spPr>
                          </pic:pic>
                          <wps:wsp>
                            <wps:cNvPr id="18639" name="Straight Connector 883"/>
                            <wps:cNvCnPr/>
                            <wps:spPr>
                              <a:xfrm flipV="1">
                                <a:off x="2397777"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640"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2052646" y="249232"/>
                                <a:ext cx="335915" cy="154305"/>
                              </a:xfrm>
                              <a:prstGeom prst="rect">
                                <a:avLst/>
                              </a:prstGeom>
                              <a:noFill/>
                              <a:ln>
                                <a:noFill/>
                              </a:ln>
                              <a:extLst>
                                <a:ext uri="{53640926-AAD7-44D8-BBD7-CCE9431645EC}">
                                  <a14:shadowObscured xmlns:a14="http://schemas.microsoft.com/office/drawing/2010/main"/>
                                </a:ext>
                              </a:extLst>
                            </pic:spPr>
                          </pic:pic>
                        </wpg:grpSp>
                        <wps:wsp>
                          <wps:cNvPr id="18641" name="Straight Connector 886"/>
                          <wps:cNvCnPr/>
                          <wps:spPr>
                            <a:xfrm>
                              <a:off x="923026" y="854121"/>
                              <a:ext cx="612760"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642" name="Straight Connector 150580"/>
                          <wps:cNvCnPr>
                            <a:cxnSpLocks noChangeShapeType="1"/>
                          </wps:cNvCnPr>
                          <wps:spPr bwMode="auto">
                            <a:xfrm>
                              <a:off x="526211" y="345057"/>
                              <a:ext cx="0" cy="978408"/>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43" name="Straight Connector 889"/>
                          <wps:cNvCnPr/>
                          <wps:spPr>
                            <a:xfrm>
                              <a:off x="336430" y="336431"/>
                              <a:ext cx="190230" cy="0"/>
                            </a:xfrm>
                            <a:prstGeom prst="line">
                              <a:avLst/>
                            </a:prstGeom>
                          </wps:spPr>
                          <wps:style>
                            <a:lnRef idx="1">
                              <a:schemeClr val="dk1"/>
                            </a:lnRef>
                            <a:fillRef idx="0">
                              <a:schemeClr val="dk1"/>
                            </a:fillRef>
                            <a:effectRef idx="0">
                              <a:schemeClr val="dk1"/>
                            </a:effectRef>
                            <a:fontRef idx="minor">
                              <a:schemeClr val="tx1"/>
                            </a:fontRef>
                          </wps:style>
                          <wps:bodyPr/>
                        </wps:wsp>
                        <wps:wsp>
                          <wps:cNvPr id="18644" name="Straight Connector 150658"/>
                          <wps:cNvCnPr>
                            <a:cxnSpLocks noChangeShapeType="1"/>
                          </wps:cNvCnPr>
                          <wps:spPr bwMode="auto">
                            <a:xfrm flipH="1">
                              <a:off x="552087" y="1302589"/>
                              <a:ext cx="176481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7A1D128" id="Group 14877" o:spid="_x0000_s1026" style="position:absolute;margin-left:164.5pt;margin-top:.15pt;width:244.7pt;height:153.05pt;z-index:251707392" coordsize="31075,194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">
                <v:shape id="Picture 890" o:spid="_x0000_s1027" type="#_x0000_t75" style="position:absolute;left:17492;top:2464;width:13583;height:16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oAzPEAAAA3gAAAA8AAABkcnMvZG93bnJldi54bWxET01rwkAQvQv+h2UEb7ppFZHoKkUq6EVp&#10;FNLehuyYRLOzIbtq2l/fFQRv83ifM1+2phI3alxpWcHbMAJBnFldcq7geFgPpiCcR9ZYWSYFv+Rg&#10;ueh25hhre+cvuiU+FyGEXYwKCu/rWEqXFWTQDW1NHLiTbQz6AJtc6gbvIdxU8j2KJtJgyaGhwJpW&#10;BWWX5GoU/HxSqs/Hv/O29t87s0/S6rRKler32o8ZCE+tf4mf7o0O86eT0Rge74Qb5O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ToAzPEAAAA3gAAAA8AAAAAAAAAAAAAAAAA&#10;nwIAAGRycy9kb3ducmV2LnhtbFBLBQYAAAAABAAEAPcAAACQAwAAAAA=&#10;">
                  <v:imagedata r:id="rId135" o:title="" cropbottom="929f" cropright="1093f"/>
                  <v:path arrowok="t"/>
                </v:shape>
                <v:group id="Group 879" o:spid="_x0000_s1028" style="position:absolute;width:23164;height:13227" coordsize="23169,13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F3TcMAAADeAAAADwAAAGRycy9kb3ducmV2LnhtbERPTYvCMBC9L/gfwgje&#10;1rQrilSjiLjiQYRVQbwNzdgWm0lpYlv/vRGEvc3jfc582ZlSNFS7wrKCeBiBIE6tLjhTcD79fk9B&#10;OI+ssbRMCp7kYLnofc0x0bblP2qOPhMhhF2CCnLvq0RKl+Zk0A1tRRy4m60N+gDrTOoa2xBuSvkT&#10;RRNpsODQkGNF65zS+/FhFGxbbFejeNPs77f183oaHy77mJQa9LvVDISnzv+LP+6dDvOnk9EY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EXdNwwAAAN4AAAAP&#10;AAAAAAAAAAAAAAAAAKoCAABkcnMvZG93bnJldi54bWxQSwUGAAAAAAQABAD6AAAAmgMAAAAA&#10;">
                  <v:group id="Group 880" o:spid="_x0000_s1029" style="position:absolute;width:10003;height:11029" coordorigin="20522" coordsize="10009,11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PpOsQAAADeAAAA&#10;DwAAAAAAAAAAAAAAAACqAgAAZHJzL2Rvd25yZXYueG1sUEsFBgAAAAAEAAQA+gAAAJsDAAAAAA==&#10;">
                    <v:shape id="Picture 881" o:spid="_x0000_s1030"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YeHzFAAAA3gAAAA8AAABkcnMvZG93bnJldi54bWxET01rwkAQvQv9D8sUvJlNq1hJXYOUih68&#10;qG3PQ3aaxGRnw+4aY399t1DwNo/3Oct8MK3oyfnasoKnJAVBXFhdc6ng47SZLED4gKyxtUwKbuQh&#10;Xz2Mlphpe+UD9cdQihjCPkMFVQhdJqUvKjLoE9sRR+7bOoMhQldK7fAaw00rn9N0Lg3WHBsq7Oit&#10;oqI5XoyCdzd8rm/1Yeftz/b8ZZv9uZ/tlRo/DutXEIGGcBf/u3c6zl/Mpy/w9068Qa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WHh8xQAAAN4AAAAPAAAAAAAAAAAAAAAA&#10;AJ8CAABkcnMvZG93bnJldi54bWxQSwUGAAAAAAQABAD3AAAAkQMAAAAA&#10;">
                      <v:imagedata r:id="rId124" o:title="" croptop="14944f" cropbottom="26013f" cropleft="32170f" cropright="14915f"/>
                      <v:path arrowok="t"/>
                    </v:shape>
                    <v:shape id="Picture 150556" o:spid="_x0000_s1031" type="#_x0000_t75" style="position:absolute;left:20522;top:258;width:3620;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RX/jHAAAA3gAAAA8AAABkcnMvZG93bnJldi54bWxEj0FrwkAQhe+F/odlCr3VjbaITV0lWFoU&#10;vHTtDxiyYxLMzobsGmN/fecgeJvhvXnvm+V69K0aqI9NYAPTSQaKuAyu4crA7+HrZQEqJmSHbWAy&#10;cKUI69XjwxJzFy78Q4NNlZIQjjkaqFPqcq1jWZPHOAkdsWjH0HtMsvaVdj1eJNy3epZlc+2xYWmo&#10;saNNTeXJnr2B0/i+G4q93X229vr9VuwP2439M+b5aSw+QCUa0918u946wV/MX4VX3pEZ9Oo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GRX/jHAAAA3gAAAA8AAAAAAAAAAAAA&#10;AAAAnwIAAGRycy9kb3ducmV2LnhtbFBLBQYAAAAABAAEAPcAAACTAwAAAAA=&#10;">
                      <v:imagedata r:id="rId101" o:title="" croptop="16330f" cropbottom="44157f" cropleft="12217f" cropright="48966f"/>
                      <v:path arrowok="t"/>
                    </v:shape>
                    <v:line id="Straight Connector 883" o:spid="_x0000_s1032" style="position:absolute;flip:y;visibility:visible;mso-wrap-style:square" from="23977,948" to="2737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0qvsYAAADeAAAADwAAAGRycy9kb3ducmV2LnhtbERPS2vCQBC+F/oflil4Kbqp9Zm6ShHE&#10;kiI+D3obstMkbXY2ZFdN/323IHibj+85k1ljSnGh2hWWFbx0IhDEqdUFZwoO+0V7BMJ5ZI2lZVLw&#10;Sw5m08eHCcbaXnlLl53PRAhhF6OC3PsqltKlORl0HVsRB+7L1gZ9gHUmdY3XEG5K2Y2igTRYcGjI&#10;saJ5TunP7mwULI0/rnt6c3run5Lmm6vPZJUMlWo9Ne9vIDw1/i6+uT90mD8avI7h/51wg5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dKr7GAAAA3gAAAA8AAAAAAAAA&#10;AAAAAAAAoQIAAGRycy9kb3ducmV2LnhtbFBLBQYAAAAABAAEAPkAAACUAwAAAAA=&#10;" strokecolor="red" strokeweight="2pt">
                      <v:shadow on="t" color="black" opacity="24903f" origin=",.5" offset="0,.55556mm"/>
                    </v:line>
                    <v:shape id="Picture 150556" o:spid="_x0000_s1033" type="#_x0000_t75" style="position:absolute;left:20526;top:2492;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cb1rHAAAA3gAAAA8AAABkcnMvZG93bnJldi54bWxEj0FLw0AQhe8F/8MyQi/BbpRSQ+y2SEUo&#10;FISmxfOYHbPB7GzMrm3y752D4G2GefPe+9bb0XfqQkNsAxu4X+SgiOtgW24MnE+vdwWomJAtdoHJ&#10;wEQRtpub2RpLG658pEuVGiUmHEs04FLqS61j7chjXISeWG6fYfCYZB0abQe8irnv9EOer7THliXB&#10;YU87R/VX9eMNZB/j+XEqXt6bmGmdue/p7TDtjJnfjs9PoBKN6V/89723Ur9YLQVAcGQGvfk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Lcb1rHAAAA3gAAAA8AAAAAAAAAAAAA&#10;AAAAnwIAAGRycy9kb3ducmV2LnhtbFBLBQYAAAAABAAEAPcAAACTAwAAAAA=&#10;">
                      <v:imagedata r:id="rId101" o:title="" croptop="23505f" cropbottom="37259f" cropleft="12217f" cropright="49278f"/>
                      <v:path arrowok="t"/>
                    </v:shape>
                  </v:group>
                  <v:line id="Straight Connector 886" o:spid="_x0000_s1034" style="position:absolute;visibility:visible;mso-wrap-style:square" from="9230,8541" to="15357,8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XYosQAAADeAAAADwAAAGRycy9kb3ducmV2LnhtbESPT4vCMBDF78J+hzAL3jR1KeJWU9GF&#10;gtf1z322GdtqMylJqvXbbwTB2wzvzfu9Wa0H04obOd9YVjCbJiCIS6sbrhQcD8VkAcIHZI2tZVLw&#10;IA/r/GO0wkzbO//SbR8qEUPYZ6igDqHLpPRlTQb91HbEUTtbZzDE1VVSO7zHcNPKrySZS4MNR0KN&#10;Hf3UVF73vYmQZGu3hfSHNN3037vi9NdUF6fU+HPYLEEEGsLb/Lre6Vh/MU9n8Hwnzi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pdiixAAAAN4AAAAPAAAAAAAAAAAA&#10;AAAAAKECAABkcnMvZG93bnJldi54bWxQSwUGAAAAAAQABAD5AAAAkgMAAAAA&#10;" strokecolor="#4f81bd [3204]" strokeweight="2pt">
                    <v:shadow on="t" color="black" opacity="24903f" origin=",.5" offset="0,.55556mm"/>
                  </v:line>
                  <v:line id="Straight Connector 150580" o:spid="_x0000_s1035" style="position:absolute;visibility:visible;mso-wrap-style:square" from="5262,3450" to="5262,13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mG7sQAAADeAAAADwAAAGRycy9kb3ducmV2LnhtbERPTWvCQBC9F/wPyxS81U2DBJO6hiII&#10;vRSstcXjmB2TYHY27K5J/PfdQqG3ebzPWZeT6cRAzreWFTwvEhDEldUt1wqOn7unFQgfkDV2lknB&#10;nTyUm9nDGgttR/6g4RBqEUPYF6igCaEvpPRVQwb9wvbEkbtYZzBE6GqpHY4x3HQyTZJMGmw5NjTY&#10;07ah6nq4GQVf9H11WZ7L3fl021/MMc+0fFdq/ji9voAINIV/8Z/7Tcf5q2yZwu878Qa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GYbuxAAAAN4AAAAPAAAAAAAAAAAA&#10;AAAAAKECAABkcnMvZG93bnJldi54bWxQSwUGAAAAAAQABAD5AAAAkgMAAAAA&#10;" strokecolor="black [3200]" strokeweight="1pt">
                    <v:stroke joinstyle="miter"/>
                  </v:line>
                  <v:line id="Straight Connector 889" o:spid="_x0000_s1036" style="position:absolute;visibility:visible;mso-wrap-style:square" from="3364,3364" to="5266,3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SCPMYAAADeAAAADwAAAGRycy9kb3ducmV2LnhtbESPT2sCMRDF7wW/Q5hCb5r1TxddjSJS&#10;UdpTbb0Pm+nu4mayJlHTb98IQm8zvPd+82axiqYVV3K+saxgOMhAEJdWN1wp+P7a9qcgfEDW2Fom&#10;Bb/kYbXsPS2w0PbGn3Q9hEokCPsCFdQhdIWUvqzJoB/YjjhpP9YZDGl1ldQObwluWjnKslwabDhd&#10;qLGjTU3l6XAxiTI8no3cnWZ4fHcf7m2cx9d4VurlOa7nIALF8G9+pPc61Z/mkzHc30kz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kgjzGAAAA3gAAAA8AAAAAAAAA&#10;AAAAAAAAoQIAAGRycy9kb3ducmV2LnhtbFBLBQYAAAAABAAEAPkAAACUAwAAAAA=&#10;" strokecolor="black [3040]"/>
                  <v:line id="Straight Connector 150658" o:spid="_x0000_s1037" style="position:absolute;flip:x;visibility:visible;mso-wrap-style:square" from="5520,13025" to="23169,13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7p9sUAAADeAAAADwAAAGRycy9kb3ducmV2LnhtbERPTWvCQBC9F/oflin0VjeVIDa6CaWo&#10;qCCi7aW3ITsmsdnZsLuN6b/vCoK3ebzPmReDaUVPzjeWFbyOEhDEpdUNVwq+PpcvUxA+IGtsLZOC&#10;P/JQ5I8Pc8y0vfCB+mOoRAxhn6GCOoQuk9KXNRn0I9sRR+5kncEQoaukdniJ4aaV4ySZSIMNx4Ya&#10;O/qoqfw5/hoF6X7X6u153/dd87Y5pd8rt2Cj1PPT8D4DEWgId/HNvdZx/nSSpnB9J94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87p9sUAAADeAAAADwAAAAAAAAAA&#10;AAAAAAChAgAAZHJzL2Rvd25yZXYueG1sUEsFBgAAAAAEAAQA+QAAAJMDAAAAAA==&#10;" strokecolor="black [3200]" strokeweight="1pt">
                    <v:stroke joinstyle="miter"/>
                  </v:line>
                </v:group>
              </v:group>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jc w:val="right"/>
        <w:rPr>
          <w:rFonts w:asciiTheme="majorBidi" w:hAnsiTheme="majorBidi" w:cstheme="majorBidi"/>
          <w:lang w:val="en-US" w:eastAsia="en-US" w:bidi="ar-LB"/>
        </w:rPr>
      </w:pPr>
    </w:p>
    <w:p w:rsidR="00483067" w:rsidRPr="004E1614" w:rsidRDefault="00483067" w:rsidP="00483067">
      <w:pPr>
        <w:rPr>
          <w:rFonts w:asciiTheme="majorBidi" w:hAnsiTheme="majorBidi" w:cstheme="majorBidi"/>
          <w:sz w:val="28"/>
          <w:szCs w:val="28"/>
          <w:u w:val="single"/>
          <w:rtl/>
          <w:lang w:val="en-US" w:eastAsia="en-US" w:bidi="ar-LB"/>
        </w:rPr>
      </w:pPr>
    </w:p>
    <w:p w:rsidR="00483067" w:rsidRPr="00C044BC" w:rsidRDefault="00483067" w:rsidP="00027E60">
      <w:pPr>
        <w:pStyle w:val="Heading3"/>
        <w:bidi/>
        <w:rPr>
          <w:rtl/>
          <w:lang w:val="en-US" w:eastAsia="en-US" w:bidi="ar-LB"/>
        </w:rPr>
      </w:pPr>
      <w:bookmarkStart w:id="61" w:name="_Toc102220918"/>
      <w:r w:rsidRPr="00C044BC">
        <w:rPr>
          <w:rtl/>
          <w:lang w:val="en-US" w:eastAsia="en-US" w:bidi="ar-LB"/>
        </w:rPr>
        <w:t xml:space="preserve">التحكم ومراقبة ال </w:t>
      </w:r>
      <w:r w:rsidRPr="00C044BC">
        <w:rPr>
          <w:lang w:val="en-US" w:eastAsia="en-US" w:bidi="ar-LB"/>
        </w:rPr>
        <w:t>“</w:t>
      </w:r>
      <w:r w:rsidRPr="00C044BC">
        <w:rPr>
          <w:lang w:val="en-US"/>
        </w:rPr>
        <w:t>Fuel burner”</w:t>
      </w:r>
      <w:r w:rsidRPr="00C044BC">
        <w:rPr>
          <w:rtl/>
          <w:lang w:val="en-US" w:eastAsia="en-US" w:bidi="ar-LB"/>
        </w:rPr>
        <w:t>:</w:t>
      </w:r>
      <w:bookmarkEnd w:id="61"/>
    </w:p>
    <w:p w:rsidR="00483067" w:rsidRPr="00C044BC" w:rsidRDefault="00483067" w:rsidP="00483067">
      <w:pPr>
        <w:pStyle w:val="ListParagraph"/>
        <w:ind w:left="1350"/>
        <w:rPr>
          <w:rFonts w:asciiTheme="majorBidi" w:hAnsiTheme="majorBidi" w:cstheme="majorBidi"/>
          <w:sz w:val="24"/>
          <w:szCs w:val="24"/>
          <w:u w:val="single"/>
          <w:rtl/>
          <w:lang w:bidi="ar-LB"/>
        </w:rPr>
      </w:pPr>
      <w:r w:rsidRPr="00C044BC">
        <w:rPr>
          <w:rFonts w:asciiTheme="majorBidi" w:hAnsiTheme="majorBidi" w:cstheme="majorBidi"/>
          <w:sz w:val="24"/>
          <w:szCs w:val="24"/>
          <w:rtl/>
          <w:lang w:bidi="ar-LB"/>
        </w:rPr>
        <w:t>(يجب ان نضغط عل الكباس الموجود عل الحراق لكي نستطيع التحكم به)</w:t>
      </w:r>
    </w:p>
    <w:p w:rsidR="00483067" w:rsidRPr="00C044BC" w:rsidRDefault="00483067" w:rsidP="00483067">
      <w:pPr>
        <w:pStyle w:val="ListParagraph"/>
        <w:ind w:left="1350"/>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يتم التحكم ومراقبة ال </w:t>
      </w:r>
      <w:r w:rsidRPr="00C044BC">
        <w:rPr>
          <w:rFonts w:asciiTheme="majorBidi" w:hAnsiTheme="majorBidi" w:cstheme="majorBidi"/>
          <w:sz w:val="24"/>
          <w:szCs w:val="24"/>
          <w:lang w:bidi="ar-LB"/>
        </w:rPr>
        <w:t>“</w:t>
      </w:r>
      <w:r w:rsidRPr="00C044BC">
        <w:rPr>
          <w:rFonts w:asciiTheme="majorBidi" w:hAnsiTheme="majorBidi" w:cstheme="majorBidi"/>
          <w:sz w:val="24"/>
          <w:szCs w:val="24"/>
        </w:rPr>
        <w:t>Fuel burner”</w:t>
      </w:r>
      <w:r w:rsidRPr="00C044BC">
        <w:rPr>
          <w:rFonts w:asciiTheme="majorBidi" w:hAnsiTheme="majorBidi" w:cstheme="majorBidi"/>
          <w:sz w:val="24"/>
          <w:szCs w:val="24"/>
          <w:rtl/>
          <w:lang w:bidi="ar-LB"/>
        </w:rPr>
        <w:t xml:space="preserve">  بشكل يدوي عن طريق الحاسوب (</w:t>
      </w:r>
      <w:r w:rsidRPr="00C044BC">
        <w:rPr>
          <w:rFonts w:asciiTheme="majorBidi" w:hAnsiTheme="majorBidi" w:cstheme="majorBidi"/>
          <w:sz w:val="24"/>
          <w:szCs w:val="24"/>
          <w:lang w:bidi="ar-LB"/>
        </w:rPr>
        <w:t>GUI</w:t>
      </w:r>
      <w:r w:rsidRPr="00C044BC">
        <w:rPr>
          <w:rFonts w:asciiTheme="majorBidi" w:hAnsiTheme="majorBidi" w:cstheme="majorBidi"/>
          <w:sz w:val="24"/>
          <w:szCs w:val="24"/>
          <w:rtl/>
          <w:lang w:bidi="ar-LB"/>
        </w:rPr>
        <w:t xml:space="preserve">) بواسطة ال </w:t>
      </w:r>
      <w:r w:rsidRPr="00C044BC">
        <w:rPr>
          <w:rFonts w:asciiTheme="majorBidi" w:hAnsiTheme="majorBidi" w:cstheme="majorBidi"/>
          <w:sz w:val="24"/>
          <w:szCs w:val="24"/>
          <w:lang w:bidi="ar-LB"/>
        </w:rPr>
        <w:t>Modbus</w:t>
      </w:r>
      <w:r w:rsidRPr="00C044BC">
        <w:rPr>
          <w:rFonts w:asciiTheme="majorBidi" w:hAnsiTheme="majorBidi" w:cstheme="majorBidi"/>
          <w:sz w:val="24"/>
          <w:szCs w:val="24"/>
          <w:rtl/>
          <w:lang w:bidi="ar-LB"/>
        </w:rPr>
        <w:t xml:space="preserve"> على الشكل التالي:</w:t>
      </w:r>
    </w:p>
    <w:p w:rsidR="00483067" w:rsidRPr="00C044BC" w:rsidRDefault="00483067" w:rsidP="00483067">
      <w:pPr>
        <w:pStyle w:val="ListParagraph"/>
        <w:ind w:left="1350"/>
        <w:rPr>
          <w:rFonts w:asciiTheme="majorBidi" w:hAnsiTheme="majorBidi" w:cstheme="majorBidi"/>
          <w:sz w:val="24"/>
          <w:szCs w:val="24"/>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rPr>
        <w:t>Fuel burner</w:t>
      </w:r>
      <w:r w:rsidRPr="00C044BC">
        <w:rPr>
          <w:rFonts w:asciiTheme="majorBidi" w:hAnsiTheme="majorBidi" w:cstheme="majorBidi"/>
          <w:sz w:val="24"/>
          <w:szCs w:val="24"/>
          <w:rtl/>
          <w:lang w:bidi="ar-LB"/>
        </w:rPr>
        <w:t xml:space="preserve"> : ارسال "1"</w:t>
      </w:r>
      <w:r w:rsidRPr="00C044BC">
        <w:rPr>
          <w:rFonts w:asciiTheme="majorBidi" w:hAnsiTheme="majorBidi" w:cstheme="majorBidi"/>
          <w:sz w:val="24"/>
          <w:szCs w:val="24"/>
          <w:lang w:bidi="ar-LB"/>
        </w:rPr>
        <w:t xml:space="preserve"> </w:t>
      </w:r>
      <w:r w:rsidRPr="00C044BC">
        <w:rPr>
          <w:rFonts w:asciiTheme="majorBidi" w:hAnsiTheme="majorBidi" w:cstheme="majorBidi"/>
          <w:sz w:val="24"/>
          <w:szCs w:val="24"/>
          <w:rtl/>
          <w:lang w:bidi="ar-LB"/>
        </w:rPr>
        <w:t xml:space="preserve"> من </w:t>
      </w:r>
      <w:r w:rsidRPr="00C044BC">
        <w:rPr>
          <w:rFonts w:asciiTheme="majorBidi" w:hAnsiTheme="majorBidi" w:cstheme="majorBidi"/>
          <w:sz w:val="24"/>
          <w:szCs w:val="24"/>
          <w:lang w:bidi="ar-LB"/>
        </w:rPr>
        <w:t>(PC)</w:t>
      </w:r>
      <w:r w:rsidRPr="00C044BC">
        <w:rPr>
          <w:rFonts w:asciiTheme="majorBidi" w:hAnsiTheme="majorBidi" w:cstheme="majorBidi"/>
          <w:sz w:val="24"/>
          <w:szCs w:val="24"/>
          <w:rtl/>
          <w:lang w:bidi="ar-LB"/>
        </w:rPr>
        <w:t xml:space="preserve"> الى </w:t>
      </w:r>
      <w:r w:rsidRPr="00C044BC">
        <w:rPr>
          <w:rFonts w:asciiTheme="majorBidi" w:hAnsiTheme="majorBidi" w:cstheme="majorBidi"/>
          <w:sz w:val="24"/>
          <w:szCs w:val="24"/>
          <w:lang w:bidi="ar-LB"/>
        </w:rPr>
        <w:t>PLC-Y6,Extension</w:t>
      </w:r>
      <w:r w:rsidRPr="00C044BC">
        <w:rPr>
          <w:rFonts w:asciiTheme="majorBidi" w:hAnsiTheme="majorBidi" w:cstheme="majorBidi"/>
          <w:sz w:val="24"/>
          <w:szCs w:val="24"/>
          <w:rtl/>
          <w:lang w:bidi="ar-LB"/>
        </w:rPr>
        <w:t xml:space="preserve"> يؤدي الى تشغيل ال </w:t>
      </w:r>
      <w:r w:rsidRPr="00C044BC">
        <w:rPr>
          <w:rFonts w:asciiTheme="majorBidi" w:hAnsiTheme="majorBidi" w:cstheme="majorBidi"/>
          <w:sz w:val="24"/>
          <w:szCs w:val="24"/>
          <w:lang w:bidi="ar-LB"/>
        </w:rPr>
        <w:t xml:space="preserve">Relay3 </w:t>
      </w:r>
      <w:r w:rsidRPr="00C044BC">
        <w:rPr>
          <w:rFonts w:asciiTheme="majorBidi" w:hAnsiTheme="majorBidi" w:cstheme="majorBidi"/>
          <w:sz w:val="24"/>
          <w:szCs w:val="24"/>
          <w:rtl/>
          <w:lang w:bidi="ar-LB"/>
        </w:rPr>
        <w:t xml:space="preserve"> والذي بدوره يشغل ال </w:t>
      </w:r>
      <w:r w:rsidRPr="00C044BC">
        <w:rPr>
          <w:rFonts w:asciiTheme="majorBidi" w:hAnsiTheme="majorBidi" w:cstheme="majorBidi"/>
          <w:sz w:val="24"/>
          <w:szCs w:val="24"/>
        </w:rPr>
        <w:t>Fuel burner</w:t>
      </w:r>
      <w:r w:rsidRPr="00C044BC">
        <w:rPr>
          <w:rFonts w:asciiTheme="majorBidi" w:hAnsiTheme="majorBidi" w:cstheme="majorBidi"/>
          <w:sz w:val="24"/>
          <w:szCs w:val="24"/>
          <w:rtl/>
          <w:lang w:bidi="ar-LB"/>
        </w:rPr>
        <w:t xml:space="preserve">. اما ارسال "0" الى </w:t>
      </w:r>
      <w:r w:rsidRPr="00C044BC">
        <w:rPr>
          <w:rFonts w:asciiTheme="majorBidi" w:hAnsiTheme="majorBidi" w:cstheme="majorBidi"/>
          <w:sz w:val="24"/>
          <w:szCs w:val="24"/>
          <w:lang w:bidi="ar-LB"/>
        </w:rPr>
        <w:t>Y6,Extension</w:t>
      </w:r>
      <w:r w:rsidRPr="00C044BC">
        <w:rPr>
          <w:rFonts w:asciiTheme="majorBidi" w:hAnsiTheme="majorBidi" w:cstheme="majorBidi"/>
          <w:sz w:val="24"/>
          <w:szCs w:val="24"/>
          <w:rtl/>
          <w:lang w:bidi="ar-LB"/>
        </w:rPr>
        <w:t xml:space="preserve"> يؤدي الى توقيف ال </w:t>
      </w:r>
      <w:r w:rsidRPr="00C044BC">
        <w:rPr>
          <w:rFonts w:asciiTheme="majorBidi" w:hAnsiTheme="majorBidi" w:cstheme="majorBidi"/>
          <w:sz w:val="24"/>
          <w:szCs w:val="24"/>
          <w:lang w:bidi="ar-LB"/>
        </w:rPr>
        <w:t>Relay 3</w:t>
      </w:r>
      <w:r w:rsidRPr="00C044BC">
        <w:rPr>
          <w:rFonts w:asciiTheme="majorBidi" w:hAnsiTheme="majorBidi" w:cstheme="majorBidi"/>
          <w:sz w:val="24"/>
          <w:szCs w:val="24"/>
          <w:rtl/>
          <w:lang w:bidi="ar-LB"/>
        </w:rPr>
        <w:t xml:space="preserve">  والذي بدوره يفصل ال </w:t>
      </w:r>
      <w:r w:rsidRPr="00C044BC">
        <w:rPr>
          <w:rFonts w:asciiTheme="majorBidi" w:hAnsiTheme="majorBidi" w:cstheme="majorBidi"/>
          <w:sz w:val="24"/>
          <w:szCs w:val="24"/>
        </w:rPr>
        <w:t>Fuel burner</w:t>
      </w:r>
      <w:r w:rsidRPr="00C044BC">
        <w:rPr>
          <w:rFonts w:asciiTheme="majorBidi" w:hAnsiTheme="majorBidi" w:cstheme="majorBidi"/>
          <w:sz w:val="24"/>
          <w:szCs w:val="24"/>
          <w:rtl/>
          <w:lang w:bidi="ar-LB"/>
        </w:rPr>
        <w:t>.</w:t>
      </w:r>
    </w:p>
    <w:p w:rsidR="00483067" w:rsidRPr="00C044BC" w:rsidRDefault="00483067" w:rsidP="00483067">
      <w:pPr>
        <w:pStyle w:val="ListParagraph"/>
        <w:ind w:left="13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rPr>
        <w:t>Fuel burner</w:t>
      </w:r>
      <w:r w:rsidRPr="00C044BC">
        <w:rPr>
          <w:rFonts w:asciiTheme="majorBidi" w:hAnsiTheme="majorBidi" w:cstheme="majorBidi"/>
          <w:sz w:val="24"/>
          <w:szCs w:val="24"/>
          <w:rtl/>
          <w:lang w:bidi="ar-LB"/>
        </w:rPr>
        <w:t xml:space="preserve"> : عند تشغيل ال </w:t>
      </w:r>
      <w:r w:rsidRPr="00C044BC">
        <w:rPr>
          <w:rFonts w:asciiTheme="majorBidi" w:hAnsiTheme="majorBidi" w:cstheme="majorBidi"/>
          <w:sz w:val="24"/>
          <w:szCs w:val="24"/>
          <w:lang w:bidi="ar-LB"/>
        </w:rPr>
        <w:t>Relay</w:t>
      </w:r>
      <w:r w:rsidRPr="00C044BC">
        <w:rPr>
          <w:rFonts w:asciiTheme="majorBidi" w:hAnsiTheme="majorBidi" w:cstheme="majorBidi"/>
          <w:sz w:val="24"/>
          <w:szCs w:val="24"/>
          <w:rtl/>
          <w:lang w:bidi="ar-LB"/>
        </w:rPr>
        <w:t xml:space="preserve"> تصبح </w:t>
      </w:r>
      <w:r w:rsidRPr="00C044BC">
        <w:rPr>
          <w:rFonts w:asciiTheme="majorBidi" w:hAnsiTheme="majorBidi" w:cstheme="majorBidi"/>
          <w:sz w:val="24"/>
          <w:szCs w:val="24"/>
          <w:lang w:bidi="ar-LB"/>
        </w:rPr>
        <w:t>PLC-X6,Extension = “1”</w:t>
      </w:r>
      <w:r w:rsidRPr="00C044BC">
        <w:rPr>
          <w:rFonts w:asciiTheme="majorBidi" w:hAnsiTheme="majorBidi" w:cstheme="majorBidi"/>
          <w:sz w:val="24"/>
          <w:szCs w:val="24"/>
          <w:rtl/>
          <w:lang w:bidi="ar-LB"/>
        </w:rPr>
        <w:t xml:space="preserve"> وهي تعني ان ال </w:t>
      </w:r>
      <w:r w:rsidRPr="00C044BC">
        <w:rPr>
          <w:rFonts w:asciiTheme="majorBidi" w:hAnsiTheme="majorBidi" w:cstheme="majorBidi"/>
          <w:sz w:val="24"/>
          <w:szCs w:val="24"/>
        </w:rPr>
        <w:t>Fuel burner</w:t>
      </w:r>
      <w:r w:rsidRPr="00C044BC">
        <w:rPr>
          <w:rFonts w:asciiTheme="majorBidi" w:hAnsiTheme="majorBidi" w:cstheme="majorBidi"/>
          <w:sz w:val="24"/>
          <w:szCs w:val="24"/>
          <w:rtl/>
          <w:lang w:bidi="ar-LB"/>
        </w:rPr>
        <w:t xml:space="preserve"> موصول ليعمل.</w:t>
      </w:r>
    </w:p>
    <w:p w:rsidR="00483067" w:rsidRPr="00C044BC" w:rsidRDefault="00483067" w:rsidP="00483067">
      <w:pPr>
        <w:pStyle w:val="ListParagraph"/>
        <w:ind w:left="1350"/>
        <w:rPr>
          <w:rFonts w:asciiTheme="majorBidi" w:hAnsiTheme="majorBidi" w:cstheme="majorBidi"/>
          <w:sz w:val="24"/>
          <w:szCs w:val="24"/>
          <w:rtl/>
          <w:lang w:bidi="ar-LB"/>
        </w:rPr>
      </w:pPr>
      <w:r>
        <w:rPr>
          <w:rFonts w:asciiTheme="majorBidi" w:hAnsiTheme="majorBidi" w:cstheme="majorBidi"/>
          <w:sz w:val="24"/>
          <w:szCs w:val="24"/>
          <w:rtl/>
          <w:lang w:bidi="ar-LB"/>
        </w:rPr>
        <w:t xml:space="preserve">وعندما </w:t>
      </w:r>
      <w:r>
        <w:rPr>
          <w:rFonts w:asciiTheme="majorBidi" w:hAnsiTheme="majorBidi" w:cstheme="majorBidi" w:hint="cs"/>
          <w:sz w:val="24"/>
          <w:szCs w:val="24"/>
          <w:rtl/>
          <w:lang w:bidi="ar-LB"/>
        </w:rPr>
        <w:t>ت</w:t>
      </w:r>
      <w:r w:rsidRPr="00C044BC">
        <w:rPr>
          <w:rFonts w:asciiTheme="majorBidi" w:hAnsiTheme="majorBidi" w:cstheme="majorBidi"/>
          <w:sz w:val="24"/>
          <w:szCs w:val="24"/>
          <w:rtl/>
          <w:lang w:bidi="ar-LB"/>
        </w:rPr>
        <w:t xml:space="preserve">كون ال </w:t>
      </w:r>
      <w:r w:rsidRPr="00C044BC">
        <w:rPr>
          <w:rFonts w:asciiTheme="majorBidi" w:hAnsiTheme="majorBidi" w:cstheme="majorBidi"/>
          <w:sz w:val="24"/>
          <w:szCs w:val="24"/>
          <w:lang w:bidi="ar-LB"/>
        </w:rPr>
        <w:t>Relay</w:t>
      </w:r>
      <w:r w:rsidRPr="00C044BC">
        <w:rPr>
          <w:rFonts w:asciiTheme="majorBidi" w:hAnsiTheme="majorBidi" w:cstheme="majorBidi"/>
          <w:sz w:val="24"/>
          <w:szCs w:val="24"/>
          <w:rtl/>
          <w:lang w:bidi="ar-LB"/>
        </w:rPr>
        <w:t xml:space="preserve"> مفصولة فتكون ال </w:t>
      </w:r>
      <w:r w:rsidRPr="00C044BC">
        <w:rPr>
          <w:rFonts w:asciiTheme="majorBidi" w:hAnsiTheme="majorBidi" w:cstheme="majorBidi"/>
          <w:sz w:val="24"/>
          <w:szCs w:val="24"/>
          <w:lang w:bidi="ar-LB"/>
        </w:rPr>
        <w:t>X6,Extension = “0”</w:t>
      </w:r>
      <w:r w:rsidRPr="00C044BC">
        <w:rPr>
          <w:rFonts w:asciiTheme="majorBidi" w:hAnsiTheme="majorBidi" w:cstheme="majorBidi"/>
          <w:sz w:val="24"/>
          <w:szCs w:val="24"/>
          <w:rtl/>
          <w:lang w:bidi="ar-LB"/>
        </w:rPr>
        <w:t xml:space="preserve"> وهي تعني ان ال </w:t>
      </w:r>
      <w:r w:rsidRPr="00C044BC">
        <w:rPr>
          <w:rFonts w:asciiTheme="majorBidi" w:hAnsiTheme="majorBidi" w:cstheme="majorBidi"/>
          <w:sz w:val="24"/>
          <w:szCs w:val="24"/>
        </w:rPr>
        <w:t xml:space="preserve">Fuel burner </w:t>
      </w:r>
      <w:r w:rsidRPr="00C044BC">
        <w:rPr>
          <w:rFonts w:asciiTheme="majorBidi" w:hAnsiTheme="majorBidi" w:cstheme="majorBidi"/>
          <w:sz w:val="24"/>
          <w:szCs w:val="24"/>
          <w:rtl/>
        </w:rPr>
        <w:t xml:space="preserve"> </w:t>
      </w:r>
      <w:r w:rsidRPr="00C044BC">
        <w:rPr>
          <w:rFonts w:asciiTheme="majorBidi" w:hAnsiTheme="majorBidi" w:cstheme="majorBidi"/>
          <w:sz w:val="24"/>
          <w:szCs w:val="24"/>
          <w:rtl/>
          <w:lang w:bidi="ar-LB"/>
        </w:rPr>
        <w:t>مفصول ولا يعمل.</w:t>
      </w:r>
    </w:p>
    <w:p w:rsidR="00483067" w:rsidRPr="00C044BC" w:rsidRDefault="00483067" w:rsidP="00027E60">
      <w:pPr>
        <w:pStyle w:val="Heading2"/>
        <w:bidi/>
        <w:ind w:left="680"/>
        <w:rPr>
          <w:lang w:bidi="ar-LB"/>
        </w:rPr>
      </w:pPr>
      <w:bookmarkStart w:id="62" w:name="_Toc102220919"/>
      <w:r w:rsidRPr="00027E60">
        <w:rPr>
          <w:szCs w:val="26"/>
          <w:rtl/>
        </w:rPr>
        <w:t>توصيل</w:t>
      </w:r>
      <w:r w:rsidRPr="00C044BC">
        <w:rPr>
          <w:rtl/>
          <w:lang w:bidi="ar-LB"/>
        </w:rPr>
        <w:t xml:space="preserve"> ال </w:t>
      </w:r>
      <w:r w:rsidRPr="00C044BC">
        <w:rPr>
          <w:lang w:bidi="ar-LB"/>
        </w:rPr>
        <w:t xml:space="preserve"> “</w:t>
      </w:r>
      <w:r w:rsidRPr="00C044BC">
        <w:t>Electro fil</w:t>
      </w:r>
      <w:r>
        <w:rPr>
          <w:lang w:val="en-US"/>
        </w:rPr>
        <w:t>t</w:t>
      </w:r>
      <w:r w:rsidRPr="00C044BC">
        <w:t>er panel”</w:t>
      </w:r>
      <w:r w:rsidRPr="00C044BC">
        <w:rPr>
          <w:rtl/>
        </w:rPr>
        <w:t xml:space="preserve"> مع ال </w:t>
      </w:r>
      <w:r w:rsidRPr="00C044BC">
        <w:t>PLC</w:t>
      </w:r>
      <w:r w:rsidRPr="00C044BC">
        <w:rPr>
          <w:rtl/>
          <w:lang w:bidi="ar-LB"/>
        </w:rPr>
        <w:t xml:space="preserve"> و التحكم بها من خلال الحاسوب (</w:t>
      </w:r>
      <w:r w:rsidRPr="00C044BC">
        <w:rPr>
          <w:lang w:bidi="ar-LB"/>
        </w:rPr>
        <w:t>GUI</w:t>
      </w:r>
      <w:r w:rsidRPr="00C044BC">
        <w:rPr>
          <w:rtl/>
          <w:lang w:bidi="ar-LB"/>
        </w:rPr>
        <w:t>)</w:t>
      </w:r>
      <w:bookmarkEnd w:id="62"/>
    </w:p>
    <w:p w:rsidR="00483067" w:rsidRPr="004E1614" w:rsidRDefault="00483067" w:rsidP="00027E60">
      <w:pPr>
        <w:jc w:val="center"/>
        <w:rPr>
          <w:rFonts w:asciiTheme="majorBidi" w:hAnsiTheme="majorBidi" w:cstheme="majorBidi"/>
          <w:rtl/>
          <w:lang w:val="en-US" w:eastAsia="en-US" w:bidi="ar-LB"/>
        </w:rPr>
      </w:pPr>
      <w:r w:rsidRPr="004E1614">
        <w:rPr>
          <w:rFonts w:asciiTheme="majorBidi" w:hAnsiTheme="majorBidi" w:cstheme="majorBidi"/>
          <w:noProof/>
          <w:lang w:val="en-US" w:eastAsia="en-US"/>
        </w:rPr>
        <w:drawing>
          <wp:inline distT="0" distB="0" distL="0" distR="0" wp14:anchorId="34371C31" wp14:editId="4141661B">
            <wp:extent cx="1083802" cy="1647645"/>
            <wp:effectExtent l="0" t="0" r="254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92316" cy="1660588"/>
                    </a:xfrm>
                    <a:prstGeom prst="rect">
                      <a:avLst/>
                    </a:prstGeom>
                    <a:noFill/>
                    <a:ln>
                      <a:noFill/>
                    </a:ln>
                  </pic:spPr>
                </pic:pic>
              </a:graphicData>
            </a:graphic>
          </wp:inline>
        </w:drawing>
      </w:r>
    </w:p>
    <w:p w:rsidR="00483067" w:rsidRPr="00C044BC" w:rsidRDefault="00483067" w:rsidP="00483067">
      <w:pPr>
        <w:pStyle w:val="ListParagraph"/>
        <w:ind w:left="900"/>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الهدف من </w:t>
      </w:r>
      <w:r w:rsidRPr="00C044BC">
        <w:rPr>
          <w:rFonts w:asciiTheme="majorBidi" w:hAnsiTheme="majorBidi" w:cstheme="majorBidi"/>
          <w:sz w:val="24"/>
          <w:szCs w:val="24"/>
          <w:lang w:bidi="ar-LB"/>
        </w:rPr>
        <w:t>“</w:t>
      </w:r>
      <w:r w:rsidRPr="00C044BC">
        <w:rPr>
          <w:rFonts w:asciiTheme="majorBidi" w:hAnsiTheme="majorBidi" w:cstheme="majorBidi"/>
          <w:sz w:val="24"/>
          <w:szCs w:val="24"/>
        </w:rPr>
        <w:t>Electro filer“</w:t>
      </w:r>
      <w:r w:rsidRPr="00C044BC">
        <w:rPr>
          <w:rFonts w:asciiTheme="majorBidi" w:hAnsiTheme="majorBidi" w:cstheme="majorBidi"/>
          <w:sz w:val="24"/>
          <w:szCs w:val="24"/>
          <w:rtl/>
          <w:lang w:bidi="ar-LB"/>
        </w:rPr>
        <w:t xml:space="preserve"> تنقية الهواء الذي يخرج من المحرقة لذلك يتم تشغيل </w:t>
      </w:r>
      <w:r w:rsidRPr="00C044BC">
        <w:rPr>
          <w:rFonts w:asciiTheme="majorBidi" w:hAnsiTheme="majorBidi" w:cstheme="majorBidi"/>
          <w:sz w:val="24"/>
          <w:szCs w:val="24"/>
          <w:lang w:bidi="ar-LB"/>
        </w:rPr>
        <w:t>“Electro filter panel”</w:t>
      </w:r>
      <w:r w:rsidRPr="00C044BC">
        <w:rPr>
          <w:rFonts w:asciiTheme="majorBidi" w:hAnsiTheme="majorBidi" w:cstheme="majorBidi"/>
          <w:sz w:val="24"/>
          <w:szCs w:val="24"/>
          <w:rtl/>
          <w:lang w:bidi="ar-LB"/>
        </w:rPr>
        <w:t xml:space="preserve"> بشكل يدوي بواسطة الحاسوب </w:t>
      </w:r>
      <w:r w:rsidRPr="00C044BC">
        <w:rPr>
          <w:rFonts w:asciiTheme="majorBidi" w:hAnsiTheme="majorBidi" w:cstheme="majorBidi"/>
          <w:sz w:val="24"/>
          <w:szCs w:val="24"/>
          <w:lang w:bidi="ar-LB"/>
        </w:rPr>
        <w:t>(GUI)</w:t>
      </w:r>
      <w:r w:rsidRPr="00C044BC">
        <w:rPr>
          <w:rFonts w:asciiTheme="majorBidi" w:hAnsiTheme="majorBidi" w:cstheme="majorBidi"/>
          <w:sz w:val="24"/>
          <w:szCs w:val="24"/>
          <w:rtl/>
          <w:lang w:bidi="ar-LB"/>
        </w:rPr>
        <w:t xml:space="preserve"> عند تشغيل المحرقة. </w:t>
      </w:r>
    </w:p>
    <w:p w:rsidR="00483067" w:rsidRPr="00027E60" w:rsidRDefault="00483067" w:rsidP="00027E60">
      <w:pPr>
        <w:pStyle w:val="Heading3"/>
        <w:bidi/>
        <w:rPr>
          <w:rFonts w:eastAsia="Wingdings-Regular"/>
          <w:sz w:val="24"/>
          <w:szCs w:val="24"/>
          <w:lang w:val="en-US" w:bidi="ar-LB"/>
        </w:rPr>
      </w:pPr>
      <w:bookmarkStart w:id="63" w:name="_Toc102220920"/>
      <w:r w:rsidRPr="00027E60">
        <w:rPr>
          <w:rFonts w:eastAsia="Wingdings-Regular"/>
          <w:sz w:val="24"/>
          <w:szCs w:val="24"/>
          <w:rtl/>
          <w:lang w:val="en-US" w:bidi="ar-LB"/>
        </w:rPr>
        <w:lastRenderedPageBreak/>
        <w:t xml:space="preserve">طريقة </w:t>
      </w:r>
      <w:r w:rsidRPr="00027E60">
        <w:rPr>
          <w:rFonts w:eastAsia="Wingdings-Regular"/>
          <w:sz w:val="24"/>
          <w:szCs w:val="24"/>
          <w:rtl/>
        </w:rPr>
        <w:t>توصيل</w:t>
      </w:r>
      <w:r w:rsidRPr="00027E60">
        <w:rPr>
          <w:rFonts w:eastAsia="Wingdings-Regular"/>
          <w:sz w:val="24"/>
          <w:szCs w:val="24"/>
          <w:rtl/>
          <w:lang w:val="en-US" w:bidi="ar-LB"/>
        </w:rPr>
        <w:t xml:space="preserve"> ال </w:t>
      </w:r>
      <w:r w:rsidRPr="00027E60">
        <w:rPr>
          <w:sz w:val="24"/>
          <w:szCs w:val="24"/>
          <w:lang w:val="en-US" w:bidi="ar-LB"/>
        </w:rPr>
        <w:t>“</w:t>
      </w:r>
      <w:r w:rsidRPr="00027E60">
        <w:rPr>
          <w:sz w:val="24"/>
          <w:szCs w:val="24"/>
          <w:lang w:val="en-US"/>
        </w:rPr>
        <w:t>Electro filer panel”</w:t>
      </w:r>
      <w:r w:rsidRPr="00027E60">
        <w:rPr>
          <w:sz w:val="24"/>
          <w:szCs w:val="24"/>
          <w:rtl/>
          <w:lang w:val="en-US" w:bidi="ar-LB"/>
        </w:rPr>
        <w:t xml:space="preserve"> </w:t>
      </w:r>
      <w:r w:rsidRPr="00027E60">
        <w:rPr>
          <w:rFonts w:eastAsia="Wingdings-Regular"/>
          <w:sz w:val="24"/>
          <w:szCs w:val="24"/>
          <w:rtl/>
          <w:lang w:val="en-US" w:bidi="ar-LB"/>
        </w:rPr>
        <w:t xml:space="preserve">مع ال </w:t>
      </w:r>
      <w:r w:rsidRPr="00027E60">
        <w:rPr>
          <w:rFonts w:eastAsia="Wingdings-Regular"/>
          <w:sz w:val="24"/>
          <w:szCs w:val="24"/>
          <w:lang w:val="en-US" w:bidi="ar-LB"/>
        </w:rPr>
        <w:t>PLC</w:t>
      </w:r>
      <w:bookmarkEnd w:id="63"/>
    </w:p>
    <w:p w:rsidR="00483067" w:rsidRDefault="00483067" w:rsidP="00483067">
      <w:pPr>
        <w:ind w:firstLine="1260"/>
        <w:rPr>
          <w:rFonts w:asciiTheme="majorBidi" w:eastAsia="Wingdings-Regular" w:hAnsiTheme="majorBidi" w:cstheme="majorBidi"/>
          <w:sz w:val="24"/>
          <w:szCs w:val="24"/>
          <w:lang w:val="en-US" w:bidi="ar-LB"/>
        </w:rPr>
      </w:pPr>
      <w:r w:rsidRPr="004E1614">
        <w:rPr>
          <w:rFonts w:asciiTheme="majorBidi" w:eastAsia="Wingdings-Regular" w:hAnsiTheme="majorBidi" w:cstheme="majorBidi"/>
          <w:sz w:val="24"/>
          <w:szCs w:val="24"/>
          <w:lang w:val="en-US" w:bidi="ar-LB"/>
        </w:rPr>
        <w:t xml:space="preserve">(Relay2 for </w:t>
      </w:r>
      <w:r w:rsidRPr="004E1614">
        <w:rPr>
          <w:rFonts w:asciiTheme="majorBidi" w:hAnsiTheme="majorBidi" w:cstheme="majorBidi"/>
          <w:sz w:val="24"/>
          <w:szCs w:val="24"/>
          <w:lang w:val="en-US" w:bidi="ar-LB"/>
        </w:rPr>
        <w:t>“</w:t>
      </w:r>
      <w:r w:rsidRPr="004E1614">
        <w:rPr>
          <w:rFonts w:asciiTheme="majorBidi" w:hAnsiTheme="majorBidi" w:cstheme="majorBidi"/>
          <w:sz w:val="24"/>
          <w:szCs w:val="24"/>
          <w:lang w:val="en-US"/>
        </w:rPr>
        <w:t>Electro filer panel”</w:t>
      </w:r>
      <w:r w:rsidRPr="004E1614">
        <w:rPr>
          <w:rFonts w:asciiTheme="majorBidi" w:eastAsia="Wingdings-Regular" w:hAnsiTheme="majorBidi" w:cstheme="majorBidi"/>
          <w:sz w:val="24"/>
          <w:szCs w:val="24"/>
          <w:lang w:val="en-US" w:bidi="ar-LB"/>
        </w:rPr>
        <w:t>)</w:t>
      </w:r>
    </w:p>
    <w:p w:rsidR="00FF6FF3" w:rsidRPr="004E1614" w:rsidRDefault="00FF6FF3" w:rsidP="00483067">
      <w:pPr>
        <w:ind w:firstLine="1260"/>
        <w:rPr>
          <w:rFonts w:asciiTheme="majorBidi" w:eastAsia="Wingdings-Regular" w:hAnsiTheme="majorBidi" w:cstheme="majorBidi"/>
          <w:sz w:val="24"/>
          <w:szCs w:val="24"/>
          <w:lang w:val="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710464" behindDoc="0" locked="0" layoutInCell="1" allowOverlap="1" wp14:anchorId="04F6FFA4" wp14:editId="12B9E44A">
                <wp:simplePos x="0" y="0"/>
                <wp:positionH relativeFrom="column">
                  <wp:posOffset>2781935</wp:posOffset>
                </wp:positionH>
                <wp:positionV relativeFrom="paragraph">
                  <wp:posOffset>240665</wp:posOffset>
                </wp:positionV>
                <wp:extent cx="2930525" cy="1155700"/>
                <wp:effectExtent l="0" t="0" r="22225" b="6350"/>
                <wp:wrapNone/>
                <wp:docPr id="18613" name="Group 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155700"/>
                          <a:chOff x="2743034" y="836519"/>
                          <a:chExt cx="2930946" cy="1156682"/>
                        </a:xfrm>
                      </wpg:grpSpPr>
                      <wpg:grpSp>
                        <wpg:cNvPr id="18614" name="Group 150703"/>
                        <wpg:cNvGrpSpPr>
                          <a:grpSpLocks/>
                        </wpg:cNvGrpSpPr>
                        <wpg:grpSpPr bwMode="auto">
                          <a:xfrm>
                            <a:off x="2955738" y="957366"/>
                            <a:ext cx="2718242" cy="1035835"/>
                            <a:chOff x="487" y="4345"/>
                            <a:chExt cx="27183" cy="10361"/>
                          </a:xfrm>
                        </wpg:grpSpPr>
                        <wps:wsp>
                          <wps:cNvPr id="18615" name="Straight Connector 150663"/>
                          <wps:cNvCnPr>
                            <a:cxnSpLocks noChangeShapeType="1"/>
                          </wps:cNvCnPr>
                          <wps:spPr bwMode="auto">
                            <a:xfrm flipH="1">
                              <a:off x="487" y="4345"/>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16" name="Group 150700"/>
                          <wpg:cNvGrpSpPr>
                            <a:grpSpLocks/>
                          </wpg:cNvGrpSpPr>
                          <wpg:grpSpPr bwMode="auto">
                            <a:xfrm>
                              <a:off x="20752" y="5655"/>
                              <a:ext cx="6918" cy="9051"/>
                              <a:chOff x="0" y="2236"/>
                              <a:chExt cx="6917" cy="9051"/>
                            </a:xfrm>
                          </wpg:grpSpPr>
                          <wps:wsp>
                            <wps:cNvPr id="18617"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618" name="Group 150697"/>
                            <wpg:cNvGrpSpPr>
                              <a:grpSpLocks/>
                            </wpg:cNvGrpSpPr>
                            <wpg:grpSpPr bwMode="auto">
                              <a:xfrm>
                                <a:off x="0" y="2236"/>
                                <a:ext cx="6917" cy="9051"/>
                                <a:chOff x="0" y="2236"/>
                                <a:chExt cx="6917" cy="9051"/>
                              </a:xfrm>
                            </wpg:grpSpPr>
                            <wps:wsp>
                              <wps:cNvPr id="18619"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20" name="Group 150696"/>
                              <wpg:cNvGrpSpPr>
                                <a:grpSpLocks/>
                              </wpg:cNvGrpSpPr>
                              <wpg:grpSpPr bwMode="auto">
                                <a:xfrm>
                                  <a:off x="0" y="2236"/>
                                  <a:ext cx="6917" cy="9051"/>
                                  <a:chOff x="0" y="2236"/>
                                  <a:chExt cx="6917" cy="9051"/>
                                </a:xfrm>
                              </wpg:grpSpPr>
                              <wps:wsp>
                                <wps:cNvPr id="18621" name="Straight Connector 150580"/>
                                <wps:cNvCnPr>
                                  <a:cxnSpLocks noChangeShapeType="1"/>
                                </wps:cNvCnPr>
                                <wps:spPr bwMode="auto">
                                  <a:xfrm>
                                    <a:off x="5168" y="252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22"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23" name="Text Box 150684"/>
                                <wps:cNvSpPr txBox="1">
                                  <a:spLocks noChangeArrowheads="1"/>
                                </wps:cNvSpPr>
                                <wps:spPr bwMode="auto">
                                  <a:xfrm>
                                    <a:off x="614" y="7871"/>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624"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625"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626" name="Group 150702"/>
                          <wpg:cNvGrpSpPr>
                            <a:grpSpLocks/>
                          </wpg:cNvGrpSpPr>
                          <wpg:grpSpPr bwMode="auto">
                            <a:xfrm>
                              <a:off x="659" y="4455"/>
                              <a:ext cx="22460" cy="10158"/>
                              <a:chOff x="-6020" y="-4927"/>
                              <a:chExt cx="22460" cy="10158"/>
                            </a:xfrm>
                          </wpg:grpSpPr>
                          <wps:wsp>
                            <wps:cNvPr id="18627"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R2</w:t>
                                  </w:r>
                                </w:p>
                              </w:txbxContent>
                            </wps:txbx>
                            <wps:bodyPr rot="0" vert="horz" wrap="square" lIns="91440" tIns="45720" rIns="91440" bIns="45720" anchor="ctr" anchorCtr="0" upright="1">
                              <a:noAutofit/>
                            </wps:bodyPr>
                          </wps:wsp>
                          <wps:wsp>
                            <wps:cNvPr id="18628"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29" name="Straight Connector 150664"/>
                            <wps:cNvCnPr>
                              <a:cxnSpLocks noChangeShapeType="1"/>
                            </wps:cNvCnPr>
                            <wps:spPr bwMode="auto">
                              <a:xfrm rot="16200000" flipH="1">
                                <a:off x="2157" y="-2501"/>
                                <a:ext cx="485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30"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31"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632" name="Picture 18449"/>
                          <pic:cNvPicPr>
                            <a:picLocks noChangeAspect="1"/>
                          </pic:cNvPicPr>
                        </pic:nvPicPr>
                        <pic:blipFill rotWithShape="1">
                          <a:blip r:embed="rId123">
                            <a:extLst>
                              <a:ext uri="{28A0092B-C50C-407E-A947-70E740481C1C}">
                                <a14:useLocalDpi xmlns:a14="http://schemas.microsoft.com/office/drawing/2010/main" val="0"/>
                              </a:ext>
                            </a:extLst>
                          </a:blip>
                          <a:srcRect l="54185" t="59652" r="27269" b="2652"/>
                          <a:stretch/>
                        </pic:blipFill>
                        <pic:spPr bwMode="auto">
                          <a:xfrm>
                            <a:off x="2743034" y="836519"/>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4F6FFA4" id="Group 894" o:spid="_x0000_s1390" style="position:absolute;left:0;text-align:left;margin-left:219.05pt;margin-top:18.95pt;width:230.75pt;height:91pt;z-index:251710464;mso-width-relative:margin;mso-height-relative:margin" coordorigin="27430,8365" coordsize="29309,11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">
                <v:group id="_x0000_s1391" style="position:absolute;left:29557;top:9573;width:27182;height:10359" coordorigin="487,4345" coordsize="27183,10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OtsUAAADeAAAADwAAAGRycy9kb3ducmV2LnhtbERPS2vCQBC+F/wPywi9&#10;1U1sK5K6igQVD1JoUii9DdkxCWZnQ3bN4993C4Xe5uN7zmY3mkb01LnasoJ4EYEgLqyuuVTwmR+f&#10;1iCcR9bYWCYFEznYbWcPG0y0HfiD+syXIoSwS1BB5X2bSOmKigy6hW2JA3e1nUEfYFdK3eEQwk0j&#10;l1G0kgZrDg0VtpRWVNyyu1FwGnDYP8eH/nK7ptN3/vr+dYlJqcf5uH8D4Wn0/+I/91mH+etV/A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ojrbFAAAA3gAA&#10;AA8AAAAAAAAAAAAAAAAAqgIAAGRycy9kb3ducmV2LnhtbFBLBQYAAAAABAAEAPoAAACcAwAAAAA=&#10;">
                  <v:line id="Straight Connector 150663" o:spid="_x0000_s1392" style="position:absolute;flip:x;visibility:visible;mso-wrap-style:square" from="487,4345" to="11461,4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FjcMUAAADeAAAADwAAAGRycy9kb3ducmV2LnhtbERPS2sCMRC+C/0PYQq9adZiRVejiLRS&#10;hSI+Lt6Gzbi77WayJHFd/70RhN7m43vOdN6aSjTkfGlZQb+XgCDOrC45V3A8fHVHIHxA1lhZJgU3&#10;8jCfvXSmmGp75R01+5CLGMI+RQVFCHUqpc8KMuh7tiaO3Nk6gyFCl0vt8BrDTSXfk2QoDZYcGwqs&#10;aVlQ9re/GAWD7U+lN7/bpqnL8fo8OK3cJxul3l7bxQREoDb8i5/ubx3nj4b9D3i8E2+Q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zFjcMUAAADeAAAADwAAAAAAAAAA&#10;AAAAAAChAgAAZHJzL2Rvd25yZXYueG1sUEsFBgAAAAAEAAQA+QAAAJMDAAAAAA==&#10;" strokecolor="black [3200]" strokeweight="1pt">
                    <v:stroke joinstyle="miter"/>
                  </v:line>
                  <v:group id="Group 150700" o:spid="_x0000_s1393" style="position:absolute;left:20752;top:5655;width:6918;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a1WsQAAADeAAAADwAAAGRycy9kb3ducmV2LnhtbERPTYvCMBC9L/gfwgje&#10;1rQrW6QaRcQVDyKsCuJtaMa22ExKE9v6782CsLd5vM+ZL3tTiZYaV1pWEI8jEMSZ1SXnCs6nn88p&#10;COeRNVaWScGTHCwXg485ptp2/Evt0ecihLBLUUHhfZ1K6bKCDLqxrYkDd7ONQR9gk0vdYBfCTSW/&#10;oiiRBksODQXWtC4oux8fRsG2w241iTft/n5bP6+n78NlH5NSo2G/moHw1Pt/8du902H+NIk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Ha1WsQAAADeAAAA&#10;DwAAAAAAAAAAAAAAAACqAgAAZHJzL2Rvd25yZXYueG1sUEsFBgAAAAAEAAQA+gAAAJsDAAAAAA==&#10;">
                    <v:shape id="Flowchart: Connector 150657" o:spid="_x0000_s1394"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zhsYA&#10;AADeAAAADwAAAGRycy9kb3ducmV2LnhtbESP0WoCMRBF3wX/IYzQt5poi5XVKFpYKu2LWj9g2Iyb&#10;1c1ku4m6/n1TKPg2w71zz535snO1uFIbKs8aRkMFgrjwpuJSw+E7f56CCBHZYO2ZNNwpwHLR780x&#10;M/7GO7ruYylSCIcMNdgYm0zKUFhyGIa+IU7a0bcOY1rbUpoWbync1XKs1EQ6rDgRLDb0bqk47y8u&#10;QfKfr+3l9f75cT6tWL1sbFD5WuunQbeagYjUxYf5/3pjUv3pZPQGf++kG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hzhsYAAADeAAAADwAAAAAAAAAAAAAAAACYAgAAZHJz&#10;L2Rvd25yZXYueG1sUEsFBgAAAAAEAAQA9QAAAIsDAAAAAA==&#10;" fillcolor="black [3200]" strokecolor="black [1600]" strokeweight="1pt">
                      <v:stroke joinstyle="miter"/>
                    </v:shape>
                    <v:group id="Group 150697" o:spid="_x0000_s1395"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WEs8cAAADe&#10;AAAADwAAAAAAAAAAAAAAAACqAgAAZHJzL2Rvd25yZXYueG1sUEsFBgAAAAAEAAQA+gAAAJ4DAAAA&#10;AA==&#10;">
                      <v:line id="Straight Connector 150581" o:spid="_x0000_s1396"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pdcUAAADeAAAADwAAAGRycy9kb3ducmV2LnhtbERPS2sCMRC+C/0PYQq9aVYRcdeNUoot&#10;WihS9eJt2Mw+dDNZknTd/vumUOhtPr7n5JvBtKIn5xvLCqaTBARxYXXDlYLz6XW8BOEDssbWMin4&#10;Jg+b9cMox0zbO39SfwyViCHsM1RQh9BlUvqiJoN+YjviyJXWGQwRukpqh/cYblo5S5KFNNhwbKix&#10;o5eaitvxyyiYHz5a/X499H3XpPtyfnlzWzZKPT0OzysQgYbwL/5z73Scv1xMU/h9J94g1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pdcUAAADeAAAADwAAAAAAAAAA&#10;AAAAAAChAgAAZHJzL2Rvd25yZXYueG1sUEsFBgAAAAAEAAQA+QAAAJMDAAAAAA==&#10;" strokecolor="black [3200]" strokeweight="1pt">
                        <v:stroke joinstyle="miter"/>
                      </v:line>
                      <v:group id="Group 150696" o:spid="_x0000_s1397"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q/QgjIAAAA&#10;3gAAAA8AAAAAAAAAAAAAAAAAqgIAAGRycy9kb3ducmV2LnhtbFBLBQYAAAAABAAEAPoAAACfAwAA&#10;AAA=&#10;">
                        <v:line id="Straight Connector 150580" o:spid="_x0000_s1398" style="position:absolute;visibility:visible;mso-wrap-style:square" from="5168,2524" to="5168,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T9OcEAAADeAAAADwAAAGRycy9kb3ducmV2LnhtbERPS4vCMBC+L/gfwix4W1M9FFuNsiwI&#10;XgTfeJxtxrbYTEoStf57Iwje5uN7znTemUbcyPnasoLhIAFBXFhdc6lgv1v8jEH4gKyxsUwKHuRh&#10;Put9TTHX9s4bum1DKWII+xwVVCG0uZS+qMigH9iWOHJn6wyGCF0ptcN7DDeNHCVJKg3WHBsqbOmv&#10;ouKyvRoFBzpeXJplcvF/uq7PZp+lWq6U6n93vxMQgbrwEb/dSx3nj9PREF7vxBvk7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FP05wQAAAN4AAAAPAAAAAAAAAAAAAAAA&#10;AKECAABkcnMvZG93bnJldi54bWxQSwUGAAAAAAQABAD5AAAAjwMAAAAA&#10;" strokecolor="black [3200]" strokeweight="1pt">
                          <v:stroke joinstyle="miter"/>
                        </v:line>
                        <v:line id="Straight Connector 150662" o:spid="_x0000_s1399"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UavsMAAADeAAAADwAAAGRycy9kb3ducmV2LnhtbERPzWrCQBC+C77DMoI33ZiD2NRVQkER&#10;T43tAwzZ6W5odjbNrib26bsFwdt8fL+z3Y+uFTfqQ+NZwWqZgSCuvW7YKPj8OCw2IEJE1th6JgV3&#10;CrDfTSdbLLQfuKLbJRqRQjgUqMDG2BVShtqSw7D0HXHivnzvMCbYG6l7HFK4a2WeZWvpsOHUYLGj&#10;N0v19+XqFAzH3+5szUtpKjxV9Xs+lqsfq9R8NpavICKN8Sl+uE86zd+s8xz+30k3yN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VGr7DAAAA3gAAAA8AAAAAAAAAAAAA&#10;AAAAoQIAAGRycy9kb3ducmV2LnhtbFBLBQYAAAAABAAEAPkAAACRAwAAAAA=&#10;" strokecolor="black [3200]" strokeweight="1pt">
                          <v:stroke joinstyle="miter"/>
                        </v:line>
                        <v:shape id="Text Box 150684" o:spid="_x0000_s1400" type="#_x0000_t202" style="position:absolute;left:614;top:7871;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Fs8YA&#10;AADeAAAADwAAAGRycy9kb3ducmV2LnhtbERPS2vCQBC+F/wPywi91Y0pSkjdiASkpbQHNRdvY3by&#10;oNnZmN1q6q/vFgre5uN7zmo9mk5caHCtZQXzWQSCuLS65VpBcdg+JSCcR9bYWSYFP+RgnU0eVphq&#10;e+UdXfa+FiGEXYoKGu/7VEpXNmTQzWxPHLjKDgZ9gEMt9YDXEG46GUfRUhpsOTQ02FPeUPm1/zYK&#10;3vPtJ+5OsUluXf76UW36c3FcKPU4HTcvIDyN/i7+d7/pMD9Zxs/w9064QW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UFs8YAAADeAAAADwAAAAAAAAAAAAAAAACYAgAAZHJz&#10;L2Rvd25yZXYueG1sUEsFBgAAAAAEAAQA9QAAAIsDA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401"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OccQA&#10;AADeAAAADwAAAGRycy9kb3ducmV2LnhtbERPzWrCQBC+F3yHZQq9FN2YioTUVUoh0IsHfx5gzI6b&#10;YHY2Zte4ffuuUPA2H9/vrDbRdmKkwbeOFcxnGQji2umWjYLjoZoWIHxA1tg5JgW/5GGznryssNTu&#10;zjsa98GIFMK+RAVNCH0ppa8bsuhnridO3NkNFkOCg5F6wHsKt53Ms2wpLbacGhrs6buh+rK/WQUn&#10;c+m2HyEezsV4Gq+79yo3sVLq7TV+fYIIFMNT/O/+0Wl+scwX8Hgn3S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mDnH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402"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qr6sQA&#10;AADeAAAADwAAAGRycy9kb3ducmV2LnhtbERPzWrCQBC+F3yHZQq9FN2YooTUVUoh0IsHfx5gzI6b&#10;YHY2Zte4ffuuUPA2H9/vrDbRdmKkwbeOFcxnGQji2umWjYLjoZoWIHxA1tg5JgW/5GGznryssNTu&#10;zjsa98GIFMK+RAVNCH0ppa8bsuhnridO3NkNFkOCg5F6wHsKt53Ms2wpLbacGhrs6buh+rK/WQUn&#10;c+m2HyEezsV4Gq+79yo3sVLq7TV+fYIIFMNT/O/+0Wl+scwX8Hgn3S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qq+r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403" style="position:absolute;left:659;top:4455;width:22460;height:10158" coordorigin="-6020,-4927" coordsize="22460,10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p/58QAAADeAAAADwAAAGRycy9kb3ducmV2LnhtbERPTYvCMBC9L/gfwgje&#10;1rTKFqlGEVHxIMLqwuJtaMa22ExKE9v6782CsLd5vM9ZrHpTiZYaV1pWEI8jEMSZ1SXnCn4uu88Z&#10;COeRNVaWScGTHKyWg48Fptp2/E3t2ecihLBLUUHhfZ1K6bKCDLqxrYkDd7ONQR9gk0vdYBfCTSUn&#10;UZRIgyWHhgJr2hSU3c8Po2DfYbeextv2eL9tntfL1+n3GJNSo2G/noPw1Pt/8dt90GH+LJkk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p/58QAAADeAAAA&#10;DwAAAAAAAAAAAAAAAACqAgAAZHJzL2Rvd25yZXYueG1sUEsFBgAAAAAEAAQA+gAAAJsDAAAAAA==&#10;">
                    <v:rect id="Rectangle 150555" o:spid="_x0000_s1404"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SQBsQA&#10;AADeAAAADwAAAGRycy9kb3ducmV2LnhtbERPzWrCQBC+C77DMkIvUjdG0JC6ShECvfTgzwOM2XET&#10;zM6m2W3cvn1XKPQ2H9/vbPfRdmKkwbeOFSwXGQji2umWjYLLuXotQPiArLFzTAp+yMN+N51ssdTu&#10;wUcaT8GIFMK+RAVNCH0ppa8bsugXridO3M0NFkOCg5F6wEcKt53Ms2wtLbacGhrs6dBQfT99WwVX&#10;c+8+VyGeb8V4Hb+O8yo3sVLqZRbf30AEiuFf/Of+0Gl+sc438Hwn3S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0kAb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R2</w:t>
                            </w:r>
                          </w:p>
                        </w:txbxContent>
                      </v:textbox>
                    </v:rect>
                    <v:line id="Straight Connector 150658" o:spid="_x0000_s1405"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wGU8cAAADeAAAADwAAAGRycy9kb3ducmV2LnhtbESPQWvCQBCF7wX/wzJCb3WjiNjUVYq0&#10;RYUi2l56G7JjkjY7G3bXGP+9cyh4m+G9ee+bxap3jeooxNqzgfEoA0VceFtzaeD76/1pDiomZIuN&#10;ZzJwpQir5eBhgbn1Fz5Qd0ylkhCOORqoUmpzrWNRkcM48i2xaCcfHCZZQ6ltwIuEu0ZPsmymHdYs&#10;DRW2tK6o+DuenYHp/rOxu99917X18/Y0/fkIb+yMeRz2ry+gEvXpbv6/3ljBn88mwivvyAx6e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XAZTxwAAAN4AAAAPAAAAAAAA&#10;AAAAAAAAAKECAABkcnMvZG93bnJldi54bWxQSwUGAAAAAAQABAD5AAAAlQMAAAAA&#10;" strokecolor="black [3200]" strokeweight="1pt">
                      <v:stroke joinstyle="miter"/>
                    </v:line>
                    <v:line id="Straight Connector 150664" o:spid="_x0000_s1406" style="position:absolute;rotation:90;flip:x;visibility:visible;mso-wrap-style:square" from="2157,-2501" to="7009,-2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GIz8MAAADeAAAADwAAAGRycy9kb3ducmV2LnhtbERPzWrCQBC+F3yHZQRvdWMOotFVgmCR&#10;nhrrAwzZcTeYnY3ZrUl9+m6h0Nt8fL+z3Y+uFQ/qQ+NZwWKegSCuvW7YKLh8Hl9XIEJE1th6JgXf&#10;FGC/m7xssdB+4Ioe52hECuFQoAIbY1dIGWpLDsPcd8SJu/reYUywN1L3OKRw18o8y5bSYcOpwWJH&#10;B0v17fzlFAxvz+7dmnVpKjxV9Uc+lou7VWo2HcsNiEhj/Bf/uU86zV8t8zX8vpNu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xiM/DAAAA3gAAAA8AAAAAAAAAAAAA&#10;AAAAoQIAAGRycy9kb3ducmV2LnhtbFBLBQYAAAAABAAEAPkAAACRAwAAAAA=&#10;" strokecolor="black [3200]" strokeweight="1pt">
                      <v:stroke joinstyle="miter"/>
                    </v:line>
                    <v:line id="Straight Connector 150666" o:spid="_x0000_s1407"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OciMgAAADeAAAADwAAAGRycy9kb3ducmV2LnhtbESPQWvCQBCF7wX/wzJCb3VTK2JTVxFp&#10;ixZEanvpbciOSWp2NuxuY/z3zqHgbYZ589775sveNaqjEGvPBh5HGSjiwtuaSwPfX28PM1AxIVts&#10;PJOBC0VYLgZ3c8ytP/MndYdUKjHhmKOBKqU21zoWFTmMI98Sy+3og8Mkayi1DXgWc9focZZNtcOa&#10;JaHCltYVFafDnzMw2e8a+/G777q2ft4eJz/v4ZWdMffDfvUCKlGfbuL/742V+rPpkwAIjsy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POciMgAAADeAAAADwAAAAAA&#10;AAAAAAAAAAChAgAAZHJzL2Rvd25yZXYueG1sUEsFBgAAAAAEAAQA+QAAAJYDAAAAAA==&#10;" strokecolor="black [3200]" strokeweight="1pt">
                      <v:stroke joinstyle="miter"/>
                    </v:line>
                    <v:shape id="_x0000_s1408"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KogsYA&#10;AADeAAAADwAAAGRycy9kb3ducmV2LnhtbERPTWvCQBC9F/oflil4azYqSoiuIgGpSHvQ5tLbmB2T&#10;0Oxsmt0mqb++Wyh4m8f7nPV2NI3oqXO1ZQXTKAZBXFhdc6kgf98/JyCcR9bYWCYFP+Rgu3l8WGOq&#10;7cAn6s++FCGEXYoKKu/bVEpXVGTQRbYlDtzVdgZ9gF0pdYdDCDeNnMXxUhqsOTRU2FJWUfF5/jYK&#10;jtn+DU+XmUluTfbyet21X/nHQqnJ07hbgfA0+rv4333QYX6ynE/h751wg9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KogsYAAADeAAAADwAAAAAAAAAAAAAAAACYAgAAZHJz&#10;L2Rvd25yZXYueG1sUEsFBgAAAAAEAAQA9QAAAIsDA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18449" o:spid="_x0000_s1409" type="#_x0000_t75" style="position:absolute;left:27430;top:8365;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ahG3IAAAA3gAAAA8AAABkcnMvZG93bnJldi54bWxEj0FrwkAQhe9C/8MyhV6kbtQSNM1GxKJ4&#10;KcTYi7dpdpqEZmdDdjXpv+8WCt5meG/e9ybdjKYVN+pdY1nBfBaBIC6tbrhS8HHeP69AOI+ssbVM&#10;Cn7IwSZ7mKSYaDvwiW6Fr0QIYZeggtr7LpHSlTUZdDPbEQfty/YGfVj7SuoehxBuWrmIolgabDgQ&#10;auxoV1P5XVxNgFyOb00Zz83ngXM3vL/k03idK/X0OG5fQXga/d38f33Uof4qXi7g750wg8x+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EGoRtyAAAAN4AAAAPAAAAAAAAAAAA&#10;AAAAAJ8CAABkcnMvZG93bnJldi54bWxQSwUGAAAAAAQABAD3AAAAlAMAAAAA&#10;">
                  <v:imagedata r:id="rId124" o:title="" croptop="39094f" cropbottom="1738f" cropleft="35511f" cropright="17871f"/>
                  <v:path arrowok="t"/>
                </v:shape>
              </v:group>
            </w:pict>
          </mc:Fallback>
        </mc:AlternateContent>
      </w:r>
      <w:r>
        <w:rPr>
          <w:rFonts w:asciiTheme="majorBidi" w:hAnsiTheme="majorBidi" w:cstheme="majorBidi"/>
          <w:sz w:val="28"/>
          <w:szCs w:val="28"/>
          <w:lang w:val="en-US"/>
        </w:rPr>
        <w:t xml:space="preserve">                                          </w:t>
      </w:r>
      <w:r w:rsidRPr="004E1614">
        <w:rPr>
          <w:rFonts w:asciiTheme="majorBidi" w:hAnsiTheme="majorBidi" w:cstheme="majorBidi"/>
          <w:sz w:val="28"/>
          <w:szCs w:val="28"/>
          <w:lang w:val="en-US"/>
        </w:rPr>
        <w:t xml:space="preserve"> (</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jc w:val="right"/>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r>
        <w:rPr>
          <w:noProof/>
          <w:lang w:val="en-US" w:eastAsia="en-US"/>
        </w:rPr>
        <mc:AlternateContent>
          <mc:Choice Requires="wpg">
            <w:drawing>
              <wp:anchor distT="0" distB="0" distL="114300" distR="114300" simplePos="0" relativeHeight="251711488" behindDoc="0" locked="0" layoutInCell="1" allowOverlap="1" wp14:anchorId="007796B8" wp14:editId="06DDCE4A">
                <wp:simplePos x="0" y="0"/>
                <wp:positionH relativeFrom="column">
                  <wp:posOffset>2091690</wp:posOffset>
                </wp:positionH>
                <wp:positionV relativeFrom="paragraph">
                  <wp:posOffset>243840</wp:posOffset>
                </wp:positionV>
                <wp:extent cx="3014980" cy="1716405"/>
                <wp:effectExtent l="0" t="0" r="0" b="0"/>
                <wp:wrapNone/>
                <wp:docPr id="18601" name="Group 18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14980" cy="1716405"/>
                          <a:chOff x="0" y="0"/>
                          <a:chExt cx="3014920" cy="1716105"/>
                        </a:xfrm>
                      </wpg:grpSpPr>
                      <pic:pic xmlns:pic="http://schemas.openxmlformats.org/drawingml/2006/picture">
                        <pic:nvPicPr>
                          <pic:cNvPr id="18602" name="Picture 18463"/>
                          <pic:cNvPicPr>
                            <a:picLocks noChangeAspect="1"/>
                          </pic:cNvPicPr>
                        </pic:nvPicPr>
                        <pic:blipFill>
                          <a:blip r:embed="rId137">
                            <a:extLst>
                              <a:ext uri="{28A0092B-C50C-407E-A947-70E740481C1C}">
                                <a14:useLocalDpi xmlns:a14="http://schemas.microsoft.com/office/drawing/2010/main" val="0"/>
                              </a:ext>
                            </a:extLst>
                          </a:blip>
                          <a:srcRect/>
                          <a:stretch>
                            <a:fillRect/>
                          </a:stretch>
                        </pic:blipFill>
                        <pic:spPr bwMode="auto">
                          <a:xfrm>
                            <a:off x="1768415" y="155275"/>
                            <a:ext cx="1246505" cy="1560830"/>
                          </a:xfrm>
                          <a:prstGeom prst="rect">
                            <a:avLst/>
                          </a:prstGeom>
                          <a:noFill/>
                          <a:ln>
                            <a:noFill/>
                          </a:ln>
                        </pic:spPr>
                      </pic:pic>
                      <wpg:grpSp>
                        <wpg:cNvPr id="18603" name="Group 18450"/>
                        <wpg:cNvGrpSpPr/>
                        <wpg:grpSpPr>
                          <a:xfrm>
                            <a:off x="0" y="0"/>
                            <a:ext cx="2290603" cy="1149531"/>
                            <a:chOff x="0" y="0"/>
                            <a:chExt cx="2291021" cy="1150191"/>
                          </a:xfrm>
                        </wpg:grpSpPr>
                        <wpg:grpSp>
                          <wpg:cNvPr id="18604" name="Group 18451"/>
                          <wpg:cNvGrpSpPr/>
                          <wpg:grpSpPr>
                            <a:xfrm>
                              <a:off x="0" y="0"/>
                              <a:ext cx="1000359" cy="1102995"/>
                              <a:chOff x="2052287" y="0"/>
                              <a:chExt cx="1000997" cy="1103630"/>
                            </a:xfrm>
                          </wpg:grpSpPr>
                          <pic:pic xmlns:pic="http://schemas.openxmlformats.org/drawingml/2006/picture">
                            <pic:nvPicPr>
                              <pic:cNvPr id="18605" name="Picture 18452"/>
                              <pic:cNvPicPr>
                                <a:picLocks noChangeAspect="1"/>
                              </pic:cNvPicPr>
                            </pic:nvPicPr>
                            <pic:blipFill rotWithShape="1">
                              <a:blip r:embed="rId123">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606"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2052287" y="25879"/>
                                <a:ext cx="361950" cy="163830"/>
                              </a:xfrm>
                              <a:prstGeom prst="rect">
                                <a:avLst/>
                              </a:prstGeom>
                              <a:noFill/>
                              <a:ln>
                                <a:noFill/>
                              </a:ln>
                              <a:extLst>
                                <a:ext uri="{53640926-AAD7-44D8-BBD7-CCE9431645EC}">
                                  <a14:shadowObscured xmlns:a14="http://schemas.microsoft.com/office/drawing/2010/main"/>
                                </a:ext>
                              </a:extLst>
                            </pic:spPr>
                          </pic:pic>
                          <wps:wsp>
                            <wps:cNvPr id="18607" name="Straight Connector 18454"/>
                            <wps:cNvCnPr/>
                            <wps:spPr>
                              <a:xfrm flipV="1">
                                <a:off x="2397777"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608"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2052646" y="249232"/>
                                <a:ext cx="335915" cy="154305"/>
                              </a:xfrm>
                              <a:prstGeom prst="rect">
                                <a:avLst/>
                              </a:prstGeom>
                              <a:noFill/>
                              <a:ln>
                                <a:noFill/>
                              </a:ln>
                              <a:extLst>
                                <a:ext uri="{53640926-AAD7-44D8-BBD7-CCE9431645EC}">
                                  <a14:shadowObscured xmlns:a14="http://schemas.microsoft.com/office/drawing/2010/main"/>
                                </a:ext>
                              </a:extLst>
                            </pic:spPr>
                          </pic:pic>
                        </wpg:grpSp>
                        <wps:wsp>
                          <wps:cNvPr id="18609" name="Straight Connector 18456"/>
                          <wps:cNvCnPr/>
                          <wps:spPr>
                            <a:xfrm>
                              <a:off x="923026" y="966323"/>
                              <a:ext cx="612760"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610" name="Straight Connector 150580"/>
                          <wps:cNvCnPr>
                            <a:cxnSpLocks noChangeShapeType="1"/>
                          </wps:cNvCnPr>
                          <wps:spPr bwMode="auto">
                            <a:xfrm>
                              <a:off x="526211" y="345057"/>
                              <a:ext cx="0" cy="805134"/>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11" name="Straight Connector 18458"/>
                          <wps:cNvCnPr/>
                          <wps:spPr>
                            <a:xfrm>
                              <a:off x="336430" y="336431"/>
                              <a:ext cx="190230" cy="0"/>
                            </a:xfrm>
                            <a:prstGeom prst="line">
                              <a:avLst/>
                            </a:prstGeom>
                          </wps:spPr>
                          <wps:style>
                            <a:lnRef idx="1">
                              <a:schemeClr val="dk1"/>
                            </a:lnRef>
                            <a:fillRef idx="0">
                              <a:schemeClr val="dk1"/>
                            </a:fillRef>
                            <a:effectRef idx="0">
                              <a:schemeClr val="dk1"/>
                            </a:effectRef>
                            <a:fontRef idx="minor">
                              <a:schemeClr val="tx1"/>
                            </a:fontRef>
                          </wps:style>
                          <wps:bodyPr/>
                        </wps:wsp>
                        <wps:wsp>
                          <wps:cNvPr id="18612" name="Straight Connector 150658"/>
                          <wps:cNvCnPr>
                            <a:cxnSpLocks noChangeShapeType="1"/>
                          </wps:cNvCnPr>
                          <wps:spPr bwMode="auto">
                            <a:xfrm flipH="1">
                              <a:off x="526204" y="1129966"/>
                              <a:ext cx="176481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BF7E91B" id="Group 18464" o:spid="_x0000_s1026" style="position:absolute;margin-left:164.7pt;margin-top:19.2pt;width:237.4pt;height:135.15pt;z-index:251711488" coordsize="30149,17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">
                <v:shape id="Picture 18463" o:spid="_x0000_s1027" type="#_x0000_t75" style="position:absolute;left:17684;top:1552;width:12465;height:15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DTEnCAAAA3gAAAA8AAABkcnMvZG93bnJldi54bWxET0uLwjAQvgv7H8IseNNERZGuUVZB8KCC&#10;j4PHoZltyzaT0qS2/nsjCN7m43vOYtXZUtyp9oVjDaOhAkGcOlNwpuF62Q7mIHxANlg6Jg0P8rBa&#10;fvUWmBjX8onu55CJGMI+QQ15CFUipU9zsuiHriKO3J+rLYYI60yaGtsYbks5VmomLRYcG3KsaJNT&#10;+n9urAa1v3Rtc52aw+7YTEo83Xi0vmnd/+5+f0AE6sJH/HbvTJw/n6kxvN6JN8jl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Q0xJwgAAAN4AAAAPAAAAAAAAAAAAAAAAAJ8C&#10;AABkcnMvZG93bnJldi54bWxQSwUGAAAAAAQABAD3AAAAjgMAAAAA&#10;">
                  <v:imagedata r:id="rId138" o:title=""/>
                  <v:path arrowok="t"/>
                </v:shape>
                <v:group id="Group 18450" o:spid="_x0000_s1028" style="position:absolute;width:22906;height:11495" coordsize="22910,115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iAH8MAAADeAAAADwAAAGRycy9kb3ducmV2LnhtbERPTYvCMBC9L/gfwgje&#10;1rTKilSjiKh4EGFVEG9DM7bFZlKa2NZ/bxaEvc3jfc582ZlSNFS7wrKCeBiBIE6tLjhTcDlvv6cg&#10;nEfWWFomBS9ysFz0vuaYaNvyLzUnn4kQwi5BBbn3VSKlS3My6Ia2Ig7c3dYGfYB1JnWNbQg3pRxF&#10;0UQaLDg05FjROqf0cXoaBbsW29U43jSHx339up1/jtdDTEoN+t1qBsJT5//FH/deh/nTSTS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2IAfwwAAAN4AAAAP&#10;AAAAAAAAAAAAAAAAAKoCAABkcnMvZG93bnJldi54bWxQSwUGAAAAAAQABAD6AAAAmgMAAAAA&#10;">
                  <v:group id="Group 18451" o:spid="_x0000_s1029" style="position:absolute;width:10003;height:11029" coordorigin="20522" coordsize="10009,11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EYa8QAAADeAAAADwAAAGRycy9kb3ducmV2LnhtbERPS4vCMBC+C/sfwix4&#10;07TrA6lGEdld9iCCDxBvQzO2xWZSmmxb/70RBG/z8T1nsepMKRqqXWFZQTyMQBCnVhecKTgdfwYz&#10;EM4jaywtk4I7OVgtP3oLTLRteU/NwWcihLBLUEHufZVI6dKcDLqhrYgDd7W1QR9gnUldYxvCTSm/&#10;omgqDRYcGnKsaJNTejv8GwW/LbbrUfzdbG/Xzf1ynOzO25iU6n926zkIT51/i1/uPx3mz6bR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jEYa8QAAADeAAAA&#10;DwAAAAAAAAAAAAAAAACqAgAAZHJzL2Rvd25yZXYueG1sUEsFBgAAAAAEAAQA+gAAAJsDAAAAAA==&#10;">
                    <v:shape id="Picture 18452" o:spid="_x0000_s1030"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qiS3FAAAA3gAAAA8AAABkcnMvZG93bnJldi54bWxET0trwkAQvhf8D8sIvTWbljaE1FVELHrw&#10;Eh89D9lpEs3Oht01xv76bqHQ23x8z5ktRtOJgZxvLSt4TlIQxJXVLdcKjoePpxyED8gaO8uk4E4e&#10;FvPJwwwLbW9c0rAPtYgh7AtU0ITQF1L6qiGDPrE9ceS+rDMYInS11A5vMdx08iVNM2mw5djQYE+r&#10;hqrL/moUrN14Wt7bcuvt9+b8aS+78/C6U+pxOi7fQQQaw7/4z73VcX6epW/w+068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qoktxQAAAN4AAAAPAAAAAAAAAAAAAAAA&#10;AJ8CAABkcnMvZG93bnJldi54bWxQSwUGAAAAAAQABAD3AAAAkQMAAAAA&#10;">
                      <v:imagedata r:id="rId124" o:title="" croptop="14944f" cropbottom="26013f" cropleft="32170f" cropright="14915f"/>
                      <v:path arrowok="t"/>
                    </v:shape>
                    <v:shape id="Picture 150556" o:spid="_x0000_s1031" type="#_x0000_t75" style="position:absolute;left:20522;top:258;width:3620;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upKzEAAAA3gAAAA8AAABkcnMvZG93bnJldi54bWxET82KwjAQvi/4DmEEb2vqIkWrUYqiKHjZ&#10;6AMMzdgWm0lpsrXu028WFvY2H9/vrLeDbURPna8dK5hNExDEhTM1lwpu18P7AoQPyAYbx6TgRR62&#10;m9HbGjPjnvxJvQ6liCHsM1RQhdBmUvqiIot+6lriyN1dZzFE2JXSdPiM4baRH0mSSos1x4YKW9pV&#10;VDz0l1XwGJbnPr/o877Rr+M8v1xPO/2t1GQ85CsQgYbwL/5zn0ycv0iTFH7fiTf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EupKzEAAAA3gAAAA8AAAAAAAAAAAAAAAAA&#10;nwIAAGRycy9kb3ducmV2LnhtbFBLBQYAAAAABAAEAPcAAACQAwAAAAA=&#10;">
                      <v:imagedata r:id="rId101" o:title="" croptop="16330f" cropbottom="44157f" cropleft="12217f" cropright="48966f"/>
                      <v:path arrowok="t"/>
                    </v:shape>
                    <v:line id="Straight Connector 18454" o:spid="_x0000_s1032" style="position:absolute;flip:y;visibility:visible;mso-wrap-style:square" from="23977,948" to="2737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LR6sYAAADeAAAADwAAAGRycy9kb3ducmV2LnhtbERPS2vCQBC+F/wPywheSt1UrEp0lSJI&#10;JSI+2kO9DdkxiWZnQ3ar8d+7gtDbfHzPmcwaU4oL1a6wrOC9G4EgTq0uOFPw8714G4FwHlljaZkU&#10;3MjBbNp6mWCs7ZV3dNn7TIQQdjEqyL2vYildmpNB17UVceCOtjboA6wzqWu8hnBTyl4UDaTBgkND&#10;jhXNc0rP+z+j4Mv4301fbw+vH4ekOXG1StbJUKlOu/kcg/DU+H/x073UYf5oEA3h8U64QU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i0erGAAAA3gAAAA8AAAAAAAAA&#10;AAAAAAAAoQIAAGRycy9kb3ducmV2LnhtbFBLBQYAAAAABAAEAPkAAACUAwAAAAA=&#10;" strokecolor="red" strokeweight="2pt">
                      <v:shadow on="t" color="black" opacity="24903f" origin=",.5" offset="0,.55556mm"/>
                    </v:line>
                    <v:shape id="Picture 150556" o:spid="_x0000_s1033" type="#_x0000_t75" style="position:absolute;left:20526;top:2492;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A2pzHAAAA3gAAAA8AAABkcnMvZG93bnJldi54bWxEj0FrwkAQhe9C/8MyBS+hbvSgIbpKsQiF&#10;glArPU+zYzY0O5tmt5r8+85B6G2G9+a9bza7wbfqSn1sAhuYz3JQxFWwDdcGzh+HpwJUTMgW28Bk&#10;YKQIu+3DZIOlDTd+p+sp1UpCOJZowKXUlVrHypHHOAsdsWiX0HtMsva1tj3eJNy3epHnS+2xYWlw&#10;2NHeUfV9+vUGsq/hvBqLl886Zlpn7mc8vo17Y6aPw/MaVKIh/Zvv169W8ItlLrzyjsygt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rA2pzHAAAA3gAAAA8AAAAAAAAAAAAA&#10;AAAAnwIAAGRycy9kb3ducmV2LnhtbFBLBQYAAAAABAAEAPcAAACTAwAAAAA=&#10;">
                      <v:imagedata r:id="rId101" o:title="" croptop="23505f" cropbottom="37259f" cropleft="12217f" cropright="49278f"/>
                      <v:path arrowok="t"/>
                    </v:shape>
                  </v:group>
                  <v:line id="Straight Connector 18456" o:spid="_x0000_s1034" style="position:absolute;visibility:visible;mso-wrap-style:square" from="9230,9663" to="15357,9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ltZMIAAADeAAAADwAAAGRycy9kb3ducmV2LnhtbESPQYvCMBCF7wv+hzCCtzVRRLQaRYWC&#10;V3W9j83YVptJSaLWf28WFvY2w3vzvjfLdWcb8SQfascaRkMFgrhwpuZSw88p/56BCBHZYOOYNLwp&#10;wHrV+1piZtyLD/Q8xlKkEA4ZaqhibDMpQ1GRxTB0LXHSrs5bjGn1pTQeXyncNnKs1FRarDkRKmxp&#10;V1FxPz5sgqit2+YynCaTzWO+z8+Xurx5rQf9brMAEamL/+a/671J9WdTNYffd9IMcv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7ltZMIAAADeAAAADwAAAAAAAAAAAAAA&#10;AAChAgAAZHJzL2Rvd25yZXYueG1sUEsFBgAAAAAEAAQA+QAAAJADAAAAAA==&#10;" strokecolor="#4f81bd [3204]" strokeweight="2pt">
                    <v:shadow on="t" color="black" opacity="24903f" origin=",.5" offset="0,.55556mm"/>
                  </v:line>
                  <v:line id="Straight Connector 150580" o:spid="_x0000_s1035" style="position:absolute;visibility:visible;mso-wrap-style:square" from="5262,3450" to="5262,11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SSH8YAAADeAAAADwAAAGRycy9kb3ducmV2LnhtbESPQWvCQBCF70L/wzKF3nSjh2BSV5GC&#10;0IvQWpUex+yYBLOzYXfV9N87B6G3GebNe+9brAbXqRuF2Ho2MJ1koIgrb1uuDex/NuM5qJiQLXae&#10;ycAfRVgtX0YLLK2/8zfddqlWYsKxRANNSn2pdawachgnvieW29kHh0nWUGsb8C7mrtOzLMu1w5Yl&#10;ocGePhqqLrurM3Cg4yXkRaE3p9/r19nti9zqrTFvr8P6HVSiIf2Ln9+fVurP86kACI7Mo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0kh/GAAAA3gAAAA8AAAAAAAAA&#10;AAAAAAAAoQIAAGRycy9kb3ducmV2LnhtbFBLBQYAAAAABAAEAPkAAACUAwAAAAA=&#10;" strokecolor="black [3200]" strokeweight="1pt">
                    <v:stroke joinstyle="miter"/>
                  </v:line>
                  <v:line id="Straight Connector 18458" o:spid="_x0000_s1036" style="position:absolute;visibility:visible;mso-wrap-style:square" from="3364,3364" to="5266,3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mWzcUAAADeAAAADwAAAGRycy9kb3ducmV2LnhtbESPQWsCMRCF7wX/Q5iCt5pdpYuuRhGp&#10;KPZUW+/DZrq7uJmsSarx3zdCobcZ3nvfvFmsounElZxvLSvIRxkI4srqlmsFX5/blykIH5A1dpZJ&#10;wZ08rJaDpwWW2t74g67HUIsEYV+igiaEvpTSVw0Z9CPbEyft2zqDIa2ultrhLcFNJ8dZVkiDLacL&#10;Dfa0aag6H39MouSni5G78wxPB/fu3iZFfI0XpYbPcT0HESiGf/Nfeq9T/WmR5/B4J80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wmWzcUAAADeAAAADwAAAAAAAAAA&#10;AAAAAAChAgAAZHJzL2Rvd25yZXYueG1sUEsFBgAAAAAEAAQA+QAAAJMDAAAAAA==&#10;" strokecolor="black [3040]"/>
                  <v:line id="Straight Connector 150658" o:spid="_x0000_s1037" style="position:absolute;flip:x;visibility:visible;mso-wrap-style:square" from="5262,11299" to="22910,11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j7BMQAAADeAAAADwAAAGRycy9kb3ducmV2LnhtbERPTYvCMBC9L/gfwgje1lQR0WoUEZVd&#10;YZFVL96GZmyrzaQksXb//UZY2Ns83ufMl62pREPOl5YVDPoJCOLM6pJzBefT9n0CwgdkjZVlUvBD&#10;HpaLztscU22f/E3NMeQihrBPUUERQp1K6bOCDPq+rYkjd7XOYIjQ5VI7fMZwU8lhkoylwZJjQ4E1&#10;rQvK7seHUTA6fFV6fzs0TV1OP6+jy85t2CjV67arGYhAbfgX/7k/dJw/GQ+G8Hon3i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2PsExAAAAN4AAAAPAAAAAAAAAAAA&#10;AAAAAKECAABkcnMvZG93bnJldi54bWxQSwUGAAAAAAQABAD5AAAAkgMAAAAA&#10;" strokecolor="black [3200]" strokeweight="1pt">
                    <v:stroke joinstyle="miter"/>
                  </v:line>
                </v:group>
              </v:group>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r>
        <w:rPr>
          <w:noProof/>
          <w:lang w:val="en-US" w:eastAsia="en-US"/>
        </w:rPr>
        <mc:AlternateContent>
          <mc:Choice Requires="wps">
            <w:drawing>
              <wp:anchor distT="0" distB="0" distL="114299" distR="114299" simplePos="0" relativeHeight="251713536" behindDoc="0" locked="0" layoutInCell="1" allowOverlap="1" wp14:anchorId="063F9E44" wp14:editId="51A74A37">
                <wp:simplePos x="0" y="0"/>
                <wp:positionH relativeFrom="column">
                  <wp:posOffset>3627119</wp:posOffset>
                </wp:positionH>
                <wp:positionV relativeFrom="paragraph">
                  <wp:posOffset>148590</wp:posOffset>
                </wp:positionV>
                <wp:extent cx="0" cy="502920"/>
                <wp:effectExtent l="0" t="0" r="19050" b="30480"/>
                <wp:wrapNone/>
                <wp:docPr id="18600" name="Straight Connector 184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5029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54F307" id="Straight Connector 18460" o:spid="_x0000_s1026" style="position:absolute;flip:x;z-index:2517135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85.6pt,11.7pt" to="285.6pt,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" strokecolor="#4579b8 [3044]">
                <o:lock v:ext="edit" shapetype="f"/>
              </v:line>
            </w:pict>
          </mc:Fallback>
        </mc:AlternateContent>
      </w:r>
      <w:r>
        <w:rPr>
          <w:noProof/>
          <w:lang w:val="en-US" w:eastAsia="en-US"/>
        </w:rPr>
        <mc:AlternateContent>
          <mc:Choice Requires="wps">
            <w:drawing>
              <wp:anchor distT="4294967295" distB="4294967295" distL="114300" distR="114300" simplePos="0" relativeHeight="251712512" behindDoc="0" locked="0" layoutInCell="1" allowOverlap="1" wp14:anchorId="19D70852" wp14:editId="6966F5F9">
                <wp:simplePos x="0" y="0"/>
                <wp:positionH relativeFrom="column">
                  <wp:posOffset>3618230</wp:posOffset>
                </wp:positionH>
                <wp:positionV relativeFrom="paragraph">
                  <wp:posOffset>139699</wp:posOffset>
                </wp:positionV>
                <wp:extent cx="768350" cy="0"/>
                <wp:effectExtent l="0" t="0" r="12700" b="19050"/>
                <wp:wrapNone/>
                <wp:docPr id="18599" name="Straight Connector 184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683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0E8FD8" id="Straight Connector 18461" o:spid="_x0000_s1026" style="position:absolute;flip:x;z-index:251712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84.9pt,11pt" to="345.4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" strokecolor="#4579b8 [3044]">
                <o:lock v:ext="edit" shapetype="f"/>
              </v:line>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jc w:val="right"/>
        <w:rPr>
          <w:rFonts w:asciiTheme="majorBidi" w:hAnsiTheme="majorBidi" w:cstheme="majorBidi"/>
          <w:rtl/>
          <w:lang w:val="en-US" w:eastAsia="en-US" w:bidi="ar-LB"/>
        </w:rPr>
      </w:pPr>
    </w:p>
    <w:p w:rsidR="00483067" w:rsidRDefault="00483067" w:rsidP="00483067">
      <w:pPr>
        <w:tabs>
          <w:tab w:val="left" w:pos="9020"/>
        </w:tabs>
        <w:rPr>
          <w:rFonts w:asciiTheme="majorBidi" w:hAnsiTheme="majorBidi" w:cstheme="majorBidi"/>
          <w:lang w:val="en-US" w:eastAsia="en-US" w:bidi="ar-LB"/>
        </w:rPr>
      </w:pPr>
    </w:p>
    <w:p w:rsidR="00FF6FF3" w:rsidRPr="004E1614" w:rsidRDefault="00FF6FF3" w:rsidP="00483067">
      <w:pPr>
        <w:tabs>
          <w:tab w:val="left" w:pos="9020"/>
        </w:tabs>
        <w:rPr>
          <w:rFonts w:asciiTheme="majorBidi" w:hAnsiTheme="majorBidi" w:cstheme="majorBidi"/>
          <w:lang w:val="en-US" w:eastAsia="en-US" w:bidi="ar-LB"/>
        </w:rPr>
      </w:pPr>
    </w:p>
    <w:p w:rsidR="00483067" w:rsidRPr="00027E60" w:rsidRDefault="00483067" w:rsidP="00027E60">
      <w:pPr>
        <w:pStyle w:val="Heading3"/>
        <w:bidi/>
        <w:rPr>
          <w:sz w:val="24"/>
          <w:szCs w:val="24"/>
          <w:rtl/>
          <w:lang w:val="en-US" w:eastAsia="en-US" w:bidi="ar-LB"/>
        </w:rPr>
      </w:pPr>
      <w:bookmarkStart w:id="64" w:name="_Toc102220921"/>
      <w:r w:rsidRPr="00027E60">
        <w:rPr>
          <w:sz w:val="24"/>
          <w:szCs w:val="24"/>
          <w:rtl/>
          <w:lang w:val="en-US" w:eastAsia="en-US" w:bidi="ar-LB"/>
        </w:rPr>
        <w:t xml:space="preserve">التحكم </w:t>
      </w:r>
      <w:r w:rsidRPr="00027E60">
        <w:rPr>
          <w:sz w:val="24"/>
          <w:szCs w:val="24"/>
          <w:rtl/>
        </w:rPr>
        <w:t>ومراقبة</w:t>
      </w:r>
      <w:r w:rsidRPr="00027E60">
        <w:rPr>
          <w:sz w:val="24"/>
          <w:szCs w:val="24"/>
          <w:rtl/>
          <w:lang w:val="en-US" w:eastAsia="en-US" w:bidi="ar-LB"/>
        </w:rPr>
        <w:t xml:space="preserve"> ال </w:t>
      </w:r>
      <w:r w:rsidRPr="00027E60">
        <w:rPr>
          <w:sz w:val="24"/>
          <w:szCs w:val="24"/>
          <w:lang w:val="en-US" w:bidi="ar-LB"/>
        </w:rPr>
        <w:t>“</w:t>
      </w:r>
      <w:r w:rsidRPr="00027E60">
        <w:rPr>
          <w:sz w:val="24"/>
          <w:szCs w:val="24"/>
          <w:lang w:val="en-US"/>
        </w:rPr>
        <w:t>Electro filer panel”</w:t>
      </w:r>
      <w:r w:rsidRPr="00027E60">
        <w:rPr>
          <w:sz w:val="24"/>
          <w:szCs w:val="24"/>
          <w:rtl/>
          <w:lang w:val="en-US" w:eastAsia="en-US" w:bidi="ar-LB"/>
        </w:rPr>
        <w:t>:</w:t>
      </w:r>
      <w:bookmarkEnd w:id="64"/>
    </w:p>
    <w:p w:rsidR="00483067" w:rsidRPr="00C044BC"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يتم التحكم ومراقبة ال </w:t>
      </w:r>
      <w:r w:rsidRPr="00C044BC">
        <w:rPr>
          <w:rFonts w:asciiTheme="majorBidi" w:hAnsiTheme="majorBidi" w:cstheme="majorBidi"/>
          <w:sz w:val="24"/>
          <w:szCs w:val="24"/>
          <w:lang w:bidi="ar-LB"/>
        </w:rPr>
        <w:t>“</w:t>
      </w:r>
      <w:r w:rsidRPr="00C044BC">
        <w:rPr>
          <w:rFonts w:asciiTheme="majorBidi" w:hAnsiTheme="majorBidi" w:cstheme="majorBidi"/>
          <w:sz w:val="24"/>
          <w:szCs w:val="24"/>
        </w:rPr>
        <w:t>Electro filer panel”</w:t>
      </w:r>
      <w:r w:rsidRPr="00C044BC">
        <w:rPr>
          <w:rFonts w:asciiTheme="majorBidi" w:hAnsiTheme="majorBidi" w:cstheme="majorBidi"/>
          <w:sz w:val="24"/>
          <w:szCs w:val="24"/>
          <w:rtl/>
          <w:lang w:bidi="ar-LB"/>
        </w:rPr>
        <w:t xml:space="preserve">   بشكل يدوي عن طريق الحاسوب (</w:t>
      </w:r>
      <w:r w:rsidRPr="00C044BC">
        <w:rPr>
          <w:rFonts w:asciiTheme="majorBidi" w:hAnsiTheme="majorBidi" w:cstheme="majorBidi"/>
          <w:sz w:val="24"/>
          <w:szCs w:val="24"/>
          <w:lang w:bidi="ar-LB"/>
        </w:rPr>
        <w:t>User interface</w:t>
      </w:r>
      <w:r w:rsidRPr="00C044BC">
        <w:rPr>
          <w:rFonts w:asciiTheme="majorBidi" w:hAnsiTheme="majorBidi" w:cstheme="majorBidi"/>
          <w:sz w:val="24"/>
          <w:szCs w:val="24"/>
          <w:rtl/>
          <w:lang w:bidi="ar-LB"/>
        </w:rPr>
        <w:t xml:space="preserve">) بواسطة ال </w:t>
      </w:r>
      <w:r w:rsidRPr="00C044BC">
        <w:rPr>
          <w:rFonts w:asciiTheme="majorBidi" w:hAnsiTheme="majorBidi" w:cstheme="majorBidi"/>
          <w:sz w:val="24"/>
          <w:szCs w:val="24"/>
          <w:lang w:bidi="ar-LB"/>
        </w:rPr>
        <w:t>Modbus</w:t>
      </w:r>
      <w:r w:rsidRPr="00C044BC">
        <w:rPr>
          <w:rFonts w:asciiTheme="majorBidi" w:hAnsiTheme="majorBidi" w:cstheme="majorBidi"/>
          <w:sz w:val="24"/>
          <w:szCs w:val="24"/>
          <w:rtl/>
          <w:lang w:bidi="ar-LB"/>
        </w:rPr>
        <w:t xml:space="preserve"> على الشكل التالي:</w:t>
      </w:r>
    </w:p>
    <w:p w:rsidR="00483067" w:rsidRPr="00C044BC"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w:t>
      </w:r>
      <w:r w:rsidRPr="00C044BC">
        <w:rPr>
          <w:rFonts w:asciiTheme="majorBidi" w:hAnsiTheme="majorBidi" w:cstheme="majorBidi"/>
          <w:sz w:val="24"/>
          <w:szCs w:val="24"/>
          <w:u w:val="single"/>
        </w:rPr>
        <w:t>Electro filer panel”</w:t>
      </w:r>
      <w:r w:rsidRPr="00C044BC">
        <w:rPr>
          <w:rFonts w:asciiTheme="majorBidi" w:hAnsiTheme="majorBidi" w:cstheme="majorBidi"/>
          <w:sz w:val="24"/>
          <w:szCs w:val="24"/>
          <w:u w:val="single"/>
          <w:rtl/>
          <w:lang w:bidi="ar-LB"/>
        </w:rPr>
        <w:t xml:space="preserve"> </w:t>
      </w:r>
      <w:r w:rsidRPr="00C044BC">
        <w:rPr>
          <w:rFonts w:asciiTheme="majorBidi" w:hAnsiTheme="majorBidi" w:cstheme="majorBidi"/>
          <w:sz w:val="24"/>
          <w:szCs w:val="24"/>
          <w:rtl/>
          <w:lang w:bidi="ar-LB"/>
        </w:rPr>
        <w:t xml:space="preserve"> : ارسال "1"</w:t>
      </w:r>
      <w:r w:rsidRPr="00C044BC">
        <w:rPr>
          <w:rFonts w:asciiTheme="majorBidi" w:hAnsiTheme="majorBidi" w:cstheme="majorBidi"/>
          <w:sz w:val="24"/>
          <w:szCs w:val="24"/>
          <w:lang w:bidi="ar-LB"/>
        </w:rPr>
        <w:t xml:space="preserve"> </w:t>
      </w:r>
      <w:r w:rsidRPr="00C044BC">
        <w:rPr>
          <w:rFonts w:asciiTheme="majorBidi" w:hAnsiTheme="majorBidi" w:cstheme="majorBidi"/>
          <w:sz w:val="24"/>
          <w:szCs w:val="24"/>
          <w:rtl/>
          <w:lang w:bidi="ar-LB"/>
        </w:rPr>
        <w:t xml:space="preserve"> من </w:t>
      </w:r>
      <w:r w:rsidRPr="00C044BC">
        <w:rPr>
          <w:rFonts w:asciiTheme="majorBidi" w:hAnsiTheme="majorBidi" w:cstheme="majorBidi"/>
          <w:sz w:val="24"/>
          <w:szCs w:val="24"/>
          <w:lang w:bidi="ar-LB"/>
        </w:rPr>
        <w:t>(PC)</w:t>
      </w:r>
      <w:r w:rsidRPr="00C044BC">
        <w:rPr>
          <w:rFonts w:asciiTheme="majorBidi" w:hAnsiTheme="majorBidi" w:cstheme="majorBidi"/>
          <w:sz w:val="24"/>
          <w:szCs w:val="24"/>
          <w:rtl/>
          <w:lang w:bidi="ar-LB"/>
        </w:rPr>
        <w:t xml:space="preserve"> الى </w:t>
      </w:r>
      <w:r w:rsidRPr="00C044BC">
        <w:rPr>
          <w:rFonts w:asciiTheme="majorBidi" w:hAnsiTheme="majorBidi" w:cstheme="majorBidi"/>
          <w:sz w:val="24"/>
          <w:szCs w:val="24"/>
          <w:lang w:bidi="ar-LB"/>
        </w:rPr>
        <w:t>PLC-Y7,Extension</w:t>
      </w:r>
      <w:r w:rsidRPr="00C044BC">
        <w:rPr>
          <w:rFonts w:asciiTheme="majorBidi" w:hAnsiTheme="majorBidi" w:cstheme="majorBidi"/>
          <w:sz w:val="24"/>
          <w:szCs w:val="24"/>
          <w:rtl/>
          <w:lang w:bidi="ar-LB"/>
        </w:rPr>
        <w:t xml:space="preserve"> يؤدي الى تشغيل ال </w:t>
      </w:r>
      <w:r w:rsidRPr="00C044BC">
        <w:rPr>
          <w:rFonts w:asciiTheme="majorBidi" w:hAnsiTheme="majorBidi" w:cstheme="majorBidi"/>
          <w:sz w:val="24"/>
          <w:szCs w:val="24"/>
          <w:lang w:bidi="ar-LB"/>
        </w:rPr>
        <w:t xml:space="preserve">Relay2 </w:t>
      </w:r>
      <w:r w:rsidRPr="00C044BC">
        <w:rPr>
          <w:rFonts w:asciiTheme="majorBidi" w:hAnsiTheme="majorBidi" w:cstheme="majorBidi"/>
          <w:sz w:val="24"/>
          <w:szCs w:val="24"/>
          <w:rtl/>
          <w:lang w:bidi="ar-LB"/>
        </w:rPr>
        <w:t xml:space="preserve"> والذي بدوره يشغل ال </w:t>
      </w:r>
      <w:r w:rsidRPr="00C044BC">
        <w:rPr>
          <w:rFonts w:asciiTheme="majorBidi" w:hAnsiTheme="majorBidi" w:cstheme="majorBidi"/>
          <w:sz w:val="24"/>
          <w:szCs w:val="24"/>
          <w:lang w:bidi="ar-LB"/>
        </w:rPr>
        <w:t>“</w:t>
      </w:r>
      <w:r w:rsidRPr="00C044BC">
        <w:rPr>
          <w:rFonts w:asciiTheme="majorBidi" w:hAnsiTheme="majorBidi" w:cstheme="majorBidi"/>
          <w:sz w:val="24"/>
          <w:szCs w:val="24"/>
        </w:rPr>
        <w:t>Electro filer panel”</w:t>
      </w:r>
      <w:r w:rsidRPr="00C044BC">
        <w:rPr>
          <w:rFonts w:asciiTheme="majorBidi" w:hAnsiTheme="majorBidi" w:cstheme="majorBidi"/>
          <w:sz w:val="24"/>
          <w:szCs w:val="24"/>
          <w:rtl/>
          <w:lang w:bidi="ar-LB"/>
        </w:rPr>
        <w:t>.</w:t>
      </w:r>
    </w:p>
    <w:p w:rsidR="00483067" w:rsidRDefault="00483067" w:rsidP="00027E60">
      <w:pPr>
        <w:pStyle w:val="ListParagraph"/>
        <w:ind w:left="1260" w:hanging="536"/>
        <w:rPr>
          <w:rFonts w:asciiTheme="majorBidi" w:hAnsiTheme="majorBidi" w:cstheme="majorBidi"/>
          <w:sz w:val="24"/>
          <w:szCs w:val="24"/>
          <w:lang w:bidi="ar-LB"/>
        </w:rPr>
      </w:pPr>
      <w:r w:rsidRPr="00C044BC">
        <w:rPr>
          <w:rFonts w:asciiTheme="majorBidi" w:hAnsiTheme="majorBidi" w:cstheme="majorBidi"/>
          <w:sz w:val="24"/>
          <w:szCs w:val="24"/>
          <w:rtl/>
          <w:lang w:bidi="ar-LB"/>
        </w:rPr>
        <w:t xml:space="preserve">اما ارسال "0" الى </w:t>
      </w:r>
      <w:r w:rsidRPr="00C044BC">
        <w:rPr>
          <w:rFonts w:asciiTheme="majorBidi" w:hAnsiTheme="majorBidi" w:cstheme="majorBidi"/>
          <w:sz w:val="24"/>
          <w:szCs w:val="24"/>
          <w:lang w:bidi="ar-LB"/>
        </w:rPr>
        <w:t>Y7,Extension</w:t>
      </w:r>
      <w:r w:rsidRPr="00C044BC">
        <w:rPr>
          <w:rFonts w:asciiTheme="majorBidi" w:hAnsiTheme="majorBidi" w:cstheme="majorBidi"/>
          <w:sz w:val="24"/>
          <w:szCs w:val="24"/>
          <w:rtl/>
          <w:lang w:bidi="ar-LB"/>
        </w:rPr>
        <w:t xml:space="preserve"> يؤدي الى توقيف ال </w:t>
      </w:r>
      <w:r w:rsidRPr="00C044BC">
        <w:rPr>
          <w:rFonts w:asciiTheme="majorBidi" w:hAnsiTheme="majorBidi" w:cstheme="majorBidi"/>
          <w:sz w:val="24"/>
          <w:szCs w:val="24"/>
          <w:lang w:bidi="ar-LB"/>
        </w:rPr>
        <w:t>Relay 2</w:t>
      </w:r>
      <w:r w:rsidRPr="00C044BC">
        <w:rPr>
          <w:rFonts w:asciiTheme="majorBidi" w:hAnsiTheme="majorBidi" w:cstheme="majorBidi"/>
          <w:sz w:val="24"/>
          <w:szCs w:val="24"/>
          <w:rtl/>
          <w:lang w:bidi="ar-LB"/>
        </w:rPr>
        <w:t xml:space="preserve">  والذي بدوره يفصل ال</w:t>
      </w:r>
    </w:p>
    <w:p w:rsidR="00483067" w:rsidRPr="00C044BC" w:rsidRDefault="00483067" w:rsidP="00027E60">
      <w:pPr>
        <w:pStyle w:val="ListParagraph"/>
        <w:ind w:left="1260" w:hanging="536"/>
        <w:rPr>
          <w:rFonts w:asciiTheme="majorBidi" w:hAnsiTheme="majorBidi" w:cstheme="majorBidi"/>
          <w:sz w:val="24"/>
          <w:szCs w:val="24"/>
          <w:lang w:bidi="ar-LB"/>
        </w:rPr>
      </w:pPr>
      <w:r w:rsidRPr="00C044BC">
        <w:rPr>
          <w:rFonts w:asciiTheme="majorBidi" w:hAnsiTheme="majorBidi" w:cstheme="majorBidi"/>
          <w:sz w:val="24"/>
          <w:szCs w:val="24"/>
          <w:rtl/>
          <w:lang w:bidi="ar-LB"/>
        </w:rPr>
        <w:t xml:space="preserve"> </w:t>
      </w:r>
      <w:r w:rsidRPr="00C044BC">
        <w:rPr>
          <w:rFonts w:asciiTheme="majorBidi" w:hAnsiTheme="majorBidi" w:cstheme="majorBidi"/>
          <w:sz w:val="24"/>
          <w:szCs w:val="24"/>
          <w:lang w:bidi="ar-LB"/>
        </w:rPr>
        <w:t>“</w:t>
      </w:r>
      <w:r w:rsidRPr="00C044BC">
        <w:rPr>
          <w:rFonts w:asciiTheme="majorBidi" w:hAnsiTheme="majorBidi" w:cstheme="majorBidi"/>
          <w:sz w:val="24"/>
          <w:szCs w:val="24"/>
        </w:rPr>
        <w:t>Electro filer panel”</w:t>
      </w:r>
      <w:r w:rsidRPr="00C044BC">
        <w:rPr>
          <w:rFonts w:asciiTheme="majorBidi" w:hAnsiTheme="majorBidi" w:cstheme="majorBidi"/>
          <w:sz w:val="24"/>
          <w:szCs w:val="24"/>
          <w:rtl/>
          <w:lang w:bidi="ar-LB"/>
        </w:rPr>
        <w:t>.</w:t>
      </w:r>
    </w:p>
    <w:p w:rsidR="00483067" w:rsidRPr="00E46936"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w:t>
      </w:r>
      <w:r w:rsidRPr="00C044BC">
        <w:rPr>
          <w:rFonts w:asciiTheme="majorBidi" w:hAnsiTheme="majorBidi" w:cstheme="majorBidi"/>
          <w:sz w:val="24"/>
          <w:szCs w:val="24"/>
          <w:u w:val="single"/>
        </w:rPr>
        <w:t>Electro filer panel”</w:t>
      </w:r>
      <w:r w:rsidRPr="00C044BC">
        <w:rPr>
          <w:rFonts w:asciiTheme="majorBidi" w:hAnsiTheme="majorBidi" w:cstheme="majorBidi"/>
          <w:sz w:val="24"/>
          <w:szCs w:val="24"/>
          <w:u w:val="single"/>
          <w:rtl/>
          <w:lang w:bidi="ar-LB"/>
        </w:rPr>
        <w:t xml:space="preserve"> </w:t>
      </w:r>
      <w:r w:rsidRPr="00C044BC">
        <w:rPr>
          <w:rFonts w:asciiTheme="majorBidi" w:hAnsiTheme="majorBidi" w:cstheme="majorBidi"/>
          <w:sz w:val="24"/>
          <w:szCs w:val="24"/>
          <w:rtl/>
          <w:lang w:bidi="ar-LB"/>
        </w:rPr>
        <w:t xml:space="preserve"> : عند تشغيل ال </w:t>
      </w:r>
      <w:r w:rsidRPr="00C044BC">
        <w:rPr>
          <w:rFonts w:asciiTheme="majorBidi" w:hAnsiTheme="majorBidi" w:cstheme="majorBidi"/>
          <w:sz w:val="24"/>
          <w:szCs w:val="24"/>
          <w:lang w:bidi="ar-LB"/>
        </w:rPr>
        <w:t>Relay</w:t>
      </w:r>
      <w:r w:rsidRPr="00C044BC">
        <w:rPr>
          <w:rFonts w:asciiTheme="majorBidi" w:hAnsiTheme="majorBidi" w:cstheme="majorBidi"/>
          <w:sz w:val="24"/>
          <w:szCs w:val="24"/>
          <w:rtl/>
          <w:lang w:bidi="ar-LB"/>
        </w:rPr>
        <w:t xml:space="preserve"> تصبح </w:t>
      </w:r>
      <w:r w:rsidRPr="00C044BC">
        <w:rPr>
          <w:rFonts w:asciiTheme="majorBidi" w:hAnsiTheme="majorBidi" w:cstheme="majorBidi"/>
          <w:sz w:val="24"/>
          <w:szCs w:val="24"/>
          <w:lang w:bidi="ar-LB"/>
        </w:rPr>
        <w:t>PLC-X7,Extension = “1”</w:t>
      </w:r>
      <w:r w:rsidRPr="00C044BC">
        <w:rPr>
          <w:rFonts w:asciiTheme="majorBidi" w:hAnsiTheme="majorBidi" w:cstheme="majorBidi"/>
          <w:sz w:val="24"/>
          <w:szCs w:val="24"/>
          <w:rtl/>
          <w:lang w:bidi="ar-LB"/>
        </w:rPr>
        <w:t xml:space="preserve"> وهي تعني ان </w:t>
      </w:r>
      <w:r w:rsidRPr="00E46936">
        <w:rPr>
          <w:rFonts w:asciiTheme="majorBidi" w:hAnsiTheme="majorBidi" w:cstheme="majorBidi"/>
          <w:sz w:val="24"/>
          <w:szCs w:val="24"/>
          <w:rtl/>
          <w:lang w:bidi="ar-LB"/>
        </w:rPr>
        <w:t xml:space="preserve">ال </w:t>
      </w:r>
      <w:r w:rsidRPr="00E46936">
        <w:rPr>
          <w:rFonts w:asciiTheme="majorBidi" w:hAnsiTheme="majorBidi" w:cstheme="majorBidi"/>
          <w:sz w:val="24"/>
          <w:szCs w:val="24"/>
          <w:lang w:bidi="ar-LB"/>
        </w:rPr>
        <w:t>“</w:t>
      </w:r>
      <w:r w:rsidRPr="00E46936">
        <w:rPr>
          <w:rFonts w:asciiTheme="majorBidi" w:hAnsiTheme="majorBidi" w:cstheme="majorBidi"/>
          <w:sz w:val="24"/>
          <w:szCs w:val="24"/>
        </w:rPr>
        <w:t>Electro filer panel”</w:t>
      </w:r>
      <w:r w:rsidRPr="00E46936">
        <w:rPr>
          <w:rFonts w:asciiTheme="majorBidi" w:hAnsiTheme="majorBidi" w:cstheme="majorBidi"/>
          <w:sz w:val="24"/>
          <w:szCs w:val="24"/>
          <w:rtl/>
          <w:lang w:bidi="ar-LB"/>
        </w:rPr>
        <w:t xml:space="preserve"> موصول ليعمل.</w:t>
      </w:r>
    </w:p>
    <w:p w:rsidR="00483067" w:rsidRPr="00C044BC"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وعندما يكون ال </w:t>
      </w:r>
      <w:r w:rsidRPr="00C044BC">
        <w:rPr>
          <w:rFonts w:asciiTheme="majorBidi" w:hAnsiTheme="majorBidi" w:cstheme="majorBidi"/>
          <w:sz w:val="24"/>
          <w:szCs w:val="24"/>
          <w:lang w:bidi="ar-LB"/>
        </w:rPr>
        <w:t>Relay</w:t>
      </w:r>
      <w:r w:rsidRPr="00C044BC">
        <w:rPr>
          <w:rFonts w:asciiTheme="majorBidi" w:hAnsiTheme="majorBidi" w:cstheme="majorBidi"/>
          <w:sz w:val="24"/>
          <w:szCs w:val="24"/>
          <w:rtl/>
          <w:lang w:bidi="ar-LB"/>
        </w:rPr>
        <w:t xml:space="preserve"> مفصولة فتكون ال </w:t>
      </w:r>
      <w:r w:rsidRPr="00C044BC">
        <w:rPr>
          <w:rFonts w:asciiTheme="majorBidi" w:hAnsiTheme="majorBidi" w:cstheme="majorBidi"/>
          <w:sz w:val="24"/>
          <w:szCs w:val="24"/>
          <w:lang w:bidi="ar-LB"/>
        </w:rPr>
        <w:t>X7,Extension = “0”</w:t>
      </w:r>
      <w:r w:rsidRPr="00C044BC">
        <w:rPr>
          <w:rFonts w:asciiTheme="majorBidi" w:hAnsiTheme="majorBidi" w:cstheme="majorBidi"/>
          <w:sz w:val="24"/>
          <w:szCs w:val="24"/>
          <w:rtl/>
          <w:lang w:bidi="ar-LB"/>
        </w:rPr>
        <w:t xml:space="preserve"> وهي تعني ان ال </w:t>
      </w:r>
      <w:r w:rsidRPr="00C044BC">
        <w:rPr>
          <w:rFonts w:asciiTheme="majorBidi" w:hAnsiTheme="majorBidi" w:cstheme="majorBidi"/>
          <w:sz w:val="24"/>
          <w:szCs w:val="24"/>
          <w:lang w:bidi="ar-LB"/>
        </w:rPr>
        <w:t>“</w:t>
      </w:r>
      <w:r w:rsidRPr="00C044BC">
        <w:rPr>
          <w:rFonts w:asciiTheme="majorBidi" w:hAnsiTheme="majorBidi" w:cstheme="majorBidi"/>
          <w:sz w:val="24"/>
          <w:szCs w:val="24"/>
        </w:rPr>
        <w:t xml:space="preserve">Electro filer panel” </w:t>
      </w:r>
      <w:r w:rsidRPr="00C044BC">
        <w:rPr>
          <w:rFonts w:asciiTheme="majorBidi" w:hAnsiTheme="majorBidi" w:cstheme="majorBidi"/>
          <w:sz w:val="24"/>
          <w:szCs w:val="24"/>
          <w:rtl/>
        </w:rPr>
        <w:t xml:space="preserve"> </w:t>
      </w:r>
      <w:r w:rsidRPr="00C044BC">
        <w:rPr>
          <w:rFonts w:asciiTheme="majorBidi" w:hAnsiTheme="majorBidi" w:cstheme="majorBidi"/>
          <w:sz w:val="24"/>
          <w:szCs w:val="24"/>
          <w:rtl/>
          <w:lang w:bidi="ar-LB"/>
        </w:rPr>
        <w:t>مفصول ولا يعمل.</w:t>
      </w:r>
    </w:p>
    <w:p w:rsidR="00483067" w:rsidRPr="00E46936" w:rsidRDefault="00483067" w:rsidP="00027E60">
      <w:pPr>
        <w:pStyle w:val="Heading2"/>
        <w:bidi/>
        <w:ind w:left="680"/>
        <w:rPr>
          <w:lang w:bidi="ar-LB"/>
        </w:rPr>
      </w:pPr>
      <w:bookmarkStart w:id="65" w:name="_Toc102220922"/>
      <w:r w:rsidRPr="00027E60">
        <w:drawing>
          <wp:anchor distT="0" distB="0" distL="114300" distR="114300" simplePos="0" relativeHeight="251715584" behindDoc="0" locked="0" layoutInCell="1" allowOverlap="1" wp14:anchorId="2DF73689" wp14:editId="7FF400E1">
            <wp:simplePos x="0" y="0"/>
            <wp:positionH relativeFrom="column">
              <wp:posOffset>4070350</wp:posOffset>
            </wp:positionH>
            <wp:positionV relativeFrom="paragraph">
              <wp:posOffset>319405</wp:posOffset>
            </wp:positionV>
            <wp:extent cx="1724025" cy="1634490"/>
            <wp:effectExtent l="0" t="0" r="9525" b="3810"/>
            <wp:wrapNone/>
            <wp:docPr id="18467" name="Picture 1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24025" cy="1634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7E60">
        <w:rPr>
          <w:rtl/>
        </w:rPr>
        <w:t>توصيل</w:t>
      </w:r>
      <w:r w:rsidRPr="00E46936">
        <w:rPr>
          <w:rtl/>
          <w:lang w:bidi="ar-LB"/>
        </w:rPr>
        <w:t xml:space="preserve"> ال </w:t>
      </w:r>
      <w:r w:rsidRPr="00E46936">
        <w:rPr>
          <w:lang w:bidi="ar-LB"/>
        </w:rPr>
        <w:t xml:space="preserve"> “</w:t>
      </w:r>
      <w:r w:rsidRPr="00E46936">
        <w:t>Condenser Water Tank Pump”</w:t>
      </w:r>
      <w:r w:rsidRPr="00E46936">
        <w:rPr>
          <w:rtl/>
        </w:rPr>
        <w:t xml:space="preserve">مع </w:t>
      </w:r>
      <w:r w:rsidRPr="00E46936">
        <w:t>PLC</w:t>
      </w:r>
      <w:r w:rsidRPr="00E46936">
        <w:rPr>
          <w:rtl/>
          <w:lang w:bidi="ar-LB"/>
        </w:rPr>
        <w:t xml:space="preserve"> والتحكم بها من خلال الحاسوب (</w:t>
      </w:r>
      <w:r w:rsidRPr="00E46936">
        <w:rPr>
          <w:lang w:bidi="ar-LB"/>
        </w:rPr>
        <w:t>GUI</w:t>
      </w:r>
      <w:r w:rsidRPr="00E46936">
        <w:rPr>
          <w:rtl/>
          <w:lang w:bidi="ar-LB"/>
        </w:rPr>
        <w:t>)</w:t>
      </w:r>
      <w:bookmarkEnd w:id="65"/>
    </w:p>
    <w:p w:rsidR="00483067" w:rsidRPr="004E1614" w:rsidRDefault="00483067" w:rsidP="00483067">
      <w:pPr>
        <w:jc w:val="right"/>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tabs>
          <w:tab w:val="left" w:pos="6645"/>
        </w:tabs>
        <w:rPr>
          <w:rFonts w:asciiTheme="majorBidi" w:hAnsiTheme="majorBidi" w:cstheme="majorBidi"/>
          <w:lang w:val="en-US" w:eastAsia="en-US" w:bidi="ar-LB"/>
        </w:rPr>
      </w:pPr>
      <w:r w:rsidRPr="004E1614">
        <w:rPr>
          <w:rFonts w:asciiTheme="majorBidi" w:hAnsiTheme="majorBidi" w:cstheme="majorBidi"/>
          <w:lang w:val="en-US" w:eastAsia="en-US" w:bidi="ar-LB"/>
        </w:rPr>
        <w:tab/>
      </w:r>
    </w:p>
    <w:p w:rsidR="00483067" w:rsidRPr="004E1614" w:rsidRDefault="00483067" w:rsidP="00483067">
      <w:pPr>
        <w:tabs>
          <w:tab w:val="left" w:pos="6645"/>
        </w:tabs>
        <w:rPr>
          <w:rFonts w:asciiTheme="majorBidi" w:hAnsiTheme="majorBidi" w:cstheme="majorBidi"/>
          <w:lang w:val="en-US" w:eastAsia="en-US" w:bidi="ar-LB"/>
        </w:rPr>
      </w:pPr>
    </w:p>
    <w:p w:rsidR="00483067" w:rsidRPr="004E1614" w:rsidRDefault="00483067" w:rsidP="00483067">
      <w:pPr>
        <w:tabs>
          <w:tab w:val="left" w:pos="6645"/>
        </w:tabs>
        <w:rPr>
          <w:rFonts w:asciiTheme="majorBidi" w:hAnsiTheme="majorBidi" w:cstheme="majorBidi"/>
          <w:lang w:val="en-US" w:eastAsia="en-US" w:bidi="ar-LB"/>
        </w:rPr>
      </w:pPr>
    </w:p>
    <w:p w:rsidR="00483067" w:rsidRPr="004E1614" w:rsidRDefault="00483067" w:rsidP="00483067">
      <w:pPr>
        <w:tabs>
          <w:tab w:val="left" w:pos="6645"/>
        </w:tabs>
        <w:rPr>
          <w:rFonts w:asciiTheme="majorBidi" w:hAnsiTheme="majorBidi" w:cstheme="majorBidi"/>
          <w:lang w:val="en-US" w:eastAsia="en-US" w:bidi="ar-LB"/>
        </w:rPr>
      </w:pPr>
    </w:p>
    <w:p w:rsidR="00483067" w:rsidRPr="00E46936" w:rsidRDefault="00483067" w:rsidP="00027E60">
      <w:pPr>
        <w:pStyle w:val="Heading3"/>
        <w:bidi/>
        <w:rPr>
          <w:rFonts w:eastAsia="Wingdings-Regular"/>
          <w:lang w:val="en-US" w:bidi="ar-LB"/>
        </w:rPr>
      </w:pPr>
      <w:bookmarkStart w:id="66" w:name="_Toc102220923"/>
      <w:r w:rsidRPr="00E46936">
        <w:rPr>
          <w:rFonts w:eastAsia="Wingdings-Regular"/>
          <w:rtl/>
          <w:lang w:val="en-US" w:bidi="ar-LB"/>
        </w:rPr>
        <w:lastRenderedPageBreak/>
        <w:t xml:space="preserve">طريقة </w:t>
      </w:r>
      <w:r w:rsidRPr="00027E60">
        <w:rPr>
          <w:rFonts w:eastAsia="Wingdings-Regular"/>
          <w:szCs w:val="22"/>
          <w:rtl/>
        </w:rPr>
        <w:t>توصيل</w:t>
      </w:r>
      <w:r w:rsidRPr="00E46936">
        <w:rPr>
          <w:rFonts w:eastAsia="Wingdings-Regular"/>
          <w:rtl/>
          <w:lang w:val="en-US" w:bidi="ar-LB"/>
        </w:rPr>
        <w:t xml:space="preserve"> ال </w:t>
      </w:r>
      <w:r w:rsidRPr="00E46936">
        <w:rPr>
          <w:lang w:val="en-US" w:bidi="ar-LB"/>
        </w:rPr>
        <w:t>“</w:t>
      </w:r>
      <w:r w:rsidRPr="00E46936">
        <w:rPr>
          <w:lang w:val="en-US"/>
        </w:rPr>
        <w:t>Condenser Pump”</w:t>
      </w:r>
      <w:r w:rsidRPr="00E46936">
        <w:rPr>
          <w:rtl/>
          <w:lang w:val="en-US" w:bidi="ar-LB"/>
        </w:rPr>
        <w:t xml:space="preserve"> </w:t>
      </w:r>
      <w:r w:rsidRPr="00E46936">
        <w:rPr>
          <w:rFonts w:eastAsia="Wingdings-Regular"/>
          <w:rtl/>
          <w:lang w:val="en-US" w:bidi="ar-LB"/>
        </w:rPr>
        <w:t xml:space="preserve">مع ال </w:t>
      </w:r>
      <w:r w:rsidRPr="00E46936">
        <w:rPr>
          <w:rFonts w:eastAsia="Wingdings-Regular"/>
          <w:lang w:val="en-US" w:bidi="ar-LB"/>
        </w:rPr>
        <w:t>PLC</w:t>
      </w:r>
      <w:bookmarkEnd w:id="66"/>
    </w:p>
    <w:p w:rsidR="00483067" w:rsidRPr="004E1614" w:rsidRDefault="00483067" w:rsidP="00483067">
      <w:pPr>
        <w:jc w:val="right"/>
        <w:rPr>
          <w:rFonts w:asciiTheme="majorBidi" w:hAnsiTheme="majorBidi" w:cstheme="majorBidi"/>
          <w:lang w:val="en-US" w:eastAsia="en-US" w:bidi="ar-LB"/>
        </w:rPr>
      </w:pPr>
      <w:r>
        <w:rPr>
          <w:noProof/>
          <w:lang w:val="en-US" w:eastAsia="en-US"/>
        </w:rPr>
        <mc:AlternateContent>
          <mc:Choice Requires="wpg">
            <w:drawing>
              <wp:anchor distT="0" distB="0" distL="114300" distR="114300" simplePos="0" relativeHeight="251714560" behindDoc="0" locked="0" layoutInCell="1" allowOverlap="1" wp14:anchorId="4ED2B325" wp14:editId="042F7294">
                <wp:simplePos x="0" y="0"/>
                <wp:positionH relativeFrom="column">
                  <wp:posOffset>3267075</wp:posOffset>
                </wp:positionH>
                <wp:positionV relativeFrom="paragraph">
                  <wp:posOffset>81280</wp:posOffset>
                </wp:positionV>
                <wp:extent cx="2633345" cy="1872615"/>
                <wp:effectExtent l="0" t="0" r="14605" b="13335"/>
                <wp:wrapNone/>
                <wp:docPr id="18580" name="Group 18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3345" cy="1872615"/>
                          <a:chOff x="0" y="0"/>
                          <a:chExt cx="2757805" cy="1962150"/>
                        </a:xfrm>
                      </wpg:grpSpPr>
                      <wps:wsp>
                        <wps:cNvPr id="18581" name="Oval 18492"/>
                        <wps:cNvSpPr/>
                        <wps:spPr>
                          <a:xfrm>
                            <a:off x="2209800" y="1428750"/>
                            <a:ext cx="533400" cy="533400"/>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82" name="Group 150703"/>
                        <wpg:cNvGrpSpPr>
                          <a:grpSpLocks/>
                        </wpg:cNvGrpSpPr>
                        <wpg:grpSpPr bwMode="auto">
                          <a:xfrm>
                            <a:off x="0" y="0"/>
                            <a:ext cx="2757805" cy="1489035"/>
                            <a:chOff x="86" y="3419"/>
                            <a:chExt cx="27584" cy="14899"/>
                          </a:xfrm>
                        </wpg:grpSpPr>
                        <wpg:grpSp>
                          <wpg:cNvPr id="18583" name="Group 150701"/>
                          <wpg:cNvGrpSpPr>
                            <a:grpSpLocks/>
                          </wpg:cNvGrpSpPr>
                          <wpg:grpSpPr bwMode="auto">
                            <a:xfrm>
                              <a:off x="86" y="5636"/>
                              <a:ext cx="22781" cy="11080"/>
                              <a:chOff x="86" y="5636"/>
                              <a:chExt cx="22781" cy="11080"/>
                            </a:xfrm>
                          </wpg:grpSpPr>
                          <pic:pic xmlns:pic="http://schemas.openxmlformats.org/drawingml/2006/picture">
                            <pic:nvPicPr>
                              <pic:cNvPr id="18584" name="Picture 150547"/>
                              <pic:cNvPicPr>
                                <a:picLocks noChangeAspect="1"/>
                              </pic:cNvPicPr>
                            </pic:nvPicPr>
                            <pic:blipFill rotWithShape="1">
                              <a:blip r:embed="rId21">
                                <a:extLst>
                                  <a:ext uri="{28A0092B-C50C-407E-A947-70E740481C1C}">
                                    <a14:useLocalDpi xmlns:a14="http://schemas.microsoft.com/office/drawing/2010/main" val="0"/>
                                  </a:ext>
                                </a:extLst>
                              </a:blip>
                              <a:srcRect t="50372"/>
                              <a:stretch/>
                            </pic:blipFill>
                            <pic:spPr bwMode="auto">
                              <a:xfrm>
                                <a:off x="86" y="5636"/>
                                <a:ext cx="6991" cy="11080"/>
                              </a:xfrm>
                              <a:prstGeom prst="rect">
                                <a:avLst/>
                              </a:prstGeom>
                              <a:noFill/>
                              <a:extLst>
                                <a:ext uri="{909E8E84-426E-40DD-AFC4-6F175D3DCCD1}">
                                  <a14:hiddenFill xmlns:a14="http://schemas.microsoft.com/office/drawing/2010/main">
                                    <a:solidFill>
                                      <a:srgbClr val="FFFFFF"/>
                                    </a:solidFill>
                                  </a14:hiddenFill>
                                </a:ext>
                              </a:extLst>
                            </pic:spPr>
                          </pic:pic>
                          <wps:wsp>
                            <wps:cNvPr id="18585" name="Straight Connector 150659"/>
                            <wps:cNvCnPr>
                              <a:cxnSpLocks noChangeShapeType="1"/>
                            </wps:cNvCnPr>
                            <wps:spPr bwMode="auto">
                              <a:xfrm flipH="1">
                                <a:off x="6679" y="15709"/>
                                <a:ext cx="1618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86" name="Straight Connector 150663"/>
                            <wps:cNvCnPr>
                              <a:cxnSpLocks noChangeShapeType="1"/>
                            </wps:cNvCnPr>
                            <wps:spPr bwMode="auto">
                              <a:xfrm flipH="1">
                                <a:off x="6679" y="12085"/>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587" name="Group 150700"/>
                          <wpg:cNvGrpSpPr>
                            <a:grpSpLocks/>
                          </wpg:cNvGrpSpPr>
                          <wpg:grpSpPr bwMode="auto">
                            <a:xfrm>
                              <a:off x="20752" y="3419"/>
                              <a:ext cx="6918" cy="14843"/>
                              <a:chOff x="0" y="0"/>
                              <a:chExt cx="6917" cy="14843"/>
                            </a:xfrm>
                          </wpg:grpSpPr>
                          <wps:wsp>
                            <wps:cNvPr id="18588" name="Flowchart: Connector 150657"/>
                            <wps:cNvSpPr>
                              <a:spLocks noChangeArrowheads="1"/>
                            </wps:cNvSpPr>
                            <wps:spPr bwMode="auto">
                              <a:xfrm>
                                <a:off x="4945" y="14386"/>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589" name="Group 150696"/>
                            <wpg:cNvGrpSpPr>
                              <a:grpSpLocks/>
                            </wpg:cNvGrpSpPr>
                            <wpg:grpSpPr bwMode="auto">
                              <a:xfrm>
                                <a:off x="0" y="0"/>
                                <a:ext cx="6917" cy="14227"/>
                                <a:chOff x="0" y="0"/>
                                <a:chExt cx="6917" cy="14227"/>
                              </a:xfrm>
                            </wpg:grpSpPr>
                            <wps:wsp>
                              <wps:cNvPr id="18590" name="Rectangle 150577"/>
                              <wps:cNvSpPr>
                                <a:spLocks noChangeArrowheads="1"/>
                              </wps:cNvSpPr>
                              <wps:spPr bwMode="auto">
                                <a:xfrm>
                                  <a:off x="0" y="0"/>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591" name="Rectangle 150579"/>
                              <wps:cNvSpPr>
                                <a:spLocks noChangeArrowheads="1"/>
                              </wps:cNvSpPr>
                              <wps:spPr bwMode="auto">
                                <a:xfrm>
                                  <a:off x="3498" y="0"/>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s:wsp>
                              <wps:cNvPr id="18592" name="Straight Connector 150580"/>
                              <wps:cNvCnPr>
                                <a:cxnSpLocks noChangeShapeType="1"/>
                              </wps:cNvCnPr>
                              <wps:spPr bwMode="auto">
                                <a:xfrm>
                                  <a:off x="5265" y="2973"/>
                                  <a:ext cx="0" cy="11254"/>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93"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grpSp>
                          <wpg:cNvPr id="18594" name="Group 150702"/>
                          <wpg:cNvGrpSpPr>
                            <a:grpSpLocks/>
                          </wpg:cNvGrpSpPr>
                          <wpg:grpSpPr bwMode="auto">
                            <a:xfrm>
                              <a:off x="11211" y="9382"/>
                              <a:ext cx="11860" cy="8936"/>
                              <a:chOff x="4532" y="0"/>
                              <a:chExt cx="11860" cy="8936"/>
                            </a:xfrm>
                          </wpg:grpSpPr>
                          <wps:wsp>
                            <wps:cNvPr id="18595" name="Straight Connector 150661"/>
                            <wps:cNvCnPr>
                              <a:cxnSpLocks noChangeShapeType="1"/>
                            </wps:cNvCnPr>
                            <wps:spPr bwMode="auto">
                              <a:xfrm rot="16200000" flipH="1">
                                <a:off x="15112" y="7656"/>
                                <a:ext cx="25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96" name="Straight Connector 150664"/>
                            <wps:cNvCnPr>
                              <a:cxnSpLocks noChangeShapeType="1"/>
                            </wps:cNvCnPr>
                            <wps:spPr bwMode="auto">
                              <a:xfrm rot="16200000" flipH="1">
                                <a:off x="14591" y="1280"/>
                                <a:ext cx="255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97" name="Straight Connector 150666"/>
                            <wps:cNvCnPr>
                              <a:cxnSpLocks noChangeShapeType="1"/>
                            </wps:cNvCnPr>
                            <wps:spPr bwMode="auto">
                              <a:xfrm flipH="1">
                                <a:off x="4532" y="2687"/>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s:wsp>
                        <wps:cNvPr id="18598" name="Flowchart: Connector 150657"/>
                        <wps:cNvSpPr>
                          <a:spLocks noChangeArrowheads="1"/>
                        </wps:cNvSpPr>
                        <wps:spPr bwMode="auto">
                          <a:xfrm>
                            <a:off x="2295525" y="1466850"/>
                            <a:ext cx="45085" cy="45085"/>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ED2B325" id="Group 18494" o:spid="_x0000_s1410" style="position:absolute;left:0;text-align:left;margin-left:257.25pt;margin-top:6.4pt;width:207.35pt;height:147.45pt;z-index:251714560;mso-width-relative:margin;mso-height-relative:margin" coordsize="27578,19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">
                <v:oval id="Oval 18492" o:spid="_x0000_s1411" style="position:absolute;left:22098;top:14287;width:5334;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1or8QA&#10;AADeAAAADwAAAGRycy9kb3ducmV2LnhtbERPTWvCQBC9F/wPywje6iaCbZK6igiCll5MBK/T7DRJ&#10;k50N2VXTf98tFLzN433OajOaTtxocI1lBfE8AkFcWt1wpeBc7J8TEM4ja+wsk4IfcrBZT55WmGl7&#10;5xPdcl+JEMIuQwW1930mpStrMujmticO3JcdDPoAh0rqAe8h3HRyEUUv0mDDoaHGnnY1lW1+NQqq&#10;U+veF5iW35/pa37smuIjvRRKzabj9g2Ep9E/xP/ugw7zk2USw9874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9aK/EAAAA3gAAAA8AAAAAAAAAAAAAAAAAmAIAAGRycy9k&#10;b3ducmV2LnhtbFBLBQYAAAAABAAEAPUAAACJAwAAAAA=&#10;" fillcolor="white [3201]" strokecolor="black [3200]" strokeweight="2pt"/>
                <v:group id="_x0000_s1412" style="position:absolute;width:27578;height:14890" coordorigin="86,3419" coordsize="27584,148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JHosQAAADeAAAA&#10;DwAAAAAAAAAAAAAAAACqAgAAZHJzL2Rvd25yZXYueG1sUEsFBgAAAAAEAAQA+gAAAJsDAAAAAA==&#10;">
                  <v:group id="Group 150701" o:spid="_x0000_s1413" style="position:absolute;left:86;top:5636;width:22781;height:11080" coordorigin="86,5636" coordsize="22781,1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7iOcQAAADeAAAADwAAAGRycy9kb3ducmV2LnhtbERPTYvCMBC9L/gfwgje&#10;1rSKS6lGEVHxIMLqwuJtaMa22ExKE9v6742wsLd5vM9ZrHpTiZYaV1pWEI8jEMSZ1SXnCn4uu88E&#10;hPPIGivLpOBJDlbLwccCU207/qb27HMRQtilqKDwvk6ldFlBBt3Y1sSBu9nGoA+wyaVusAvhppKT&#10;KPqSBksODQXWtCkou58fRsG+w249jbft8X7bPK+X2en3GJNSo2G/noPw1Pt/8Z/7oMP8ZJZM4f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y7iOcQAAADeAAAA&#10;DwAAAAAAAAAAAAAAAACqAgAAZHJzL2Rvd25yZXYueG1sUEsFBgAAAAAEAAQA+gAAAJsDAAAAAA==&#10;">
                    <v:shape id="Picture 150547" o:spid="_x0000_s1414" type="#_x0000_t75" style="position:absolute;left:86;top:5636;width:6991;height:11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upbjEAAAA3gAAAA8AAABkcnMvZG93bnJldi54bWxET0uLwjAQvgv7H8IseBFNXXSp1SiLIPQk&#10;PvbgcWzGPraZlCar9d8bQfA2H99zFqvO1OJKrSstKxiPIhDEmdUl5wp+j5thDMJ5ZI21ZVJwJwer&#10;5UdvgYm2N97T9eBzEULYJaig8L5JpHRZQQbdyDbEgbvY1qAPsM2lbvEWwk0tv6LoWxosOTQU2NC6&#10;oOzv8G8UpFW1rY4DXbrNZTY4z+r0vktPSvU/u585CE+df4tf7lSH+fE0nsDznXCDXD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PupbjEAAAA3gAAAA8AAAAAAAAAAAAAAAAA&#10;nwIAAGRycy9kb3ducmV2LnhtbFBLBQYAAAAABAAEAPcAAACQAwAAAAA=&#10;">
                      <v:imagedata r:id="rId86" o:title="" croptop="33012f"/>
                      <v:path arrowok="t"/>
                    </v:shape>
                    <v:line id="Straight Connector 150659" o:spid="_x0000_s1415" style="position:absolute;flip:x;visibility:visible;mso-wrap-style:square" from="6679,15709" to="22867,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6Xi8UAAADeAAAADwAAAGRycy9kb3ducmV2LnhtbERPTWvCQBC9F/wPywje6kbRkkZXKUWL&#10;FkS0vfQ2ZMckmp0Nu9sY/71bKHibx/uc+bIztWjJ+cqygtEwAUGcW11xoeD7a/2cgvABWWNtmRTc&#10;yMNy0XuaY6btlQ/UHkMhYgj7DBWUITSZlD4vyaAf2oY4cifrDIYIXSG1w2sMN7UcJ8mLNFhxbCix&#10;ofeS8svx1yiY7He1/jzv27apXrenyc+HW7FRatDv3mYgAnXhIf53b3Scn07TKfy9E2+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6Xi8UAAADeAAAADwAAAAAAAAAA&#10;AAAAAAChAgAAZHJzL2Rvd25yZXYueG1sUEsFBgAAAAAEAAQA+QAAAJMDAAAAAA==&#10;" strokecolor="black [3200]" strokeweight="1pt">
                      <v:stroke joinstyle="miter"/>
                    </v:line>
                    <v:line id="Straight Connector 150663" o:spid="_x0000_s1416" style="position:absolute;flip:x;visibility:visible;mso-wrap-style:square" from="6679,12085" to="11251,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wJ/MUAAADeAAAADwAAAGRycy9kb3ducmV2LnhtbERPTWvCQBC9F/wPywje6kaxkkZXEdHS&#10;FkS0vfQ2ZMckmp0Nu9uY/ntXKHibx/uc+bIztWjJ+cqygtEwAUGcW11xoeD7a/ucgvABWWNtmRT8&#10;kYflovc0x0zbKx+oPYZCxBD2GSooQ2gyKX1ekkE/tA1x5E7WGQwRukJqh9cYbmo5TpKpNFhxbCix&#10;oXVJ+eX4axRM9rtaf573bdtUrx+nyc+b27BRatDvVjMQgbrwEP+733Wcn76kU7i/E2+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wJ/MUAAADeAAAADwAAAAAAAAAA&#10;AAAAAAChAgAAZHJzL2Rvd25yZXYueG1sUEsFBgAAAAAEAAQA+QAAAJMDAAAAAA==&#10;" strokecolor="black [3200]" strokeweight="1pt">
                      <v:stroke joinstyle="miter"/>
                    </v:line>
                  </v:group>
                  <v:group id="Group 150700" o:spid="_x0000_s1417" style="position:absolute;left:20752;top:3419;width:6918;height:14843" coordsize="6917,14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V5DrFAAAA3gAA&#10;AA8AAAAAAAAAAAAAAAAAqgIAAGRycy9kb3ducmV2LnhtbFBLBQYAAAAABAAEAPoAAACcAwAAAAA=&#10;">
                    <v:shape id="Flowchart: Connector 150657" o:spid="_x0000_s1418" type="#_x0000_t120" style="position:absolute;left:4945;top:14386;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gTD8YA&#10;AADeAAAADwAAAGRycy9kb3ducmV2LnhtbESPzU7DMAzH70i8Q2QkbixhwFSVZdOGVDHBZRs8gNWY&#10;pqxxSpNt3dvjAxI3W/5//DxfjqFTJxpSG9nC/cSAIq6ja7mx8PlR3RWgUkZ22EUmCxdKsFxcX82x&#10;dPHMOzrtc6MkhFOJFnzOfal1qj0FTJPYE8vtKw4Bs6xDo92AZwkPnZ4aM9MBW5YGjz29eKoP+2OQ&#10;kurnfXt8vLy9Hr5XbB42Pplqbe3tzbh6BpVpzP/iP/fGCX7xVAivvCMz6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gTD8YAAADeAAAADwAAAAAAAAAAAAAAAACYAgAAZHJz&#10;L2Rvd25yZXYueG1sUEsFBgAAAAAEAAQA9QAAAIsDAAAAAA==&#10;" fillcolor="black [3200]" strokecolor="black [1600]" strokeweight="1pt">
                      <v:stroke joinstyle="miter"/>
                    </v:shape>
                    <v:group id="Group 150696" o:spid="_x0000_s1419" style="position:absolute;width:6917;height:14227" coordsize="6917,14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bV08QAAADeAAAADwAAAGRycy9kb3ducmV2LnhtbERPTWvCQBC9F/wPywi9&#10;1U0US4yuIqKlBylUBfE2ZMckmJ0N2TWJ/74rCL3N433OYtWbSrTUuNKygngUgSDOrC45V3A67j4S&#10;EM4ja6wsk4IHOVgtB28LTLXt+Jfag89FCGGXooLC+zqV0mUFGXQjWxMH7mobgz7AJpe6wS6Em0qO&#10;o+hTGiw5NBRY06ag7Ha4GwVfHXbrSbxt97fr5nE5Tn/O+5iUeh/26zkIT73/F7/c3zrMT6bJD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sbV08QAAADeAAAA&#10;DwAAAAAAAAAAAAAAAACqAgAAZHJzL2Rvd25yZXYueG1sUEsFBgAAAAAEAAQA+gAAAJsDAAAAAA==&#10;">
                      <v:rect id="Rectangle 150577" o:spid="_x0000_s1420" style="position:absolute;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g6ccA&#10;AADeAAAADwAAAGRycy9kb3ducmV2LnhtbESPzU7DMBCE70i8g7VIXFDrUEQVQt2qQorEhUN/HmAb&#10;b52o8TqNTWrenj0gcdvVzs7Mt9pk36uJxtgFNvA8L0ARN8F27AwcD/WsBBUTssU+MBn4oQib9f3d&#10;CisbbryjaZ+cEhOOFRpoUxoqrWPTksc4DwOx3M5h9JhkHZ22I97E3Pd6URRL7bFjSWhxoI+Wmsv+&#10;2xs4uUv/9ZLy4VxOp+m6e6oXLtfGPD7k7TuoRDn9i/++P63UL1/fBEBw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HoOnHAAAA3gAAAA8AAAAAAAAAAAAAAAAAmAIAAGRy&#10;cy9kb3ducmV2LnhtbFBLBQYAAAAABAAEAPUAAACM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421" style="position:absolute;left:3498;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sFcsQA&#10;AADeAAAADwAAAGRycy9kb3ducmV2LnhtbERPzWoCMRC+F3yHMEIvRbNaKutqFCkseOnBnwcYN2N2&#10;cTNZN+mavr0pFHqbj+931ttoWzFQ7xvHCmbTDARx5XTDRsH5VE5yED4ga2wdk4If8rDdjF7WWGj3&#10;4AMNx2BECmFfoII6hK6Q0lc1WfRT1xEn7up6iyHB3kjd4yOF21bOs2whLTacGmrs6LOm6nb8tgou&#10;5tZ+vYd4uubDZbgf3sq5iaVSr+O4W4EIFMO/+M+912l+/rGcwe876Qa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LBXL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line id="Straight Connector 150580" o:spid="_x0000_s1422" style="position:absolute;visibility:visible;mso-wrap-style:square" from="5265,2973" to="5265,14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zL1cQAAADeAAAADwAAAGRycy9kb3ducmV2LnhtbERPTWvCQBC9F/wPyxS81U0DBpO6hiII&#10;vRSstcXjmB2TYHY27K5J/PfdQqG3ebzPWZeT6cRAzreWFTwvEhDEldUt1wqOn7unFQgfkDV2lknB&#10;nTyUm9nDGgttR/6g4RBqEUPYF6igCaEvpPRVQwb9wvbEkbtYZzBE6GqpHY4x3HQyTZJMGmw5NjTY&#10;07ah6nq4GQVf9H11WZ7L3fl021/MMc+0fFdq/ji9voAINIV/8Z/7Tcf5q2Wewu878Qa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MvVxAAAAN4AAAAPAAAAAAAAAAAA&#10;AAAAAKECAABkcnMvZG93bnJldi54bWxQSwUGAAAAAAQABAD5AAAAkgMAAAAA&#10;" strokecolor="black [3200]" strokeweight="1pt">
                        <v:stroke joinstyle="miter"/>
                      </v:line>
                      <v:line id="Straight Connector 150662" o:spid="_x0000_s1423"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MXvsQAAADeAAAADwAAAGRycy9kb3ducmV2LnhtbERP3WrCMBS+H/gO4Qx2N1MdG9oZpQiK&#10;eGW7PcChOUvKmpPaRNvt6c1A2N35+H7PajO6VlypD41nBbNpBoK49rpho+DzY/e8ABEissbWMyn4&#10;oQCb9eRhhbn2A5d0raIRKYRDjgpsjF0uZagtOQxT3xEn7sv3DmOCvZG6xyGFu1bOs+xNOmw4NVjs&#10;aGup/q4uTsGw/+2O1iwLU+KhrE/zsZidrVJPj2PxDiLSGP/Fd/dBp/mL1+UL/L2Tbp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xe+xAAAAN4AAAAPAAAAAAAAAAAA&#10;AAAAAKECAABkcnMvZG93bnJldi54bWxQSwUGAAAAAAQABAD5AAAAkgMAAAAA&#10;" strokecolor="black [3200]" strokeweight="1pt">
                        <v:stroke joinstyle="miter"/>
                      </v:line>
                    </v:group>
                  </v:group>
                  <v:group id="Group 150702" o:spid="_x0000_s1424" style="position:absolute;left:11211;top:9382;width:11860;height:8936" coordorigin="4532" coordsize="11860,89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7skMUAAADeAAAADwAAAGRycy9kb3ducmV2LnhtbERPS2vCQBC+C/6HZQRv&#10;dRNbRaOriLSlBxF8gHgbsmMSzM6G7JrEf98tFLzNx/ec5bozpWiodoVlBfEoAkGcWl1wpuB8+nqb&#10;gXAeWWNpmRQ8ycF61e8tMdG25QM1R5+JEMIuQQW591UipUtzMuhGtiIO3M3WBn2AdSZ1jW0IN6Uc&#10;R9FUGiw4NORY0Tan9H58GAXfLbab9/iz2d1v2+f1NNlfdjEpNRx0mwUIT51/if/dPzrMn03mH/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e7JDFAAAA3gAA&#10;AA8AAAAAAAAAAAAAAAAAqgIAAGRycy9kb3ducmV2LnhtbFBLBQYAAAAABAAEAPoAAACcAwAAAAA=&#10;">
                    <v:line id="Straight Connector 150661" o:spid="_x0000_s1425" style="position:absolute;rotation:90;flip:x;visibility:visible;mso-wrap-style:square" from="15112,7656" to="17672,7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YqUcMAAADeAAAADwAAAGRycy9kb3ducmV2LnhtbERP3WrCMBS+H/gO4QjezVTBodUoZTAR&#10;r1a3Bzg0x6TYnNQm2urTL4PB7s7H93s2u8E14k5dqD0rmE0zEMSV1zUbBd9fH69LECEia2w8k4IH&#10;BdhtRy8bzLXvuaT7KRqRQjjkqMDG2OZShsqSwzD1LXHizr5zGBPsjNQd9incNXKeZW/SYc2pwWJL&#10;75aqy+nmFPT7Z3u0ZlWYEg9l9TkfitnVKjUZD8UaRKQh/ov/3Aed5i8XqwX8vpNu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mKlHDAAAA3gAAAA8AAAAAAAAAAAAA&#10;AAAAoQIAAGRycy9kb3ducmV2LnhtbFBLBQYAAAAABAAEAPkAAACRAwAAAAA=&#10;" strokecolor="black [3200]" strokeweight="1pt">
                      <v:stroke joinstyle="miter"/>
                    </v:line>
                    <v:line id="Straight Connector 150664" o:spid="_x0000_s1426" style="position:absolute;rotation:90;flip:x;visibility:visible;mso-wrap-style:square" from="14591,1280" to="17150,1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S0JsMAAADeAAAADwAAAGRycy9kb3ducmV2LnhtbERP3WrCMBS+H/gO4Qy8m2kFRTtjKYOJ&#10;7Gp1e4BDc5aUNSe1ibb69MtgsLvz8f2eXTm5TlxpCK1nBfkiA0HceN2yUfD58fq0AREissbOMym4&#10;UYByP3vYYaH9yDVdT9GIFMKhQAU2xr6QMjSWHIaF74kT9+UHhzHBwUg94JjCXSeXWbaWDltODRZ7&#10;erHUfJ8uTsF4uPdv1mwrU+Oxbt6XU5WfrVLzx6l6BhFpiv/iP/dRp/mb1XYNv++kG+T+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20tCbDAAAA3gAAAA8AAAAAAAAAAAAA&#10;AAAAoQIAAGRycy9kb3ducmV2LnhtbFBLBQYAAAAABAAEAPkAAACRAwAAAAA=&#10;" strokecolor="black [3200]" strokeweight="1pt">
                      <v:stroke joinstyle="miter"/>
                    </v:line>
                    <v:line id="Straight Connector 150666" o:spid="_x0000_s1427" style="position:absolute;flip:x;visibility:visible;mso-wrap-style:square" from="4532,2687" to="15870,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k6usUAAADeAAAADwAAAGRycy9kb3ducmV2LnhtbERPTWvCQBC9C/0PyxS81U2LtRpdRYot&#10;Wiih6sXbkB2T1Oxs2N3G+O9doeBtHu9zZovO1KIl5yvLCp4HCQji3OqKCwX73cfTGIQPyBpry6Tg&#10;Qh4W84feDFNtz/xD7TYUIoawT1FBGUKTSunzkgz6gW2II3e0zmCI0BVSOzzHcFPLlyQZSYMVx4YS&#10;G3ovKT9t/4yCYfZd66/frG2barI5Dg+fbsVGqf5jt5yCCNSFu/jfvdZx/vh18ga3d+INcn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k6usUAAADeAAAADwAAAAAAAAAA&#10;AAAAAAChAgAAZHJzL2Rvd25yZXYueG1sUEsFBgAAAAAEAAQA+QAAAJMDAAAAAA==&#10;" strokecolor="black [3200]" strokeweight="1pt">
                      <v:stroke joinstyle="miter"/>
                    </v:line>
                  </v:group>
                </v:group>
                <v:shape id="Flowchart: Connector 150657" o:spid="_x0000_s1428" type="#_x0000_t120" style="position:absolute;left:22955;top:14668;width:451;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F0sYA&#10;AADeAAAADwAAAGRycy9kb3ducmV2LnhtbESPzW7CMAzH75P2DpGRdhsJ+xIUAmKTqqHtsrE9gNWY&#10;ptA4XROgvP18mLSbLf8/fl6shtCqE/WpiWxhMjagiKvoGq4tfH+Vt1NQKSM7bCOThQslWC2vrxZY&#10;uHjmTzptc60khFOBFnzOXaF1qjwFTOPYEcttF/uAWda+1q7Hs4SHVt8Z86QDNiwNHjt68VQdtscg&#10;JeXP+8fx4fL2etiv2dxvfDLls7U3o2E9B5VpyP/iP/fGCf70cSa88o7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GF0sYAAADeAAAADwAAAAAAAAAAAAAAAACYAgAAZHJz&#10;L2Rvd25yZXYueG1sUEsFBgAAAAAEAAQA9QAAAIsDAAAAAA==&#10;" fillcolor="black [3200]" strokecolor="black [1600]" strokeweight="1pt">
                  <v:stroke joinstyle="miter"/>
                </v:shape>
              </v:group>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tabs>
          <w:tab w:val="left" w:pos="8775"/>
        </w:tabs>
        <w:rPr>
          <w:rFonts w:asciiTheme="majorBidi" w:hAnsiTheme="majorBidi" w:cstheme="majorBidi"/>
          <w:lang w:val="en-US" w:eastAsia="en-US" w:bidi="ar-LB"/>
        </w:rPr>
      </w:pPr>
      <w:r>
        <w:rPr>
          <w:noProof/>
          <w:lang w:val="en-US" w:eastAsia="en-US"/>
        </w:rPr>
        <mc:AlternateContent>
          <mc:Choice Requires="wps">
            <w:drawing>
              <wp:anchor distT="0" distB="0" distL="114300" distR="114300" simplePos="0" relativeHeight="251716608" behindDoc="0" locked="0" layoutInCell="1" allowOverlap="1" wp14:anchorId="2B4B4CF7" wp14:editId="02D4783A">
                <wp:simplePos x="0" y="0"/>
                <wp:positionH relativeFrom="margin">
                  <wp:posOffset>4781550</wp:posOffset>
                </wp:positionH>
                <wp:positionV relativeFrom="paragraph">
                  <wp:posOffset>96520</wp:posOffset>
                </wp:positionV>
                <wp:extent cx="733425" cy="340360"/>
                <wp:effectExtent l="0" t="0" r="0" b="2540"/>
                <wp:wrapNone/>
                <wp:docPr id="18579" name="Text Box 150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Pr="008A6F9D" w:rsidRDefault="006C72BE" w:rsidP="00483067">
                            <w:pPr>
                              <w:rPr>
                                <w:rFonts w:asciiTheme="majorBidi" w:hAnsiTheme="majorBidi" w:cstheme="majorBidi"/>
                                <w:sz w:val="20"/>
                                <w:szCs w:val="20"/>
                                <w:lang w:val="en-US"/>
                              </w:rPr>
                            </w:pPr>
                            <w:r w:rsidRPr="008A6F9D">
                              <w:rPr>
                                <w:rFonts w:asciiTheme="majorBidi" w:hAnsiTheme="majorBidi" w:cstheme="majorBidi"/>
                                <w:sz w:val="28"/>
                                <w:szCs w:val="28"/>
                              </w:rPr>
                              <w:t xml:space="preserve"> Pump</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B4B4CF7" id="Text Box 150683" o:spid="_x0000_s1429" type="#_x0000_t202" style="position:absolute;left:0;text-align:left;margin-left:376.5pt;margin-top:7.6pt;width:57.75pt;height:26.8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" filled="f" stroked="f" strokeweight=".5pt">
                <v:textbox>
                  <w:txbxContent>
                    <w:p w:rsidR="006C72BE" w:rsidRPr="008A6F9D" w:rsidRDefault="006C72BE" w:rsidP="00483067">
                      <w:pPr>
                        <w:rPr>
                          <w:rFonts w:asciiTheme="majorBidi" w:hAnsiTheme="majorBidi" w:cstheme="majorBidi"/>
                          <w:sz w:val="20"/>
                          <w:szCs w:val="20"/>
                          <w:lang w:val="en-US"/>
                        </w:rPr>
                      </w:pPr>
                      <w:r w:rsidRPr="008A6F9D">
                        <w:rPr>
                          <w:rFonts w:asciiTheme="majorBidi" w:hAnsiTheme="majorBidi" w:cstheme="majorBidi"/>
                          <w:sz w:val="28"/>
                          <w:szCs w:val="28"/>
                        </w:rPr>
                        <w:t xml:space="preserve"> Pump</w:t>
                      </w:r>
                    </w:p>
                  </w:txbxContent>
                </v:textbox>
                <w10:wrap anchorx="margin"/>
              </v:shape>
            </w:pict>
          </mc:Fallback>
        </mc:AlternateContent>
      </w:r>
      <w:r w:rsidRPr="004E1614">
        <w:rPr>
          <w:rFonts w:asciiTheme="majorBidi" w:hAnsiTheme="majorBidi" w:cstheme="majorBidi"/>
          <w:lang w:val="en-US" w:eastAsia="en-US" w:bidi="ar-LB"/>
        </w:rPr>
        <w:tab/>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eastAsia="Wingdings-Regular" w:hAnsiTheme="majorBidi" w:cstheme="majorBidi"/>
          <w:sz w:val="28"/>
          <w:szCs w:val="28"/>
          <w:rtl/>
          <w:lang w:val="en-US" w:bidi="ar-LB"/>
        </w:rPr>
      </w:pPr>
    </w:p>
    <w:p w:rsidR="00483067" w:rsidRPr="00E46936" w:rsidRDefault="00483067" w:rsidP="00027E60">
      <w:pPr>
        <w:pStyle w:val="Heading3"/>
        <w:bidi/>
        <w:rPr>
          <w:rFonts w:eastAsia="Wingdings-Regular"/>
          <w:lang w:val="en-US" w:bidi="ar-LB"/>
        </w:rPr>
      </w:pPr>
      <w:bookmarkStart w:id="67" w:name="_Toc102220924"/>
      <w:r w:rsidRPr="00027E60">
        <w:rPr>
          <w:rFonts w:eastAsia="Wingdings-Regular"/>
          <w:szCs w:val="22"/>
          <w:rtl/>
        </w:rPr>
        <w:t>التحكم</w:t>
      </w:r>
      <w:r w:rsidRPr="00E46936">
        <w:rPr>
          <w:rFonts w:eastAsia="Wingdings-Regular"/>
          <w:rtl/>
          <w:lang w:val="en-US" w:bidi="ar-LB"/>
        </w:rPr>
        <w:t xml:space="preserve"> بال </w:t>
      </w:r>
      <w:r w:rsidRPr="00E46936">
        <w:rPr>
          <w:lang w:val="en-US" w:bidi="ar-LB"/>
        </w:rPr>
        <w:t>“</w:t>
      </w:r>
      <w:r w:rsidRPr="00E46936">
        <w:rPr>
          <w:lang w:val="en-US"/>
        </w:rPr>
        <w:t>Condenser Water Tank Pump”</w:t>
      </w:r>
      <w:bookmarkEnd w:id="67"/>
    </w:p>
    <w:p w:rsidR="00483067" w:rsidRPr="00E46936" w:rsidRDefault="00483067" w:rsidP="00483067">
      <w:pPr>
        <w:pStyle w:val="ListParagraph"/>
        <w:ind w:left="1350"/>
        <w:rPr>
          <w:rFonts w:asciiTheme="majorBidi" w:hAnsiTheme="majorBidi" w:cstheme="majorBidi"/>
          <w:sz w:val="24"/>
          <w:szCs w:val="24"/>
          <w:rtl/>
          <w:lang w:bidi="ar-LB"/>
        </w:rPr>
      </w:pPr>
      <w:r w:rsidRPr="00E46936">
        <w:rPr>
          <w:rFonts w:asciiTheme="majorBidi" w:eastAsia="Wingdings-Regular" w:hAnsiTheme="majorBidi" w:cstheme="majorBidi"/>
          <w:sz w:val="28"/>
          <w:szCs w:val="28"/>
          <w:rtl/>
          <w:lang w:bidi="ar-LB"/>
        </w:rPr>
        <w:t xml:space="preserve">يتم التحكم بال </w:t>
      </w:r>
      <w:r w:rsidRPr="00E46936">
        <w:rPr>
          <w:rFonts w:asciiTheme="majorBidi" w:eastAsia="Wingdings-Regular" w:hAnsiTheme="majorBidi" w:cstheme="majorBidi"/>
          <w:sz w:val="28"/>
          <w:szCs w:val="28"/>
          <w:lang w:bidi="ar-LB"/>
        </w:rPr>
        <w:t xml:space="preserve"> “</w:t>
      </w:r>
      <w:r w:rsidRPr="00E46936">
        <w:rPr>
          <w:rFonts w:asciiTheme="majorBidi" w:hAnsiTheme="majorBidi" w:cstheme="majorBidi"/>
          <w:sz w:val="24"/>
          <w:szCs w:val="24"/>
        </w:rPr>
        <w:t>Condenser pump”</w:t>
      </w:r>
      <w:r w:rsidRPr="00E46936">
        <w:rPr>
          <w:rFonts w:asciiTheme="majorBidi" w:hAnsiTheme="majorBidi" w:cstheme="majorBidi"/>
          <w:sz w:val="24"/>
          <w:szCs w:val="24"/>
          <w:rtl/>
        </w:rPr>
        <w:t xml:space="preserve"> بشكل </w:t>
      </w:r>
      <w:r w:rsidRPr="00E46936">
        <w:rPr>
          <w:rFonts w:asciiTheme="majorBidi" w:hAnsiTheme="majorBidi" w:cstheme="majorBidi"/>
          <w:sz w:val="24"/>
          <w:szCs w:val="24"/>
          <w:rtl/>
          <w:lang w:bidi="ar-LB"/>
        </w:rPr>
        <w:t xml:space="preserve">يدوي </w:t>
      </w:r>
      <w:r w:rsidRPr="00E46936">
        <w:rPr>
          <w:rFonts w:asciiTheme="majorBidi" w:hAnsiTheme="majorBidi" w:cstheme="majorBidi"/>
          <w:sz w:val="24"/>
          <w:szCs w:val="24"/>
          <w:lang w:bidi="ar-LB"/>
        </w:rPr>
        <w:t>“Manual”</w:t>
      </w:r>
      <w:r w:rsidRPr="00E46936">
        <w:rPr>
          <w:rFonts w:asciiTheme="majorBidi" w:hAnsiTheme="majorBidi" w:cstheme="majorBidi"/>
          <w:sz w:val="24"/>
          <w:szCs w:val="24"/>
          <w:rtl/>
          <w:lang w:bidi="ar-LB"/>
        </w:rPr>
        <w:t xml:space="preserve"> عن طريق الحاسوب</w:t>
      </w:r>
      <w:r w:rsidRPr="00E46936">
        <w:rPr>
          <w:rFonts w:asciiTheme="majorBidi" w:hAnsiTheme="majorBidi" w:cstheme="majorBidi"/>
          <w:sz w:val="24"/>
          <w:szCs w:val="24"/>
          <w:rtl/>
        </w:rPr>
        <w:t xml:space="preserve"> </w:t>
      </w:r>
      <w:r w:rsidRPr="00E46936">
        <w:rPr>
          <w:rFonts w:asciiTheme="majorBidi" w:hAnsiTheme="majorBidi" w:cstheme="majorBidi"/>
          <w:sz w:val="24"/>
          <w:szCs w:val="24"/>
          <w:rtl/>
          <w:lang w:bidi="ar-LB"/>
        </w:rPr>
        <w:t xml:space="preserve">بواسطة ال </w:t>
      </w:r>
      <w:r w:rsidRPr="00E46936">
        <w:rPr>
          <w:rFonts w:asciiTheme="majorBidi" w:hAnsiTheme="majorBidi" w:cstheme="majorBidi"/>
          <w:sz w:val="24"/>
          <w:szCs w:val="24"/>
          <w:lang w:bidi="ar-LB"/>
        </w:rPr>
        <w:t>Modbus</w:t>
      </w:r>
      <w:r w:rsidRPr="00E46936">
        <w:rPr>
          <w:rFonts w:asciiTheme="majorBidi" w:hAnsiTheme="majorBidi" w:cstheme="majorBidi"/>
          <w:sz w:val="24"/>
          <w:szCs w:val="24"/>
          <w:rtl/>
          <w:lang w:bidi="ar-LB"/>
        </w:rPr>
        <w:t xml:space="preserve"> </w:t>
      </w:r>
      <w:r w:rsidRPr="00E46936">
        <w:rPr>
          <w:rFonts w:asciiTheme="majorBidi" w:hAnsiTheme="majorBidi" w:cstheme="majorBidi"/>
          <w:sz w:val="24"/>
          <w:szCs w:val="24"/>
          <w:rtl/>
        </w:rPr>
        <w:t xml:space="preserve">من خلال </w:t>
      </w:r>
      <w:r w:rsidRPr="00E46936">
        <w:rPr>
          <w:rFonts w:asciiTheme="majorBidi" w:hAnsiTheme="majorBidi" w:cstheme="majorBidi"/>
          <w:sz w:val="24"/>
          <w:szCs w:val="24"/>
          <w:rtl/>
          <w:lang w:bidi="ar-LB"/>
        </w:rPr>
        <w:t xml:space="preserve"> </w:t>
      </w:r>
      <w:r w:rsidRPr="00E46936">
        <w:rPr>
          <w:rFonts w:asciiTheme="majorBidi" w:hAnsiTheme="majorBidi" w:cstheme="majorBidi"/>
          <w:sz w:val="24"/>
          <w:szCs w:val="24"/>
        </w:rPr>
        <w:t>Address PLC-Y5</w:t>
      </w:r>
      <w:r w:rsidRPr="00E46936">
        <w:rPr>
          <w:rFonts w:asciiTheme="majorBidi" w:hAnsiTheme="majorBidi" w:cstheme="majorBidi"/>
          <w:sz w:val="24"/>
          <w:szCs w:val="24"/>
          <w:rtl/>
        </w:rPr>
        <w:t xml:space="preserve"> (</w:t>
      </w:r>
      <w:r w:rsidRPr="00E46936">
        <w:rPr>
          <w:rFonts w:asciiTheme="majorBidi" w:hAnsiTheme="majorBidi" w:cstheme="majorBidi"/>
          <w:sz w:val="24"/>
          <w:szCs w:val="24"/>
          <w:rtl/>
          <w:lang w:bidi="ar-LB"/>
        </w:rPr>
        <w:t xml:space="preserve">عند </w:t>
      </w:r>
      <w:r w:rsidRPr="00E46936">
        <w:rPr>
          <w:rFonts w:asciiTheme="majorBidi" w:hAnsiTheme="majorBidi" w:cstheme="majorBidi"/>
          <w:sz w:val="24"/>
          <w:szCs w:val="24"/>
          <w:rtl/>
        </w:rPr>
        <w:t xml:space="preserve">ارسال </w:t>
      </w:r>
      <w:r w:rsidRPr="00E46936">
        <w:rPr>
          <w:rFonts w:asciiTheme="majorBidi" w:hAnsiTheme="majorBidi" w:cstheme="majorBidi"/>
          <w:sz w:val="24"/>
          <w:szCs w:val="24"/>
          <w:rtl/>
          <w:lang w:bidi="ar-LB"/>
        </w:rPr>
        <w:t xml:space="preserve"> </w:t>
      </w:r>
      <w:r w:rsidRPr="00E46936">
        <w:rPr>
          <w:rFonts w:asciiTheme="majorBidi" w:hAnsiTheme="majorBidi" w:cstheme="majorBidi"/>
          <w:sz w:val="24"/>
          <w:szCs w:val="24"/>
        </w:rPr>
        <w:t>“1”</w:t>
      </w:r>
      <w:r w:rsidRPr="00E46936">
        <w:rPr>
          <w:rFonts w:asciiTheme="majorBidi" w:hAnsiTheme="majorBidi" w:cstheme="majorBidi"/>
          <w:sz w:val="24"/>
          <w:szCs w:val="24"/>
          <w:rtl/>
        </w:rPr>
        <w:t xml:space="preserve"> </w:t>
      </w:r>
      <w:r w:rsidRPr="00E46936">
        <w:rPr>
          <w:rFonts w:asciiTheme="majorBidi" w:hAnsiTheme="majorBidi" w:cstheme="majorBidi"/>
          <w:sz w:val="24"/>
          <w:szCs w:val="24"/>
          <w:rtl/>
          <w:lang w:bidi="ar-LB"/>
        </w:rPr>
        <w:t xml:space="preserve">الى </w:t>
      </w:r>
      <w:r w:rsidRPr="00E46936">
        <w:rPr>
          <w:rFonts w:asciiTheme="majorBidi" w:hAnsiTheme="majorBidi" w:cstheme="majorBidi"/>
          <w:sz w:val="24"/>
          <w:szCs w:val="24"/>
          <w:lang w:bidi="ar-LB"/>
        </w:rPr>
        <w:t xml:space="preserve"> Y5</w:t>
      </w:r>
      <w:r w:rsidRPr="00E46936">
        <w:rPr>
          <w:rFonts w:asciiTheme="majorBidi" w:hAnsiTheme="majorBidi" w:cstheme="majorBidi"/>
          <w:sz w:val="24"/>
          <w:szCs w:val="24"/>
          <w:rtl/>
          <w:lang w:bidi="ar-LB"/>
        </w:rPr>
        <w:t xml:space="preserve"> فتصبح </w:t>
      </w:r>
      <w:r w:rsidRPr="00E46936">
        <w:rPr>
          <w:rFonts w:asciiTheme="majorBidi" w:hAnsiTheme="majorBidi" w:cstheme="majorBidi"/>
          <w:sz w:val="24"/>
          <w:szCs w:val="24"/>
          <w:lang w:bidi="ar-LB"/>
        </w:rPr>
        <w:t>Y5 ON</w:t>
      </w:r>
      <w:r w:rsidRPr="00E46936">
        <w:rPr>
          <w:rFonts w:asciiTheme="majorBidi" w:hAnsiTheme="majorBidi" w:cstheme="majorBidi"/>
          <w:sz w:val="24"/>
          <w:szCs w:val="24"/>
          <w:rtl/>
          <w:lang w:bidi="ar-LB"/>
        </w:rPr>
        <w:t xml:space="preserve"> فتعمل ال </w:t>
      </w:r>
      <w:r w:rsidRPr="00E46936">
        <w:rPr>
          <w:rFonts w:asciiTheme="majorBidi" w:hAnsiTheme="majorBidi" w:cstheme="majorBidi"/>
          <w:sz w:val="24"/>
          <w:szCs w:val="24"/>
        </w:rPr>
        <w:t>pump</w:t>
      </w:r>
      <w:r w:rsidRPr="00E46936">
        <w:rPr>
          <w:rFonts w:asciiTheme="majorBidi" w:hAnsiTheme="majorBidi" w:cstheme="majorBidi"/>
          <w:sz w:val="24"/>
          <w:szCs w:val="24"/>
          <w:rtl/>
        </w:rPr>
        <w:t xml:space="preserve"> اما عند ارسال "0" </w:t>
      </w:r>
      <w:r w:rsidRPr="00E46936">
        <w:rPr>
          <w:rFonts w:asciiTheme="majorBidi" w:hAnsiTheme="majorBidi" w:cstheme="majorBidi"/>
          <w:sz w:val="24"/>
          <w:szCs w:val="24"/>
          <w:rtl/>
          <w:lang w:bidi="ar-LB"/>
        </w:rPr>
        <w:t xml:space="preserve">الى </w:t>
      </w:r>
      <w:r w:rsidRPr="00E46936">
        <w:rPr>
          <w:rFonts w:asciiTheme="majorBidi" w:hAnsiTheme="majorBidi" w:cstheme="majorBidi"/>
          <w:sz w:val="24"/>
          <w:szCs w:val="24"/>
          <w:lang w:bidi="ar-LB"/>
        </w:rPr>
        <w:t>Y5</w:t>
      </w:r>
      <w:r w:rsidRPr="00E46936">
        <w:rPr>
          <w:rFonts w:asciiTheme="majorBidi" w:hAnsiTheme="majorBidi" w:cstheme="majorBidi"/>
          <w:sz w:val="24"/>
          <w:szCs w:val="24"/>
          <w:rtl/>
          <w:lang w:bidi="ar-LB"/>
        </w:rPr>
        <w:t xml:space="preserve"> فتصبح </w:t>
      </w:r>
      <w:r w:rsidRPr="00E46936">
        <w:rPr>
          <w:rFonts w:asciiTheme="majorBidi" w:hAnsiTheme="majorBidi" w:cstheme="majorBidi"/>
          <w:sz w:val="24"/>
          <w:szCs w:val="24"/>
          <w:lang w:bidi="ar-LB"/>
        </w:rPr>
        <w:t>Y5 OFF</w:t>
      </w:r>
      <w:r w:rsidRPr="00E46936">
        <w:rPr>
          <w:rFonts w:asciiTheme="majorBidi" w:hAnsiTheme="majorBidi" w:cstheme="majorBidi"/>
          <w:sz w:val="24"/>
          <w:szCs w:val="24"/>
          <w:rtl/>
          <w:lang w:bidi="ar-LB"/>
        </w:rPr>
        <w:t xml:space="preserve"> فتفصل ال </w:t>
      </w:r>
      <w:r w:rsidRPr="00E46936">
        <w:rPr>
          <w:rFonts w:asciiTheme="majorBidi" w:hAnsiTheme="majorBidi" w:cstheme="majorBidi"/>
          <w:sz w:val="24"/>
          <w:szCs w:val="24"/>
        </w:rPr>
        <w:t>pump</w:t>
      </w:r>
      <w:r w:rsidRPr="00E46936">
        <w:rPr>
          <w:rFonts w:asciiTheme="majorBidi" w:hAnsiTheme="majorBidi" w:cstheme="majorBidi"/>
          <w:sz w:val="24"/>
          <w:szCs w:val="24"/>
          <w:rtl/>
          <w:lang w:bidi="ar-LB"/>
        </w:rPr>
        <w:t xml:space="preserve">  </w:t>
      </w:r>
      <w:r w:rsidRPr="00E46936">
        <w:rPr>
          <w:rFonts w:asciiTheme="majorBidi" w:hAnsiTheme="majorBidi" w:cstheme="majorBidi"/>
          <w:sz w:val="24"/>
          <w:szCs w:val="24"/>
        </w:rPr>
        <w:t xml:space="preserve"> </w:t>
      </w:r>
      <w:r w:rsidRPr="00E46936">
        <w:rPr>
          <w:rFonts w:asciiTheme="majorBidi" w:hAnsiTheme="majorBidi" w:cstheme="majorBidi"/>
          <w:sz w:val="24"/>
          <w:szCs w:val="24"/>
          <w:rtl/>
        </w:rPr>
        <w:t xml:space="preserve">) </w:t>
      </w:r>
      <w:r w:rsidRPr="00E46936">
        <w:rPr>
          <w:rFonts w:asciiTheme="majorBidi" w:hAnsiTheme="majorBidi" w:cstheme="majorBidi"/>
          <w:sz w:val="24"/>
          <w:szCs w:val="24"/>
          <w:rtl/>
          <w:lang w:bidi="ar-LB"/>
        </w:rPr>
        <w:t>.</w:t>
      </w:r>
    </w:p>
    <w:p w:rsidR="00483067" w:rsidRDefault="00483067" w:rsidP="00483067">
      <w:pPr>
        <w:rPr>
          <w:rFonts w:asciiTheme="majorBidi" w:hAnsiTheme="majorBidi" w:cstheme="majorBidi"/>
          <w:sz w:val="16"/>
          <w:szCs w:val="16"/>
          <w:lang w:val="en-US" w:bidi="ar-LB"/>
        </w:rPr>
      </w:pPr>
    </w:p>
    <w:p w:rsidR="00483067" w:rsidRDefault="00483067" w:rsidP="00483067">
      <w:pPr>
        <w:rPr>
          <w:rFonts w:asciiTheme="majorBidi" w:hAnsiTheme="majorBidi" w:cstheme="majorBidi"/>
          <w:sz w:val="16"/>
          <w:szCs w:val="16"/>
          <w:lang w:val="en-US" w:bidi="ar-LB"/>
        </w:rPr>
      </w:pPr>
    </w:p>
    <w:p w:rsidR="00483067" w:rsidRPr="00E46936" w:rsidRDefault="00483067" w:rsidP="00027E60">
      <w:pPr>
        <w:pStyle w:val="Heading2"/>
        <w:bidi/>
        <w:ind w:left="680"/>
        <w:rPr>
          <w:rtl/>
          <w:lang w:bidi="ar-LB"/>
        </w:rPr>
      </w:pPr>
      <w:bookmarkStart w:id="68" w:name="_Toc102220925"/>
      <w:r w:rsidRPr="00027E60">
        <w:rPr>
          <w:szCs w:val="26"/>
          <w:rtl/>
        </w:rPr>
        <w:t>توصيل</w:t>
      </w:r>
      <w:r w:rsidRPr="00E46936">
        <w:rPr>
          <w:rtl/>
          <w:lang w:bidi="ar-LB"/>
        </w:rPr>
        <w:t xml:space="preserve"> ال </w:t>
      </w:r>
      <w:r w:rsidRPr="00E46936">
        <w:rPr>
          <w:lang w:bidi="ar-LB"/>
        </w:rPr>
        <w:t xml:space="preserve"> “</w:t>
      </w:r>
      <w:r w:rsidRPr="00E46936">
        <w:t>Water Steam Cycle Main Pump (3phase)”</w:t>
      </w:r>
      <w:r w:rsidRPr="00E46936">
        <w:rPr>
          <w:rtl/>
        </w:rPr>
        <w:t xml:space="preserve"> </w:t>
      </w:r>
      <w:r>
        <w:rPr>
          <w:rFonts w:hint="cs"/>
          <w:sz w:val="28"/>
          <w:rtl/>
        </w:rPr>
        <w:t>و</w:t>
      </w:r>
      <w:r w:rsidRPr="00E46936">
        <w:rPr>
          <w:sz w:val="28"/>
          <w:rtl/>
        </w:rPr>
        <w:t xml:space="preserve"> </w:t>
      </w:r>
      <w:r w:rsidRPr="00E46936">
        <w:rPr>
          <w:sz w:val="28"/>
        </w:rPr>
        <w:t>“Level Control Relay”</w:t>
      </w:r>
      <w:r w:rsidRPr="00E46936">
        <w:rPr>
          <w:sz w:val="28"/>
          <w:rtl/>
        </w:rPr>
        <w:t xml:space="preserve"> مع ال </w:t>
      </w:r>
      <w:r w:rsidRPr="00E46936">
        <w:rPr>
          <w:sz w:val="28"/>
        </w:rPr>
        <w:t>PLC</w:t>
      </w:r>
      <w:r w:rsidRPr="00E46936">
        <w:rPr>
          <w:sz w:val="28"/>
          <w:rtl/>
          <w:lang w:bidi="ar-LB"/>
        </w:rPr>
        <w:t xml:space="preserve"> والتحكم بهم</w:t>
      </w:r>
      <w:bookmarkEnd w:id="68"/>
    </w:p>
    <w:p w:rsidR="00483067" w:rsidRPr="004E1614" w:rsidRDefault="00483067" w:rsidP="00483067">
      <w:pPr>
        <w:pStyle w:val="ListParagraph"/>
        <w:bidi w:val="0"/>
        <w:rPr>
          <w:rFonts w:asciiTheme="majorBidi" w:hAnsiTheme="majorBidi" w:cstheme="majorBidi"/>
          <w:sz w:val="24"/>
          <w:szCs w:val="24"/>
          <w:u w:val="single"/>
          <w:lang w:bidi="ar-LB"/>
        </w:rPr>
      </w:pPr>
      <w:r w:rsidRPr="004E1614">
        <w:rPr>
          <w:rFonts w:asciiTheme="majorBidi" w:hAnsiTheme="majorBidi" w:cstheme="majorBidi"/>
          <w:sz w:val="24"/>
          <w:szCs w:val="24"/>
          <w:u w:val="single"/>
        </w:rPr>
        <w:t>Water Steam Cycle Main Pump (3phase)</w:t>
      </w:r>
    </w:p>
    <w:p w:rsidR="00483067" w:rsidRPr="004E1614" w:rsidRDefault="00483067" w:rsidP="00483067">
      <w:pPr>
        <w:pStyle w:val="ListParagraph"/>
        <w:rPr>
          <w:rFonts w:asciiTheme="majorBidi" w:hAnsiTheme="majorBidi" w:cstheme="majorBidi"/>
          <w:b/>
          <w:bCs/>
          <w:sz w:val="32"/>
          <w:szCs w:val="32"/>
          <w:lang w:bidi="ar-LB"/>
        </w:rPr>
      </w:pPr>
      <w:r w:rsidRPr="004E1614">
        <w:rPr>
          <w:rFonts w:asciiTheme="majorBidi" w:hAnsiTheme="majorBidi" w:cstheme="majorBidi"/>
          <w:b/>
          <w:bCs/>
          <w:noProof/>
          <w:sz w:val="32"/>
          <w:szCs w:val="32"/>
        </w:rPr>
        <w:drawing>
          <wp:anchor distT="0" distB="0" distL="114300" distR="114300" simplePos="0" relativeHeight="251717632" behindDoc="0" locked="0" layoutInCell="1" allowOverlap="1" wp14:anchorId="2C14EA0A" wp14:editId="3963587A">
            <wp:simplePos x="0" y="0"/>
            <wp:positionH relativeFrom="column">
              <wp:posOffset>737180</wp:posOffset>
            </wp:positionH>
            <wp:positionV relativeFrom="paragraph">
              <wp:posOffset>9635</wp:posOffset>
            </wp:positionV>
            <wp:extent cx="1179708" cy="2027583"/>
            <wp:effectExtent l="0" t="0" r="1905" b="0"/>
            <wp:wrapNone/>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b="10484"/>
                    <a:stretch/>
                  </pic:blipFill>
                  <pic:spPr bwMode="auto">
                    <a:xfrm>
                      <a:off x="0" y="0"/>
                      <a:ext cx="1179708" cy="2027583"/>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4E1614">
        <w:rPr>
          <w:rFonts w:asciiTheme="majorBidi" w:hAnsiTheme="majorBidi" w:cstheme="majorBidi"/>
          <w:b/>
          <w:bCs/>
          <w:sz w:val="32"/>
          <w:szCs w:val="32"/>
          <w:lang w:bidi="ar-LB"/>
        </w:rPr>
        <w:br w:type="textWrapping" w:clear="all"/>
      </w: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bidi w:val="0"/>
        <w:rPr>
          <w:rFonts w:asciiTheme="majorBidi" w:hAnsiTheme="majorBidi" w:cstheme="majorBidi"/>
          <w:sz w:val="24"/>
          <w:szCs w:val="24"/>
          <w:u w:val="single"/>
          <w:rtl/>
        </w:rPr>
      </w:pPr>
    </w:p>
    <w:p w:rsidR="00027E60" w:rsidRDefault="00027E60" w:rsidP="00483067">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2751D4" w:rsidRDefault="002751D4" w:rsidP="002751D4">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483067" w:rsidRPr="004E1614" w:rsidRDefault="00483067" w:rsidP="00027E60">
      <w:pPr>
        <w:pStyle w:val="ListParagraph"/>
        <w:bidi w:val="0"/>
        <w:rPr>
          <w:rFonts w:asciiTheme="majorBidi" w:hAnsiTheme="majorBidi" w:cstheme="majorBidi"/>
          <w:sz w:val="24"/>
          <w:szCs w:val="24"/>
          <w:u w:val="single"/>
        </w:rPr>
      </w:pPr>
      <w:r w:rsidRPr="004E1614">
        <w:rPr>
          <w:rFonts w:asciiTheme="majorBidi" w:hAnsiTheme="majorBidi" w:cstheme="majorBidi"/>
          <w:sz w:val="24"/>
          <w:szCs w:val="24"/>
          <w:u w:val="single"/>
        </w:rPr>
        <w:lastRenderedPageBreak/>
        <w:t>Level Control Relay (PNSA 230 100)</w:t>
      </w:r>
    </w:p>
    <w:p w:rsidR="00483067" w:rsidRPr="004E1614" w:rsidRDefault="00483067" w:rsidP="00483067">
      <w:pPr>
        <w:pStyle w:val="ListParagraph"/>
        <w:rPr>
          <w:rFonts w:asciiTheme="majorBidi" w:hAnsiTheme="majorBidi" w:cstheme="majorBidi"/>
          <w:b/>
          <w:bCs/>
          <w:sz w:val="32"/>
          <w:szCs w:val="32"/>
          <w:lang w:bidi="ar-LB"/>
        </w:rPr>
      </w:pPr>
      <w:r w:rsidRPr="004E1614">
        <w:rPr>
          <w:rFonts w:asciiTheme="majorBidi" w:hAnsiTheme="majorBidi" w:cstheme="majorBidi"/>
          <w:b/>
          <w:bCs/>
          <w:noProof/>
          <w:sz w:val="32"/>
          <w:szCs w:val="32"/>
        </w:rPr>
        <w:drawing>
          <wp:anchor distT="0" distB="0" distL="114300" distR="114300" simplePos="0" relativeHeight="251719680" behindDoc="0" locked="0" layoutInCell="1" allowOverlap="1" wp14:anchorId="33461ECE" wp14:editId="2418A08D">
            <wp:simplePos x="0" y="0"/>
            <wp:positionH relativeFrom="column">
              <wp:posOffset>856752</wp:posOffset>
            </wp:positionH>
            <wp:positionV relativeFrom="paragraph">
              <wp:posOffset>25317</wp:posOffset>
            </wp:positionV>
            <wp:extent cx="1176793" cy="2220222"/>
            <wp:effectExtent l="0" t="0" r="4445" b="8890"/>
            <wp:wrapNone/>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183015" cy="2231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b/>
          <w:bCs/>
          <w:noProof/>
          <w:sz w:val="32"/>
          <w:szCs w:val="32"/>
        </w:rPr>
        <w:drawing>
          <wp:anchor distT="0" distB="0" distL="114300" distR="114300" simplePos="0" relativeHeight="251718656" behindDoc="0" locked="0" layoutInCell="1" allowOverlap="1" wp14:anchorId="5FD40149" wp14:editId="634232F8">
            <wp:simplePos x="0" y="0"/>
            <wp:positionH relativeFrom="column">
              <wp:posOffset>2217445</wp:posOffset>
            </wp:positionH>
            <wp:positionV relativeFrom="paragraph">
              <wp:posOffset>183489</wp:posOffset>
            </wp:positionV>
            <wp:extent cx="1572768" cy="1890943"/>
            <wp:effectExtent l="0" t="0" r="8890" b="0"/>
            <wp:wrapNone/>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572768" cy="189094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jc w:val="right"/>
        <w:rPr>
          <w:rFonts w:asciiTheme="majorBidi" w:hAnsiTheme="majorBidi" w:cstheme="majorBidi"/>
          <w:lang w:val="en-US" w:eastAsia="en-US"/>
        </w:rPr>
      </w:pPr>
    </w:p>
    <w:p w:rsidR="00483067" w:rsidRPr="004E1614" w:rsidRDefault="00483067" w:rsidP="00483067">
      <w:pPr>
        <w:tabs>
          <w:tab w:val="left" w:pos="9262"/>
        </w:tabs>
        <w:rPr>
          <w:rFonts w:asciiTheme="majorBidi" w:hAnsiTheme="majorBidi" w:cstheme="majorBidi"/>
          <w:lang w:val="en-US" w:eastAsia="en-US"/>
        </w:rPr>
      </w:pPr>
      <w:r w:rsidRPr="004E1614">
        <w:rPr>
          <w:rFonts w:asciiTheme="majorBidi" w:hAnsiTheme="majorBidi" w:cstheme="majorBidi"/>
          <w:lang w:val="en-US" w:eastAsia="en-US"/>
        </w:rPr>
        <w:tab/>
      </w: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tabs>
          <w:tab w:val="left" w:pos="1440"/>
        </w:tabs>
        <w:rPr>
          <w:rFonts w:asciiTheme="majorBidi" w:hAnsiTheme="majorBidi" w:cstheme="majorBidi"/>
          <w:lang w:val="en-US"/>
        </w:rPr>
      </w:pPr>
    </w:p>
    <w:p w:rsidR="00483067" w:rsidRPr="004E1614" w:rsidRDefault="00483067" w:rsidP="00483067">
      <w:pPr>
        <w:pStyle w:val="ListParagraph"/>
        <w:tabs>
          <w:tab w:val="left" w:pos="1440"/>
        </w:tabs>
        <w:bidi w:val="0"/>
        <w:ind w:left="904"/>
        <w:rPr>
          <w:rFonts w:asciiTheme="majorBidi" w:hAnsiTheme="majorBidi" w:cstheme="majorBidi"/>
          <w:sz w:val="24"/>
          <w:szCs w:val="40"/>
          <w:u w:val="single"/>
        </w:rPr>
      </w:pPr>
      <w:r w:rsidRPr="004E1614">
        <w:rPr>
          <w:rFonts w:asciiTheme="majorBidi" w:hAnsiTheme="majorBidi" w:cstheme="majorBidi"/>
          <w:sz w:val="24"/>
          <w:szCs w:val="40"/>
          <w:u w:val="single"/>
        </w:rPr>
        <w:t>Level sensors</w:t>
      </w:r>
    </w:p>
    <w:p w:rsidR="00483067" w:rsidRDefault="00483067" w:rsidP="00483067">
      <w:pPr>
        <w:pStyle w:val="ListParagraph"/>
        <w:bidi w:val="0"/>
        <w:rPr>
          <w:rFonts w:asciiTheme="majorBidi" w:hAnsiTheme="majorBidi" w:cstheme="majorBidi"/>
        </w:rPr>
      </w:pPr>
      <w:r w:rsidRPr="004E1614">
        <w:rPr>
          <w:rFonts w:asciiTheme="majorBidi" w:hAnsiTheme="majorBidi" w:cstheme="majorBidi"/>
          <w:noProof/>
        </w:rPr>
        <w:drawing>
          <wp:anchor distT="0" distB="0" distL="114300" distR="114300" simplePos="0" relativeHeight="251762688" behindDoc="0" locked="0" layoutInCell="1" allowOverlap="1" wp14:anchorId="7DAA520B" wp14:editId="0A1A7D2A">
            <wp:simplePos x="1144988" y="6209969"/>
            <wp:positionH relativeFrom="column">
              <wp:align>left</wp:align>
            </wp:positionH>
            <wp:positionV relativeFrom="paragraph">
              <wp:align>top</wp:align>
            </wp:positionV>
            <wp:extent cx="2375666" cy="1360627"/>
            <wp:effectExtent l="0" t="0" r="5715" b="0"/>
            <wp:wrapSquare wrapText="bothSides"/>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75666" cy="1360627"/>
                    </a:xfrm>
                    <a:prstGeom prst="rect">
                      <a:avLst/>
                    </a:prstGeom>
                    <a:noFill/>
                    <a:ln>
                      <a:noFill/>
                    </a:ln>
                  </pic:spPr>
                </pic:pic>
              </a:graphicData>
            </a:graphic>
          </wp:anchor>
        </w:drawing>
      </w:r>
    </w:p>
    <w:p w:rsidR="00483067" w:rsidRPr="00E46936" w:rsidRDefault="00483067" w:rsidP="00483067">
      <w:pPr>
        <w:rPr>
          <w:lang w:val="en-US" w:eastAsia="en-US"/>
        </w:rPr>
      </w:pPr>
    </w:p>
    <w:p w:rsidR="00483067" w:rsidRPr="00E46936" w:rsidRDefault="00483067" w:rsidP="00483067">
      <w:pPr>
        <w:rPr>
          <w:lang w:val="en-US" w:eastAsia="en-US"/>
        </w:rPr>
      </w:pPr>
    </w:p>
    <w:p w:rsidR="00483067" w:rsidRDefault="00483067" w:rsidP="00483067">
      <w:pPr>
        <w:pStyle w:val="ListParagraph"/>
        <w:bidi w:val="0"/>
        <w:rPr>
          <w:rFonts w:asciiTheme="majorBidi" w:hAnsiTheme="majorBidi" w:cstheme="majorBidi"/>
        </w:rPr>
      </w:pPr>
    </w:p>
    <w:p w:rsidR="00483067" w:rsidRPr="00E46936" w:rsidRDefault="00483067" w:rsidP="00483067">
      <w:pPr>
        <w:pStyle w:val="ListParagraph"/>
        <w:rPr>
          <w:rFonts w:asciiTheme="majorBidi" w:hAnsiTheme="majorBidi" w:cstheme="majorBidi"/>
          <w:sz w:val="24"/>
          <w:szCs w:val="24"/>
          <w:lang w:bidi="ar-LB"/>
        </w:rPr>
      </w:pPr>
    </w:p>
    <w:p w:rsidR="00483067" w:rsidRPr="00E46936" w:rsidRDefault="00483067" w:rsidP="00483067">
      <w:pPr>
        <w:pStyle w:val="ListParagraph"/>
        <w:rPr>
          <w:rFonts w:asciiTheme="majorBidi" w:hAnsiTheme="majorBidi" w:cstheme="majorBidi"/>
          <w:sz w:val="24"/>
          <w:szCs w:val="24"/>
          <w:lang w:bidi="ar-LB"/>
        </w:rPr>
      </w:pPr>
    </w:p>
    <w:p w:rsidR="00483067" w:rsidRPr="00E46936" w:rsidRDefault="00483067" w:rsidP="00483067">
      <w:pPr>
        <w:pStyle w:val="ListParagraph"/>
        <w:rPr>
          <w:rFonts w:asciiTheme="majorBidi" w:hAnsiTheme="majorBidi" w:cstheme="majorBidi"/>
          <w:sz w:val="24"/>
          <w:szCs w:val="24"/>
          <w:lang w:bidi="ar-LB"/>
        </w:rPr>
      </w:pPr>
    </w:p>
    <w:p w:rsidR="00483067" w:rsidRDefault="00483067" w:rsidP="00483067">
      <w:pPr>
        <w:pStyle w:val="ListParagraph"/>
        <w:rPr>
          <w:rFonts w:asciiTheme="majorBidi" w:hAnsiTheme="majorBidi" w:cstheme="majorBidi"/>
          <w:sz w:val="24"/>
          <w:szCs w:val="24"/>
          <w:rtl/>
          <w:lang w:bidi="ar-LB"/>
        </w:rPr>
      </w:pPr>
      <w:r w:rsidRPr="00E46936">
        <w:rPr>
          <w:rFonts w:asciiTheme="majorBidi" w:hAnsiTheme="majorBidi" w:cstheme="majorBidi"/>
          <w:sz w:val="24"/>
          <w:szCs w:val="24"/>
          <w:rtl/>
        </w:rPr>
        <w:t xml:space="preserve">الهدف من </w:t>
      </w:r>
      <w:r w:rsidRPr="00E46936">
        <w:rPr>
          <w:rFonts w:asciiTheme="majorBidi" w:hAnsiTheme="majorBidi" w:cstheme="majorBidi"/>
          <w:sz w:val="24"/>
          <w:szCs w:val="24"/>
        </w:rPr>
        <w:t>Level Control</w:t>
      </w:r>
      <w:r w:rsidRPr="00E46936">
        <w:rPr>
          <w:rFonts w:asciiTheme="majorBidi" w:hAnsiTheme="majorBidi" w:cstheme="majorBidi"/>
          <w:sz w:val="24"/>
          <w:szCs w:val="24"/>
          <w:rtl/>
          <w:lang w:bidi="ar-LB"/>
        </w:rPr>
        <w:t xml:space="preserve"> معرفة خزان ال </w:t>
      </w:r>
      <w:r w:rsidRPr="00E46936">
        <w:rPr>
          <w:rFonts w:asciiTheme="majorBidi" w:hAnsiTheme="majorBidi" w:cstheme="majorBidi"/>
          <w:sz w:val="24"/>
          <w:szCs w:val="24"/>
          <w:lang w:bidi="ar-LB"/>
        </w:rPr>
        <w:t>Boiler</w:t>
      </w:r>
      <w:r w:rsidRPr="00E46936">
        <w:rPr>
          <w:rFonts w:asciiTheme="majorBidi" w:hAnsiTheme="majorBidi" w:cstheme="majorBidi"/>
          <w:sz w:val="24"/>
          <w:szCs w:val="24"/>
          <w:rtl/>
          <w:lang w:bidi="ar-LB"/>
        </w:rPr>
        <w:t xml:space="preserve">  اذا كان ممتلأ او فارغ</w:t>
      </w:r>
      <w:r w:rsidRPr="00E46936">
        <w:rPr>
          <w:rFonts w:asciiTheme="majorBidi" w:hAnsiTheme="majorBidi" w:cstheme="majorBidi"/>
          <w:sz w:val="24"/>
          <w:szCs w:val="24"/>
          <w:lang w:bidi="ar-LB"/>
        </w:rPr>
        <w:t xml:space="preserve"> </w:t>
      </w:r>
      <w:r w:rsidRPr="00E46936">
        <w:rPr>
          <w:rFonts w:asciiTheme="majorBidi" w:hAnsiTheme="majorBidi" w:cstheme="majorBidi"/>
          <w:sz w:val="24"/>
          <w:szCs w:val="24"/>
          <w:rtl/>
          <w:lang w:bidi="ar-LB"/>
        </w:rPr>
        <w:t xml:space="preserve"> فاذا كان الخزان فارغ يتم تشغيل</w:t>
      </w:r>
    </w:p>
    <w:p w:rsidR="00483067" w:rsidRPr="004E1614" w:rsidRDefault="00483067" w:rsidP="00483067">
      <w:pPr>
        <w:pStyle w:val="ListParagraph"/>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 ال </w:t>
      </w:r>
      <w:r w:rsidRPr="004E1614">
        <w:rPr>
          <w:rFonts w:asciiTheme="majorBidi" w:hAnsiTheme="majorBidi" w:cstheme="majorBidi"/>
          <w:sz w:val="24"/>
          <w:szCs w:val="24"/>
          <w:lang w:bidi="ar-LB"/>
        </w:rPr>
        <w:t xml:space="preserve"> “</w:t>
      </w:r>
      <w:r w:rsidRPr="004E1614">
        <w:rPr>
          <w:rFonts w:asciiTheme="majorBidi" w:hAnsiTheme="majorBidi" w:cstheme="majorBidi"/>
          <w:sz w:val="24"/>
          <w:szCs w:val="24"/>
        </w:rPr>
        <w:t>Water Steam Cycle Main Pump (3phase)”</w:t>
      </w:r>
      <w:r w:rsidRPr="004E1614">
        <w:rPr>
          <w:rFonts w:asciiTheme="majorBidi" w:hAnsiTheme="majorBidi" w:cstheme="majorBidi"/>
          <w:sz w:val="24"/>
          <w:szCs w:val="24"/>
          <w:rtl/>
          <w:lang w:bidi="ar-LB"/>
        </w:rPr>
        <w:t xml:space="preserve"> بشكل اوتوماتيكي لملأ خزان ال </w:t>
      </w:r>
      <w:r w:rsidRPr="004E1614">
        <w:rPr>
          <w:rFonts w:asciiTheme="majorBidi" w:hAnsiTheme="majorBidi" w:cstheme="majorBidi"/>
          <w:sz w:val="24"/>
          <w:szCs w:val="24"/>
          <w:lang w:bidi="ar-LB"/>
        </w:rPr>
        <w:t>Boiler</w:t>
      </w:r>
      <w:r w:rsidRPr="004E1614">
        <w:rPr>
          <w:rFonts w:asciiTheme="majorBidi" w:hAnsiTheme="majorBidi" w:cstheme="majorBidi"/>
          <w:sz w:val="24"/>
          <w:szCs w:val="24"/>
          <w:rtl/>
          <w:lang w:bidi="ar-LB"/>
        </w:rPr>
        <w:t xml:space="preserve"> بالماء حتى حدود </w:t>
      </w:r>
      <w:r w:rsidRPr="004E1614">
        <w:rPr>
          <w:rFonts w:asciiTheme="majorBidi" w:hAnsiTheme="majorBidi" w:cstheme="majorBidi"/>
          <w:sz w:val="24"/>
          <w:szCs w:val="24"/>
          <w:lang w:bidi="ar-LB"/>
        </w:rPr>
        <w:t>Level-Max</w:t>
      </w:r>
      <w:r w:rsidRPr="004E1614">
        <w:rPr>
          <w:rFonts w:asciiTheme="majorBidi" w:hAnsiTheme="majorBidi" w:cstheme="majorBidi"/>
          <w:sz w:val="24"/>
          <w:szCs w:val="24"/>
          <w:rtl/>
          <w:lang w:bidi="ar-LB"/>
        </w:rPr>
        <w:t xml:space="preserve">. </w:t>
      </w:r>
    </w:p>
    <w:p w:rsidR="00483067" w:rsidRPr="00027E60" w:rsidRDefault="00483067" w:rsidP="00027E60">
      <w:pPr>
        <w:pStyle w:val="Heading3"/>
        <w:bidi/>
        <w:rPr>
          <w:sz w:val="24"/>
          <w:szCs w:val="24"/>
          <w:lang w:val="en-US"/>
        </w:rPr>
      </w:pPr>
      <w:r w:rsidRPr="00027E60">
        <w:rPr>
          <w:sz w:val="24"/>
          <w:szCs w:val="24"/>
          <w:rtl/>
          <w:lang w:val="en-US" w:eastAsia="en-US" w:bidi="ar-LB"/>
        </w:rPr>
        <w:t xml:space="preserve"> </w:t>
      </w:r>
      <w:bookmarkStart w:id="69" w:name="_Toc102220926"/>
      <w:r w:rsidRPr="00027E60">
        <w:rPr>
          <w:sz w:val="24"/>
          <w:szCs w:val="24"/>
          <w:rtl/>
          <w:lang w:val="en-US" w:eastAsia="en-US" w:bidi="ar-LB"/>
        </w:rPr>
        <w:t xml:space="preserve">طريقة توصيل </w:t>
      </w:r>
      <w:r w:rsidRPr="00027E60">
        <w:rPr>
          <w:sz w:val="24"/>
          <w:szCs w:val="24"/>
          <w:lang w:val="en-US"/>
        </w:rPr>
        <w:t>“Level Control”</w:t>
      </w:r>
      <w:r w:rsidRPr="00027E60">
        <w:rPr>
          <w:sz w:val="24"/>
          <w:szCs w:val="24"/>
          <w:rtl/>
          <w:lang w:val="en-US"/>
        </w:rPr>
        <w:t xml:space="preserve"> مع ال </w:t>
      </w:r>
      <w:r w:rsidRPr="00027E60">
        <w:rPr>
          <w:sz w:val="24"/>
          <w:szCs w:val="24"/>
          <w:lang w:val="en-US"/>
        </w:rPr>
        <w:t>PLC</w:t>
      </w:r>
      <w:bookmarkEnd w:id="69"/>
      <w:r w:rsidRPr="00027E60">
        <w:rPr>
          <w:sz w:val="24"/>
          <w:szCs w:val="24"/>
          <w:lang w:val="en-US"/>
        </w:rPr>
        <w:t xml:space="preserve"> </w:t>
      </w:r>
    </w:p>
    <w:p w:rsidR="00483067" w:rsidRPr="004E1614" w:rsidRDefault="00483067" w:rsidP="00483067">
      <w:pPr>
        <w:rPr>
          <w:rFonts w:asciiTheme="majorBidi" w:hAnsiTheme="majorBidi" w:cstheme="majorBidi"/>
          <w:b/>
          <w:bCs/>
          <w:sz w:val="28"/>
          <w:szCs w:val="28"/>
          <w:u w:val="single"/>
          <w:lang w:val="en-US"/>
        </w:rPr>
      </w:pPr>
      <w:r>
        <w:rPr>
          <w:noProof/>
          <w:lang w:val="en-US" w:eastAsia="en-US"/>
        </w:rPr>
        <mc:AlternateContent>
          <mc:Choice Requires="wpg">
            <w:drawing>
              <wp:anchor distT="0" distB="0" distL="114300" distR="114300" simplePos="0" relativeHeight="251721728" behindDoc="0" locked="0" layoutInCell="1" allowOverlap="1" wp14:anchorId="35406FD4" wp14:editId="040EDB01">
                <wp:simplePos x="0" y="0"/>
                <wp:positionH relativeFrom="margin">
                  <wp:align>right</wp:align>
                </wp:positionH>
                <wp:positionV relativeFrom="paragraph">
                  <wp:posOffset>43180</wp:posOffset>
                </wp:positionV>
                <wp:extent cx="5164455" cy="2493010"/>
                <wp:effectExtent l="0" t="0" r="0" b="2540"/>
                <wp:wrapNone/>
                <wp:docPr id="18559" name="Group 185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4455" cy="2493010"/>
                          <a:chOff x="0" y="0"/>
                          <a:chExt cx="5164531" cy="2493315"/>
                        </a:xfrm>
                      </wpg:grpSpPr>
                      <wpg:grpSp>
                        <wpg:cNvPr id="18560" name="Group 2059"/>
                        <wpg:cNvGrpSpPr/>
                        <wpg:grpSpPr>
                          <a:xfrm>
                            <a:off x="0" y="0"/>
                            <a:ext cx="3244701" cy="2493315"/>
                            <a:chOff x="0" y="7315"/>
                            <a:chExt cx="3244701" cy="2493315"/>
                          </a:xfrm>
                        </wpg:grpSpPr>
                        <wpg:grpSp>
                          <wpg:cNvPr id="18561" name="Group 1012"/>
                          <wpg:cNvGrpSpPr/>
                          <wpg:grpSpPr>
                            <a:xfrm>
                              <a:off x="0" y="7315"/>
                              <a:ext cx="3244701" cy="2493315"/>
                              <a:chOff x="0" y="7618"/>
                              <a:chExt cx="3364230" cy="2596515"/>
                            </a:xfrm>
                          </wpg:grpSpPr>
                          <pic:pic xmlns:pic="http://schemas.openxmlformats.org/drawingml/2006/picture">
                            <pic:nvPicPr>
                              <pic:cNvPr id="18562" name="Picture 990"/>
                              <pic:cNvPicPr>
                                <a:picLocks noChangeAspect="1"/>
                              </pic:cNvPicPr>
                            </pic:nvPicPr>
                            <pic:blipFill rotWithShape="1">
                              <a:blip r:embed="rId144">
                                <a:extLst>
                                  <a:ext uri="{28A0092B-C50C-407E-A947-70E740481C1C}">
                                    <a14:useLocalDpi xmlns:a14="http://schemas.microsoft.com/office/drawing/2010/main" val="0"/>
                                  </a:ext>
                                </a:extLst>
                              </a:blip>
                              <a:srcRect t="9375" r="57197" b="23"/>
                              <a:stretch/>
                            </pic:blipFill>
                            <pic:spPr bwMode="auto">
                              <a:xfrm>
                                <a:off x="0" y="103491"/>
                                <a:ext cx="1850662" cy="2500642"/>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563" name="Picture 991"/>
                              <pic:cNvPicPr>
                                <a:picLocks noChangeAspect="1"/>
                              </pic:cNvPicPr>
                            </pic:nvPicPr>
                            <pic:blipFill rotWithShape="1">
                              <a:blip r:embed="rId144">
                                <a:extLst>
                                  <a:ext uri="{28A0092B-C50C-407E-A947-70E740481C1C}">
                                    <a14:useLocalDpi xmlns:a14="http://schemas.microsoft.com/office/drawing/2010/main" val="0"/>
                                  </a:ext>
                                </a:extLst>
                              </a:blip>
                              <a:srcRect r="22093" b="81227"/>
                              <a:stretch/>
                            </pic:blipFill>
                            <pic:spPr bwMode="auto">
                              <a:xfrm>
                                <a:off x="0" y="7618"/>
                                <a:ext cx="3364230" cy="517525"/>
                              </a:xfrm>
                              <a:prstGeom prst="rect">
                                <a:avLst/>
                              </a:prstGeom>
                              <a:noFill/>
                              <a:ln>
                                <a:noFill/>
                              </a:ln>
                              <a:extLst>
                                <a:ext uri="{53640926-AAD7-44D8-BBD7-CCE9431645EC}">
                                  <a14:shadowObscured xmlns:a14="http://schemas.microsoft.com/office/drawing/2010/main"/>
                                </a:ext>
                              </a:extLst>
                            </pic:spPr>
                          </pic:pic>
                        </wpg:grpSp>
                        <wpg:grpSp>
                          <wpg:cNvPr id="18564" name="Group 2058"/>
                          <wpg:cNvGrpSpPr/>
                          <wpg:grpSpPr>
                            <a:xfrm>
                              <a:off x="936346" y="1089965"/>
                              <a:ext cx="2004365" cy="965606"/>
                              <a:chOff x="0" y="0"/>
                              <a:chExt cx="2004365" cy="965606"/>
                            </a:xfrm>
                          </wpg:grpSpPr>
                          <wps:wsp>
                            <wps:cNvPr id="18565" name="Text Box 150683"/>
                            <wps:cNvSpPr txBox="1">
                              <a:spLocks noChangeArrowheads="1"/>
                            </wps:cNvSpPr>
                            <wps:spPr bwMode="auto">
                              <a:xfrm>
                                <a:off x="870509" y="614477"/>
                                <a:ext cx="1133856" cy="270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Pr="006C723A" w:rsidRDefault="006C72BE" w:rsidP="00483067">
                                  <w:pPr>
                                    <w:tabs>
                                      <w:tab w:val="left" w:pos="8041"/>
                                    </w:tabs>
                                    <w:rPr>
                                      <w:sz w:val="24"/>
                                      <w:szCs w:val="40"/>
                                      <w:lang w:val="en-US" w:eastAsia="en-US"/>
                                    </w:rPr>
                                  </w:pPr>
                                  <w:r w:rsidRPr="006C723A">
                                    <w:rPr>
                                      <w:rFonts w:asciiTheme="majorBidi" w:hAnsiTheme="majorBidi" w:cstheme="majorBidi"/>
                                      <w:sz w:val="32"/>
                                      <w:szCs w:val="32"/>
                                    </w:rPr>
                                    <w:t xml:space="preserve"> </w:t>
                                  </w:r>
                                  <w:r w:rsidRPr="006C723A">
                                    <w:rPr>
                                      <w:rFonts w:asciiTheme="majorBidi" w:hAnsiTheme="majorBidi" w:cstheme="majorBidi"/>
                                      <w:sz w:val="24"/>
                                      <w:szCs w:val="24"/>
                                    </w:rPr>
                                    <w:t>Level sensor</w:t>
                                  </w:r>
                                </w:p>
                                <w:p w:rsidR="006C72BE" w:rsidRPr="006C723A" w:rsidRDefault="006C72BE" w:rsidP="00483067">
                                  <w:pPr>
                                    <w:rPr>
                                      <w:rFonts w:asciiTheme="majorBidi" w:hAnsiTheme="majorBidi" w:cstheme="majorBidi"/>
                                      <w:szCs w:val="22"/>
                                      <w:lang w:val="en-US"/>
                                    </w:rPr>
                                  </w:pPr>
                                </w:p>
                              </w:txbxContent>
                            </wps:txbx>
                            <wps:bodyPr rot="0" vert="horz" wrap="square" lIns="91440" tIns="45720" rIns="91440" bIns="45720" anchor="t" anchorCtr="0" upright="1">
                              <a:noAutofit/>
                            </wps:bodyPr>
                          </wps:wsp>
                          <wps:wsp>
                            <wps:cNvPr id="18566" name="Straight Arrow Connector 2054"/>
                            <wps:cNvCnPr/>
                            <wps:spPr>
                              <a:xfrm flipH="1">
                                <a:off x="548640" y="768096"/>
                                <a:ext cx="416966" cy="197510"/>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18567" name="Straight Arrow Connector 2056"/>
                            <wps:cNvCnPr/>
                            <wps:spPr>
                              <a:xfrm flipH="1">
                                <a:off x="270662" y="753466"/>
                                <a:ext cx="680314" cy="2194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68" name="Straight Arrow Connector 2057"/>
                            <wps:cNvCnPr/>
                            <wps:spPr>
                              <a:xfrm flipH="1" flipV="1">
                                <a:off x="0" y="0"/>
                                <a:ext cx="950747" cy="76078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cNvPr id="18569" name="Group 18507"/>
                        <wpg:cNvGrpSpPr/>
                        <wpg:grpSpPr>
                          <a:xfrm>
                            <a:off x="2479853" y="490118"/>
                            <a:ext cx="2684678" cy="1498956"/>
                            <a:chOff x="0" y="0"/>
                            <a:chExt cx="2684678" cy="1498956"/>
                          </a:xfrm>
                        </wpg:grpSpPr>
                        <pic:pic xmlns:pic="http://schemas.openxmlformats.org/drawingml/2006/picture">
                          <pic:nvPicPr>
                            <pic:cNvPr id="18570" name="Picture 150547"/>
                            <pic:cNvPicPr>
                              <a:picLocks noChangeAspect="1"/>
                            </pic:cNvPicPr>
                          </pic:nvPicPr>
                          <pic:blipFill rotWithShape="1">
                            <a:blip r:embed="rId21">
                              <a:extLst>
                                <a:ext uri="{28A0092B-C50C-407E-A947-70E740481C1C}">
                                  <a14:useLocalDpi xmlns:a14="http://schemas.microsoft.com/office/drawing/2010/main" val="0"/>
                                </a:ext>
                              </a:extLst>
                            </a:blip>
                            <a:srcRect l="52411" b="50086"/>
                            <a:stretch/>
                          </pic:blipFill>
                          <pic:spPr bwMode="auto">
                            <a:xfrm>
                              <a:off x="987552" y="387706"/>
                              <a:ext cx="332105" cy="11112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571"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146304" y="387706"/>
                              <a:ext cx="361315" cy="1631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572"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153619" y="197511"/>
                              <a:ext cx="335280" cy="153670"/>
                            </a:xfrm>
                            <a:prstGeom prst="rect">
                              <a:avLst/>
                            </a:prstGeom>
                            <a:noFill/>
                            <a:ln>
                              <a:noFill/>
                            </a:ln>
                            <a:extLst>
                              <a:ext uri="{53640926-AAD7-44D8-BBD7-CCE9431645EC}">
                                <a14:shadowObscured xmlns:a14="http://schemas.microsoft.com/office/drawing/2010/main"/>
                              </a:ext>
                            </a:extLst>
                          </pic:spPr>
                        </pic:pic>
                        <wps:wsp>
                          <wps:cNvPr id="18573" name="Straight Connector 18501"/>
                          <wps:cNvCnPr/>
                          <wps:spPr>
                            <a:xfrm>
                              <a:off x="577901" y="0"/>
                              <a:ext cx="0" cy="1280160"/>
                            </a:xfrm>
                            <a:prstGeom prst="line">
                              <a:avLst/>
                            </a:prstGeom>
                            <a:ln/>
                          </wps:spPr>
                          <wps:style>
                            <a:lnRef idx="1">
                              <a:schemeClr val="accent1"/>
                            </a:lnRef>
                            <a:fillRef idx="0">
                              <a:schemeClr val="accent1"/>
                            </a:fillRef>
                            <a:effectRef idx="0">
                              <a:schemeClr val="accent1"/>
                            </a:effectRef>
                            <a:fontRef idx="minor">
                              <a:schemeClr val="tx1"/>
                            </a:fontRef>
                          </wps:style>
                          <wps:bodyPr/>
                        </wps:wsp>
                        <wps:wsp>
                          <wps:cNvPr id="18574" name="Straight Connector 18502"/>
                          <wps:cNvCnPr/>
                          <wps:spPr>
                            <a:xfrm>
                              <a:off x="577901" y="1287476"/>
                              <a:ext cx="4572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8575" name="Straight Connector 18503"/>
                          <wps:cNvCnPr/>
                          <wps:spPr>
                            <a:xfrm>
                              <a:off x="482803" y="475488"/>
                              <a:ext cx="545770"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wps:wsp>
                          <wps:cNvPr id="18576" name="Straight Connector 18504"/>
                          <wps:cNvCnPr/>
                          <wps:spPr>
                            <a:xfrm>
                              <a:off x="0" y="7316"/>
                              <a:ext cx="0" cy="2785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577" name="Straight Connector 18505"/>
                          <wps:cNvCnPr/>
                          <wps:spPr>
                            <a:xfrm>
                              <a:off x="0" y="277978"/>
                              <a:ext cx="16459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578" name="Text Box 150683"/>
                          <wps:cNvSpPr txBox="1">
                            <a:spLocks noChangeArrowheads="1"/>
                          </wps:cNvSpPr>
                          <wps:spPr bwMode="auto">
                            <a:xfrm>
                              <a:off x="797357" y="80468"/>
                              <a:ext cx="1887321" cy="270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Pr="006C723A" w:rsidRDefault="006C72BE" w:rsidP="00483067">
                                <w:pPr>
                                  <w:tabs>
                                    <w:tab w:val="left" w:pos="8041"/>
                                  </w:tabs>
                                  <w:rPr>
                                    <w:sz w:val="24"/>
                                    <w:szCs w:val="40"/>
                                    <w:lang w:val="en-US" w:eastAsia="en-US"/>
                                  </w:rPr>
                                </w:pPr>
                                <w:r w:rsidRPr="006C723A">
                                  <w:rPr>
                                    <w:rFonts w:asciiTheme="majorBidi" w:hAnsiTheme="majorBidi" w:cstheme="majorBidi"/>
                                    <w:sz w:val="32"/>
                                    <w:szCs w:val="32"/>
                                  </w:rPr>
                                  <w:t xml:space="preserve"> </w:t>
                                </w:r>
                                <w:r w:rsidRPr="00925F53">
                                  <w:rPr>
                                    <w:rFonts w:asciiTheme="majorBidi" w:hAnsiTheme="majorBidi" w:cstheme="majorBidi"/>
                                    <w:sz w:val="24"/>
                                    <w:szCs w:val="24"/>
                                    <w:lang w:val="fr-FR"/>
                                  </w:rPr>
                                  <w:t>PLC DELTA DVP20SX2</w:t>
                                </w:r>
                              </w:p>
                              <w:p w:rsidR="006C72BE" w:rsidRPr="006C723A" w:rsidRDefault="006C72BE" w:rsidP="00483067">
                                <w:pPr>
                                  <w:rPr>
                                    <w:rFonts w:asciiTheme="majorBidi" w:hAnsiTheme="majorBidi" w:cstheme="majorBidi"/>
                                    <w:szCs w:val="22"/>
                                    <w:lang w:val="en-US"/>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5406FD4" id="Group 18508" o:spid="_x0000_s1430" style="position:absolute;left:0;text-align:left;margin-left:355.45pt;margin-top:3.4pt;width:406.65pt;height:196.3pt;z-index:251721728;mso-position-horizontal:right;mso-position-horizontal-relative:margin" coordsize="51645,24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">
                <v:group id="Group 2059" o:spid="_x0000_s1431" style="position:absolute;width:32447;height:24933" coordorigin=",73" coordsize="32447,249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fwmrTIAAAA&#10;3gAAAA8AAAAAAAAAAAAAAAAAqgIAAGRycy9kb3ducmV2LnhtbFBLBQYAAAAABAAEAPoAAACfAwAA&#10;AAA=&#10;">
                  <v:group id="Group 1012" o:spid="_x0000_s1432" style="position:absolute;top:73;width:32447;height:24933" coordorigin=",76" coordsize="33642,25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w/L8UAAADeAAAADwAAAGRycy9kb3ducmV2LnhtbERPTWuDQBC9B/oflin0&#10;lqy2KGKzCSG0pYdQiAZCb4M7UYk7K+5Wzb/vFgq5zeN9zno7m06MNLjWsoJ4FYEgrqxuuVZwKt+X&#10;GQjnkTV2lknBjRxsNw+LNebaTnyksfC1CCHsclTQeN/nUrqqIYNuZXviwF3sYNAHONRSDziFcNPJ&#10;5yhKpcGWQ0ODPe0bqq7Fj1HwMeG0e4nfxsP1sr99l8nX+RCTUk+P8+4VhKfZ38X/7k8d5mdJGsP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8Py/FAAAA3gAA&#10;AA8AAAAAAAAAAAAAAAAAqgIAAGRycy9kb3ducmV2LnhtbFBLBQYAAAAABAAEAPoAAACcAwAAAAA=&#10;">
                    <v:shape id="Picture 990" o:spid="_x0000_s1433" type="#_x0000_t75" style="position:absolute;top:1034;width:18506;height:25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GeFzEAAAA3gAAAA8AAABkcnMvZG93bnJldi54bWxET81qAjEQvgu+QxjBi9TEhYpsjSJKxV5K&#10;tX2A6Wa62XYz2SZRt2/fFAre5uP7neW6d624UIiNZw2zqQJBXHnTcK3h7fXxbgEiJmSDrWfS8EMR&#10;1qvhYIml8Vc+0uWUapFDOJaowabUlVLGypLDOPUdceY+fHCYMgy1NAGvOdy1slBqLh02nBssdrS1&#10;VH2dzk7Dy/NTsd3FWfMev5WSnzbswyRoPR71mwcQifp0E/+7DybPX9zPC/h7J98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eGeFzEAAAA3gAAAA8AAAAAAAAAAAAAAAAA&#10;nwIAAGRycy9kb3ducmV2LnhtbFBLBQYAAAAABAAEAPcAAACQAwAAAAA=&#10;">
                      <v:imagedata r:id="rId145" o:title="" croptop="6144f" cropbottom="15f" cropright="37485f"/>
                      <v:path arrowok="t"/>
                    </v:shape>
                    <v:shape id="Picture 991" o:spid="_x0000_s1434" type="#_x0000_t75" style="position:absolute;top:76;width:33642;height:5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0+y3EAAAA3gAAAA8AAABkcnMvZG93bnJldi54bWxET0uLwjAQvgv+hzDC3jTpig+qUVxhUVgP&#10;6+PgcWjGtthMahO1++83C8Le5uN7znzZ2ko8qPGlYw3JQIEgzpwpOddwOn72pyB8QDZYOSYNP+Rh&#10;ueh25pga9+Q9PQ4hFzGEfYoaihDqVEqfFWTRD1xNHLmLayyGCJtcmgafMdxW8l2psbRYcmwosKZ1&#10;Qdn1cLca6Lvcbb7k8Xb2SV5PTkOVfEyU1m+9djUDEagN/+KXe2vi/OloPIS/d+INcvE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s0+y3EAAAA3gAAAA8AAAAAAAAAAAAAAAAA&#10;nwIAAGRycy9kb3ducmV2LnhtbFBLBQYAAAAABAAEAPcAAACQAwAAAAA=&#10;">
                      <v:imagedata r:id="rId145" o:title="" cropbottom="53233f" cropright="14479f"/>
                      <v:path arrowok="t"/>
                    </v:shape>
                  </v:group>
                  <v:group id="Group 2058" o:spid="_x0000_s1435" style="position:absolute;left:9363;top:10899;width:20044;height:9656" coordsize="20043,9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uct8QAAADeAAAADwAAAGRycy9kb3ducmV2LnhtbERPTYvCMBC9C/sfwgje&#10;NO26ilSjiKjsQYTVhWVvQzO2xWZSmtjWf28Ewds83ucsVp0pRUO1KywriEcRCOLU6oIzBb/n3XAG&#10;wnlkjaVlUnAnB6vlR2+BibYt/1Bz8pkIIewSVJB7XyVSujQng25kK+LAXWxt0AdYZ1LX2IZwU8rP&#10;KJpKgwWHhhwr2uSUXk83o2DfYrsex9vmcL1s7v/nyfHvEJNSg363noPw1Pm3+OX+1mH+bDL9gu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Muct8QAAADeAAAA&#10;DwAAAAAAAAAAAAAAAACqAgAAZHJzL2Rvd25yZXYueG1sUEsFBgAAAAAEAAQA+gAAAJsDAAAAAA==&#10;">
                    <v:shape id="_x0000_s1436" type="#_x0000_t202" style="position:absolute;left:8705;top:6144;width:11338;height:27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4MYA&#10;AADeAAAADwAAAGRycy9kb3ducmV2LnhtbERPS2uDQBC+F/oflink1qwNKGKzCSJIS0kOeVx6m7oT&#10;lbqz1t1Gk1+fLRRym4/vOcv1ZDpxpsG1lhW8zCMQxJXVLdcKjofyOQXhPLLGzjIpuJCD9erxYYmZ&#10;tiPv6Lz3tQgh7DJU0HjfZ1K6qiGDbm574sCd7GDQBzjUUg84hnDTyUUUJdJgy6GhwZ6Khqrv/a9R&#10;8FGUW9x9LUx67Yq3zSnvf46fsVKzpyl/BeFp8nfxv/tdh/lpnMTw9064Qa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g4MYAAADeAAAADwAAAAAAAAAAAAAAAACYAgAAZHJz&#10;L2Rvd25yZXYueG1sUEsFBgAAAAAEAAQA9QAAAIsDAAAAAA==&#10;" filled="f" stroked="f" strokeweight=".5pt">
                      <v:textbox>
                        <w:txbxContent>
                          <w:p w:rsidR="006C72BE" w:rsidRPr="006C723A" w:rsidRDefault="006C72BE" w:rsidP="00483067">
                            <w:pPr>
                              <w:tabs>
                                <w:tab w:val="left" w:pos="8041"/>
                              </w:tabs>
                              <w:rPr>
                                <w:sz w:val="24"/>
                                <w:szCs w:val="40"/>
                                <w:lang w:val="en-US" w:eastAsia="en-US"/>
                              </w:rPr>
                            </w:pPr>
                            <w:r w:rsidRPr="006C723A">
                              <w:rPr>
                                <w:rFonts w:asciiTheme="majorBidi" w:hAnsiTheme="majorBidi" w:cstheme="majorBidi"/>
                                <w:sz w:val="32"/>
                                <w:szCs w:val="32"/>
                              </w:rPr>
                              <w:t xml:space="preserve"> </w:t>
                            </w:r>
                            <w:r w:rsidRPr="006C723A">
                              <w:rPr>
                                <w:rFonts w:asciiTheme="majorBidi" w:hAnsiTheme="majorBidi" w:cstheme="majorBidi"/>
                                <w:sz w:val="24"/>
                                <w:szCs w:val="24"/>
                              </w:rPr>
                              <w:t>Level sensor</w:t>
                            </w:r>
                          </w:p>
                          <w:p w:rsidR="006C72BE" w:rsidRPr="006C723A" w:rsidRDefault="006C72BE" w:rsidP="00483067">
                            <w:pPr>
                              <w:rPr>
                                <w:rFonts w:asciiTheme="majorBidi" w:hAnsiTheme="majorBidi" w:cstheme="majorBidi"/>
                                <w:szCs w:val="22"/>
                                <w:lang w:val="en-US"/>
                              </w:rPr>
                            </w:pPr>
                          </w:p>
                        </w:txbxContent>
                      </v:textbox>
                    </v:shape>
                    <v:shape id="Straight Arrow Connector 2054" o:spid="_x0000_s1437" type="#_x0000_t32" style="position:absolute;left:5486;top:7680;width:4170;height:19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eK7cQAAADeAAAADwAAAGRycy9kb3ducmV2LnhtbERPTWvCQBC9C/6HZYTe6saqQaKrSItE&#10;PRSqgtchO2aD2dmQ3cb033cLBW/zeJ+z2vS2Fh21vnKsYDJOQBAXTldcKricd68LED4ga6wdk4If&#10;8rBZDwcrzLR78Bd1p1CKGMI+QwUmhCaT0heGLPqxa4gjd3OtxRBhW0rd4iOG21q+JUkqLVYcGww2&#10;9G6ouJ++rYLDh5/7bnaY5Mfp5y1Pj3nVmKtSL6N+uwQRqA9P8b97r+P8xTxN4e+deIN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Z4rtxAAAAN4AAAAPAAAAAAAAAAAA&#10;AAAAAKECAABkcnMvZG93bnJldi54bWxQSwUGAAAAAAQABAD5AAAAkgMAAAAA&#10;" strokecolor="red">
                      <v:stroke endarrow="block"/>
                    </v:shape>
                    <v:shape id="Straight Arrow Connector 2056" o:spid="_x0000_s1438" type="#_x0000_t32" style="position:absolute;left:2706;top:7534;width:6803;height:22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svdsUAAADeAAAADwAAAGRycy9kb3ducmV2LnhtbERPTWvCQBC9F/wPywje6katqURXkZaS&#10;6kHQFnodsmM2mJ0N2W1M/31XELzN433OatPbWnTU+sqxgsk4AUFcOF1xqeD76+N5AcIHZI21Y1Lw&#10;Rx4268HTCjPtrnyk7hRKEUPYZ6jAhNBkUvrCkEU/dg1x5M6utRgibEupW7zGcFvLaZKk0mLFscFg&#10;Q2+Gisvp1yrYvfu57152k3w/O5zzdJ9XjflRajTst0sQgfrwEN/dnzrOX8zTV7i9E2+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svdsUAAADeAAAADwAAAAAAAAAA&#10;AAAAAAChAgAAZHJzL2Rvd25yZXYueG1sUEsFBgAAAAAEAAQA+QAAAJMDAAAAAA==&#10;" strokecolor="red">
                      <v:stroke endarrow="block"/>
                    </v:shape>
                    <v:shape id="Straight Arrow Connector 2057" o:spid="_x0000_s1439" type="#_x0000_t32" style="position:absolute;width:9507;height:760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O5YsUAAADeAAAADwAAAGRycy9kb3ducmV2LnhtbESPQW/CMAyF75P2HyJP2m2kVBqCQkAI&#10;sYnTtJXtbjWmqWicKsmg+/fzAYmbrff83ufVZvS9ulBMXWAD00kBirgJtuPWwPfx7WUOKmVki31g&#10;MvBHCTbrx4cVVjZc+YsudW6VhHCq0IDLeai0To0jj2kSBmLRTiF6zLLGVtuIVwn3vS6LYqY9diwN&#10;DgfaOWrO9a83cCr26XO/K99dV8dy9IfFB/5kY56fxu0SVKYx382364MV/PnrTHjlHZlB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7O5YsUAAADeAAAADwAAAAAAAAAA&#10;AAAAAAChAgAAZHJzL2Rvd25yZXYueG1sUEsFBgAAAAAEAAQA+QAAAJMDAAAAAA==&#10;" strokecolor="red">
                      <v:stroke endarrow="block"/>
                    </v:shape>
                  </v:group>
                </v:group>
                <v:group id="Group 18507" o:spid="_x0000_s1440" style="position:absolute;left:24798;top:4901;width:26847;height:14989" coordsize="26846,14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ozKcQAAADeAAAADwAAAGRycy9kb3ducmV2LnhtbERPS4vCMBC+L+x/CLPg&#10;bU2rKG41iogrHkTwAYu3oRnbYjMpTbat/94Igrf5+J4zW3SmFA3VrrCsIO5HIIhTqwvOFJxPv98T&#10;EM4jaywtk4I7OVjMPz9mmGjb8oGao89ECGGXoILc+yqR0qU5GXR9WxEH7mprgz7AOpO6xjaEm1IO&#10;omgsDRYcGnKsaJVTejv+GwWbFtvlMF43u9t1db+cRvu/XUxK9b665RSEp86/xS/3Vof5k9H4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ozKcQAAADeAAAA&#10;DwAAAAAAAAAAAAAAAACqAgAAZHJzL2Rvd25yZXYueG1sUEsFBgAAAAAEAAQA+gAAAJsDAAAAAA==&#10;">
                  <v:shape id="Picture 150547" o:spid="_x0000_s1441" type="#_x0000_t75" style="position:absolute;left:9875;top:3877;width:3321;height:11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oQI/EAAAA3gAAAA8AAABkcnMvZG93bnJldi54bWxEj0FrwkAQhe8F/8Mygre6SUEr0VVEKngr&#10;tf6AITsm0exs2F1N9Nc7h0JvM8yb99632gyuVXcKsfFsIJ9moIhLbxuuDJx+9+8LUDEhW2w9k4EH&#10;RdisR28rLKzv+Yfux1QpMeFYoIE6pa7QOpY1OYxT3xHL7eyDwyRrqLQN2Iu5a/VHls21w4YlocaO&#10;djWV1+PNGQjhUs1v3/kz9cO+9Xn/RR1nxkzGw3YJKtGQ/sV/3wcr9RezTwEQHJlBr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oQI/EAAAA3gAAAA8AAAAAAAAAAAAAAAAA&#10;nwIAAGRycy9kb3ducmV2LnhtbFBLBQYAAAAABAAEAPcAAACQAwAAAAA=&#10;">
                    <v:imagedata r:id="rId86" o:title="" cropbottom="32824f" cropleft="34348f"/>
                    <v:path arrowok="t"/>
                  </v:shape>
                  <v:shape id="Picture 150556" o:spid="_x0000_s1442" type="#_x0000_t75" style="position:absolute;left:1463;top:3877;width:3613;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kLtnEAAAA3gAAAA8AAABkcnMvZG93bnJldi54bWxET81qwkAQvgu+wzKCN90otrXRVYLFouCl&#10;ax9gyE6TYHY2ZLcx+vSuUOhtPr7fWW97W4uOWl85VjCbJiCIc2cqLhR8n/eTJQgfkA3WjknBjTxs&#10;N8PBGlPjrvxFnQ6FiCHsU1RQhtCkUvq8JIt+6hriyP241mKIsC2kafEaw20t50nyKi1WHBtKbGhX&#10;Un7Rv1bBpX8/dtlJHz9qfftcZKfzYafvSo1HfbYCEagP/+I/98HE+cuXtxk834k3yM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3kLtnEAAAA3gAAAA8AAAAAAAAAAAAAAAAA&#10;nwIAAGRycy9kb3ducmV2LnhtbFBLBQYAAAAABAAEAPcAAACQAwAAAAA=&#10;">
                    <v:imagedata r:id="rId101" o:title="" croptop="16330f" cropbottom="44157f" cropleft="12217f" cropright="48966f"/>
                    <v:path arrowok="t"/>
                  </v:shape>
                  <v:shape id="Picture 150556" o:spid="_x0000_s1443" type="#_x0000_t75" style="position:absolute;left:1536;top:1975;width:3352;height:1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L/3fEAAAA3gAAAA8AAABkcnMvZG93bnJldi54bWxET99rwjAQfhf8H8INfCkzVZiWahRxCIOB&#10;MBWfb83ZlDWX2mTa/veLMPDtPr6ft1x3thY3an3lWMFknIIgLpyuuFRwOu5eMxA+IGusHZOCnjys&#10;V8PBEnPt7vxFt0MoRQxhn6MCE0KTS+kLQxb92DXEkbu41mKIsC2lbvEew20tp2k6kxYrjg0GG9oa&#10;Kn4Ov1ZB8t2d5n32fi59ImVirv3+s98qNXrpNgsQgbrwFP+7P3Scn73Np/B4J94gV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gL/3fEAAAA3gAAAA8AAAAAAAAAAAAAAAAA&#10;nwIAAGRycy9kb3ducmV2LnhtbFBLBQYAAAAABAAEAPcAAACQAwAAAAA=&#10;">
                    <v:imagedata r:id="rId101" o:title="" croptop="23505f" cropbottom="37259f" cropleft="12217f" cropright="49278f"/>
                    <v:path arrowok="t"/>
                  </v:shape>
                  <v:line id="Straight Connector 18501" o:spid="_x0000_s1444" style="position:absolute;visibility:visible;mso-wrap-style:square" from="5779,0" to="5779,12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s8JsUAAADeAAAADwAAAGRycy9kb3ducmV2LnhtbERPzWrCQBC+F/oOyxR6000VNU1dRYSC&#10;2F60fYBpdpoEs7Pp7qjRp+8WhN7m4/ud+bJ3rTpRiI1nA0/DDBRx6W3DlYHPj9dBDioKssXWMxm4&#10;UITl4v5ujoX1Z97RaS+VSiEcCzRQi3SF1rGsyWEc+o44cd8+OJQEQ6VtwHMKd60eZdlUO2w4NdTY&#10;0bqm8rA/OgM/b++bePlqRzKdXLeHsMqfZRyNeXzoVy+ghHr5F9/cG5vm55PZGP7eSTfo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s8JsUAAADeAAAADwAAAAAAAAAA&#10;AAAAAAChAgAAZHJzL2Rvd25yZXYueG1sUEsFBgAAAAAEAAQA+QAAAJMDAAAAAA==&#10;" strokecolor="#4579b8 [3044]"/>
                  <v:line id="Straight Connector 18502" o:spid="_x0000_s1445" style="position:absolute;visibility:visible;mso-wrap-style:square" from="5779,12874" to="10351,12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M4D8UAAADeAAAADwAAAGRycy9kb3ducmV2LnhtbESP3YrCMBCF7xd8hzCCd9tU0VWqUUSU&#10;db0Rqw8wNNMfbSalidp9e7Mg7N0M53xnzixWnanFg1pXWVYwjGIQxJnVFRcKLufd5wyE88gaa8uk&#10;4JccrJa9jwUm2j75RI/UFyKEsEtQQel9k0jpspIMusg2xEHLbWvQh7UtpG7xGcJNLUdx/CUNVhwu&#10;lNjQpqTslt5NqPG95WM1ufxobHKTHnbXdb49KzXod+s5CE+d/ze/6b0O3GwyHcPfO2EGuX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M4D8UAAADeAAAADwAAAAAAAAAA&#10;AAAAAAChAgAAZHJzL2Rvd25yZXYueG1sUEsFBgAAAAAEAAQA+QAAAJMDAAAAAA==&#10;" strokecolor="#4f81bd [3204]"/>
                  <v:line id="Straight Connector 18503" o:spid="_x0000_s1446" style="position:absolute;visibility:visible;mso-wrap-style:square" from="4828,4754" to="10285,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vjM8UAAADeAAAADwAAAGRycy9kb3ducmV2LnhtbERPS2vCQBC+C/0PyxR6EbNpqVXTrFIs&#10;LYInrXges5OHyc6G7Nak/74rCN7m43tOuhpMIy7UucqygucoBkGcWV1xoeDw8zWZg3AeWWNjmRT8&#10;kYPV8mGUYqJtzzu67H0hQgi7BBWU3reJlC4ryaCLbEscuNx2Bn2AXSF1h30IN418ieM3abDi0FBi&#10;S+uSsnr/axR81/0sP9fV9jhuzkO2Xpzy18+TUk+Pw8c7CE+Dv4tv7o0O8+fT2RSu74Qb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vjM8UAAADeAAAADwAAAAAAAAAA&#10;AAAAAAChAgAAZHJzL2Rvd25yZXYueG1sUEsFBgAAAAAEAAQA+QAAAJMDAAAAAA==&#10;" strokecolor="red" strokeweight="2pt">
                    <v:shadow on="t" color="black" opacity="24903f" origin=",.5" offset="0,.55556mm"/>
                  </v:line>
                  <v:line id="Straight Connector 18504" o:spid="_x0000_s1447" style="position:absolute;visibility:visible;mso-wrap-style:square" from="0,73" to="0,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tuoMUAAADeAAAADwAAAGRycy9kb3ducmV2LnhtbERPTWvCQBC9F/oflin0phsFk5C6SigI&#10;tZ6qll6H7DRJm50Nu2uM/nq3IPQ2j/c5y/VoOjGQ861lBbNpAoK4srrlWsHxsJnkIHxA1thZJgUX&#10;8rBePT4ssdD2zB807EMtYgj7AhU0IfSFlL5qyKCf2p44ct/WGQwRulpqh+cYbjo5T5JUGmw5NjTY&#10;02tD1e/+ZBTk1fuPK7NyO1t89tl1mO/SzVem1PPTWL6ACDSGf/Hd/abj/HyRpfD3Trx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tuoMUAAADeAAAADwAAAAAAAAAA&#10;AAAAAAChAgAAZHJzL2Rvd25yZXYueG1sUEsFBgAAAAAEAAQA+QAAAJMDAAAAAA==&#10;" strokecolor="black [3213]"/>
                  <v:line id="Straight Connector 18505" o:spid="_x0000_s1448" style="position:absolute;visibility:visible;mso-wrap-style:square" from="0,2779" to="1645,2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fLO8UAAADeAAAADwAAAGRycy9kb3ducmV2LnhtbERP32vCMBB+H+x/CDfwbaYKmtIZpQyE&#10;qU+6jb0eza3t1lxKEmu3v94Ig73dx/fzVpvRdmIgH1rHGmbTDARx5UzLtYa31+1jDiJEZIOdY9Lw&#10;QwE26/u7FRbGXfhIwynWIoVwKFBDE2NfSBmqhiyGqeuJE/fpvMWYoK+l8XhJ4baT8yxbSostp4YG&#10;e3puqPo+na2GvNp/+VKVu9nivVe/w/yw3H4orScPY/kEItIY/8V/7heT5ucLpeD2TrpBr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fLO8UAAADeAAAADwAAAAAAAAAA&#10;AAAAAAChAgAAZHJzL2Rvd25yZXYueG1sUEsFBgAAAAAEAAQA+QAAAJMDAAAAAA==&#10;" strokecolor="black [3213]"/>
                  <v:shape id="_x0000_s1449" type="#_x0000_t202" style="position:absolute;left:7973;top:804;width:18873;height:27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fZo8gA&#10;AADeAAAADwAAAGRycy9kb3ducmV2LnhtbESPT2vCQBDF74V+h2UK3upGQRtSV5GAVKQ9+OfibZod&#10;k2B2Ns2umvrpO4eCtxnem/d+M1v0rlFX6kLt2cBomIAiLrytuTRw2K9eU1AhIltsPJOBXwqwmD8/&#10;zTCz/sZbuu5iqSSEQ4YGqhjbTOtQVOQwDH1LLNrJdw6jrF2pbYc3CXeNHifJVDusWRoqbCmvqDjv&#10;Ls7AJl994fZ77NJ7k398npbtz+E4MWbw0i/fQUXq48P8f722gp9O3oRX3pEZ9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F9mjyAAAAN4AAAAPAAAAAAAAAAAAAAAAAJgCAABk&#10;cnMvZG93bnJldi54bWxQSwUGAAAAAAQABAD1AAAAjQMAAAAA&#10;" filled="f" stroked="f" strokeweight=".5pt">
                    <v:textbox>
                      <w:txbxContent>
                        <w:p w:rsidR="006C72BE" w:rsidRPr="006C723A" w:rsidRDefault="006C72BE" w:rsidP="00483067">
                          <w:pPr>
                            <w:tabs>
                              <w:tab w:val="left" w:pos="8041"/>
                            </w:tabs>
                            <w:rPr>
                              <w:sz w:val="24"/>
                              <w:szCs w:val="40"/>
                              <w:lang w:val="en-US" w:eastAsia="en-US"/>
                            </w:rPr>
                          </w:pPr>
                          <w:r w:rsidRPr="006C723A">
                            <w:rPr>
                              <w:rFonts w:asciiTheme="majorBidi" w:hAnsiTheme="majorBidi" w:cstheme="majorBidi"/>
                              <w:sz w:val="32"/>
                              <w:szCs w:val="32"/>
                            </w:rPr>
                            <w:t xml:space="preserve"> </w:t>
                          </w:r>
                          <w:r w:rsidRPr="00925F53">
                            <w:rPr>
                              <w:rFonts w:asciiTheme="majorBidi" w:hAnsiTheme="majorBidi" w:cstheme="majorBidi"/>
                              <w:sz w:val="24"/>
                              <w:szCs w:val="24"/>
                              <w:lang w:val="fr-FR"/>
                            </w:rPr>
                            <w:t>PLC DELTA DVP20SX2</w:t>
                          </w:r>
                        </w:p>
                        <w:p w:rsidR="006C72BE" w:rsidRPr="006C723A" w:rsidRDefault="006C72BE" w:rsidP="00483067">
                          <w:pPr>
                            <w:rPr>
                              <w:rFonts w:asciiTheme="majorBidi" w:hAnsiTheme="majorBidi" w:cstheme="majorBidi"/>
                              <w:szCs w:val="22"/>
                              <w:lang w:val="en-US"/>
                            </w:rPr>
                          </w:pPr>
                        </w:p>
                      </w:txbxContent>
                    </v:textbox>
                  </v:shape>
                </v:group>
                <w10:wrap anchorx="margin"/>
              </v:group>
            </w:pict>
          </mc:Fallback>
        </mc:AlternateContent>
      </w: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sz w:val="28"/>
          <w:szCs w:val="28"/>
          <w:u w:val="single"/>
          <w:rtl/>
          <w:lang w:val="en-US" w:eastAsia="en-US" w:bidi="ar-LB"/>
        </w:rPr>
      </w:pPr>
    </w:p>
    <w:p w:rsidR="00483067" w:rsidRDefault="00483067" w:rsidP="00483067">
      <w:pPr>
        <w:rPr>
          <w:rFonts w:asciiTheme="majorBidi" w:hAnsiTheme="majorBidi" w:cstheme="majorBidi"/>
          <w:sz w:val="24"/>
          <w:szCs w:val="24"/>
          <w:lang w:val="en-US"/>
        </w:rPr>
      </w:pPr>
      <w:r w:rsidRPr="004E1614">
        <w:rPr>
          <w:rFonts w:asciiTheme="majorBidi" w:hAnsiTheme="majorBidi" w:cstheme="majorBidi"/>
          <w:sz w:val="24"/>
          <w:szCs w:val="24"/>
          <w:lang w:val="en-US"/>
        </w:rPr>
        <w:t xml:space="preserve"> </w:t>
      </w:r>
    </w:p>
    <w:p w:rsidR="00027E60" w:rsidRDefault="00027E60" w:rsidP="00483067">
      <w:pPr>
        <w:rPr>
          <w:rFonts w:asciiTheme="majorBidi" w:hAnsiTheme="majorBidi" w:cstheme="majorBidi"/>
          <w:sz w:val="24"/>
          <w:szCs w:val="24"/>
          <w:lang w:val="en-US"/>
        </w:rPr>
      </w:pPr>
    </w:p>
    <w:p w:rsidR="00027E60" w:rsidRDefault="00027E60" w:rsidP="00483067">
      <w:pPr>
        <w:rPr>
          <w:rFonts w:asciiTheme="majorBidi" w:hAnsiTheme="majorBidi" w:cstheme="majorBidi"/>
          <w:sz w:val="24"/>
          <w:szCs w:val="24"/>
          <w:lang w:val="en-US"/>
        </w:rPr>
      </w:pPr>
    </w:p>
    <w:p w:rsidR="00027E60" w:rsidRDefault="00027E60" w:rsidP="00483067">
      <w:pPr>
        <w:rPr>
          <w:rFonts w:asciiTheme="majorBidi" w:hAnsiTheme="majorBidi" w:cstheme="majorBidi"/>
          <w:sz w:val="24"/>
          <w:szCs w:val="24"/>
          <w:lang w:val="en-US"/>
        </w:rPr>
      </w:pPr>
    </w:p>
    <w:p w:rsidR="00027E60" w:rsidRPr="004E1614" w:rsidRDefault="00027E60" w:rsidP="00483067">
      <w:pPr>
        <w:rPr>
          <w:rFonts w:asciiTheme="majorBidi" w:hAnsiTheme="majorBidi" w:cstheme="majorBidi"/>
          <w:sz w:val="24"/>
          <w:szCs w:val="24"/>
          <w:lang w:val="en-US"/>
        </w:rPr>
      </w:pPr>
    </w:p>
    <w:p w:rsidR="00483067" w:rsidRPr="00027E60" w:rsidRDefault="00483067" w:rsidP="00027E60">
      <w:pPr>
        <w:pStyle w:val="Heading3"/>
        <w:bidi/>
        <w:rPr>
          <w:sz w:val="24"/>
          <w:szCs w:val="24"/>
          <w:lang w:val="en-US" w:bidi="ar-LB"/>
        </w:rPr>
      </w:pPr>
      <w:bookmarkStart w:id="70" w:name="_Toc102220927"/>
      <w:r w:rsidRPr="00027E60">
        <w:rPr>
          <w:sz w:val="24"/>
          <w:szCs w:val="24"/>
          <w:rtl/>
          <w:lang w:val="en-US" w:bidi="ar-LB"/>
        </w:rPr>
        <w:lastRenderedPageBreak/>
        <w:t xml:space="preserve">مراقبة </w:t>
      </w:r>
      <w:r w:rsidRPr="00027E60">
        <w:rPr>
          <w:sz w:val="24"/>
          <w:szCs w:val="24"/>
          <w:rtl/>
        </w:rPr>
        <w:t>مستوى</w:t>
      </w:r>
      <w:r w:rsidRPr="00027E60">
        <w:rPr>
          <w:sz w:val="24"/>
          <w:szCs w:val="24"/>
          <w:rtl/>
          <w:lang w:val="en-US" w:bidi="ar-LB"/>
        </w:rPr>
        <w:t xml:space="preserve"> الماء في </w:t>
      </w:r>
      <w:r w:rsidRPr="00027E60">
        <w:rPr>
          <w:sz w:val="24"/>
          <w:szCs w:val="24"/>
          <w:lang w:val="en-US" w:bidi="ar-LB"/>
        </w:rPr>
        <w:t>“Boiler tank”</w:t>
      </w:r>
      <w:r w:rsidRPr="00027E60">
        <w:rPr>
          <w:sz w:val="24"/>
          <w:szCs w:val="24"/>
          <w:rtl/>
          <w:lang w:val="en-US" w:bidi="ar-LB"/>
        </w:rPr>
        <w:t xml:space="preserve"> عن طريق ال </w:t>
      </w:r>
      <w:r w:rsidRPr="00027E60">
        <w:rPr>
          <w:sz w:val="24"/>
          <w:szCs w:val="24"/>
          <w:lang w:val="en-US" w:bidi="ar-LB"/>
        </w:rPr>
        <w:t>PLC</w:t>
      </w:r>
      <w:bookmarkEnd w:id="70"/>
      <w:r w:rsidRPr="00027E60">
        <w:rPr>
          <w:sz w:val="24"/>
          <w:szCs w:val="24"/>
          <w:lang w:val="en-US" w:bidi="ar-LB"/>
        </w:rPr>
        <w:t xml:space="preserve"> </w:t>
      </w:r>
    </w:p>
    <w:p w:rsidR="00483067" w:rsidRDefault="00483067" w:rsidP="00027E60">
      <w:pPr>
        <w:pStyle w:val="ListParagraph"/>
        <w:tabs>
          <w:tab w:val="left" w:pos="2477"/>
        </w:tabs>
        <w:ind w:left="724"/>
        <w:rPr>
          <w:rFonts w:asciiTheme="majorBidi" w:hAnsiTheme="majorBidi" w:cstheme="majorBidi"/>
          <w:sz w:val="24"/>
          <w:szCs w:val="24"/>
          <w:rtl/>
          <w:lang w:bidi="ar-LB"/>
        </w:rPr>
      </w:pPr>
      <w:r w:rsidRPr="00E46936">
        <w:rPr>
          <w:rFonts w:asciiTheme="majorBidi" w:hAnsiTheme="majorBidi" w:cstheme="majorBidi"/>
          <w:sz w:val="24"/>
          <w:szCs w:val="24"/>
          <w:rtl/>
          <w:lang w:bidi="ar-LB"/>
        </w:rPr>
        <w:t xml:space="preserve">عندما ينخفض الماء في الخزان الى ما دون </w:t>
      </w:r>
      <w:r w:rsidRPr="00E46936">
        <w:rPr>
          <w:rFonts w:asciiTheme="majorBidi" w:hAnsiTheme="majorBidi" w:cstheme="majorBidi"/>
          <w:sz w:val="24"/>
          <w:szCs w:val="24"/>
          <w:lang w:bidi="ar-LB"/>
        </w:rPr>
        <w:t>level sensor – Min</w:t>
      </w:r>
      <w:r w:rsidRPr="00E46936">
        <w:rPr>
          <w:rFonts w:asciiTheme="majorBidi" w:hAnsiTheme="majorBidi" w:cstheme="majorBidi"/>
          <w:sz w:val="24"/>
          <w:szCs w:val="24"/>
          <w:rtl/>
          <w:lang w:bidi="ar-LB"/>
        </w:rPr>
        <w:t xml:space="preserve"> يصبح المفتاح ال </w:t>
      </w:r>
      <w:r w:rsidRPr="00E46936">
        <w:rPr>
          <w:rFonts w:asciiTheme="majorBidi" w:hAnsiTheme="majorBidi" w:cstheme="majorBidi"/>
          <w:sz w:val="24"/>
          <w:szCs w:val="24"/>
          <w:lang w:bidi="ar-LB"/>
        </w:rPr>
        <w:t>Relay</w:t>
      </w:r>
      <w:r w:rsidRPr="00E46936">
        <w:rPr>
          <w:rFonts w:asciiTheme="majorBidi" w:hAnsiTheme="majorBidi" w:cstheme="majorBidi"/>
          <w:sz w:val="24"/>
          <w:szCs w:val="24"/>
          <w:rtl/>
          <w:lang w:bidi="ar-LB"/>
        </w:rPr>
        <w:t xml:space="preserve"> 1-3 موصول</w:t>
      </w:r>
      <w:r w:rsidRPr="00E46936">
        <w:rPr>
          <w:rFonts w:asciiTheme="majorBidi" w:hAnsiTheme="majorBidi" w:cstheme="majorBidi"/>
          <w:sz w:val="24"/>
          <w:szCs w:val="24"/>
          <w:lang w:bidi="ar-LB"/>
        </w:rPr>
        <w:t xml:space="preserve"> </w:t>
      </w:r>
      <w:r w:rsidRPr="00E46936">
        <w:rPr>
          <w:rFonts w:asciiTheme="majorBidi" w:hAnsiTheme="majorBidi" w:cstheme="majorBidi"/>
          <w:sz w:val="24"/>
          <w:szCs w:val="24"/>
          <w:rtl/>
          <w:lang w:bidi="ar-LB"/>
        </w:rPr>
        <w:t xml:space="preserve"> وبالتالي</w:t>
      </w:r>
      <w:r w:rsidRPr="004E1614">
        <w:rPr>
          <w:rFonts w:asciiTheme="majorBidi" w:hAnsiTheme="majorBidi" w:cstheme="majorBidi"/>
          <w:sz w:val="24"/>
          <w:szCs w:val="24"/>
          <w:lang w:bidi="ar-LB"/>
        </w:rPr>
        <w:t>PLC-X6=”1”</w:t>
      </w:r>
      <w:r w:rsidRPr="004E1614">
        <w:rPr>
          <w:rFonts w:asciiTheme="majorBidi" w:hAnsiTheme="majorBidi" w:cstheme="majorBidi"/>
          <w:sz w:val="24"/>
          <w:szCs w:val="24"/>
          <w:rtl/>
          <w:lang w:bidi="ar-LB"/>
        </w:rPr>
        <w:t xml:space="preserve"> وهي تعني ان الخزان فارغ.</w:t>
      </w:r>
    </w:p>
    <w:p w:rsidR="00483067" w:rsidRPr="004E1614" w:rsidRDefault="00483067" w:rsidP="00027E60">
      <w:pPr>
        <w:pStyle w:val="ListParagraph"/>
        <w:tabs>
          <w:tab w:val="left" w:pos="2477"/>
        </w:tabs>
        <w:ind w:left="724"/>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وعندما يمتلأ الخزان الى حدود </w:t>
      </w:r>
      <w:r w:rsidRPr="004E1614">
        <w:rPr>
          <w:rFonts w:asciiTheme="majorBidi" w:hAnsiTheme="majorBidi" w:cstheme="majorBidi"/>
          <w:sz w:val="24"/>
          <w:szCs w:val="24"/>
          <w:lang w:bidi="ar-LB"/>
        </w:rPr>
        <w:t xml:space="preserve"> level sensor – Max</w:t>
      </w:r>
      <w:r w:rsidRPr="004E1614">
        <w:rPr>
          <w:rFonts w:asciiTheme="majorBidi" w:hAnsiTheme="majorBidi" w:cstheme="majorBidi"/>
          <w:sz w:val="24"/>
          <w:szCs w:val="24"/>
          <w:rtl/>
          <w:lang w:bidi="ar-LB"/>
        </w:rPr>
        <w:t xml:space="preserve"> فيصبح المفتاح ال </w:t>
      </w:r>
      <w:r w:rsidRPr="004E1614">
        <w:rPr>
          <w:rFonts w:asciiTheme="majorBidi" w:hAnsiTheme="majorBidi" w:cstheme="majorBidi"/>
          <w:sz w:val="24"/>
          <w:szCs w:val="24"/>
          <w:lang w:bidi="ar-LB"/>
        </w:rPr>
        <w:t>Relay</w:t>
      </w:r>
      <w:r w:rsidRPr="004E1614">
        <w:rPr>
          <w:rFonts w:asciiTheme="majorBidi" w:hAnsiTheme="majorBidi" w:cstheme="majorBidi"/>
          <w:sz w:val="24"/>
          <w:szCs w:val="24"/>
          <w:rtl/>
          <w:lang w:bidi="ar-LB"/>
        </w:rPr>
        <w:t xml:space="preserve"> 1-3 مفصول وبالتالي </w:t>
      </w:r>
      <w:r w:rsidRPr="004E1614">
        <w:rPr>
          <w:rFonts w:asciiTheme="majorBidi" w:hAnsiTheme="majorBidi" w:cstheme="majorBidi"/>
          <w:sz w:val="24"/>
          <w:szCs w:val="24"/>
          <w:lang w:bidi="ar-LB"/>
        </w:rPr>
        <w:t>PLC-X6=”0”</w:t>
      </w:r>
      <w:r w:rsidRPr="004E1614">
        <w:rPr>
          <w:rFonts w:asciiTheme="majorBidi" w:hAnsiTheme="majorBidi" w:cstheme="majorBidi"/>
          <w:sz w:val="24"/>
          <w:szCs w:val="24"/>
          <w:rtl/>
          <w:lang w:bidi="ar-LB"/>
        </w:rPr>
        <w:t xml:space="preserve"> وهي تعني ان الخزان ممتلأ.</w:t>
      </w:r>
    </w:p>
    <w:p w:rsidR="00483067" w:rsidRPr="00FF6FF3" w:rsidRDefault="00483067" w:rsidP="00027E60">
      <w:pPr>
        <w:pStyle w:val="Heading3"/>
        <w:bidi/>
        <w:rPr>
          <w:sz w:val="24"/>
          <w:szCs w:val="24"/>
          <w:lang w:val="en-US"/>
        </w:rPr>
      </w:pPr>
      <w:bookmarkStart w:id="71" w:name="_Toc102220928"/>
      <w:r w:rsidRPr="00FF6FF3">
        <w:rPr>
          <w:sz w:val="24"/>
          <w:szCs w:val="24"/>
          <w:rtl/>
        </w:rPr>
        <w:t>توصيل</w:t>
      </w:r>
      <w:r w:rsidRPr="00FF6FF3">
        <w:rPr>
          <w:sz w:val="24"/>
          <w:szCs w:val="24"/>
          <w:rtl/>
          <w:lang w:val="en-US" w:eastAsia="en-US" w:bidi="ar-LB"/>
        </w:rPr>
        <w:t xml:space="preserve"> </w:t>
      </w:r>
      <w:r w:rsidRPr="00FF6FF3">
        <w:rPr>
          <w:sz w:val="24"/>
          <w:szCs w:val="24"/>
          <w:lang w:val="en-US"/>
        </w:rPr>
        <w:t>“Water Steam Cycle Main Pump (3phase)”</w:t>
      </w:r>
      <w:r w:rsidRPr="00FF6FF3">
        <w:rPr>
          <w:sz w:val="24"/>
          <w:szCs w:val="24"/>
          <w:rtl/>
          <w:lang w:val="en-US"/>
        </w:rPr>
        <w:t xml:space="preserve"> مع ال </w:t>
      </w:r>
      <w:r w:rsidRPr="00FF6FF3">
        <w:rPr>
          <w:sz w:val="24"/>
          <w:szCs w:val="24"/>
          <w:lang w:val="en-US"/>
        </w:rPr>
        <w:t>PLC</w:t>
      </w:r>
      <w:bookmarkEnd w:id="71"/>
      <w:r w:rsidRPr="00FF6FF3">
        <w:rPr>
          <w:sz w:val="24"/>
          <w:szCs w:val="24"/>
          <w:lang w:val="en-US"/>
        </w:rPr>
        <w:t xml:space="preserve"> </w:t>
      </w:r>
    </w:p>
    <w:p w:rsidR="00483067" w:rsidRDefault="00483067" w:rsidP="00483067">
      <w:pPr>
        <w:rPr>
          <w:rFonts w:asciiTheme="majorBidi" w:hAnsiTheme="majorBidi" w:cstheme="majorBidi"/>
          <w:lang w:val="en-US"/>
        </w:rPr>
      </w:pPr>
      <w:r w:rsidRPr="004E1614">
        <w:rPr>
          <w:rFonts w:asciiTheme="majorBidi" w:hAnsiTheme="majorBidi" w:cstheme="majorBidi"/>
          <w:sz w:val="28"/>
          <w:szCs w:val="28"/>
          <w:lang w:val="en-US"/>
        </w:rPr>
        <w:t xml:space="preserve">                                      </w:t>
      </w:r>
      <w:r>
        <w:rPr>
          <w:rFonts w:asciiTheme="majorBidi" w:hAnsiTheme="majorBidi" w:cstheme="majorBidi"/>
          <w:sz w:val="28"/>
          <w:szCs w:val="28"/>
          <w:lang w:val="en-US"/>
        </w:rPr>
        <w:t xml:space="preserve">              </w:t>
      </w:r>
      <w:r w:rsidRPr="004E1614">
        <w:rPr>
          <w:rFonts w:asciiTheme="majorBidi" w:hAnsiTheme="majorBidi" w:cstheme="majorBidi"/>
          <w:sz w:val="28"/>
          <w:szCs w:val="28"/>
          <w:lang w:val="en-US"/>
        </w:rPr>
        <w:t>(</w:t>
      </w:r>
      <w:r w:rsidRPr="004E1614">
        <w:rPr>
          <w:rFonts w:asciiTheme="majorBidi" w:hAnsiTheme="majorBidi" w:cstheme="majorBidi"/>
          <w:lang w:val="en-US" w:eastAsia="en-US" w:bidi="ar-LB"/>
        </w:rPr>
        <w:t>DVP16SP</w:t>
      </w:r>
      <w:r w:rsidRPr="004E1614">
        <w:rPr>
          <w:rFonts w:asciiTheme="majorBidi" w:hAnsiTheme="majorBidi" w:cstheme="majorBidi"/>
          <w:lang w:val="en-US"/>
        </w:rPr>
        <w:t>-Extension Unit)</w:t>
      </w:r>
    </w:p>
    <w:p w:rsidR="00027E60" w:rsidRPr="004E1614" w:rsidRDefault="00027E60" w:rsidP="00483067">
      <w:pPr>
        <w:rPr>
          <w:rFonts w:asciiTheme="majorBidi" w:hAnsiTheme="majorBidi" w:cstheme="majorBidi"/>
          <w:sz w:val="28"/>
          <w:szCs w:val="28"/>
          <w:lang w:val="en-US"/>
        </w:rPr>
      </w:pPr>
      <w:r>
        <w:rPr>
          <w:noProof/>
          <w:lang w:val="en-US" w:eastAsia="en-US"/>
        </w:rPr>
        <mc:AlternateContent>
          <mc:Choice Requires="wpg">
            <w:drawing>
              <wp:anchor distT="0" distB="0" distL="114300" distR="114300" simplePos="0" relativeHeight="251720704" behindDoc="0" locked="0" layoutInCell="1" allowOverlap="1" wp14:anchorId="48F477AD" wp14:editId="659FF82B">
                <wp:simplePos x="0" y="0"/>
                <wp:positionH relativeFrom="margin">
                  <wp:posOffset>3153410</wp:posOffset>
                </wp:positionH>
                <wp:positionV relativeFrom="paragraph">
                  <wp:posOffset>94945</wp:posOffset>
                </wp:positionV>
                <wp:extent cx="2455545" cy="1399540"/>
                <wp:effectExtent l="0" t="0" r="20955" b="0"/>
                <wp:wrapNone/>
                <wp:docPr id="18540" name="Group 1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55545" cy="1399540"/>
                          <a:chOff x="3218525" y="1351062"/>
                          <a:chExt cx="2455455" cy="1400437"/>
                        </a:xfrm>
                      </wpg:grpSpPr>
                      <wpg:grpSp>
                        <wpg:cNvPr id="18541" name="Group 150703"/>
                        <wpg:cNvGrpSpPr>
                          <a:grpSpLocks/>
                        </wpg:cNvGrpSpPr>
                        <wpg:grpSpPr bwMode="auto">
                          <a:xfrm>
                            <a:off x="3342638" y="1351062"/>
                            <a:ext cx="2331342" cy="1202098"/>
                            <a:chOff x="4356" y="8283"/>
                            <a:chExt cx="23314" cy="12024"/>
                          </a:xfrm>
                        </wpg:grpSpPr>
                        <wps:wsp>
                          <wps:cNvPr id="18542" name="Straight Connector 150663"/>
                          <wps:cNvCnPr>
                            <a:cxnSpLocks noChangeShapeType="1"/>
                          </wps:cNvCnPr>
                          <wps:spPr bwMode="auto">
                            <a:xfrm flipH="1">
                              <a:off x="4356" y="12085"/>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543" name="Group 150700"/>
                          <wpg:cNvGrpSpPr>
                            <a:grpSpLocks/>
                          </wpg:cNvGrpSpPr>
                          <wpg:grpSpPr bwMode="auto">
                            <a:xfrm>
                              <a:off x="20752" y="8283"/>
                              <a:ext cx="6918" cy="10610"/>
                              <a:chOff x="0" y="4864"/>
                              <a:chExt cx="6917" cy="10610"/>
                            </a:xfrm>
                          </wpg:grpSpPr>
                          <wps:wsp>
                            <wps:cNvPr id="18544"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545" name="Group 150697"/>
                            <wpg:cNvGrpSpPr>
                              <a:grpSpLocks/>
                            </wpg:cNvGrpSpPr>
                            <wpg:grpSpPr bwMode="auto">
                              <a:xfrm>
                                <a:off x="0" y="4864"/>
                                <a:ext cx="6917" cy="10610"/>
                                <a:chOff x="0" y="4864"/>
                                <a:chExt cx="6917" cy="10610"/>
                              </a:xfrm>
                            </wpg:grpSpPr>
                            <wps:wsp>
                              <wps:cNvPr id="18546" name="Straight Connector 150581"/>
                              <wps:cNvCnPr>
                                <a:cxnSpLocks noChangeShapeType="1"/>
                              </wps:cNvCnPr>
                              <wps:spPr bwMode="auto">
                                <a:xfrm flipH="1">
                                  <a:off x="2385" y="15474"/>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547" name="Group 150696"/>
                              <wpg:cNvGrpSpPr>
                                <a:grpSpLocks/>
                              </wpg:cNvGrpSpPr>
                              <wpg:grpSpPr bwMode="auto">
                                <a:xfrm>
                                  <a:off x="0" y="4864"/>
                                  <a:ext cx="6917" cy="10576"/>
                                  <a:chOff x="0" y="4864"/>
                                  <a:chExt cx="6917" cy="10576"/>
                                </a:xfrm>
                              </wpg:grpSpPr>
                              <wps:wsp>
                                <wps:cNvPr id="18548" name="Straight Connector 150580"/>
                                <wps:cNvCnPr>
                                  <a:cxnSpLocks noChangeShapeType="1"/>
                                </wps:cNvCnPr>
                                <wps:spPr bwMode="auto">
                                  <a:xfrm>
                                    <a:off x="5168" y="5371"/>
                                    <a:ext cx="0" cy="10069"/>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49" name="Straight Connector 150662"/>
                                <wps:cNvCnPr>
                                  <a:cxnSpLocks noChangeShapeType="1"/>
                                </wps:cNvCnPr>
                                <wps:spPr bwMode="auto">
                                  <a:xfrm rot="16200000" flipH="1">
                                    <a:off x="158" y="7001"/>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50" name="Text Box 150684"/>
                                <wps:cNvSpPr txBox="1">
                                  <a:spLocks noChangeArrowheads="1"/>
                                </wps:cNvSpPr>
                                <wps:spPr bwMode="auto">
                                  <a:xfrm>
                                    <a:off x="341" y="12281"/>
                                    <a:ext cx="3436" cy="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551" name="Rectangle 150577"/>
                                <wps:cNvSpPr>
                                  <a:spLocks noChangeArrowheads="1"/>
                                </wps:cNvSpPr>
                                <wps:spPr bwMode="auto">
                                  <a:xfrm>
                                    <a:off x="0" y="4864"/>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wps:txbx>
                                <wps:bodyPr rot="0" vert="horz" wrap="square" lIns="91440" tIns="45720" rIns="91440" bIns="45720" anchor="ctr" anchorCtr="0" upright="1">
                                  <a:noAutofit/>
                                </wps:bodyPr>
                              </wps:wsp>
                              <wps:wsp>
                                <wps:cNvPr id="18552" name="Rectangle 150579"/>
                                <wps:cNvSpPr>
                                  <a:spLocks noChangeArrowheads="1"/>
                                </wps:cNvSpPr>
                                <wps:spPr bwMode="auto">
                                  <a:xfrm>
                                    <a:off x="3498" y="4864"/>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553" name="Group 150702"/>
                          <wpg:cNvGrpSpPr>
                            <a:grpSpLocks/>
                          </wpg:cNvGrpSpPr>
                          <wpg:grpSpPr bwMode="auto">
                            <a:xfrm>
                              <a:off x="5623" y="12083"/>
                              <a:ext cx="17496" cy="8224"/>
                              <a:chOff x="-1056" y="2701"/>
                              <a:chExt cx="17496" cy="8224"/>
                            </a:xfrm>
                          </wpg:grpSpPr>
                          <wps:wsp>
                            <wps:cNvPr id="18554" name="Rectangle 150555"/>
                            <wps:cNvSpPr>
                              <a:spLocks noChangeArrowheads="1"/>
                            </wps:cNvSpPr>
                            <wps:spPr bwMode="auto">
                              <a:xfrm>
                                <a:off x="8158" y="8233"/>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555" name="Straight Connector 150658"/>
                            <wps:cNvCnPr>
                              <a:cxnSpLocks noChangeShapeType="1"/>
                            </wps:cNvCnPr>
                            <wps:spPr bwMode="auto">
                              <a:xfrm flipH="1">
                                <a:off x="-1056" y="9590"/>
                                <a:ext cx="914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56" name="Straight Connector 150666"/>
                            <wps:cNvCnPr>
                              <a:cxnSpLocks noChangeShapeType="1"/>
                            </wps:cNvCnPr>
                            <wps:spPr bwMode="auto">
                              <a:xfrm flipH="1">
                                <a:off x="8620" y="2701"/>
                                <a:ext cx="731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57" name="Text Box 150683"/>
                            <wps:cNvSpPr txBox="1">
                              <a:spLocks noChangeArrowheads="1"/>
                            </wps:cNvSpPr>
                            <wps:spPr bwMode="auto">
                              <a:xfrm>
                                <a:off x="3344" y="6395"/>
                                <a:ext cx="5086"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558" name="Picture 856"/>
                          <pic:cNvPicPr>
                            <a:picLocks noChangeAspect="1"/>
                          </pic:cNvPicPr>
                        </pic:nvPicPr>
                        <pic:blipFill rotWithShape="1">
                          <a:blip r:embed="rId123">
                            <a:extLst>
                              <a:ext uri="{28A0092B-C50C-407E-A947-70E740481C1C}">
                                <a14:useLocalDpi xmlns:a14="http://schemas.microsoft.com/office/drawing/2010/main" val="0"/>
                              </a:ext>
                            </a:extLst>
                          </a:blip>
                          <a:srcRect l="54185" t="59652" r="27269" b="2652"/>
                          <a:stretch/>
                        </pic:blipFill>
                        <pic:spPr bwMode="auto">
                          <a:xfrm>
                            <a:off x="3218525" y="1639300"/>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8F477AD" id="Group 1154" o:spid="_x0000_s1450" style="position:absolute;left:0;text-align:left;margin-left:248.3pt;margin-top:7.5pt;width:193.35pt;height:110.2pt;z-index:251720704;mso-position-horizontal-relative:margin;mso-width-relative:margin;mso-height-relative:margin" coordorigin="32185,13510" coordsize="24554,14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">
                <v:group id="_x0000_s1451" style="position:absolute;left:33426;top:13510;width:23313;height:12021" coordorigin="4356,8283" coordsize="23314,12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ljT8UAAADeAAAADwAAAGRycy9kb3ducmV2LnhtbERPS2vCQBC+F/wPywi9&#10;1U1sLZK6igQtPUihKkhvQ3bMBrOzIbvm8e+7hUJv8/E9Z7UZbC06an3lWEE6S0AQF05XXCo4n/ZP&#10;SxA+IGusHZOCkTxs1pOHFWba9fxF3TGUIoawz1CBCaHJpPSFIYt+5hriyF1dazFE2JZSt9jHcFvL&#10;eZK8SosVxwaDDeWGitvxbhW899hvn9Ndd7hd8/H7tPi8HFJS6nE6bN9ABBrCv/jP/aHj/OXiJY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MJY0/FAAAA3gAA&#10;AA8AAAAAAAAAAAAAAAAAqgIAAGRycy9kb3ducmV2LnhtbFBLBQYAAAAABAAEAPoAAACcAwAAAAA=&#10;">
                  <v:line id="Straight Connector 150663" o:spid="_x0000_s1452" style="position:absolute;flip:x;visibility:visible;mso-wrap-style:square" from="4356,12085" to="15330,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61ZcUAAADeAAAADwAAAGRycy9kb3ducmV2LnhtbERPTWvCQBC9F/wPywje6kaJxUZXEdHS&#10;FkS0vfQ2ZMckmp0Nu2uM/75bKHibx/uc+bIztWjJ+cqygtEwAUGcW11xoeD7a/s8BeEDssbaMim4&#10;k4flovc0x0zbGx+oPYZCxBD2GSooQ2gyKX1ekkE/tA1x5E7WGQwRukJqh7cYbmo5TpIXabDi2FBi&#10;Q+uS8svxahSk+12tP8/7tm2q149T+vPmNmyUGvS71QxEoC48xP/udx3nTyfpGP7eiTf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61ZcUAAADeAAAADwAAAAAAAAAA&#10;AAAAAAChAgAAZHJzL2Rvd25yZXYueG1sUEsFBgAAAAAEAAQA+QAAAJMDAAAAAA==&#10;" strokecolor="black [3200]" strokeweight="1pt">
                    <v:stroke joinstyle="miter"/>
                  </v:line>
                  <v:group id="Group 150700" o:spid="_x0000_s1453" style="position:absolute;left:20752;top:8283;width:6918;height:10610" coordorigin=",4864" coordsize="6917,10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dYo8QAAADeAAAADwAAAGRycy9kb3ducmV2LnhtbERPS4vCMBC+L/gfwgje&#10;1rS+kGoUkXXZgyz4APE2NGNbbCalybb13xtB2Nt8fM9ZrjtTioZqV1hWEA8jEMSp1QVnCs6n3ecc&#10;hPPIGkvLpOBBDtar3scSE21bPlBz9JkIIewSVJB7XyVSujQng25oK+LA3Wxt0AdYZ1LX2IZwU8pR&#10;FM2kwYJDQ44VbXNK78c/o+C7xXYzjr+a/f22fVxP09/LPialBv1uswDhqfP/4rf7R4f58+lkDK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JdYo8QAAADeAAAA&#10;DwAAAAAAAAAAAAAAAACqAgAAZHJzL2Rvd25yZXYueG1sUEsFBgAAAAAEAAQA+gAAAJsDAAAAAA==&#10;">
                    <v:shape id="Flowchart: Connector 150657" o:spid="_x0000_s1454"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yjkMcA&#10;AADeAAAADwAAAGRycy9kb3ducmV2LnhtbESPwW7CMBBE75X6D9ZW4lbsloBQwCBaKQKVC9B+wCpe&#10;4pR4ncYGwt/jSpV629XMzpudL3vXiAt1ofas4WWoQBCX3tRcafj6LJ6nIEJENth4Jg03CrBcPD7M&#10;MTf+ynu6HGIlUgiHHDXYGNtcylBachiGviVO2tF3DmNau0qaDq8p3DXyVamJdFhzIlhs6d1SeTqc&#10;XYIUP9vdObt9rE/fK1ajjQ2qeNN68NSvZiAi9fHf/He9Man+dJxl8PtOmkE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co5DHAAAA3gAAAA8AAAAAAAAAAAAAAAAAmAIAAGRy&#10;cy9kb3ducmV2LnhtbFBLBQYAAAAABAAEAPUAAACMAwAAAAA=&#10;" fillcolor="black [3200]" strokecolor="black [1600]" strokeweight="1pt">
                      <v:stroke joinstyle="miter"/>
                    </v:shape>
                    <v:group id="Group 150697" o:spid="_x0000_s1455" style="position:absolute;top:4864;width:6917;height:10610" coordorigin=",4864" coordsize="6917,10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JlTMQAAADeAAAADwAAAGRycy9kb3ducmV2LnhtbERPTWvCQBC9F/wPywi9&#10;6Sa2KRJdRURLDyJUBfE2ZMckmJ0N2TWJ/74rCL3N433OfNmbSrTUuNKygngcgSDOrC45V3A6bkdT&#10;EM4ja6wsk4IHOVguBm9zTLXt+Jfag89FCGGXooLC+zqV0mUFGXRjWxMH7mobgz7AJpe6wS6Em0pO&#10;ouhLGiw5NBRY07qg7Ha4GwXfHXarj3jT7m7X9eNyTPbnXUxKvQ/71QyEp97/i1/uHx3mT5PP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JlTMQAAADeAAAA&#10;DwAAAAAAAAAAAAAAAACqAgAAZHJzL2Rvd25yZXYueG1sUEsFBgAAAAAEAAQA+gAAAJsDAAAAAA==&#10;">
                      <v:line id="Straight Connector 150581" o:spid="_x0000_s1456" style="position:absolute;flip:x;visibility:visible;mso-wrap-style:square" from="2385,15474" to="5128,15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WzZsUAAADeAAAADwAAAGRycy9kb3ducmV2LnhtbERPTWvCQBC9F/wPywje6kZJxUZXKUVL&#10;LYhoe+ltyI5JNDsbdrcx/ntXKHibx/uc+bIztWjJ+cqygtEwAUGcW11xoeDne/08BeEDssbaMim4&#10;koflovc0x0zbC++pPYRCxBD2GSooQ2gyKX1ekkE/tA1x5I7WGQwRukJqh5cYbmo5TpKJNFhxbCix&#10;ofeS8vPhzyhId9taf512bdtUr5tj+vvhVmyUGvS7txmIQF14iP/dnzrOn76kE7i/E2+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WzZsUAAADeAAAADwAAAAAAAAAA&#10;AAAAAAChAgAAZHJzL2Rvd25yZXYueG1sUEsFBgAAAAAEAAQA+QAAAJMDAAAAAA==&#10;" strokecolor="black [3200]" strokeweight="1pt">
                        <v:stroke joinstyle="miter"/>
                      </v:line>
                      <v:group id="Group 150696" o:spid="_x0000_s1457" style="position:absolute;top:4864;width:6917;height:10576" coordorigin=",4864" coordsize="6917,10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6xeoMUAAADeAAAADwAAAGRycy9kb3ducmV2LnhtbERPS2vCQBC+C/6HZQRv&#10;dRNbH0RXEWlLDyL4APE2ZMckmJ0N2TWJ/75bKHibj+85y3VnStFQ7QrLCuJRBII4tbrgTMH59PU2&#10;B+E8ssbSMil4koP1qt9bYqJtywdqjj4TIYRdggpy76tESpfmZNCNbEUcuJutDfoA60zqGtsQbko5&#10;jqKpNFhwaMixom1O6f34MAq+W2w37/Fns7vfts/rabK/7GJSajjoNgsQnjr/Ev+7f3SYP598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sXqDFAAAA3gAA&#10;AA8AAAAAAAAAAAAAAAAAqgIAAGRycy9kb3ducmV2LnhtbFBLBQYAAAAABAAEAPoAAACcAwAAAAA=&#10;">
                        <v:line id="Straight Connector 150580" o:spid="_x0000_s1458" style="position:absolute;visibility:visible;mso-wrap-style:square" from="5168,5371" to="5168,15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TQeMcAAADeAAAADwAAAGRycy9kb3ducmV2LnhtbESPQWvCQBCF70L/wzKF3nTTUoNJXaUU&#10;hF4Eq7b0OM2OSTA7G3ZXjf++cxC8zfDevPfNfDm4Tp0pxNazgedJBoq48rbl2sB+txrPQMWEbLHz&#10;TAauFGG5eBjNsbT+wl903qZaSQjHEg00KfWl1rFqyGGc+J5YtIMPDpOsodY24EXCXadfsizXDluW&#10;hgZ7+mioOm5PzsA3/RxDXhR69fd72hzcvsitXhvz9Di8v4FKNKS7+Xb9aQV/Nn0VXnlHZtC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1NB4xwAAAN4AAAAPAAAAAAAA&#10;AAAAAAAAAKECAABkcnMvZG93bnJldi54bWxQSwUGAAAAAAQABAD5AAAAlQMAAAAA&#10;" strokecolor="black [3200]" strokeweight="1pt">
                          <v:stroke joinstyle="miter"/>
                        </v:line>
                        <v:line id="Straight Connector 150662" o:spid="_x0000_s1459" style="position:absolute;rotation:90;flip:x;visibility:visible;mso-wrap-style:square" from="158,7001" to="3450,7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sME8QAAADeAAAADwAAAGRycy9kb3ducmV2LnhtbERP3WrCMBS+H/gO4Qx2N1NlG9oZpQiK&#10;eGW7PcChOUvKmpPaRNvt6c1A2N35+H7PajO6VlypD41nBbNpBoK49rpho+DzY/e8ABEissbWMyn4&#10;oQCb9eRhhbn2A5d0raIRKYRDjgpsjF0uZagtOQxT3xEn7sv3DmOCvZG6xyGFu1bOs+xNOmw4NVjs&#10;aGup/q4uTsGw/+2O1iwLU+KhrE/zsZidrVJPj2PxDiLSGP/Fd/dBp/mL15cl/L2Tbp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SwwTxAAAAN4AAAAPAAAAAAAAAAAA&#10;AAAAAKECAABkcnMvZG93bnJldi54bWxQSwUGAAAAAAQABAD5AAAAkgMAAAAA&#10;" strokecolor="black [3200]" strokeweight="1pt">
                          <v:stroke joinstyle="miter"/>
                        </v:line>
                        <v:shape id="Text Box 150684" o:spid="_x0000_s1460" type="#_x0000_t202" style="position:absolute;left:341;top:12281;width:3436;height:2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SJxcgA&#10;AADeAAAADwAAAGRycy9kb3ducmV2LnhtbESPQWvCQBCF70L/wzKF3nSjkBJSV5GAtJR6UHPxNs2O&#10;STA7m2a3mvrrO4dCbzPMm/fet1yPrlNXGkLr2cB8loAirrxtuTZQHrfTDFSIyBY7z2TghwKsVw+T&#10;JebW33hP10OslZhwyNFAE2Ofax2qhhyGme+J5Xb2g8Mo61BrO+BNzF2nF0nyrB22LAkN9lQ0VF0O&#10;387Ae7Hd4f5z4bJ7V7x+nDf9V3lKjXl6HDcvoCKN8V/89/1mpX6WpgIgODKDXv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1InFyAAAAN4AAAAPAAAAAAAAAAAAAAAAAJgCAABk&#10;cnMvZG93bnJldi54bWxQSwUGAAAAAAQABAD1AAAAjQ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461" style="position:absolute;top:4864;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K/6MMA&#10;AADeAAAADwAAAGRycy9kb3ducmV2LnhtbERPzYrCMBC+C75DmIW9yJqquJSuUUQo7MWDPw8wNmNa&#10;bCa1ydbs2xthYW/z8f3OahNtKwbqfeNYwWyagSCunG7YKDifyo8chA/IGlvHpOCXPGzW49EKC+0e&#10;fKDhGIxIIewLVFCH0BVS+qomi37qOuLEXV1vMSTYG6l7fKRw28p5ln1Kiw2nhho72tVU3Y4/VsHF&#10;3Nr9IsTTNR8uw/0wKecmlkq9v8XtF4hAMfyL/9zfOs3Pl8sZvN5JN8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K/6MMAAADeAAAADwAAAAAAAAAAAAAAAACYAgAAZHJzL2Rv&#10;d25yZXYueG1sUEsFBgAAAAAEAAQA9QAAAIgDA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PhH</w:t>
                                </w:r>
                              </w:p>
                            </w:txbxContent>
                          </v:textbox>
                        </v:rect>
                        <v:rect id="Rectangle 150579" o:spid="_x0000_s1462" style="position:absolute;left:3498;top:4864;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Ahn8QA&#10;AADeAAAADwAAAGRycy9kb3ducmV2LnhtbERPzWrCQBC+C77DMkIvUjdGlJC6ShECvfTgzwOM2XET&#10;zM6m2W3cvn1XKPQ2H9/vbPfRdmKkwbeOFSwXGQji2umWjYLLuXotQPiArLFzTAp+yMN+N51ssdTu&#10;wUcaT8GIFMK+RAVNCH0ppa8bsugXridO3M0NFkOCg5F6wEcKt53Ms2wjLbacGhrs6dBQfT99WwVX&#10;c+8+VyGeb8V4Hb+O8yo3sVLqZRbf30AEiuFf/Of+0Gl+sV7n8Hwn3S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gIZ/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463" style="position:absolute;left:5623;top:12083;width:17496;height:8224" coordorigin="-1056,2701" coordsize="17496,8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7OfsQAAADeAAAADwAAAGRycy9kb3ducmV2LnhtbERPTYvCMBC9L/gfwgje&#10;1rRKF6lGEVHxIAurC4u3oRnbYjMpTWzrvzcLgrd5vM9ZrHpTiZYaV1pWEI8jEMSZ1SXnCn7Pu88Z&#10;COeRNVaWScGDHKyWg48Fptp2/EPtyecihLBLUUHhfZ1K6bKCDLqxrYkDd7WNQR9gk0vdYBfCTSUn&#10;UfQlDZYcGgqsaVNQdjvdjYJ9h916Gm/b4+26eVzOyfffMSalRsN+PQfhqfdv8ct90GH+LEmm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U7OfsQAAADeAAAA&#10;DwAAAAAAAAAAAAAAAACqAgAAZHJzL2Rvd25yZXYueG1sUEsFBgAAAAAEAAQA+gAAAJsDAAAAAA==&#10;">
                    <v:rect id="Rectangle 150555" o:spid="_x0000_s1464" style="position:absolute;left:8158;top:8233;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UccMQA&#10;AADeAAAADwAAAGRycy9kb3ducmV2LnhtbERPyWrDMBC9F/oPYgK9lEZulmKcKKEUDLnkkOUDJtZE&#10;NrFGrqU66t9HgUBu83jrLNfRtmKg3jeOFXyOMxDEldMNGwXHQ/mRg/ABWWPrmBT8k4f16vVliYV2&#10;V97RsA9GpBD2BSqoQ+gKKX1Vk0U/dh1x4s6utxgS7I3UPV5TuG3lJMu+pMWGU0ONHf3UVF32f1bB&#10;yVza7TTEwzkfTsPv7r2cmFgq9TaK3wsQgWJ4ih/ujU7z8/l8Bvd30g1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FHHDEAAAA3gAAAA8AAAAAAAAAAAAAAAAAmAIAAGRycy9k&#10;b3ducmV2LnhtbFBLBQYAAAAABAAEAPUAAACJAwAAAAA=&#10;" fillcolor="white [3212]" strokecolor="black [3200]" strokeweight=".5pt">
                      <v:textbox>
                        <w:txbxContent>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w:t>
                            </w:r>
                          </w:p>
                          <w:p w:rsidR="006C72BE" w:rsidRDefault="006C72BE"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465" style="position:absolute;flip:x;visibility:visible;mso-wrap-style:square" from="-1056,9590" to="8089,9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67zMUAAADeAAAADwAAAGRycy9kb3ducmV2LnhtbERPTWvCQBC9F/wPywje6kYxxUZXEdFS&#10;CyLaXnobsmMSzc6G3W1M/71bKHibx/uc+bIztWjJ+cqygtEwAUGcW11xoeDrc/s8BeEDssbaMin4&#10;JQ/LRe9pjpm2Nz5SewqFiCHsM1RQhtBkUvq8JIN+aBviyJ2tMxgidIXUDm8x3NRynCQv0mDFsaHE&#10;htYl5dfTj1EwOexr/XE5tG1Tve7Ok+83t2Gj1KDfrWYgAnXhIf53v+s4f5qmKfy9E2+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67zMUAAADeAAAADwAAAAAAAAAA&#10;AAAAAAChAgAAZHJzL2Rvd25yZXYueG1sUEsFBgAAAAAEAAQA+QAAAJMDAAAAAA==&#10;" strokecolor="black [3200]" strokeweight="1pt">
                      <v:stroke joinstyle="miter"/>
                    </v:line>
                    <v:line id="Straight Connector 150666" o:spid="_x0000_s1466" style="position:absolute;flip:x;visibility:visible;mso-wrap-style:square" from="8620,2701" to="15936,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wlu8QAAADeAAAADwAAAGRycy9kb3ducmV2LnhtbERPTWsCMRC9F/wPYQRvNauo2K1RRFS0&#10;UKTqpbdhM+6ubiZLEtf13zeFQm/zeJ8zW7SmEg05X1pWMOgnIIgzq0vOFZxPm9cpCB+QNVaWScGT&#10;PCzmnZcZpto++IuaY8hFDGGfooIihDqV0mcFGfR9WxNH7mKdwRChy6V2+IjhppLDJJlIgyXHhgJr&#10;WhWU3Y53o2B0+Kz0x/XQNHX5tr+MvrduzUapXrddvoMI1IZ/8Z97p+P86Xg8gd934g1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rCW7xAAAAN4AAAAPAAAAAAAAAAAA&#10;AAAAAKECAABkcnMvZG93bnJldi54bWxQSwUGAAAAAAQABAD5AAAAkgMAAAAA&#10;" strokecolor="black [3200]" strokeweight="1pt">
                      <v:stroke joinstyle="miter"/>
                    </v:line>
                    <v:shape id="_x0000_s1467" type="#_x0000_t202" style="position:absolute;left:3344;top:6395;width:5086;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0RscUA&#10;AADeAAAADwAAAGRycy9kb3ducmV2LnhtbERPS2vCQBC+C/6HZQq96aZCNKSuIgFpKXrwcfE2Zsck&#10;NDsbs1tN/fWuIHibj+8503lnanGh1lWWFXwMIxDEudUVFwr2u+UgAeE8ssbaMin4JwfzWb83xVTb&#10;K2/osvWFCCHsUlRQet+kUrq8JINuaBviwJ1sa9AH2BZSt3gN4aaWoygaS4MVh4YSG8pKyn+3f0bB&#10;T7Zc4+Y4Msmtzr5Wp0Vz3h9ipd7fusUnCE+df4mf7m8d5idxPIHHO+EG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PRGxxQAAAN4AAAAPAAAAAAAAAAAAAAAAAJgCAABkcnMv&#10;ZG93bnJldi54bWxQSwUGAAAAAAQABAD1AAAAigMAAAAA&#10;" filled="f" stroked="f" strokeweight=".5pt">
                      <v:textbox>
                        <w:txbxContent>
                          <w:p w:rsidR="006C72BE" w:rsidRDefault="006C72BE"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856" o:spid="_x0000_s1468" type="#_x0000_t75" style="position:absolute;left:32185;top:16393;width:2505;height:11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IN1vHAAAA3gAAAA8AAABkcnMvZG93bnJldi54bWxEj01rwkAQhu+C/2GZQi9SNxYNNnUVURQv&#10;hdT20ts0O01Cs7Mhu5r4751DobcZ5v14ZrUZXKOu1IXas4HZNAFFXHhbc2ng8+PwtAQVIrLFxjMZ&#10;uFGAzXo8WmFmfc/vdD3HUkkIhwwNVDG2mdahqMhhmPqWWG4/vnMYZe1KbTvsJdw1+jlJUu2wZmmo&#10;sKVdRcXv+eKk5Ou0r4t05r6PnIf+bZ5P0pfcmMeHYfsKKtIQ/8V/7pMV/OViIbzyjsyg1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MIN1vHAAAA3gAAAA8AAAAAAAAAAAAA&#10;AAAAnwIAAGRycy9kb3ducmV2LnhtbFBLBQYAAAAABAAEAPcAAACTAwAAAAA=&#10;">
                  <v:imagedata r:id="rId124" o:title="" croptop="39094f" cropbottom="1738f" cropleft="35511f" cropright="17871f"/>
                  <v:path arrowok="t"/>
                </v:shape>
                <w10:wrap anchorx="margin"/>
              </v:group>
            </w:pict>
          </mc:Fallback>
        </mc:AlternateContent>
      </w:r>
    </w:p>
    <w:p w:rsidR="00483067" w:rsidRPr="004E1614" w:rsidRDefault="00483067" w:rsidP="00483067">
      <w:pPr>
        <w:rPr>
          <w:rFonts w:asciiTheme="majorBidi" w:hAnsiTheme="majorBidi" w:cstheme="majorBidi"/>
          <w:lang w:val="en-US" w:eastAsia="en-US"/>
        </w:rPr>
      </w:pPr>
      <w:r>
        <w:rPr>
          <w:noProof/>
          <w:lang w:val="en-US" w:eastAsia="en-US"/>
        </w:rPr>
        <mc:AlternateContent>
          <mc:Choice Requires="wpg">
            <w:drawing>
              <wp:anchor distT="0" distB="0" distL="114300" distR="114300" simplePos="0" relativeHeight="251722752" behindDoc="0" locked="0" layoutInCell="1" allowOverlap="1" wp14:anchorId="45007F09" wp14:editId="3F1647F3">
                <wp:simplePos x="0" y="0"/>
                <wp:positionH relativeFrom="column">
                  <wp:posOffset>979805</wp:posOffset>
                </wp:positionH>
                <wp:positionV relativeFrom="paragraph">
                  <wp:posOffset>205105</wp:posOffset>
                </wp:positionV>
                <wp:extent cx="2170430" cy="2646045"/>
                <wp:effectExtent l="0" t="0" r="1270" b="1905"/>
                <wp:wrapNone/>
                <wp:docPr id="18530" name="Group 185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70430" cy="2646045"/>
                          <a:chOff x="0" y="0"/>
                          <a:chExt cx="2170684" cy="2646172"/>
                        </a:xfrm>
                      </wpg:grpSpPr>
                      <pic:pic xmlns:pic="http://schemas.openxmlformats.org/drawingml/2006/picture">
                        <pic:nvPicPr>
                          <pic:cNvPr id="18531" name="Picture 18476"/>
                          <pic:cNvPicPr>
                            <a:picLocks noChangeAspect="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438912"/>
                            <a:ext cx="1388745" cy="2207260"/>
                          </a:xfrm>
                          <a:prstGeom prst="rect">
                            <a:avLst/>
                          </a:prstGeom>
                          <a:noFill/>
                          <a:ln>
                            <a:noFill/>
                          </a:ln>
                        </pic:spPr>
                      </pic:pic>
                      <pic:pic xmlns:pic="http://schemas.openxmlformats.org/drawingml/2006/picture">
                        <pic:nvPicPr>
                          <pic:cNvPr id="18532" name="Picture 18498"/>
                          <pic:cNvPicPr>
                            <a:picLocks noChangeAspect="1"/>
                          </pic:cNvPicPr>
                        </pic:nvPicPr>
                        <pic:blipFill rotWithShape="1">
                          <a:blip r:embed="rId123">
                            <a:extLst>
                              <a:ext uri="{28A0092B-C50C-407E-A947-70E740481C1C}">
                                <a14:useLocalDpi xmlns:a14="http://schemas.microsoft.com/office/drawing/2010/main" val="0"/>
                              </a:ext>
                            </a:extLst>
                          </a:blip>
                          <a:srcRect l="49087" t="22803" r="22758" b="39692"/>
                          <a:stretch/>
                        </pic:blipFill>
                        <pic:spPr bwMode="auto">
                          <a:xfrm>
                            <a:off x="1792224" y="0"/>
                            <a:ext cx="378460" cy="1102995"/>
                          </a:xfrm>
                          <a:prstGeom prst="rect">
                            <a:avLst/>
                          </a:prstGeom>
                          <a:noFill/>
                          <a:ln>
                            <a:noFill/>
                          </a:ln>
                          <a:extLst>
                            <a:ext uri="{53640926-AAD7-44D8-BBD7-CCE9431645EC}">
                              <a14:shadowObscured xmlns:a14="http://schemas.microsoft.com/office/drawing/2010/main"/>
                            </a:ext>
                          </a:extLst>
                        </pic:spPr>
                      </pic:pic>
                      <wps:wsp>
                        <wps:cNvPr id="18533" name="Straight Connector 18509"/>
                        <wps:cNvCnPr/>
                        <wps:spPr>
                          <a:xfrm>
                            <a:off x="1272845" y="753466"/>
                            <a:ext cx="592531" cy="0"/>
                          </a:xfrm>
                          <a:prstGeom prst="line">
                            <a:avLst/>
                          </a:prstGeom>
                          <a:ln>
                            <a:solidFill>
                              <a:schemeClr val="accent1"/>
                            </a:solidFill>
                          </a:ln>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18534"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1185062" y="36576"/>
                            <a:ext cx="360680" cy="1625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535"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1185062" y="234087"/>
                            <a:ext cx="334645" cy="153035"/>
                          </a:xfrm>
                          <a:prstGeom prst="rect">
                            <a:avLst/>
                          </a:prstGeom>
                          <a:noFill/>
                          <a:ln>
                            <a:noFill/>
                          </a:ln>
                          <a:extLst>
                            <a:ext uri="{53640926-AAD7-44D8-BBD7-CCE9431645EC}">
                              <a14:shadowObscured xmlns:a14="http://schemas.microsoft.com/office/drawing/2010/main"/>
                            </a:ext>
                          </a:extLst>
                        </pic:spPr>
                      </pic:pic>
                      <wps:wsp>
                        <wps:cNvPr id="18536" name="Straight Connector 18512"/>
                        <wps:cNvCnPr/>
                        <wps:spPr>
                          <a:xfrm flipV="1">
                            <a:off x="1499616" y="102413"/>
                            <a:ext cx="365760"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wps:wsp>
                        <wps:cNvPr id="18537" name="Straight Connector 18513"/>
                        <wps:cNvCnPr/>
                        <wps:spPr>
                          <a:xfrm>
                            <a:off x="1682496" y="292608"/>
                            <a:ext cx="0" cy="1152144"/>
                          </a:xfrm>
                          <a:prstGeom prst="line">
                            <a:avLst/>
                          </a:prstGeom>
                        </wps:spPr>
                        <wps:style>
                          <a:lnRef idx="1">
                            <a:schemeClr val="dk1"/>
                          </a:lnRef>
                          <a:fillRef idx="0">
                            <a:schemeClr val="dk1"/>
                          </a:fillRef>
                          <a:effectRef idx="0">
                            <a:schemeClr val="dk1"/>
                          </a:effectRef>
                          <a:fontRef idx="minor">
                            <a:schemeClr val="tx1"/>
                          </a:fontRef>
                        </wps:style>
                        <wps:bodyPr/>
                      </wps:wsp>
                      <wps:wsp>
                        <wps:cNvPr id="18538" name="Straight Connector 18514"/>
                        <wps:cNvCnPr/>
                        <wps:spPr>
                          <a:xfrm flipV="1">
                            <a:off x="1280160" y="1448410"/>
                            <a:ext cx="404571" cy="0"/>
                          </a:xfrm>
                          <a:prstGeom prst="line">
                            <a:avLst/>
                          </a:prstGeom>
                        </wps:spPr>
                        <wps:style>
                          <a:lnRef idx="1">
                            <a:schemeClr val="dk1"/>
                          </a:lnRef>
                          <a:fillRef idx="0">
                            <a:schemeClr val="dk1"/>
                          </a:fillRef>
                          <a:effectRef idx="0">
                            <a:schemeClr val="dk1"/>
                          </a:effectRef>
                          <a:fontRef idx="minor">
                            <a:schemeClr val="tx1"/>
                          </a:fontRef>
                        </wps:style>
                        <wps:bodyPr/>
                      </wps:wsp>
                      <wps:wsp>
                        <wps:cNvPr id="18539" name="Straight Connector 18515"/>
                        <wps:cNvCnPr/>
                        <wps:spPr>
                          <a:xfrm flipV="1">
                            <a:off x="1506931" y="299923"/>
                            <a:ext cx="182880" cy="0"/>
                          </a:xfrm>
                          <a:prstGeom prst="line">
                            <a:avLst/>
                          </a:prstGeom>
                          <a:ln/>
                        </wps:spPr>
                        <wps:style>
                          <a:lnRef idx="1">
                            <a:schemeClr val="dk1"/>
                          </a:lnRef>
                          <a:fillRef idx="0">
                            <a:schemeClr val="dk1"/>
                          </a:fillRef>
                          <a:effectRef idx="0">
                            <a:schemeClr val="dk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0B989793" id="Group 18516" o:spid="_x0000_s1026" style="position:absolute;margin-left:77.15pt;margin-top:16.15pt;width:170.9pt;height:208.35pt;z-index:251722752" coordsize="21706,2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">
                <v:shape id="Picture 18476" o:spid="_x0000_s1027" type="#_x0000_t75" style="position:absolute;top:4389;width:13887;height:220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wwtvDAAAA3gAAAA8AAABkcnMvZG93bnJldi54bWxET9uKwjAQfV/wH8IIvq2plxWtRhFhsfiw&#10;oPYDxmZsi82kJFnt/v1GEHybw7nOatOZRtzJ+dqygtEwAUFcWF1zqSA/f3/OQfiArLGxTAr+yMNm&#10;3ftYYartg490P4VSxBD2KSqoQmhTKX1RkUE/tC1x5K7WGQwRulJqh48Ybho5TpKZNFhzbKiwpV1F&#10;xe30axTMMMvaxWK3P7t9fvjJ3fRi6qlSg363XYII1IW3+OXOdJw//5qM4PlOvEG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LDC28MAAADeAAAADwAAAAAAAAAAAAAAAACf&#10;AgAAZHJzL2Rvd25yZXYueG1sUEsFBgAAAAAEAAQA9wAAAI8DAAAAAA==&#10;">
                  <v:imagedata r:id="rId147" o:title=""/>
                  <v:path arrowok="t"/>
                </v:shape>
                <v:shape id="Picture 18498" o:spid="_x0000_s1028" type="#_x0000_t75" style="position:absolute;left:17922;width:3784;height:110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KupjEAAAA3gAAAA8AAABkcnMvZG93bnJldi54bWxET01rwkAQvQv9D8sUejObWi0SXUWKpR68&#10;qNXzkB2TaHY27K4x+uu7BcHbPN7nTOedqUVLzleWFbwnKQji3OqKCwW/u+/+GIQPyBpry6TgRh7m&#10;s5feFDNtr7yhdhsKEUPYZ6igDKHJpPR5SQZ9YhviyB2tMxgidIXUDq8x3NRykKaf0mDFsaHEhr5K&#10;ys/bi1GwdN1+cas2K2/vP6eDPa9P7XCt1Ntrt5iACNSFp/jhXuk4fzz6GMD/O/EGOf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kKupjEAAAA3gAAAA8AAAAAAAAAAAAAAAAA&#10;nwIAAGRycy9kb3ducmV2LnhtbFBLBQYAAAAABAAEAPcAAACQAwAAAAA=&#10;">
                  <v:imagedata r:id="rId124" o:title="" croptop="14944f" cropbottom="26013f" cropleft="32170f" cropright="14915f"/>
                  <v:path arrowok="t"/>
                </v:shape>
                <v:line id="Straight Connector 18509" o:spid="_x0000_s1029" style="position:absolute;visibility:visible;mso-wrap-style:square" from="12728,7534" to="18653,7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jxT8UAAADeAAAADwAAAGRycy9kb3ducmV2LnhtbESPQW/CMAyF75P4D5GRdhsplE1QCIgi&#10;VeI62O5eY9pC41RJWrp/v0yatJut9/y+5+1+NK0YyPnGsoL5LAFBXFrdcKXg41K8rED4gKyxtUwK&#10;vsnDfjd52mKm7YPfaTiHSsQQ9hkqqEPoMil9WZNBP7MdcdSu1hkMcXWV1A4fMdy0cpEkb9Jgw5FQ&#10;Y0fHmsr7uTcRkuQ2L6S/LJeHfn0qPr+a6uaUep6Ohw2IQGP4N/9dn3Ssv3pNU/h9J84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jxT8UAAADeAAAADwAAAAAAAAAA&#10;AAAAAAChAgAAZHJzL2Rvd25yZXYueG1sUEsFBgAAAAAEAAQA+QAAAJMDAAAAAA==&#10;" strokecolor="#4f81bd [3204]" strokeweight="2pt">
                  <v:shadow on="t" color="black" opacity="24903f" origin=",.5" offset="0,.55556mm"/>
                </v:line>
                <v:shape id="Picture 150556" o:spid="_x0000_s1030" type="#_x0000_t75" style="position:absolute;left:11850;top:365;width:3607;height:1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5NIHEAAAA3gAAAA8AAABkcnMvZG93bnJldi54bWxET81qwkAQvhd8h2UEb3WjVbHRVYLFouCl&#10;qw8wZKdJMDsbsmuMffpuQehtPr7fWW97W4uOWl85VjAZJyCIc2cqLhRczvvXJQgfkA3WjknBgzxs&#10;N4OXNabG3fmLOh0KEUPYp6igDKFJpfR5SRb92DXEkft2rcUQYVtI0+I9httaTpNkIS1WHBtKbGhX&#10;Un7VN6vg2r8fu+ykjx+1fnzOstP5sNM/So2GfbYCEagP/+Kn+2Di/OX8bQZ/78Qb5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v5NIHEAAAA3gAAAA8AAAAAAAAAAAAAAAAA&#10;nwIAAGRycy9kb3ducmV2LnhtbFBLBQYAAAAABAAEAPcAAACQAwAAAAA=&#10;">
                  <v:imagedata r:id="rId101" o:title="" croptop="16330f" cropbottom="44157f" cropleft="12217f" cropright="48966f"/>
                  <v:path arrowok="t"/>
                </v:shape>
                <v:shape id="Picture 150556" o:spid="_x0000_s1031" type="#_x0000_t75" style="position:absolute;left:11850;top:2340;width:3347;height:1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I3sPFAAAA3gAAAA8AAABkcnMvZG93bnJldi54bWxET99rwjAQfhf8H8IN9lJmuolb6YwijsFA&#10;EOzE57O5NWXNpWsybf97Iwi+3cf38+bL3jbiRJ2vHSt4nqQgiEuna64U7L8/nzIQPiBrbByTgoE8&#10;LBfj0Rxz7c68o1MRKhFD2OeowITQ5lL60pBFP3EtceR+XGcxRNhVUnd4juG2kS9p+iot1hwbDLa0&#10;NlT+Fv9WQXLs929D9nGofCJlYv6G7WZYK/X40K/eQQTqw118c3/pOD+bTWdwfSfeIBc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iN7DxQAAAN4AAAAPAAAAAAAAAAAAAAAA&#10;AJ8CAABkcnMvZG93bnJldi54bWxQSwUGAAAAAAQABAD3AAAAkQMAAAAA&#10;">
                  <v:imagedata r:id="rId101" o:title="" croptop="23505f" cropbottom="37259f" cropleft="12217f" cropright="49278f"/>
                  <v:path arrowok="t"/>
                </v:shape>
                <v:line id="Straight Connector 18512" o:spid="_x0000_s1032" style="position:absolute;flip:y;visibility:visible;mso-wrap-style:square" from="14996,1024" to="18653,1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ffsMcAAADeAAAADwAAAGRycy9kb3ducmV2LnhtbERPS2vCQBC+C/6HZYReim5sa5TUVUpB&#10;LCnioz3U25Adk2h2NmS3Gv+9Wyh4m4/vOdN5aypxpsaVlhUMBxEI4szqknMF31+L/gSE88gaK8uk&#10;4EoO5rNuZ4qJthfe0nnncxFC2CWooPC+TqR0WUEG3cDWxIE72MagD7DJpW7wEsJNJZ+iKJYGSw4N&#10;Bdb0XlB22v0aBUvjf9YverN/HO3T9sj1Z7pKx0o99Nq3VxCeWn8X/7s/dJg/GT3H8PdOuEHO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J9+wxwAAAN4AAAAPAAAAAAAA&#10;AAAAAAAAAKECAABkcnMvZG93bnJldi54bWxQSwUGAAAAAAQABAD5AAAAlQMAAAAA&#10;" strokecolor="red" strokeweight="2pt">
                  <v:shadow on="t" color="black" opacity="24903f" origin=",.5" offset="0,.55556mm"/>
                </v:line>
                <v:line id="Straight Connector 18513" o:spid="_x0000_s1033" style="position:absolute;visibility:visible;mso-wrap-style:square" from="16824,2926" to="16824,14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yWPsUAAADeAAAADwAAAGRycy9kb3ducmV2LnhtbESPW2sCMRCF34X+hzCCbzWr4m01ShFL&#10;S33y9j5sxt3FzWRNUk3/fVMo+DbDOeebM8t1NI24k/O1ZQWDfgaCuLC65lLB6fj+OgPhA7LGxjIp&#10;+CEP69VLZ4m5tg/e0/0QSpEg7HNUUIXQ5lL6oiKDvm9b4qRdrDMY0upKqR0+Etw0cphlE2mw5nSh&#10;wpY2FRXXw7dJlMH5ZuTHdY7nL7dz29EkjuNNqV43vi1ABIrhaf5Pf+pUfzYeTeHvnTSD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yWPsUAAADeAAAADwAAAAAAAAAA&#10;AAAAAAChAgAAZHJzL2Rvd25yZXYueG1sUEsFBgAAAAAEAAQA+QAAAJMDAAAAAA==&#10;" strokecolor="black [3040]"/>
                <v:line id="Straight Connector 18514" o:spid="_x0000_s1034" style="position:absolute;flip:y;visibility:visible;mso-wrap-style:square" from="12801,14484" to="16847,14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rJRsgAAADeAAAADwAAAGRycy9kb3ducmV2LnhtbESPT2vCQBDF74LfYZlCb7pppSqpq4hQ&#10;kBaLsfXgbchO/tDsbMiuJv32nUPB2wzvzXu/WW0G16gbdaH2bOBpmoAizr2tuTTw/fU2WYIKEdli&#10;45kM/FKAzXo8WmFqfc8Z3U6xVBLCIUUDVYxtqnXIK3IYpr4lFq3wncMoa1dq22Ev4a7Rz0ky1w5r&#10;loYKW9pVlP+crs5AEa7t7nK2sVi8H7JD8VF+Yn805vFh2L6CijTEu/n/em8Ff/kyE155R2bQ6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PrJRsgAAADeAAAADwAAAAAA&#10;AAAAAAAAAAChAgAAZHJzL2Rvd25yZXYueG1sUEsFBgAAAAAEAAQA+QAAAJYDAAAAAA==&#10;" strokecolor="black [3040]"/>
                <v:line id="Straight Connector 18515" o:spid="_x0000_s1035" style="position:absolute;flip:y;visibility:visible;mso-wrap-style:square" from="15069,2999" to="16898,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s3cQAAADeAAAADwAAAGRycy9kb3ducmV2LnhtbERPS2sCMRC+F/wPYYTeatZKq65GKYJQ&#10;KorPg7dhM/vAzWTZRHf990YoeJuP7znTeWtKcaPaFZYV9HsRCOLE6oIzBcfD8mMEwnlkjaVlUnAn&#10;B/NZ522KsbYN7+i295kIIexiVJB7X8VSuiQng65nK+LApbY26AOsM6lrbEK4KeVnFH1LgwWHhhwr&#10;WuSUXPZXoyB112pxPmmfDv/Wu3W6yjbYbJV677Y/ExCeWv8S/7t/dZg/+hqM4flOuEH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tmzdxAAAAN4AAAAPAAAAAAAAAAAA&#10;AAAAAKECAABkcnMvZG93bnJldi54bWxQSwUGAAAAAAQABAD5AAAAkgMAAAAA&#10;" strokecolor="black [3040]"/>
              </v:group>
            </w:pict>
          </mc:Fallback>
        </mc:AlternateContent>
      </w: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tabs>
          <w:tab w:val="left" w:pos="8041"/>
        </w:tabs>
        <w:rPr>
          <w:rFonts w:asciiTheme="majorBidi" w:hAnsiTheme="majorBidi" w:cstheme="majorBidi"/>
          <w:lang w:val="en-US" w:eastAsia="en-US"/>
        </w:rPr>
      </w:pPr>
      <w:r w:rsidRPr="004E1614">
        <w:rPr>
          <w:rFonts w:asciiTheme="majorBidi" w:hAnsiTheme="majorBidi" w:cstheme="majorBidi"/>
          <w:lang w:val="en-US" w:eastAsia="en-US"/>
        </w:rPr>
        <w:tab/>
      </w: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tabs>
          <w:tab w:val="left" w:pos="2477"/>
        </w:tabs>
        <w:rPr>
          <w:rFonts w:asciiTheme="majorBidi" w:hAnsiTheme="majorBidi" w:cstheme="majorBidi"/>
          <w:lang w:val="en-US" w:eastAsia="en-US"/>
        </w:rPr>
      </w:pPr>
    </w:p>
    <w:p w:rsidR="00483067" w:rsidRPr="004E1614" w:rsidRDefault="00483067" w:rsidP="00483067">
      <w:pPr>
        <w:tabs>
          <w:tab w:val="left" w:pos="2477"/>
        </w:tabs>
        <w:rPr>
          <w:rFonts w:asciiTheme="majorBidi" w:hAnsiTheme="majorBidi" w:cstheme="majorBidi"/>
          <w:lang w:val="en-US" w:eastAsia="en-US"/>
        </w:rPr>
      </w:pPr>
    </w:p>
    <w:p w:rsidR="00483067" w:rsidRPr="004E1614" w:rsidRDefault="00483067" w:rsidP="00483067">
      <w:pPr>
        <w:tabs>
          <w:tab w:val="left" w:pos="2477"/>
        </w:tabs>
        <w:rPr>
          <w:rFonts w:asciiTheme="majorBidi" w:hAnsiTheme="majorBidi" w:cstheme="majorBidi"/>
          <w:lang w:val="en-US" w:eastAsia="en-US"/>
        </w:rPr>
      </w:pPr>
    </w:p>
    <w:p w:rsidR="00483067" w:rsidRPr="00E46936" w:rsidRDefault="00483067" w:rsidP="00027E60">
      <w:pPr>
        <w:pStyle w:val="Heading3"/>
        <w:bidi/>
        <w:rPr>
          <w:lang w:val="en-US" w:bidi="ar-LB"/>
        </w:rPr>
      </w:pPr>
      <w:bookmarkStart w:id="72" w:name="_Toc102220929"/>
      <w:r w:rsidRPr="00027E60">
        <w:rPr>
          <w:szCs w:val="22"/>
          <w:rtl/>
        </w:rPr>
        <w:t>التحكم</w:t>
      </w:r>
      <w:r w:rsidRPr="00E46936">
        <w:rPr>
          <w:rtl/>
          <w:lang w:val="en-US" w:bidi="ar-LB"/>
        </w:rPr>
        <w:t xml:space="preserve"> ومراقبة</w:t>
      </w:r>
      <w:r w:rsidRPr="00E46936">
        <w:rPr>
          <w:rtl/>
          <w:lang w:val="en-US"/>
        </w:rPr>
        <w:t xml:space="preserve"> ال </w:t>
      </w:r>
      <w:r w:rsidRPr="00E46936">
        <w:rPr>
          <w:lang w:val="en-US"/>
        </w:rPr>
        <w:t>“Water Steam Cycle Main Pump (3phase)”</w:t>
      </w:r>
      <w:bookmarkEnd w:id="72"/>
      <w:r w:rsidRPr="00E46936">
        <w:rPr>
          <w:rtl/>
          <w:lang w:val="en-US" w:bidi="ar-LB"/>
        </w:rPr>
        <w:t xml:space="preserve"> </w:t>
      </w:r>
    </w:p>
    <w:p w:rsidR="00483067" w:rsidRDefault="00483067" w:rsidP="00483067">
      <w:pPr>
        <w:pStyle w:val="ListParagraph"/>
        <w:ind w:left="1260"/>
        <w:rPr>
          <w:rFonts w:asciiTheme="majorBidi" w:hAnsiTheme="majorBidi" w:cstheme="majorBidi"/>
          <w:sz w:val="24"/>
          <w:szCs w:val="24"/>
          <w:rtl/>
          <w:lang w:bidi="ar-LB"/>
        </w:rPr>
      </w:pPr>
      <w:r w:rsidRPr="008B0EE4">
        <w:rPr>
          <w:rFonts w:asciiTheme="majorBidi" w:eastAsia="Wingdings-Regular" w:hAnsiTheme="majorBidi" w:cstheme="majorBidi"/>
          <w:sz w:val="24"/>
          <w:szCs w:val="24"/>
          <w:u w:val="single"/>
          <w:rtl/>
          <w:lang w:bidi="ar-LB"/>
        </w:rPr>
        <w:t xml:space="preserve">يمكن التحكم بال </w:t>
      </w:r>
      <w:r w:rsidRPr="008B0EE4">
        <w:rPr>
          <w:rFonts w:asciiTheme="majorBidi" w:eastAsia="Wingdings-Regular" w:hAnsiTheme="majorBidi" w:cstheme="majorBidi"/>
          <w:sz w:val="24"/>
          <w:szCs w:val="24"/>
          <w:u w:val="single"/>
          <w:lang w:bidi="ar-LB"/>
        </w:rPr>
        <w:t xml:space="preserve"> “</w:t>
      </w:r>
      <w:r w:rsidRPr="008B0EE4">
        <w:rPr>
          <w:rFonts w:asciiTheme="majorBidi" w:hAnsiTheme="majorBidi" w:cstheme="majorBidi"/>
          <w:sz w:val="24"/>
          <w:szCs w:val="24"/>
          <w:u w:val="single"/>
        </w:rPr>
        <w:t>Pump 3 ̴ ”</w:t>
      </w:r>
      <w:r w:rsidRPr="008B0EE4">
        <w:rPr>
          <w:rFonts w:asciiTheme="majorBidi" w:hAnsiTheme="majorBidi" w:cstheme="majorBidi"/>
          <w:sz w:val="24"/>
          <w:szCs w:val="24"/>
          <w:u w:val="single"/>
          <w:rtl/>
        </w:rPr>
        <w:t xml:space="preserve"> بشكل </w:t>
      </w:r>
      <w:r w:rsidRPr="008B0EE4">
        <w:rPr>
          <w:rFonts w:asciiTheme="majorBidi" w:hAnsiTheme="majorBidi" w:cstheme="majorBidi"/>
          <w:sz w:val="24"/>
          <w:szCs w:val="24"/>
          <w:u w:val="single"/>
          <w:rtl/>
          <w:lang w:bidi="ar-LB"/>
        </w:rPr>
        <w:t>اوتوماتيكي</w:t>
      </w:r>
      <w:r w:rsidRPr="008B0EE4">
        <w:rPr>
          <w:rFonts w:asciiTheme="majorBidi" w:hAnsiTheme="majorBidi" w:cstheme="majorBidi"/>
          <w:sz w:val="24"/>
          <w:szCs w:val="24"/>
          <w:rtl/>
          <w:lang w:bidi="ar-LB"/>
        </w:rPr>
        <w:t xml:space="preserve"> عن طريق ال  </w:t>
      </w:r>
      <w:r w:rsidRPr="008B0EE4">
        <w:rPr>
          <w:rFonts w:asciiTheme="majorBidi" w:hAnsiTheme="majorBidi" w:cstheme="majorBidi"/>
          <w:sz w:val="24"/>
          <w:szCs w:val="24"/>
        </w:rPr>
        <w:t>“Level Control ”</w:t>
      </w:r>
      <w:r w:rsidRPr="008B0EE4">
        <w:rPr>
          <w:rFonts w:asciiTheme="majorBidi" w:hAnsiTheme="majorBidi" w:cstheme="majorBidi"/>
          <w:sz w:val="24"/>
          <w:szCs w:val="24"/>
          <w:rtl/>
          <w:lang w:bidi="ar-LB"/>
        </w:rPr>
        <w:t xml:space="preserve"> : فعند انخفاض الماء في الخزان  تكون</w:t>
      </w:r>
      <w:r w:rsidRPr="008B0EE4">
        <w:rPr>
          <w:rFonts w:asciiTheme="majorBidi" w:hAnsiTheme="majorBidi" w:cstheme="majorBidi"/>
          <w:sz w:val="24"/>
          <w:szCs w:val="24"/>
          <w:lang w:bidi="ar-LB"/>
        </w:rPr>
        <w:t>PLC-X6 =”1”</w:t>
      </w:r>
      <w:r w:rsidRPr="008B0EE4">
        <w:rPr>
          <w:rFonts w:asciiTheme="majorBidi" w:hAnsiTheme="majorBidi" w:cstheme="majorBidi"/>
          <w:sz w:val="24"/>
          <w:szCs w:val="24"/>
          <w:rtl/>
          <w:lang w:bidi="ar-LB"/>
        </w:rPr>
        <w:t xml:space="preserve"> فيصبح </w:t>
      </w:r>
      <w:r w:rsidRPr="008B0EE4">
        <w:rPr>
          <w:rFonts w:asciiTheme="majorBidi" w:hAnsiTheme="majorBidi" w:cstheme="majorBidi"/>
          <w:sz w:val="24"/>
          <w:szCs w:val="24"/>
          <w:lang w:bidi="ar-LB"/>
        </w:rPr>
        <w:t>“PLC-Y5,Extension” ON</w:t>
      </w:r>
      <w:r w:rsidRPr="008B0EE4">
        <w:rPr>
          <w:rFonts w:asciiTheme="majorBidi" w:hAnsiTheme="majorBidi" w:cstheme="majorBidi"/>
          <w:sz w:val="24"/>
          <w:szCs w:val="24"/>
          <w:rtl/>
          <w:lang w:bidi="ar-LB"/>
        </w:rPr>
        <w:t xml:space="preserve"> فيعمل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وتشتغل 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 xml:space="preserve"> . </w:t>
      </w:r>
    </w:p>
    <w:p w:rsidR="00483067" w:rsidRPr="008B0EE4" w:rsidRDefault="00483067" w:rsidP="00483067">
      <w:pPr>
        <w:pStyle w:val="ListParagraph"/>
        <w:ind w:left="1260"/>
        <w:rPr>
          <w:rFonts w:asciiTheme="majorBidi" w:hAnsiTheme="majorBidi" w:cstheme="majorBidi"/>
          <w:sz w:val="24"/>
          <w:szCs w:val="24"/>
          <w:rtl/>
          <w:lang w:bidi="ar-LB"/>
        </w:rPr>
      </w:pPr>
      <w:r w:rsidRPr="008B0EE4">
        <w:rPr>
          <w:rFonts w:asciiTheme="majorBidi" w:hAnsiTheme="majorBidi" w:cstheme="majorBidi"/>
          <w:sz w:val="24"/>
          <w:szCs w:val="24"/>
          <w:rtl/>
          <w:lang w:bidi="ar-LB"/>
        </w:rPr>
        <w:t xml:space="preserve">اما عندما يمتلأ الخزان فيصبح </w:t>
      </w:r>
      <w:r w:rsidRPr="008B0EE4">
        <w:rPr>
          <w:rFonts w:asciiTheme="majorBidi" w:hAnsiTheme="majorBidi" w:cstheme="majorBidi"/>
          <w:sz w:val="24"/>
          <w:szCs w:val="24"/>
          <w:lang w:bidi="ar-LB"/>
        </w:rPr>
        <w:t>PLC-X6 =”0”</w:t>
      </w:r>
      <w:r w:rsidRPr="008B0EE4">
        <w:rPr>
          <w:rFonts w:asciiTheme="majorBidi" w:hAnsiTheme="majorBidi" w:cstheme="majorBidi"/>
          <w:sz w:val="24"/>
          <w:szCs w:val="24"/>
          <w:rtl/>
          <w:lang w:bidi="ar-LB"/>
        </w:rPr>
        <w:t xml:space="preserve"> وبالتالي </w:t>
      </w:r>
      <w:r w:rsidRPr="008B0EE4">
        <w:rPr>
          <w:rFonts w:asciiTheme="majorBidi" w:hAnsiTheme="majorBidi" w:cstheme="majorBidi"/>
          <w:sz w:val="24"/>
          <w:szCs w:val="24"/>
          <w:lang w:bidi="ar-LB"/>
        </w:rPr>
        <w:t>PLC-Y5,Extension” OFF</w:t>
      </w:r>
      <w:r w:rsidRPr="008B0EE4">
        <w:rPr>
          <w:rFonts w:asciiTheme="majorBidi" w:hAnsiTheme="majorBidi" w:cstheme="majorBidi"/>
          <w:sz w:val="24"/>
          <w:szCs w:val="24"/>
          <w:rtl/>
          <w:lang w:bidi="ar-LB"/>
        </w:rPr>
        <w:t xml:space="preserve"> فيفصل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وتتوقف 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 xml:space="preserve"> .</w:t>
      </w:r>
    </w:p>
    <w:p w:rsidR="00483067" w:rsidRPr="008B0EE4" w:rsidRDefault="00483067" w:rsidP="00483067">
      <w:pPr>
        <w:pStyle w:val="ListParagraph"/>
        <w:ind w:left="1260"/>
        <w:rPr>
          <w:rFonts w:asciiTheme="majorBidi" w:hAnsiTheme="majorBidi" w:cstheme="majorBidi"/>
          <w:sz w:val="24"/>
          <w:szCs w:val="24"/>
          <w:lang w:bidi="ar-LB"/>
        </w:rPr>
      </w:pPr>
      <w:r w:rsidRPr="008B0EE4">
        <w:rPr>
          <w:rFonts w:asciiTheme="majorBidi" w:eastAsia="Wingdings-Regular" w:hAnsiTheme="majorBidi" w:cstheme="majorBidi"/>
          <w:sz w:val="24"/>
          <w:szCs w:val="24"/>
          <w:u w:val="single"/>
          <w:rtl/>
          <w:lang w:bidi="ar-LB"/>
        </w:rPr>
        <w:t xml:space="preserve">يمكن التحكم بال </w:t>
      </w:r>
      <w:r w:rsidRPr="008B0EE4">
        <w:rPr>
          <w:rFonts w:asciiTheme="majorBidi" w:eastAsia="Wingdings-Regular" w:hAnsiTheme="majorBidi" w:cstheme="majorBidi"/>
          <w:sz w:val="24"/>
          <w:szCs w:val="24"/>
          <w:u w:val="single"/>
          <w:lang w:bidi="ar-LB"/>
        </w:rPr>
        <w:t xml:space="preserve"> “</w:t>
      </w:r>
      <w:r w:rsidRPr="008B0EE4">
        <w:rPr>
          <w:rFonts w:asciiTheme="majorBidi" w:hAnsiTheme="majorBidi" w:cstheme="majorBidi"/>
          <w:sz w:val="24"/>
          <w:szCs w:val="24"/>
          <w:u w:val="single"/>
        </w:rPr>
        <w:t>Water Pump 3 ̴ ”</w:t>
      </w:r>
      <w:r w:rsidRPr="008B0EE4">
        <w:rPr>
          <w:rFonts w:asciiTheme="majorBidi" w:hAnsiTheme="majorBidi" w:cstheme="majorBidi"/>
          <w:sz w:val="24"/>
          <w:szCs w:val="24"/>
          <w:u w:val="single"/>
          <w:rtl/>
        </w:rPr>
        <w:t xml:space="preserve"> بشكل </w:t>
      </w:r>
      <w:r w:rsidRPr="008B0EE4">
        <w:rPr>
          <w:rFonts w:asciiTheme="majorBidi" w:hAnsiTheme="majorBidi" w:cstheme="majorBidi"/>
          <w:sz w:val="24"/>
          <w:szCs w:val="24"/>
          <w:u w:val="single"/>
          <w:rtl/>
          <w:lang w:bidi="ar-LB"/>
        </w:rPr>
        <w:t>يدوي</w:t>
      </w:r>
      <w:r w:rsidRPr="008B0EE4">
        <w:rPr>
          <w:rFonts w:asciiTheme="majorBidi" w:hAnsiTheme="majorBidi" w:cstheme="majorBidi"/>
          <w:sz w:val="24"/>
          <w:szCs w:val="24"/>
          <w:rtl/>
          <w:lang w:bidi="ar-LB"/>
        </w:rPr>
        <w:t xml:space="preserve"> عن طريق الحاسوب  </w:t>
      </w:r>
      <w:r w:rsidRPr="008B0EE4">
        <w:rPr>
          <w:rFonts w:asciiTheme="majorBidi" w:hAnsiTheme="majorBidi" w:cstheme="majorBidi"/>
          <w:sz w:val="24"/>
          <w:szCs w:val="24"/>
        </w:rPr>
        <w:t>“GUI”</w:t>
      </w:r>
      <w:r w:rsidRPr="008B0EE4">
        <w:rPr>
          <w:rFonts w:asciiTheme="majorBidi" w:hAnsiTheme="majorBidi" w:cstheme="majorBidi"/>
          <w:sz w:val="24"/>
          <w:szCs w:val="24"/>
          <w:rtl/>
          <w:lang w:bidi="ar-LB"/>
        </w:rPr>
        <w:t xml:space="preserve"> بواسطة ال </w:t>
      </w:r>
      <w:r w:rsidRPr="008B0EE4">
        <w:rPr>
          <w:rFonts w:asciiTheme="majorBidi" w:hAnsiTheme="majorBidi" w:cstheme="majorBidi"/>
          <w:sz w:val="24"/>
          <w:szCs w:val="24"/>
          <w:lang w:bidi="ar-LB"/>
        </w:rPr>
        <w:t>Modbus</w:t>
      </w:r>
      <w:r w:rsidRPr="008B0EE4">
        <w:rPr>
          <w:rFonts w:asciiTheme="majorBidi" w:hAnsiTheme="majorBidi" w:cstheme="majorBidi"/>
          <w:sz w:val="24"/>
          <w:szCs w:val="24"/>
          <w:rtl/>
          <w:lang w:bidi="ar-LB"/>
        </w:rPr>
        <w:t xml:space="preserve"> : للتشغيل اليدوي يجب ان نرسل</w:t>
      </w:r>
      <w:r w:rsidRPr="008B0EE4">
        <w:rPr>
          <w:rFonts w:asciiTheme="majorBidi" w:hAnsiTheme="majorBidi" w:cstheme="majorBidi"/>
          <w:sz w:val="24"/>
          <w:szCs w:val="24"/>
          <w:lang w:bidi="ar-LB"/>
        </w:rPr>
        <w:t xml:space="preserve"> “1”</w:t>
      </w:r>
      <w:r w:rsidRPr="008B0EE4">
        <w:rPr>
          <w:rFonts w:asciiTheme="majorBidi" w:hAnsiTheme="majorBidi" w:cstheme="majorBidi"/>
          <w:sz w:val="24"/>
          <w:szCs w:val="24"/>
          <w:rtl/>
          <w:lang w:bidi="ar-LB"/>
        </w:rPr>
        <w:t xml:space="preserve"> الى </w:t>
      </w:r>
      <w:r w:rsidRPr="008B0EE4">
        <w:rPr>
          <w:rFonts w:asciiTheme="majorBidi" w:hAnsiTheme="majorBidi" w:cstheme="majorBidi"/>
          <w:sz w:val="24"/>
          <w:szCs w:val="24"/>
          <w:lang w:bidi="ar-LB"/>
        </w:rPr>
        <w:t>PLC-M50</w:t>
      </w:r>
      <w:r w:rsidRPr="008B0EE4">
        <w:rPr>
          <w:rFonts w:asciiTheme="majorBidi" w:hAnsiTheme="majorBidi" w:cstheme="majorBidi"/>
          <w:sz w:val="24"/>
          <w:szCs w:val="24"/>
          <w:rtl/>
          <w:lang w:bidi="ar-LB"/>
        </w:rPr>
        <w:t xml:space="preserve"> لكي نستطيع التحكم بال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 xml:space="preserve"> ومن ثم ارسال "1" الى ال</w:t>
      </w:r>
      <w:r w:rsidRPr="008B0EE4">
        <w:rPr>
          <w:rFonts w:asciiTheme="majorBidi" w:hAnsiTheme="majorBidi" w:cstheme="majorBidi"/>
          <w:sz w:val="24"/>
          <w:szCs w:val="24"/>
          <w:lang w:bidi="ar-LB"/>
        </w:rPr>
        <w:t xml:space="preserve"> PLC-M51</w:t>
      </w:r>
      <w:r w:rsidRPr="008B0EE4">
        <w:rPr>
          <w:rFonts w:asciiTheme="majorBidi" w:hAnsiTheme="majorBidi" w:cstheme="majorBidi"/>
          <w:sz w:val="24"/>
          <w:szCs w:val="24"/>
          <w:rtl/>
          <w:lang w:bidi="ar-LB"/>
        </w:rPr>
        <w:t xml:space="preserve"> فتصبح</w:t>
      </w:r>
      <w:r w:rsidRPr="008B0EE4">
        <w:rPr>
          <w:rFonts w:asciiTheme="majorBidi" w:hAnsiTheme="majorBidi" w:cstheme="majorBidi" w:hint="cs"/>
          <w:sz w:val="24"/>
          <w:szCs w:val="24"/>
          <w:rtl/>
          <w:lang w:bidi="ar-LB"/>
        </w:rPr>
        <w:t xml:space="preserve"> </w:t>
      </w:r>
      <w:r w:rsidRPr="008B0EE4">
        <w:rPr>
          <w:rFonts w:asciiTheme="majorBidi" w:hAnsiTheme="majorBidi" w:cstheme="majorBidi"/>
          <w:sz w:val="24"/>
          <w:szCs w:val="24"/>
          <w:lang w:bidi="ar-LB"/>
        </w:rPr>
        <w:t>“PLC-Y5, Extension” ON</w:t>
      </w:r>
      <w:r w:rsidRPr="008B0EE4">
        <w:rPr>
          <w:rFonts w:asciiTheme="majorBidi" w:hAnsiTheme="majorBidi" w:cstheme="majorBidi"/>
          <w:sz w:val="24"/>
          <w:szCs w:val="24"/>
          <w:rtl/>
          <w:lang w:bidi="ar-LB"/>
        </w:rPr>
        <w:t xml:space="preserve"> فيعمل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وتشتغل 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 xml:space="preserve"> او ارسال </w:t>
      </w:r>
      <w:r w:rsidRPr="008B0EE4">
        <w:rPr>
          <w:rFonts w:asciiTheme="majorBidi" w:hAnsiTheme="majorBidi" w:cstheme="majorBidi"/>
          <w:sz w:val="24"/>
          <w:szCs w:val="24"/>
          <w:lang w:bidi="ar-LB"/>
        </w:rPr>
        <w:t>“0”</w:t>
      </w:r>
      <w:r w:rsidRPr="008B0EE4">
        <w:rPr>
          <w:rFonts w:asciiTheme="majorBidi" w:hAnsiTheme="majorBidi" w:cstheme="majorBidi"/>
          <w:sz w:val="24"/>
          <w:szCs w:val="24"/>
          <w:rtl/>
          <w:lang w:bidi="ar-LB"/>
        </w:rPr>
        <w:t xml:space="preserve"> الى</w:t>
      </w:r>
      <w:r w:rsidRPr="008B0EE4">
        <w:rPr>
          <w:rFonts w:asciiTheme="majorBidi" w:hAnsiTheme="majorBidi" w:cstheme="majorBidi"/>
          <w:sz w:val="24"/>
          <w:szCs w:val="24"/>
          <w:lang w:bidi="ar-LB"/>
        </w:rPr>
        <w:t xml:space="preserve"> </w:t>
      </w:r>
      <w:r w:rsidRPr="008B0EE4">
        <w:rPr>
          <w:rFonts w:asciiTheme="majorBidi" w:hAnsiTheme="majorBidi" w:cstheme="majorBidi"/>
          <w:sz w:val="24"/>
          <w:szCs w:val="24"/>
          <w:rtl/>
          <w:lang w:bidi="ar-LB"/>
        </w:rPr>
        <w:t>ال</w:t>
      </w:r>
      <w:r w:rsidRPr="008B0EE4">
        <w:rPr>
          <w:rFonts w:asciiTheme="majorBidi" w:hAnsiTheme="majorBidi" w:cstheme="majorBidi"/>
          <w:sz w:val="24"/>
          <w:szCs w:val="24"/>
          <w:lang w:bidi="ar-LB"/>
        </w:rPr>
        <w:t xml:space="preserve"> PLC-M51</w:t>
      </w:r>
      <w:r w:rsidRPr="008B0EE4">
        <w:rPr>
          <w:rFonts w:asciiTheme="majorBidi" w:hAnsiTheme="majorBidi" w:cstheme="majorBidi"/>
          <w:sz w:val="24"/>
          <w:szCs w:val="24"/>
          <w:rtl/>
          <w:lang w:bidi="ar-LB"/>
        </w:rPr>
        <w:t xml:space="preserve"> فيصبح</w:t>
      </w:r>
      <w:r w:rsidRPr="008B0EE4">
        <w:rPr>
          <w:rFonts w:asciiTheme="majorBidi" w:hAnsiTheme="majorBidi" w:cstheme="majorBidi" w:hint="cs"/>
          <w:sz w:val="24"/>
          <w:szCs w:val="24"/>
          <w:rtl/>
          <w:lang w:bidi="ar-LB"/>
        </w:rPr>
        <w:t xml:space="preserve"> </w:t>
      </w:r>
      <w:r w:rsidRPr="008B0EE4">
        <w:rPr>
          <w:rFonts w:asciiTheme="majorBidi" w:hAnsiTheme="majorBidi" w:cstheme="majorBidi"/>
          <w:sz w:val="24"/>
          <w:szCs w:val="24"/>
          <w:lang w:bidi="ar-LB"/>
        </w:rPr>
        <w:t>PLC-Y5, Extension” OFF</w:t>
      </w:r>
      <w:r w:rsidRPr="008B0EE4">
        <w:rPr>
          <w:rFonts w:asciiTheme="majorBidi" w:hAnsiTheme="majorBidi" w:cstheme="majorBidi"/>
          <w:sz w:val="24"/>
          <w:szCs w:val="24"/>
          <w:rtl/>
          <w:lang w:bidi="ar-LB"/>
        </w:rPr>
        <w:t xml:space="preserve"> فيفصل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وتتوقف 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w:t>
      </w:r>
    </w:p>
    <w:p w:rsidR="00483067" w:rsidRPr="004E1614" w:rsidRDefault="00483067" w:rsidP="00483067">
      <w:pPr>
        <w:tabs>
          <w:tab w:val="left" w:pos="2477"/>
        </w:tabs>
        <w:rPr>
          <w:rFonts w:asciiTheme="majorBidi" w:hAnsiTheme="majorBidi" w:cstheme="majorBidi"/>
          <w:sz w:val="24"/>
          <w:szCs w:val="24"/>
          <w:rtl/>
          <w:lang w:val="en-US" w:bidi="ar-LB"/>
        </w:rPr>
      </w:pPr>
      <w:r w:rsidRPr="004E1614">
        <w:rPr>
          <w:rFonts w:asciiTheme="majorBidi" w:hAnsiTheme="majorBidi" w:cstheme="majorBidi"/>
          <w:noProof/>
          <w:sz w:val="24"/>
          <w:szCs w:val="24"/>
          <w:lang w:val="en-US" w:eastAsia="en-US"/>
        </w:rPr>
        <w:drawing>
          <wp:inline distT="0" distB="0" distL="0" distR="0" wp14:anchorId="54D2FA49" wp14:editId="3CD8A786">
            <wp:extent cx="6393180" cy="1704619"/>
            <wp:effectExtent l="0" t="0" r="7620" b="0"/>
            <wp:docPr id="18518" name="Picture 1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8">
                      <a:extLst>
                        <a:ext uri="{28A0092B-C50C-407E-A947-70E740481C1C}">
                          <a14:useLocalDpi xmlns:a14="http://schemas.microsoft.com/office/drawing/2010/main" val="0"/>
                        </a:ext>
                      </a:extLst>
                    </a:blip>
                    <a:srcRect t="1271" b="-1"/>
                    <a:stretch/>
                  </pic:blipFill>
                  <pic:spPr bwMode="auto">
                    <a:xfrm>
                      <a:off x="0" y="0"/>
                      <a:ext cx="6393180" cy="1704619"/>
                    </a:xfrm>
                    <a:prstGeom prst="rect">
                      <a:avLst/>
                    </a:prstGeom>
                    <a:noFill/>
                    <a:ln>
                      <a:noFill/>
                    </a:ln>
                    <a:extLst>
                      <a:ext uri="{53640926-AAD7-44D8-BBD7-CCE9431645EC}">
                        <a14:shadowObscured xmlns:a14="http://schemas.microsoft.com/office/drawing/2010/main"/>
                      </a:ext>
                    </a:extLst>
                  </pic:spPr>
                </pic:pic>
              </a:graphicData>
            </a:graphic>
          </wp:inline>
        </w:drawing>
      </w:r>
    </w:p>
    <w:p w:rsidR="00483067" w:rsidRDefault="00483067" w:rsidP="00483067">
      <w:pPr>
        <w:pStyle w:val="ListParagraph"/>
        <w:tabs>
          <w:tab w:val="left" w:pos="2477"/>
        </w:tabs>
        <w:ind w:firstLine="540"/>
        <w:rPr>
          <w:rFonts w:asciiTheme="majorBidi" w:hAnsiTheme="majorBidi" w:cstheme="majorBidi"/>
          <w:sz w:val="24"/>
          <w:szCs w:val="24"/>
          <w:u w:val="single"/>
          <w:rtl/>
          <w:lang w:bidi="ar-LB"/>
        </w:rPr>
      </w:pPr>
      <w:r w:rsidRPr="008B0EE4">
        <w:rPr>
          <w:rFonts w:asciiTheme="majorBidi" w:hAnsiTheme="majorBidi" w:cstheme="majorBidi"/>
          <w:sz w:val="24"/>
          <w:szCs w:val="24"/>
          <w:u w:val="single"/>
          <w:rtl/>
          <w:lang w:bidi="ar-LB"/>
        </w:rPr>
        <w:lastRenderedPageBreak/>
        <w:t xml:space="preserve">مراقبة حالة ال </w:t>
      </w:r>
      <w:r w:rsidRPr="008B0EE4">
        <w:rPr>
          <w:rFonts w:asciiTheme="majorBidi" w:hAnsiTheme="majorBidi" w:cstheme="majorBidi"/>
          <w:sz w:val="24"/>
          <w:szCs w:val="24"/>
          <w:u w:val="single"/>
          <w:lang w:bidi="ar-LB"/>
        </w:rPr>
        <w:t xml:space="preserve">Pump 3 ̴  </w:t>
      </w:r>
    </w:p>
    <w:p w:rsidR="00483067" w:rsidRDefault="00483067" w:rsidP="00483067">
      <w:pPr>
        <w:pStyle w:val="ListParagraph"/>
        <w:tabs>
          <w:tab w:val="left" w:pos="2477"/>
        </w:tabs>
        <w:ind w:firstLine="540"/>
        <w:rPr>
          <w:rFonts w:asciiTheme="majorBidi" w:hAnsiTheme="majorBidi" w:cstheme="majorBidi"/>
          <w:sz w:val="24"/>
          <w:szCs w:val="24"/>
          <w:rtl/>
          <w:lang w:bidi="ar-LB"/>
        </w:rPr>
      </w:pPr>
      <w:r w:rsidRPr="008B0EE4">
        <w:rPr>
          <w:rFonts w:asciiTheme="majorBidi" w:hAnsiTheme="majorBidi" w:cstheme="majorBidi"/>
          <w:sz w:val="24"/>
          <w:szCs w:val="24"/>
          <w:rtl/>
          <w:lang w:bidi="ar-LB"/>
        </w:rPr>
        <w:t xml:space="preserve">عند تشغيل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تصبح </w:t>
      </w:r>
      <w:r w:rsidRPr="008B0EE4">
        <w:rPr>
          <w:rFonts w:asciiTheme="majorBidi" w:hAnsiTheme="majorBidi" w:cstheme="majorBidi"/>
          <w:sz w:val="24"/>
          <w:szCs w:val="24"/>
          <w:lang w:bidi="ar-LB"/>
        </w:rPr>
        <w:t>PLC-X5,Extension = “1”</w:t>
      </w:r>
      <w:r w:rsidRPr="008B0EE4">
        <w:rPr>
          <w:rFonts w:asciiTheme="majorBidi" w:hAnsiTheme="majorBidi" w:cstheme="majorBidi"/>
          <w:sz w:val="24"/>
          <w:szCs w:val="24"/>
          <w:rtl/>
          <w:lang w:bidi="ar-LB"/>
        </w:rPr>
        <w:t xml:space="preserve"> وهي تعني ان ال </w:t>
      </w:r>
      <w:r w:rsidRPr="008B0EE4">
        <w:rPr>
          <w:rFonts w:asciiTheme="majorBidi" w:hAnsiTheme="majorBidi" w:cstheme="majorBidi"/>
          <w:sz w:val="24"/>
          <w:szCs w:val="24"/>
          <w:lang w:bidi="ar-LB"/>
        </w:rPr>
        <w:t>“</w:t>
      </w:r>
      <w:r w:rsidRPr="008B0EE4">
        <w:rPr>
          <w:rFonts w:asciiTheme="majorBidi" w:hAnsiTheme="majorBidi" w:cstheme="majorBidi"/>
          <w:sz w:val="24"/>
          <w:szCs w:val="24"/>
        </w:rPr>
        <w:t>Pump”</w:t>
      </w:r>
      <w:r w:rsidRPr="008B0EE4">
        <w:rPr>
          <w:rFonts w:asciiTheme="majorBidi" w:hAnsiTheme="majorBidi" w:cstheme="majorBidi"/>
          <w:sz w:val="24"/>
          <w:szCs w:val="24"/>
          <w:rtl/>
          <w:lang w:bidi="ar-LB"/>
        </w:rPr>
        <w:t xml:space="preserve"> تعمل.</w:t>
      </w:r>
    </w:p>
    <w:p w:rsidR="00483067" w:rsidRDefault="00483067" w:rsidP="00483067">
      <w:pPr>
        <w:pStyle w:val="ListParagraph"/>
        <w:tabs>
          <w:tab w:val="left" w:pos="2477"/>
        </w:tabs>
        <w:ind w:firstLine="540"/>
        <w:rPr>
          <w:rFonts w:asciiTheme="majorBidi" w:hAnsiTheme="majorBidi" w:cstheme="majorBidi"/>
          <w:sz w:val="24"/>
          <w:szCs w:val="24"/>
          <w:rtl/>
          <w:lang w:bidi="ar-LB"/>
        </w:rPr>
      </w:pPr>
      <w:r w:rsidRPr="008B0EE4">
        <w:rPr>
          <w:rFonts w:asciiTheme="majorBidi" w:hAnsiTheme="majorBidi" w:cstheme="majorBidi"/>
          <w:sz w:val="24"/>
          <w:szCs w:val="24"/>
          <w:rtl/>
          <w:lang w:bidi="ar-LB"/>
        </w:rPr>
        <w:t xml:space="preserve">وعندما يكون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مفصولة فتكون ال </w:t>
      </w:r>
      <w:r w:rsidRPr="008B0EE4">
        <w:rPr>
          <w:rFonts w:asciiTheme="majorBidi" w:hAnsiTheme="majorBidi" w:cstheme="majorBidi"/>
          <w:sz w:val="24"/>
          <w:szCs w:val="24"/>
          <w:lang w:bidi="ar-LB"/>
        </w:rPr>
        <w:t>X5,Extension = “0”</w:t>
      </w:r>
      <w:r w:rsidRPr="008B0EE4">
        <w:rPr>
          <w:rFonts w:asciiTheme="majorBidi" w:hAnsiTheme="majorBidi" w:cstheme="majorBidi"/>
          <w:sz w:val="24"/>
          <w:szCs w:val="24"/>
          <w:rtl/>
          <w:lang w:bidi="ar-LB"/>
        </w:rPr>
        <w:t xml:space="preserve"> وهي تعني ان ال </w:t>
      </w:r>
      <w:r w:rsidRPr="008B0EE4">
        <w:rPr>
          <w:rFonts w:asciiTheme="majorBidi" w:hAnsiTheme="majorBidi" w:cstheme="majorBidi"/>
          <w:sz w:val="24"/>
          <w:szCs w:val="24"/>
          <w:lang w:bidi="ar-LB"/>
        </w:rPr>
        <w:t>“</w:t>
      </w:r>
      <w:r w:rsidRPr="008B0EE4">
        <w:rPr>
          <w:rFonts w:asciiTheme="majorBidi" w:hAnsiTheme="majorBidi" w:cstheme="majorBidi"/>
          <w:sz w:val="24"/>
          <w:szCs w:val="24"/>
        </w:rPr>
        <w:t xml:space="preserve">Pump” </w:t>
      </w:r>
      <w:r w:rsidRPr="008B0EE4">
        <w:rPr>
          <w:rFonts w:asciiTheme="majorBidi" w:hAnsiTheme="majorBidi" w:cstheme="majorBidi"/>
          <w:sz w:val="24"/>
          <w:szCs w:val="24"/>
          <w:rtl/>
        </w:rPr>
        <w:t xml:space="preserve"> </w:t>
      </w:r>
      <w:r w:rsidRPr="008B0EE4">
        <w:rPr>
          <w:rFonts w:asciiTheme="majorBidi" w:hAnsiTheme="majorBidi" w:cstheme="majorBidi"/>
          <w:sz w:val="24"/>
          <w:szCs w:val="24"/>
          <w:rtl/>
          <w:lang w:bidi="ar-LB"/>
        </w:rPr>
        <w:t>لا تعمل.</w:t>
      </w:r>
    </w:p>
    <w:p w:rsidR="00483067" w:rsidRDefault="00483067" w:rsidP="00483067">
      <w:pPr>
        <w:pStyle w:val="ListParagraph"/>
        <w:tabs>
          <w:tab w:val="left" w:pos="2477"/>
        </w:tabs>
        <w:ind w:firstLine="540"/>
        <w:rPr>
          <w:rFonts w:asciiTheme="majorBidi" w:hAnsiTheme="majorBidi" w:cstheme="majorBidi"/>
          <w:sz w:val="24"/>
          <w:szCs w:val="24"/>
          <w:rtl/>
          <w:lang w:bidi="ar-LB"/>
        </w:rPr>
      </w:pPr>
    </w:p>
    <w:p w:rsidR="00483067" w:rsidRPr="004E1614" w:rsidRDefault="00483067" w:rsidP="00D230A5">
      <w:pPr>
        <w:pStyle w:val="Heading2"/>
        <w:ind w:left="680"/>
        <w:rPr>
          <w:sz w:val="32"/>
          <w:szCs w:val="32"/>
        </w:rPr>
      </w:pPr>
      <w:bookmarkStart w:id="73" w:name="_Toc102220930"/>
      <w:r w:rsidRPr="004E1614">
        <w:t xml:space="preserve">Electrofilter Current </w:t>
      </w:r>
      <w:r w:rsidRPr="00027E60">
        <w:t>Monitoring</w:t>
      </w:r>
      <w:bookmarkEnd w:id="73"/>
    </w:p>
    <w:p w:rsidR="00483067" w:rsidRPr="004E1614" w:rsidRDefault="00483067" w:rsidP="00D230A5">
      <w:pPr>
        <w:tabs>
          <w:tab w:val="left" w:pos="720"/>
        </w:tabs>
        <w:bidi w:val="0"/>
        <w:spacing w:line="360" w:lineRule="auto"/>
        <w:rPr>
          <w:rFonts w:asciiTheme="majorBidi" w:hAnsiTheme="majorBidi" w:cstheme="majorBidi"/>
          <w:noProof/>
          <w:szCs w:val="24"/>
          <w:lang w:val="en-US"/>
        </w:rPr>
      </w:pPr>
      <w:r w:rsidRPr="004E1614">
        <w:rPr>
          <w:rFonts w:asciiTheme="majorBidi" w:hAnsiTheme="majorBidi" w:cstheme="majorBidi"/>
          <w:noProof/>
          <w:szCs w:val="24"/>
          <w:lang w:val="en-US"/>
        </w:rPr>
        <w:tab/>
        <w:t xml:space="preserve">The electrofilter uses a high voltage potential between 2 coductors that charges the light polluted gas coming from previous filtering stage (and thus generates a small current at the secondary) and makes them heavy. These heavy particles will then drop down and thus significantly reduce the total pollution coming from the station. </w:t>
      </w:r>
    </w:p>
    <w:p w:rsidR="00483067" w:rsidRDefault="00483067" w:rsidP="00D230A5">
      <w:pPr>
        <w:bidi w:val="0"/>
        <w:spacing w:line="360" w:lineRule="auto"/>
        <w:ind w:firstLine="720"/>
        <w:rPr>
          <w:rFonts w:asciiTheme="majorBidi" w:hAnsiTheme="majorBidi" w:cstheme="majorBidi"/>
          <w:noProof/>
          <w:szCs w:val="24"/>
          <w:lang w:val="en-US"/>
        </w:rPr>
      </w:pPr>
      <w:r w:rsidRPr="004E1614">
        <w:rPr>
          <w:rFonts w:asciiTheme="majorBidi" w:hAnsiTheme="majorBidi" w:cstheme="majorBidi"/>
          <w:noProof/>
          <w:szCs w:val="24"/>
          <w:lang w:val="en-US"/>
        </w:rPr>
        <w:t>To ensure the functionality of the electrofilter, a non-invasive current sensor is used to measure the current at the primary of the HV transformer. The current sensor used is shown below which has a linear curve and the following specs:</w:t>
      </w:r>
    </w:p>
    <w:p w:rsidR="00483067" w:rsidRPr="008B0EE4" w:rsidRDefault="00483067" w:rsidP="00483067">
      <w:pPr>
        <w:rPr>
          <w:rFonts w:asciiTheme="majorBidi" w:hAnsiTheme="majorBidi" w:cstheme="majorBidi"/>
          <w:szCs w:val="24"/>
          <w:lang w:val="en-US"/>
        </w:rPr>
      </w:pPr>
    </w:p>
    <w:p w:rsidR="00483067" w:rsidRPr="004E1614" w:rsidRDefault="00483067" w:rsidP="00483067">
      <w:pPr>
        <w:keepNext/>
        <w:spacing w:line="360" w:lineRule="auto"/>
        <w:jc w:val="center"/>
        <w:rPr>
          <w:rFonts w:asciiTheme="majorBidi" w:hAnsiTheme="majorBidi" w:cstheme="majorBidi"/>
          <w:sz w:val="24"/>
          <w:szCs w:val="22"/>
          <w:lang w:val="en-US"/>
        </w:rPr>
      </w:pPr>
      <w:r w:rsidRPr="004E1614">
        <w:rPr>
          <w:rFonts w:asciiTheme="majorBidi" w:hAnsiTheme="majorBidi" w:cstheme="majorBidi"/>
          <w:noProof/>
          <w:lang w:val="en-US" w:eastAsia="en-US"/>
        </w:rPr>
        <w:drawing>
          <wp:inline distT="0" distB="0" distL="0" distR="0" wp14:anchorId="5E9F93D3" wp14:editId="2AF6DED2">
            <wp:extent cx="907085" cy="1556676"/>
            <wp:effectExtent l="0" t="0" r="7620" b="5715"/>
            <wp:docPr id="13696" name="Picture 1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extLst>
                        <a:ext uri="{28A0092B-C50C-407E-A947-70E740481C1C}">
                          <a14:useLocalDpi xmlns:a14="http://schemas.microsoft.com/office/drawing/2010/main" val="0"/>
                        </a:ext>
                      </a:extLst>
                    </a:blip>
                    <a:srcRect l="32854" r="32211"/>
                    <a:stretch>
                      <a:fillRect/>
                    </a:stretch>
                  </pic:blipFill>
                  <pic:spPr bwMode="auto">
                    <a:xfrm>
                      <a:off x="0" y="0"/>
                      <a:ext cx="918164" cy="1575689"/>
                    </a:xfrm>
                    <a:prstGeom prst="rect">
                      <a:avLst/>
                    </a:prstGeom>
                    <a:noFill/>
                    <a:ln>
                      <a:noFill/>
                    </a:ln>
                  </pic:spPr>
                </pic:pic>
              </a:graphicData>
            </a:graphic>
          </wp:inline>
        </w:drawing>
      </w:r>
    </w:p>
    <w:p w:rsidR="00483067" w:rsidRPr="004E1614" w:rsidRDefault="00483067" w:rsidP="00483067">
      <w:pPr>
        <w:pStyle w:val="Caption"/>
        <w:jc w:val="center"/>
        <w:rPr>
          <w:rFonts w:asciiTheme="majorBidi" w:hAnsiTheme="majorBidi" w:cstheme="majorBidi"/>
          <w:sz w:val="36"/>
          <w:szCs w:val="36"/>
        </w:rPr>
      </w:pPr>
      <w:r w:rsidRPr="004E1614">
        <w:rPr>
          <w:rFonts w:asciiTheme="majorBidi" w:hAnsiTheme="majorBidi" w:cstheme="majorBidi"/>
          <w:sz w:val="24"/>
          <w:szCs w:val="24"/>
        </w:rPr>
        <w:t xml:space="preserve">Figure </w:t>
      </w:r>
      <w:r w:rsidRPr="004E1614">
        <w:rPr>
          <w:rFonts w:asciiTheme="majorBidi" w:hAnsiTheme="majorBidi" w:cstheme="majorBidi"/>
          <w:sz w:val="24"/>
          <w:szCs w:val="24"/>
        </w:rPr>
        <w:fldChar w:fldCharType="begin"/>
      </w:r>
      <w:r w:rsidRPr="004E1614">
        <w:rPr>
          <w:rFonts w:asciiTheme="majorBidi" w:hAnsiTheme="majorBidi" w:cstheme="majorBidi"/>
          <w:sz w:val="24"/>
          <w:szCs w:val="24"/>
        </w:rPr>
        <w:instrText xml:space="preserve"> SEQ Figure \* ARABIC </w:instrText>
      </w:r>
      <w:r w:rsidRPr="004E1614">
        <w:rPr>
          <w:rFonts w:asciiTheme="majorBidi" w:hAnsiTheme="majorBidi" w:cstheme="majorBidi"/>
          <w:sz w:val="24"/>
          <w:szCs w:val="24"/>
        </w:rPr>
        <w:fldChar w:fldCharType="separate"/>
      </w:r>
      <w:r w:rsidR="00707418">
        <w:rPr>
          <w:rFonts w:asciiTheme="majorBidi" w:hAnsiTheme="majorBidi" w:cstheme="majorBidi"/>
          <w:noProof/>
          <w:sz w:val="24"/>
          <w:szCs w:val="24"/>
        </w:rPr>
        <w:t>1</w:t>
      </w:r>
      <w:r w:rsidRPr="004E1614">
        <w:rPr>
          <w:rFonts w:asciiTheme="majorBidi" w:hAnsiTheme="majorBidi" w:cstheme="majorBidi"/>
          <w:sz w:val="24"/>
          <w:szCs w:val="24"/>
        </w:rPr>
        <w:fldChar w:fldCharType="end"/>
      </w:r>
      <w:r w:rsidRPr="004E1614">
        <w:rPr>
          <w:rFonts w:asciiTheme="majorBidi" w:hAnsiTheme="majorBidi" w:cstheme="majorBidi"/>
          <w:sz w:val="24"/>
          <w:szCs w:val="24"/>
        </w:rPr>
        <w:t>. YHDC Current Transformer</w:t>
      </w:r>
    </w:p>
    <w:p w:rsidR="00483067" w:rsidRPr="004E1614" w:rsidRDefault="00483067" w:rsidP="00483067">
      <w:pPr>
        <w:pStyle w:val="Caption"/>
        <w:keepNext/>
        <w:jc w:val="center"/>
        <w:rPr>
          <w:rFonts w:asciiTheme="majorBidi" w:hAnsiTheme="majorBidi" w:cstheme="majorBidi"/>
          <w:sz w:val="24"/>
          <w:szCs w:val="24"/>
        </w:rPr>
      </w:pPr>
      <w:r w:rsidRPr="004E1614">
        <w:rPr>
          <w:rFonts w:asciiTheme="majorBidi" w:hAnsiTheme="majorBidi" w:cstheme="majorBidi"/>
          <w:sz w:val="24"/>
          <w:szCs w:val="24"/>
        </w:rPr>
        <w:t xml:space="preserve">Table </w:t>
      </w:r>
      <w:r w:rsidRPr="004E1614">
        <w:rPr>
          <w:rFonts w:asciiTheme="majorBidi" w:hAnsiTheme="majorBidi" w:cstheme="majorBidi"/>
          <w:sz w:val="24"/>
          <w:szCs w:val="24"/>
        </w:rPr>
        <w:fldChar w:fldCharType="begin"/>
      </w:r>
      <w:r w:rsidRPr="004E1614">
        <w:rPr>
          <w:rFonts w:asciiTheme="majorBidi" w:hAnsiTheme="majorBidi" w:cstheme="majorBidi"/>
          <w:sz w:val="24"/>
          <w:szCs w:val="24"/>
        </w:rPr>
        <w:instrText xml:space="preserve"> SEQ Table \* ARABIC </w:instrText>
      </w:r>
      <w:r w:rsidRPr="004E1614">
        <w:rPr>
          <w:rFonts w:asciiTheme="majorBidi" w:hAnsiTheme="majorBidi" w:cstheme="majorBidi"/>
          <w:sz w:val="24"/>
          <w:szCs w:val="24"/>
        </w:rPr>
        <w:fldChar w:fldCharType="separate"/>
      </w:r>
      <w:r w:rsidR="00707418">
        <w:rPr>
          <w:rFonts w:asciiTheme="majorBidi" w:hAnsiTheme="majorBidi" w:cstheme="majorBidi"/>
          <w:noProof/>
          <w:sz w:val="24"/>
          <w:szCs w:val="24"/>
        </w:rPr>
        <w:t>1</w:t>
      </w:r>
      <w:r w:rsidRPr="004E1614">
        <w:rPr>
          <w:rFonts w:asciiTheme="majorBidi" w:hAnsiTheme="majorBidi" w:cstheme="majorBidi"/>
          <w:sz w:val="24"/>
          <w:szCs w:val="24"/>
        </w:rPr>
        <w:fldChar w:fldCharType="end"/>
      </w:r>
      <w:r w:rsidRPr="004E1614">
        <w:rPr>
          <w:rFonts w:asciiTheme="majorBidi" w:hAnsiTheme="majorBidi" w:cstheme="majorBidi"/>
          <w:sz w:val="24"/>
          <w:szCs w:val="24"/>
        </w:rPr>
        <w:t>. YHDC SCT013-010 Specs</w:t>
      </w:r>
    </w:p>
    <w:tbl>
      <w:tblPr>
        <w:tblStyle w:val="TableGrid"/>
        <w:tblW w:w="0" w:type="auto"/>
        <w:tblLook w:val="04A0" w:firstRow="1" w:lastRow="0" w:firstColumn="1" w:lastColumn="0" w:noHBand="0" w:noVBand="1"/>
      </w:tblPr>
      <w:tblGrid>
        <w:gridCol w:w="4675"/>
        <w:gridCol w:w="4675"/>
      </w:tblGrid>
      <w:tr w:rsidR="00483067" w:rsidRPr="004E1614" w:rsidTr="0037090F">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b/>
                <w:bCs/>
                <w:sz w:val="24"/>
                <w:szCs w:val="24"/>
                <w:lang w:val="en-US"/>
              </w:rPr>
            </w:pPr>
            <w:r w:rsidRPr="004E1614">
              <w:rPr>
                <w:rFonts w:asciiTheme="majorBidi" w:hAnsiTheme="majorBidi" w:cstheme="majorBidi"/>
                <w:b/>
                <w:bCs/>
                <w:szCs w:val="24"/>
                <w:lang w:val="en-US"/>
              </w:rPr>
              <w:t>Parameter</w:t>
            </w:r>
          </w:p>
        </w:tc>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b/>
                <w:bCs/>
                <w:szCs w:val="24"/>
                <w:lang w:val="en-US"/>
              </w:rPr>
            </w:pPr>
            <w:r w:rsidRPr="004E1614">
              <w:rPr>
                <w:rFonts w:asciiTheme="majorBidi" w:hAnsiTheme="majorBidi" w:cstheme="majorBidi"/>
                <w:b/>
                <w:bCs/>
                <w:szCs w:val="24"/>
                <w:lang w:val="en-US"/>
              </w:rPr>
              <w:t>Value</w:t>
            </w:r>
          </w:p>
        </w:tc>
      </w:tr>
      <w:tr w:rsidR="00483067" w:rsidRPr="004E1614" w:rsidTr="0037090F">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szCs w:val="22"/>
                <w:lang w:val="en-US"/>
              </w:rPr>
            </w:pPr>
            <w:r w:rsidRPr="004E1614">
              <w:rPr>
                <w:rFonts w:asciiTheme="majorBidi" w:hAnsiTheme="majorBidi" w:cstheme="majorBidi"/>
                <w:szCs w:val="22"/>
                <w:lang w:val="en-US"/>
              </w:rPr>
              <w:t>Rated input</w:t>
            </w:r>
          </w:p>
        </w:tc>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szCs w:val="22"/>
                <w:lang w:val="en-US"/>
              </w:rPr>
            </w:pPr>
            <m:oMathPara>
              <m:oMath>
                <m:r>
                  <w:rPr>
                    <w:rFonts w:ascii="Cambria Math" w:hAnsi="Cambria Math" w:cstheme="majorBidi"/>
                    <w:szCs w:val="22"/>
                    <w:lang w:val="en-US"/>
                  </w:rPr>
                  <m:t>0-10A</m:t>
                </m:r>
              </m:oMath>
            </m:oMathPara>
          </w:p>
        </w:tc>
      </w:tr>
      <w:tr w:rsidR="00483067" w:rsidRPr="004E1614" w:rsidTr="0037090F">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szCs w:val="22"/>
                <w:lang w:val="en-US"/>
              </w:rPr>
            </w:pPr>
            <w:r w:rsidRPr="004E1614">
              <w:rPr>
                <w:rFonts w:asciiTheme="majorBidi" w:hAnsiTheme="majorBidi" w:cstheme="majorBidi"/>
                <w:szCs w:val="22"/>
                <w:lang w:val="en-US"/>
              </w:rPr>
              <w:t>Rated output</w:t>
            </w:r>
          </w:p>
        </w:tc>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eastAsiaTheme="minorEastAsia" w:hAnsiTheme="majorBidi" w:cstheme="majorBidi"/>
                <w:szCs w:val="22"/>
                <w:lang w:val="en-US"/>
              </w:rPr>
            </w:pPr>
            <m:oMathPara>
              <m:oMath>
                <m:r>
                  <w:rPr>
                    <w:rFonts w:ascii="Cambria Math" w:hAnsi="Cambria Math" w:cstheme="majorBidi"/>
                    <w:szCs w:val="22"/>
                    <w:lang w:val="en-US"/>
                  </w:rPr>
                  <m:t>-1 to 1V</m:t>
                </m:r>
              </m:oMath>
            </m:oMathPara>
          </w:p>
        </w:tc>
      </w:tr>
      <w:tr w:rsidR="00483067" w:rsidRPr="004E1614" w:rsidTr="0037090F">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eastAsiaTheme="minorHAnsi" w:hAnsiTheme="majorBidi" w:cstheme="majorBidi"/>
                <w:szCs w:val="22"/>
                <w:lang w:val="en-US"/>
              </w:rPr>
            </w:pPr>
            <w:r w:rsidRPr="004E1614">
              <w:rPr>
                <w:rFonts w:asciiTheme="majorBidi" w:hAnsiTheme="majorBidi" w:cstheme="majorBidi"/>
                <w:szCs w:val="22"/>
                <w:lang w:val="en-US"/>
              </w:rPr>
              <w:t>Accuracy</w:t>
            </w:r>
          </w:p>
        </w:tc>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szCs w:val="22"/>
                <w:lang w:val="en-US"/>
              </w:rPr>
            </w:pPr>
            <m:oMathPara>
              <m:oMath>
                <m:r>
                  <w:rPr>
                    <w:rFonts w:ascii="Cambria Math" w:hAnsi="Cambria Math" w:cstheme="majorBidi"/>
                    <w:szCs w:val="22"/>
                    <w:lang w:val="en-US"/>
                  </w:rPr>
                  <m:t>±1%</m:t>
                </m:r>
              </m:oMath>
            </m:oMathPara>
          </w:p>
        </w:tc>
      </w:tr>
      <w:tr w:rsidR="00483067" w:rsidRPr="004E1614" w:rsidTr="0037090F">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szCs w:val="22"/>
                <w:lang w:val="en-US"/>
              </w:rPr>
            </w:pPr>
            <w:r w:rsidRPr="004E1614">
              <w:rPr>
                <w:rFonts w:asciiTheme="majorBidi" w:hAnsiTheme="majorBidi" w:cstheme="majorBidi"/>
                <w:szCs w:val="22"/>
                <w:lang w:val="en-US"/>
              </w:rPr>
              <w:t>Linearity</w:t>
            </w:r>
          </w:p>
        </w:tc>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szCs w:val="22"/>
                <w:lang w:val="en-US"/>
              </w:rPr>
            </w:pPr>
            <m:oMathPara>
              <m:oMath>
                <m:r>
                  <w:rPr>
                    <w:rFonts w:ascii="Cambria Math" w:hAnsi="Cambria Math" w:cstheme="majorBidi"/>
                    <w:szCs w:val="22"/>
                    <w:lang w:val="en-US"/>
                  </w:rPr>
                  <m:t>≤0.2%</m:t>
                </m:r>
              </m:oMath>
            </m:oMathPara>
          </w:p>
        </w:tc>
      </w:tr>
      <w:tr w:rsidR="00483067" w:rsidRPr="004E1614" w:rsidTr="0037090F">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szCs w:val="22"/>
                <w:lang w:val="en-US"/>
              </w:rPr>
            </w:pPr>
            <w:r w:rsidRPr="004E1614">
              <w:rPr>
                <w:rFonts w:asciiTheme="majorBidi" w:hAnsiTheme="majorBidi" w:cstheme="majorBidi"/>
                <w:szCs w:val="22"/>
                <w:lang w:val="en-US"/>
              </w:rPr>
              <w:t>Turns ratio</w:t>
            </w:r>
          </w:p>
        </w:tc>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szCs w:val="22"/>
                <w:lang w:val="en-US"/>
              </w:rPr>
            </w:pPr>
            <m:oMathPara>
              <m:oMath>
                <m:r>
                  <w:rPr>
                    <w:rFonts w:ascii="Cambria Math" w:hAnsi="Cambria Math" w:cstheme="majorBidi"/>
                    <w:szCs w:val="22"/>
                    <w:lang w:val="en-US"/>
                  </w:rPr>
                  <m:t>1:1800</m:t>
                </m:r>
              </m:oMath>
            </m:oMathPara>
          </w:p>
        </w:tc>
      </w:tr>
      <w:tr w:rsidR="00483067" w:rsidRPr="004E1614" w:rsidTr="0037090F">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hAnsiTheme="majorBidi" w:cstheme="majorBidi"/>
                <w:szCs w:val="22"/>
                <w:lang w:val="en-US"/>
              </w:rPr>
            </w:pPr>
            <w:r w:rsidRPr="004E1614">
              <w:rPr>
                <w:rFonts w:asciiTheme="majorBidi" w:hAnsiTheme="majorBidi" w:cstheme="majorBidi"/>
                <w:szCs w:val="22"/>
                <w:lang w:val="en-US"/>
              </w:rPr>
              <w:t>Working voltage, frequency</w:t>
            </w:r>
          </w:p>
        </w:tc>
        <w:tc>
          <w:tcPr>
            <w:tcW w:w="4675" w:type="dxa"/>
            <w:tcBorders>
              <w:top w:val="single" w:sz="4" w:space="0" w:color="auto"/>
              <w:left w:val="single" w:sz="4" w:space="0" w:color="auto"/>
              <w:bottom w:val="single" w:sz="4" w:space="0" w:color="auto"/>
              <w:right w:val="single" w:sz="4" w:space="0" w:color="auto"/>
            </w:tcBorders>
            <w:hideMark/>
          </w:tcPr>
          <w:p w:rsidR="00483067" w:rsidRPr="004E1614" w:rsidRDefault="00483067" w:rsidP="00D230A5">
            <w:pPr>
              <w:bidi w:val="0"/>
              <w:spacing w:after="0" w:line="240" w:lineRule="auto"/>
              <w:jc w:val="center"/>
              <w:rPr>
                <w:rFonts w:asciiTheme="majorBidi" w:eastAsia="Calibri" w:hAnsiTheme="majorBidi" w:cstheme="majorBidi"/>
                <w:szCs w:val="22"/>
                <w:lang w:val="en-US"/>
              </w:rPr>
            </w:pPr>
            <m:oMathPara>
              <m:oMath>
                <m:r>
                  <w:rPr>
                    <w:rFonts w:ascii="Cambria Math" w:eastAsia="Calibri" w:hAnsi="Cambria Math" w:cstheme="majorBidi"/>
                    <w:szCs w:val="22"/>
                    <w:lang w:val="en-US"/>
                  </w:rPr>
                  <m:t>660V, 50-1KHz</m:t>
                </m:r>
              </m:oMath>
            </m:oMathPara>
          </w:p>
        </w:tc>
      </w:tr>
    </w:tbl>
    <w:p w:rsidR="00483067" w:rsidRPr="004E1614" w:rsidRDefault="00483067" w:rsidP="00483067">
      <w:pPr>
        <w:spacing w:line="360" w:lineRule="auto"/>
        <w:rPr>
          <w:rFonts w:asciiTheme="majorBidi" w:hAnsiTheme="majorBidi" w:cstheme="majorBidi"/>
          <w:szCs w:val="24"/>
          <w:lang w:val="en-US"/>
        </w:rPr>
      </w:pPr>
      <w:r w:rsidRPr="004E1614">
        <w:rPr>
          <w:rFonts w:asciiTheme="majorBidi" w:hAnsiTheme="majorBidi" w:cstheme="majorBidi"/>
          <w:szCs w:val="24"/>
          <w:lang w:val="en-US"/>
        </w:rPr>
        <w:tab/>
      </w:r>
    </w:p>
    <w:p w:rsidR="00483067" w:rsidRPr="004E1614" w:rsidRDefault="00483067" w:rsidP="00483067">
      <w:pPr>
        <w:rPr>
          <w:rFonts w:asciiTheme="majorBidi" w:hAnsiTheme="majorBidi" w:cstheme="majorBidi"/>
          <w:szCs w:val="24"/>
          <w:lang w:val="en-US"/>
        </w:rPr>
      </w:pPr>
      <w:r w:rsidRPr="004E1614">
        <w:rPr>
          <w:rFonts w:asciiTheme="majorBidi" w:hAnsiTheme="majorBidi" w:cstheme="majorBidi"/>
          <w:szCs w:val="24"/>
          <w:lang w:val="en-US"/>
        </w:rPr>
        <w:br w:type="page"/>
      </w:r>
    </w:p>
    <w:p w:rsidR="00483067" w:rsidRPr="004E1614" w:rsidRDefault="00483067" w:rsidP="00D230A5">
      <w:pPr>
        <w:pStyle w:val="Heading3"/>
        <w:rPr>
          <w:lang w:val="en-US"/>
        </w:rPr>
      </w:pPr>
      <w:bookmarkStart w:id="74" w:name="_Toc102220931"/>
      <w:r w:rsidRPr="004E1614">
        <w:rPr>
          <w:lang w:val="en-US"/>
        </w:rPr>
        <w:lastRenderedPageBreak/>
        <w:t xml:space="preserve">Connecting the Current </w:t>
      </w:r>
      <w:r w:rsidRPr="00D230A5">
        <w:t>Sensor</w:t>
      </w:r>
      <w:r w:rsidRPr="004E1614">
        <w:rPr>
          <w:lang w:val="en-US"/>
        </w:rPr>
        <w:t xml:space="preserve"> to Controller</w:t>
      </w:r>
      <w:bookmarkEnd w:id="74"/>
    </w:p>
    <w:p w:rsidR="00483067" w:rsidRPr="004E1614" w:rsidRDefault="00483067" w:rsidP="00D230A5">
      <w:pPr>
        <w:bidi w:val="0"/>
        <w:spacing w:line="360" w:lineRule="auto"/>
        <w:ind w:right="-90" w:firstLine="720"/>
        <w:rPr>
          <w:rFonts w:asciiTheme="majorBidi" w:hAnsiTheme="majorBidi" w:cstheme="majorBidi"/>
          <w:szCs w:val="24"/>
          <w:lang w:val="en-US"/>
        </w:rPr>
      </w:pPr>
      <w:r w:rsidRPr="004E1614">
        <w:rPr>
          <w:rFonts w:asciiTheme="majorBidi" w:hAnsiTheme="majorBidi" w:cstheme="majorBidi"/>
          <w:szCs w:val="24"/>
          <w:lang w:val="en-US"/>
        </w:rPr>
        <w:t xml:space="preserve">The current sensor produces an output voltage between -1V and +1V which represents -10 A to +10A respectively. However, every controller accepts only positive analog numbers (0 – 5V in case of Arduino) and (-10V-10V in case of PLC), so an offset is a must. The below circuit in figure 2 is designed to offset the readings coming from the current sensor. </w:t>
      </w:r>
    </w:p>
    <w:p w:rsidR="00483067" w:rsidRPr="004E1614" w:rsidRDefault="00483067" w:rsidP="00483067">
      <w:pPr>
        <w:keepNext/>
        <w:spacing w:line="360" w:lineRule="auto"/>
        <w:ind w:right="-90" w:firstLine="720"/>
        <w:jc w:val="center"/>
        <w:rPr>
          <w:rFonts w:asciiTheme="majorBidi" w:hAnsiTheme="majorBidi" w:cstheme="majorBidi"/>
          <w:sz w:val="24"/>
          <w:szCs w:val="22"/>
          <w:lang w:val="en-US"/>
        </w:rPr>
      </w:pPr>
      <w:r w:rsidRPr="004E1614">
        <w:rPr>
          <w:rFonts w:asciiTheme="majorBidi" w:hAnsiTheme="majorBidi" w:cstheme="majorBidi"/>
          <w:noProof/>
          <w:lang w:val="en-US" w:eastAsia="en-US"/>
        </w:rPr>
        <w:drawing>
          <wp:inline distT="0" distB="0" distL="0" distR="0" wp14:anchorId="5BCED79C" wp14:editId="293253CA">
            <wp:extent cx="3352800" cy="2124075"/>
            <wp:effectExtent l="0" t="0" r="0" b="0"/>
            <wp:docPr id="13697" name="Picture 1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352800" cy="2124075"/>
                    </a:xfrm>
                    <a:prstGeom prst="rect">
                      <a:avLst/>
                    </a:prstGeom>
                    <a:noFill/>
                    <a:ln>
                      <a:noFill/>
                    </a:ln>
                  </pic:spPr>
                </pic:pic>
              </a:graphicData>
            </a:graphic>
          </wp:inline>
        </w:drawing>
      </w:r>
    </w:p>
    <w:p w:rsidR="00483067" w:rsidRPr="004E1614" w:rsidRDefault="00483067" w:rsidP="00483067">
      <w:pPr>
        <w:pStyle w:val="Caption"/>
        <w:jc w:val="center"/>
        <w:rPr>
          <w:rFonts w:asciiTheme="majorBidi" w:hAnsiTheme="majorBidi" w:cstheme="majorBidi"/>
          <w:sz w:val="28"/>
          <w:szCs w:val="28"/>
        </w:rPr>
      </w:pPr>
      <w:r w:rsidRPr="004E1614">
        <w:rPr>
          <w:rFonts w:asciiTheme="majorBidi" w:hAnsiTheme="majorBidi" w:cstheme="majorBidi"/>
          <w:sz w:val="24"/>
          <w:szCs w:val="24"/>
        </w:rPr>
        <w:t xml:space="preserve">Figure </w:t>
      </w:r>
      <w:r w:rsidRPr="004E1614">
        <w:rPr>
          <w:rFonts w:asciiTheme="majorBidi" w:hAnsiTheme="majorBidi" w:cstheme="majorBidi"/>
          <w:sz w:val="24"/>
          <w:szCs w:val="24"/>
        </w:rPr>
        <w:fldChar w:fldCharType="begin"/>
      </w:r>
      <w:r w:rsidRPr="004E1614">
        <w:rPr>
          <w:rFonts w:asciiTheme="majorBidi" w:hAnsiTheme="majorBidi" w:cstheme="majorBidi"/>
          <w:sz w:val="24"/>
          <w:szCs w:val="24"/>
        </w:rPr>
        <w:instrText xml:space="preserve"> SEQ Figure \* ARABIC </w:instrText>
      </w:r>
      <w:r w:rsidRPr="004E1614">
        <w:rPr>
          <w:rFonts w:asciiTheme="majorBidi" w:hAnsiTheme="majorBidi" w:cstheme="majorBidi"/>
          <w:sz w:val="24"/>
          <w:szCs w:val="24"/>
        </w:rPr>
        <w:fldChar w:fldCharType="separate"/>
      </w:r>
      <w:r w:rsidR="00707418">
        <w:rPr>
          <w:rFonts w:asciiTheme="majorBidi" w:hAnsiTheme="majorBidi" w:cstheme="majorBidi"/>
          <w:noProof/>
          <w:sz w:val="24"/>
          <w:szCs w:val="24"/>
        </w:rPr>
        <w:t>2</w:t>
      </w:r>
      <w:r w:rsidRPr="004E1614">
        <w:rPr>
          <w:rFonts w:asciiTheme="majorBidi" w:hAnsiTheme="majorBidi" w:cstheme="majorBidi"/>
          <w:sz w:val="24"/>
          <w:szCs w:val="24"/>
        </w:rPr>
        <w:fldChar w:fldCharType="end"/>
      </w:r>
      <w:r w:rsidRPr="004E1614">
        <w:rPr>
          <w:rFonts w:asciiTheme="majorBidi" w:hAnsiTheme="majorBidi" w:cstheme="majorBidi"/>
          <w:sz w:val="24"/>
          <w:szCs w:val="24"/>
        </w:rPr>
        <w:t>. Current Sensor with Offset Schematic</w:t>
      </w:r>
    </w:p>
    <w:p w:rsidR="00483067" w:rsidRPr="004E1614" w:rsidRDefault="00483067" w:rsidP="00D230A5">
      <w:pPr>
        <w:tabs>
          <w:tab w:val="left" w:pos="720"/>
        </w:tabs>
        <w:bidi w:val="0"/>
        <w:spacing w:line="360" w:lineRule="auto"/>
        <w:ind w:right="-90"/>
        <w:rPr>
          <w:rFonts w:asciiTheme="majorBidi" w:hAnsiTheme="majorBidi" w:cstheme="majorBidi"/>
          <w:sz w:val="24"/>
          <w:szCs w:val="24"/>
          <w:lang w:val="en-US"/>
        </w:rPr>
      </w:pPr>
      <w:r w:rsidRPr="004E1614">
        <w:rPr>
          <w:rFonts w:asciiTheme="majorBidi" w:hAnsiTheme="majorBidi" w:cstheme="majorBidi"/>
          <w:szCs w:val="24"/>
          <w:lang w:val="en-US"/>
        </w:rPr>
        <w:tab/>
        <w:t>R1 and R4 are used to divide the reference voltage by half. So, the voltage across the capacitor is:</w:t>
      </w:r>
    </w:p>
    <w:tbl>
      <w:tblPr>
        <w:tblStyle w:val="TableGrid"/>
        <w:tblW w:w="862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4"/>
        <w:gridCol w:w="7197"/>
        <w:gridCol w:w="613"/>
      </w:tblGrid>
      <w:tr w:rsidR="00483067" w:rsidRPr="004E1614" w:rsidTr="0037090F">
        <w:trPr>
          <w:trHeight w:val="350"/>
          <w:jc w:val="center"/>
        </w:trPr>
        <w:tc>
          <w:tcPr>
            <w:tcW w:w="814" w:type="dxa"/>
            <w:vAlign w:val="center"/>
          </w:tcPr>
          <w:p w:rsidR="00483067" w:rsidRPr="004E1614" w:rsidRDefault="00483067" w:rsidP="00D230A5">
            <w:pPr>
              <w:pStyle w:val="BodyBulleted"/>
              <w:numPr>
                <w:ilvl w:val="0"/>
                <w:numId w:val="0"/>
              </w:numPr>
              <w:bidi w:val="0"/>
              <w:jc w:val="left"/>
              <w:rPr>
                <w:rFonts w:asciiTheme="majorBidi" w:hAnsiTheme="majorBidi" w:cstheme="majorBidi"/>
              </w:rPr>
            </w:pPr>
          </w:p>
        </w:tc>
        <w:tc>
          <w:tcPr>
            <w:tcW w:w="7197" w:type="dxa"/>
            <w:vAlign w:val="center"/>
            <w:hideMark/>
          </w:tcPr>
          <w:p w:rsidR="00483067" w:rsidRPr="004E1614" w:rsidRDefault="00483067" w:rsidP="00D230A5">
            <w:pPr>
              <w:pStyle w:val="BodyBulleted"/>
              <w:numPr>
                <w:ilvl w:val="0"/>
                <w:numId w:val="0"/>
              </w:numPr>
              <w:bidi w:val="0"/>
              <w:jc w:val="left"/>
              <w:rPr>
                <w:rFonts w:asciiTheme="majorBidi" w:hAnsiTheme="majorBidi" w:cstheme="majorBidi"/>
              </w:rPr>
            </w:pPr>
            <m:oMathPara>
              <m:oMath>
                <m:sSub>
                  <m:sSubPr>
                    <m:ctrlPr>
                      <w:rPr>
                        <w:rFonts w:ascii="Cambria Math" w:hAnsi="Cambria Math" w:cstheme="majorBidi"/>
                        <w:i/>
                      </w:rPr>
                    </m:ctrlPr>
                  </m:sSubPr>
                  <m:e>
                    <m:r>
                      <w:rPr>
                        <w:rFonts w:ascii="Cambria Math" w:hAnsi="Cambria Math" w:cstheme="majorBidi"/>
                      </w:rPr>
                      <m:t>V</m:t>
                    </m:r>
                  </m:e>
                  <m:sub>
                    <m:r>
                      <w:rPr>
                        <w:rFonts w:ascii="Cambria Math" w:hAnsi="Cambria Math" w:cstheme="majorBidi"/>
                      </w:rPr>
                      <m:t>C</m:t>
                    </m:r>
                  </m:sub>
                </m:sSub>
                <m:r>
                  <w:rPr>
                    <w:rFonts w:ascii="Cambria Math" w:hAnsi="Cambria Math" w:cstheme="majorBidi"/>
                  </w:rPr>
                  <m:t>=</m:t>
                </m:r>
                <m:f>
                  <m:fPr>
                    <m:ctrlPr>
                      <w:rPr>
                        <w:rFonts w:ascii="Cambria Math" w:hAnsi="Cambria Math" w:cstheme="majorBidi"/>
                        <w:i/>
                      </w:rPr>
                    </m:ctrlPr>
                  </m:fPr>
                  <m:num>
                    <m:sSub>
                      <m:sSubPr>
                        <m:ctrlPr>
                          <w:rPr>
                            <w:rFonts w:ascii="Cambria Math" w:hAnsi="Cambria Math" w:cstheme="majorBidi"/>
                            <w:i/>
                          </w:rPr>
                        </m:ctrlPr>
                      </m:sSubPr>
                      <m:e>
                        <m:r>
                          <w:rPr>
                            <w:rFonts w:ascii="Cambria Math" w:hAnsi="Cambria Math" w:cstheme="majorBidi"/>
                          </w:rPr>
                          <m:t>R</m:t>
                        </m:r>
                      </m:e>
                      <m:sub>
                        <m:r>
                          <w:rPr>
                            <w:rFonts w:ascii="Cambria Math" w:hAnsi="Cambria Math" w:cstheme="majorBidi"/>
                          </w:rPr>
                          <m:t>4</m:t>
                        </m:r>
                      </m:sub>
                    </m:sSub>
                  </m:num>
                  <m:den>
                    <m:sSub>
                      <m:sSubPr>
                        <m:ctrlPr>
                          <w:rPr>
                            <w:rFonts w:ascii="Cambria Math" w:hAnsi="Cambria Math" w:cstheme="majorBidi"/>
                            <w:i/>
                          </w:rPr>
                        </m:ctrlPr>
                      </m:sSubPr>
                      <m:e>
                        <m:r>
                          <w:rPr>
                            <w:rFonts w:ascii="Cambria Math" w:hAnsi="Cambria Math" w:cstheme="majorBidi"/>
                          </w:rPr>
                          <m:t>R</m:t>
                        </m:r>
                      </m:e>
                      <m:sub>
                        <m:r>
                          <w:rPr>
                            <w:rFonts w:ascii="Cambria Math" w:hAnsi="Cambria Math" w:cstheme="majorBidi"/>
                          </w:rPr>
                          <m:t>1</m:t>
                        </m:r>
                      </m:sub>
                    </m:sSub>
                    <m:r>
                      <w:rPr>
                        <w:rFonts w:ascii="Cambria Math" w:hAnsi="Cambria Math" w:cstheme="majorBidi"/>
                      </w:rPr>
                      <m:t>+</m:t>
                    </m:r>
                    <m:sSub>
                      <m:sSubPr>
                        <m:ctrlPr>
                          <w:rPr>
                            <w:rFonts w:ascii="Cambria Math" w:hAnsi="Cambria Math" w:cstheme="majorBidi"/>
                            <w:i/>
                          </w:rPr>
                        </m:ctrlPr>
                      </m:sSubPr>
                      <m:e>
                        <m:r>
                          <w:rPr>
                            <w:rFonts w:ascii="Cambria Math" w:hAnsi="Cambria Math" w:cstheme="majorBidi"/>
                          </w:rPr>
                          <m:t>R</m:t>
                        </m:r>
                      </m:e>
                      <m:sub>
                        <m:r>
                          <w:rPr>
                            <w:rFonts w:ascii="Cambria Math" w:hAnsi="Cambria Math" w:cstheme="majorBidi"/>
                          </w:rPr>
                          <m:t>4</m:t>
                        </m:r>
                      </m:sub>
                    </m:sSub>
                  </m:den>
                </m:f>
                <m:r>
                  <w:rPr>
                    <w:rFonts w:ascii="Cambria Math" w:hAnsi="Cambria Math" w:cstheme="majorBidi"/>
                  </w:rPr>
                  <m:t>×</m:t>
                </m:r>
                <m:sSub>
                  <m:sSubPr>
                    <m:ctrlPr>
                      <w:rPr>
                        <w:rFonts w:ascii="Cambria Math" w:hAnsi="Cambria Math" w:cstheme="majorBidi"/>
                        <w:i/>
                      </w:rPr>
                    </m:ctrlPr>
                  </m:sSubPr>
                  <m:e>
                    <m:r>
                      <w:rPr>
                        <w:rFonts w:ascii="Cambria Math" w:hAnsi="Cambria Math" w:cstheme="majorBidi"/>
                      </w:rPr>
                      <m:t>V</m:t>
                    </m:r>
                  </m:e>
                  <m:sub>
                    <m:r>
                      <w:rPr>
                        <w:rFonts w:ascii="Cambria Math" w:hAnsi="Cambria Math" w:cstheme="majorBidi"/>
                      </w:rPr>
                      <m:t>ref</m:t>
                    </m:r>
                  </m:sub>
                </m:sSub>
                <m:r>
                  <w:rPr>
                    <w:rFonts w:ascii="Cambria Math" w:hAnsi="Cambria Math" w:cstheme="majorBidi"/>
                  </w:rPr>
                  <m:t>=</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2</m:t>
                    </m:r>
                  </m:den>
                </m:f>
                <m:r>
                  <w:rPr>
                    <w:rFonts w:ascii="Cambria Math" w:hAnsi="Cambria Math" w:cstheme="majorBidi"/>
                  </w:rPr>
                  <m:t>×</m:t>
                </m:r>
                <m:sSub>
                  <m:sSubPr>
                    <m:ctrlPr>
                      <w:rPr>
                        <w:rFonts w:ascii="Cambria Math" w:hAnsi="Cambria Math" w:cstheme="majorBidi"/>
                        <w:i/>
                      </w:rPr>
                    </m:ctrlPr>
                  </m:sSubPr>
                  <m:e>
                    <m:r>
                      <w:rPr>
                        <w:rFonts w:ascii="Cambria Math" w:hAnsi="Cambria Math" w:cstheme="majorBidi"/>
                      </w:rPr>
                      <m:t>V</m:t>
                    </m:r>
                  </m:e>
                  <m:sub>
                    <m:r>
                      <w:rPr>
                        <w:rFonts w:ascii="Cambria Math" w:hAnsi="Cambria Math" w:cstheme="majorBidi"/>
                      </w:rPr>
                      <m:t>ref</m:t>
                    </m:r>
                  </m:sub>
                </m:sSub>
              </m:oMath>
            </m:oMathPara>
          </w:p>
        </w:tc>
        <w:tc>
          <w:tcPr>
            <w:tcW w:w="613" w:type="dxa"/>
            <w:vAlign w:val="center"/>
            <w:hideMark/>
          </w:tcPr>
          <w:p w:rsidR="00483067" w:rsidRPr="004E1614" w:rsidRDefault="00483067" w:rsidP="00D230A5">
            <w:pPr>
              <w:pStyle w:val="BodyBulleted"/>
              <w:numPr>
                <w:ilvl w:val="0"/>
                <w:numId w:val="0"/>
              </w:numPr>
              <w:bidi w:val="0"/>
              <w:jc w:val="left"/>
              <w:rPr>
                <w:rFonts w:asciiTheme="majorBidi" w:hAnsiTheme="majorBidi" w:cstheme="majorBidi"/>
              </w:rPr>
            </w:pPr>
            <w:r w:rsidRPr="004E1614">
              <w:rPr>
                <w:rFonts w:asciiTheme="majorBidi" w:hAnsiTheme="majorBidi" w:cstheme="majorBidi"/>
              </w:rPr>
              <w:t>(</w:t>
            </w:r>
            <w:r w:rsidRPr="004E1614">
              <w:rPr>
                <w:rFonts w:asciiTheme="majorBidi" w:hAnsiTheme="majorBidi" w:cstheme="majorBidi"/>
              </w:rPr>
              <w:fldChar w:fldCharType="begin"/>
            </w:r>
            <w:r w:rsidRPr="004E1614">
              <w:rPr>
                <w:rFonts w:asciiTheme="majorBidi" w:hAnsiTheme="majorBidi" w:cstheme="majorBidi"/>
              </w:rPr>
              <w:instrText xml:space="preserve"> SEQ Eq \* MERGEFORMAT </w:instrText>
            </w:r>
            <w:r w:rsidRPr="004E1614">
              <w:rPr>
                <w:rFonts w:asciiTheme="majorBidi" w:hAnsiTheme="majorBidi" w:cstheme="majorBidi"/>
              </w:rPr>
              <w:fldChar w:fldCharType="separate"/>
            </w:r>
            <w:r w:rsidR="00707418">
              <w:rPr>
                <w:rFonts w:asciiTheme="majorBidi" w:hAnsiTheme="majorBidi" w:cstheme="majorBidi"/>
                <w:noProof/>
              </w:rPr>
              <w:t>1</w:t>
            </w:r>
            <w:r w:rsidRPr="004E1614">
              <w:rPr>
                <w:rFonts w:asciiTheme="majorBidi" w:hAnsiTheme="majorBidi" w:cstheme="majorBidi"/>
                <w:noProof/>
              </w:rPr>
              <w:fldChar w:fldCharType="end"/>
            </w:r>
            <w:r w:rsidRPr="004E1614">
              <w:rPr>
                <w:rFonts w:asciiTheme="majorBidi" w:hAnsiTheme="majorBidi" w:cstheme="majorBidi"/>
              </w:rPr>
              <w:t>)</w:t>
            </w:r>
          </w:p>
        </w:tc>
      </w:tr>
    </w:tbl>
    <w:p w:rsidR="00483067" w:rsidRPr="004E1614" w:rsidRDefault="00483067" w:rsidP="00D230A5">
      <w:pPr>
        <w:tabs>
          <w:tab w:val="left" w:pos="720"/>
        </w:tabs>
        <w:bidi w:val="0"/>
        <w:spacing w:line="360" w:lineRule="auto"/>
        <w:ind w:right="-90"/>
        <w:rPr>
          <w:rFonts w:asciiTheme="majorBidi" w:eastAsiaTheme="minorEastAsia" w:hAnsiTheme="majorBidi" w:cstheme="majorBidi"/>
          <w:szCs w:val="24"/>
          <w:lang w:val="en-US"/>
        </w:rPr>
      </w:pPr>
      <w:r w:rsidRPr="004E1614">
        <w:rPr>
          <w:rFonts w:asciiTheme="majorBidi" w:hAnsiTheme="majorBidi" w:cstheme="majorBidi"/>
          <w:szCs w:val="24"/>
          <w:lang w:val="en-US"/>
        </w:rPr>
        <w:tab/>
        <w:t xml:space="preserve">If </w:t>
      </w:r>
      <m:oMath>
        <m:sSub>
          <m:sSubPr>
            <m:ctrlPr>
              <w:rPr>
                <w:rFonts w:ascii="Cambria Math" w:hAnsi="Cambria Math" w:cstheme="majorBidi"/>
                <w:i/>
                <w:sz w:val="24"/>
                <w:szCs w:val="22"/>
                <w:lang w:val="en-US"/>
              </w:rPr>
            </m:ctrlPr>
          </m:sSubPr>
          <m:e>
            <m:r>
              <w:rPr>
                <w:rFonts w:ascii="Cambria Math" w:hAnsi="Cambria Math" w:cstheme="majorBidi"/>
                <w:lang w:val="en-US"/>
              </w:rPr>
              <m:t>V</m:t>
            </m:r>
          </m:e>
          <m:sub>
            <m:r>
              <w:rPr>
                <w:rFonts w:ascii="Cambria Math" w:hAnsi="Cambria Math" w:cstheme="majorBidi"/>
                <w:lang w:val="en-US"/>
              </w:rPr>
              <m:t>ref</m:t>
            </m:r>
          </m:sub>
        </m:sSub>
        <m:r>
          <w:rPr>
            <w:rFonts w:ascii="Cambria Math" w:hAnsi="Cambria Math" w:cstheme="majorBidi"/>
            <w:lang w:val="en-US"/>
          </w:rPr>
          <m:t>=5V</m:t>
        </m:r>
      </m:oMath>
      <w:r w:rsidRPr="004E1614">
        <w:rPr>
          <w:rFonts w:asciiTheme="majorBidi" w:eastAsiaTheme="minorEastAsia" w:hAnsiTheme="majorBidi" w:cstheme="majorBidi"/>
          <w:lang w:val="en-US"/>
        </w:rPr>
        <w:t xml:space="preserve">, </w:t>
      </w:r>
      <w:r w:rsidRPr="004E1614">
        <w:rPr>
          <w:rFonts w:asciiTheme="majorBidi" w:eastAsiaTheme="minorEastAsia" w:hAnsiTheme="majorBidi" w:cstheme="majorBidi"/>
          <w:szCs w:val="24"/>
          <w:lang w:val="en-US"/>
        </w:rPr>
        <w:t>the measurements from the current sensor will be offset by 2.5V. And thus, the output from the sensor will be between 1.5V and 3.5V. The reference voltage affects the selection of the burden resistor (R5) which is chosen according to:</w:t>
      </w:r>
    </w:p>
    <w:tbl>
      <w:tblPr>
        <w:tblStyle w:val="TableGrid"/>
        <w:tblW w:w="862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4"/>
        <w:gridCol w:w="7197"/>
        <w:gridCol w:w="613"/>
      </w:tblGrid>
      <w:tr w:rsidR="00483067" w:rsidRPr="004E1614" w:rsidTr="0037090F">
        <w:trPr>
          <w:trHeight w:val="350"/>
          <w:jc w:val="center"/>
        </w:trPr>
        <w:tc>
          <w:tcPr>
            <w:tcW w:w="814" w:type="dxa"/>
            <w:vAlign w:val="center"/>
          </w:tcPr>
          <w:p w:rsidR="00483067" w:rsidRPr="004E1614" w:rsidRDefault="00483067" w:rsidP="0037090F">
            <w:pPr>
              <w:pStyle w:val="BodyBulleted"/>
              <w:numPr>
                <w:ilvl w:val="0"/>
                <w:numId w:val="0"/>
              </w:numPr>
              <w:jc w:val="center"/>
              <w:rPr>
                <w:rFonts w:asciiTheme="majorBidi" w:hAnsiTheme="majorBidi" w:cstheme="majorBidi"/>
              </w:rPr>
            </w:pPr>
          </w:p>
        </w:tc>
        <w:tc>
          <w:tcPr>
            <w:tcW w:w="7197" w:type="dxa"/>
            <w:vAlign w:val="center"/>
            <w:hideMark/>
          </w:tcPr>
          <w:p w:rsidR="00483067" w:rsidRPr="004E1614" w:rsidRDefault="00483067" w:rsidP="0037090F">
            <w:pPr>
              <w:pStyle w:val="BodyBulleted"/>
              <w:numPr>
                <w:ilvl w:val="0"/>
                <w:numId w:val="0"/>
              </w:numPr>
              <w:jc w:val="center"/>
              <w:rPr>
                <w:rFonts w:asciiTheme="majorBidi" w:hAnsiTheme="majorBidi" w:cstheme="majorBidi"/>
              </w:rPr>
            </w:pPr>
            <m:oMathPara>
              <m:oMath>
                <m:sSub>
                  <m:sSubPr>
                    <m:ctrlPr>
                      <w:rPr>
                        <w:rFonts w:ascii="Cambria Math" w:hAnsi="Cambria Math" w:cstheme="majorBidi"/>
                        <w:i/>
                      </w:rPr>
                    </m:ctrlPr>
                  </m:sSubPr>
                  <m:e>
                    <m:r>
                      <w:rPr>
                        <w:rFonts w:ascii="Cambria Math" w:hAnsi="Cambria Math" w:cstheme="majorBidi"/>
                      </w:rPr>
                      <m:t>R</m:t>
                    </m:r>
                  </m:e>
                  <m:sub>
                    <m:r>
                      <w:rPr>
                        <w:rFonts w:ascii="Cambria Math" w:hAnsi="Cambria Math" w:cstheme="majorBidi"/>
                      </w:rPr>
                      <m:t>burden</m:t>
                    </m:r>
                  </m:sub>
                </m:sSub>
                <m:d>
                  <m:dPr>
                    <m:ctrlPr>
                      <w:rPr>
                        <w:rFonts w:ascii="Cambria Math" w:hAnsi="Cambria Math" w:cstheme="majorBidi"/>
                        <w:i/>
                      </w:rPr>
                    </m:ctrlPr>
                  </m:dPr>
                  <m:e>
                    <m:r>
                      <w:rPr>
                        <w:rFonts w:ascii="Cambria Math" w:hAnsi="Cambria Math" w:cstheme="majorBidi"/>
                      </w:rPr>
                      <m:t>Ω</m:t>
                    </m:r>
                  </m:e>
                </m:d>
                <m:r>
                  <w:rPr>
                    <w:rFonts w:ascii="Cambria Math" w:hAnsi="Cambria Math" w:cstheme="majorBidi"/>
                  </w:rPr>
                  <m:t>=</m:t>
                </m:r>
                <m:f>
                  <m:fPr>
                    <m:ctrlPr>
                      <w:rPr>
                        <w:rFonts w:ascii="Cambria Math" w:hAnsi="Cambria Math" w:cstheme="majorBidi"/>
                        <w:i/>
                      </w:rPr>
                    </m:ctrlPr>
                  </m:fPr>
                  <m:num>
                    <m:sSub>
                      <m:sSubPr>
                        <m:ctrlPr>
                          <w:rPr>
                            <w:rFonts w:ascii="Cambria Math" w:hAnsi="Cambria Math" w:cstheme="majorBidi"/>
                            <w:i/>
                          </w:rPr>
                        </m:ctrlPr>
                      </m:sSubPr>
                      <m:e>
                        <m:r>
                          <w:rPr>
                            <w:rFonts w:ascii="Cambria Math" w:hAnsi="Cambria Math" w:cstheme="majorBidi"/>
                          </w:rPr>
                          <m:t>A</m:t>
                        </m:r>
                      </m:e>
                      <m:sub>
                        <m:r>
                          <w:rPr>
                            <w:rFonts w:ascii="Cambria Math" w:hAnsi="Cambria Math" w:cstheme="majorBidi"/>
                          </w:rPr>
                          <m:t>ref</m:t>
                        </m:r>
                      </m:sub>
                    </m:sSub>
                    <m:r>
                      <w:rPr>
                        <w:rFonts w:ascii="Cambria Math" w:hAnsi="Cambria Math" w:cstheme="majorBidi"/>
                      </w:rPr>
                      <m:t>×n</m:t>
                    </m:r>
                  </m:num>
                  <m:den>
                    <m:r>
                      <w:rPr>
                        <w:rFonts w:ascii="Cambria Math" w:hAnsi="Cambria Math" w:cstheme="majorBidi"/>
                      </w:rPr>
                      <m:t>2</m:t>
                    </m:r>
                    <m:rad>
                      <m:radPr>
                        <m:degHide m:val="1"/>
                        <m:ctrlPr>
                          <w:rPr>
                            <w:rFonts w:ascii="Cambria Math" w:hAnsi="Cambria Math" w:cstheme="majorBidi"/>
                            <w:i/>
                          </w:rPr>
                        </m:ctrlPr>
                      </m:radPr>
                      <m:deg/>
                      <m:e>
                        <m:r>
                          <w:rPr>
                            <w:rFonts w:ascii="Cambria Math" w:hAnsi="Cambria Math" w:cstheme="majorBidi"/>
                          </w:rPr>
                          <m:t>2</m:t>
                        </m:r>
                      </m:e>
                    </m:rad>
                    <m:r>
                      <w:rPr>
                        <w:rFonts w:ascii="Cambria Math" w:hAnsi="Cambria Math" w:cstheme="majorBidi"/>
                      </w:rPr>
                      <m:t>×</m:t>
                    </m:r>
                    <m:sSub>
                      <m:sSubPr>
                        <m:ctrlPr>
                          <w:rPr>
                            <w:rFonts w:ascii="Cambria Math" w:hAnsi="Cambria Math" w:cstheme="majorBidi"/>
                            <w:i/>
                          </w:rPr>
                        </m:ctrlPr>
                      </m:sSubPr>
                      <m:e>
                        <m:r>
                          <w:rPr>
                            <w:rFonts w:ascii="Cambria Math" w:hAnsi="Cambria Math" w:cstheme="majorBidi"/>
                          </w:rPr>
                          <m:t>I</m:t>
                        </m:r>
                      </m:e>
                      <m:sub>
                        <m:sSub>
                          <m:sSubPr>
                            <m:ctrlPr>
                              <w:rPr>
                                <w:rFonts w:ascii="Cambria Math" w:hAnsi="Cambria Math" w:cstheme="majorBidi"/>
                                <w:i/>
                              </w:rPr>
                            </m:ctrlPr>
                          </m:sSubPr>
                          <m:e>
                            <m:r>
                              <w:rPr>
                                <w:rFonts w:ascii="Cambria Math" w:hAnsi="Cambria Math" w:cstheme="majorBidi"/>
                              </w:rPr>
                              <m:t>p</m:t>
                            </m:r>
                          </m:e>
                          <m:sub>
                            <m:r>
                              <w:rPr>
                                <w:rFonts w:ascii="Cambria Math" w:hAnsi="Cambria Math" w:cstheme="majorBidi"/>
                              </w:rPr>
                              <m:t>max</m:t>
                            </m:r>
                          </m:sub>
                        </m:sSub>
                      </m:sub>
                    </m:sSub>
                  </m:den>
                </m:f>
              </m:oMath>
            </m:oMathPara>
          </w:p>
        </w:tc>
        <w:tc>
          <w:tcPr>
            <w:tcW w:w="613" w:type="dxa"/>
            <w:vAlign w:val="center"/>
            <w:hideMark/>
          </w:tcPr>
          <w:p w:rsidR="00483067" w:rsidRPr="004E1614" w:rsidRDefault="00483067" w:rsidP="0037090F">
            <w:pPr>
              <w:pStyle w:val="BodyBulleted"/>
              <w:numPr>
                <w:ilvl w:val="0"/>
                <w:numId w:val="0"/>
              </w:numPr>
              <w:jc w:val="center"/>
              <w:rPr>
                <w:rFonts w:asciiTheme="majorBidi" w:hAnsiTheme="majorBidi" w:cstheme="majorBidi"/>
              </w:rPr>
            </w:pPr>
            <w:r w:rsidRPr="004E1614">
              <w:rPr>
                <w:rFonts w:asciiTheme="majorBidi" w:hAnsiTheme="majorBidi" w:cstheme="majorBidi"/>
              </w:rPr>
              <w:t>(</w:t>
            </w:r>
            <w:r w:rsidRPr="004E1614">
              <w:rPr>
                <w:rFonts w:asciiTheme="majorBidi" w:hAnsiTheme="majorBidi" w:cstheme="majorBidi"/>
              </w:rPr>
              <w:fldChar w:fldCharType="begin"/>
            </w:r>
            <w:r w:rsidRPr="004E1614">
              <w:rPr>
                <w:rFonts w:asciiTheme="majorBidi" w:hAnsiTheme="majorBidi" w:cstheme="majorBidi"/>
              </w:rPr>
              <w:instrText xml:space="preserve"> SEQ Eq \* MERGEFORMAT </w:instrText>
            </w:r>
            <w:r w:rsidRPr="004E1614">
              <w:rPr>
                <w:rFonts w:asciiTheme="majorBidi" w:hAnsiTheme="majorBidi" w:cstheme="majorBidi"/>
              </w:rPr>
              <w:fldChar w:fldCharType="separate"/>
            </w:r>
            <w:r w:rsidR="00707418">
              <w:rPr>
                <w:rFonts w:asciiTheme="majorBidi" w:hAnsiTheme="majorBidi" w:cstheme="majorBidi"/>
                <w:noProof/>
              </w:rPr>
              <w:t>2</w:t>
            </w:r>
            <w:r w:rsidRPr="004E1614">
              <w:rPr>
                <w:rFonts w:asciiTheme="majorBidi" w:hAnsiTheme="majorBidi" w:cstheme="majorBidi"/>
                <w:noProof/>
              </w:rPr>
              <w:fldChar w:fldCharType="end"/>
            </w:r>
            <w:r w:rsidRPr="004E1614">
              <w:rPr>
                <w:rFonts w:asciiTheme="majorBidi" w:hAnsiTheme="majorBidi" w:cstheme="majorBidi"/>
              </w:rPr>
              <w:t>)</w:t>
            </w:r>
          </w:p>
        </w:tc>
      </w:tr>
    </w:tbl>
    <w:p w:rsidR="00483067" w:rsidRPr="004E1614" w:rsidRDefault="00483067" w:rsidP="00483067">
      <w:pPr>
        <w:spacing w:line="360" w:lineRule="auto"/>
        <w:ind w:right="-90"/>
        <w:rPr>
          <w:rFonts w:asciiTheme="majorBidi" w:hAnsiTheme="majorBidi" w:cstheme="majorBidi"/>
          <w:szCs w:val="24"/>
          <w:lang w:val="en-US"/>
        </w:rPr>
      </w:pPr>
      <w:r w:rsidRPr="004E1614">
        <w:rPr>
          <w:rFonts w:asciiTheme="majorBidi" w:hAnsiTheme="majorBidi" w:cstheme="majorBidi"/>
          <w:szCs w:val="24"/>
          <w:lang w:val="en-US"/>
        </w:rPr>
        <w:tab/>
        <w:t>Where:</w:t>
      </w:r>
    </w:p>
    <w:p w:rsidR="00483067" w:rsidRPr="004E1614" w:rsidRDefault="00483067" w:rsidP="00483067">
      <w:pPr>
        <w:pStyle w:val="ListParagraph"/>
        <w:numPr>
          <w:ilvl w:val="0"/>
          <w:numId w:val="21"/>
        </w:numPr>
        <w:bidi w:val="0"/>
        <w:spacing w:after="160" w:line="360" w:lineRule="auto"/>
        <w:ind w:right="-90"/>
        <w:jc w:val="both"/>
        <w:rPr>
          <w:rFonts w:asciiTheme="majorBidi" w:hAnsiTheme="majorBidi" w:cstheme="majorBidi"/>
          <w:szCs w:val="24"/>
        </w:rPr>
      </w:pPr>
      <m:oMath>
        <m:sSub>
          <m:sSubPr>
            <m:ctrlPr>
              <w:rPr>
                <w:rFonts w:ascii="Cambria Math" w:hAnsi="Cambria Math" w:cstheme="majorBidi"/>
                <w:i/>
                <w:sz w:val="24"/>
              </w:rPr>
            </m:ctrlPr>
          </m:sSubPr>
          <m:e>
            <m:r>
              <w:rPr>
                <w:rFonts w:ascii="Cambria Math" w:hAnsi="Cambria Math" w:cstheme="majorBidi"/>
              </w:rPr>
              <m:t>A</m:t>
            </m:r>
          </m:e>
          <m:sub>
            <m:r>
              <w:rPr>
                <w:rFonts w:ascii="Cambria Math" w:hAnsi="Cambria Math" w:cstheme="majorBidi"/>
              </w:rPr>
              <m:t>ref</m:t>
            </m:r>
          </m:sub>
        </m:sSub>
      </m:oMath>
      <w:r w:rsidRPr="004E1614">
        <w:rPr>
          <w:rFonts w:asciiTheme="majorBidi" w:eastAsiaTheme="minorEastAsia" w:hAnsiTheme="majorBidi" w:cstheme="majorBidi"/>
        </w:rPr>
        <w:t xml:space="preserve">: </w:t>
      </w:r>
      <w:r w:rsidRPr="004E1614">
        <w:rPr>
          <w:rFonts w:asciiTheme="majorBidi" w:eastAsiaTheme="minorEastAsia" w:hAnsiTheme="majorBidi" w:cstheme="majorBidi"/>
          <w:szCs w:val="24"/>
        </w:rPr>
        <w:t>Reference voltage in V</w:t>
      </w:r>
    </w:p>
    <w:p w:rsidR="00483067" w:rsidRPr="004E1614" w:rsidRDefault="00483067" w:rsidP="00483067">
      <w:pPr>
        <w:pStyle w:val="ListParagraph"/>
        <w:numPr>
          <w:ilvl w:val="0"/>
          <w:numId w:val="21"/>
        </w:numPr>
        <w:bidi w:val="0"/>
        <w:spacing w:after="160" w:line="360" w:lineRule="auto"/>
        <w:ind w:right="-90"/>
        <w:jc w:val="both"/>
        <w:rPr>
          <w:rFonts w:asciiTheme="majorBidi" w:hAnsiTheme="majorBidi" w:cstheme="majorBidi"/>
          <w:szCs w:val="24"/>
        </w:rPr>
      </w:pPr>
      <m:oMath>
        <m:r>
          <w:rPr>
            <w:rFonts w:ascii="Cambria Math" w:hAnsi="Cambria Math" w:cstheme="majorBidi"/>
            <w:szCs w:val="24"/>
          </w:rPr>
          <m:t>n:</m:t>
        </m:r>
      </m:oMath>
      <w:r w:rsidRPr="004E1614">
        <w:rPr>
          <w:rFonts w:asciiTheme="majorBidi" w:eastAsiaTheme="minorEastAsia" w:hAnsiTheme="majorBidi" w:cstheme="majorBidi"/>
          <w:szCs w:val="24"/>
        </w:rPr>
        <w:t xml:space="preserve"> Current transformer number of turns (= 1800)</w:t>
      </w:r>
    </w:p>
    <w:p w:rsidR="00483067" w:rsidRPr="004E1614" w:rsidRDefault="00483067" w:rsidP="00483067">
      <w:pPr>
        <w:pStyle w:val="ListParagraph"/>
        <w:numPr>
          <w:ilvl w:val="0"/>
          <w:numId w:val="21"/>
        </w:numPr>
        <w:bidi w:val="0"/>
        <w:spacing w:after="160" w:line="360" w:lineRule="auto"/>
        <w:ind w:right="-90"/>
        <w:jc w:val="both"/>
        <w:rPr>
          <w:rFonts w:asciiTheme="majorBidi" w:hAnsiTheme="majorBidi" w:cstheme="majorBidi"/>
          <w:szCs w:val="24"/>
        </w:rPr>
      </w:pPr>
      <m:oMath>
        <m:sSub>
          <m:sSubPr>
            <m:ctrlPr>
              <w:rPr>
                <w:rFonts w:ascii="Cambria Math" w:hAnsi="Cambria Math" w:cstheme="majorBidi"/>
                <w:i/>
                <w:sz w:val="24"/>
              </w:rPr>
            </m:ctrlPr>
          </m:sSubPr>
          <m:e>
            <m:r>
              <w:rPr>
                <w:rFonts w:ascii="Cambria Math" w:hAnsi="Cambria Math" w:cstheme="majorBidi"/>
              </w:rPr>
              <m:t>I</m:t>
            </m:r>
          </m:e>
          <m:sub>
            <m:sSub>
              <m:sSubPr>
                <m:ctrlPr>
                  <w:rPr>
                    <w:rFonts w:ascii="Cambria Math" w:hAnsi="Cambria Math" w:cstheme="majorBidi"/>
                    <w:i/>
                    <w:sz w:val="24"/>
                  </w:rPr>
                </m:ctrlPr>
              </m:sSubPr>
              <m:e>
                <m:r>
                  <w:rPr>
                    <w:rFonts w:ascii="Cambria Math" w:hAnsi="Cambria Math" w:cstheme="majorBidi"/>
                  </w:rPr>
                  <m:t>p</m:t>
                </m:r>
              </m:e>
              <m:sub>
                <m:r>
                  <w:rPr>
                    <w:rFonts w:ascii="Cambria Math" w:hAnsi="Cambria Math" w:cstheme="majorBidi"/>
                  </w:rPr>
                  <m:t>max</m:t>
                </m:r>
              </m:sub>
            </m:sSub>
          </m:sub>
        </m:sSub>
        <m:r>
          <w:rPr>
            <w:rFonts w:ascii="Cambria Math" w:hAnsi="Cambria Math" w:cstheme="majorBidi"/>
          </w:rPr>
          <m:t>:</m:t>
        </m:r>
      </m:oMath>
      <w:r w:rsidRPr="004E1614">
        <w:rPr>
          <w:rFonts w:asciiTheme="majorBidi" w:eastAsiaTheme="minorEastAsia" w:hAnsiTheme="majorBidi" w:cstheme="majorBidi"/>
        </w:rPr>
        <w:t xml:space="preserve"> </w:t>
      </w:r>
      <w:r w:rsidRPr="004E1614">
        <w:rPr>
          <w:rFonts w:asciiTheme="majorBidi" w:eastAsiaTheme="minorEastAsia" w:hAnsiTheme="majorBidi" w:cstheme="majorBidi"/>
          <w:szCs w:val="24"/>
        </w:rPr>
        <w:t>Maximum primary current in A (= 10 A)</w:t>
      </w:r>
    </w:p>
    <w:p w:rsidR="00483067" w:rsidRPr="004E1614" w:rsidRDefault="00483067" w:rsidP="00FF6FF3">
      <w:pPr>
        <w:pStyle w:val="Heading4"/>
        <w:bidi w:val="0"/>
        <w:rPr>
          <w:szCs w:val="24"/>
          <w:lang w:val="en-US"/>
        </w:rPr>
      </w:pPr>
      <w:r w:rsidRPr="004E1614">
        <w:rPr>
          <w:lang w:val="en-US"/>
        </w:rPr>
        <w:t xml:space="preserve">Extracting RMS </w:t>
      </w:r>
      <w:r w:rsidRPr="00FF6FF3">
        <w:t>Readings</w:t>
      </w:r>
    </w:p>
    <w:p w:rsidR="00483067" w:rsidRPr="004E1614" w:rsidRDefault="00483067" w:rsidP="00D230A5">
      <w:pPr>
        <w:tabs>
          <w:tab w:val="left" w:pos="720"/>
        </w:tabs>
        <w:spacing w:line="360" w:lineRule="auto"/>
        <w:jc w:val="right"/>
        <w:rPr>
          <w:rFonts w:asciiTheme="majorBidi" w:hAnsiTheme="majorBidi" w:cstheme="majorBidi"/>
          <w:szCs w:val="24"/>
          <w:lang w:val="en-US"/>
        </w:rPr>
      </w:pPr>
      <w:r w:rsidRPr="004E1614">
        <w:rPr>
          <w:rFonts w:asciiTheme="majorBidi" w:hAnsiTheme="majorBidi" w:cstheme="majorBidi"/>
          <w:lang w:val="en-US"/>
        </w:rPr>
        <w:tab/>
      </w:r>
      <w:r w:rsidRPr="004E1614">
        <w:rPr>
          <w:rFonts w:asciiTheme="majorBidi" w:hAnsiTheme="majorBidi" w:cstheme="majorBidi"/>
          <w:szCs w:val="24"/>
          <w:lang w:val="en-US"/>
        </w:rPr>
        <w:t>The current sensor measures instantaneous current by converting the electrical field generated by the current passing through a conductor into voltage. The drawing below in Figure 3 shows the location of the current sensor in the real system. The CT is connected into the primary and the readings will be transformed to secondary by ideal transformer relation between the 2 windings as in equation (3) below.</w:t>
      </w:r>
    </w:p>
    <w:p w:rsidR="00483067" w:rsidRPr="004E1614" w:rsidRDefault="00483067" w:rsidP="00483067">
      <w:pPr>
        <w:keepNext/>
        <w:spacing w:line="360" w:lineRule="auto"/>
        <w:jc w:val="center"/>
        <w:rPr>
          <w:rFonts w:asciiTheme="majorBidi" w:hAnsiTheme="majorBidi" w:cstheme="majorBidi"/>
          <w:sz w:val="24"/>
          <w:szCs w:val="22"/>
          <w:lang w:val="en-US"/>
        </w:rPr>
      </w:pPr>
      <w:r w:rsidRPr="004E1614">
        <w:rPr>
          <w:rFonts w:asciiTheme="majorBidi" w:hAnsiTheme="majorBidi" w:cstheme="majorBidi"/>
          <w:noProof/>
          <w:lang w:val="en-US" w:eastAsia="en-US"/>
        </w:rPr>
        <w:lastRenderedPageBreak/>
        <w:drawing>
          <wp:inline distT="0" distB="0" distL="0" distR="0" wp14:anchorId="0AC5373D" wp14:editId="4AE4E43E">
            <wp:extent cx="4076700" cy="1800225"/>
            <wp:effectExtent l="0" t="0" r="0" b="0"/>
            <wp:docPr id="13699" name="Picture 1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076700" cy="1800225"/>
                    </a:xfrm>
                    <a:prstGeom prst="rect">
                      <a:avLst/>
                    </a:prstGeom>
                    <a:noFill/>
                    <a:ln>
                      <a:noFill/>
                    </a:ln>
                  </pic:spPr>
                </pic:pic>
              </a:graphicData>
            </a:graphic>
          </wp:inline>
        </w:drawing>
      </w:r>
    </w:p>
    <w:p w:rsidR="00483067" w:rsidRPr="004E1614" w:rsidRDefault="00483067" w:rsidP="00483067">
      <w:pPr>
        <w:pStyle w:val="Caption"/>
        <w:jc w:val="center"/>
        <w:rPr>
          <w:rFonts w:asciiTheme="majorBidi" w:hAnsiTheme="majorBidi" w:cstheme="majorBidi"/>
          <w:sz w:val="24"/>
          <w:szCs w:val="24"/>
        </w:rPr>
      </w:pPr>
      <w:r w:rsidRPr="004E1614">
        <w:rPr>
          <w:rFonts w:asciiTheme="majorBidi" w:hAnsiTheme="majorBidi" w:cstheme="majorBidi"/>
          <w:sz w:val="24"/>
          <w:szCs w:val="24"/>
        </w:rPr>
        <w:t xml:space="preserve">Figure </w:t>
      </w:r>
      <w:r w:rsidRPr="004E1614">
        <w:rPr>
          <w:rFonts w:asciiTheme="majorBidi" w:hAnsiTheme="majorBidi" w:cstheme="majorBidi"/>
          <w:sz w:val="24"/>
          <w:szCs w:val="24"/>
        </w:rPr>
        <w:fldChar w:fldCharType="begin"/>
      </w:r>
      <w:r w:rsidRPr="004E1614">
        <w:rPr>
          <w:rFonts w:asciiTheme="majorBidi" w:hAnsiTheme="majorBidi" w:cstheme="majorBidi"/>
          <w:sz w:val="24"/>
          <w:szCs w:val="24"/>
        </w:rPr>
        <w:instrText xml:space="preserve"> SEQ Figure \* ARABIC </w:instrText>
      </w:r>
      <w:r w:rsidRPr="004E1614">
        <w:rPr>
          <w:rFonts w:asciiTheme="majorBidi" w:hAnsiTheme="majorBidi" w:cstheme="majorBidi"/>
          <w:sz w:val="24"/>
          <w:szCs w:val="24"/>
        </w:rPr>
        <w:fldChar w:fldCharType="separate"/>
      </w:r>
      <w:r w:rsidR="00707418">
        <w:rPr>
          <w:rFonts w:asciiTheme="majorBidi" w:hAnsiTheme="majorBidi" w:cstheme="majorBidi"/>
          <w:noProof/>
          <w:sz w:val="24"/>
          <w:szCs w:val="24"/>
        </w:rPr>
        <w:t>3</w:t>
      </w:r>
      <w:r w:rsidRPr="004E1614">
        <w:rPr>
          <w:rFonts w:asciiTheme="majorBidi" w:hAnsiTheme="majorBidi" w:cstheme="majorBidi"/>
          <w:sz w:val="24"/>
          <w:szCs w:val="24"/>
        </w:rPr>
        <w:fldChar w:fldCharType="end"/>
      </w:r>
      <w:r w:rsidRPr="004E1614">
        <w:rPr>
          <w:rFonts w:asciiTheme="majorBidi" w:hAnsiTheme="majorBidi" w:cstheme="majorBidi"/>
          <w:sz w:val="24"/>
          <w:szCs w:val="24"/>
        </w:rPr>
        <w:t>. System Diagram</w:t>
      </w:r>
    </w:p>
    <w:tbl>
      <w:tblPr>
        <w:tblStyle w:val="TableGrid"/>
        <w:tblW w:w="862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4"/>
        <w:gridCol w:w="7197"/>
        <w:gridCol w:w="613"/>
      </w:tblGrid>
      <w:tr w:rsidR="00483067" w:rsidRPr="004E1614" w:rsidTr="0037090F">
        <w:trPr>
          <w:trHeight w:val="350"/>
          <w:jc w:val="center"/>
        </w:trPr>
        <w:tc>
          <w:tcPr>
            <w:tcW w:w="814" w:type="dxa"/>
            <w:vAlign w:val="center"/>
          </w:tcPr>
          <w:p w:rsidR="00483067" w:rsidRPr="004E1614" w:rsidRDefault="00483067" w:rsidP="0037090F">
            <w:pPr>
              <w:pStyle w:val="BodyBulleted"/>
              <w:numPr>
                <w:ilvl w:val="0"/>
                <w:numId w:val="0"/>
              </w:numPr>
              <w:jc w:val="center"/>
              <w:rPr>
                <w:rFonts w:asciiTheme="majorBidi" w:hAnsiTheme="majorBidi" w:cstheme="majorBidi"/>
              </w:rPr>
            </w:pPr>
          </w:p>
        </w:tc>
        <w:tc>
          <w:tcPr>
            <w:tcW w:w="7197" w:type="dxa"/>
            <w:vAlign w:val="center"/>
            <w:hideMark/>
          </w:tcPr>
          <w:p w:rsidR="00483067" w:rsidRPr="004E1614" w:rsidRDefault="00483067" w:rsidP="0037090F">
            <w:pPr>
              <w:pStyle w:val="BodyBulleted"/>
              <w:numPr>
                <w:ilvl w:val="0"/>
                <w:numId w:val="0"/>
              </w:numPr>
              <w:jc w:val="center"/>
              <w:rPr>
                <w:rFonts w:asciiTheme="majorBidi" w:hAnsiTheme="majorBidi" w:cstheme="majorBidi"/>
              </w:rPr>
            </w:pPr>
            <m:oMathPara>
              <m:oMath>
                <m:f>
                  <m:fPr>
                    <m:ctrlPr>
                      <w:rPr>
                        <w:rFonts w:ascii="Cambria Math" w:hAnsi="Cambria Math" w:cstheme="majorBidi"/>
                        <w:i/>
                      </w:rPr>
                    </m:ctrlPr>
                  </m:fPr>
                  <m:num>
                    <m:sSub>
                      <m:sSubPr>
                        <m:ctrlPr>
                          <w:rPr>
                            <w:rFonts w:ascii="Cambria Math" w:hAnsi="Cambria Math" w:cstheme="majorBidi"/>
                            <w:i/>
                          </w:rPr>
                        </m:ctrlPr>
                      </m:sSubPr>
                      <m:e>
                        <m:r>
                          <w:rPr>
                            <w:rFonts w:ascii="Cambria Math" w:hAnsi="Cambria Math" w:cstheme="majorBidi"/>
                          </w:rPr>
                          <m:t>V</m:t>
                        </m:r>
                      </m:e>
                      <m:sub>
                        <m:r>
                          <w:rPr>
                            <w:rFonts w:ascii="Cambria Math" w:hAnsi="Cambria Math" w:cstheme="majorBidi"/>
                          </w:rPr>
                          <m:t>1</m:t>
                        </m:r>
                      </m:sub>
                    </m:sSub>
                  </m:num>
                  <m:den>
                    <m:sSub>
                      <m:sSubPr>
                        <m:ctrlPr>
                          <w:rPr>
                            <w:rFonts w:ascii="Cambria Math" w:hAnsi="Cambria Math" w:cstheme="majorBidi"/>
                            <w:i/>
                          </w:rPr>
                        </m:ctrlPr>
                      </m:sSubPr>
                      <m:e>
                        <m:r>
                          <w:rPr>
                            <w:rFonts w:ascii="Cambria Math" w:hAnsi="Cambria Math" w:cstheme="majorBidi"/>
                          </w:rPr>
                          <m:t>V</m:t>
                        </m:r>
                      </m:e>
                      <m:sub>
                        <m:r>
                          <w:rPr>
                            <w:rFonts w:ascii="Cambria Math" w:hAnsi="Cambria Math" w:cstheme="majorBidi"/>
                          </w:rPr>
                          <m:t>2</m:t>
                        </m:r>
                      </m:sub>
                    </m:sSub>
                  </m:den>
                </m:f>
                <m:r>
                  <w:rPr>
                    <w:rFonts w:ascii="Cambria Math" w:hAnsi="Cambria Math" w:cstheme="majorBidi"/>
                  </w:rPr>
                  <m:t>=</m:t>
                </m:r>
                <m:f>
                  <m:fPr>
                    <m:ctrlPr>
                      <w:rPr>
                        <w:rFonts w:ascii="Cambria Math" w:hAnsi="Cambria Math" w:cstheme="majorBidi"/>
                        <w:i/>
                      </w:rPr>
                    </m:ctrlPr>
                  </m:fPr>
                  <m:num>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2</m:t>
                        </m:r>
                      </m:sub>
                    </m:sSub>
                  </m:num>
                  <m:den>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1</m:t>
                        </m:r>
                      </m:sub>
                    </m:sSub>
                  </m:den>
                </m:f>
                <m:r>
                  <w:rPr>
                    <w:rFonts w:ascii="Cambria Math" w:hAnsi="Cambria Math" w:cstheme="majorBidi"/>
                  </w:rPr>
                  <m:t>=</m:t>
                </m:r>
                <m:f>
                  <m:fPr>
                    <m:ctrlPr>
                      <w:rPr>
                        <w:rFonts w:ascii="Cambria Math" w:hAnsi="Cambria Math" w:cstheme="majorBidi"/>
                        <w:i/>
                      </w:rPr>
                    </m:ctrlPr>
                  </m:fPr>
                  <m:num>
                    <m:sSub>
                      <m:sSubPr>
                        <m:ctrlPr>
                          <w:rPr>
                            <w:rFonts w:ascii="Cambria Math" w:hAnsi="Cambria Math" w:cstheme="majorBidi"/>
                            <w:i/>
                          </w:rPr>
                        </m:ctrlPr>
                      </m:sSubPr>
                      <m:e>
                        <m:r>
                          <w:rPr>
                            <w:rFonts w:ascii="Cambria Math" w:hAnsi="Cambria Math" w:cstheme="majorBidi"/>
                          </w:rPr>
                          <m:t>n</m:t>
                        </m:r>
                      </m:e>
                      <m:sub>
                        <m:r>
                          <w:rPr>
                            <w:rFonts w:ascii="Cambria Math" w:hAnsi="Cambria Math" w:cstheme="majorBidi"/>
                          </w:rPr>
                          <m:t>1</m:t>
                        </m:r>
                      </m:sub>
                    </m:sSub>
                  </m:num>
                  <m:den>
                    <m:sSub>
                      <m:sSubPr>
                        <m:ctrlPr>
                          <w:rPr>
                            <w:rFonts w:ascii="Cambria Math" w:hAnsi="Cambria Math" w:cstheme="majorBidi"/>
                            <w:i/>
                          </w:rPr>
                        </m:ctrlPr>
                      </m:sSubPr>
                      <m:e>
                        <m:r>
                          <w:rPr>
                            <w:rFonts w:ascii="Cambria Math" w:hAnsi="Cambria Math" w:cstheme="majorBidi"/>
                          </w:rPr>
                          <m:t>n</m:t>
                        </m:r>
                      </m:e>
                      <m:sub>
                        <m:r>
                          <w:rPr>
                            <w:rFonts w:ascii="Cambria Math" w:hAnsi="Cambria Math" w:cstheme="majorBidi"/>
                          </w:rPr>
                          <m:t>2</m:t>
                        </m:r>
                      </m:sub>
                    </m:sSub>
                  </m:den>
                </m:f>
              </m:oMath>
            </m:oMathPara>
          </w:p>
        </w:tc>
        <w:tc>
          <w:tcPr>
            <w:tcW w:w="613" w:type="dxa"/>
            <w:vAlign w:val="center"/>
            <w:hideMark/>
          </w:tcPr>
          <w:p w:rsidR="00483067" w:rsidRPr="004E1614" w:rsidRDefault="00483067" w:rsidP="0037090F">
            <w:pPr>
              <w:pStyle w:val="BodyBulleted"/>
              <w:numPr>
                <w:ilvl w:val="0"/>
                <w:numId w:val="0"/>
              </w:numPr>
              <w:jc w:val="center"/>
              <w:rPr>
                <w:rFonts w:asciiTheme="majorBidi" w:hAnsiTheme="majorBidi" w:cstheme="majorBidi"/>
              </w:rPr>
            </w:pPr>
            <w:r w:rsidRPr="004E1614">
              <w:rPr>
                <w:rFonts w:asciiTheme="majorBidi" w:hAnsiTheme="majorBidi" w:cstheme="majorBidi"/>
              </w:rPr>
              <w:t>(</w:t>
            </w:r>
            <w:r w:rsidRPr="004E1614">
              <w:rPr>
                <w:rFonts w:asciiTheme="majorBidi" w:hAnsiTheme="majorBidi" w:cstheme="majorBidi"/>
              </w:rPr>
              <w:fldChar w:fldCharType="begin"/>
            </w:r>
            <w:r w:rsidRPr="004E1614">
              <w:rPr>
                <w:rFonts w:asciiTheme="majorBidi" w:hAnsiTheme="majorBidi" w:cstheme="majorBidi"/>
              </w:rPr>
              <w:instrText xml:space="preserve"> SEQ Eq \* MERGEFORMAT </w:instrText>
            </w:r>
            <w:r w:rsidRPr="004E1614">
              <w:rPr>
                <w:rFonts w:asciiTheme="majorBidi" w:hAnsiTheme="majorBidi" w:cstheme="majorBidi"/>
              </w:rPr>
              <w:fldChar w:fldCharType="separate"/>
            </w:r>
            <w:r w:rsidR="00707418">
              <w:rPr>
                <w:rFonts w:asciiTheme="majorBidi" w:hAnsiTheme="majorBidi" w:cstheme="majorBidi"/>
                <w:noProof/>
              </w:rPr>
              <w:t>3</w:t>
            </w:r>
            <w:r w:rsidRPr="004E1614">
              <w:rPr>
                <w:rFonts w:asciiTheme="majorBidi" w:hAnsiTheme="majorBidi" w:cstheme="majorBidi"/>
                <w:noProof/>
              </w:rPr>
              <w:fldChar w:fldCharType="end"/>
            </w:r>
            <w:r w:rsidRPr="004E1614">
              <w:rPr>
                <w:rFonts w:asciiTheme="majorBidi" w:hAnsiTheme="majorBidi" w:cstheme="majorBidi"/>
              </w:rPr>
              <w:t>)</w:t>
            </w:r>
          </w:p>
        </w:tc>
      </w:tr>
    </w:tbl>
    <w:p w:rsidR="00483067" w:rsidRPr="004E1614" w:rsidRDefault="00483067" w:rsidP="00483067">
      <w:pPr>
        <w:tabs>
          <w:tab w:val="left" w:pos="720"/>
        </w:tabs>
        <w:spacing w:line="360" w:lineRule="auto"/>
        <w:rPr>
          <w:rFonts w:asciiTheme="majorBidi" w:hAnsiTheme="majorBidi" w:cstheme="majorBidi"/>
          <w:szCs w:val="22"/>
          <w:lang w:val="en-US"/>
        </w:rPr>
      </w:pPr>
      <w:r w:rsidRPr="004E1614">
        <w:rPr>
          <w:rFonts w:asciiTheme="majorBidi" w:hAnsiTheme="majorBidi" w:cstheme="majorBidi"/>
          <w:lang w:val="en-US"/>
        </w:rPr>
        <w:tab/>
      </w:r>
      <w:r w:rsidRPr="004E1614">
        <w:rPr>
          <w:rFonts w:asciiTheme="majorBidi" w:hAnsiTheme="majorBidi" w:cstheme="majorBidi"/>
          <w:szCs w:val="24"/>
          <w:lang w:val="en-US"/>
        </w:rPr>
        <w:t>The procedure of extracting the current from the CT sensor is discussed in the flowchart below in figure 4.</w:t>
      </w:r>
    </w:p>
    <w:p w:rsidR="00483067" w:rsidRPr="004E1614" w:rsidRDefault="00483067" w:rsidP="00483067">
      <w:pPr>
        <w:keepNext/>
        <w:spacing w:line="360" w:lineRule="auto"/>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4A150A7F" wp14:editId="24407A2A">
            <wp:extent cx="5486400" cy="3442970"/>
            <wp:effectExtent l="0" t="0" r="0" b="0"/>
            <wp:docPr id="13698" name="Picture 1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486400" cy="3442970"/>
                    </a:xfrm>
                    <a:prstGeom prst="rect">
                      <a:avLst/>
                    </a:prstGeom>
                    <a:noFill/>
                    <a:ln>
                      <a:noFill/>
                    </a:ln>
                  </pic:spPr>
                </pic:pic>
              </a:graphicData>
            </a:graphic>
          </wp:inline>
        </w:drawing>
      </w:r>
    </w:p>
    <w:p w:rsidR="00483067" w:rsidRPr="004E1614" w:rsidRDefault="00483067" w:rsidP="00D230A5">
      <w:pPr>
        <w:pStyle w:val="Caption"/>
        <w:jc w:val="center"/>
        <w:rPr>
          <w:rFonts w:asciiTheme="majorBidi" w:hAnsiTheme="majorBidi" w:cstheme="majorBidi"/>
          <w:sz w:val="24"/>
          <w:szCs w:val="24"/>
        </w:rPr>
      </w:pPr>
      <w:r w:rsidRPr="004E1614">
        <w:rPr>
          <w:rFonts w:asciiTheme="majorBidi" w:hAnsiTheme="majorBidi" w:cstheme="majorBidi"/>
          <w:sz w:val="24"/>
          <w:szCs w:val="24"/>
        </w:rPr>
        <w:t xml:space="preserve">Figure </w:t>
      </w:r>
      <w:r w:rsidRPr="004E1614">
        <w:rPr>
          <w:rFonts w:asciiTheme="majorBidi" w:hAnsiTheme="majorBidi" w:cstheme="majorBidi"/>
          <w:sz w:val="24"/>
          <w:szCs w:val="24"/>
        </w:rPr>
        <w:fldChar w:fldCharType="begin"/>
      </w:r>
      <w:r w:rsidRPr="004E1614">
        <w:rPr>
          <w:rFonts w:asciiTheme="majorBidi" w:hAnsiTheme="majorBidi" w:cstheme="majorBidi"/>
          <w:sz w:val="24"/>
          <w:szCs w:val="24"/>
        </w:rPr>
        <w:instrText xml:space="preserve"> SEQ Figure \* ARABIC </w:instrText>
      </w:r>
      <w:r w:rsidRPr="004E1614">
        <w:rPr>
          <w:rFonts w:asciiTheme="majorBidi" w:hAnsiTheme="majorBidi" w:cstheme="majorBidi"/>
          <w:sz w:val="24"/>
          <w:szCs w:val="24"/>
        </w:rPr>
        <w:fldChar w:fldCharType="separate"/>
      </w:r>
      <w:r w:rsidR="00707418">
        <w:rPr>
          <w:rFonts w:asciiTheme="majorBidi" w:hAnsiTheme="majorBidi" w:cstheme="majorBidi"/>
          <w:noProof/>
          <w:sz w:val="24"/>
          <w:szCs w:val="24"/>
        </w:rPr>
        <w:t>4</w:t>
      </w:r>
      <w:r w:rsidRPr="004E1614">
        <w:rPr>
          <w:rFonts w:asciiTheme="majorBidi" w:hAnsiTheme="majorBidi" w:cstheme="majorBidi"/>
          <w:sz w:val="24"/>
          <w:szCs w:val="24"/>
        </w:rPr>
        <w:fldChar w:fldCharType="end"/>
      </w:r>
      <w:r w:rsidRPr="004E1614">
        <w:rPr>
          <w:rFonts w:asciiTheme="majorBidi" w:hAnsiTheme="majorBidi" w:cstheme="majorBidi"/>
          <w:sz w:val="24"/>
          <w:szCs w:val="24"/>
        </w:rPr>
        <w:t>. Programming Flowchart</w:t>
      </w:r>
    </w:p>
    <w:p w:rsidR="00483067" w:rsidRPr="004E1614" w:rsidRDefault="00483067" w:rsidP="00D230A5">
      <w:pPr>
        <w:tabs>
          <w:tab w:val="left" w:pos="720"/>
        </w:tabs>
        <w:spacing w:line="360" w:lineRule="auto"/>
        <w:jc w:val="right"/>
        <w:rPr>
          <w:rFonts w:asciiTheme="majorBidi" w:hAnsiTheme="majorBidi" w:cstheme="majorBidi"/>
          <w:sz w:val="24"/>
          <w:szCs w:val="24"/>
          <w:lang w:val="en-US"/>
        </w:rPr>
      </w:pPr>
      <w:r w:rsidRPr="004E1614">
        <w:rPr>
          <w:rFonts w:asciiTheme="majorBidi" w:hAnsiTheme="majorBidi" w:cstheme="majorBidi"/>
          <w:lang w:val="en-US"/>
        </w:rPr>
        <w:tab/>
      </w:r>
      <w:r w:rsidRPr="004E1614">
        <w:rPr>
          <w:rFonts w:asciiTheme="majorBidi" w:hAnsiTheme="majorBidi" w:cstheme="majorBidi"/>
          <w:szCs w:val="24"/>
          <w:lang w:val="en-US"/>
        </w:rPr>
        <w:t>In order to calculate the RMS current (which follows equation (4) below) from instantaneous current measurements, the code is divided into 3 sections as seen above:</w:t>
      </w:r>
    </w:p>
    <w:tbl>
      <w:tblPr>
        <w:tblStyle w:val="TableGrid"/>
        <w:tblW w:w="862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4"/>
        <w:gridCol w:w="7197"/>
        <w:gridCol w:w="613"/>
      </w:tblGrid>
      <w:tr w:rsidR="00483067" w:rsidRPr="004E1614" w:rsidTr="0037090F">
        <w:trPr>
          <w:trHeight w:val="350"/>
          <w:jc w:val="center"/>
        </w:trPr>
        <w:tc>
          <w:tcPr>
            <w:tcW w:w="814" w:type="dxa"/>
            <w:vAlign w:val="center"/>
          </w:tcPr>
          <w:p w:rsidR="00483067" w:rsidRPr="004E1614" w:rsidRDefault="00483067" w:rsidP="00D230A5">
            <w:pPr>
              <w:pStyle w:val="BodyBulleted"/>
              <w:numPr>
                <w:ilvl w:val="0"/>
                <w:numId w:val="0"/>
              </w:numPr>
              <w:jc w:val="right"/>
              <w:rPr>
                <w:rFonts w:asciiTheme="majorBidi" w:hAnsiTheme="majorBidi" w:cstheme="majorBidi"/>
              </w:rPr>
            </w:pPr>
          </w:p>
        </w:tc>
        <w:tc>
          <w:tcPr>
            <w:tcW w:w="7197" w:type="dxa"/>
            <w:vAlign w:val="center"/>
            <w:hideMark/>
          </w:tcPr>
          <w:p w:rsidR="00483067" w:rsidRPr="004E1614" w:rsidRDefault="00483067" w:rsidP="00D230A5">
            <w:pPr>
              <w:pStyle w:val="BodyBulleted"/>
              <w:numPr>
                <w:ilvl w:val="0"/>
                <w:numId w:val="0"/>
              </w:numPr>
              <w:jc w:val="right"/>
              <w:rPr>
                <w:rFonts w:asciiTheme="majorBidi" w:hAnsiTheme="majorBidi" w:cstheme="majorBidi"/>
              </w:rPr>
            </w:pPr>
            <m:oMathPara>
              <m:oMath>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RMS</m:t>
                    </m:r>
                  </m:sub>
                </m:sSub>
                <m:r>
                  <w:rPr>
                    <w:rFonts w:ascii="Cambria Math" w:hAnsi="Cambria Math" w:cstheme="majorBidi"/>
                  </w:rPr>
                  <m:t>=</m:t>
                </m:r>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cal</m:t>
                    </m:r>
                  </m:sub>
                </m:sSub>
                <m:r>
                  <w:rPr>
                    <w:rFonts w:ascii="Cambria Math" w:hAnsi="Cambria Math" w:cstheme="majorBidi"/>
                  </w:rPr>
                  <m:t>×</m:t>
                </m:r>
                <m:f>
                  <m:fPr>
                    <m:ctrlPr>
                      <w:rPr>
                        <w:rFonts w:ascii="Cambria Math" w:hAnsi="Cambria Math" w:cstheme="majorBidi"/>
                        <w:i/>
                      </w:rPr>
                    </m:ctrlPr>
                  </m:fPr>
                  <m:num>
                    <m:sSub>
                      <m:sSubPr>
                        <m:ctrlPr>
                          <w:rPr>
                            <w:rFonts w:ascii="Cambria Math" w:hAnsi="Cambria Math" w:cstheme="majorBidi"/>
                            <w:i/>
                          </w:rPr>
                        </m:ctrlPr>
                      </m:sSubPr>
                      <m:e>
                        <m:r>
                          <w:rPr>
                            <w:rFonts w:ascii="Cambria Math" w:hAnsi="Cambria Math" w:cstheme="majorBidi"/>
                          </w:rPr>
                          <m:t>V</m:t>
                        </m:r>
                      </m:e>
                      <m:sub>
                        <m:r>
                          <w:rPr>
                            <w:rFonts w:ascii="Cambria Math" w:hAnsi="Cambria Math" w:cstheme="majorBidi"/>
                          </w:rPr>
                          <m:t>ref</m:t>
                        </m:r>
                      </m:sub>
                    </m:sSub>
                  </m:num>
                  <m:den>
                    <m:r>
                      <w:rPr>
                        <w:rFonts w:ascii="Cambria Math" w:hAnsi="Cambria Math" w:cstheme="majorBidi"/>
                      </w:rPr>
                      <m:t>AD</m:t>
                    </m:r>
                    <m:sSub>
                      <m:sSubPr>
                        <m:ctrlPr>
                          <w:rPr>
                            <w:rFonts w:ascii="Cambria Math" w:hAnsi="Cambria Math" w:cstheme="majorBidi"/>
                            <w:i/>
                          </w:rPr>
                        </m:ctrlPr>
                      </m:sSubPr>
                      <m:e>
                        <m:r>
                          <w:rPr>
                            <w:rFonts w:ascii="Cambria Math" w:hAnsi="Cambria Math" w:cstheme="majorBidi"/>
                          </w:rPr>
                          <m:t>C</m:t>
                        </m:r>
                      </m:e>
                      <m:sub>
                        <m:r>
                          <w:rPr>
                            <w:rFonts w:ascii="Cambria Math" w:hAnsi="Cambria Math" w:cstheme="majorBidi"/>
                          </w:rPr>
                          <m:t>res</m:t>
                        </m:r>
                      </m:sub>
                    </m:sSub>
                  </m:den>
                </m:f>
                <m:rad>
                  <m:radPr>
                    <m:degHide m:val="1"/>
                    <m:ctrlPr>
                      <w:rPr>
                        <w:rFonts w:ascii="Cambria Math" w:hAnsi="Cambria Math" w:cstheme="majorBidi"/>
                        <w:i/>
                      </w:rPr>
                    </m:ctrlPr>
                  </m:radPr>
                  <m:deg/>
                  <m:e>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N</m:t>
                        </m:r>
                      </m:den>
                    </m:f>
                    <m:nary>
                      <m:naryPr>
                        <m:limLoc m:val="subSup"/>
                        <m:ctrlPr>
                          <w:rPr>
                            <w:rFonts w:ascii="Cambria Math" w:hAnsi="Cambria Math" w:cstheme="majorBidi"/>
                            <w:i/>
                          </w:rPr>
                        </m:ctrlPr>
                      </m:naryPr>
                      <m:sub>
                        <m:r>
                          <w:rPr>
                            <w:rFonts w:ascii="Cambria Math" w:hAnsi="Cambria Math" w:cstheme="majorBidi"/>
                          </w:rPr>
                          <m:t>0</m:t>
                        </m:r>
                      </m:sub>
                      <m:sup>
                        <m:r>
                          <w:rPr>
                            <w:rFonts w:ascii="Cambria Math" w:hAnsi="Cambria Math" w:cstheme="majorBidi"/>
                          </w:rPr>
                          <m:t>N</m:t>
                        </m:r>
                      </m:sup>
                      <m:e>
                        <m:sSup>
                          <m:sSupPr>
                            <m:ctrlPr>
                              <w:rPr>
                                <w:rFonts w:ascii="Cambria Math" w:hAnsi="Cambria Math" w:cstheme="majorBidi"/>
                                <w:i/>
                              </w:rPr>
                            </m:ctrlPr>
                          </m:sSupPr>
                          <m:e>
                            <m:d>
                              <m:dPr>
                                <m:ctrlPr>
                                  <w:rPr>
                                    <w:rFonts w:ascii="Cambria Math" w:hAnsi="Cambria Math" w:cstheme="majorBidi"/>
                                    <w:i/>
                                  </w:rPr>
                                </m:ctrlPr>
                              </m:dPr>
                              <m:e>
                                <m:r>
                                  <w:rPr>
                                    <w:rFonts w:ascii="Cambria Math" w:hAnsi="Cambria Math" w:cstheme="majorBidi"/>
                                  </w:rPr>
                                  <m:t>C</m:t>
                                </m:r>
                                <m:sSub>
                                  <m:sSubPr>
                                    <m:ctrlPr>
                                      <w:rPr>
                                        <w:rFonts w:ascii="Cambria Math" w:hAnsi="Cambria Math" w:cstheme="majorBidi"/>
                                        <w:i/>
                                      </w:rPr>
                                    </m:ctrlPr>
                                  </m:sSubPr>
                                  <m:e>
                                    <m:r>
                                      <w:rPr>
                                        <w:rFonts w:ascii="Cambria Math" w:hAnsi="Cambria Math" w:cstheme="majorBidi"/>
                                      </w:rPr>
                                      <m:t>T</m:t>
                                    </m:r>
                                  </m:e>
                                  <m:sub>
                                    <m:r>
                                      <w:rPr>
                                        <w:rFonts w:ascii="Cambria Math" w:hAnsi="Cambria Math" w:cstheme="majorBidi"/>
                                      </w:rPr>
                                      <m:t>analog</m:t>
                                    </m:r>
                                  </m:sub>
                                </m:sSub>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V</m:t>
                                    </m:r>
                                  </m:e>
                                  <m:sub>
                                    <m:r>
                                      <w:rPr>
                                        <w:rFonts w:ascii="Cambria Math" w:hAnsi="Cambria Math" w:cstheme="majorBidi"/>
                                      </w:rPr>
                                      <m:t>analog</m:t>
                                    </m:r>
                                  </m:sub>
                                  <m:sup>
                                    <m:r>
                                      <w:rPr>
                                        <w:rFonts w:ascii="Cambria Math" w:hAnsi="Cambria Math" w:cstheme="majorBidi"/>
                                      </w:rPr>
                                      <m:t>offset</m:t>
                                    </m:r>
                                  </m:sup>
                                </m:sSubSup>
                              </m:e>
                            </m:d>
                          </m:e>
                          <m:sup>
                            <m:r>
                              <w:rPr>
                                <w:rFonts w:ascii="Cambria Math" w:hAnsi="Cambria Math" w:cstheme="majorBidi"/>
                              </w:rPr>
                              <m:t>2</m:t>
                            </m:r>
                          </m:sup>
                        </m:sSup>
                      </m:e>
                    </m:nary>
                    <m:r>
                      <w:rPr>
                        <w:rFonts w:ascii="Cambria Math" w:hAnsi="Cambria Math" w:cstheme="majorBidi"/>
                      </w:rPr>
                      <m:t xml:space="preserve"> </m:t>
                    </m:r>
                  </m:e>
                </m:rad>
              </m:oMath>
            </m:oMathPara>
          </w:p>
        </w:tc>
        <w:tc>
          <w:tcPr>
            <w:tcW w:w="613" w:type="dxa"/>
            <w:vAlign w:val="center"/>
            <w:hideMark/>
          </w:tcPr>
          <w:p w:rsidR="00483067" w:rsidRPr="004E1614" w:rsidRDefault="00483067" w:rsidP="00D230A5">
            <w:pPr>
              <w:pStyle w:val="BodyBulleted"/>
              <w:numPr>
                <w:ilvl w:val="0"/>
                <w:numId w:val="0"/>
              </w:numPr>
              <w:jc w:val="right"/>
              <w:rPr>
                <w:rFonts w:asciiTheme="majorBidi" w:hAnsiTheme="majorBidi" w:cstheme="majorBidi"/>
              </w:rPr>
            </w:pPr>
            <w:r w:rsidRPr="004E1614">
              <w:rPr>
                <w:rFonts w:asciiTheme="majorBidi" w:hAnsiTheme="majorBidi" w:cstheme="majorBidi"/>
              </w:rPr>
              <w:t>(</w:t>
            </w:r>
            <w:r w:rsidRPr="004E1614">
              <w:rPr>
                <w:rFonts w:asciiTheme="majorBidi" w:hAnsiTheme="majorBidi" w:cstheme="majorBidi"/>
              </w:rPr>
              <w:fldChar w:fldCharType="begin"/>
            </w:r>
            <w:r w:rsidRPr="004E1614">
              <w:rPr>
                <w:rFonts w:asciiTheme="majorBidi" w:hAnsiTheme="majorBidi" w:cstheme="majorBidi"/>
              </w:rPr>
              <w:instrText xml:space="preserve"> SEQ Eq \* MERGEFORMAT </w:instrText>
            </w:r>
            <w:r w:rsidRPr="004E1614">
              <w:rPr>
                <w:rFonts w:asciiTheme="majorBidi" w:hAnsiTheme="majorBidi" w:cstheme="majorBidi"/>
              </w:rPr>
              <w:fldChar w:fldCharType="separate"/>
            </w:r>
            <w:r w:rsidR="00707418">
              <w:rPr>
                <w:rFonts w:asciiTheme="majorBidi" w:hAnsiTheme="majorBidi" w:cstheme="majorBidi"/>
                <w:noProof/>
              </w:rPr>
              <w:t>4</w:t>
            </w:r>
            <w:r w:rsidRPr="004E1614">
              <w:rPr>
                <w:rFonts w:asciiTheme="majorBidi" w:hAnsiTheme="majorBidi" w:cstheme="majorBidi"/>
                <w:noProof/>
              </w:rPr>
              <w:fldChar w:fldCharType="end"/>
            </w:r>
            <w:r w:rsidRPr="004E1614">
              <w:rPr>
                <w:rFonts w:asciiTheme="majorBidi" w:hAnsiTheme="majorBidi" w:cstheme="majorBidi"/>
              </w:rPr>
              <w:t>)</w:t>
            </w:r>
          </w:p>
        </w:tc>
      </w:tr>
    </w:tbl>
    <w:p w:rsidR="00483067" w:rsidRPr="004E1614" w:rsidRDefault="00483067" w:rsidP="00D230A5">
      <w:pPr>
        <w:pStyle w:val="ListParagraph"/>
        <w:numPr>
          <w:ilvl w:val="0"/>
          <w:numId w:val="21"/>
        </w:numPr>
        <w:bidi w:val="0"/>
        <w:spacing w:after="160" w:line="360" w:lineRule="auto"/>
        <w:rPr>
          <w:rFonts w:asciiTheme="majorBidi" w:hAnsiTheme="majorBidi" w:cstheme="majorBidi"/>
        </w:rPr>
      </w:pPr>
      <w:r w:rsidRPr="004E1614">
        <w:rPr>
          <w:rFonts w:asciiTheme="majorBidi" w:hAnsiTheme="majorBidi" w:cstheme="majorBidi"/>
          <w:szCs w:val="24"/>
        </w:rPr>
        <w:lastRenderedPageBreak/>
        <w:t>Loop 1: In this loop, 200 analog readings taken from the CT are subtracted from the offset value (V</w:t>
      </w:r>
      <w:r w:rsidRPr="004E1614">
        <w:rPr>
          <w:rFonts w:asciiTheme="majorBidi" w:hAnsiTheme="majorBidi" w:cstheme="majorBidi"/>
          <w:szCs w:val="24"/>
          <w:vertAlign w:val="subscript"/>
        </w:rPr>
        <w:t>ref</w:t>
      </w:r>
      <w:r w:rsidRPr="004E1614">
        <w:rPr>
          <w:rFonts w:asciiTheme="majorBidi" w:hAnsiTheme="majorBidi" w:cstheme="majorBidi"/>
          <w:szCs w:val="24"/>
        </w:rPr>
        <w:t xml:space="preserve"> / 2) and are saved in an array.</w:t>
      </w:r>
    </w:p>
    <w:p w:rsidR="00483067" w:rsidRPr="004E1614" w:rsidRDefault="00483067" w:rsidP="00D230A5">
      <w:pPr>
        <w:pStyle w:val="ListParagraph"/>
        <w:numPr>
          <w:ilvl w:val="0"/>
          <w:numId w:val="21"/>
        </w:numPr>
        <w:bidi w:val="0"/>
        <w:spacing w:after="160" w:line="360" w:lineRule="auto"/>
        <w:rPr>
          <w:rFonts w:asciiTheme="majorBidi" w:hAnsiTheme="majorBidi" w:cstheme="majorBidi"/>
        </w:rPr>
      </w:pPr>
      <w:r w:rsidRPr="004E1614">
        <w:rPr>
          <w:rFonts w:asciiTheme="majorBidi" w:hAnsiTheme="majorBidi" w:cstheme="majorBidi"/>
          <w:szCs w:val="24"/>
        </w:rPr>
        <w:t>Loop 2: The values of the voltages in the previous loop (generated by the CT with an offset) are squared and integrated.</w:t>
      </w:r>
    </w:p>
    <w:p w:rsidR="00483067" w:rsidRPr="004E1614" w:rsidRDefault="00483067" w:rsidP="00D230A5">
      <w:pPr>
        <w:pStyle w:val="ListParagraph"/>
        <w:numPr>
          <w:ilvl w:val="0"/>
          <w:numId w:val="21"/>
        </w:numPr>
        <w:bidi w:val="0"/>
        <w:spacing w:after="160" w:line="360" w:lineRule="auto"/>
        <w:rPr>
          <w:rFonts w:asciiTheme="majorBidi" w:hAnsiTheme="majorBidi" w:cstheme="majorBidi"/>
        </w:rPr>
      </w:pPr>
      <w:r w:rsidRPr="004E1614">
        <w:rPr>
          <w:rFonts w:asciiTheme="majorBidi" w:hAnsiTheme="majorBidi" w:cstheme="majorBidi"/>
          <w:szCs w:val="24"/>
        </w:rPr>
        <w:t xml:space="preserve">Result: In this section of the code, the RMS value of the current is calculated by doing a square-root of the integrated square voltages (which are image of the current) and then multiplied by the conversion factor </w:t>
      </w:r>
      <m:oMath>
        <m:d>
          <m:dPr>
            <m:ctrlPr>
              <w:rPr>
                <w:rFonts w:ascii="Cambria Math" w:hAnsi="Cambria Math" w:cstheme="majorBidi"/>
                <w:i/>
                <w:sz w:val="24"/>
                <w:szCs w:val="24"/>
              </w:rPr>
            </m:ctrlPr>
          </m:dPr>
          <m:e>
            <m:sSub>
              <m:sSubPr>
                <m:ctrlPr>
                  <w:rPr>
                    <w:rFonts w:ascii="Cambria Math" w:hAnsi="Cambria Math" w:cstheme="majorBidi"/>
                    <w:i/>
                    <w:sz w:val="24"/>
                  </w:rPr>
                </m:ctrlPr>
              </m:sSubPr>
              <m:e>
                <m:r>
                  <w:rPr>
                    <w:rFonts w:ascii="Cambria Math" w:hAnsi="Cambria Math" w:cstheme="majorBidi"/>
                  </w:rPr>
                  <m:t>I</m:t>
                </m:r>
              </m:e>
              <m:sub>
                <m:r>
                  <w:rPr>
                    <w:rFonts w:ascii="Cambria Math" w:hAnsi="Cambria Math" w:cstheme="majorBidi"/>
                  </w:rPr>
                  <m:t>cal</m:t>
                </m:r>
              </m:sub>
            </m:sSub>
            <m:r>
              <w:rPr>
                <w:rFonts w:ascii="Cambria Math" w:eastAsiaTheme="minorEastAsia" w:hAnsi="Cambria Math" w:cstheme="majorBidi"/>
                <w:szCs w:val="24"/>
              </w:rPr>
              <m:t>= 0.1</m:t>
            </m:r>
            <m:f>
              <m:fPr>
                <m:ctrlPr>
                  <w:rPr>
                    <w:rFonts w:ascii="Cambria Math" w:eastAsiaTheme="minorEastAsia" w:hAnsi="Cambria Math" w:cstheme="majorBidi"/>
                    <w:i/>
                    <w:sz w:val="24"/>
                    <w:szCs w:val="24"/>
                  </w:rPr>
                </m:ctrlPr>
              </m:fPr>
              <m:num>
                <m:r>
                  <w:rPr>
                    <w:rFonts w:ascii="Cambria Math" w:eastAsiaTheme="minorEastAsia" w:hAnsi="Cambria Math" w:cstheme="majorBidi"/>
                    <w:szCs w:val="24"/>
                  </w:rPr>
                  <m:t>V</m:t>
                </m:r>
              </m:num>
              <m:den>
                <m:r>
                  <w:rPr>
                    <w:rFonts w:ascii="Cambria Math" w:eastAsiaTheme="minorEastAsia" w:hAnsi="Cambria Math" w:cstheme="majorBidi"/>
                    <w:szCs w:val="24"/>
                  </w:rPr>
                  <m:t>A</m:t>
                </m:r>
              </m:den>
            </m:f>
            <m:ctrlPr>
              <w:rPr>
                <w:rFonts w:ascii="Cambria Math" w:eastAsiaTheme="minorEastAsia" w:hAnsi="Cambria Math" w:cstheme="majorBidi"/>
                <w:i/>
                <w:sz w:val="24"/>
                <w:szCs w:val="24"/>
              </w:rPr>
            </m:ctrlPr>
          </m:e>
        </m:d>
      </m:oMath>
      <w:r w:rsidRPr="004E1614">
        <w:rPr>
          <w:rFonts w:asciiTheme="majorBidi" w:eastAsiaTheme="minorEastAsia" w:hAnsiTheme="majorBidi" w:cstheme="majorBidi"/>
          <w:szCs w:val="24"/>
        </w:rPr>
        <w:t xml:space="preserve"> which is given in the datasheet of the YHDC SCT013-010 CT. </w:t>
      </w:r>
    </w:p>
    <w:p w:rsidR="00483067" w:rsidRPr="004E1614" w:rsidRDefault="00483067" w:rsidP="00FF6FF3">
      <w:pPr>
        <w:pStyle w:val="Heading4"/>
        <w:bidi w:val="0"/>
        <w:rPr>
          <w:lang w:val="en-US"/>
        </w:rPr>
      </w:pPr>
      <w:r w:rsidRPr="004E1614">
        <w:rPr>
          <w:lang w:val="en-US"/>
        </w:rPr>
        <w:t xml:space="preserve">CT and </w:t>
      </w:r>
      <w:r w:rsidRPr="00FF6FF3">
        <w:t>Arduino</w:t>
      </w:r>
      <w:r w:rsidRPr="004E1614">
        <w:rPr>
          <w:lang w:val="en-US"/>
        </w:rPr>
        <w:t xml:space="preserve"> Testing</w:t>
      </w:r>
    </w:p>
    <w:p w:rsidR="00483067" w:rsidRPr="004E1614" w:rsidRDefault="00483067" w:rsidP="00D230A5">
      <w:pPr>
        <w:tabs>
          <w:tab w:val="left" w:pos="720"/>
        </w:tabs>
        <w:spacing w:line="360" w:lineRule="auto"/>
        <w:jc w:val="right"/>
        <w:rPr>
          <w:rFonts w:asciiTheme="majorBidi" w:eastAsiaTheme="minorEastAsia" w:hAnsiTheme="majorBidi" w:cstheme="majorBidi"/>
          <w:szCs w:val="24"/>
          <w:lang w:val="en-US"/>
        </w:rPr>
      </w:pPr>
      <w:r w:rsidRPr="004E1614">
        <w:rPr>
          <w:rFonts w:asciiTheme="majorBidi" w:hAnsiTheme="majorBidi" w:cstheme="majorBidi"/>
          <w:szCs w:val="24"/>
          <w:lang w:val="en-US"/>
        </w:rPr>
        <w:tab/>
        <w:t xml:space="preserve">Before connecting the CT to PLC, it was tested by Arduino to ensure its functionality. The circuit in figure 2 was connected with </w:t>
      </w:r>
      <m:oMath>
        <m:sSub>
          <m:sSubPr>
            <m:ctrlPr>
              <w:rPr>
                <w:rFonts w:ascii="Cambria Math" w:hAnsi="Cambria Math" w:cstheme="majorBidi"/>
                <w:i/>
                <w:sz w:val="24"/>
                <w:szCs w:val="24"/>
                <w:lang w:val="en-US"/>
              </w:rPr>
            </m:ctrlPr>
          </m:sSubPr>
          <m:e>
            <m:r>
              <w:rPr>
                <w:rFonts w:ascii="Cambria Math" w:hAnsi="Cambria Math" w:cstheme="majorBidi"/>
                <w:szCs w:val="24"/>
                <w:lang w:val="en-US"/>
              </w:rPr>
              <m:t>V</m:t>
            </m:r>
          </m:e>
          <m:sub>
            <m:r>
              <w:rPr>
                <w:rFonts w:ascii="Cambria Math" w:hAnsi="Cambria Math" w:cstheme="majorBidi"/>
                <w:szCs w:val="24"/>
                <w:lang w:val="en-US"/>
              </w:rPr>
              <m:t>ref</m:t>
            </m:r>
          </m:sub>
        </m:sSub>
      </m:oMath>
      <w:r w:rsidRPr="004E1614">
        <w:rPr>
          <w:rFonts w:asciiTheme="majorBidi" w:eastAsiaTheme="minorEastAsia" w:hAnsiTheme="majorBidi" w:cstheme="majorBidi"/>
          <w:szCs w:val="24"/>
          <w:lang w:val="en-US"/>
        </w:rPr>
        <w:t xml:space="preserve"> was set to 5V, burden resistance was put to 50 ohms, and a load of 40 W (or 0.18 A) was tested. A commercial Ammeter was used to make sure the readings generated from the CT are correct. </w:t>
      </w:r>
    </w:p>
    <w:p w:rsidR="00483067" w:rsidRPr="004E1614" w:rsidRDefault="00483067" w:rsidP="00483067">
      <w:pPr>
        <w:spacing w:line="360" w:lineRule="auto"/>
        <w:ind w:right="-630"/>
        <w:jc w:val="center"/>
        <w:rPr>
          <w:rFonts w:asciiTheme="majorBidi" w:eastAsiaTheme="minorHAnsi" w:hAnsiTheme="majorBidi" w:cstheme="majorBidi"/>
          <w:noProof/>
          <w:szCs w:val="22"/>
          <w:lang w:val="en-US"/>
        </w:rPr>
      </w:pPr>
      <w:r w:rsidRPr="004E1614">
        <w:rPr>
          <w:rFonts w:asciiTheme="majorBidi" w:hAnsiTheme="majorBidi" w:cstheme="majorBidi"/>
          <w:noProof/>
          <w:lang w:val="en-US" w:eastAsia="en-US"/>
        </w:rPr>
        <w:drawing>
          <wp:inline distT="0" distB="0" distL="0" distR="0" wp14:anchorId="589B506F" wp14:editId="59698E7C">
            <wp:extent cx="2343150" cy="3124200"/>
            <wp:effectExtent l="400050" t="0" r="381000" b="0"/>
            <wp:docPr id="13701" name="Picture 1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rot="-5400000">
                      <a:off x="0" y="0"/>
                      <a:ext cx="2343150" cy="3124200"/>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418C14EC" wp14:editId="360B6E76">
            <wp:extent cx="3124200" cy="1771650"/>
            <wp:effectExtent l="0" t="0" r="0" b="0"/>
            <wp:docPr id="13700" name="Picture 1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l="17308" t="43990" b="21034"/>
                    <a:stretch>
                      <a:fillRect/>
                    </a:stretch>
                  </pic:blipFill>
                  <pic:spPr bwMode="auto">
                    <a:xfrm>
                      <a:off x="0" y="0"/>
                      <a:ext cx="3124200" cy="1771650"/>
                    </a:xfrm>
                    <a:prstGeom prst="rect">
                      <a:avLst/>
                    </a:prstGeom>
                    <a:noFill/>
                    <a:ln>
                      <a:noFill/>
                    </a:ln>
                  </pic:spPr>
                </pic:pic>
              </a:graphicData>
            </a:graphic>
          </wp:inline>
        </w:drawing>
      </w:r>
    </w:p>
    <w:p w:rsidR="00483067" w:rsidRPr="004E1614" w:rsidRDefault="00483067" w:rsidP="00FF6FF3">
      <w:pPr>
        <w:spacing w:line="360" w:lineRule="auto"/>
        <w:ind w:right="142" w:firstLine="720"/>
        <w:jc w:val="right"/>
        <w:rPr>
          <w:rFonts w:asciiTheme="majorBidi" w:hAnsiTheme="majorBidi" w:cstheme="majorBidi"/>
          <w:szCs w:val="24"/>
          <w:lang w:val="en-US"/>
        </w:rPr>
      </w:pPr>
      <w:r w:rsidRPr="004E1614">
        <w:rPr>
          <w:rFonts w:asciiTheme="majorBidi" w:hAnsiTheme="majorBidi" w:cstheme="majorBidi"/>
          <w:szCs w:val="24"/>
          <w:lang w:val="en-US"/>
        </w:rPr>
        <w:t xml:space="preserve">As can be seen from the results below, the CT connected to an Arduino gave the exact same current reading as a commercial ammeter. </w:t>
      </w:r>
    </w:p>
    <w:p w:rsidR="00483067" w:rsidRPr="004E1614" w:rsidRDefault="00483067" w:rsidP="00483067">
      <w:pPr>
        <w:spacing w:line="360" w:lineRule="auto"/>
        <w:ind w:left="-810" w:right="-630"/>
        <w:jc w:val="center"/>
        <w:rPr>
          <w:rFonts w:asciiTheme="majorBidi" w:hAnsiTheme="majorBidi" w:cstheme="majorBidi"/>
          <w:noProof/>
          <w:sz w:val="24"/>
          <w:szCs w:val="22"/>
          <w:lang w:val="en-US"/>
        </w:rPr>
      </w:pPr>
      <w:r w:rsidRPr="004E1614">
        <w:rPr>
          <w:rFonts w:asciiTheme="majorBidi" w:hAnsiTheme="majorBidi" w:cstheme="majorBidi"/>
          <w:noProof/>
          <w:lang w:val="en-US" w:eastAsia="en-US"/>
        </w:rPr>
        <w:lastRenderedPageBreak/>
        <w:drawing>
          <wp:inline distT="0" distB="0" distL="0" distR="0" wp14:anchorId="6F997EB4" wp14:editId="6E9EB76C">
            <wp:extent cx="4095750" cy="2428875"/>
            <wp:effectExtent l="0" t="838200" r="0" b="809625"/>
            <wp:docPr id="13703" name="Picture 1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a:extLst>
                        <a:ext uri="{28A0092B-C50C-407E-A947-70E740481C1C}">
                          <a14:useLocalDpi xmlns:a14="http://schemas.microsoft.com/office/drawing/2010/main" val="0"/>
                        </a:ext>
                      </a:extLst>
                    </a:blip>
                    <a:srcRect t="42308" b="13222"/>
                    <a:stretch>
                      <a:fillRect/>
                    </a:stretch>
                  </pic:blipFill>
                  <pic:spPr bwMode="auto">
                    <a:xfrm rot="-5400000">
                      <a:off x="0" y="0"/>
                      <a:ext cx="4095750" cy="2428875"/>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59EFAA23" wp14:editId="5A5EDCF3">
            <wp:extent cx="1581150" cy="4038600"/>
            <wp:effectExtent l="0" t="0" r="0" b="0"/>
            <wp:docPr id="13702" name="Picture 1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a:extLst>
                        <a:ext uri="{28A0092B-C50C-407E-A947-70E740481C1C}">
                          <a14:useLocalDpi xmlns:a14="http://schemas.microsoft.com/office/drawing/2010/main" val="0"/>
                        </a:ext>
                      </a:extLst>
                    </a:blip>
                    <a:srcRect l="22755" t="5556" r="55289" b="19658"/>
                    <a:stretch>
                      <a:fillRect/>
                    </a:stretch>
                  </pic:blipFill>
                  <pic:spPr bwMode="auto">
                    <a:xfrm>
                      <a:off x="0" y="0"/>
                      <a:ext cx="1581150" cy="4038600"/>
                    </a:xfrm>
                    <a:prstGeom prst="rect">
                      <a:avLst/>
                    </a:prstGeom>
                    <a:noFill/>
                    <a:ln>
                      <a:noFill/>
                    </a:ln>
                  </pic:spPr>
                </pic:pic>
              </a:graphicData>
            </a:graphic>
          </wp:inline>
        </w:drawing>
      </w:r>
    </w:p>
    <w:p w:rsidR="00483067" w:rsidRPr="004E1614" w:rsidRDefault="00483067" w:rsidP="00FF6FF3">
      <w:pPr>
        <w:bidi w:val="0"/>
        <w:spacing w:line="360" w:lineRule="auto"/>
        <w:ind w:right="-630" w:firstLine="720"/>
        <w:rPr>
          <w:rFonts w:asciiTheme="majorBidi" w:hAnsiTheme="majorBidi" w:cstheme="majorBidi"/>
          <w:szCs w:val="24"/>
          <w:lang w:val="en-US"/>
        </w:rPr>
      </w:pPr>
    </w:p>
    <w:p w:rsidR="00483067" w:rsidRPr="004E1614" w:rsidRDefault="00483067" w:rsidP="00FF6FF3">
      <w:pPr>
        <w:bidi w:val="0"/>
        <w:spacing w:line="360" w:lineRule="auto"/>
        <w:ind w:right="-630" w:firstLine="720"/>
        <w:rPr>
          <w:rFonts w:asciiTheme="majorBidi" w:hAnsiTheme="majorBidi" w:cstheme="majorBidi"/>
          <w:szCs w:val="24"/>
          <w:lang w:val="en-US"/>
        </w:rPr>
      </w:pPr>
      <w:r w:rsidRPr="004E1614">
        <w:rPr>
          <w:rFonts w:asciiTheme="majorBidi" w:hAnsiTheme="majorBidi" w:cstheme="majorBidi"/>
          <w:szCs w:val="24"/>
          <w:lang w:val="en-US"/>
        </w:rPr>
        <w:t>The Arduino code is listed below:</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const unsigned int </w:t>
      </w:r>
      <w:r w:rsidRPr="004E1614">
        <w:rPr>
          <w:rFonts w:asciiTheme="majorBidi" w:hAnsiTheme="majorBidi" w:cstheme="majorBidi"/>
          <w:szCs w:val="20"/>
          <w:lang w:val="en-US"/>
        </w:rPr>
        <w:t>numReadings = 200; //samples to calculate Vrms.</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int </w:t>
      </w:r>
      <w:r w:rsidRPr="004E1614">
        <w:rPr>
          <w:rFonts w:asciiTheme="majorBidi" w:hAnsiTheme="majorBidi" w:cstheme="majorBidi"/>
          <w:szCs w:val="20"/>
          <w:lang w:val="en-US"/>
        </w:rPr>
        <w:t>readingsVClamp[numReadings];    // samples of the sensor SCT-013-010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int </w:t>
      </w:r>
      <w:r w:rsidRPr="004E1614">
        <w:rPr>
          <w:rFonts w:asciiTheme="majorBidi" w:hAnsiTheme="majorBidi" w:cstheme="majorBidi"/>
          <w:szCs w:val="20"/>
          <w:lang w:val="en-US"/>
        </w:rPr>
        <w:t>readingsGND[numReadings];      // samples of the span</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float </w:t>
      </w:r>
      <w:r w:rsidRPr="004E1614">
        <w:rPr>
          <w:rFonts w:asciiTheme="majorBidi" w:hAnsiTheme="majorBidi" w:cstheme="majorBidi"/>
          <w:szCs w:val="20"/>
          <w:lang w:val="en-US"/>
        </w:rPr>
        <w:t xml:space="preserve">SumSqGND = 0;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float </w:t>
      </w:r>
      <w:r w:rsidRPr="004E1614">
        <w:rPr>
          <w:rFonts w:asciiTheme="majorBidi" w:hAnsiTheme="majorBidi" w:cstheme="majorBidi"/>
          <w:szCs w:val="20"/>
          <w:lang w:val="en-US"/>
        </w:rPr>
        <w:t>SumSqVClamp = 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float </w:t>
      </w:r>
      <w:r w:rsidRPr="004E1614">
        <w:rPr>
          <w:rFonts w:asciiTheme="majorBidi" w:hAnsiTheme="majorBidi" w:cstheme="majorBidi"/>
          <w:szCs w:val="20"/>
          <w:lang w:val="en-US"/>
        </w:rPr>
        <w:t xml:space="preserve">total = 0;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int </w:t>
      </w:r>
      <w:r w:rsidRPr="004E1614">
        <w:rPr>
          <w:rFonts w:asciiTheme="majorBidi" w:hAnsiTheme="majorBidi" w:cstheme="majorBidi"/>
          <w:szCs w:val="20"/>
          <w:lang w:val="en-US"/>
        </w:rPr>
        <w:t>PinVClamp = A0;    // Sensor SCT-013-010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int </w:t>
      </w:r>
      <w:r w:rsidRPr="004E1614">
        <w:rPr>
          <w:rFonts w:asciiTheme="majorBidi" w:hAnsiTheme="majorBidi" w:cstheme="majorBidi"/>
          <w:szCs w:val="20"/>
          <w:lang w:val="en-US"/>
        </w:rPr>
        <w:t xml:space="preserve">PinVirtGND = A1;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void </w:t>
      </w:r>
      <w:r w:rsidRPr="004E1614">
        <w:rPr>
          <w:rFonts w:asciiTheme="majorBidi" w:hAnsiTheme="majorBidi" w:cstheme="majorBidi"/>
          <w:color w:val="E36C0A" w:themeColor="accent6" w:themeShade="BF"/>
          <w:szCs w:val="20"/>
          <w:lang w:val="en-US"/>
        </w:rPr>
        <w:t>setup</w:t>
      </w:r>
      <w:r w:rsidRPr="004E1614">
        <w:rPr>
          <w:rFonts w:asciiTheme="majorBidi" w:hAnsiTheme="majorBidi" w:cstheme="majorBidi"/>
          <w:szCs w:val="20"/>
          <w:lang w:val="en-US"/>
        </w:rPr>
        <w:t>()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r w:rsidRPr="004E1614">
        <w:rPr>
          <w:rFonts w:asciiTheme="majorBidi" w:hAnsiTheme="majorBidi" w:cstheme="majorBidi"/>
          <w:color w:val="FE9700"/>
          <w:szCs w:val="20"/>
          <w:lang w:val="en-US"/>
        </w:rPr>
        <w:t>Serial</w:t>
      </w:r>
      <w:r w:rsidRPr="004E1614">
        <w:rPr>
          <w:rFonts w:asciiTheme="majorBidi" w:hAnsiTheme="majorBidi" w:cstheme="majorBidi"/>
          <w:szCs w:val="20"/>
          <w:lang w:val="en-US"/>
        </w:rPr>
        <w:t>.</w:t>
      </w:r>
      <w:r w:rsidRPr="004E1614">
        <w:rPr>
          <w:rFonts w:asciiTheme="majorBidi" w:hAnsiTheme="majorBidi" w:cstheme="majorBidi"/>
          <w:color w:val="FE9700"/>
          <w:szCs w:val="20"/>
          <w:lang w:val="en-US"/>
        </w:rPr>
        <w:t>begin</w:t>
      </w:r>
      <w:r w:rsidRPr="004E1614">
        <w:rPr>
          <w:rFonts w:asciiTheme="majorBidi" w:hAnsiTheme="majorBidi" w:cstheme="majorBidi"/>
          <w:szCs w:val="20"/>
          <w:lang w:val="en-US"/>
        </w:rPr>
        <w:t>(115200);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lastRenderedPageBreak/>
        <w:t xml:space="preserve">  // initialize all the readings to 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r w:rsidRPr="004E1614">
        <w:rPr>
          <w:rFonts w:asciiTheme="majorBidi" w:hAnsiTheme="majorBidi" w:cstheme="majorBidi"/>
          <w:color w:val="E36C0A" w:themeColor="accent6" w:themeShade="BF"/>
          <w:szCs w:val="20"/>
          <w:lang w:val="en-US"/>
        </w:rPr>
        <w:t xml:space="preserve">for </w:t>
      </w:r>
      <w:r w:rsidRPr="004E1614">
        <w:rPr>
          <w:rFonts w:asciiTheme="majorBidi" w:hAnsiTheme="majorBidi" w:cstheme="majorBidi"/>
          <w:szCs w:val="20"/>
          <w:lang w:val="en-US"/>
        </w:rPr>
        <w:t>(</w:t>
      </w:r>
      <w:r w:rsidRPr="004E1614">
        <w:rPr>
          <w:rFonts w:asciiTheme="majorBidi" w:hAnsiTheme="majorBidi" w:cstheme="majorBidi"/>
          <w:color w:val="00B0F0"/>
          <w:szCs w:val="20"/>
          <w:lang w:val="en-US"/>
        </w:rPr>
        <w:t xml:space="preserve">int </w:t>
      </w:r>
      <w:r w:rsidRPr="004E1614">
        <w:rPr>
          <w:rFonts w:asciiTheme="majorBidi" w:hAnsiTheme="majorBidi" w:cstheme="majorBidi"/>
          <w:szCs w:val="20"/>
          <w:lang w:val="en-US"/>
        </w:rPr>
        <w:t>thisReading = 0; thisReading &lt; numReadings; thisReading++)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readingsVClamp[thisReading] = 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readingsGND[thisReading] = 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color w:val="00B0F0"/>
          <w:szCs w:val="20"/>
          <w:lang w:val="en-US"/>
        </w:rPr>
        <w:t xml:space="preserve">void </w:t>
      </w:r>
      <w:r w:rsidRPr="004E1614">
        <w:rPr>
          <w:rFonts w:asciiTheme="majorBidi" w:hAnsiTheme="majorBidi" w:cstheme="majorBidi"/>
          <w:color w:val="E36C0A" w:themeColor="accent6" w:themeShade="BF"/>
          <w:szCs w:val="20"/>
          <w:lang w:val="en-US"/>
        </w:rPr>
        <w:t>loop</w:t>
      </w:r>
      <w:r w:rsidRPr="004E1614">
        <w:rPr>
          <w:rFonts w:asciiTheme="majorBidi" w:hAnsiTheme="majorBidi" w:cstheme="majorBidi"/>
          <w:szCs w:val="20"/>
          <w:lang w:val="en-US"/>
        </w:rPr>
        <w:t>()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r w:rsidRPr="004E1614">
        <w:rPr>
          <w:rFonts w:asciiTheme="majorBidi" w:hAnsiTheme="majorBidi" w:cstheme="majorBidi"/>
          <w:color w:val="00B0F0"/>
          <w:szCs w:val="20"/>
          <w:lang w:val="en-US"/>
        </w:rPr>
        <w:t xml:space="preserve">unsigned int </w:t>
      </w:r>
      <w:r w:rsidRPr="004E1614">
        <w:rPr>
          <w:rFonts w:asciiTheme="majorBidi" w:hAnsiTheme="majorBidi" w:cstheme="majorBidi"/>
          <w:szCs w:val="20"/>
          <w:lang w:val="en-US"/>
        </w:rPr>
        <w:t>i=0;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SumSqGND = 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SumSqVClamp = 0;</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total = 0;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r w:rsidRPr="004E1614">
        <w:rPr>
          <w:rFonts w:asciiTheme="majorBidi" w:hAnsiTheme="majorBidi" w:cstheme="majorBidi"/>
          <w:color w:val="E36C0A" w:themeColor="accent6" w:themeShade="BF"/>
          <w:szCs w:val="20"/>
          <w:lang w:val="en-US"/>
        </w:rPr>
        <w:t xml:space="preserve">for </w:t>
      </w:r>
      <w:r w:rsidRPr="004E1614">
        <w:rPr>
          <w:rFonts w:asciiTheme="majorBidi" w:hAnsiTheme="majorBidi" w:cstheme="majorBidi"/>
          <w:szCs w:val="20"/>
          <w:lang w:val="en-US"/>
        </w:rPr>
        <w:t>(unsigned int i=0; i&lt;numReadings; i++)</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readingsVClamp[i] = </w:t>
      </w:r>
      <w:r w:rsidRPr="004E1614">
        <w:rPr>
          <w:rFonts w:asciiTheme="majorBidi" w:hAnsiTheme="majorBidi" w:cstheme="majorBidi"/>
          <w:color w:val="FE9700"/>
          <w:szCs w:val="20"/>
          <w:lang w:val="en-US"/>
        </w:rPr>
        <w:t>analogRead</w:t>
      </w:r>
      <w:r w:rsidRPr="004E1614">
        <w:rPr>
          <w:rFonts w:asciiTheme="majorBidi" w:hAnsiTheme="majorBidi" w:cstheme="majorBidi"/>
          <w:szCs w:val="20"/>
          <w:lang w:val="en-US"/>
        </w:rPr>
        <w:t xml:space="preserve">(PinVClamp) - </w:t>
      </w:r>
      <w:r w:rsidRPr="004E1614">
        <w:rPr>
          <w:rFonts w:asciiTheme="majorBidi" w:hAnsiTheme="majorBidi" w:cstheme="majorBidi"/>
          <w:color w:val="FE9700"/>
          <w:szCs w:val="20"/>
          <w:lang w:val="en-US"/>
        </w:rPr>
        <w:t>analogRead</w:t>
      </w:r>
      <w:r w:rsidRPr="004E1614">
        <w:rPr>
          <w:rFonts w:asciiTheme="majorBidi" w:hAnsiTheme="majorBidi" w:cstheme="majorBidi"/>
          <w:szCs w:val="20"/>
          <w:lang w:val="en-US"/>
        </w:rPr>
        <w:t>(PinVirtGND);</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r w:rsidRPr="004E1614">
        <w:rPr>
          <w:rFonts w:asciiTheme="majorBidi" w:hAnsiTheme="majorBidi" w:cstheme="majorBidi"/>
          <w:color w:val="FE9700"/>
          <w:szCs w:val="20"/>
          <w:lang w:val="en-US"/>
        </w:rPr>
        <w:t>delay</w:t>
      </w:r>
      <w:r w:rsidRPr="004E1614">
        <w:rPr>
          <w:rFonts w:asciiTheme="majorBidi" w:hAnsiTheme="majorBidi" w:cstheme="majorBidi"/>
          <w:szCs w:val="20"/>
          <w:lang w:val="en-US"/>
        </w:rPr>
        <w:t xml:space="preserve">(1); //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//Calculate Vrms</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r w:rsidRPr="004E1614">
        <w:rPr>
          <w:rFonts w:asciiTheme="majorBidi" w:hAnsiTheme="majorBidi" w:cstheme="majorBidi"/>
          <w:color w:val="E36C0A" w:themeColor="accent6" w:themeShade="BF"/>
          <w:szCs w:val="20"/>
          <w:lang w:val="en-US"/>
        </w:rPr>
        <w:t xml:space="preserve">for </w:t>
      </w:r>
      <w:r w:rsidRPr="004E1614">
        <w:rPr>
          <w:rFonts w:asciiTheme="majorBidi" w:hAnsiTheme="majorBidi" w:cstheme="majorBidi"/>
          <w:szCs w:val="20"/>
          <w:lang w:val="en-US"/>
        </w:rPr>
        <w:t>(unsigned int i=0; i&lt;numReadings; i++)</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SumSqVClamp = SumSqVClamp + </w:t>
      </w:r>
      <w:r w:rsidRPr="004E1614">
        <w:rPr>
          <w:rFonts w:asciiTheme="majorBidi" w:hAnsiTheme="majorBidi" w:cstheme="majorBidi"/>
          <w:color w:val="FE9700"/>
          <w:szCs w:val="20"/>
          <w:lang w:val="en-US"/>
        </w:rPr>
        <w:t>sq</w:t>
      </w:r>
      <w:r w:rsidRPr="004E1614">
        <w:rPr>
          <w:rFonts w:asciiTheme="majorBidi" w:hAnsiTheme="majorBidi" w:cstheme="majorBidi"/>
          <w:szCs w:val="20"/>
          <w:lang w:val="en-US"/>
        </w:rPr>
        <w:t>((</w:t>
      </w:r>
      <w:r w:rsidRPr="004E1614">
        <w:rPr>
          <w:rFonts w:asciiTheme="majorBidi" w:hAnsiTheme="majorBidi" w:cstheme="majorBidi"/>
          <w:color w:val="00B0F0"/>
          <w:szCs w:val="20"/>
          <w:lang w:val="en-US"/>
        </w:rPr>
        <w:t>float</w:t>
      </w:r>
      <w:r w:rsidRPr="004E1614">
        <w:rPr>
          <w:rFonts w:asciiTheme="majorBidi" w:hAnsiTheme="majorBidi" w:cstheme="majorBidi"/>
          <w:szCs w:val="20"/>
          <w:lang w:val="en-US"/>
        </w:rPr>
        <w:t>)readingsVClamp[i]);</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total = </w:t>
      </w:r>
      <w:r w:rsidRPr="004E1614">
        <w:rPr>
          <w:rFonts w:asciiTheme="majorBidi" w:hAnsiTheme="majorBidi" w:cstheme="majorBidi"/>
          <w:color w:val="FE9700"/>
          <w:szCs w:val="20"/>
          <w:lang w:val="en-US"/>
        </w:rPr>
        <w:t>sqrt</w:t>
      </w:r>
      <w:r w:rsidRPr="004E1614">
        <w:rPr>
          <w:rFonts w:asciiTheme="majorBidi" w:hAnsiTheme="majorBidi" w:cstheme="majorBidi"/>
          <w:szCs w:val="20"/>
          <w:lang w:val="en-US"/>
        </w:rPr>
        <w:t>(SumSqVClamp/numReadings);</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total= (total * 0.1);</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r w:rsidRPr="004E1614">
        <w:rPr>
          <w:rFonts w:asciiTheme="majorBidi" w:hAnsiTheme="majorBidi" w:cstheme="majorBidi"/>
          <w:color w:val="FE9700"/>
          <w:szCs w:val="20"/>
          <w:lang w:val="en-US"/>
        </w:rPr>
        <w:t>Serial</w:t>
      </w:r>
      <w:r w:rsidRPr="004E1614">
        <w:rPr>
          <w:rFonts w:asciiTheme="majorBidi" w:hAnsiTheme="majorBidi" w:cstheme="majorBidi"/>
          <w:szCs w:val="20"/>
          <w:lang w:val="en-US"/>
        </w:rPr>
        <w:t>.</w:t>
      </w:r>
      <w:r w:rsidRPr="004E1614">
        <w:rPr>
          <w:rFonts w:asciiTheme="majorBidi" w:hAnsiTheme="majorBidi" w:cstheme="majorBidi"/>
          <w:color w:val="FE9700"/>
          <w:szCs w:val="20"/>
          <w:lang w:val="en-US"/>
        </w:rPr>
        <w:t>println</w:t>
      </w:r>
      <w:r w:rsidRPr="004E1614">
        <w:rPr>
          <w:rFonts w:asciiTheme="majorBidi" w:hAnsiTheme="majorBidi" w:cstheme="majorBidi"/>
          <w:szCs w:val="20"/>
          <w:lang w:val="en-US"/>
        </w:rPr>
        <w:t>(</w:t>
      </w:r>
      <w:r w:rsidRPr="004E1614">
        <w:rPr>
          <w:rFonts w:asciiTheme="majorBidi" w:hAnsiTheme="majorBidi" w:cstheme="majorBidi"/>
          <w:color w:val="00B0F0"/>
          <w:szCs w:val="20"/>
          <w:lang w:val="en-US"/>
        </w:rPr>
        <w:t>String</w:t>
      </w:r>
      <w:r w:rsidRPr="004E1614">
        <w:rPr>
          <w:rFonts w:asciiTheme="majorBidi" w:hAnsiTheme="majorBidi" w:cstheme="majorBidi"/>
          <w:szCs w:val="20"/>
          <w:lang w:val="en-US"/>
        </w:rPr>
        <w:t xml:space="preserve">(total) + </w:t>
      </w:r>
      <w:r w:rsidRPr="004E1614">
        <w:rPr>
          <w:rFonts w:asciiTheme="majorBidi" w:hAnsiTheme="majorBidi" w:cstheme="majorBidi"/>
          <w:color w:val="215868" w:themeColor="accent5" w:themeShade="80"/>
          <w:szCs w:val="20"/>
          <w:lang w:val="en-US"/>
        </w:rPr>
        <w:t>" A"</w:t>
      </w:r>
      <w:r w:rsidRPr="004E1614">
        <w:rPr>
          <w:rFonts w:asciiTheme="majorBidi" w:hAnsiTheme="majorBidi" w:cstheme="majorBidi"/>
          <w:szCs w:val="20"/>
          <w:lang w:val="en-US"/>
        </w:rPr>
        <w:t>);</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 xml:space="preserve">  </w:t>
      </w:r>
      <w:r w:rsidRPr="004E1614">
        <w:rPr>
          <w:rFonts w:asciiTheme="majorBidi" w:hAnsiTheme="majorBidi" w:cstheme="majorBidi"/>
          <w:color w:val="FE9700"/>
          <w:szCs w:val="20"/>
          <w:lang w:val="en-US"/>
        </w:rPr>
        <w:t>delay</w:t>
      </w:r>
      <w:r w:rsidRPr="004E1614">
        <w:rPr>
          <w:rFonts w:asciiTheme="majorBidi" w:hAnsiTheme="majorBidi" w:cstheme="majorBidi"/>
          <w:szCs w:val="20"/>
          <w:lang w:val="en-US"/>
        </w:rPr>
        <w:t xml:space="preserve">(500);  </w:t>
      </w:r>
    </w:p>
    <w:p w:rsidR="00483067" w:rsidRPr="004E1614" w:rsidRDefault="00483067" w:rsidP="00FF6FF3">
      <w:pPr>
        <w:bidi w:val="0"/>
        <w:spacing w:after="100" w:afterAutospacing="1"/>
        <w:ind w:left="-720" w:right="-634" w:firstLine="720"/>
        <w:contextualSpacing/>
        <w:rPr>
          <w:rFonts w:asciiTheme="majorBidi" w:hAnsiTheme="majorBidi" w:cstheme="majorBidi"/>
          <w:szCs w:val="20"/>
          <w:lang w:val="en-US"/>
        </w:rPr>
      </w:pPr>
      <w:r w:rsidRPr="004E1614">
        <w:rPr>
          <w:rFonts w:asciiTheme="majorBidi" w:hAnsiTheme="majorBidi" w:cstheme="majorBidi"/>
          <w:szCs w:val="20"/>
          <w:lang w:val="en-US"/>
        </w:rPr>
        <w:t>}</w:t>
      </w:r>
    </w:p>
    <w:p w:rsidR="00483067" w:rsidRPr="004E1614" w:rsidRDefault="00483067" w:rsidP="00FF6FF3">
      <w:pPr>
        <w:pStyle w:val="Heading4"/>
        <w:bidi w:val="0"/>
        <w:rPr>
          <w:sz w:val="24"/>
          <w:szCs w:val="24"/>
          <w:lang w:val="en-US"/>
        </w:rPr>
      </w:pPr>
      <w:r w:rsidRPr="004E1614">
        <w:rPr>
          <w:lang w:val="en-US"/>
        </w:rPr>
        <w:t>CT PLC</w:t>
      </w:r>
    </w:p>
    <w:p w:rsidR="00483067" w:rsidRPr="004E1614" w:rsidRDefault="00483067" w:rsidP="00FF6FF3">
      <w:pPr>
        <w:bidi w:val="0"/>
        <w:spacing w:line="360" w:lineRule="auto"/>
        <w:ind w:firstLine="720"/>
        <w:rPr>
          <w:rFonts w:asciiTheme="majorBidi" w:hAnsiTheme="majorBidi" w:cstheme="majorBidi"/>
          <w:szCs w:val="24"/>
          <w:lang w:val="en-US"/>
        </w:rPr>
      </w:pPr>
      <w:r w:rsidRPr="004E1614">
        <w:rPr>
          <w:rFonts w:asciiTheme="majorBidi" w:hAnsiTheme="majorBidi" w:cstheme="majorBidi"/>
          <w:szCs w:val="24"/>
          <w:lang w:val="en-US"/>
        </w:rPr>
        <w:t>The connections of the current sensor and the PLC are shown in the diagram below:</w:t>
      </w:r>
    </w:p>
    <w:p w:rsidR="00483067" w:rsidRPr="004E1614" w:rsidRDefault="00483067" w:rsidP="00483067">
      <w:pPr>
        <w:keepNext/>
        <w:spacing w:line="360" w:lineRule="auto"/>
        <w:jc w:val="center"/>
        <w:rPr>
          <w:rFonts w:asciiTheme="majorBidi" w:hAnsiTheme="majorBidi" w:cstheme="majorBidi"/>
          <w:szCs w:val="22"/>
          <w:lang w:val="en-US"/>
        </w:rPr>
      </w:pPr>
      <w:r w:rsidRPr="004E1614">
        <w:rPr>
          <w:rFonts w:asciiTheme="majorBidi" w:hAnsiTheme="majorBidi" w:cstheme="majorBidi"/>
          <w:noProof/>
          <w:lang w:val="en-US" w:eastAsia="en-US"/>
        </w:rPr>
        <w:drawing>
          <wp:inline distT="0" distB="0" distL="0" distR="0" wp14:anchorId="044F4720" wp14:editId="706838DD">
            <wp:extent cx="2066925" cy="2228850"/>
            <wp:effectExtent l="0" t="0" r="0" b="0"/>
            <wp:docPr id="13704" name="Picture 1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66925" cy="2228850"/>
                    </a:xfrm>
                    <a:prstGeom prst="rect">
                      <a:avLst/>
                    </a:prstGeom>
                    <a:noFill/>
                    <a:ln>
                      <a:noFill/>
                    </a:ln>
                  </pic:spPr>
                </pic:pic>
              </a:graphicData>
            </a:graphic>
          </wp:inline>
        </w:drawing>
      </w:r>
    </w:p>
    <w:p w:rsidR="00483067" w:rsidRPr="004E1614" w:rsidRDefault="00483067" w:rsidP="00483067">
      <w:pPr>
        <w:pStyle w:val="Caption"/>
        <w:jc w:val="center"/>
        <w:rPr>
          <w:rFonts w:asciiTheme="majorBidi" w:hAnsiTheme="majorBidi" w:cstheme="majorBidi"/>
          <w:sz w:val="24"/>
          <w:szCs w:val="24"/>
        </w:rPr>
      </w:pPr>
      <w:r w:rsidRPr="004E1614">
        <w:rPr>
          <w:rFonts w:asciiTheme="majorBidi" w:hAnsiTheme="majorBidi" w:cstheme="majorBidi"/>
          <w:sz w:val="24"/>
          <w:szCs w:val="24"/>
        </w:rPr>
        <w:t xml:space="preserve">Figure </w:t>
      </w:r>
      <w:r w:rsidRPr="004E1614">
        <w:rPr>
          <w:rFonts w:asciiTheme="majorBidi" w:hAnsiTheme="majorBidi" w:cstheme="majorBidi"/>
          <w:sz w:val="24"/>
          <w:szCs w:val="24"/>
        </w:rPr>
        <w:fldChar w:fldCharType="begin"/>
      </w:r>
      <w:r w:rsidRPr="004E1614">
        <w:rPr>
          <w:rFonts w:asciiTheme="majorBidi" w:hAnsiTheme="majorBidi" w:cstheme="majorBidi"/>
          <w:sz w:val="24"/>
          <w:szCs w:val="24"/>
        </w:rPr>
        <w:instrText xml:space="preserve"> SEQ Figure \* ARABIC </w:instrText>
      </w:r>
      <w:r w:rsidRPr="004E1614">
        <w:rPr>
          <w:rFonts w:asciiTheme="majorBidi" w:hAnsiTheme="majorBidi" w:cstheme="majorBidi"/>
          <w:sz w:val="24"/>
          <w:szCs w:val="24"/>
        </w:rPr>
        <w:fldChar w:fldCharType="separate"/>
      </w:r>
      <w:r w:rsidR="00707418">
        <w:rPr>
          <w:rFonts w:asciiTheme="majorBidi" w:hAnsiTheme="majorBidi" w:cstheme="majorBidi"/>
          <w:noProof/>
          <w:sz w:val="24"/>
          <w:szCs w:val="24"/>
        </w:rPr>
        <w:t>5</w:t>
      </w:r>
      <w:r w:rsidRPr="004E1614">
        <w:rPr>
          <w:rFonts w:asciiTheme="majorBidi" w:hAnsiTheme="majorBidi" w:cstheme="majorBidi"/>
          <w:sz w:val="24"/>
          <w:szCs w:val="24"/>
        </w:rPr>
        <w:fldChar w:fldCharType="end"/>
      </w:r>
      <w:r w:rsidRPr="004E1614">
        <w:rPr>
          <w:rFonts w:asciiTheme="majorBidi" w:hAnsiTheme="majorBidi" w:cstheme="majorBidi"/>
          <w:sz w:val="24"/>
          <w:szCs w:val="24"/>
        </w:rPr>
        <w:t>. CT with PLC Connections</w:t>
      </w:r>
    </w:p>
    <w:p w:rsidR="00483067" w:rsidRPr="00FF6FF3" w:rsidRDefault="00483067" w:rsidP="00FF6FF3">
      <w:pPr>
        <w:pStyle w:val="Heading4"/>
        <w:bidi w:val="0"/>
      </w:pPr>
      <w:r w:rsidRPr="00FF6FF3">
        <w:lastRenderedPageBreak/>
        <w:t>Experiment 1 (Not Recommended)</w:t>
      </w:r>
    </w:p>
    <w:p w:rsidR="00483067" w:rsidRPr="004E1614" w:rsidRDefault="00483067" w:rsidP="00483067">
      <w:pPr>
        <w:tabs>
          <w:tab w:val="left" w:pos="720"/>
          <w:tab w:val="left" w:pos="1995"/>
        </w:tabs>
        <w:spacing w:line="360" w:lineRule="auto"/>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695A76DC" wp14:editId="4E8ECA6F">
            <wp:extent cx="5486400" cy="3218180"/>
            <wp:effectExtent l="0" t="0" r="0" b="0"/>
            <wp:docPr id="13706" name="Picture 1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486400" cy="3218180"/>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56F8EF78" wp14:editId="2707C50F">
            <wp:extent cx="5486400" cy="3279775"/>
            <wp:effectExtent l="0" t="0" r="0" b="0"/>
            <wp:docPr id="13705" name="Picture 1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3279775"/>
                    </a:xfrm>
                    <a:prstGeom prst="rect">
                      <a:avLst/>
                    </a:prstGeom>
                    <a:noFill/>
                    <a:ln>
                      <a:noFill/>
                    </a:ln>
                  </pic:spPr>
                </pic:pic>
              </a:graphicData>
            </a:graphic>
          </wp:inline>
        </w:drawing>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M1002: Enables a positive pulse at the start of the PLC.</w:t>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 xml:space="preserve">MOV k0 D2: Set D2 to 0 which describes the max value later. </w:t>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MOV k200 D60: Set D60 to 200 which corresponds to 1V analog input max sensor input</w:t>
      </w:r>
      <m:oMath>
        <m:d>
          <m:dPr>
            <m:ctrlPr>
              <w:rPr>
                <w:rFonts w:ascii="Cambria Math" w:hAnsi="Cambria Math" w:cstheme="majorBidi"/>
                <w:i/>
                <w:sz w:val="24"/>
              </w:rPr>
            </m:ctrlPr>
          </m:dPr>
          <m:e>
            <m:r>
              <w:rPr>
                <w:rFonts w:ascii="Cambria Math" w:hAnsi="Cambria Math" w:cstheme="majorBidi"/>
              </w:rPr>
              <m:t>200 bit ×</m:t>
            </m:r>
            <m:f>
              <m:fPr>
                <m:ctrlPr>
                  <w:rPr>
                    <w:rFonts w:ascii="Cambria Math" w:hAnsi="Cambria Math" w:cstheme="majorBidi"/>
                    <w:i/>
                    <w:sz w:val="24"/>
                  </w:rPr>
                </m:ctrlPr>
              </m:fPr>
              <m:num>
                <m:r>
                  <w:rPr>
                    <w:rFonts w:ascii="Cambria Math" w:hAnsi="Cambria Math" w:cstheme="majorBidi"/>
                  </w:rPr>
                  <m:t>10 V</m:t>
                </m:r>
              </m:num>
              <m:den>
                <m:r>
                  <w:rPr>
                    <w:rFonts w:ascii="Cambria Math" w:hAnsi="Cambria Math" w:cstheme="majorBidi"/>
                  </w:rPr>
                  <m:t>2000 bit</m:t>
                </m:r>
              </m:den>
            </m:f>
            <m:ctrlPr>
              <w:rPr>
                <w:rFonts w:ascii="Cambria Math" w:eastAsiaTheme="minorEastAsia" w:hAnsi="Cambria Math" w:cstheme="majorBidi"/>
                <w:i/>
                <w:sz w:val="24"/>
              </w:rPr>
            </m:ctrlPr>
          </m:e>
        </m:d>
      </m:oMath>
      <w:r w:rsidRPr="004E1614">
        <w:rPr>
          <w:rFonts w:asciiTheme="majorBidi" w:eastAsiaTheme="minorEastAsia" w:hAnsiTheme="majorBidi" w:cstheme="majorBidi"/>
        </w:rPr>
        <w:t xml:space="preserve">. </w:t>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 xml:space="preserve">MOV k0 D61: Set D61 to 0 which corresponds to 0V analog input minimum sensor input. </w:t>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lastRenderedPageBreak/>
        <w:t xml:space="preserve">MOV k10000 D62: Set D62 to 10000 which corresponds to </w:t>
      </w:r>
      <m:oMath>
        <m:r>
          <w:rPr>
            <w:rFonts w:ascii="Cambria Math" w:hAnsi="Cambria Math" w:cstheme="majorBidi"/>
          </w:rPr>
          <m:t>(1000 mV ×</m:t>
        </m:r>
        <m:f>
          <m:fPr>
            <m:ctrlPr>
              <w:rPr>
                <w:rFonts w:ascii="Cambria Math" w:hAnsi="Cambria Math" w:cstheme="majorBidi"/>
                <w:i/>
                <w:sz w:val="24"/>
              </w:rPr>
            </m:ctrlPr>
          </m:fPr>
          <m:num>
            <m:r>
              <w:rPr>
                <w:rFonts w:ascii="Cambria Math" w:hAnsi="Cambria Math" w:cstheme="majorBidi"/>
              </w:rPr>
              <m:t>10A</m:t>
            </m:r>
          </m:num>
          <m:den>
            <m:r>
              <w:rPr>
                <w:rFonts w:ascii="Cambria Math" w:hAnsi="Cambria Math" w:cstheme="majorBidi"/>
              </w:rPr>
              <m:t>V</m:t>
            </m:r>
          </m:den>
        </m:f>
        <m:r>
          <w:rPr>
            <w:rFonts w:ascii="Cambria Math" w:eastAsiaTheme="minorEastAsia" w:hAnsi="Cambria Math" w:cstheme="majorBidi"/>
          </w:rPr>
          <m:t>)</m:t>
        </m:r>
      </m:oMath>
      <w:r w:rsidRPr="004E1614">
        <w:rPr>
          <w:rFonts w:asciiTheme="majorBidi" w:eastAsiaTheme="minorEastAsia" w:hAnsiTheme="majorBidi" w:cstheme="majorBidi"/>
        </w:rPr>
        <w:t xml:space="preserve"> that represents the desired upper limit scaling for input.</w:t>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 xml:space="preserve">MOV k0 D63: Set D3 to 0 which corresponds to the lower limit scaling for input. </w:t>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M1000: Monitoring normally open contact (closes when the PLC runs).</w:t>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MOV D1112 D0: Move the current readings from the AD2 (Analog input 2) to D0.</w:t>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 xml:space="preserve">MUL D0 D0 D3: </w:t>
      </w:r>
      <m:oMath>
        <m:r>
          <w:rPr>
            <w:rFonts w:ascii="Cambria Math" w:hAnsi="Cambria Math" w:cstheme="majorBidi"/>
          </w:rPr>
          <m:t>D3=D</m:t>
        </m:r>
        <m:sSup>
          <m:sSupPr>
            <m:ctrlPr>
              <w:rPr>
                <w:rFonts w:ascii="Cambria Math" w:hAnsi="Cambria Math" w:cstheme="majorBidi"/>
                <w:i/>
                <w:sz w:val="24"/>
              </w:rPr>
            </m:ctrlPr>
          </m:sSupPr>
          <m:e>
            <m:r>
              <w:rPr>
                <w:rFonts w:ascii="Cambria Math" w:hAnsi="Cambria Math" w:cstheme="majorBidi"/>
              </w:rPr>
              <m:t>0</m:t>
            </m:r>
          </m:e>
          <m:sup>
            <m:r>
              <w:rPr>
                <w:rFonts w:ascii="Cambria Math" w:hAnsi="Cambria Math" w:cstheme="majorBidi"/>
              </w:rPr>
              <m:t>2</m:t>
            </m:r>
          </m:sup>
        </m:sSup>
      </m:oMath>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 xml:space="preserve">SQR D3 D4: </w:t>
      </w:r>
      <m:oMath>
        <m:r>
          <w:rPr>
            <w:rFonts w:ascii="Cambria Math" w:hAnsi="Cambria Math" w:cstheme="majorBidi"/>
          </w:rPr>
          <m:t xml:space="preserve">D4= </m:t>
        </m:r>
        <m:rad>
          <m:radPr>
            <m:degHide m:val="1"/>
            <m:ctrlPr>
              <w:rPr>
                <w:rFonts w:ascii="Cambria Math" w:hAnsi="Cambria Math" w:cstheme="majorBidi"/>
                <w:i/>
                <w:sz w:val="24"/>
              </w:rPr>
            </m:ctrlPr>
          </m:radPr>
          <m:deg/>
          <m:e>
            <m:r>
              <w:rPr>
                <w:rFonts w:ascii="Cambria Math" w:hAnsi="Cambria Math" w:cstheme="majorBidi"/>
              </w:rPr>
              <m:t>D3</m:t>
            </m:r>
          </m:e>
        </m:rad>
      </m:oMath>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SCLP D4 D60: Scale the square-rooted variable D4 to numbers between 0 and 10000.</w:t>
      </w:r>
    </w:p>
    <w:p w:rsidR="00483067" w:rsidRPr="004E1614" w:rsidRDefault="00483067" w:rsidP="00483067">
      <w:pPr>
        <w:pStyle w:val="ListParagraph"/>
        <w:numPr>
          <w:ilvl w:val="0"/>
          <w:numId w:val="21"/>
        </w:numPr>
        <w:tabs>
          <w:tab w:val="left" w:pos="1440"/>
          <w:tab w:val="left" w:pos="1995"/>
        </w:tabs>
        <w:bidi w:val="0"/>
        <w:spacing w:after="160" w:line="360" w:lineRule="auto"/>
        <w:ind w:left="720"/>
        <w:rPr>
          <w:rFonts w:asciiTheme="majorBidi" w:hAnsiTheme="majorBidi" w:cstheme="majorBidi"/>
        </w:rPr>
      </w:pPr>
      <w:r w:rsidRPr="004E1614">
        <w:rPr>
          <w:rFonts w:asciiTheme="majorBidi" w:hAnsiTheme="majorBidi" w:cstheme="majorBidi"/>
        </w:rPr>
        <w:t>&gt; D5 D2: if D5 is greater than D2 (D2 represents the max value), put the max value equal to D5.</w:t>
      </w:r>
    </w:p>
    <w:p w:rsidR="00483067" w:rsidRPr="004E1614" w:rsidRDefault="00483067" w:rsidP="00483067">
      <w:pPr>
        <w:tabs>
          <w:tab w:val="left" w:pos="1440"/>
          <w:tab w:val="left" w:pos="1995"/>
        </w:tabs>
        <w:spacing w:line="360" w:lineRule="auto"/>
        <w:ind w:firstLine="720"/>
        <w:rPr>
          <w:rFonts w:asciiTheme="majorBidi" w:eastAsiaTheme="minorEastAsia" w:hAnsiTheme="majorBidi" w:cstheme="majorBidi"/>
          <w:lang w:val="en-US"/>
        </w:rPr>
      </w:pPr>
      <w:r w:rsidRPr="004E1614">
        <w:rPr>
          <w:rFonts w:asciiTheme="majorBidi" w:hAnsiTheme="majorBidi" w:cstheme="majorBidi"/>
          <w:lang w:val="en-US"/>
        </w:rPr>
        <w:t xml:space="preserve">And finally, the value stored in D5 should be divided by </w:t>
      </w:r>
      <m:oMath>
        <m:d>
          <m:dPr>
            <m:ctrlPr>
              <w:rPr>
                <w:rFonts w:ascii="Cambria Math" w:hAnsi="Cambria Math" w:cstheme="majorBidi"/>
                <w:i/>
                <w:sz w:val="24"/>
                <w:szCs w:val="22"/>
                <w:lang w:val="en-US"/>
              </w:rPr>
            </m:ctrlPr>
          </m:dPr>
          <m:e>
            <m:f>
              <m:fPr>
                <m:ctrlPr>
                  <w:rPr>
                    <w:rFonts w:ascii="Cambria Math" w:hAnsi="Cambria Math" w:cstheme="majorBidi"/>
                    <w:i/>
                    <w:sz w:val="24"/>
                    <w:szCs w:val="22"/>
                    <w:lang w:val="en-US"/>
                  </w:rPr>
                </m:ctrlPr>
              </m:fPr>
              <m:num>
                <m:r>
                  <w:rPr>
                    <w:rFonts w:ascii="Cambria Math" w:hAnsi="Cambria Math" w:cstheme="majorBidi"/>
                    <w:lang w:val="en-US"/>
                  </w:rPr>
                  <m:t>1</m:t>
                </m:r>
              </m:num>
              <m:den>
                <m:r>
                  <w:rPr>
                    <w:rFonts w:ascii="Cambria Math" w:hAnsi="Cambria Math" w:cstheme="majorBidi"/>
                    <w:lang w:val="en-US"/>
                  </w:rPr>
                  <m:t>1000 ×</m:t>
                </m:r>
                <m:rad>
                  <m:radPr>
                    <m:degHide m:val="1"/>
                    <m:ctrlPr>
                      <w:rPr>
                        <w:rFonts w:ascii="Cambria Math" w:hAnsi="Cambria Math" w:cstheme="majorBidi"/>
                        <w:i/>
                        <w:sz w:val="24"/>
                        <w:szCs w:val="22"/>
                        <w:lang w:val="en-US"/>
                      </w:rPr>
                    </m:ctrlPr>
                  </m:radPr>
                  <m:deg/>
                  <m:e>
                    <m:r>
                      <w:rPr>
                        <w:rFonts w:ascii="Cambria Math" w:hAnsi="Cambria Math" w:cstheme="majorBidi"/>
                        <w:lang w:val="en-US"/>
                      </w:rPr>
                      <m:t>2</m:t>
                    </m:r>
                  </m:e>
                </m:rad>
              </m:den>
            </m:f>
            <m:r>
              <w:rPr>
                <w:rFonts w:ascii="Cambria Math" w:hAnsi="Cambria Math" w:cstheme="majorBidi"/>
                <w:lang w:val="en-US"/>
              </w:rPr>
              <m:t>≈</m:t>
            </m:r>
            <m:f>
              <m:fPr>
                <m:ctrlPr>
                  <w:rPr>
                    <w:rFonts w:ascii="Cambria Math" w:hAnsi="Cambria Math" w:cstheme="majorBidi"/>
                    <w:i/>
                    <w:sz w:val="24"/>
                    <w:szCs w:val="22"/>
                    <w:lang w:val="en-US"/>
                  </w:rPr>
                </m:ctrlPr>
              </m:fPr>
              <m:num>
                <m:r>
                  <w:rPr>
                    <w:rFonts w:ascii="Cambria Math" w:hAnsi="Cambria Math" w:cstheme="majorBidi"/>
                    <w:lang w:val="en-US"/>
                  </w:rPr>
                  <m:t>1</m:t>
                </m:r>
              </m:num>
              <m:den>
                <m:r>
                  <w:rPr>
                    <w:rFonts w:ascii="Cambria Math" w:hAnsi="Cambria Math" w:cstheme="majorBidi"/>
                    <w:lang w:val="en-US"/>
                  </w:rPr>
                  <m:t>1410</m:t>
                </m:r>
              </m:den>
            </m:f>
          </m:e>
        </m:d>
      </m:oMath>
      <w:r w:rsidRPr="004E1614">
        <w:rPr>
          <w:rFonts w:asciiTheme="majorBidi" w:eastAsiaTheme="minorEastAsia" w:hAnsiTheme="majorBidi" w:cstheme="majorBidi"/>
          <w:lang w:val="en-US"/>
        </w:rPr>
        <w:t xml:space="preserve"> to get an estimated value of the RMS current.</w:t>
      </w:r>
    </w:p>
    <w:p w:rsidR="00483067" w:rsidRPr="004E1614" w:rsidRDefault="00483067" w:rsidP="00483067">
      <w:pPr>
        <w:rPr>
          <w:rFonts w:asciiTheme="majorBidi" w:eastAsiaTheme="minorEastAsia" w:hAnsiTheme="majorBidi" w:cstheme="majorBidi"/>
          <w:lang w:val="en-US"/>
        </w:rPr>
      </w:pPr>
      <w:r w:rsidRPr="004E1614">
        <w:rPr>
          <w:rFonts w:asciiTheme="majorBidi" w:eastAsiaTheme="minorEastAsia" w:hAnsiTheme="majorBidi" w:cstheme="majorBidi"/>
          <w:lang w:val="en-US"/>
        </w:rPr>
        <w:br w:type="page"/>
      </w:r>
    </w:p>
    <w:p w:rsidR="00483067" w:rsidRPr="004E1614" w:rsidRDefault="00483067" w:rsidP="00FF6FF3">
      <w:pPr>
        <w:pStyle w:val="Heading4"/>
        <w:bidi w:val="0"/>
        <w:rPr>
          <w:sz w:val="24"/>
          <w:szCs w:val="22"/>
          <w:lang w:val="en-US"/>
        </w:rPr>
      </w:pPr>
      <w:r w:rsidRPr="004E1614">
        <w:rPr>
          <w:lang w:val="en-US"/>
        </w:rPr>
        <w:lastRenderedPageBreak/>
        <w:t xml:space="preserve">Experiment 2 </w:t>
      </w:r>
      <w:r w:rsidRPr="004E1614">
        <w:rPr>
          <w:color w:val="00B050"/>
          <w:lang w:val="en-US"/>
        </w:rPr>
        <w:t>(Working Well)</w:t>
      </w:r>
    </w:p>
    <w:p w:rsidR="00483067" w:rsidRPr="004E1614" w:rsidRDefault="00483067" w:rsidP="00483067">
      <w:pPr>
        <w:rPr>
          <w:rFonts w:asciiTheme="majorBidi" w:hAnsiTheme="majorBidi" w:cstheme="majorBidi"/>
          <w:noProof/>
          <w:lang w:val="en-US"/>
        </w:rPr>
      </w:pP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701F8A97" wp14:editId="0514C143">
            <wp:extent cx="5210175" cy="2286000"/>
            <wp:effectExtent l="0" t="0" r="0" b="0"/>
            <wp:docPr id="13709" name="Picture 1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210175" cy="2286000"/>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0846EB4E" wp14:editId="23BDB926">
            <wp:extent cx="5238750" cy="2733675"/>
            <wp:effectExtent l="0" t="0" r="0" b="0"/>
            <wp:docPr id="13708" name="Picture 1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238750" cy="2733675"/>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4074A7EB" wp14:editId="565AB64A">
            <wp:extent cx="5267325" cy="2162175"/>
            <wp:effectExtent l="0" t="0" r="0" b="0"/>
            <wp:docPr id="13707" name="Picture 1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267325" cy="2162175"/>
                    </a:xfrm>
                    <a:prstGeom prst="rect">
                      <a:avLst/>
                    </a:prstGeom>
                    <a:noFill/>
                    <a:ln>
                      <a:noFill/>
                    </a:ln>
                  </pic:spPr>
                </pic:pic>
              </a:graphicData>
            </a:graphic>
          </wp:inline>
        </w:drawing>
      </w:r>
    </w:p>
    <w:p w:rsidR="00483067" w:rsidRPr="004E1614" w:rsidRDefault="00483067" w:rsidP="00483067">
      <w:pPr>
        <w:rPr>
          <w:rFonts w:asciiTheme="majorBidi" w:hAnsiTheme="majorBidi" w:cstheme="majorBidi"/>
          <w:lang w:val="en-US"/>
        </w:rPr>
      </w:pPr>
      <w:r w:rsidRPr="004E1614">
        <w:rPr>
          <w:rFonts w:asciiTheme="majorBidi" w:hAnsiTheme="majorBidi" w:cstheme="majorBidi"/>
          <w:lang w:val="en-US"/>
        </w:rPr>
        <w:br w:type="page"/>
      </w:r>
    </w:p>
    <w:p w:rsidR="00483067" w:rsidRPr="004E1614" w:rsidRDefault="00483067" w:rsidP="00FF6FF3">
      <w:pPr>
        <w:pStyle w:val="ListParagraph"/>
        <w:numPr>
          <w:ilvl w:val="0"/>
          <w:numId w:val="22"/>
        </w:numPr>
        <w:bidi w:val="0"/>
        <w:spacing w:after="160" w:line="360" w:lineRule="auto"/>
        <w:jc w:val="both"/>
        <w:rPr>
          <w:rFonts w:asciiTheme="majorBidi" w:hAnsiTheme="majorBidi" w:cstheme="majorBidi"/>
        </w:rPr>
      </w:pPr>
      <w:r w:rsidRPr="004E1614">
        <w:rPr>
          <w:rFonts w:asciiTheme="majorBidi" w:hAnsiTheme="majorBidi" w:cstheme="majorBidi"/>
        </w:rPr>
        <w:lastRenderedPageBreak/>
        <w:t>M1002: Single positive pulse at the start of the PLC.</w:t>
      </w:r>
    </w:p>
    <w:p w:rsidR="00483067" w:rsidRPr="004E1614" w:rsidRDefault="00483067" w:rsidP="00FF6FF3">
      <w:pPr>
        <w:pStyle w:val="ListParagraph"/>
        <w:numPr>
          <w:ilvl w:val="0"/>
          <w:numId w:val="22"/>
        </w:numPr>
        <w:bidi w:val="0"/>
        <w:spacing w:after="160" w:line="360" w:lineRule="auto"/>
        <w:jc w:val="both"/>
        <w:rPr>
          <w:rFonts w:asciiTheme="majorBidi" w:hAnsiTheme="majorBidi" w:cstheme="majorBidi"/>
        </w:rPr>
      </w:pPr>
      <w:r w:rsidRPr="004E1614">
        <w:rPr>
          <w:rFonts w:asciiTheme="majorBidi" w:hAnsiTheme="majorBidi" w:cstheme="majorBidi"/>
        </w:rPr>
        <w:t xml:space="preserve">MOV k0 D50 (Init step): set the loop counter variable to 0. Used to count the integral loops. Necessary for taking several actions. </w:t>
      </w:r>
    </w:p>
    <w:p w:rsidR="00483067" w:rsidRPr="004E1614" w:rsidRDefault="00483067" w:rsidP="00FF6FF3">
      <w:pPr>
        <w:pStyle w:val="ListParagraph"/>
        <w:numPr>
          <w:ilvl w:val="0"/>
          <w:numId w:val="22"/>
        </w:numPr>
        <w:bidi w:val="0"/>
        <w:spacing w:after="160" w:line="360" w:lineRule="auto"/>
        <w:jc w:val="both"/>
        <w:rPr>
          <w:rFonts w:asciiTheme="majorBidi" w:hAnsiTheme="majorBidi" w:cstheme="majorBidi"/>
        </w:rPr>
      </w:pPr>
      <w:r w:rsidRPr="004E1614">
        <w:rPr>
          <w:rFonts w:asciiTheme="majorBidi" w:hAnsiTheme="majorBidi" w:cstheme="majorBidi"/>
        </w:rPr>
        <w:t>MOV k0 D51 (Init step): Begin the integrator with 0. This will be used to accumulate the voltages generated from the current transducer.</w:t>
      </w:r>
    </w:p>
    <w:p w:rsidR="00483067" w:rsidRPr="004E1614" w:rsidRDefault="00483067" w:rsidP="00FF6FF3">
      <w:pPr>
        <w:pStyle w:val="ListParagraph"/>
        <w:numPr>
          <w:ilvl w:val="0"/>
          <w:numId w:val="22"/>
        </w:numPr>
        <w:bidi w:val="0"/>
        <w:spacing w:after="160" w:line="360" w:lineRule="auto"/>
        <w:jc w:val="both"/>
        <w:rPr>
          <w:rFonts w:asciiTheme="majorBidi" w:hAnsiTheme="majorBidi" w:cstheme="majorBidi"/>
        </w:rPr>
      </w:pPr>
      <w:r w:rsidRPr="004E1614">
        <w:rPr>
          <w:rFonts w:asciiTheme="majorBidi" w:hAnsiTheme="majorBidi" w:cstheme="majorBidi"/>
        </w:rPr>
        <w:t>MOV k250 D52 (Init step): Number of loops. The RMS current will be calculated every 250 loops.</w:t>
      </w:r>
    </w:p>
    <w:p w:rsidR="00483067" w:rsidRPr="004E1614" w:rsidRDefault="00483067" w:rsidP="00FF6FF3">
      <w:pPr>
        <w:pStyle w:val="ListParagraph"/>
        <w:numPr>
          <w:ilvl w:val="0"/>
          <w:numId w:val="22"/>
        </w:numPr>
        <w:bidi w:val="0"/>
        <w:spacing w:after="160" w:line="360" w:lineRule="auto"/>
        <w:jc w:val="both"/>
        <w:rPr>
          <w:rFonts w:asciiTheme="majorBidi" w:hAnsiTheme="majorBidi" w:cstheme="majorBidi"/>
        </w:rPr>
      </w:pPr>
      <w:r w:rsidRPr="004E1614">
        <w:rPr>
          <w:rFonts w:asciiTheme="majorBidi" w:hAnsiTheme="majorBidi" w:cstheme="majorBidi"/>
        </w:rPr>
        <w:t>M1011: 10 ms clock pulse (5 ms ON and 5 ms OFF).</w:t>
      </w:r>
    </w:p>
    <w:p w:rsidR="00483067" w:rsidRPr="004E1614" w:rsidRDefault="00483067" w:rsidP="00FF6FF3">
      <w:pPr>
        <w:pStyle w:val="ListParagraph"/>
        <w:numPr>
          <w:ilvl w:val="0"/>
          <w:numId w:val="22"/>
        </w:numPr>
        <w:bidi w:val="0"/>
        <w:spacing w:after="160" w:line="360" w:lineRule="auto"/>
        <w:jc w:val="both"/>
        <w:rPr>
          <w:rFonts w:asciiTheme="majorBidi" w:hAnsiTheme="majorBidi" w:cstheme="majorBidi"/>
        </w:rPr>
      </w:pPr>
      <w:r w:rsidRPr="004E1614">
        <w:rPr>
          <w:rFonts w:asciiTheme="majorBidi" w:hAnsiTheme="majorBidi" w:cstheme="majorBidi"/>
        </w:rPr>
        <w:t xml:space="preserve">CNT C0 k1: Enables a counter to only count for a single shot (each 10 ms). It is used to schedule the current readings at 10 ms. </w:t>
      </w:r>
    </w:p>
    <w:p w:rsidR="00483067" w:rsidRPr="004E1614" w:rsidRDefault="00483067" w:rsidP="00FF6FF3">
      <w:pPr>
        <w:pStyle w:val="ListParagraph"/>
        <w:numPr>
          <w:ilvl w:val="0"/>
          <w:numId w:val="22"/>
        </w:numPr>
        <w:bidi w:val="0"/>
        <w:spacing w:after="160" w:line="360" w:lineRule="auto"/>
        <w:jc w:val="both"/>
        <w:rPr>
          <w:rFonts w:asciiTheme="majorBidi" w:hAnsiTheme="majorBidi" w:cstheme="majorBidi"/>
        </w:rPr>
      </w:pPr>
      <w:r w:rsidRPr="004E1614">
        <w:rPr>
          <w:rFonts w:asciiTheme="majorBidi" w:hAnsiTheme="majorBidi" w:cstheme="majorBidi"/>
        </w:rPr>
        <w:t xml:space="preserve">If 10 ms passed (C0 counts 1) and the loop counter is still less than the number of loops: </w:t>
      </w:r>
    </w:p>
    <w:p w:rsidR="00483067" w:rsidRPr="004E1614" w:rsidRDefault="00483067" w:rsidP="00FF6FF3">
      <w:pPr>
        <w:pStyle w:val="ListParagraph"/>
        <w:numPr>
          <w:ilvl w:val="0"/>
          <w:numId w:val="23"/>
        </w:numPr>
        <w:bidi w:val="0"/>
        <w:spacing w:after="160" w:line="360" w:lineRule="auto"/>
        <w:jc w:val="both"/>
        <w:rPr>
          <w:rFonts w:asciiTheme="majorBidi" w:hAnsiTheme="majorBidi" w:cstheme="majorBidi"/>
        </w:rPr>
      </w:pPr>
      <w:r w:rsidRPr="004E1614">
        <w:rPr>
          <w:rFonts w:asciiTheme="majorBidi" w:hAnsiTheme="majorBidi" w:cstheme="majorBidi"/>
        </w:rPr>
        <w:t xml:space="preserve">MOV D1112 D53: take a current measurement from AD2 and store it in D53. </w:t>
      </w:r>
    </w:p>
    <w:p w:rsidR="00483067" w:rsidRPr="004E1614" w:rsidRDefault="00483067" w:rsidP="00FF6FF3">
      <w:pPr>
        <w:pStyle w:val="ListParagraph"/>
        <w:numPr>
          <w:ilvl w:val="0"/>
          <w:numId w:val="23"/>
        </w:numPr>
        <w:bidi w:val="0"/>
        <w:spacing w:after="160" w:line="360" w:lineRule="auto"/>
        <w:jc w:val="both"/>
        <w:rPr>
          <w:rFonts w:asciiTheme="majorBidi" w:hAnsiTheme="majorBidi" w:cstheme="majorBidi"/>
        </w:rPr>
      </w:pPr>
      <w:r w:rsidRPr="004E1614">
        <w:rPr>
          <w:rFonts w:asciiTheme="majorBidi" w:hAnsiTheme="majorBidi" w:cstheme="majorBidi"/>
        </w:rPr>
        <w:t xml:space="preserve">MUL D53 D53 D54: </w:t>
      </w:r>
      <m:oMath>
        <m:r>
          <w:rPr>
            <w:rFonts w:ascii="Cambria Math" w:hAnsi="Cambria Math" w:cstheme="majorBidi"/>
          </w:rPr>
          <m:t>D54=D</m:t>
        </m:r>
        <m:sSup>
          <m:sSupPr>
            <m:ctrlPr>
              <w:rPr>
                <w:rFonts w:ascii="Cambria Math" w:hAnsi="Cambria Math" w:cstheme="majorBidi"/>
                <w:i/>
                <w:sz w:val="24"/>
              </w:rPr>
            </m:ctrlPr>
          </m:sSupPr>
          <m:e>
            <m:r>
              <w:rPr>
                <w:rFonts w:ascii="Cambria Math" w:hAnsi="Cambria Math" w:cstheme="majorBidi"/>
              </w:rPr>
              <m:t>53</m:t>
            </m:r>
          </m:e>
          <m:sup>
            <m:r>
              <w:rPr>
                <w:rFonts w:ascii="Cambria Math" w:hAnsi="Cambria Math" w:cstheme="majorBidi"/>
              </w:rPr>
              <m:t>2</m:t>
            </m:r>
          </m:sup>
        </m:sSup>
      </m:oMath>
      <w:r w:rsidRPr="004E1614">
        <w:rPr>
          <w:rFonts w:asciiTheme="majorBidi" w:eastAsiaTheme="minorEastAsia" w:hAnsiTheme="majorBidi" w:cstheme="majorBidi"/>
        </w:rPr>
        <w:t>. The squared values of the voltages generated from the current sensor are stored in D54.</w:t>
      </w:r>
    </w:p>
    <w:p w:rsidR="00483067" w:rsidRPr="004E1614" w:rsidRDefault="00483067" w:rsidP="00FF6FF3">
      <w:pPr>
        <w:pStyle w:val="ListParagraph"/>
        <w:numPr>
          <w:ilvl w:val="0"/>
          <w:numId w:val="23"/>
        </w:numPr>
        <w:bidi w:val="0"/>
        <w:spacing w:after="160" w:line="360" w:lineRule="auto"/>
        <w:jc w:val="both"/>
        <w:rPr>
          <w:rFonts w:asciiTheme="majorBidi" w:hAnsiTheme="majorBidi" w:cstheme="majorBidi"/>
        </w:rPr>
      </w:pPr>
      <w:r w:rsidRPr="004E1614">
        <w:rPr>
          <w:rFonts w:asciiTheme="majorBidi" w:hAnsiTheme="majorBidi" w:cstheme="majorBidi"/>
        </w:rPr>
        <w:t xml:space="preserve">ADD D51 D54 D51: </w:t>
      </w:r>
      <m:oMath>
        <m:r>
          <w:rPr>
            <w:rFonts w:ascii="Cambria Math" w:hAnsi="Cambria Math" w:cstheme="majorBidi"/>
          </w:rPr>
          <m:t xml:space="preserve">D51=D51+D54= </m:t>
        </m:r>
        <m:nary>
          <m:naryPr>
            <m:limLoc m:val="undOvr"/>
            <m:subHide m:val="1"/>
            <m:supHide m:val="1"/>
            <m:ctrlPr>
              <w:rPr>
                <w:rFonts w:ascii="Cambria Math" w:hAnsi="Cambria Math" w:cstheme="majorBidi"/>
                <w:i/>
                <w:sz w:val="24"/>
              </w:rPr>
            </m:ctrlPr>
          </m:naryPr>
          <m:sub/>
          <m:sup/>
          <m:e>
            <m:r>
              <w:rPr>
                <w:rFonts w:ascii="Cambria Math" w:hAnsi="Cambria Math" w:cstheme="majorBidi"/>
              </w:rPr>
              <m:t>D54</m:t>
            </m:r>
          </m:e>
        </m:nary>
      </m:oMath>
      <w:r w:rsidRPr="004E1614">
        <w:rPr>
          <w:rFonts w:asciiTheme="majorBidi" w:eastAsiaTheme="minorEastAsia" w:hAnsiTheme="majorBidi" w:cstheme="majorBidi"/>
        </w:rPr>
        <w:t>. Nothing but an integration process.</w:t>
      </w:r>
    </w:p>
    <w:p w:rsidR="00483067" w:rsidRPr="004E1614" w:rsidRDefault="00483067" w:rsidP="00FF6FF3">
      <w:pPr>
        <w:pStyle w:val="ListParagraph"/>
        <w:numPr>
          <w:ilvl w:val="0"/>
          <w:numId w:val="23"/>
        </w:numPr>
        <w:bidi w:val="0"/>
        <w:spacing w:after="160" w:line="360" w:lineRule="auto"/>
        <w:jc w:val="both"/>
        <w:rPr>
          <w:rFonts w:asciiTheme="majorBidi" w:hAnsiTheme="majorBidi" w:cstheme="majorBidi"/>
        </w:rPr>
      </w:pPr>
      <w:r w:rsidRPr="004E1614">
        <w:rPr>
          <w:rFonts w:asciiTheme="majorBidi" w:hAnsiTheme="majorBidi" w:cstheme="majorBidi"/>
        </w:rPr>
        <w:t>INC D50: Increment the loop timer by 1.</w:t>
      </w:r>
    </w:p>
    <w:p w:rsidR="00483067" w:rsidRPr="004E1614" w:rsidRDefault="00483067" w:rsidP="00FF6FF3">
      <w:pPr>
        <w:pStyle w:val="ListParagraph"/>
        <w:numPr>
          <w:ilvl w:val="0"/>
          <w:numId w:val="23"/>
        </w:numPr>
        <w:bidi w:val="0"/>
        <w:spacing w:after="160" w:line="360" w:lineRule="auto"/>
        <w:jc w:val="both"/>
        <w:rPr>
          <w:rFonts w:asciiTheme="majorBidi" w:hAnsiTheme="majorBidi" w:cstheme="majorBidi"/>
        </w:rPr>
      </w:pPr>
      <w:r w:rsidRPr="004E1614">
        <w:rPr>
          <w:rFonts w:asciiTheme="majorBidi" w:hAnsiTheme="majorBidi" w:cstheme="majorBidi"/>
        </w:rPr>
        <w:t xml:space="preserve">RST C0: Reset the counter. </w:t>
      </w:r>
    </w:p>
    <w:p w:rsidR="00483067" w:rsidRPr="004E1614" w:rsidRDefault="00483067" w:rsidP="00FF6FF3">
      <w:pPr>
        <w:pStyle w:val="ListParagraph"/>
        <w:numPr>
          <w:ilvl w:val="0"/>
          <w:numId w:val="22"/>
        </w:numPr>
        <w:bidi w:val="0"/>
        <w:spacing w:after="160" w:line="360" w:lineRule="auto"/>
        <w:jc w:val="both"/>
        <w:rPr>
          <w:rFonts w:asciiTheme="majorBidi" w:hAnsiTheme="majorBidi" w:cstheme="majorBidi"/>
        </w:rPr>
      </w:pPr>
      <w:r w:rsidRPr="004E1614">
        <w:rPr>
          <w:rFonts w:asciiTheme="majorBidi" w:hAnsiTheme="majorBidi" w:cstheme="majorBidi"/>
        </w:rPr>
        <w:t>If the loop counter is equal to the number of loops:</w:t>
      </w:r>
    </w:p>
    <w:p w:rsidR="00483067" w:rsidRPr="004E1614" w:rsidRDefault="00483067" w:rsidP="00FF6FF3">
      <w:pPr>
        <w:pStyle w:val="ListParagraph"/>
        <w:numPr>
          <w:ilvl w:val="0"/>
          <w:numId w:val="24"/>
        </w:numPr>
        <w:bidi w:val="0"/>
        <w:spacing w:after="160" w:line="360" w:lineRule="auto"/>
        <w:jc w:val="both"/>
        <w:rPr>
          <w:rFonts w:asciiTheme="majorBidi" w:hAnsiTheme="majorBidi" w:cstheme="majorBidi"/>
        </w:rPr>
      </w:pPr>
      <w:r w:rsidRPr="004E1614">
        <w:rPr>
          <w:rFonts w:asciiTheme="majorBidi" w:hAnsiTheme="majorBidi" w:cstheme="majorBidi"/>
        </w:rPr>
        <w:t xml:space="preserve">DIV D51 D52 D55: </w:t>
      </w:r>
      <m:oMath>
        <m:r>
          <w:rPr>
            <w:rFonts w:ascii="Cambria Math" w:hAnsi="Cambria Math" w:cstheme="majorBidi"/>
          </w:rPr>
          <m:t>D55=</m:t>
        </m:r>
        <m:f>
          <m:fPr>
            <m:ctrlPr>
              <w:rPr>
                <w:rFonts w:ascii="Cambria Math" w:hAnsi="Cambria Math" w:cstheme="majorBidi"/>
                <w:i/>
                <w:sz w:val="24"/>
              </w:rPr>
            </m:ctrlPr>
          </m:fPr>
          <m:num>
            <m:r>
              <w:rPr>
                <w:rFonts w:ascii="Cambria Math" w:hAnsi="Cambria Math" w:cstheme="majorBidi"/>
              </w:rPr>
              <m:t>D51</m:t>
            </m:r>
          </m:num>
          <m:den>
            <m:r>
              <w:rPr>
                <w:rFonts w:ascii="Cambria Math" w:hAnsi="Cambria Math" w:cstheme="majorBidi"/>
              </w:rPr>
              <m:t>D52</m:t>
            </m:r>
          </m:den>
        </m:f>
        <m:r>
          <w:rPr>
            <w:rFonts w:ascii="Cambria Math" w:hAnsi="Cambria Math" w:cstheme="majorBidi"/>
          </w:rPr>
          <m:t>=</m:t>
        </m:r>
        <m:f>
          <m:fPr>
            <m:ctrlPr>
              <w:rPr>
                <w:rFonts w:ascii="Cambria Math" w:hAnsi="Cambria Math" w:cstheme="majorBidi"/>
                <w:i/>
                <w:sz w:val="24"/>
              </w:rPr>
            </m:ctrlPr>
          </m:fPr>
          <m:num>
            <m:r>
              <w:rPr>
                <w:rFonts w:ascii="Cambria Math" w:hAnsi="Cambria Math" w:cstheme="majorBidi"/>
              </w:rPr>
              <m:t>integrator</m:t>
            </m:r>
          </m:num>
          <m:den>
            <m:r>
              <w:rPr>
                <w:rFonts w:ascii="Cambria Math" w:hAnsi="Cambria Math" w:cstheme="majorBidi"/>
              </w:rPr>
              <m:t>number of loops</m:t>
            </m:r>
          </m:den>
        </m:f>
      </m:oMath>
      <w:r w:rsidRPr="004E1614">
        <w:rPr>
          <w:rFonts w:asciiTheme="majorBidi" w:eastAsiaTheme="minorEastAsia" w:hAnsiTheme="majorBidi" w:cstheme="majorBidi"/>
        </w:rPr>
        <w:t>.</w:t>
      </w:r>
    </w:p>
    <w:p w:rsidR="00483067" w:rsidRPr="004E1614" w:rsidRDefault="00483067" w:rsidP="00FF6FF3">
      <w:pPr>
        <w:pStyle w:val="ListParagraph"/>
        <w:numPr>
          <w:ilvl w:val="0"/>
          <w:numId w:val="24"/>
        </w:numPr>
        <w:bidi w:val="0"/>
        <w:spacing w:after="160" w:line="360" w:lineRule="auto"/>
        <w:jc w:val="both"/>
        <w:rPr>
          <w:rFonts w:asciiTheme="majorBidi" w:hAnsiTheme="majorBidi" w:cstheme="majorBidi"/>
        </w:rPr>
      </w:pPr>
      <w:r w:rsidRPr="004E1614">
        <w:rPr>
          <w:rFonts w:asciiTheme="majorBidi" w:hAnsiTheme="majorBidi" w:cstheme="majorBidi"/>
        </w:rPr>
        <w:t xml:space="preserve">SQR D55 D56: </w:t>
      </w:r>
      <m:oMath>
        <m:r>
          <w:rPr>
            <w:rFonts w:ascii="Cambria Math" w:hAnsi="Cambria Math" w:cstheme="majorBidi"/>
          </w:rPr>
          <m:t>D56=Curren</m:t>
        </m:r>
        <m:sSub>
          <m:sSubPr>
            <m:ctrlPr>
              <w:rPr>
                <w:rFonts w:ascii="Cambria Math" w:hAnsi="Cambria Math" w:cstheme="majorBidi"/>
                <w:i/>
                <w:sz w:val="24"/>
              </w:rPr>
            </m:ctrlPr>
          </m:sSubPr>
          <m:e>
            <m:r>
              <w:rPr>
                <w:rFonts w:ascii="Cambria Math" w:hAnsi="Cambria Math" w:cstheme="majorBidi"/>
              </w:rPr>
              <m:t>t</m:t>
            </m:r>
          </m:e>
          <m:sub>
            <m:r>
              <w:rPr>
                <w:rFonts w:ascii="Cambria Math" w:hAnsi="Cambria Math" w:cstheme="majorBidi"/>
              </w:rPr>
              <m:t>RMS</m:t>
            </m:r>
          </m:sub>
        </m:sSub>
        <m:r>
          <w:rPr>
            <w:rFonts w:ascii="Cambria Math" w:hAnsi="Cambria Math" w:cstheme="majorBidi"/>
          </w:rPr>
          <m:t xml:space="preserve">= </m:t>
        </m:r>
        <m:rad>
          <m:radPr>
            <m:degHide m:val="1"/>
            <m:ctrlPr>
              <w:rPr>
                <w:rFonts w:ascii="Cambria Math" w:hAnsi="Cambria Math" w:cstheme="majorBidi"/>
                <w:i/>
                <w:sz w:val="24"/>
              </w:rPr>
            </m:ctrlPr>
          </m:radPr>
          <m:deg/>
          <m:e>
            <m:r>
              <w:rPr>
                <w:rFonts w:ascii="Cambria Math" w:hAnsi="Cambria Math" w:cstheme="majorBidi"/>
              </w:rPr>
              <m:t>D55</m:t>
            </m:r>
          </m:e>
        </m:rad>
        <m:r>
          <w:rPr>
            <w:rFonts w:ascii="Cambria Math" w:hAnsi="Cambria Math" w:cstheme="majorBidi"/>
          </w:rPr>
          <m:t>=</m:t>
        </m:r>
        <m:rad>
          <m:radPr>
            <m:degHide m:val="1"/>
            <m:ctrlPr>
              <w:rPr>
                <w:rFonts w:ascii="Cambria Math" w:hAnsi="Cambria Math" w:cstheme="majorBidi"/>
                <w:i/>
                <w:sz w:val="24"/>
              </w:rPr>
            </m:ctrlPr>
          </m:radPr>
          <m:deg/>
          <m:e>
            <m:f>
              <m:fPr>
                <m:ctrlPr>
                  <w:rPr>
                    <w:rFonts w:ascii="Cambria Math" w:hAnsi="Cambria Math" w:cstheme="majorBidi"/>
                    <w:i/>
                    <w:sz w:val="24"/>
                  </w:rPr>
                </m:ctrlPr>
              </m:fPr>
              <m:num>
                <m:r>
                  <w:rPr>
                    <w:rFonts w:ascii="Cambria Math" w:hAnsi="Cambria Math" w:cstheme="majorBidi"/>
                  </w:rPr>
                  <m:t>integrator</m:t>
                </m:r>
              </m:num>
              <m:den>
                <m:r>
                  <w:rPr>
                    <w:rFonts w:ascii="Cambria Math" w:hAnsi="Cambria Math" w:cstheme="majorBidi"/>
                  </w:rPr>
                  <m:t>Number of loops</m:t>
                </m:r>
              </m:den>
            </m:f>
          </m:e>
        </m:rad>
      </m:oMath>
      <w:r w:rsidRPr="004E1614">
        <w:rPr>
          <w:rFonts w:asciiTheme="majorBidi" w:eastAsiaTheme="minorEastAsia" w:hAnsiTheme="majorBidi" w:cstheme="majorBidi"/>
        </w:rPr>
        <w:t>.</w:t>
      </w:r>
    </w:p>
    <w:p w:rsidR="00483067" w:rsidRPr="004E1614" w:rsidRDefault="00483067" w:rsidP="00FF6FF3">
      <w:pPr>
        <w:pStyle w:val="ListParagraph"/>
        <w:numPr>
          <w:ilvl w:val="0"/>
          <w:numId w:val="24"/>
        </w:numPr>
        <w:bidi w:val="0"/>
        <w:spacing w:after="160" w:line="360" w:lineRule="auto"/>
        <w:jc w:val="both"/>
        <w:rPr>
          <w:rFonts w:asciiTheme="majorBidi" w:hAnsiTheme="majorBidi" w:cstheme="majorBidi"/>
        </w:rPr>
      </w:pPr>
      <w:r w:rsidRPr="004E1614">
        <w:rPr>
          <w:rFonts w:asciiTheme="majorBidi" w:hAnsiTheme="majorBidi" w:cstheme="majorBidi"/>
        </w:rPr>
        <w:t>MOV k0 D50: Clear the loop counter.</w:t>
      </w:r>
    </w:p>
    <w:p w:rsidR="00483067" w:rsidRPr="004E1614" w:rsidRDefault="00483067" w:rsidP="00FF6FF3">
      <w:pPr>
        <w:pStyle w:val="ListParagraph"/>
        <w:numPr>
          <w:ilvl w:val="0"/>
          <w:numId w:val="24"/>
        </w:numPr>
        <w:bidi w:val="0"/>
        <w:spacing w:after="160" w:line="360" w:lineRule="auto"/>
        <w:jc w:val="both"/>
        <w:rPr>
          <w:rFonts w:asciiTheme="majorBidi" w:hAnsiTheme="majorBidi" w:cstheme="majorBidi"/>
        </w:rPr>
      </w:pPr>
      <w:r w:rsidRPr="004E1614">
        <w:rPr>
          <w:rFonts w:asciiTheme="majorBidi" w:hAnsiTheme="majorBidi" w:cstheme="majorBidi"/>
        </w:rPr>
        <w:t>MOV k0 D51: Clear the integrator.</w:t>
      </w:r>
    </w:p>
    <w:p w:rsidR="00483067" w:rsidRPr="004E1614" w:rsidRDefault="00483067" w:rsidP="00FF6FF3">
      <w:pPr>
        <w:bidi w:val="0"/>
        <w:spacing w:line="360" w:lineRule="auto"/>
        <w:ind w:firstLine="720"/>
        <w:rPr>
          <w:rFonts w:asciiTheme="majorBidi" w:hAnsiTheme="majorBidi" w:cstheme="majorBidi"/>
          <w:lang w:val="en-US"/>
        </w:rPr>
      </w:pPr>
      <w:r w:rsidRPr="004E1614">
        <w:rPr>
          <w:rFonts w:asciiTheme="majorBidi" w:hAnsiTheme="majorBidi" w:cstheme="majorBidi"/>
          <w:lang w:val="en-US"/>
        </w:rPr>
        <w:t xml:space="preserve">The RMS current (D56) is the desired value to be read. It should be divided by 20 to have the full reading of the current. A typical result is shown below. The real RMS load current is approximately 0.2A. The RMS current calculated by the PLC is found to be 4 (k4). This number should be divided by 20 </w:t>
      </w:r>
      <m:oMath>
        <m:r>
          <w:rPr>
            <w:rFonts w:ascii="Cambria Math" w:hAnsi="Cambria Math" w:cstheme="majorBidi"/>
            <w:lang w:val="en-US"/>
          </w:rPr>
          <m:t>(10</m:t>
        </m:r>
        <m:f>
          <m:fPr>
            <m:ctrlPr>
              <w:rPr>
                <w:rFonts w:ascii="Cambria Math" w:hAnsi="Cambria Math" w:cstheme="majorBidi"/>
                <w:i/>
                <w:sz w:val="24"/>
                <w:szCs w:val="22"/>
                <w:lang w:val="en-US"/>
              </w:rPr>
            </m:ctrlPr>
          </m:fPr>
          <m:num>
            <m:r>
              <w:rPr>
                <w:rFonts w:ascii="Cambria Math" w:hAnsi="Cambria Math" w:cstheme="majorBidi"/>
                <w:lang w:val="en-US"/>
              </w:rPr>
              <m:t>A</m:t>
            </m:r>
          </m:num>
          <m:den>
            <m:r>
              <w:rPr>
                <w:rFonts w:ascii="Cambria Math" w:hAnsi="Cambria Math" w:cstheme="majorBidi"/>
                <w:lang w:val="en-US"/>
              </w:rPr>
              <m:t>V</m:t>
            </m:r>
          </m:den>
        </m:f>
        <m:r>
          <w:rPr>
            <w:rFonts w:ascii="Cambria Math" w:hAnsi="Cambria Math" w:cstheme="majorBidi"/>
            <w:lang w:val="en-US"/>
          </w:rPr>
          <m:t>×</m:t>
        </m:r>
        <m:f>
          <m:fPr>
            <m:ctrlPr>
              <w:rPr>
                <w:rFonts w:ascii="Cambria Math" w:hAnsi="Cambria Math" w:cstheme="majorBidi"/>
                <w:i/>
                <w:sz w:val="24"/>
                <w:szCs w:val="22"/>
                <w:lang w:val="en-US"/>
              </w:rPr>
            </m:ctrlPr>
          </m:fPr>
          <m:num>
            <m:r>
              <w:rPr>
                <w:rFonts w:ascii="Cambria Math" w:hAnsi="Cambria Math" w:cstheme="majorBidi"/>
                <w:lang w:val="en-US"/>
              </w:rPr>
              <m:t>10V</m:t>
            </m:r>
          </m:num>
          <m:den>
            <m:r>
              <w:rPr>
                <w:rFonts w:ascii="Cambria Math" w:hAnsi="Cambria Math" w:cstheme="majorBidi"/>
                <w:lang w:val="en-US"/>
              </w:rPr>
              <m:t>2000 Bits</m:t>
            </m:r>
          </m:den>
        </m:f>
        <m:r>
          <w:rPr>
            <w:rFonts w:ascii="Cambria Math" w:hAnsi="Cambria Math" w:cstheme="majorBidi"/>
            <w:lang w:val="en-US"/>
          </w:rPr>
          <m:t>=</m:t>
        </m:r>
        <m:f>
          <m:fPr>
            <m:ctrlPr>
              <w:rPr>
                <w:rFonts w:ascii="Cambria Math" w:hAnsi="Cambria Math" w:cstheme="majorBidi"/>
                <w:i/>
                <w:sz w:val="24"/>
                <w:szCs w:val="22"/>
                <w:lang w:val="en-US"/>
              </w:rPr>
            </m:ctrlPr>
          </m:fPr>
          <m:num>
            <m:r>
              <w:rPr>
                <w:rFonts w:ascii="Cambria Math" w:hAnsi="Cambria Math" w:cstheme="majorBidi"/>
                <w:lang w:val="en-US"/>
              </w:rPr>
              <m:t>1A</m:t>
            </m:r>
          </m:num>
          <m:den>
            <m:r>
              <w:rPr>
                <w:rFonts w:ascii="Cambria Math" w:hAnsi="Cambria Math" w:cstheme="majorBidi"/>
                <w:lang w:val="en-US"/>
              </w:rPr>
              <m:t>20 Bits</m:t>
            </m:r>
          </m:den>
        </m:f>
        <m:r>
          <w:rPr>
            <w:rFonts w:ascii="Cambria Math" w:hAnsi="Cambria Math" w:cstheme="majorBidi"/>
            <w:lang w:val="en-US"/>
          </w:rPr>
          <m:t>)</m:t>
        </m:r>
      </m:oMath>
      <w:r w:rsidRPr="004E1614">
        <w:rPr>
          <w:rFonts w:asciiTheme="majorBidi" w:eastAsiaTheme="minorEastAsia" w:hAnsiTheme="majorBidi" w:cstheme="majorBidi"/>
          <w:lang w:val="en-US"/>
        </w:rPr>
        <w:t xml:space="preserve"> to give </w:t>
      </w:r>
      <m:oMath>
        <m:r>
          <w:rPr>
            <w:rFonts w:ascii="Cambria Math" w:eastAsiaTheme="minorEastAsia" w:hAnsi="Cambria Math" w:cstheme="majorBidi"/>
            <w:lang w:val="en-US"/>
          </w:rPr>
          <m:t>(4 bits ×</m:t>
        </m:r>
        <m:f>
          <m:fPr>
            <m:ctrlPr>
              <w:rPr>
                <w:rFonts w:ascii="Cambria Math" w:eastAsiaTheme="minorEastAsia" w:hAnsi="Cambria Math" w:cstheme="majorBidi"/>
                <w:i/>
                <w:sz w:val="24"/>
                <w:szCs w:val="22"/>
                <w:lang w:val="en-US"/>
              </w:rPr>
            </m:ctrlPr>
          </m:fPr>
          <m:num>
            <m:r>
              <w:rPr>
                <w:rFonts w:ascii="Cambria Math" w:eastAsiaTheme="minorEastAsia" w:hAnsi="Cambria Math" w:cstheme="majorBidi"/>
                <w:lang w:val="en-US"/>
              </w:rPr>
              <m:t>1A</m:t>
            </m:r>
          </m:num>
          <m:den>
            <m:r>
              <w:rPr>
                <w:rFonts w:ascii="Cambria Math" w:eastAsiaTheme="minorEastAsia" w:hAnsi="Cambria Math" w:cstheme="majorBidi"/>
                <w:lang w:val="en-US"/>
              </w:rPr>
              <m:t>20 Bits</m:t>
            </m:r>
          </m:den>
        </m:f>
        <m:r>
          <w:rPr>
            <w:rFonts w:ascii="Cambria Math" w:eastAsiaTheme="minorEastAsia" w:hAnsi="Cambria Math" w:cstheme="majorBidi"/>
            <w:lang w:val="en-US"/>
          </w:rPr>
          <m:t>=0.2A)</m:t>
        </m:r>
      </m:oMath>
      <w:r w:rsidRPr="004E1614">
        <w:rPr>
          <w:rFonts w:asciiTheme="majorBidi" w:eastAsiaTheme="minorEastAsia" w:hAnsiTheme="majorBidi" w:cstheme="majorBidi"/>
          <w:lang w:val="en-US"/>
        </w:rPr>
        <w:t>.</w:t>
      </w:r>
    </w:p>
    <w:p w:rsidR="00483067" w:rsidRPr="004E1614" w:rsidRDefault="00483067" w:rsidP="00483067">
      <w:pPr>
        <w:jc w:val="center"/>
        <w:rPr>
          <w:rFonts w:asciiTheme="majorBidi" w:hAnsiTheme="majorBidi" w:cstheme="majorBidi"/>
          <w:b/>
          <w:bCs/>
          <w:noProof/>
          <w:sz w:val="24"/>
          <w:lang w:val="en-US"/>
        </w:rPr>
      </w:pPr>
      <w:r w:rsidRPr="004E1614">
        <w:rPr>
          <w:rFonts w:asciiTheme="majorBidi" w:hAnsiTheme="majorBidi" w:cstheme="majorBidi"/>
          <w:noProof/>
          <w:lang w:val="en-US" w:eastAsia="en-US"/>
        </w:rPr>
        <w:drawing>
          <wp:inline distT="0" distB="0" distL="0" distR="0" wp14:anchorId="71101F81" wp14:editId="129583EA">
            <wp:extent cx="2447925" cy="1000125"/>
            <wp:effectExtent l="0" t="0" r="9525" b="9525"/>
            <wp:docPr id="13710" name="Picture 13710"/>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447925" cy="10001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b/>
          <w:bCs/>
          <w:noProof/>
          <w:sz w:val="24"/>
          <w:lang w:val="en-US"/>
        </w:rPr>
      </w:pPr>
      <w:r w:rsidRPr="004E1614">
        <w:rPr>
          <w:rFonts w:asciiTheme="majorBidi" w:hAnsiTheme="majorBidi" w:cstheme="majorBidi"/>
          <w:noProof/>
          <w:lang w:val="en-US" w:eastAsia="en-US"/>
        </w:rPr>
        <w:lastRenderedPageBreak/>
        <w:drawing>
          <wp:inline distT="0" distB="0" distL="0" distR="0" wp14:anchorId="0CF258CA" wp14:editId="4844FA60">
            <wp:extent cx="3086100" cy="4114800"/>
            <wp:effectExtent l="0" t="0" r="0" b="0"/>
            <wp:docPr id="13711" name="Picture 1371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086100" cy="4114800"/>
                    </a:xfrm>
                    <a:prstGeom prst="rect">
                      <a:avLst/>
                    </a:prstGeom>
                    <a:noFill/>
                    <a:ln>
                      <a:noFill/>
                    </a:ln>
                  </pic:spPr>
                </pic:pic>
              </a:graphicData>
            </a:graphic>
          </wp:inline>
        </w:drawing>
      </w:r>
    </w:p>
    <w:p w:rsidR="00483067" w:rsidRDefault="00483067" w:rsidP="00483067">
      <w:pPr>
        <w:pStyle w:val="Heading3"/>
        <w:numPr>
          <w:ilvl w:val="0"/>
          <w:numId w:val="0"/>
        </w:numPr>
        <w:bidi/>
        <w:ind w:left="680" w:hanging="680"/>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A068B2" w:rsidRDefault="00483067" w:rsidP="00483067">
      <w:pPr>
        <w:rPr>
          <w:lang w:val="en-US"/>
        </w:rPr>
      </w:pPr>
    </w:p>
    <w:p w:rsidR="00483067" w:rsidRPr="00E048A7" w:rsidRDefault="00483067" w:rsidP="00FF6FF3">
      <w:pPr>
        <w:pStyle w:val="Heading2"/>
        <w:ind w:left="680"/>
      </w:pPr>
      <w:r w:rsidRPr="00E048A7">
        <w:br w:type="page"/>
      </w:r>
      <w:bookmarkStart w:id="75" w:name="_Toc102220932"/>
      <w:r w:rsidRPr="00E048A7">
        <w:rPr>
          <w:noProof/>
          <w:lang w:bidi="ar-LB"/>
        </w:rPr>
        <w:lastRenderedPageBreak/>
        <w:t xml:space="preserve">Boiler pressure </w:t>
      </w:r>
      <w:r w:rsidRPr="00FF6FF3">
        <w:t>control</w:t>
      </w:r>
      <w:r w:rsidRPr="00E048A7">
        <w:rPr>
          <w:noProof/>
          <w:lang w:bidi="ar-LB"/>
        </w:rPr>
        <w:t xml:space="preserve"> by  PLC &amp; “Vijeo Designer”</w:t>
      </w:r>
      <w:bookmarkEnd w:id="75"/>
    </w:p>
    <w:p w:rsidR="00483067" w:rsidRPr="004E1614" w:rsidRDefault="00483067" w:rsidP="00483067">
      <w:pPr>
        <w:rPr>
          <w:rFonts w:asciiTheme="majorBidi" w:hAnsiTheme="majorBidi" w:cstheme="majorBidi"/>
          <w:b/>
          <w:bCs/>
          <w:noProof/>
          <w:sz w:val="24"/>
          <w:lang w:val="en-US" w:bidi="ar-LB"/>
        </w:rPr>
      </w:pPr>
      <w:r>
        <w:rPr>
          <w:noProof/>
          <w:lang w:val="en-US" w:eastAsia="en-US"/>
        </w:rPr>
        <mc:AlternateContent>
          <mc:Choice Requires="wpg">
            <w:drawing>
              <wp:anchor distT="0" distB="0" distL="114300" distR="114300" simplePos="0" relativeHeight="251679744" behindDoc="0" locked="0" layoutInCell="1" allowOverlap="1" wp14:anchorId="1946092C" wp14:editId="2EDA9DB9">
                <wp:simplePos x="0" y="0"/>
                <wp:positionH relativeFrom="column">
                  <wp:posOffset>391795</wp:posOffset>
                </wp:positionH>
                <wp:positionV relativeFrom="paragraph">
                  <wp:posOffset>52070</wp:posOffset>
                </wp:positionV>
                <wp:extent cx="4388485" cy="5046345"/>
                <wp:effectExtent l="38100" t="0" r="12065" b="1905"/>
                <wp:wrapNone/>
                <wp:docPr id="1162" name="Group 1509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8485" cy="5046345"/>
                          <a:chOff x="0" y="0"/>
                          <a:chExt cx="43885" cy="50463"/>
                        </a:xfrm>
                      </wpg:grpSpPr>
                      <pic:pic xmlns:pic="http://schemas.openxmlformats.org/drawingml/2006/picture">
                        <pic:nvPicPr>
                          <pic:cNvPr id="1163" name="Picture 150902"/>
                          <pic:cNvPicPr>
                            <a:picLocks noChangeAspect="1"/>
                          </pic:cNvPicPr>
                        </pic:nvPicPr>
                        <pic:blipFill>
                          <a:blip r:embed="rId165">
                            <a:extLst>
                              <a:ext uri="{28A0092B-C50C-407E-A947-70E740481C1C}">
                                <a14:useLocalDpi xmlns:a14="http://schemas.microsoft.com/office/drawing/2010/main" val="0"/>
                              </a:ext>
                            </a:extLst>
                          </a:blip>
                          <a:srcRect/>
                          <a:stretch>
                            <a:fillRect/>
                          </a:stretch>
                        </pic:blipFill>
                        <pic:spPr bwMode="auto">
                          <a:xfrm>
                            <a:off x="19321" y="40710"/>
                            <a:ext cx="5645" cy="56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4" name="Picture 150903"/>
                          <pic:cNvPicPr>
                            <a:picLocks noChangeAspect="1"/>
                          </pic:cNvPicPr>
                        </pic:nvPicPr>
                        <pic:blipFill>
                          <a:blip r:embed="rId72">
                            <a:extLst>
                              <a:ext uri="{28A0092B-C50C-407E-A947-70E740481C1C}">
                                <a14:useLocalDpi xmlns:a14="http://schemas.microsoft.com/office/drawing/2010/main" val="0"/>
                              </a:ext>
                            </a:extLst>
                          </a:blip>
                          <a:srcRect t="24698" b="10468"/>
                          <a:stretch>
                            <a:fillRect/>
                          </a:stretch>
                        </pic:blipFill>
                        <pic:spPr bwMode="auto">
                          <a:xfrm>
                            <a:off x="9780" y="41267"/>
                            <a:ext cx="7353" cy="4769"/>
                          </a:xfrm>
                          <a:prstGeom prst="rect">
                            <a:avLst/>
                          </a:prstGeom>
                          <a:noFill/>
                          <a:extLst>
                            <a:ext uri="{909E8E84-426E-40DD-AFC4-6F175D3DCCD1}">
                              <a14:hiddenFill xmlns:a14="http://schemas.microsoft.com/office/drawing/2010/main">
                                <a:solidFill>
                                  <a:srgbClr val="FFFFFF"/>
                                </a:solidFill>
                              </a14:hiddenFill>
                            </a:ext>
                          </a:extLst>
                        </pic:spPr>
                      </pic:pic>
                      <wpg:grpSp>
                        <wpg:cNvPr id="1186" name="Group 2111"/>
                        <wpg:cNvGrpSpPr>
                          <a:grpSpLocks/>
                        </wpg:cNvGrpSpPr>
                        <wpg:grpSpPr bwMode="auto">
                          <a:xfrm>
                            <a:off x="0" y="0"/>
                            <a:ext cx="43885" cy="50463"/>
                            <a:chOff x="19004" y="0"/>
                            <a:chExt cx="43887" cy="50468"/>
                          </a:xfrm>
                        </wpg:grpSpPr>
                        <wpg:grpSp>
                          <wpg:cNvPr id="1187" name="Group 150848"/>
                          <wpg:cNvGrpSpPr>
                            <a:grpSpLocks/>
                          </wpg:cNvGrpSpPr>
                          <wpg:grpSpPr bwMode="auto">
                            <a:xfrm>
                              <a:off x="19004" y="0"/>
                              <a:ext cx="43888" cy="45872"/>
                              <a:chOff x="13676" y="0"/>
                              <a:chExt cx="43887" cy="45872"/>
                            </a:xfrm>
                          </wpg:grpSpPr>
                          <wpg:grpSp>
                            <wpg:cNvPr id="1188" name="Group 150849"/>
                            <wpg:cNvGrpSpPr>
                              <a:grpSpLocks/>
                            </wpg:cNvGrpSpPr>
                            <wpg:grpSpPr bwMode="auto">
                              <a:xfrm>
                                <a:off x="13676" y="0"/>
                                <a:ext cx="43888" cy="45872"/>
                                <a:chOff x="13676" y="0"/>
                                <a:chExt cx="43887" cy="45872"/>
                              </a:xfrm>
                            </wpg:grpSpPr>
                            <wpg:grpSp>
                              <wpg:cNvPr id="1191" name="Group 150850"/>
                              <wpg:cNvGrpSpPr>
                                <a:grpSpLocks/>
                              </wpg:cNvGrpSpPr>
                              <wpg:grpSpPr bwMode="auto">
                                <a:xfrm>
                                  <a:off x="13676" y="0"/>
                                  <a:ext cx="43888" cy="33147"/>
                                  <a:chOff x="20039" y="0"/>
                                  <a:chExt cx="43891" cy="33151"/>
                                </a:xfrm>
                              </wpg:grpSpPr>
                              <pic:pic xmlns:pic="http://schemas.openxmlformats.org/drawingml/2006/picture">
                                <pic:nvPicPr>
                                  <pic:cNvPr id="18475" name="Picture 150859"/>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36418" y="0"/>
                                    <a:ext cx="11608" cy="11049"/>
                                  </a:xfrm>
                                  <a:prstGeom prst="rect">
                                    <a:avLst/>
                                  </a:prstGeom>
                                  <a:noFill/>
                                  <a:extLst>
                                    <a:ext uri="{909E8E84-426E-40DD-AFC4-6F175D3DCCD1}">
                                      <a14:hiddenFill xmlns:a14="http://schemas.microsoft.com/office/drawing/2010/main">
                                        <a:solidFill>
                                          <a:srgbClr val="FFFFFF"/>
                                        </a:solidFill>
                                      </a14:hiddenFill>
                                    </a:ext>
                                  </a:extLst>
                                </pic:spPr>
                              </pic:pic>
                              <wps:wsp>
                                <wps:cNvPr id="18477" name="Straight Connector 150863"/>
                                <wps:cNvCnPr>
                                  <a:cxnSpLocks noChangeShapeType="1"/>
                                </wps:cNvCnPr>
                                <wps:spPr bwMode="auto">
                                  <a:xfrm rot="16200000" flipV="1">
                                    <a:off x="38047" y="14432"/>
                                    <a:ext cx="675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8478" name="Picture 4"/>
                                  <pic:cNvPicPr>
                                    <a:picLocks noChangeAspect="1"/>
                                  </pic:cNvPicPr>
                                </pic:nvPicPr>
                                <pic:blipFill>
                                  <a:blip r:embed="rId166">
                                    <a:extLst>
                                      <a:ext uri="{28A0092B-C50C-407E-A947-70E740481C1C}">
                                        <a14:useLocalDpi xmlns:a14="http://schemas.microsoft.com/office/drawing/2010/main" val="0"/>
                                      </a:ext>
                                    </a:extLst>
                                  </a:blip>
                                  <a:srcRect/>
                                  <a:stretch>
                                    <a:fillRect/>
                                  </a:stretch>
                                </pic:blipFill>
                                <pic:spPr bwMode="auto">
                                  <a:xfrm>
                                    <a:off x="37132" y="22661"/>
                                    <a:ext cx="10121" cy="10490"/>
                                  </a:xfrm>
                                  <a:prstGeom prst="rect">
                                    <a:avLst/>
                                  </a:prstGeom>
                                  <a:noFill/>
                                  <a:extLst>
                                    <a:ext uri="{909E8E84-426E-40DD-AFC4-6F175D3DCCD1}">
                                      <a14:hiddenFill xmlns:a14="http://schemas.microsoft.com/office/drawing/2010/main">
                                        <a:solidFill>
                                          <a:srgbClr val="FFFFFF"/>
                                        </a:solidFill>
                                      </a14:hiddenFill>
                                    </a:ext>
                                  </a:extLst>
                                </pic:spPr>
                              </pic:pic>
                              <wps:wsp>
                                <wps:cNvPr id="18485" name="Straight Connector 150873"/>
                                <wps:cNvCnPr>
                                  <a:cxnSpLocks noChangeShapeType="1"/>
                                </wps:cNvCnPr>
                                <wps:spPr bwMode="auto">
                                  <a:xfrm rot="16200000" flipV="1">
                                    <a:off x="38681" y="20554"/>
                                    <a:ext cx="548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486" name="Text Box 150875"/>
                                <wps:cNvSpPr txBox="1">
                                  <a:spLocks noChangeArrowheads="1"/>
                                </wps:cNvSpPr>
                                <wps:spPr bwMode="auto">
                                  <a:xfrm>
                                    <a:off x="33556" y="19718"/>
                                    <a:ext cx="9217"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sz w:val="24"/>
                                        </w:rPr>
                                        <w:t xml:space="preserve">PLC </w:t>
                                      </w:r>
                                    </w:p>
                                  </w:txbxContent>
                                </wps:txbx>
                                <wps:bodyPr rot="0" vert="horz" wrap="square" lIns="91440" tIns="45720" rIns="91440" bIns="45720" anchor="t" anchorCtr="0" upright="1">
                                  <a:noAutofit/>
                                </wps:bodyPr>
                              </wps:wsp>
                              <wps:wsp>
                                <wps:cNvPr id="18487" name="Straight Connector 150877"/>
                                <wps:cNvCnPr>
                                  <a:cxnSpLocks noChangeShapeType="1"/>
                                </wps:cNvCnPr>
                                <wps:spPr bwMode="auto">
                                  <a:xfrm rot="16200000" flipV="1">
                                    <a:off x="41985" y="-4136"/>
                                    <a:ext cx="0" cy="43891"/>
                                  </a:xfrm>
                                  <a:prstGeom prst="line">
                                    <a:avLst/>
                                  </a:prstGeom>
                                  <a:noFill/>
                                  <a:ln w="177800">
                                    <a:solidFill>
                                      <a:schemeClr val="accent1">
                                        <a:lumMod val="100000"/>
                                        <a:lumOff val="0"/>
                                      </a:schemeClr>
                                    </a:solidFill>
                                    <a:miter lim="800000"/>
                                    <a:headEnd/>
                                    <a:tailEnd type="none" w="lg" len="lg"/>
                                  </a:ln>
                                  <a:extLst>
                                    <a:ext uri="{909E8E84-426E-40DD-AFC4-6F175D3DCCD1}">
                                      <a14:hiddenFill xmlns:a14="http://schemas.microsoft.com/office/drawing/2010/main">
                                        <a:noFill/>
                                      </a14:hiddenFill>
                                    </a:ext>
                                  </a:extLst>
                                </wps:spPr>
                                <wps:bodyPr/>
                              </wps:wsp>
                            </wpg:grpSp>
                            <pic:pic xmlns:pic="http://schemas.openxmlformats.org/drawingml/2006/picture">
                              <pic:nvPicPr>
                                <pic:cNvPr id="18488" name="Picture 150881"/>
                                <pic:cNvPicPr>
                                  <a:picLocks noChangeAspect="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41108" y="40551"/>
                                  <a:ext cx="7048" cy="5321"/>
                                </a:xfrm>
                                <a:prstGeom prst="rect">
                                  <a:avLst/>
                                </a:prstGeom>
                                <a:noFill/>
                                <a:extLst>
                                  <a:ext uri="{909E8E84-426E-40DD-AFC4-6F175D3DCCD1}">
                                    <a14:hiddenFill xmlns:a14="http://schemas.microsoft.com/office/drawing/2010/main">
                                      <a:solidFill>
                                        <a:srgbClr val="FFFFFF"/>
                                      </a:solidFill>
                                    </a14:hiddenFill>
                                  </a:ext>
                                </a:extLst>
                              </pic:spPr>
                            </pic:pic>
                            <wpg:grpSp>
                              <wpg:cNvPr id="18496" name="Group 150887"/>
                              <wpg:cNvGrpSpPr>
                                <a:grpSpLocks/>
                              </wpg:cNvGrpSpPr>
                              <wpg:grpSpPr bwMode="auto">
                                <a:xfrm>
                                  <a:off x="26716" y="32520"/>
                                  <a:ext cx="18288" cy="9259"/>
                                  <a:chOff x="-2464" y="0"/>
                                  <a:chExt cx="18288" cy="9258"/>
                                </a:xfrm>
                              </wpg:grpSpPr>
                              <wpg:grpSp>
                                <wpg:cNvPr id="18517" name="Group 150888"/>
                                <wpg:cNvGrpSpPr>
                                  <a:grpSpLocks/>
                                </wpg:cNvGrpSpPr>
                                <wpg:grpSpPr bwMode="auto">
                                  <a:xfrm>
                                    <a:off x="-2464" y="0"/>
                                    <a:ext cx="18287" cy="9258"/>
                                    <a:chOff x="-4434" y="0"/>
                                    <a:chExt cx="18294" cy="9263"/>
                                  </a:xfrm>
                                </wpg:grpSpPr>
                                <wps:wsp>
                                  <wps:cNvPr id="18519" name="Straight Connector 150889"/>
                                  <wps:cNvCnPr>
                                    <a:cxnSpLocks noChangeShapeType="1"/>
                                  </wps:cNvCnPr>
                                  <wps:spPr bwMode="auto">
                                    <a:xfrm rot="16200000" flipV="1">
                                      <a:off x="2405" y="2286"/>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20" name="Straight Connector 150890"/>
                                  <wps:cNvCnPr>
                                    <a:cxnSpLocks noChangeShapeType="1"/>
                                  </wps:cNvCnPr>
                                  <wps:spPr bwMode="auto">
                                    <a:xfrm rot="16200000" flipV="1">
                                      <a:off x="4713" y="-4476"/>
                                      <a:ext cx="0" cy="18294"/>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21" name="Straight Connector 150891"/>
                                  <wps:cNvCnPr>
                                    <a:cxnSpLocks noChangeShapeType="1"/>
                                  </wps:cNvCnPr>
                                  <wps:spPr bwMode="auto">
                                    <a:xfrm rot="16200000" flipV="1">
                                      <a:off x="-6660" y="6977"/>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22" name="Straight Connector 150892"/>
                                  <wps:cNvCnPr>
                                    <a:cxnSpLocks noChangeShapeType="1"/>
                                  </wps:cNvCnPr>
                                  <wps:spPr bwMode="auto">
                                    <a:xfrm rot="16200000" flipV="1">
                                      <a:off x="11471" y="6897"/>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18523" name="Straight Connector 150893"/>
                                <wps:cNvCnPr>
                                  <a:cxnSpLocks noChangeShapeType="1"/>
                                </wps:cNvCnPr>
                                <wps:spPr bwMode="auto">
                                  <a:xfrm rot="16200000" flipV="1">
                                    <a:off x="4373" y="6838"/>
                                    <a:ext cx="456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s:wsp>
                            <wps:cNvPr id="18524" name="Text Box 150894"/>
                            <wps:cNvSpPr txBox="1">
                              <a:spLocks noChangeArrowheads="1"/>
                            </wps:cNvSpPr>
                            <wps:spPr bwMode="auto">
                              <a:xfrm>
                                <a:off x="26160" y="16538"/>
                                <a:ext cx="20196" cy="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b/>
                                      <w:bCs/>
                                      <w:color w:val="FFFFFF" w:themeColor="background1"/>
                                      <w:lang w:val="en-US"/>
                                    </w:rPr>
                                  </w:pPr>
                                  <w:r>
                                    <w:rPr>
                                      <w:rFonts w:asciiTheme="majorBidi" w:hAnsiTheme="majorBidi" w:cstheme="majorBidi"/>
                                      <w:b/>
                                      <w:bCs/>
                                      <w:color w:val="FFFFFF" w:themeColor="background1"/>
                                      <w:sz w:val="24"/>
                                      <w:lang w:val="en-US"/>
                                    </w:rPr>
                                    <w:t>Modbus RS 485 Network</w:t>
                                  </w:r>
                                </w:p>
                              </w:txbxContent>
                            </wps:txbx>
                            <wps:bodyPr rot="0" vert="horz" wrap="square" lIns="91440" tIns="45720" rIns="91440" bIns="45720" anchor="t" anchorCtr="0" upright="1">
                              <a:noAutofit/>
                            </wps:bodyPr>
                          </wps:wsp>
                        </wpg:grpSp>
                        <wpg:grpSp>
                          <wpg:cNvPr id="18525" name="Group 150895"/>
                          <wpg:cNvGrpSpPr>
                            <a:grpSpLocks/>
                          </wpg:cNvGrpSpPr>
                          <wpg:grpSpPr bwMode="auto">
                            <a:xfrm>
                              <a:off x="24092" y="46753"/>
                              <a:ext cx="36341" cy="3715"/>
                              <a:chOff x="24092" y="0"/>
                              <a:chExt cx="36340" cy="3715"/>
                            </a:xfrm>
                          </wpg:grpSpPr>
                          <wpg:grpSp>
                            <wpg:cNvPr id="18526" name="Group 150896"/>
                            <wpg:cNvGrpSpPr>
                              <a:grpSpLocks/>
                            </wpg:cNvGrpSpPr>
                            <wpg:grpSpPr bwMode="auto">
                              <a:xfrm>
                                <a:off x="24092" y="0"/>
                                <a:ext cx="22897" cy="3710"/>
                                <a:chOff x="24092" y="0"/>
                                <a:chExt cx="22896" cy="3710"/>
                              </a:xfrm>
                            </wpg:grpSpPr>
                            <wps:wsp>
                              <wps:cNvPr id="18527" name="Text Box 150898"/>
                              <wps:cNvSpPr txBox="1">
                                <a:spLocks noChangeArrowheads="1"/>
                              </wps:cNvSpPr>
                              <wps:spPr bwMode="auto">
                                <a:xfrm>
                                  <a:off x="24092" y="0"/>
                                  <a:ext cx="12554" cy="3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 xml:space="preserve">     Pressur Sensor</w:t>
                                    </w:r>
                                  </w:p>
                                </w:txbxContent>
                              </wps:txbx>
                              <wps:bodyPr rot="0" vert="horz" wrap="square" lIns="91440" tIns="45720" rIns="91440" bIns="45720" anchor="t" anchorCtr="0" upright="1">
                                <a:noAutofit/>
                              </wps:bodyPr>
                            </wps:wsp>
                            <wps:wsp>
                              <wps:cNvPr id="18528" name="Text Box 150900"/>
                              <wps:cNvSpPr txBox="1">
                                <a:spLocks noChangeArrowheads="1"/>
                              </wps:cNvSpPr>
                              <wps:spPr bwMode="auto">
                                <a:xfrm>
                                  <a:off x="34434" y="306"/>
                                  <a:ext cx="12555" cy="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Arial" w:hAnsi="Arial"/>
                                        <w:sz w:val="18"/>
                                        <w:szCs w:val="18"/>
                                        <w:lang w:val="en-US" w:bidi="ar-LB"/>
                                      </w:rPr>
                                      <w:t>Condenser valve</w:t>
                                    </w:r>
                                  </w:p>
                                </w:txbxContent>
                              </wps:txbx>
                              <wps:bodyPr rot="0" vert="horz" wrap="square" lIns="91440" tIns="45720" rIns="91440" bIns="45720" anchor="t" anchorCtr="0" upright="1">
                                <a:noAutofit/>
                              </wps:bodyPr>
                            </wps:wsp>
                          </wpg:grpSp>
                          <wps:wsp>
                            <wps:cNvPr id="18529" name="Text Box 150901"/>
                            <wps:cNvSpPr txBox="1">
                              <a:spLocks noChangeArrowheads="1"/>
                            </wps:cNvSpPr>
                            <wps:spPr bwMode="auto">
                              <a:xfrm>
                                <a:off x="45640" y="318"/>
                                <a:ext cx="14793" cy="3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lang w:val="en-US"/>
                                    </w:rPr>
                                  </w:pPr>
                                  <w:r>
                                    <w:rPr>
                                      <w:rFonts w:asciiTheme="majorBidi" w:hAnsiTheme="majorBidi" w:cstheme="majorBidi"/>
                                      <w:lang w:val="en-US"/>
                                    </w:rPr>
                                    <w:t xml:space="preserve">   Atmospheric Valve </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946092C" id="Group 150904" o:spid="_x0000_s1469" style="position:absolute;left:0;text-align:left;margin-left:30.85pt;margin-top:4.1pt;width:345.55pt;height:397.35pt;z-index:251679744" coordsize="43885,504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">
                <v:shape id="Picture 150902" o:spid="_x0000_s1470" type="#_x0000_t75" style="position:absolute;left:19321;top:40710;width:5645;height:5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zuYTEAAAA3QAAAA8AAABkcnMvZG93bnJldi54bWxETztvwjAQ3pH6H6xD6gZO2vIKGISokLJ0&#10;KDAwHvGRBOJzGrtJ+u/rSkjd7tP3vNWmN5VoqXGlZQXxOAJBnFldcq7gdNyP5iCcR9ZYWSYFP+Rg&#10;s34arDDRtuNPag8+FyGEXYIKCu/rREqXFWTQjW1NHLirbQz6AJtc6ga7EG4q+RJFU2mw5NBQYE27&#10;grL74dsoSNud3KbV18WcZ/Hk7d0uuv3tQ6nnYb9dgvDU+3/xw53qMD+evsLfN+EE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zuYTEAAAA3QAAAA8AAAAAAAAAAAAAAAAA&#10;nwIAAGRycy9kb3ducmV2LnhtbFBLBQYAAAAABAAEAPcAAACQAwAAAAA=&#10;">
                  <v:imagedata r:id="rId168" o:title=""/>
                  <v:path arrowok="t"/>
                </v:shape>
                <v:shape id="Picture 150903" o:spid="_x0000_s1471" type="#_x0000_t75" style="position:absolute;left:9780;top:41267;width:7353;height:47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IxP7CAAAA3QAAAA8AAABkcnMvZG93bnJldi54bWxET81Kw0AQvgu+wzIFb3ZTsRrSbosUBA8i&#10;NPUBptlpEpqdTXfHJL69Wyh4m4/vd9bbyXVqoBBbzwYW8wwUceVty7WB78P7Yw4qCrLFzjMZ+KUI&#10;28393RoL60fe01BKrVIIxwINNCJ9oXWsGnIY574nTtzJB4eSYKi1DTimcNfppyx70Q5bTg0N9rRr&#10;qDqXP85AP17q82coL3KUr9EtdzrPXgdjHmbT2wqU0CT/4pv7w6b5i/wZrt+kE/Tm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CMT+wgAAAN0AAAAPAAAAAAAAAAAAAAAAAJ8C&#10;AABkcnMvZG93bnJldi54bWxQSwUGAAAAAAQABAD3AAAAjgMAAAAA&#10;">
                  <v:imagedata r:id="rId75" o:title="" croptop="16186f" cropbottom="6860f"/>
                  <v:path arrowok="t"/>
                </v:shape>
                <v:group id="Group 2111" o:spid="_x0000_s1472" style="position:absolute;width:43885;height:50463" coordorigin="19004" coordsize="43887,50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1YS8MAAADdAAAADwAAAGRycy9kb3ducmV2LnhtbERPTYvCMBC9C/6HMII3&#10;TbuiSDWKiLt4kAWrsOxtaMa22ExKk23rvzfCgrd5vM9Zb3tTiZYaV1pWEE8jEMSZ1SXnCq6Xz8kS&#10;hPPIGivLpOBBDrab4WCNibYdn6lNfS5CCLsEFRTe14mULivIoJvamjhwN9sY9AE2udQNdiHcVPIj&#10;ihbSYMmhocCa9gVl9/TPKPjqsNvN4kN7ut/2j9/L/PvnFJNS41G/W4Hw1Pu3+N991GF+vFzA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DVhLwwAAAN0AAAAP&#10;AAAAAAAAAAAAAAAAAKoCAABkcnMvZG93bnJldi54bWxQSwUGAAAAAAQABAD6AAAAmgMAAAAA&#10;">
                  <v:group id="Group 150848" o:spid="_x0000_s1473" style="position:absolute;left:19004;width:43888;height:45872" coordorigin="13676" coordsize="43887,45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90MMAAADdAAAADwAAAGRycy9kb3ducmV2LnhtbERPTYvCMBC9C/sfwgh7&#10;07S76Eo1ioi7eBBBXRBvQzO2xWZSmtjWf28Ewds83ufMFp0pRUO1KywriIcRCOLU6oIzBf/H38EE&#10;hPPIGkvLpOBODhbzj94ME21b3lNz8JkIIewSVJB7XyVSujQng25oK+LAXWxt0AdYZ1LX2IZwU8qv&#10;KBpLgwWHhhwrWuWUXg83o+CvxXb5Ha+b7fWyup+Po91pG5NSn/1uOQXhqfNv8cu90WF+PPm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Qf3QwwAAAN0AAAAP&#10;AAAAAAAAAAAAAAAAAKoCAABkcnMvZG93bnJldi54bWxQSwUGAAAAAAQABAD6AAAAmgMAAAAA&#10;">
                    <v:group id="Group 150849" o:spid="_x0000_s1474" style="position:absolute;left:13676;width:43888;height:45872" coordorigin="13676" coordsize="43887,45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3mmixgAAAN0A&#10;AAAPAAAAAAAAAAAAAAAAAKoCAABkcnMvZG93bnJldi54bWxQSwUGAAAAAAQABAD6AAAAnQMAAAAA&#10;">
                      <v:group id="Group 150850" o:spid="_x0000_s1475" style="position:absolute;left:13676;width:43888;height:33147" coordorigin="20039" coordsize="43891,33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v:shape id="Picture 150859" o:spid="_x0000_s1476" type="#_x0000_t75" style="position:absolute;left:36418;width:11608;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rv2fCAAAA3gAAAA8AAABkcnMvZG93bnJldi54bWxET0uLwjAQvi/sfwiz4G1N3fVRqlEWUfCq&#10;FsTb0IxtsZmUJKvVX28Ewdt8fM+ZLTrTiAs5X1tWMOgnIIgLq2suFeT79XcKwgdkjY1lUnAjD4v5&#10;58cMM22vvKXLLpQihrDPUEEVQptJ6YuKDPq+bYkjd7LOYIjQlVI7vMZw08ifJBlLgzXHhgpbWlZU&#10;nHf/RsHyFu54LB3/pvk2QY2r42GwUqr31f1NQQTqwlv8cm90nJ8OJyN4vhNvkP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a79nwgAAAN4AAAAPAAAAAAAAAAAAAAAAAJ8C&#10;AABkcnMvZG93bnJldi54bWxQSwUGAAAAAAQABAD3AAAAjgMAAAAA&#10;">
                          <v:imagedata r:id="rId44" o:title=""/>
                          <v:path arrowok="t"/>
                        </v:shape>
                        <v:line id="Straight Connector 150863" o:spid="_x0000_s1477" style="position:absolute;rotation:90;flip:y;visibility:visible;mso-wrap-style:square" from="38047,14432" to="44804,14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X42sMAAADeAAAADwAAAGRycy9kb3ducmV2LnhtbERP3WrCMBS+H/gO4QjezVSRqdUoRZjI&#10;rla3Bzg0x6TYnNQms3VPvwwGuzsf3+/Z7gfXiDt1ofasYDbNQBBXXtdsFHx+vD6vQISIrLHxTAoe&#10;FGC/Gz1tMde+55Lu52hECuGQowIbY5tLGSpLDsPUt8SJu/jOYUywM1J32Kdw18h5lr1IhzWnBost&#10;HSxV1/OXU9Afv9s3a9aFKfFUVu/zoZjdrFKT8VBsQEQa4r/4z33Saf5qsVzC7zvpBrn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V+NrDAAAA3gAAAA8AAAAAAAAAAAAA&#10;AAAAoQIAAGRycy9kb3ducmV2LnhtbFBLBQYAAAAABAAEAPkAAACRAwAAAAA=&#10;" strokecolor="black [3200]" strokeweight="1pt">
                          <v:stroke joinstyle="miter"/>
                        </v:line>
                        <v:shape id="Picture 4" o:spid="_x0000_s1478" type="#_x0000_t75" style="position:absolute;left:37132;top:22661;width:10121;height:10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qRZ3HAAAA3gAAAA8AAABkcnMvZG93bnJldi54bWxEj9FKA0EMRd8F/2GI4JudVaou206LWAqi&#10;grT6AelOurt0k1lnpu369+ZB8C3h3tx7Ml+O3JsTxdQFcXA7KcCQ1MF30jj4+lzflGBSRvHYByEH&#10;P5Rgubi8mGPlw1k2dNrmxmiIpAodtDkPlbWpbokxTcJAoto+RMasa2ysj3jWcO7tXVE8WMZOtKHF&#10;gZ5bqg/bIzs4vq7u+bt858i7cfO2W32sp/Xeueur8WkGJtOY/81/1y9e8cvpo/LqOzqDXfw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DqRZ3HAAAA3gAAAA8AAAAAAAAAAAAA&#10;AAAAnwIAAGRycy9kb3ducmV2LnhtbFBLBQYAAAAABAAEAPcAAACTAwAAAAA=&#10;">
                          <v:imagedata r:id="rId169" o:title=""/>
                          <v:path arrowok="t"/>
                        </v:shape>
                        <v:line id="Straight Connector 150873" o:spid="_x0000_s1479" style="position:absolute;rotation:90;flip:y;visibility:visible;mso-wrap-style:square" from="38681,20554" to="44168,20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6zEcMAAADeAAAADwAAAGRycy9kb3ducmV2LnhtbERP3WrCMBS+H/gO4Qi7m6myjVqNUgaK&#10;7GpVH+DQHJNic1KbzHZ7+mUw2N35+H7Peju6VtypD41nBfNZBoK49rpho+B82j3lIEJE1th6JgVf&#10;FGC7mTyssdB+4Irux2hECuFQoAIbY1dIGWpLDsPMd8SJu/jeYUywN1L3OKRw18pFlr1Khw2nBosd&#10;vVmqr8dPp2DYf3fv1ixLU+Ghqj8WYzm/WaUep2O5AhFpjP/iP/dBp/n5c/4Cv++kG+Tm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esxHDAAAA3gAAAA8AAAAAAAAAAAAA&#10;AAAAoQIAAGRycy9kb3ducmV2LnhtbFBLBQYAAAAABAAEAPkAAACRAwAAAAA=&#10;" strokecolor="black [3200]" strokeweight="1pt">
                          <v:stroke joinstyle="miter"/>
                        </v:line>
                        <v:shape id="Text Box 150875" o:spid="_x0000_s1480" type="#_x0000_t202" style="position:absolute;left:33556;top:19718;width:9217;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CX8MYA&#10;AADeAAAADwAAAGRycy9kb3ducmV2LnhtbERPS2vCQBC+C/0PyxS86aahlSV1FQmIRezBx6W3aXZM&#10;QrOzaXaNsb++Wyh4m4/vOfPlYBvRU+drxxqepgkI4sKZmksNp+N6okD4gGywcUwabuRhuXgYzTEz&#10;7sp76g+hFDGEfYYaqhDaTEpfVGTRT11LHLmz6yyGCLtSmg6vMdw2Mk2SmbRYc2yosKW8ouLrcLEa&#10;tvn6HfefqVU/Tb7ZnVft9+njRevx47B6BRFoCHfxv/vNxPnqWc3g7514g1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CX8MYAAADeAAAADwAAAAAAAAAAAAAAAACYAgAAZHJz&#10;L2Rvd25yZXYueG1sUEsFBgAAAAAEAAQA9QAAAIsDA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sz w:val="24"/>
                                  </w:rPr>
                                  <w:t xml:space="preserve">PLC </w:t>
                                </w:r>
                              </w:p>
                            </w:txbxContent>
                          </v:textbox>
                        </v:shape>
                        <v:line id="Straight Connector 150877" o:spid="_x0000_s1481" style="position:absolute;rotation:90;flip:y;visibility:visible;mso-wrap-style:square" from="41985,-4136" to="41985,39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cdRMMAAADeAAAADwAAAGRycy9kb3ducmV2LnhtbERP3WrCMBS+F3yHcATvbDpR13VGGcJA&#10;r6bdHuDQnDV1zUlJou3efhkMdnc+vt+z3Y+2E3fyoXWs4CHLQRDXTrfcKPh4f10UIEJE1tg5JgXf&#10;FGC/m062WGo38IXuVWxECuFQogITY19KGWpDFkPmeuLEfTpvMSboG6k9DincdnKZ5xtpseXUYLCn&#10;g6H6q7pZBeGK1entOpizPyxX1Zqf9K3WSs1n48sziEhj/Bf/uY86zS9WxSP8vpNu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4XHUTDAAAA3gAAAA8AAAAAAAAAAAAA&#10;AAAAoQIAAGRycy9kb3ducmV2LnhtbFBLBQYAAAAABAAEAPkAAACRAwAAAAA=&#10;" strokecolor="#4f81bd [3204]" strokeweight="14pt">
                          <v:stroke endarrowwidth="wide" endarrowlength="long" joinstyle="miter"/>
                        </v:line>
                      </v:group>
                      <v:shape id="Picture 150881" o:spid="_x0000_s1482" type="#_x0000_t75" style="position:absolute;left:41108;top:40551;width:7048;height:5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PX+nHAAAA3gAAAA8AAABkcnMvZG93bnJldi54bWxEj0FLw0AQhe+C/2EZwZvdVERD2m0poiVe&#10;BJu252F3moRmZ0N2m0Z/vXMQvM3w3rz3zXI9+U6NNMQ2sIH5LANFbINruTawr94fclAxITvsApOB&#10;b4qwXt3eLLFw4cpfNO5SrSSEY4EGmpT6QutoG/IYZ6EnFu0UBo9J1qHWbsCrhPtOP2bZs/bYsjQ0&#10;2NNrQ/a8u3gDvjy+HGr9+XEabRk29q3a/hwrY+7vps0CVKIp/Zv/rksn+PlTLrzyjsy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NPX+nHAAAA3gAAAA8AAAAAAAAAAAAA&#10;AAAAnwIAAGRycy9kb3ducmV2LnhtbFBLBQYAAAAABAAEAPcAAACTAwAAAAA=&#10;">
                        <v:imagedata r:id="rId170" o:title=""/>
                        <v:path arrowok="t"/>
                      </v:shape>
                      <v:group id="Group 150887" o:spid="_x0000_s1483" style="position:absolute;left:26716;top:32520;width:18288;height:9259" coordorigin="-2464" coordsize="18288,9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HY4cUAAADeAAAADwAAAGRycy9kb3ducmV2LnhtbERPS2vCQBC+C/6HZQRv&#10;uoltRaOriLSlBxF8gHgbsmMSzM6G7JrEf98tFLzNx/ec5bozpWiodoVlBfE4AkGcWl1wpuB8+hrN&#10;QDiPrLG0TAqe5GC96veWmGjb8oGao89ECGGXoILc+yqR0qU5GXRjWxEH7mZrgz7AOpO6xjaEm1JO&#10;omgqDRYcGnKsaJtTej8+jILvFtvNW/zZ7O637fN6+thfdjEpNRx0mwUIT51/if/dPzrMn73P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Rh2OHFAAAA3gAA&#10;AA8AAAAAAAAAAAAAAAAAqgIAAGRycy9kb3ducmV2LnhtbFBLBQYAAAAABAAEAPoAAACcAwAAAAA=&#10;">
                        <v:group id="Group 150888" o:spid="_x0000_s1484" style="position:absolute;left:-2464;width:18287;height:9258" coordorigin="-4434" coordsize="18294,9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9xvcUAAADeAAAADwAAAGRycy9kb3ducmV2LnhtbERPS2vCQBC+F/wPywi9&#10;1U0stpK6EQkqHqRQLZTehuyYhGRnQ3bN4993C4Xe5uN7zmY7mkb01LnKsoJ4EYEgzq2uuFDweT08&#10;rUE4j6yxsUwKJnKwTWcPG0y0HfiD+osvRAhhl6CC0vs2kdLlJRl0C9sSB+5mO4M+wK6QusMhhJtG&#10;LqPoRRqsODSU2FJWUl5f7kbBccBh9xzv+3N9y6bv6+r96xyTUo/zcfcGwtPo/8V/7pMO89er+BV+&#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fcb3FAAAA3gAA&#10;AA8AAAAAAAAAAAAAAAAAqgIAAGRycy9kb3ducmV2LnhtbFBLBQYAAAAABAAEAPoAAACcAwAAAAA=&#10;">
                          <v:line id="Straight Connector 150889" o:spid="_x0000_s1485" style="position:absolute;rotation:90;flip:y;visibility:visible;mso-wrap-style:square" from="2405,2286" to="6977,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gjDsMAAADeAAAADwAAAGRycy9kb3ducmV2LnhtbERP3WrCMBS+H+wdwhnsbqYVHFqNUgRF&#10;drWqD3BojkmxOalNtN2efhkMdnc+vt+z2oyuFQ/qQ+NZQT7JQBDXXjdsFJxPu7c5iBCRNbaeScEX&#10;Bdisn59WWGg/cEWPYzQihXAoUIGNsSukDLUlh2HiO+LEXXzvMCbYG6l7HFK4a+U0y96lw4ZTg8WO&#10;tpbq6/HuFAz77+7DmkVpKjxU9ed0LPObVer1ZSyXICKN8V/85z7oNH8+yxfw+066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4Iw7DAAAA3gAAAA8AAAAAAAAAAAAA&#10;AAAAoQIAAGRycy9kb3ducmV2LnhtbFBLBQYAAAAABAAEAPkAAACRAwAAAAA=&#10;" strokecolor="black [3200]" strokeweight="1pt">
                            <v:stroke joinstyle="miter"/>
                          </v:line>
                          <v:line id="Straight Connector 150890" o:spid="_x0000_s1486" style="position:absolute;rotation:90;flip:y;visibility:visible;mso-wrap-style:square" from="4713,-4476" to="471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5ALsYAAADeAAAADwAAAGRycy9kb3ducmV2LnhtbESPQU/DMAyF70j8h8hIu7F0lYa2smyq&#10;kEATJ7rtB1iNSSoapzRhLfx6fEDiZsvP771vd5hDr640pi6ygdWyAEXcRtuxM3A5P99vQKWMbLGP&#10;TAa+KcFhf3uzw8rGiRu6nrJTYsKpQgM+56HSOrWeAqZlHIjl9h7HgFnW0Wk74iTmoddlUTzogB1L&#10;gseBnjy1H6evYGB6+RlevdvWrsFj076Vc7369MYs7ub6EVSmOf+L/76PVupv1qUACI7MoP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6uQC7GAAAA3gAAAA8AAAAAAAAA&#10;AAAAAAAAoQIAAGRycy9kb3ducmV2LnhtbFBLBQYAAAAABAAEAPkAAACUAwAAAAA=&#10;" strokecolor="black [3200]" strokeweight="1pt">
                            <v:stroke joinstyle="miter"/>
                          </v:line>
                          <v:line id="Straight Connector 150891" o:spid="_x0000_s1487" style="position:absolute;rotation:90;flip:y;visibility:visible;mso-wrap-style:square" from="-6660,6977" to="-2088,6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LltcMAAADeAAAADwAAAGRycy9kb3ducmV2LnhtbERP3WrCMBS+H/gO4QjezbSFieuMUgYb&#10;4tXq9gCH5pgUm5OuyWz16RdhsLvz8f2ezW5ynbjQEFrPCvJlBoK48bplo+Dr8+1xDSJEZI2dZ1Jw&#10;pQC77exhg6X2I9d0OUYjUgiHEhXYGPtSytBYchiWvidO3MkPDmOCg5F6wDGFu04WWbaSDltODRZ7&#10;erXUnI8/TsH4fusP1jxXpsZ93XwUU5V/W6UW86l6ARFpiv/iP/dep/nrpyKH+zvpBr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5bXDAAAA3gAAAA8AAAAAAAAAAAAA&#10;AAAAoQIAAGRycy9kb3ducmV2LnhtbFBLBQYAAAAABAAEAPkAAACRAwAAAAA=&#10;" strokecolor="black [3200]" strokeweight="1pt">
                            <v:stroke joinstyle="miter"/>
                          </v:line>
                          <v:line id="Straight Connector 150892" o:spid="_x0000_s1488" style="position:absolute;rotation:90;flip:y;visibility:visible;mso-wrap-style:square" from="11471,6897" to="16043,6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B7wsMAAADeAAAADwAAAGRycy9kb3ducmV2LnhtbERP3WrCMBS+H/gO4Qi7m6kFRatRijCR&#10;Xa1uD3BozpKy5qQ2me329IsgeHc+vt+z3Y+uFVfqQ+NZwXyWgSCuvW7YKPj8eH1ZgQgRWWPrmRT8&#10;UoD9bvK0xUL7gSu6nqMRKYRDgQpsjF0hZagtOQwz3xEn7sv3DmOCvZG6xyGFu1bmWbaUDhtODRY7&#10;Oliqv88/TsFw/OverFmXpsJTVb/nYzm/WKWep2O5ARFpjA/x3X3Saf5qkedweyfdIH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we8LDAAAA3gAAAA8AAAAAAAAAAAAA&#10;AAAAoQIAAGRycy9kb3ducmV2LnhtbFBLBQYAAAAABAAEAPkAAACRAwAAAAA=&#10;" strokecolor="black [3200]" strokeweight="1pt">
                            <v:stroke joinstyle="miter"/>
                          </v:line>
                        </v:group>
                        <v:line id="Straight Connector 150893" o:spid="_x0000_s1489" style="position:absolute;rotation:90;flip:y;visibility:visible;mso-wrap-style:square" from="4373,6838" to="8938,6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zeWcMAAADeAAAADwAAAGRycy9kb3ducmV2LnhtbERP3WrCMBS+H+wdwhF2N1M7FNcZpQgb&#10;siure4BDc5YUm5Ouibbb0y+C4N35+H7PajO6VlyoD41nBbNpBoK49rpho+Dr+P68BBEissbWMyn4&#10;pQCb9ePDCgvtB67ocohGpBAOBSqwMXaFlKG25DBMfUecuG/fO4wJ9kbqHocU7lqZZ9lCOmw4NVjs&#10;aGupPh3OTsHw8dd9WvNamgp3Vb3Px3L2Y5V6mozlG4hIY7yLb+6dTvOX8/wFru+kG+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83lnDAAAA3gAAAA8AAAAAAAAAAAAA&#10;AAAAoQIAAGRycy9kb3ducmV2LnhtbFBLBQYAAAAABAAEAPkAAACRAwAAAAA=&#10;" strokecolor="black [3200]" strokeweight="1pt">
                          <v:stroke joinstyle="miter"/>
                        </v:line>
                      </v:group>
                    </v:group>
                    <v:shape id="Text Box 150894" o:spid="_x0000_s1490" type="#_x0000_t202" style="position:absolute;left:26160;top:16538;width:20196;height:3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8u8YA&#10;AADeAAAADwAAAGRycy9kb3ducmV2LnhtbERPS2vCQBC+F/wPywi91Y1BS0jdiAREKe1Bm4u3MTt5&#10;0OxszK6a9td3C4Xe5uN7zmo9mk7caHCtZQXzWQSCuLS65VpB8bF9SkA4j6yxs0wKvsjBOps8rDDV&#10;9s4Huh19LUIIuxQVNN73qZSubMigm9meOHCVHQz6AIda6gHvIdx0Mo6iZ2mw5dDQYE95Q+Xn8WoU&#10;vObbdzycY5N8d/nurdr0l+K0VOpxOm5eQHga/b/4z73XYX6yjBfw+064QW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n8u8YAAADeAAAADwAAAAAAAAAAAAAAAACYAgAAZHJz&#10;L2Rvd25yZXYueG1sUEsFBgAAAAAEAAQA9QAAAIsDAAAAAA==&#10;" filled="f" stroked="f" strokeweight=".5pt">
                      <v:textbox>
                        <w:txbxContent>
                          <w:p w:rsidR="006C72BE" w:rsidRDefault="006C72BE" w:rsidP="00483067">
                            <w:pPr>
                              <w:rPr>
                                <w:rFonts w:asciiTheme="majorBidi" w:hAnsiTheme="majorBidi" w:cstheme="majorBidi"/>
                                <w:b/>
                                <w:bCs/>
                                <w:color w:val="FFFFFF" w:themeColor="background1"/>
                                <w:lang w:val="en-US"/>
                              </w:rPr>
                            </w:pPr>
                            <w:r>
                              <w:rPr>
                                <w:rFonts w:asciiTheme="majorBidi" w:hAnsiTheme="majorBidi" w:cstheme="majorBidi"/>
                                <w:b/>
                                <w:bCs/>
                                <w:color w:val="FFFFFF" w:themeColor="background1"/>
                                <w:sz w:val="24"/>
                                <w:lang w:val="en-US"/>
                              </w:rPr>
                              <w:t>Modbus RS 485 Network</w:t>
                            </w:r>
                          </w:p>
                        </w:txbxContent>
                      </v:textbox>
                    </v:shape>
                  </v:group>
                  <v:group id="Group 150895" o:spid="_x0000_s1491" style="position:absolute;left:24092;top:46753;width:36341;height:3715" coordorigin="24092" coordsize="36340,3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2A7MQAAADeAAAADwAAAGRycy9kb3ducmV2LnhtbERPTYvCMBC9L/gfwgje&#10;1rRKF6lGEVHxIAurC4u3oRnbYjMpTWzrvzcLgrd5vM9ZrHpTiZYaV1pWEI8jEMSZ1SXnCn7Pu88Z&#10;COeRNVaWScGDHKyWg48Fptp2/EPtyecihLBLUUHhfZ1K6bKCDLqxrYkDd7WNQR9gk0vdYBfCTSUn&#10;UfQlDZYcGgqsaVNQdjvdjYJ9h916Gm/b4+26eVzOyfffMSalRsN+PQfhqfdv8ct90GH+LJkk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e2A7MQAAADeAAAA&#10;DwAAAAAAAAAAAAAAAACqAgAAZHJzL2Rvd25yZXYueG1sUEsFBgAAAAAEAAQA+gAAAJsDAAAAAA==&#10;">
                    <v:group id="Group 150896" o:spid="_x0000_s1492" style="position:absolute;left:24092;width:22897;height:3710" coordorigin="24092" coordsize="22896,3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8em8MAAADeAAAADwAAAGRycy9kb3ducmV2LnhtbERPTYvCMBC9L/gfwgje&#10;1rSKItUoIq54EGFVEG9DM7bFZlKabFv/vRGEvc3jfc5i1ZlSNFS7wrKCeBiBIE6tLjhTcDn/fM9A&#10;OI+ssbRMCp7kYLXsfS0w0bblX2pOPhMhhF2CCnLvq0RKl+Zk0A1tRRy4u60N+gDrTOoa2xBuSjmK&#10;oqk0WHBoyLGiTU7p4/RnFOxabNfjeNscHvfN83aeHK+HmJQa9Lv1HISnzv+LP+69DvNnk9EU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Px6bwwAAAN4AAAAP&#10;AAAAAAAAAAAAAAAAAKoCAABkcnMvZG93bnJldi54bWxQSwUGAAAAAAQABAD6AAAAmgMAAAAA&#10;">
                      <v:shape id="Text Box 150898" o:spid="_x0000_s1493" type="#_x0000_t202" style="position:absolute;left:24092;width:12554;height:3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izMUA&#10;AADeAAAADwAAAGRycy9kb3ducmV2LnhtbERPS2vCQBC+C/6HZQq96aYBNaSuIgFpKXrwcfE2Zsck&#10;NDsbs1tN/fWuIHibj+8503lnanGh1lWWFXwMIxDEudUVFwr2u+UgAeE8ssbaMin4JwfzWb83xVTb&#10;K2/osvWFCCHsUlRQet+kUrq8JINuaBviwJ1sa9AH2BZSt3gN4aaWcRSNpcGKQ0OJDWUl5b/bP6Pg&#10;J1uucXOMTXKrs6/VadGc94eRUu9v3eIThKfOv8RP97cO85NRPIHHO+EG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O2LMxQAAAN4AAAAPAAAAAAAAAAAAAAAAAJgCAABkcnMv&#10;ZG93bnJldi54bWxQSwUGAAAAAAQABAD1AAAAigM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 xml:space="preserve">     Pressur Sensor</w:t>
                              </w:r>
                            </w:p>
                          </w:txbxContent>
                        </v:textbox>
                      </v:shape>
                      <v:shape id="Text Box 150900" o:spid="_x0000_s1494" type="#_x0000_t202" style="position:absolute;left:34434;top:306;width:12555;height:3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2vsgA&#10;AADeAAAADwAAAGRycy9kb3ducmV2LnhtbESPQWvCQBCF70L/wzKF3nRjwBJSV5GAtJR6UHPxNs2O&#10;STA7m2a3mvrrO4dCbzO8N+99s1yPrlNXGkLr2cB8loAirrxtuTZQHrfTDFSIyBY7z2TghwKsVw+T&#10;JebW33hP10OslYRwyNFAE2Ofax2qhhyGme+JRTv7wWGUdai1HfAm4a7TaZI8a4ctS0ODPRUNVZfD&#10;tzPwXmx3uP9MXXbviteP86b/Kk8LY54ex80LqEhj/Df/Xb9Zwc8WqfDKOzKDXv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pPa+yAAAAN4AAAAPAAAAAAAAAAAAAAAAAJgCAABk&#10;cnMvZG93bnJldi54bWxQSwUGAAAAAAQABAD1AAAAjQM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 xml:space="preserve">     </w:t>
                              </w:r>
                              <w:r>
                                <w:rPr>
                                  <w:rFonts w:ascii="Arial" w:hAnsi="Arial"/>
                                  <w:sz w:val="18"/>
                                  <w:szCs w:val="18"/>
                                  <w:lang w:val="en-US" w:bidi="ar-LB"/>
                                </w:rPr>
                                <w:t>Condenser valve</w:t>
                              </w:r>
                            </w:p>
                          </w:txbxContent>
                        </v:textbox>
                      </v:shape>
                    </v:group>
                    <v:shape id="Text Box 150901" o:spid="_x0000_s1495" type="#_x0000_t202" style="position:absolute;left:45640;top:318;width:14793;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TJcYA&#10;AADeAAAADwAAAGRycy9kb3ducmV2LnhtbERPS2vCQBC+F/oflin0VjcGlDS6EQlIpdiDj0tvY3by&#10;wOxsml01+uu7hYK3+fieM18MphUX6l1jWcF4FIEgLqxuuFJw2K/eEhDOI2tsLZOCGzlYZM9Pc0y1&#10;vfKWLjtfiRDCLkUFtfddKqUrajLoRrYjDlxpe4M+wL6SusdrCDetjKNoKg02HBpq7CivqTjtzkbB&#10;Z776wu0xNsm9zT825bL7OXxPlHp9GZYzEJ4G/xD/u9c6zE8m8Tv8vRNu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hTJcYAAADeAAAADwAAAAAAAAAAAAAAAACYAgAAZHJz&#10;L2Rvd25yZXYueG1sUEsFBgAAAAAEAAQA9QAAAIsDAAAAAA==&#10;" filled="f" stroked="f" strokeweight=".5pt">
                      <v:textbox>
                        <w:txbxContent>
                          <w:p w:rsidR="006C72BE" w:rsidRDefault="006C72BE" w:rsidP="00483067">
                            <w:pPr>
                              <w:rPr>
                                <w:rFonts w:asciiTheme="majorBidi" w:hAnsiTheme="majorBidi" w:cstheme="majorBidi"/>
                                <w:lang w:val="en-US"/>
                              </w:rPr>
                            </w:pPr>
                            <w:r>
                              <w:rPr>
                                <w:rFonts w:asciiTheme="majorBidi" w:hAnsiTheme="majorBidi" w:cstheme="majorBidi"/>
                                <w:lang w:val="en-US"/>
                              </w:rPr>
                              <w:t xml:space="preserve">   Atmospheric Valve </w:t>
                            </w:r>
                          </w:p>
                        </w:txbxContent>
                      </v:textbox>
                    </v:shape>
                  </v:group>
                </v:group>
              </v:group>
            </w:pict>
          </mc:Fallback>
        </mc:AlternateContent>
      </w:r>
    </w:p>
    <w:p w:rsidR="00483067" w:rsidRPr="004E1614" w:rsidRDefault="00483067" w:rsidP="00483067">
      <w:pPr>
        <w:rPr>
          <w:rFonts w:asciiTheme="majorBidi" w:hAnsiTheme="majorBidi" w:cstheme="majorBidi"/>
          <w:b/>
          <w:bCs/>
          <w:noProof/>
          <w:sz w:val="24"/>
          <w:lang w:val="en-US" w:bidi="ar-LB"/>
        </w:rPr>
      </w:pPr>
    </w:p>
    <w:p w:rsidR="00483067" w:rsidRPr="004E1614" w:rsidRDefault="00483067" w:rsidP="00483067">
      <w:pPr>
        <w:rPr>
          <w:rFonts w:asciiTheme="majorBidi" w:hAnsiTheme="majorBidi" w:cstheme="majorBidi"/>
          <w:b/>
          <w:bCs/>
          <w:noProof/>
          <w:sz w:val="24"/>
          <w:rtl/>
          <w:lang w:val="en-US" w:bidi="ar-LB"/>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bidi="ar-LB"/>
        </w:rPr>
      </w:pPr>
    </w:p>
    <w:p w:rsidR="00483067" w:rsidRPr="004E1614" w:rsidRDefault="00483067" w:rsidP="00483067">
      <w:pPr>
        <w:rPr>
          <w:rFonts w:asciiTheme="majorBidi" w:hAnsiTheme="majorBidi" w:cstheme="majorBidi"/>
          <w:b/>
          <w:bCs/>
          <w:noProof/>
          <w:sz w:val="24"/>
          <w:rtl/>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b/>
          <w:bCs/>
          <w:noProof/>
          <w:sz w:val="24"/>
          <w:lang w:val="en-US"/>
        </w:rPr>
      </w:pPr>
    </w:p>
    <w:p w:rsidR="00483067" w:rsidRPr="004E1614" w:rsidRDefault="00483067" w:rsidP="00483067">
      <w:pPr>
        <w:rPr>
          <w:rFonts w:asciiTheme="majorBidi" w:hAnsiTheme="majorBidi" w:cstheme="majorBidi"/>
          <w:sz w:val="18"/>
          <w:szCs w:val="18"/>
          <w:lang w:val="en-US"/>
        </w:rPr>
      </w:pPr>
    </w:p>
    <w:p w:rsidR="00483067" w:rsidRDefault="00483067" w:rsidP="00483067">
      <w:pPr>
        <w:rPr>
          <w:rFonts w:asciiTheme="majorBidi" w:hAnsiTheme="majorBidi" w:cstheme="majorBidi"/>
          <w:sz w:val="18"/>
          <w:szCs w:val="18"/>
          <w:lang w:val="en-US"/>
        </w:rPr>
      </w:pPr>
    </w:p>
    <w:p w:rsidR="00FF6FF3" w:rsidRDefault="00FF6FF3" w:rsidP="00483067">
      <w:pPr>
        <w:rPr>
          <w:rFonts w:asciiTheme="majorBidi" w:hAnsiTheme="majorBidi" w:cstheme="majorBidi"/>
          <w:sz w:val="18"/>
          <w:szCs w:val="18"/>
          <w:lang w:val="en-US"/>
        </w:rPr>
      </w:pPr>
    </w:p>
    <w:p w:rsidR="00FF6FF3" w:rsidRDefault="00FF6FF3" w:rsidP="00483067">
      <w:pPr>
        <w:rPr>
          <w:rFonts w:asciiTheme="majorBidi" w:hAnsiTheme="majorBidi" w:cstheme="majorBidi"/>
          <w:sz w:val="18"/>
          <w:szCs w:val="18"/>
          <w:lang w:val="en-US"/>
        </w:rPr>
      </w:pPr>
    </w:p>
    <w:p w:rsidR="00FF6FF3" w:rsidRDefault="00FF6FF3" w:rsidP="00483067">
      <w:pPr>
        <w:rPr>
          <w:rFonts w:asciiTheme="majorBidi" w:hAnsiTheme="majorBidi" w:cstheme="majorBidi"/>
          <w:sz w:val="18"/>
          <w:szCs w:val="18"/>
          <w:lang w:val="en-US"/>
        </w:rPr>
      </w:pPr>
    </w:p>
    <w:p w:rsidR="00FF6FF3" w:rsidRDefault="00FF6FF3" w:rsidP="00483067">
      <w:pPr>
        <w:rPr>
          <w:rFonts w:asciiTheme="majorBidi" w:hAnsiTheme="majorBidi" w:cstheme="majorBidi"/>
          <w:sz w:val="18"/>
          <w:szCs w:val="18"/>
          <w:lang w:val="en-US"/>
        </w:rPr>
      </w:pPr>
    </w:p>
    <w:p w:rsidR="00FF6FF3" w:rsidRPr="004E1614" w:rsidRDefault="00FF6FF3" w:rsidP="00483067">
      <w:pPr>
        <w:rPr>
          <w:rFonts w:asciiTheme="majorBidi" w:hAnsiTheme="majorBidi" w:cstheme="majorBidi"/>
          <w:sz w:val="18"/>
          <w:szCs w:val="18"/>
          <w:lang w:val="en-US"/>
        </w:rPr>
      </w:pPr>
    </w:p>
    <w:p w:rsidR="00483067" w:rsidRDefault="00483067" w:rsidP="00483067">
      <w:pPr>
        <w:rPr>
          <w:rFonts w:asciiTheme="majorBidi" w:hAnsiTheme="majorBidi" w:cstheme="majorBidi"/>
          <w:sz w:val="18"/>
          <w:szCs w:val="18"/>
          <w:lang w:val="en-US" w:bidi="ar-LB"/>
        </w:rPr>
      </w:pPr>
    </w:p>
    <w:p w:rsidR="00FF6FF3" w:rsidRPr="004E1614" w:rsidRDefault="00FF6FF3" w:rsidP="00483067">
      <w:pPr>
        <w:rPr>
          <w:rFonts w:asciiTheme="majorBidi" w:hAnsiTheme="majorBidi" w:cstheme="majorBidi"/>
          <w:sz w:val="18"/>
          <w:szCs w:val="18"/>
          <w:lang w:val="en-US" w:bidi="ar-LB"/>
        </w:rPr>
      </w:pPr>
    </w:p>
    <w:p w:rsidR="00483067" w:rsidRPr="008B0EE4" w:rsidRDefault="00483067" w:rsidP="00483067">
      <w:pPr>
        <w:pStyle w:val="ListParagraph"/>
        <w:ind w:left="1350"/>
        <w:rPr>
          <w:rFonts w:asciiTheme="majorBidi" w:hAnsiTheme="majorBidi" w:cstheme="majorBidi"/>
          <w:sz w:val="24"/>
          <w:szCs w:val="24"/>
          <w:rtl/>
          <w:lang w:bidi="ar-LB"/>
        </w:rPr>
      </w:pPr>
      <w:r w:rsidRPr="008B0EE4">
        <w:rPr>
          <w:rFonts w:asciiTheme="majorBidi" w:hAnsiTheme="majorBidi" w:cstheme="majorBidi"/>
          <w:sz w:val="24"/>
          <w:szCs w:val="24"/>
          <w:rtl/>
          <w:lang w:bidi="ar-LB"/>
        </w:rPr>
        <w:t xml:space="preserve">يكون التحكم في ال </w:t>
      </w:r>
      <w:r w:rsidRPr="008B0EE4">
        <w:rPr>
          <w:rFonts w:asciiTheme="majorBidi" w:hAnsiTheme="majorBidi" w:cstheme="majorBidi"/>
          <w:sz w:val="24"/>
          <w:szCs w:val="24"/>
          <w:lang w:bidi="ar-LB"/>
        </w:rPr>
        <w:t>valves</w:t>
      </w:r>
      <w:r w:rsidRPr="008B0EE4">
        <w:rPr>
          <w:rFonts w:asciiTheme="majorBidi" w:hAnsiTheme="majorBidi" w:cstheme="majorBidi"/>
          <w:sz w:val="24"/>
          <w:szCs w:val="24"/>
          <w:rtl/>
          <w:lang w:bidi="ar-LB"/>
        </w:rPr>
        <w:t xml:space="preserve"> بشكل اوتوماتيكي بواسطة ال </w:t>
      </w:r>
      <w:r w:rsidRPr="008B0EE4">
        <w:rPr>
          <w:rFonts w:asciiTheme="majorBidi" w:hAnsiTheme="majorBidi" w:cstheme="majorBidi"/>
          <w:sz w:val="24"/>
          <w:szCs w:val="24"/>
          <w:lang w:bidi="ar-LB"/>
        </w:rPr>
        <w:t>PLC</w:t>
      </w:r>
      <w:r w:rsidRPr="008B0EE4">
        <w:rPr>
          <w:rFonts w:asciiTheme="majorBidi" w:hAnsiTheme="majorBidi" w:cstheme="majorBidi"/>
          <w:sz w:val="24"/>
          <w:szCs w:val="24"/>
          <w:rtl/>
          <w:lang w:bidi="ar-LB"/>
        </w:rPr>
        <w:t xml:space="preserve"> (عندما يرتفع الضغط الى </w:t>
      </w:r>
      <w:r w:rsidRPr="008B0EE4">
        <w:rPr>
          <w:rFonts w:asciiTheme="majorBidi" w:hAnsiTheme="majorBidi" w:cstheme="majorBidi"/>
          <w:sz w:val="24"/>
          <w:szCs w:val="24"/>
          <w:lang w:bidi="ar-LB"/>
        </w:rPr>
        <w:t>15 bar</w:t>
      </w:r>
      <w:r w:rsidRPr="008B0EE4">
        <w:rPr>
          <w:rFonts w:asciiTheme="majorBidi" w:hAnsiTheme="majorBidi" w:cstheme="majorBidi"/>
          <w:sz w:val="24"/>
          <w:szCs w:val="24"/>
          <w:rtl/>
          <w:lang w:bidi="ar-LB"/>
        </w:rPr>
        <w:t xml:space="preserve"> يفتح </w:t>
      </w:r>
      <w:r w:rsidRPr="008B0EE4">
        <w:rPr>
          <w:rFonts w:asciiTheme="majorBidi" w:hAnsiTheme="majorBidi" w:cstheme="majorBidi"/>
          <w:sz w:val="24"/>
          <w:szCs w:val="24"/>
          <w:lang w:bidi="ar-LB"/>
        </w:rPr>
        <w:t xml:space="preserve"> Condenser valve</w:t>
      </w:r>
      <w:r w:rsidRPr="008B0EE4">
        <w:rPr>
          <w:rFonts w:asciiTheme="majorBidi" w:hAnsiTheme="majorBidi" w:cstheme="majorBidi"/>
          <w:sz w:val="24"/>
          <w:szCs w:val="24"/>
          <w:rtl/>
          <w:lang w:bidi="ar-LB"/>
        </w:rPr>
        <w:t xml:space="preserve"> وعندما ينخفض الضغط الى </w:t>
      </w:r>
      <w:r w:rsidRPr="008B0EE4">
        <w:rPr>
          <w:rFonts w:asciiTheme="majorBidi" w:hAnsiTheme="majorBidi" w:cstheme="majorBidi"/>
          <w:sz w:val="24"/>
          <w:szCs w:val="24"/>
          <w:lang w:bidi="ar-LB"/>
        </w:rPr>
        <w:t>14.1 bar</w:t>
      </w:r>
      <w:r w:rsidRPr="008B0EE4">
        <w:rPr>
          <w:rFonts w:asciiTheme="majorBidi" w:hAnsiTheme="majorBidi" w:cstheme="majorBidi"/>
          <w:sz w:val="24"/>
          <w:szCs w:val="24"/>
          <w:rtl/>
          <w:lang w:bidi="ar-LB"/>
        </w:rPr>
        <w:t xml:space="preserve"> يغلق </w:t>
      </w:r>
      <w:r w:rsidRPr="008B0EE4">
        <w:rPr>
          <w:rFonts w:asciiTheme="majorBidi" w:hAnsiTheme="majorBidi" w:cstheme="majorBidi"/>
          <w:sz w:val="24"/>
          <w:szCs w:val="24"/>
          <w:lang w:bidi="ar-LB"/>
        </w:rPr>
        <w:t>valve</w:t>
      </w:r>
      <w:r w:rsidRPr="008B0EE4">
        <w:rPr>
          <w:rFonts w:asciiTheme="majorBidi" w:hAnsiTheme="majorBidi" w:cstheme="majorBidi"/>
          <w:sz w:val="24"/>
          <w:szCs w:val="24"/>
          <w:rtl/>
          <w:lang w:bidi="ar-LB"/>
        </w:rPr>
        <w:t xml:space="preserve"> </w:t>
      </w:r>
      <w:r w:rsidRPr="008B0EE4">
        <w:rPr>
          <w:rFonts w:asciiTheme="majorBidi" w:hAnsiTheme="majorBidi" w:cstheme="majorBidi"/>
          <w:sz w:val="24"/>
          <w:szCs w:val="24"/>
          <w:lang w:bidi="ar-LB"/>
        </w:rPr>
        <w:t>.</w:t>
      </w:r>
      <w:r w:rsidRPr="008B0EE4">
        <w:rPr>
          <w:rFonts w:asciiTheme="majorBidi" w:hAnsiTheme="majorBidi" w:cstheme="majorBidi"/>
          <w:sz w:val="24"/>
          <w:szCs w:val="24"/>
          <w:rtl/>
          <w:lang w:bidi="ar-LB"/>
        </w:rPr>
        <w:t xml:space="preserve"> اما عندما يصل الضغط الى </w:t>
      </w:r>
      <w:r w:rsidRPr="008B0EE4">
        <w:rPr>
          <w:rFonts w:asciiTheme="majorBidi" w:hAnsiTheme="majorBidi" w:cstheme="majorBidi"/>
          <w:sz w:val="24"/>
          <w:szCs w:val="24"/>
          <w:lang w:bidi="ar-LB"/>
        </w:rPr>
        <w:t>15.5 bar</w:t>
      </w:r>
      <w:r w:rsidRPr="008B0EE4">
        <w:rPr>
          <w:rFonts w:asciiTheme="majorBidi" w:hAnsiTheme="majorBidi" w:cstheme="majorBidi"/>
          <w:sz w:val="24"/>
          <w:szCs w:val="24"/>
          <w:rtl/>
          <w:lang w:bidi="ar-LB"/>
        </w:rPr>
        <w:t xml:space="preserve"> فيفتح </w:t>
      </w:r>
      <w:r w:rsidRPr="008B0EE4">
        <w:rPr>
          <w:rFonts w:asciiTheme="majorBidi" w:hAnsiTheme="majorBidi" w:cstheme="majorBidi"/>
          <w:sz w:val="24"/>
          <w:szCs w:val="24"/>
          <w:lang w:bidi="ar-LB"/>
        </w:rPr>
        <w:t>atmospheric valve</w:t>
      </w:r>
      <w:r w:rsidRPr="008B0EE4">
        <w:rPr>
          <w:rFonts w:asciiTheme="majorBidi" w:hAnsiTheme="majorBidi" w:cstheme="majorBidi"/>
          <w:sz w:val="24"/>
          <w:szCs w:val="24"/>
          <w:rtl/>
          <w:lang w:bidi="ar-LB"/>
        </w:rPr>
        <w:t xml:space="preserve"> وعندما ينخفض الضغط الى </w:t>
      </w:r>
      <w:r w:rsidRPr="008B0EE4">
        <w:rPr>
          <w:rFonts w:asciiTheme="majorBidi" w:hAnsiTheme="majorBidi" w:cstheme="majorBidi"/>
          <w:sz w:val="24"/>
          <w:szCs w:val="24"/>
          <w:lang w:bidi="ar-LB"/>
        </w:rPr>
        <w:t>14.1 bar</w:t>
      </w:r>
      <w:r w:rsidRPr="008B0EE4">
        <w:rPr>
          <w:rFonts w:asciiTheme="majorBidi" w:hAnsiTheme="majorBidi" w:cstheme="majorBidi"/>
          <w:sz w:val="24"/>
          <w:szCs w:val="24"/>
          <w:rtl/>
          <w:lang w:bidi="ar-LB"/>
        </w:rPr>
        <w:t xml:space="preserve"> فيغلق ال </w:t>
      </w:r>
      <w:r w:rsidRPr="008B0EE4">
        <w:rPr>
          <w:rFonts w:asciiTheme="majorBidi" w:hAnsiTheme="majorBidi" w:cstheme="majorBidi"/>
          <w:sz w:val="24"/>
          <w:szCs w:val="24"/>
          <w:lang w:bidi="ar-LB"/>
        </w:rPr>
        <w:t>Valve</w:t>
      </w:r>
      <w:r w:rsidRPr="008B0EE4">
        <w:rPr>
          <w:rFonts w:asciiTheme="majorBidi" w:hAnsiTheme="majorBidi" w:cstheme="majorBidi"/>
          <w:sz w:val="24"/>
          <w:szCs w:val="24"/>
          <w:rtl/>
          <w:lang w:bidi="ar-LB"/>
        </w:rPr>
        <w:t xml:space="preserve"> .</w:t>
      </w:r>
    </w:p>
    <w:p w:rsidR="00483067" w:rsidRPr="00B51543" w:rsidRDefault="00483067" w:rsidP="00FF6FF3">
      <w:pPr>
        <w:pStyle w:val="Heading3"/>
        <w:rPr>
          <w:lang w:val="en-US"/>
        </w:rPr>
      </w:pPr>
      <w:bookmarkStart w:id="76" w:name="_Toc102220933"/>
      <w:r w:rsidRPr="00FF6FF3">
        <w:t>Communication</w:t>
      </w:r>
      <w:r w:rsidRPr="00B51543">
        <w:rPr>
          <w:lang w:val="en-US"/>
        </w:rPr>
        <w:t xml:space="preserve"> between Vijeo software and the PLC</w:t>
      </w:r>
      <w:bookmarkEnd w:id="76"/>
    </w:p>
    <w:p w:rsidR="00483067" w:rsidRPr="004E1614" w:rsidRDefault="00483067" w:rsidP="00483067">
      <w:pPr>
        <w:tabs>
          <w:tab w:val="left" w:pos="7613"/>
        </w:tabs>
        <w:rPr>
          <w:rFonts w:asciiTheme="majorBidi" w:hAnsiTheme="majorBidi" w:cstheme="majorBidi"/>
          <w:sz w:val="16"/>
          <w:szCs w:val="16"/>
          <w:lang w:val="en-US"/>
        </w:rPr>
      </w:pPr>
      <w:r>
        <w:rPr>
          <w:noProof/>
          <w:lang w:val="en-US" w:eastAsia="en-US"/>
        </w:rPr>
        <mc:AlternateContent>
          <mc:Choice Requires="wpg">
            <w:drawing>
              <wp:anchor distT="0" distB="0" distL="114300" distR="114300" simplePos="0" relativeHeight="251678720" behindDoc="0" locked="0" layoutInCell="1" allowOverlap="1" wp14:anchorId="13E199A7" wp14:editId="50D04E2B">
                <wp:simplePos x="0" y="0"/>
                <wp:positionH relativeFrom="margin">
                  <wp:posOffset>53975</wp:posOffset>
                </wp:positionH>
                <wp:positionV relativeFrom="paragraph">
                  <wp:posOffset>121920</wp:posOffset>
                </wp:positionV>
                <wp:extent cx="5327015" cy="1303655"/>
                <wp:effectExtent l="0" t="0" r="45085" b="86995"/>
                <wp:wrapNone/>
                <wp:docPr id="105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7015" cy="1303655"/>
                          <a:chOff x="0" y="0"/>
                          <a:chExt cx="53270" cy="13037"/>
                        </a:xfrm>
                      </wpg:grpSpPr>
                      <wpg:grpSp>
                        <wpg:cNvPr id="1057" name="Group 55"/>
                        <wpg:cNvGrpSpPr>
                          <a:grpSpLocks/>
                        </wpg:cNvGrpSpPr>
                        <wpg:grpSpPr bwMode="auto">
                          <a:xfrm>
                            <a:off x="0" y="283"/>
                            <a:ext cx="53270" cy="12754"/>
                            <a:chOff x="0" y="-512"/>
                            <a:chExt cx="53270" cy="12757"/>
                          </a:xfrm>
                        </wpg:grpSpPr>
                        <pic:pic xmlns:pic="http://schemas.openxmlformats.org/drawingml/2006/picture">
                          <pic:nvPicPr>
                            <pic:cNvPr id="1062" name="Picture 56"/>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flipH="1">
                              <a:off x="0" y="2385"/>
                              <a:ext cx="11608" cy="9860"/>
                            </a:xfrm>
                            <a:prstGeom prst="rect">
                              <a:avLst/>
                            </a:prstGeom>
                            <a:noFill/>
                            <a:extLst>
                              <a:ext uri="{909E8E84-426E-40DD-AFC4-6F175D3DCCD1}">
                                <a14:hiddenFill xmlns:a14="http://schemas.microsoft.com/office/drawing/2010/main">
                                  <a:solidFill>
                                    <a:srgbClr val="FFFFFF"/>
                                  </a:solidFill>
                                </a14:hiddenFill>
                              </a:ext>
                            </a:extLst>
                          </pic:spPr>
                        </pic:pic>
                        <wps:wsp>
                          <wps:cNvPr id="1077" name="Rectangle 57"/>
                          <wps:cNvSpPr>
                            <a:spLocks noChangeArrowheads="1"/>
                          </wps:cNvSpPr>
                          <wps:spPr bwMode="auto">
                            <a:xfrm>
                              <a:off x="19719" y="7235"/>
                              <a:ext cx="10649" cy="2699"/>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6C72BE" w:rsidRDefault="006C72BE" w:rsidP="00483067">
                                <w:pPr>
                                  <w:jc w:val="center"/>
                                  <w:rPr>
                                    <w:rFonts w:asciiTheme="majorBidi" w:hAnsiTheme="majorBidi" w:cstheme="majorBidi"/>
                                    <w:sz w:val="20"/>
                                    <w:szCs w:val="20"/>
                                  </w:rPr>
                                </w:pPr>
                                <w:r>
                                  <w:rPr>
                                    <w:rFonts w:asciiTheme="majorBidi" w:hAnsiTheme="majorBidi" w:cstheme="majorBidi"/>
                                    <w:sz w:val="20"/>
                                    <w:szCs w:val="20"/>
                                  </w:rPr>
                                  <w:t xml:space="preserve">RS485 </w:t>
                                </w:r>
                                <m:oMath>
                                  <m:r>
                                    <w:rPr>
                                      <w:rFonts w:ascii="Cambria Math" w:hAnsi="Cambria Math" w:cstheme="majorBidi"/>
                                      <w:sz w:val="20"/>
                                      <w:szCs w:val="20"/>
                                    </w:rPr>
                                    <m:t>↔</m:t>
                                  </m:r>
                                </m:oMath>
                                <w:r>
                                  <w:rPr>
                                    <w:rFonts w:asciiTheme="majorBidi" w:hAnsiTheme="majorBidi" w:cstheme="majorBidi"/>
                                    <w:sz w:val="20"/>
                                    <w:szCs w:val="20"/>
                                  </w:rPr>
                                  <w:t xml:space="preserve"> USB</w:t>
                                </w:r>
                              </w:p>
                            </w:txbxContent>
                          </wps:txbx>
                          <wps:bodyPr rot="0" vert="horz" wrap="square" lIns="91440" tIns="45720" rIns="91440" bIns="45720" anchor="ctr" anchorCtr="0" upright="1">
                            <a:noAutofit/>
                          </wps:bodyPr>
                        </wps:wsp>
                        <wps:wsp>
                          <wps:cNvPr id="1078" name="Straight Connector 58"/>
                          <wps:cNvCnPr>
                            <a:cxnSpLocks noChangeShapeType="1"/>
                          </wps:cNvCnPr>
                          <wps:spPr bwMode="auto">
                            <a:xfrm>
                              <a:off x="11131" y="8587"/>
                              <a:ext cx="858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081" name="Straight Connector 59"/>
                          <wps:cNvCnPr>
                            <a:cxnSpLocks noChangeShapeType="1"/>
                          </wps:cNvCnPr>
                          <wps:spPr bwMode="auto">
                            <a:xfrm>
                              <a:off x="30373" y="8587"/>
                              <a:ext cx="938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082" name="Group 60"/>
                          <wpg:cNvGrpSpPr>
                            <a:grpSpLocks/>
                          </wpg:cNvGrpSpPr>
                          <wpg:grpSpPr bwMode="auto">
                            <a:xfrm>
                              <a:off x="39756" y="-512"/>
                              <a:ext cx="13514" cy="12037"/>
                              <a:chOff x="0" y="-512"/>
                              <a:chExt cx="13513" cy="12037"/>
                            </a:xfrm>
                          </wpg:grpSpPr>
                          <pic:pic xmlns:pic="http://schemas.openxmlformats.org/drawingml/2006/picture">
                            <pic:nvPicPr>
                              <pic:cNvPr id="1083" name="Picture 61"/>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512"/>
                                <a:ext cx="11608" cy="11052"/>
                              </a:xfrm>
                              <a:prstGeom prst="rect">
                                <a:avLst/>
                              </a:prstGeom>
                              <a:noFill/>
                              <a:extLst>
                                <a:ext uri="{909E8E84-426E-40DD-AFC4-6F175D3DCCD1}">
                                  <a14:hiddenFill xmlns:a14="http://schemas.microsoft.com/office/drawing/2010/main">
                                    <a:solidFill>
                                      <a:srgbClr val="FFFFFF"/>
                                    </a:solidFill>
                                  </a14:hiddenFill>
                                </a:ext>
                              </a:extLst>
                            </pic:spPr>
                          </pic:pic>
                          <wps:wsp>
                            <wps:cNvPr id="1084" name="Rectangle 62"/>
                            <wps:cNvSpPr>
                              <a:spLocks noChangeArrowheads="1"/>
                            </wps:cNvSpPr>
                            <wps:spPr bwMode="auto">
                              <a:xfrm rot="-2188371">
                                <a:off x="7951" y="9144"/>
                                <a:ext cx="5562" cy="2381"/>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1087" name="Rectangle 417"/>
                            <wps:cNvSpPr>
                              <a:spLocks noChangeArrowheads="1"/>
                            </wps:cNvSpPr>
                            <wps:spPr bwMode="auto">
                              <a:xfrm rot="-4482737">
                                <a:off x="4015" y="9899"/>
                                <a:ext cx="1128" cy="1826"/>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grpSp>
                      </wpg:grpSp>
                      <wps:wsp>
                        <wps:cNvPr id="1122" name="Text Box 150528"/>
                        <wps:cNvSpPr txBox="1">
                          <a:spLocks noChangeArrowheads="1"/>
                        </wps:cNvSpPr>
                        <wps:spPr bwMode="auto">
                          <a:xfrm>
                            <a:off x="79" y="0"/>
                            <a:ext cx="12002"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 xml:space="preserve">    Dvp20sx2</w:t>
                              </w:r>
                            </w:p>
                          </w:txbxContent>
                        </wps:txbx>
                        <wps:bodyPr rot="0" vert="horz" wrap="square" lIns="91440" tIns="45720" rIns="91440" bIns="45720" anchor="t" anchorCtr="0" upright="1">
                          <a:noAutofit/>
                        </wps:bodyPr>
                      </wps:wsp>
                      <wps:wsp>
                        <wps:cNvPr id="1157" name="Text Box 150530"/>
                        <wps:cNvSpPr txBox="1">
                          <a:spLocks noChangeArrowheads="1"/>
                        </wps:cNvSpPr>
                        <wps:spPr bwMode="auto">
                          <a:xfrm>
                            <a:off x="18356" y="3737"/>
                            <a:ext cx="14125" cy="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jc w:val="center"/>
                                <w:rPr>
                                  <w:rFonts w:asciiTheme="majorBidi" w:hAnsiTheme="majorBidi" w:cstheme="majorBidi"/>
                                </w:rPr>
                              </w:pPr>
                              <w:r>
                                <w:rPr>
                                  <w:rFonts w:asciiTheme="majorBidi" w:hAnsiTheme="majorBidi" w:cstheme="majorBidi"/>
                                </w:rPr>
                                <w:t>Convertisseur sériel</w:t>
                              </w:r>
                            </w:p>
                            <w:p w:rsidR="006C72BE" w:rsidRDefault="006C72BE" w:rsidP="00483067">
                              <w:pPr>
                                <w:jc w:val="center"/>
                                <w:rPr>
                                  <w:rFonts w:asciiTheme="majorBidi" w:hAnsiTheme="majorBidi" w:cstheme="majorBidi"/>
                                </w:rPr>
                              </w:pPr>
                              <w:r>
                                <w:rPr>
                                  <w:rFonts w:asciiTheme="majorBidi" w:hAnsiTheme="majorBidi" w:cstheme="majorBidi"/>
                                </w:rPr>
                                <w:t>Ex9530</w:t>
                              </w:r>
                            </w:p>
                            <w:p w:rsidR="006C72BE" w:rsidRDefault="006C72BE" w:rsidP="00483067">
                              <w:pPr>
                                <w:rPr>
                                  <w:rFonts w:asciiTheme="majorBidi" w:hAnsiTheme="majorBidi" w:cstheme="majorBidi"/>
                                </w:rPr>
                              </w:pPr>
                            </w:p>
                            <w:p w:rsidR="006C72BE" w:rsidRDefault="006C72BE" w:rsidP="00483067">
                              <w:pPr>
                                <w:rPr>
                                  <w:rFonts w:asciiTheme="majorBidi" w:hAnsiTheme="majorBidi" w:cstheme="majorBidi"/>
                                </w:rPr>
                              </w:pPr>
                            </w:p>
                          </w:txbxContent>
                        </wps:txbx>
                        <wps:bodyPr rot="0" vert="horz" wrap="square" lIns="91440" tIns="45720" rIns="91440" bIns="45720" anchor="t" anchorCtr="0" upright="1">
                          <a:noAutofit/>
                        </wps:bodyPr>
                      </wps:wsp>
                      <wps:wsp>
                        <wps:cNvPr id="1158" name="Text Box 150531"/>
                        <wps:cNvSpPr txBox="1">
                          <a:spLocks noChangeArrowheads="1"/>
                        </wps:cNvSpPr>
                        <wps:spPr bwMode="auto">
                          <a:xfrm>
                            <a:off x="39995" y="1033"/>
                            <a:ext cx="4292"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6C72BE" w:rsidRDefault="006C72BE" w:rsidP="00483067">
                              <w:pPr>
                                <w:rPr>
                                  <w:rFonts w:asciiTheme="majorBidi" w:hAnsiTheme="majorBidi" w:cstheme="majorBidi"/>
                                </w:rPr>
                              </w:pPr>
                              <w:r>
                                <w:rPr>
                                  <w:rFonts w:asciiTheme="majorBidi" w:hAnsiTheme="majorBidi" w:cstheme="majorBidi"/>
                                </w:rPr>
                                <w:t>PC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E199A7" id="Group 54" o:spid="_x0000_s1496" style="position:absolute;left:0;text-align:left;margin-left:4.25pt;margin-top:9.6pt;width:419.45pt;height:102.65pt;z-index:251678720;mso-position-horizontal-relative:margin" coordsize="53270,13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">
                <v:group id="Group 55" o:spid="_x0000_s1497" style="position:absolute;top:283;width:53270;height:12754" coordorigin=",-512" coordsize="53270,12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8DeCsMAAADdAAAADwAAAGRycy9kb3ducmV2LnhtbERPS4vCMBC+L/gfwgje&#10;NK2iLl2jiKh4EMEHLHsbmrEtNpPSxLb++82CsLf5+J6zWHWmFA3VrrCsIB5FIIhTqwvOFNyuu+En&#10;COeRNZaWScGLHKyWvY8FJtq2fKbm4jMRQtglqCD3vkqkdGlOBt3IVsSBu9vaoA+wzqSusQ3hppTj&#10;KJpJgwWHhhwr2uSUPi5Po2DfYruexNvm+LhvXj/X6en7GJNSg363/gLhqfP/4rf7oMP8a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wN4KwwAAAN0AAAAP&#10;AAAAAAAAAAAAAAAAAKoCAABkcnMvZG93bnJldi54bWxQSwUGAAAAAAQABAD6AAAAmgMAAAAA&#10;">
                  <v:shape id="Picture 56" o:spid="_x0000_s1498" type="#_x0000_t75" style="position:absolute;top:2385;width:11608;height:986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8D8/FAAAA3QAAAA8AAABkcnMvZG93bnJldi54bWxET0trg0AQvgf6H5Yp9JaslRKCzSa0hRKh&#10;HvKw0OPgTlTizoq7UeuvzxYKuc3H95z1djSN6KlztWUFz4sIBHFhdc2lgvz0OV+BcB5ZY2OZFPyS&#10;g+3mYbbGRNuBD9QffSlCCLsEFVTet4mUrqjIoFvYljhwZ9sZ9AF2pdQdDiHcNDKOoqU0WHNoqLCl&#10;j4qKy/FqFOzS/Ve8y9+zfLpesm/vfs5T9qLU0+P49grC0+jv4n93qsP8aBnD3zfhBL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A/PxQAAAN0AAAAPAAAAAAAAAAAAAAAA&#10;AJ8CAABkcnMvZG93bnJldi54bWxQSwUGAAAAAAQABAD3AAAAkQMAAAAA&#10;">
                    <v:imagedata r:id="rId43" o:title=""/>
                    <v:path arrowok="t"/>
                  </v:shape>
                  <v:rect id="Rectangle 57" o:spid="_x0000_s1499" style="position:absolute;left:19719;top:7235;width:10649;height:26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W6SsIA&#10;AADdAAAADwAAAGRycy9kb3ducmV2LnhtbERPzYrCMBC+L/gOYQQvi6arsEo1yrJQ8OLBnwcYmzEt&#10;NpPaZGt8eyMIe5uP73dWm2gb0VPna8cKviYZCOLS6ZqNgtOxGC9A+ICssXFMCh7kYbMefKww1+7O&#10;e+oPwYgUwj5HBVUIbS6lLyuy6CeuJU7cxXUWQ4KdkbrDewq3jZxm2be0WHNqqLCl34rK6+HPKjib&#10;a7ObhXi8LPpzf9t/FlMTC6VGw/izBBEohn/x273VaX42n8Prm3SC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hbpKwgAAAN0AAAAPAAAAAAAAAAAAAAAAAJgCAABkcnMvZG93&#10;bnJldi54bWxQSwUGAAAAAAQABAD1AAAAhwMAAAAA&#10;" fillcolor="white [3212]" strokecolor="black [3200]" strokeweight=".5pt">
                    <v:textbox>
                      <w:txbxContent>
                        <w:p w:rsidR="006C72BE" w:rsidRDefault="006C72BE" w:rsidP="00483067">
                          <w:pPr>
                            <w:jc w:val="center"/>
                            <w:rPr>
                              <w:rFonts w:asciiTheme="majorBidi" w:hAnsiTheme="majorBidi" w:cstheme="majorBidi"/>
                              <w:sz w:val="20"/>
                              <w:szCs w:val="20"/>
                            </w:rPr>
                          </w:pPr>
                          <w:r>
                            <w:rPr>
                              <w:rFonts w:asciiTheme="majorBidi" w:hAnsiTheme="majorBidi" w:cstheme="majorBidi"/>
                              <w:sz w:val="20"/>
                              <w:szCs w:val="20"/>
                            </w:rPr>
                            <w:t xml:space="preserve">RS485 </w:t>
                          </w:r>
                          <m:oMath>
                            <m:r>
                              <w:rPr>
                                <w:rFonts w:ascii="Cambria Math" w:hAnsi="Cambria Math" w:cstheme="majorBidi"/>
                                <w:sz w:val="20"/>
                                <w:szCs w:val="20"/>
                              </w:rPr>
                              <m:t>↔</m:t>
                            </m:r>
                          </m:oMath>
                          <w:r>
                            <w:rPr>
                              <w:rFonts w:asciiTheme="majorBidi" w:hAnsiTheme="majorBidi" w:cstheme="majorBidi"/>
                              <w:sz w:val="20"/>
                              <w:szCs w:val="20"/>
                            </w:rPr>
                            <w:t xml:space="preserve"> USB</w:t>
                          </w:r>
                        </w:p>
                      </w:txbxContent>
                    </v:textbox>
                  </v:rect>
                  <v:line id="Straight Connector 58" o:spid="_x0000_s1500" style="position:absolute;visibility:visible;mso-wrap-style:square" from="11131,8587" to="19717,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e9CMUAAADdAAAADwAAAGRycy9kb3ducmV2LnhtbESPQWvCQBCF7wX/wzJCb3VjD7GJriIF&#10;oZdCtVp6HLNjEszOht1V03/fOQjeZnhv3vtmsRpcp64UYuvZwHSSgSKuvG25NrD/3ry8gYoJ2WLn&#10;mQz8UYTVcvS0wNL6G2/puku1khCOJRpoUupLrWPVkMM48T2xaCcfHCZZQ61twJuEu06/ZlmuHbYs&#10;DQ329N5Qdd5dnIED/ZxDXhR6c/y9fJ3cvsit/jTmeTys56ASDelhvl9/WMHPZoIr38gIe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7e9CMUAAADdAAAADwAAAAAAAAAA&#10;AAAAAAChAgAAZHJzL2Rvd25yZXYueG1sUEsFBgAAAAAEAAQA+QAAAJMDAAAAAA==&#10;" strokecolor="black [3200]" strokeweight="1pt">
                    <v:stroke joinstyle="miter"/>
                  </v:line>
                  <v:line id="Straight Connector 59" o:spid="_x0000_s1501" style="position:absolute;visibility:visible;mso-wrap-style:square" from="30373,8587" to="39756,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hkssEAAADdAAAADwAAAGRycy9kb3ducmV2LnhtbERPS4vCMBC+C/sfwix4s6l7KLZrFBGE&#10;vQi+8TjbjG2xmZQkav33ZmHB23x8z5nOe9OKOznfWFYwTlIQxKXVDVcKDvvVaALCB2SNrWVS8CQP&#10;89nHYIqFtg/e0n0XKhFD2BeooA6hK6T0ZU0GfWI74shdrDMYInSV1A4fMdy08itNM2mw4dhQY0fL&#10;msrr7mYUHOl0dVmey9Xv+ba5mEOeablWavjZL75BBOrDW/zv/tFxfjoZw9838QQ5e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WGSywQAAAN0AAAAPAAAAAAAAAAAAAAAA&#10;AKECAABkcnMvZG93bnJldi54bWxQSwUGAAAAAAQABAD5AAAAjwMAAAAA&#10;" strokecolor="black [3200]" strokeweight="1pt">
                    <v:stroke joinstyle="miter"/>
                  </v:line>
                  <v:group id="Group 60" o:spid="_x0000_s1502" style="position:absolute;left:39756;top:-512;width:13514;height:12037" coordorigin=",-512" coordsize="13513,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3XUdXCAAAA3QAAAA8A&#10;AAAAAAAAAAAAAAAAqgIAAGRycy9kb3ducmV2LnhtbFBLBQYAAAAABAAEAPoAAACZAwAAAAA=&#10;">
                    <v:shape id="Picture 61" o:spid="_x0000_s1503" type="#_x0000_t75" style="position:absolute;top:-512;width:11608;height:11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I/4rBAAAA3QAAAA8AAABkcnMvZG93bnJldi54bWxET01rwzAMvQ/2H4wGva12GhghjRNGaWHX&#10;dIXRm4i1JCyWg+216X59PRjspsf7VNUsdhIX8mF0rCFbKxDEnTMj9xpO74fnAkSIyAYnx6ThRgGa&#10;+vGhwtK4K7d0OcZepBAOJWoYYpxLKUM3kMWwdjNx4j6dtxgT9L00Hq8p3E5yo9SLtDhyahhwpt1A&#10;3dfx22rY3eIPnnvPeXFqFRrcnz+yvdarp+V1CyLSEv/Ff+43k+arIoffb9IJsr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1I/4rBAAAA3QAAAA8AAAAAAAAAAAAAAAAAnwIA&#10;AGRycy9kb3ducmV2LnhtbFBLBQYAAAAABAAEAPcAAACNAwAAAAA=&#10;">
                      <v:imagedata r:id="rId44" o:title=""/>
                      <v:path arrowok="t"/>
                    </v:shape>
                    <v:rect id="Rectangle 62" o:spid="_x0000_s1504" style="position:absolute;left:7951;top:9144;width:5562;height:2381;rotation:-23902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nVJcQA&#10;AADdAAAADwAAAGRycy9kb3ducmV2LnhtbERPS2vCQBC+F/wPywi91Y3F+oiuIoLooSDxAR6H7JgE&#10;d2fT7Dam/75bKHibj+85i1VnjWip8ZVjBcNBAoI4d7riQsH5tH2bgvABWaNxTAp+yMNq2XtZYKrd&#10;gzNqj6EQMYR9igrKEOpUSp+XZNEPXE0cuZtrLIYIm0LqBh8x3Br5niRjabHi2FBiTZuS8vvx2yq4&#10;fJjxYXKZbU8747PP67D9CtlBqdd+t56DCNSFp/jfvddxfjIdwd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J1SXEAAAA3QAAAA8AAAAAAAAAAAAAAAAAmAIAAGRycy9k&#10;b3ducmV2LnhtbFBLBQYAAAAABAAEAPUAAACJAwAAAAA=&#10;" fillcolor="white [3212]" strokecolor="white [3212]" strokeweight="1pt"/>
                    <v:rect id="Rectangle 417" o:spid="_x0000_s1505" style="position:absolute;left:4015;top:9899;width:1128;height:1826;rotation:-489634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z9JsMA&#10;AADdAAAADwAAAGRycy9kb3ducmV2LnhtbERPS2vCQBC+F/wPywje6q61aIiuYoVIL4KP9j5mp0lo&#10;djZkV4399V1B8DYf33Pmy87W4kKtrxxrGA0VCOLcmYoLDV/H7DUB4QOywdoxabiRh+Wi9zLH1Lgr&#10;7+lyCIWIIexT1FCG0KRS+rwki37oGuLI/bjWYoiwLaRp8RrDbS3flJpIixXHhhIbWpeU/x7OVsNO&#10;vjt1Sv7CdlKpbPydf2yO2V7rQb9bzUAE6sJT/HB/mjhfJVO4fxN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z9JsMAAADdAAAADwAAAAAAAAAAAAAAAACYAgAAZHJzL2Rv&#10;d25yZXYueG1sUEsFBgAAAAAEAAQA9QAAAIgDAAAAAA==&#10;" fillcolor="white [3212]" strokecolor="white [3212]" strokeweight="1pt"/>
                  </v:group>
                </v:group>
                <v:shape id="Text Box 150528" o:spid="_x0000_s1506" type="#_x0000_t202" style="position:absolute;left:79;width:12002;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E+p8MA&#10;AADdAAAADwAAAGRycy9kb3ducmV2LnhtbERPTYvCMBC9C/sfwgjeNLWgSNcoUhBl0YNuL3ubbca2&#10;2Ey6TVarv94Igrd5vM+ZLztTiwu1rrKsYDyKQBDnVldcKMi+18MZCOeRNdaWScGNHCwXH705Jtpe&#10;+UCXoy9ECGGXoILS+yaR0uUlGXQj2xAH7mRbgz7AtpC6xWsIN7WMo2gqDVYcGkpsKC0pPx//jYKv&#10;dL3Hw29sZvc63exOq+Yv+5koNeh3q08Qnjr/Fr/cWx3mj+MY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E+p8MAAADdAAAADwAAAAAAAAAAAAAAAACYAgAAZHJzL2Rv&#10;d25yZXYueG1sUEsFBgAAAAAEAAQA9QAAAIgDA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 xml:space="preserve">    Dvp20sx2</w:t>
                        </w:r>
                      </w:p>
                    </w:txbxContent>
                  </v:textbox>
                </v:shape>
                <v:shape id="Text Box 150530" o:spid="_x0000_s1507" type="#_x0000_t202" style="position:absolute;left:18356;top:3737;width:14125;height:4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uQsUA&#10;AADdAAAADwAAAGRycy9kb3ducmV2LnhtbERPTWvCQBC9F/oflhG8NRuFVImuIgGplPagzaW3MTsm&#10;wexsmt3G1F/vFgRv83ifs1wPphE9da62rGASxSCIC6trLhXkX9uXOQjnkTU2lknBHzlYr56flphq&#10;e+E99QdfihDCLkUFlfdtKqUrKjLoItsSB+5kO4M+wK6UusNLCDeNnMbxqzRYc2iosKWsouJ8+DUK&#10;3rPtJ+6PUzO/Ntnbx2nT/uTfiVLj0bBZgPA0+If47t7pMH+SzOD/m3CC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8O5CxQAAAN0AAAAPAAAAAAAAAAAAAAAAAJgCAABkcnMv&#10;ZG93bnJldi54bWxQSwUGAAAAAAQABAD1AAAAigMAAAAA&#10;" filled="f" stroked="f" strokeweight=".5pt">
                  <v:textbox>
                    <w:txbxContent>
                      <w:p w:rsidR="006C72BE" w:rsidRDefault="006C72BE" w:rsidP="00483067">
                        <w:pPr>
                          <w:jc w:val="center"/>
                          <w:rPr>
                            <w:rFonts w:asciiTheme="majorBidi" w:hAnsiTheme="majorBidi" w:cstheme="majorBidi"/>
                          </w:rPr>
                        </w:pPr>
                        <w:r>
                          <w:rPr>
                            <w:rFonts w:asciiTheme="majorBidi" w:hAnsiTheme="majorBidi" w:cstheme="majorBidi"/>
                          </w:rPr>
                          <w:t>Convertisseur sériel</w:t>
                        </w:r>
                      </w:p>
                      <w:p w:rsidR="006C72BE" w:rsidRDefault="006C72BE" w:rsidP="00483067">
                        <w:pPr>
                          <w:jc w:val="center"/>
                          <w:rPr>
                            <w:rFonts w:asciiTheme="majorBidi" w:hAnsiTheme="majorBidi" w:cstheme="majorBidi"/>
                          </w:rPr>
                        </w:pPr>
                        <w:r>
                          <w:rPr>
                            <w:rFonts w:asciiTheme="majorBidi" w:hAnsiTheme="majorBidi" w:cstheme="majorBidi"/>
                          </w:rPr>
                          <w:t>Ex9530</w:t>
                        </w:r>
                      </w:p>
                      <w:p w:rsidR="006C72BE" w:rsidRDefault="006C72BE" w:rsidP="00483067">
                        <w:pPr>
                          <w:rPr>
                            <w:rFonts w:asciiTheme="majorBidi" w:hAnsiTheme="majorBidi" w:cstheme="majorBidi"/>
                          </w:rPr>
                        </w:pPr>
                      </w:p>
                      <w:p w:rsidR="006C72BE" w:rsidRDefault="006C72BE" w:rsidP="00483067">
                        <w:pPr>
                          <w:rPr>
                            <w:rFonts w:asciiTheme="majorBidi" w:hAnsiTheme="majorBidi" w:cstheme="majorBidi"/>
                          </w:rPr>
                        </w:pPr>
                      </w:p>
                    </w:txbxContent>
                  </v:textbox>
                </v:shape>
                <v:shape id="Text Box 150531" o:spid="_x0000_s1508" type="#_x0000_t202" style="position:absolute;left:39995;top:1033;width:4292;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96MMcA&#10;AADdAAAADwAAAGRycy9kb3ducmV2LnhtbESPT2vCQBDF70K/wzIFb7pRUCS6igTEIu3BPxdvY3ZM&#10;gtnZmN1q2k/vHAq9zfDevPebxapztXpQGyrPBkbDBBRx7m3FhYHTcTOYgQoR2WLtmQz8UIDV8q23&#10;wNT6J+/pcYiFkhAOKRooY2xSrUNeksMw9A2xaFffOoyytoW2LT4l3NV6nCRT7bBiaSixoayk/Hb4&#10;dgZ22eYL95exm/3W2fbzum7up/PEmP57t56DitTFf/Pf9YcV/NFEcOUbGUEv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vejDHAAAA3QAAAA8AAAAAAAAAAAAAAAAAmAIAAGRy&#10;cy9kb3ducmV2LnhtbFBLBQYAAAAABAAEAPUAAACMAwAAAAA=&#10;" filled="f" stroked="f" strokeweight=".5pt">
                  <v:textbox>
                    <w:txbxContent>
                      <w:p w:rsidR="006C72BE" w:rsidRDefault="006C72BE" w:rsidP="00483067">
                        <w:pPr>
                          <w:rPr>
                            <w:rFonts w:asciiTheme="majorBidi" w:hAnsiTheme="majorBidi" w:cstheme="majorBidi"/>
                          </w:rPr>
                        </w:pPr>
                        <w:r>
                          <w:rPr>
                            <w:rFonts w:asciiTheme="majorBidi" w:hAnsiTheme="majorBidi" w:cstheme="majorBidi"/>
                          </w:rPr>
                          <w:t>PC</w:t>
                        </w:r>
                      </w:p>
                    </w:txbxContent>
                  </v:textbox>
                </v:shape>
                <w10:wrap anchorx="margin"/>
              </v:group>
            </w:pict>
          </mc:Fallback>
        </mc:AlternateContent>
      </w:r>
    </w:p>
    <w:p w:rsidR="00483067" w:rsidRPr="004E1614" w:rsidRDefault="00483067" w:rsidP="00483067">
      <w:pPr>
        <w:tabs>
          <w:tab w:val="left" w:pos="7613"/>
        </w:tabs>
        <w:rPr>
          <w:rFonts w:asciiTheme="majorBidi" w:hAnsiTheme="majorBidi" w:cstheme="majorBidi"/>
          <w:sz w:val="16"/>
          <w:szCs w:val="16"/>
          <w:lang w:val="en-US"/>
        </w:rPr>
      </w:pPr>
    </w:p>
    <w:p w:rsidR="00483067" w:rsidRPr="004E1614" w:rsidRDefault="00483067" w:rsidP="00483067">
      <w:pPr>
        <w:tabs>
          <w:tab w:val="left" w:pos="7613"/>
        </w:tabs>
        <w:rPr>
          <w:rFonts w:asciiTheme="majorBidi" w:hAnsiTheme="majorBidi" w:cstheme="majorBidi"/>
          <w:sz w:val="16"/>
          <w:szCs w:val="16"/>
          <w:lang w:val="en-US"/>
        </w:rPr>
      </w:pPr>
    </w:p>
    <w:p w:rsidR="00483067" w:rsidRPr="004E1614" w:rsidRDefault="00483067" w:rsidP="00483067">
      <w:pPr>
        <w:tabs>
          <w:tab w:val="left" w:pos="7613"/>
        </w:tabs>
        <w:rPr>
          <w:rFonts w:asciiTheme="majorBidi" w:hAnsiTheme="majorBidi" w:cstheme="majorBidi"/>
          <w:sz w:val="16"/>
          <w:szCs w:val="16"/>
          <w:lang w:val="en-US"/>
        </w:rPr>
      </w:pPr>
    </w:p>
    <w:p w:rsidR="00483067" w:rsidRPr="004E1614" w:rsidRDefault="00483067" w:rsidP="00483067">
      <w:pPr>
        <w:tabs>
          <w:tab w:val="left" w:pos="7613"/>
        </w:tabs>
        <w:rPr>
          <w:rFonts w:asciiTheme="majorBidi" w:hAnsiTheme="majorBidi" w:cstheme="majorBidi"/>
          <w:sz w:val="16"/>
          <w:szCs w:val="16"/>
          <w:lang w:val="en-US"/>
        </w:rPr>
      </w:pPr>
    </w:p>
    <w:p w:rsidR="00483067" w:rsidRPr="004E1614" w:rsidRDefault="00483067" w:rsidP="00483067">
      <w:pPr>
        <w:tabs>
          <w:tab w:val="left" w:pos="7613"/>
        </w:tabs>
        <w:jc w:val="right"/>
        <w:rPr>
          <w:rFonts w:asciiTheme="majorBidi" w:hAnsiTheme="majorBidi" w:cstheme="majorBidi"/>
          <w:sz w:val="16"/>
          <w:szCs w:val="16"/>
          <w:lang w:val="en-US"/>
        </w:rPr>
      </w:pPr>
    </w:p>
    <w:p w:rsidR="00483067" w:rsidRDefault="00483067" w:rsidP="00483067">
      <w:pPr>
        <w:tabs>
          <w:tab w:val="left" w:pos="7613"/>
        </w:tabs>
        <w:rPr>
          <w:rFonts w:asciiTheme="majorBidi" w:hAnsiTheme="majorBidi" w:cstheme="majorBidi"/>
          <w:b/>
          <w:bCs/>
          <w:sz w:val="24"/>
          <w:szCs w:val="24"/>
          <w:lang w:val="en-US" w:bidi="ar-LB"/>
        </w:rPr>
      </w:pPr>
    </w:p>
    <w:p w:rsidR="00FF6FF3" w:rsidRDefault="00FF6FF3" w:rsidP="00483067">
      <w:pPr>
        <w:tabs>
          <w:tab w:val="left" w:pos="7613"/>
        </w:tabs>
        <w:rPr>
          <w:rFonts w:asciiTheme="majorBidi" w:hAnsiTheme="majorBidi" w:cstheme="majorBidi"/>
          <w:b/>
          <w:bCs/>
          <w:sz w:val="24"/>
          <w:szCs w:val="24"/>
          <w:lang w:val="en-US" w:bidi="ar-LB"/>
        </w:rPr>
      </w:pPr>
    </w:p>
    <w:p w:rsidR="00FF6FF3" w:rsidRDefault="00FF6FF3" w:rsidP="00483067">
      <w:pPr>
        <w:tabs>
          <w:tab w:val="left" w:pos="7613"/>
        </w:tabs>
        <w:rPr>
          <w:rFonts w:asciiTheme="majorBidi" w:hAnsiTheme="majorBidi" w:cstheme="majorBidi"/>
          <w:b/>
          <w:bCs/>
          <w:sz w:val="24"/>
          <w:szCs w:val="24"/>
          <w:lang w:val="en-US" w:bidi="ar-LB"/>
        </w:rPr>
      </w:pPr>
    </w:p>
    <w:p w:rsidR="00FF6FF3" w:rsidRDefault="00FF6FF3" w:rsidP="00483067">
      <w:pPr>
        <w:tabs>
          <w:tab w:val="left" w:pos="7613"/>
        </w:tabs>
        <w:rPr>
          <w:rFonts w:asciiTheme="majorBidi" w:hAnsiTheme="majorBidi" w:cstheme="majorBidi"/>
          <w:b/>
          <w:bCs/>
          <w:sz w:val="24"/>
          <w:szCs w:val="24"/>
          <w:lang w:val="en-US" w:bidi="ar-LB"/>
        </w:rPr>
      </w:pPr>
    </w:p>
    <w:p w:rsidR="00FF6FF3" w:rsidRPr="004E1614" w:rsidRDefault="00FF6FF3" w:rsidP="00483067">
      <w:pPr>
        <w:tabs>
          <w:tab w:val="left" w:pos="7613"/>
        </w:tabs>
        <w:rPr>
          <w:rFonts w:asciiTheme="majorBidi" w:hAnsiTheme="majorBidi" w:cstheme="majorBidi"/>
          <w:b/>
          <w:bCs/>
          <w:sz w:val="24"/>
          <w:szCs w:val="24"/>
          <w:lang w:val="en-US" w:bidi="ar-LB"/>
        </w:rPr>
      </w:pPr>
    </w:p>
    <w:p w:rsidR="00483067" w:rsidRPr="008B0EE4" w:rsidRDefault="00483067" w:rsidP="00483067">
      <w:pPr>
        <w:pStyle w:val="ListParagraph"/>
        <w:tabs>
          <w:tab w:val="left" w:pos="7613"/>
        </w:tabs>
        <w:ind w:left="1350"/>
        <w:rPr>
          <w:rFonts w:asciiTheme="majorBidi" w:hAnsiTheme="majorBidi" w:cstheme="majorBidi"/>
          <w:sz w:val="24"/>
          <w:szCs w:val="24"/>
          <w:lang w:bidi="ar-LB"/>
        </w:rPr>
      </w:pPr>
      <w:r w:rsidRPr="008B0EE4">
        <w:rPr>
          <w:rFonts w:asciiTheme="majorBidi" w:hAnsiTheme="majorBidi" w:cstheme="majorBidi"/>
          <w:sz w:val="24"/>
          <w:szCs w:val="24"/>
          <w:rtl/>
          <w:lang w:bidi="ar-LB"/>
        </w:rPr>
        <w:t xml:space="preserve">لربط ال </w:t>
      </w:r>
      <w:r w:rsidRPr="008B0EE4">
        <w:rPr>
          <w:rFonts w:asciiTheme="majorBidi" w:hAnsiTheme="majorBidi" w:cstheme="majorBidi"/>
          <w:sz w:val="24"/>
          <w:szCs w:val="24"/>
          <w:lang w:bidi="ar-LB"/>
        </w:rPr>
        <w:t>PLC</w:t>
      </w:r>
      <w:r w:rsidRPr="008B0EE4">
        <w:rPr>
          <w:rFonts w:asciiTheme="majorBidi" w:hAnsiTheme="majorBidi" w:cstheme="majorBidi"/>
          <w:sz w:val="24"/>
          <w:szCs w:val="24"/>
          <w:rtl/>
          <w:lang w:bidi="ar-LB"/>
        </w:rPr>
        <w:t xml:space="preserve"> مع برنامج ال </w:t>
      </w:r>
      <w:r w:rsidRPr="008B0EE4">
        <w:rPr>
          <w:rFonts w:asciiTheme="majorBidi" w:hAnsiTheme="majorBidi" w:cstheme="majorBidi"/>
          <w:sz w:val="24"/>
          <w:szCs w:val="24"/>
          <w:lang w:bidi="ar-LB"/>
        </w:rPr>
        <w:t>Vijeo</w:t>
      </w:r>
      <w:r w:rsidRPr="008B0EE4">
        <w:rPr>
          <w:rFonts w:asciiTheme="majorBidi" w:hAnsiTheme="majorBidi" w:cstheme="majorBidi"/>
          <w:sz w:val="24"/>
          <w:szCs w:val="24"/>
          <w:rtl/>
          <w:lang w:bidi="ar-LB"/>
        </w:rPr>
        <w:t xml:space="preserve"> نحتاج لوصلة </w:t>
      </w:r>
      <w:r w:rsidRPr="008B0EE4">
        <w:rPr>
          <w:rFonts w:asciiTheme="majorBidi" w:hAnsiTheme="majorBidi" w:cstheme="majorBidi"/>
          <w:sz w:val="24"/>
          <w:szCs w:val="24"/>
          <w:lang w:bidi="ar-LB"/>
        </w:rPr>
        <w:t>Ex9530</w:t>
      </w:r>
      <w:r w:rsidRPr="008B0EE4">
        <w:rPr>
          <w:rFonts w:asciiTheme="majorBidi" w:hAnsiTheme="majorBidi" w:cstheme="majorBidi"/>
          <w:sz w:val="24"/>
          <w:szCs w:val="24"/>
          <w:rtl/>
          <w:lang w:bidi="ar-LB"/>
        </w:rPr>
        <w:t xml:space="preserve"> مع التعريف </w:t>
      </w:r>
    </w:p>
    <w:p w:rsidR="00483067" w:rsidRPr="00E048A7" w:rsidRDefault="00483067" w:rsidP="00FF6FF3">
      <w:pPr>
        <w:pStyle w:val="Heading3"/>
        <w:rPr>
          <w:lang w:val="en-US"/>
        </w:rPr>
      </w:pPr>
      <w:bookmarkStart w:id="77" w:name="_Toc102220934"/>
      <w:r w:rsidRPr="00E048A7">
        <w:rPr>
          <w:lang w:val="en-US"/>
        </w:rPr>
        <w:lastRenderedPageBreak/>
        <w:t>Configure the communication settings</w:t>
      </w:r>
      <w:bookmarkEnd w:id="77"/>
    </w:p>
    <w:p w:rsidR="00483067" w:rsidRPr="004E1614" w:rsidRDefault="00483067" w:rsidP="00FF6FF3">
      <w:pPr>
        <w:tabs>
          <w:tab w:val="left" w:pos="7613"/>
        </w:tabs>
        <w:bidi w:val="0"/>
        <w:ind w:firstLine="1260"/>
        <w:rPr>
          <w:rFonts w:asciiTheme="majorBidi" w:hAnsiTheme="majorBidi" w:cstheme="majorBidi"/>
          <w:sz w:val="24"/>
          <w:lang w:val="en-US" w:bidi="ar-LB"/>
        </w:rPr>
      </w:pPr>
      <w:r w:rsidRPr="004E1614">
        <w:rPr>
          <w:rFonts w:asciiTheme="majorBidi" w:hAnsiTheme="majorBidi" w:cstheme="majorBidi"/>
          <w:sz w:val="24"/>
          <w:lang w:val="en-US" w:bidi="ar-LB"/>
        </w:rPr>
        <w:t>The communication parameters are given in the following table:</w:t>
      </w:r>
    </w:p>
    <w:p w:rsidR="00483067" w:rsidRPr="004E1614" w:rsidRDefault="00483067" w:rsidP="00483067">
      <w:pPr>
        <w:tabs>
          <w:tab w:val="left" w:pos="7613"/>
        </w:tabs>
        <w:rPr>
          <w:rFonts w:asciiTheme="majorBidi" w:hAnsiTheme="majorBidi" w:cstheme="majorBidi"/>
          <w:lang w:val="en-US" w:bidi="ar-LB"/>
        </w:rPr>
      </w:pPr>
    </w:p>
    <w:tbl>
      <w:tblPr>
        <w:tblStyle w:val="LightGrid-Accent5"/>
        <w:tblW w:w="0" w:type="auto"/>
        <w:tblInd w:w="1629" w:type="dxa"/>
        <w:tblLook w:val="04A0" w:firstRow="1" w:lastRow="0" w:firstColumn="1" w:lastColumn="0" w:noHBand="0" w:noVBand="1"/>
      </w:tblPr>
      <w:tblGrid>
        <w:gridCol w:w="2165"/>
        <w:gridCol w:w="3969"/>
      </w:tblGrid>
      <w:tr w:rsidR="00483067" w:rsidRPr="004E1614" w:rsidTr="003709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hideMark/>
          </w:tcPr>
          <w:p w:rsidR="00483067" w:rsidRPr="00A871DE" w:rsidRDefault="00483067" w:rsidP="00A871DE">
            <w:pPr>
              <w:bidi w:val="0"/>
              <w:rPr>
                <w:rFonts w:asciiTheme="majorBidi" w:hAnsiTheme="majorBidi" w:cstheme="majorBidi"/>
                <w:b w:val="0"/>
                <w:bCs w:val="0"/>
              </w:rPr>
            </w:pPr>
            <w:bookmarkStart w:id="78" w:name="_Toc51781602"/>
            <w:bookmarkStart w:id="79" w:name="_Toc55851502"/>
            <w:r w:rsidRPr="00A871DE">
              <w:rPr>
                <w:rFonts w:asciiTheme="majorBidi" w:hAnsiTheme="majorBidi" w:cstheme="majorBidi"/>
                <w:b w:val="0"/>
                <w:bCs w:val="0"/>
              </w:rPr>
              <w:t>Item</w:t>
            </w:r>
            <w:bookmarkEnd w:id="78"/>
            <w:bookmarkEnd w:id="79"/>
          </w:p>
        </w:tc>
        <w:tc>
          <w:tcPr>
            <w:tcW w:w="3969" w:type="dxa"/>
            <w:hideMark/>
          </w:tcPr>
          <w:p w:rsidR="00483067" w:rsidRPr="00A871DE" w:rsidRDefault="00483067" w:rsidP="00A871DE">
            <w:pPr>
              <w:bidi w:val="0"/>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bookmarkStart w:id="80" w:name="_Toc51781603"/>
            <w:bookmarkStart w:id="81" w:name="_Toc55851503"/>
            <w:r w:rsidRPr="00A871DE">
              <w:rPr>
                <w:rFonts w:asciiTheme="majorBidi" w:hAnsiTheme="majorBidi" w:cstheme="majorBidi"/>
                <w:b w:val="0"/>
                <w:bCs w:val="0"/>
              </w:rPr>
              <w:t>Specification</w:t>
            </w:r>
            <w:bookmarkEnd w:id="80"/>
            <w:bookmarkEnd w:id="81"/>
          </w:p>
        </w:tc>
      </w:tr>
      <w:tr w:rsidR="00483067" w:rsidRPr="004E1614" w:rsidTr="00370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hideMark/>
          </w:tcPr>
          <w:p w:rsidR="00483067" w:rsidRPr="00A871DE" w:rsidRDefault="00483067" w:rsidP="00A871DE">
            <w:pPr>
              <w:bidi w:val="0"/>
              <w:rPr>
                <w:rFonts w:asciiTheme="majorBidi" w:hAnsiTheme="majorBidi" w:cstheme="majorBidi"/>
                <w:b w:val="0"/>
                <w:bCs w:val="0"/>
              </w:rPr>
            </w:pPr>
            <w:bookmarkStart w:id="82" w:name="_Toc51781604"/>
            <w:bookmarkStart w:id="83" w:name="_Toc55851504"/>
            <w:r w:rsidRPr="00A871DE">
              <w:rPr>
                <w:rFonts w:asciiTheme="majorBidi" w:hAnsiTheme="majorBidi" w:cstheme="majorBidi"/>
                <w:b w:val="0"/>
                <w:bCs w:val="0"/>
              </w:rPr>
              <w:t>Protocol</w:t>
            </w:r>
            <w:bookmarkEnd w:id="82"/>
            <w:bookmarkEnd w:id="83"/>
          </w:p>
        </w:tc>
        <w:tc>
          <w:tcPr>
            <w:tcW w:w="3969" w:type="dxa"/>
            <w:hideMark/>
          </w:tcPr>
          <w:p w:rsidR="00483067" w:rsidRPr="00A871DE" w:rsidRDefault="00483067" w:rsidP="00A871DE">
            <w:pPr>
              <w:bidi w:val="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bookmarkStart w:id="84" w:name="_Toc51781605"/>
            <w:bookmarkStart w:id="85" w:name="_Toc55851505"/>
            <w:r w:rsidRPr="00A871DE">
              <w:rPr>
                <w:rFonts w:asciiTheme="majorBidi" w:hAnsiTheme="majorBidi" w:cstheme="majorBidi"/>
              </w:rPr>
              <w:t>Modbus (RTU)</w:t>
            </w:r>
            <w:bookmarkEnd w:id="84"/>
            <w:bookmarkEnd w:id="85"/>
          </w:p>
        </w:tc>
      </w:tr>
      <w:tr w:rsidR="00483067" w:rsidRPr="004E1614" w:rsidTr="00370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hideMark/>
          </w:tcPr>
          <w:p w:rsidR="00483067" w:rsidRPr="00A871DE" w:rsidRDefault="00483067" w:rsidP="00A871DE">
            <w:pPr>
              <w:bidi w:val="0"/>
              <w:rPr>
                <w:rFonts w:asciiTheme="majorBidi" w:hAnsiTheme="majorBidi" w:cstheme="majorBidi"/>
                <w:b w:val="0"/>
                <w:bCs w:val="0"/>
              </w:rPr>
            </w:pPr>
            <w:bookmarkStart w:id="86" w:name="_Toc51781606"/>
            <w:bookmarkStart w:id="87" w:name="_Toc55851506"/>
            <w:r w:rsidRPr="00A871DE">
              <w:rPr>
                <w:rFonts w:asciiTheme="majorBidi" w:hAnsiTheme="majorBidi" w:cstheme="majorBidi"/>
                <w:b w:val="0"/>
                <w:bCs w:val="0"/>
              </w:rPr>
              <w:t>Port</w:t>
            </w:r>
            <w:bookmarkEnd w:id="86"/>
            <w:bookmarkEnd w:id="87"/>
          </w:p>
        </w:tc>
        <w:tc>
          <w:tcPr>
            <w:tcW w:w="3969" w:type="dxa"/>
            <w:hideMark/>
          </w:tcPr>
          <w:p w:rsidR="00483067" w:rsidRPr="00A871DE" w:rsidRDefault="00483067" w:rsidP="00A871DE">
            <w:pPr>
              <w:bidi w:val="0"/>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bookmarkStart w:id="88" w:name="_Toc51781607"/>
            <w:bookmarkStart w:id="89" w:name="_Toc55851507"/>
            <w:r w:rsidRPr="00A871DE">
              <w:rPr>
                <w:rFonts w:asciiTheme="majorBidi" w:hAnsiTheme="majorBidi" w:cstheme="majorBidi"/>
              </w:rPr>
              <w:t>COM2</w:t>
            </w:r>
            <w:bookmarkEnd w:id="88"/>
            <w:bookmarkEnd w:id="89"/>
            <w:r w:rsidRPr="00A871DE">
              <w:rPr>
                <w:rFonts w:asciiTheme="majorBidi" w:hAnsiTheme="majorBidi" w:cstheme="majorBidi"/>
              </w:rPr>
              <w:t xml:space="preserve"> </w:t>
            </w:r>
          </w:p>
        </w:tc>
      </w:tr>
      <w:tr w:rsidR="00483067" w:rsidRPr="004E1614" w:rsidTr="00370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hideMark/>
          </w:tcPr>
          <w:p w:rsidR="00483067" w:rsidRPr="00A871DE" w:rsidRDefault="00483067" w:rsidP="00A871DE">
            <w:pPr>
              <w:bidi w:val="0"/>
              <w:rPr>
                <w:rFonts w:asciiTheme="majorBidi" w:hAnsiTheme="majorBidi" w:cstheme="majorBidi"/>
                <w:b w:val="0"/>
                <w:bCs w:val="0"/>
              </w:rPr>
            </w:pPr>
            <w:bookmarkStart w:id="90" w:name="_Toc51781608"/>
            <w:bookmarkStart w:id="91" w:name="_Toc55851508"/>
            <w:r w:rsidRPr="00A871DE">
              <w:rPr>
                <w:rFonts w:asciiTheme="majorBidi" w:hAnsiTheme="majorBidi" w:cstheme="majorBidi"/>
                <w:b w:val="0"/>
                <w:bCs w:val="0"/>
              </w:rPr>
              <w:t>Slave address</w:t>
            </w:r>
            <w:bookmarkEnd w:id="90"/>
            <w:bookmarkEnd w:id="91"/>
          </w:p>
        </w:tc>
        <w:tc>
          <w:tcPr>
            <w:tcW w:w="3969" w:type="dxa"/>
            <w:hideMark/>
          </w:tcPr>
          <w:p w:rsidR="00483067" w:rsidRPr="00A871DE" w:rsidRDefault="00483067" w:rsidP="00A871DE">
            <w:pPr>
              <w:bidi w:val="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bookmarkStart w:id="92" w:name="_Toc51781609"/>
            <w:bookmarkStart w:id="93" w:name="_Toc55851509"/>
            <w:r w:rsidRPr="00A871DE">
              <w:rPr>
                <w:rFonts w:asciiTheme="majorBidi" w:hAnsiTheme="majorBidi" w:cstheme="majorBidi"/>
              </w:rPr>
              <w:t>2</w:t>
            </w:r>
            <w:bookmarkEnd w:id="92"/>
            <w:bookmarkEnd w:id="93"/>
          </w:p>
        </w:tc>
      </w:tr>
      <w:tr w:rsidR="00483067" w:rsidRPr="004E1614" w:rsidTr="00370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hideMark/>
          </w:tcPr>
          <w:p w:rsidR="00483067" w:rsidRPr="00A871DE" w:rsidRDefault="00483067" w:rsidP="00A871DE">
            <w:pPr>
              <w:bidi w:val="0"/>
              <w:rPr>
                <w:rFonts w:asciiTheme="majorBidi" w:hAnsiTheme="majorBidi" w:cstheme="majorBidi"/>
                <w:b w:val="0"/>
                <w:bCs w:val="0"/>
              </w:rPr>
            </w:pPr>
            <w:bookmarkStart w:id="94" w:name="_Toc51781610"/>
            <w:bookmarkStart w:id="95" w:name="_Toc55851510"/>
            <w:r w:rsidRPr="00A871DE">
              <w:rPr>
                <w:rFonts w:asciiTheme="majorBidi" w:hAnsiTheme="majorBidi" w:cstheme="majorBidi"/>
                <w:b w:val="0"/>
                <w:bCs w:val="0"/>
              </w:rPr>
              <w:t>Baud Rate</w:t>
            </w:r>
            <w:bookmarkEnd w:id="94"/>
            <w:bookmarkEnd w:id="95"/>
          </w:p>
        </w:tc>
        <w:tc>
          <w:tcPr>
            <w:tcW w:w="3969" w:type="dxa"/>
            <w:hideMark/>
          </w:tcPr>
          <w:p w:rsidR="00483067" w:rsidRPr="00A871DE" w:rsidRDefault="00483067" w:rsidP="00A871DE">
            <w:pPr>
              <w:bidi w:val="0"/>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bookmarkStart w:id="96" w:name="_Toc51781611"/>
            <w:bookmarkStart w:id="97" w:name="_Toc55851511"/>
            <w:r w:rsidRPr="00A871DE">
              <w:rPr>
                <w:rFonts w:asciiTheme="majorBidi" w:hAnsiTheme="majorBidi" w:cstheme="majorBidi"/>
              </w:rPr>
              <w:t>9600</w:t>
            </w:r>
            <w:bookmarkEnd w:id="96"/>
            <w:bookmarkEnd w:id="97"/>
          </w:p>
        </w:tc>
      </w:tr>
      <w:tr w:rsidR="00483067" w:rsidRPr="004E1614" w:rsidTr="00370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hideMark/>
          </w:tcPr>
          <w:p w:rsidR="00483067" w:rsidRPr="00A871DE" w:rsidRDefault="00483067" w:rsidP="00A871DE">
            <w:pPr>
              <w:bidi w:val="0"/>
              <w:rPr>
                <w:rFonts w:asciiTheme="majorBidi" w:hAnsiTheme="majorBidi" w:cstheme="majorBidi"/>
                <w:b w:val="0"/>
                <w:bCs w:val="0"/>
              </w:rPr>
            </w:pPr>
            <w:bookmarkStart w:id="98" w:name="_Toc51781612"/>
            <w:bookmarkStart w:id="99" w:name="_Toc55851512"/>
            <w:r w:rsidRPr="00A871DE">
              <w:rPr>
                <w:rFonts w:asciiTheme="majorBidi" w:hAnsiTheme="majorBidi" w:cstheme="majorBidi"/>
                <w:b w:val="0"/>
                <w:bCs w:val="0"/>
              </w:rPr>
              <w:t>Data bits</w:t>
            </w:r>
            <w:bookmarkEnd w:id="98"/>
            <w:bookmarkEnd w:id="99"/>
          </w:p>
        </w:tc>
        <w:tc>
          <w:tcPr>
            <w:tcW w:w="3969" w:type="dxa"/>
            <w:hideMark/>
          </w:tcPr>
          <w:p w:rsidR="00483067" w:rsidRPr="00A871DE" w:rsidRDefault="00483067" w:rsidP="00A871DE">
            <w:pPr>
              <w:bidi w:val="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bookmarkStart w:id="100" w:name="_Toc51781613"/>
            <w:bookmarkStart w:id="101" w:name="_Toc55851513"/>
            <w:r w:rsidRPr="00A871DE">
              <w:rPr>
                <w:rFonts w:asciiTheme="majorBidi" w:hAnsiTheme="majorBidi" w:cstheme="majorBidi"/>
              </w:rPr>
              <w:t>8</w:t>
            </w:r>
            <w:bookmarkEnd w:id="100"/>
            <w:bookmarkEnd w:id="101"/>
          </w:p>
        </w:tc>
      </w:tr>
      <w:tr w:rsidR="00483067" w:rsidRPr="004E1614" w:rsidTr="00370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hideMark/>
          </w:tcPr>
          <w:p w:rsidR="00483067" w:rsidRPr="00A871DE" w:rsidRDefault="00483067" w:rsidP="00A871DE">
            <w:pPr>
              <w:bidi w:val="0"/>
              <w:rPr>
                <w:rFonts w:asciiTheme="majorBidi" w:hAnsiTheme="majorBidi" w:cstheme="majorBidi"/>
                <w:b w:val="0"/>
                <w:bCs w:val="0"/>
              </w:rPr>
            </w:pPr>
            <w:bookmarkStart w:id="102" w:name="_Toc51781614"/>
            <w:bookmarkStart w:id="103" w:name="_Toc55851514"/>
            <w:r w:rsidRPr="00A871DE">
              <w:rPr>
                <w:rFonts w:asciiTheme="majorBidi" w:hAnsiTheme="majorBidi" w:cstheme="majorBidi"/>
                <w:b w:val="0"/>
                <w:bCs w:val="0"/>
              </w:rPr>
              <w:t>Parity</w:t>
            </w:r>
            <w:bookmarkEnd w:id="102"/>
            <w:bookmarkEnd w:id="103"/>
          </w:p>
        </w:tc>
        <w:tc>
          <w:tcPr>
            <w:tcW w:w="3969" w:type="dxa"/>
            <w:hideMark/>
          </w:tcPr>
          <w:p w:rsidR="00483067" w:rsidRPr="00A871DE" w:rsidRDefault="00483067" w:rsidP="00A871DE">
            <w:pPr>
              <w:bidi w:val="0"/>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bookmarkStart w:id="104" w:name="_Toc51781615"/>
            <w:bookmarkStart w:id="105" w:name="_Toc55851515"/>
            <w:r w:rsidRPr="00A871DE">
              <w:rPr>
                <w:rFonts w:asciiTheme="majorBidi" w:hAnsiTheme="majorBidi" w:cstheme="majorBidi"/>
              </w:rPr>
              <w:t>None</w:t>
            </w:r>
            <w:bookmarkEnd w:id="104"/>
            <w:bookmarkEnd w:id="105"/>
          </w:p>
        </w:tc>
      </w:tr>
      <w:tr w:rsidR="00483067" w:rsidRPr="004E1614" w:rsidTr="00370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hideMark/>
          </w:tcPr>
          <w:p w:rsidR="00483067" w:rsidRPr="00A871DE" w:rsidRDefault="00483067" w:rsidP="00A871DE">
            <w:pPr>
              <w:bidi w:val="0"/>
              <w:rPr>
                <w:rFonts w:asciiTheme="majorBidi" w:hAnsiTheme="majorBidi" w:cstheme="majorBidi"/>
                <w:b w:val="0"/>
                <w:bCs w:val="0"/>
              </w:rPr>
            </w:pPr>
            <w:bookmarkStart w:id="106" w:name="_Toc51781616"/>
            <w:bookmarkStart w:id="107" w:name="_Toc55851516"/>
            <w:r w:rsidRPr="00A871DE">
              <w:rPr>
                <w:rFonts w:asciiTheme="majorBidi" w:hAnsiTheme="majorBidi" w:cstheme="majorBidi"/>
                <w:b w:val="0"/>
                <w:bCs w:val="0"/>
              </w:rPr>
              <w:t>Stop bit</w:t>
            </w:r>
            <w:bookmarkEnd w:id="106"/>
            <w:bookmarkEnd w:id="107"/>
          </w:p>
        </w:tc>
        <w:tc>
          <w:tcPr>
            <w:tcW w:w="3969" w:type="dxa"/>
            <w:hideMark/>
          </w:tcPr>
          <w:p w:rsidR="00483067" w:rsidRPr="00A871DE" w:rsidRDefault="00483067" w:rsidP="00A871DE">
            <w:pPr>
              <w:bidi w:val="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bookmarkStart w:id="108" w:name="_Toc51781617"/>
            <w:bookmarkStart w:id="109" w:name="_Toc55851517"/>
            <w:r w:rsidRPr="00A871DE">
              <w:rPr>
                <w:rFonts w:asciiTheme="majorBidi" w:hAnsiTheme="majorBidi" w:cstheme="majorBidi"/>
              </w:rPr>
              <w:t>1</w:t>
            </w:r>
            <w:bookmarkEnd w:id="108"/>
            <w:bookmarkEnd w:id="109"/>
          </w:p>
        </w:tc>
      </w:tr>
    </w:tbl>
    <w:p w:rsidR="00483067" w:rsidRPr="004E1614" w:rsidRDefault="00483067" w:rsidP="00483067">
      <w:pPr>
        <w:tabs>
          <w:tab w:val="left" w:pos="7613"/>
        </w:tabs>
        <w:rPr>
          <w:rFonts w:asciiTheme="majorBidi" w:hAnsiTheme="majorBidi" w:cstheme="majorBidi"/>
          <w:lang w:val="en-US" w:bidi="ar-LB"/>
        </w:rPr>
      </w:pPr>
    </w:p>
    <w:p w:rsidR="00483067" w:rsidRPr="004E1614" w:rsidRDefault="00483067" w:rsidP="00FF6FF3">
      <w:pPr>
        <w:tabs>
          <w:tab w:val="left" w:pos="7613"/>
        </w:tabs>
        <w:bidi w:val="0"/>
        <w:ind w:firstLine="1350"/>
        <w:rPr>
          <w:rFonts w:asciiTheme="majorBidi" w:hAnsiTheme="majorBidi" w:cstheme="majorBidi"/>
          <w:sz w:val="24"/>
          <w:szCs w:val="24"/>
          <w:rtl/>
          <w:lang w:val="en-US" w:bidi="ar-LB"/>
        </w:rPr>
      </w:pPr>
      <w:r w:rsidRPr="004E1614">
        <w:rPr>
          <w:rFonts w:asciiTheme="majorBidi" w:hAnsiTheme="majorBidi" w:cstheme="majorBidi"/>
          <w:sz w:val="24"/>
          <w:szCs w:val="24"/>
          <w:lang w:val="en-US" w:bidi="ar-LB"/>
        </w:rPr>
        <w:t>Application development</w:t>
      </w:r>
    </w:p>
    <w:p w:rsidR="00483067" w:rsidRPr="004E1614" w:rsidRDefault="00483067" w:rsidP="00FF6FF3">
      <w:pPr>
        <w:tabs>
          <w:tab w:val="left" w:pos="7613"/>
        </w:tabs>
        <w:bidi w:val="0"/>
        <w:ind w:firstLine="1350"/>
        <w:rPr>
          <w:rFonts w:asciiTheme="majorBidi" w:hAnsiTheme="majorBidi" w:cstheme="majorBidi"/>
          <w:sz w:val="24"/>
          <w:szCs w:val="24"/>
          <w:rtl/>
          <w:lang w:val="en-US" w:bidi="ar-LB"/>
        </w:rPr>
      </w:pPr>
      <w:r w:rsidRPr="004E1614">
        <w:rPr>
          <w:rFonts w:asciiTheme="majorBidi" w:hAnsiTheme="majorBidi" w:cstheme="majorBidi"/>
          <w:sz w:val="24"/>
          <w:szCs w:val="24"/>
          <w:lang w:val="en-US" w:bidi="ar-LB"/>
        </w:rPr>
        <w:t>In this application, the Vijeo software</w:t>
      </w:r>
      <w:r w:rsidRPr="004E1614">
        <w:rPr>
          <w:rFonts w:asciiTheme="majorBidi" w:hAnsiTheme="majorBidi" w:cstheme="majorBidi"/>
          <w:sz w:val="24"/>
          <w:szCs w:val="24"/>
          <w:rtl/>
          <w:lang w:val="en-US" w:bidi="ar-LB"/>
        </w:rPr>
        <w:t>:</w:t>
      </w:r>
    </w:p>
    <w:p w:rsidR="00483067" w:rsidRPr="004E1614" w:rsidRDefault="00483067" w:rsidP="00FF6FF3">
      <w:pPr>
        <w:tabs>
          <w:tab w:val="left" w:pos="7613"/>
        </w:tabs>
        <w:bidi w:val="0"/>
        <w:ind w:firstLine="135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 xml:space="preserve">Read the status of atmospheric valve </w:t>
      </w:r>
    </w:p>
    <w:p w:rsidR="00483067" w:rsidRPr="004E1614" w:rsidRDefault="00483067" w:rsidP="00FF6FF3">
      <w:pPr>
        <w:tabs>
          <w:tab w:val="left" w:pos="7613"/>
        </w:tabs>
        <w:bidi w:val="0"/>
        <w:ind w:firstLine="135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 xml:space="preserve">Read the status of condenser valve </w:t>
      </w:r>
    </w:p>
    <w:p w:rsidR="00483067" w:rsidRPr="004E1614" w:rsidRDefault="00483067" w:rsidP="00FF6FF3">
      <w:pPr>
        <w:tabs>
          <w:tab w:val="left" w:pos="7613"/>
        </w:tabs>
        <w:bidi w:val="0"/>
        <w:ind w:firstLine="135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 xml:space="preserve">Manual Control of atmospheric valve </w:t>
      </w:r>
    </w:p>
    <w:p w:rsidR="00483067" w:rsidRPr="004E1614" w:rsidRDefault="00483067" w:rsidP="00FF6FF3">
      <w:pPr>
        <w:tabs>
          <w:tab w:val="left" w:pos="7613"/>
        </w:tabs>
        <w:bidi w:val="0"/>
        <w:ind w:firstLine="135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Manual Control of condenser valve</w:t>
      </w:r>
    </w:p>
    <w:p w:rsidR="00483067" w:rsidRPr="004E1614" w:rsidRDefault="00483067" w:rsidP="00FF6FF3">
      <w:pPr>
        <w:tabs>
          <w:tab w:val="left" w:pos="7613"/>
        </w:tabs>
        <w:bidi w:val="0"/>
        <w:ind w:firstLine="135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 xml:space="preserve">Monitoring the pressure </w:t>
      </w:r>
    </w:p>
    <w:p w:rsidR="00483067" w:rsidRPr="004E1614" w:rsidRDefault="00483067" w:rsidP="00FF6FF3">
      <w:pPr>
        <w:tabs>
          <w:tab w:val="left" w:pos="7613"/>
        </w:tabs>
        <w:bidi w:val="0"/>
        <w:ind w:firstLine="135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Write in the PLC default pressure for test</w:t>
      </w:r>
    </w:p>
    <w:p w:rsidR="00483067" w:rsidRPr="004E1614" w:rsidRDefault="00483067" w:rsidP="00FF6FF3">
      <w:pPr>
        <w:tabs>
          <w:tab w:val="left" w:pos="7613"/>
        </w:tabs>
        <w:bidi w:val="0"/>
        <w:ind w:firstLine="1350"/>
        <w:rPr>
          <w:rFonts w:asciiTheme="majorBidi" w:hAnsiTheme="majorBidi" w:cstheme="majorBidi"/>
          <w:sz w:val="24"/>
          <w:szCs w:val="24"/>
          <w:lang w:val="en-US" w:bidi="ar-LB"/>
        </w:rPr>
      </w:pPr>
    </w:p>
    <w:p w:rsidR="00483067" w:rsidRPr="004E1614" w:rsidRDefault="00483067" w:rsidP="00FF6FF3">
      <w:pPr>
        <w:bidi w:val="0"/>
        <w:ind w:firstLine="135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The Application Settings are given in the following table:</w:t>
      </w:r>
    </w:p>
    <w:p w:rsidR="00483067" w:rsidRDefault="00483067" w:rsidP="00FF6FF3">
      <w:pPr>
        <w:bidi w:val="0"/>
        <w:ind w:firstLine="135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Parameter</w:t>
      </w:r>
    </w:p>
    <w:p w:rsidR="00A871DE" w:rsidRPr="004E1614" w:rsidRDefault="00A871DE" w:rsidP="00A871DE">
      <w:pPr>
        <w:bidi w:val="0"/>
        <w:ind w:firstLine="1350"/>
        <w:rPr>
          <w:rFonts w:asciiTheme="majorBidi" w:hAnsiTheme="majorBidi" w:cstheme="majorBidi"/>
          <w:sz w:val="24"/>
          <w:szCs w:val="24"/>
          <w:lang w:val="en-US" w:bidi="ar-LB"/>
        </w:rPr>
      </w:pPr>
    </w:p>
    <w:tbl>
      <w:tblPr>
        <w:tblStyle w:val="LightGrid-Accent5"/>
        <w:tblW w:w="9810" w:type="dxa"/>
        <w:tblInd w:w="-10" w:type="dxa"/>
        <w:tblLook w:val="04A0" w:firstRow="1" w:lastRow="0" w:firstColumn="1" w:lastColumn="0" w:noHBand="0" w:noVBand="1"/>
      </w:tblPr>
      <w:tblGrid>
        <w:gridCol w:w="1676"/>
        <w:gridCol w:w="2386"/>
        <w:gridCol w:w="1637"/>
        <w:gridCol w:w="4111"/>
      </w:tblGrid>
      <w:tr w:rsidR="00483067" w:rsidRPr="004E1614" w:rsidTr="003709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6" w:type="dxa"/>
            <w:hideMark/>
          </w:tcPr>
          <w:p w:rsidR="00483067" w:rsidRPr="004E1614" w:rsidRDefault="00483067" w:rsidP="00A871DE">
            <w:pPr>
              <w:bidi w:val="0"/>
            </w:pPr>
            <w:bookmarkStart w:id="110" w:name="_Toc51781618"/>
            <w:bookmarkStart w:id="111" w:name="_Toc55851518"/>
            <w:r w:rsidRPr="004E1614">
              <w:t>Device in PLC</w:t>
            </w:r>
            <w:bookmarkEnd w:id="110"/>
            <w:bookmarkEnd w:id="111"/>
          </w:p>
        </w:tc>
        <w:tc>
          <w:tcPr>
            <w:tcW w:w="2386" w:type="dxa"/>
            <w:hideMark/>
          </w:tcPr>
          <w:p w:rsidR="00483067" w:rsidRPr="004E1614" w:rsidRDefault="00483067" w:rsidP="00A871DE">
            <w:pPr>
              <w:bidi w:val="0"/>
              <w:cnfStyle w:val="100000000000" w:firstRow="1" w:lastRow="0" w:firstColumn="0" w:lastColumn="0" w:oddVBand="0" w:evenVBand="0" w:oddHBand="0" w:evenHBand="0" w:firstRowFirstColumn="0" w:firstRowLastColumn="0" w:lastRowFirstColumn="0" w:lastRowLastColumn="0"/>
            </w:pPr>
            <w:bookmarkStart w:id="112" w:name="_Toc51781619"/>
            <w:bookmarkStart w:id="113" w:name="_Toc55851519"/>
            <w:r w:rsidRPr="004E1614">
              <w:t>The address in decimal</w:t>
            </w:r>
            <w:bookmarkEnd w:id="112"/>
            <w:bookmarkEnd w:id="113"/>
          </w:p>
        </w:tc>
        <w:tc>
          <w:tcPr>
            <w:tcW w:w="1637" w:type="dxa"/>
            <w:hideMark/>
          </w:tcPr>
          <w:p w:rsidR="00483067" w:rsidRPr="004E1614" w:rsidRDefault="00483067" w:rsidP="00A871DE">
            <w:pPr>
              <w:bidi w:val="0"/>
              <w:cnfStyle w:val="100000000000" w:firstRow="1" w:lastRow="0" w:firstColumn="0" w:lastColumn="0" w:oddVBand="0" w:evenVBand="0" w:oddHBand="0" w:evenHBand="0" w:firstRowFirstColumn="0" w:firstRowLastColumn="0" w:lastRowFirstColumn="0" w:lastRowLastColumn="0"/>
            </w:pPr>
            <w:r w:rsidRPr="004E1614">
              <w:t>Function</w:t>
            </w:r>
          </w:p>
        </w:tc>
        <w:tc>
          <w:tcPr>
            <w:tcW w:w="4111" w:type="dxa"/>
            <w:hideMark/>
          </w:tcPr>
          <w:p w:rsidR="00483067" w:rsidRPr="004E1614" w:rsidRDefault="00483067" w:rsidP="00A871DE">
            <w:pPr>
              <w:bidi w:val="0"/>
              <w:cnfStyle w:val="100000000000" w:firstRow="1" w:lastRow="0" w:firstColumn="0" w:lastColumn="0" w:oddVBand="0" w:evenVBand="0" w:oddHBand="0" w:evenHBand="0" w:firstRowFirstColumn="0" w:firstRowLastColumn="0" w:lastRowFirstColumn="0" w:lastRowLastColumn="0"/>
            </w:pPr>
            <w:bookmarkStart w:id="114" w:name="_Toc51781621"/>
            <w:bookmarkStart w:id="115" w:name="_Toc55851521"/>
            <w:r w:rsidRPr="004E1614">
              <w:t>Action</w:t>
            </w:r>
            <w:bookmarkEnd w:id="114"/>
            <w:bookmarkEnd w:id="115"/>
          </w:p>
        </w:tc>
      </w:tr>
      <w:tr w:rsidR="00483067" w:rsidRPr="004E1614" w:rsidTr="00370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6" w:type="dxa"/>
            <w:hideMark/>
          </w:tcPr>
          <w:p w:rsidR="00483067" w:rsidRPr="004E1614" w:rsidRDefault="00483067" w:rsidP="00A871DE">
            <w:pPr>
              <w:bidi w:val="0"/>
            </w:pPr>
            <w:bookmarkStart w:id="116" w:name="_Toc51781622"/>
            <w:bookmarkStart w:id="117" w:name="_Toc55851522"/>
            <w:r w:rsidRPr="004E1614">
              <w:t>M4</w:t>
            </w:r>
            <w:bookmarkEnd w:id="116"/>
            <w:bookmarkEnd w:id="117"/>
          </w:p>
        </w:tc>
        <w:tc>
          <w:tcPr>
            <w:tcW w:w="2386" w:type="dxa"/>
            <w:hideMark/>
          </w:tcPr>
          <w:p w:rsidR="00483067" w:rsidRPr="004E1614" w:rsidRDefault="00483067" w:rsidP="00A871DE">
            <w:pPr>
              <w:bidi w:val="0"/>
              <w:cnfStyle w:val="000000100000" w:firstRow="0" w:lastRow="0" w:firstColumn="0" w:lastColumn="0" w:oddVBand="0" w:evenVBand="0" w:oddHBand="1" w:evenHBand="0" w:firstRowFirstColumn="0" w:firstRowLastColumn="0" w:lastRowFirstColumn="0" w:lastRowLastColumn="0"/>
            </w:pPr>
            <w:bookmarkStart w:id="118" w:name="_Toc51781623"/>
            <w:bookmarkStart w:id="119" w:name="_Toc55851523"/>
            <w:r w:rsidRPr="004E1614">
              <w:t>02053</w:t>
            </w:r>
            <w:bookmarkEnd w:id="118"/>
            <w:bookmarkEnd w:id="119"/>
          </w:p>
        </w:tc>
        <w:tc>
          <w:tcPr>
            <w:tcW w:w="1637" w:type="dxa"/>
            <w:hideMark/>
          </w:tcPr>
          <w:p w:rsidR="00483067" w:rsidRPr="004E1614" w:rsidRDefault="00483067" w:rsidP="00A871DE">
            <w:pPr>
              <w:bidi w:val="0"/>
              <w:cnfStyle w:val="000000100000" w:firstRow="0" w:lastRow="0" w:firstColumn="0" w:lastColumn="0" w:oddVBand="0" w:evenVBand="0" w:oddHBand="1" w:evenHBand="0" w:firstRowFirstColumn="0" w:firstRowLastColumn="0" w:lastRowFirstColumn="0" w:lastRowLastColumn="0"/>
            </w:pPr>
            <w:bookmarkStart w:id="120" w:name="_Toc51781624"/>
            <w:bookmarkStart w:id="121" w:name="_Toc55851524"/>
            <w:r w:rsidRPr="004E1614">
              <w:t>Read</w:t>
            </w:r>
            <w:bookmarkEnd w:id="120"/>
            <w:bookmarkEnd w:id="121"/>
          </w:p>
        </w:tc>
        <w:tc>
          <w:tcPr>
            <w:tcW w:w="4111" w:type="dxa"/>
            <w:hideMark/>
          </w:tcPr>
          <w:p w:rsidR="00483067" w:rsidRPr="004E1614" w:rsidRDefault="00483067" w:rsidP="00A871DE">
            <w:pPr>
              <w:bidi w:val="0"/>
              <w:cnfStyle w:val="000000100000" w:firstRow="0" w:lastRow="0" w:firstColumn="0" w:lastColumn="0" w:oddVBand="0" w:evenVBand="0" w:oddHBand="1" w:evenHBand="0" w:firstRowFirstColumn="0" w:firstRowLastColumn="0" w:lastRowFirstColumn="0" w:lastRowLastColumn="0"/>
            </w:pPr>
            <w:bookmarkStart w:id="122" w:name="_Toc51781625"/>
            <w:bookmarkStart w:id="123" w:name="_Toc55851525"/>
            <w:r w:rsidRPr="004E1614">
              <w:rPr>
                <w:lang w:bidi="ar-LB"/>
              </w:rPr>
              <w:t>Status of atmospheric valve</w:t>
            </w:r>
            <w:bookmarkEnd w:id="122"/>
            <w:bookmarkEnd w:id="123"/>
          </w:p>
        </w:tc>
      </w:tr>
      <w:tr w:rsidR="00483067" w:rsidRPr="004E1614" w:rsidTr="00370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6" w:type="dxa"/>
            <w:hideMark/>
          </w:tcPr>
          <w:p w:rsidR="00483067" w:rsidRPr="004E1614" w:rsidRDefault="00483067" w:rsidP="00A871DE">
            <w:pPr>
              <w:bidi w:val="0"/>
            </w:pPr>
            <w:bookmarkStart w:id="124" w:name="_Toc51781626"/>
            <w:bookmarkStart w:id="125" w:name="_Toc55851526"/>
            <w:r w:rsidRPr="004E1614">
              <w:t>M10</w:t>
            </w:r>
            <w:bookmarkEnd w:id="124"/>
            <w:bookmarkEnd w:id="125"/>
          </w:p>
        </w:tc>
        <w:tc>
          <w:tcPr>
            <w:tcW w:w="2386" w:type="dxa"/>
            <w:hideMark/>
          </w:tcPr>
          <w:p w:rsidR="00483067" w:rsidRPr="004E1614" w:rsidRDefault="00483067" w:rsidP="00A871DE">
            <w:pPr>
              <w:bidi w:val="0"/>
              <w:cnfStyle w:val="000000010000" w:firstRow="0" w:lastRow="0" w:firstColumn="0" w:lastColumn="0" w:oddVBand="0" w:evenVBand="0" w:oddHBand="0" w:evenHBand="1" w:firstRowFirstColumn="0" w:firstRowLastColumn="0" w:lastRowFirstColumn="0" w:lastRowLastColumn="0"/>
            </w:pPr>
            <w:bookmarkStart w:id="126" w:name="_Toc51781627"/>
            <w:bookmarkStart w:id="127" w:name="_Toc55851527"/>
            <w:r w:rsidRPr="004E1614">
              <w:t>02059</w:t>
            </w:r>
            <w:bookmarkEnd w:id="126"/>
            <w:bookmarkEnd w:id="127"/>
          </w:p>
        </w:tc>
        <w:tc>
          <w:tcPr>
            <w:tcW w:w="1637" w:type="dxa"/>
            <w:hideMark/>
          </w:tcPr>
          <w:p w:rsidR="00483067" w:rsidRPr="004E1614" w:rsidRDefault="00483067" w:rsidP="00A871DE">
            <w:pPr>
              <w:bidi w:val="0"/>
              <w:cnfStyle w:val="000000010000" w:firstRow="0" w:lastRow="0" w:firstColumn="0" w:lastColumn="0" w:oddVBand="0" w:evenVBand="0" w:oddHBand="0" w:evenHBand="1" w:firstRowFirstColumn="0" w:firstRowLastColumn="0" w:lastRowFirstColumn="0" w:lastRowLastColumn="0"/>
            </w:pPr>
            <w:r w:rsidRPr="004E1614">
              <w:t>Write</w:t>
            </w:r>
          </w:p>
        </w:tc>
        <w:tc>
          <w:tcPr>
            <w:tcW w:w="4111" w:type="dxa"/>
            <w:hideMark/>
          </w:tcPr>
          <w:p w:rsidR="00483067" w:rsidRPr="00E048A7" w:rsidRDefault="00483067" w:rsidP="00A871DE">
            <w:pPr>
              <w:bidi w:val="0"/>
              <w:cnfStyle w:val="000000010000" w:firstRow="0" w:lastRow="0" w:firstColumn="0" w:lastColumn="0" w:oddVBand="0" w:evenVBand="0" w:oddHBand="0" w:evenHBand="1" w:firstRowFirstColumn="0" w:firstRowLastColumn="0" w:lastRowFirstColumn="0" w:lastRowLastColumn="0"/>
              <w:rPr>
                <w:lang w:bidi="ar-LB"/>
              </w:rPr>
            </w:pPr>
            <w:r w:rsidRPr="00E048A7">
              <w:rPr>
                <w:lang w:bidi="ar-LB"/>
              </w:rPr>
              <w:t>Control of atmospheric valve</w:t>
            </w:r>
          </w:p>
        </w:tc>
      </w:tr>
      <w:tr w:rsidR="00483067" w:rsidRPr="004E1614" w:rsidTr="00370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6" w:type="dxa"/>
            <w:hideMark/>
          </w:tcPr>
          <w:p w:rsidR="00483067" w:rsidRPr="004E1614" w:rsidRDefault="00483067" w:rsidP="00A871DE">
            <w:pPr>
              <w:bidi w:val="0"/>
            </w:pPr>
            <w:bookmarkStart w:id="128" w:name="_Toc51781629"/>
            <w:bookmarkStart w:id="129" w:name="_Toc55851529"/>
            <w:r w:rsidRPr="004E1614">
              <w:t>M11</w:t>
            </w:r>
            <w:bookmarkEnd w:id="128"/>
            <w:bookmarkEnd w:id="129"/>
          </w:p>
        </w:tc>
        <w:tc>
          <w:tcPr>
            <w:tcW w:w="2386" w:type="dxa"/>
            <w:hideMark/>
          </w:tcPr>
          <w:p w:rsidR="00483067" w:rsidRPr="004E1614" w:rsidRDefault="00483067" w:rsidP="00A871DE">
            <w:pPr>
              <w:bidi w:val="0"/>
              <w:cnfStyle w:val="000000100000" w:firstRow="0" w:lastRow="0" w:firstColumn="0" w:lastColumn="0" w:oddVBand="0" w:evenVBand="0" w:oddHBand="1" w:evenHBand="0" w:firstRowFirstColumn="0" w:firstRowLastColumn="0" w:lastRowFirstColumn="0" w:lastRowLastColumn="0"/>
            </w:pPr>
            <w:bookmarkStart w:id="130" w:name="_Toc51781630"/>
            <w:bookmarkStart w:id="131" w:name="_Toc55851530"/>
            <w:r w:rsidRPr="004E1614">
              <w:t>2060</w:t>
            </w:r>
            <w:bookmarkEnd w:id="130"/>
            <w:bookmarkEnd w:id="131"/>
          </w:p>
        </w:tc>
        <w:tc>
          <w:tcPr>
            <w:tcW w:w="1637" w:type="dxa"/>
            <w:hideMark/>
          </w:tcPr>
          <w:p w:rsidR="00483067" w:rsidRPr="004E1614" w:rsidRDefault="00483067" w:rsidP="00A871DE">
            <w:pPr>
              <w:bidi w:val="0"/>
              <w:cnfStyle w:val="000000100000" w:firstRow="0" w:lastRow="0" w:firstColumn="0" w:lastColumn="0" w:oddVBand="0" w:evenVBand="0" w:oddHBand="1" w:evenHBand="0" w:firstRowFirstColumn="0" w:firstRowLastColumn="0" w:lastRowFirstColumn="0" w:lastRowLastColumn="0"/>
            </w:pPr>
            <w:r w:rsidRPr="004E1614">
              <w:t>Write</w:t>
            </w:r>
          </w:p>
        </w:tc>
        <w:tc>
          <w:tcPr>
            <w:tcW w:w="4111" w:type="dxa"/>
            <w:hideMark/>
          </w:tcPr>
          <w:p w:rsidR="00483067" w:rsidRPr="004E1614" w:rsidRDefault="00483067" w:rsidP="00A871DE">
            <w:pPr>
              <w:bidi w:val="0"/>
              <w:cnfStyle w:val="000000100000" w:firstRow="0" w:lastRow="0" w:firstColumn="0" w:lastColumn="0" w:oddVBand="0" w:evenVBand="0" w:oddHBand="1" w:evenHBand="0" w:firstRowFirstColumn="0" w:firstRowLastColumn="0" w:lastRowFirstColumn="0" w:lastRowLastColumn="0"/>
            </w:pPr>
            <w:bookmarkStart w:id="132" w:name="_Toc51781632"/>
            <w:bookmarkStart w:id="133" w:name="_Toc55851532"/>
            <w:r w:rsidRPr="004E1614">
              <w:rPr>
                <w:lang w:bidi="ar-LB"/>
              </w:rPr>
              <w:t>Control of condenser valve</w:t>
            </w:r>
            <w:bookmarkEnd w:id="132"/>
            <w:bookmarkEnd w:id="133"/>
          </w:p>
        </w:tc>
      </w:tr>
      <w:tr w:rsidR="00483067" w:rsidRPr="004E1614" w:rsidTr="00370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6" w:type="dxa"/>
            <w:hideMark/>
          </w:tcPr>
          <w:p w:rsidR="00483067" w:rsidRPr="004E1614" w:rsidRDefault="00483067" w:rsidP="00A871DE">
            <w:pPr>
              <w:bidi w:val="0"/>
            </w:pPr>
            <w:bookmarkStart w:id="134" w:name="_Toc51781633"/>
            <w:bookmarkStart w:id="135" w:name="_Toc55851533"/>
            <w:r w:rsidRPr="004E1614">
              <w:t>Y3</w:t>
            </w:r>
            <w:bookmarkEnd w:id="134"/>
            <w:bookmarkEnd w:id="135"/>
          </w:p>
        </w:tc>
        <w:tc>
          <w:tcPr>
            <w:tcW w:w="2386" w:type="dxa"/>
            <w:hideMark/>
          </w:tcPr>
          <w:p w:rsidR="00483067" w:rsidRPr="004E1614" w:rsidRDefault="00483067" w:rsidP="00A871DE">
            <w:pPr>
              <w:bidi w:val="0"/>
              <w:cnfStyle w:val="000000010000" w:firstRow="0" w:lastRow="0" w:firstColumn="0" w:lastColumn="0" w:oddVBand="0" w:evenVBand="0" w:oddHBand="0" w:evenHBand="1" w:firstRowFirstColumn="0" w:firstRowLastColumn="0" w:lastRowFirstColumn="0" w:lastRowLastColumn="0"/>
            </w:pPr>
            <w:bookmarkStart w:id="136" w:name="_Toc51781634"/>
            <w:bookmarkStart w:id="137" w:name="_Toc55851534"/>
            <w:r w:rsidRPr="004E1614">
              <w:t>01284</w:t>
            </w:r>
            <w:bookmarkEnd w:id="136"/>
            <w:bookmarkEnd w:id="137"/>
          </w:p>
        </w:tc>
        <w:tc>
          <w:tcPr>
            <w:tcW w:w="1637" w:type="dxa"/>
            <w:hideMark/>
          </w:tcPr>
          <w:p w:rsidR="00483067" w:rsidRPr="004E1614" w:rsidRDefault="00483067" w:rsidP="00A871DE">
            <w:pPr>
              <w:bidi w:val="0"/>
              <w:cnfStyle w:val="000000010000" w:firstRow="0" w:lastRow="0" w:firstColumn="0" w:lastColumn="0" w:oddVBand="0" w:evenVBand="0" w:oddHBand="0" w:evenHBand="1" w:firstRowFirstColumn="0" w:firstRowLastColumn="0" w:lastRowFirstColumn="0" w:lastRowLastColumn="0"/>
            </w:pPr>
            <w:bookmarkStart w:id="138" w:name="_Toc51781635"/>
            <w:bookmarkStart w:id="139" w:name="_Toc55851535"/>
            <w:r w:rsidRPr="004E1614">
              <w:t>Read</w:t>
            </w:r>
            <w:bookmarkEnd w:id="138"/>
            <w:bookmarkEnd w:id="139"/>
          </w:p>
        </w:tc>
        <w:tc>
          <w:tcPr>
            <w:tcW w:w="4111" w:type="dxa"/>
            <w:hideMark/>
          </w:tcPr>
          <w:p w:rsidR="00483067" w:rsidRPr="004E1614" w:rsidRDefault="00483067" w:rsidP="00A871DE">
            <w:pPr>
              <w:bidi w:val="0"/>
              <w:cnfStyle w:val="000000010000" w:firstRow="0" w:lastRow="0" w:firstColumn="0" w:lastColumn="0" w:oddVBand="0" w:evenVBand="0" w:oddHBand="0" w:evenHBand="1" w:firstRowFirstColumn="0" w:firstRowLastColumn="0" w:lastRowFirstColumn="0" w:lastRowLastColumn="0"/>
            </w:pPr>
            <w:bookmarkStart w:id="140" w:name="_Toc51781636"/>
            <w:bookmarkStart w:id="141" w:name="_Toc55851536"/>
            <w:r w:rsidRPr="004E1614">
              <w:rPr>
                <w:lang w:bidi="ar-LB"/>
              </w:rPr>
              <w:t>Status of condenser valve</w:t>
            </w:r>
            <w:bookmarkEnd w:id="140"/>
            <w:bookmarkEnd w:id="141"/>
          </w:p>
        </w:tc>
      </w:tr>
      <w:tr w:rsidR="00483067" w:rsidRPr="004E1614" w:rsidTr="003709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6" w:type="dxa"/>
            <w:hideMark/>
          </w:tcPr>
          <w:p w:rsidR="00483067" w:rsidRPr="004E1614" w:rsidRDefault="00483067" w:rsidP="00A871DE">
            <w:pPr>
              <w:bidi w:val="0"/>
            </w:pPr>
            <w:bookmarkStart w:id="142" w:name="_Toc51781637"/>
            <w:bookmarkStart w:id="143" w:name="_Toc55851537"/>
            <w:r w:rsidRPr="004E1614">
              <w:t>D5</w:t>
            </w:r>
            <w:bookmarkEnd w:id="142"/>
            <w:bookmarkEnd w:id="143"/>
          </w:p>
        </w:tc>
        <w:tc>
          <w:tcPr>
            <w:tcW w:w="2386" w:type="dxa"/>
            <w:hideMark/>
          </w:tcPr>
          <w:p w:rsidR="00483067" w:rsidRPr="004E1614" w:rsidRDefault="00483067" w:rsidP="00A871DE">
            <w:pPr>
              <w:bidi w:val="0"/>
              <w:cnfStyle w:val="000000100000" w:firstRow="0" w:lastRow="0" w:firstColumn="0" w:lastColumn="0" w:oddVBand="0" w:evenVBand="0" w:oddHBand="1" w:evenHBand="0" w:firstRowFirstColumn="0" w:firstRowLastColumn="0" w:lastRowFirstColumn="0" w:lastRowLastColumn="0"/>
            </w:pPr>
            <w:bookmarkStart w:id="144" w:name="_Toc51781638"/>
            <w:bookmarkStart w:id="145" w:name="_Toc55851538"/>
            <w:r w:rsidRPr="004E1614">
              <w:t>44102</w:t>
            </w:r>
            <w:bookmarkEnd w:id="144"/>
            <w:bookmarkEnd w:id="145"/>
          </w:p>
        </w:tc>
        <w:tc>
          <w:tcPr>
            <w:tcW w:w="1637" w:type="dxa"/>
            <w:hideMark/>
          </w:tcPr>
          <w:p w:rsidR="00483067" w:rsidRPr="004E1614" w:rsidRDefault="00483067" w:rsidP="00A871DE">
            <w:pPr>
              <w:bidi w:val="0"/>
              <w:cnfStyle w:val="000000100000" w:firstRow="0" w:lastRow="0" w:firstColumn="0" w:lastColumn="0" w:oddVBand="0" w:evenVBand="0" w:oddHBand="1" w:evenHBand="0" w:firstRowFirstColumn="0" w:firstRowLastColumn="0" w:lastRowFirstColumn="0" w:lastRowLastColumn="0"/>
            </w:pPr>
            <w:bookmarkStart w:id="146" w:name="_Toc51781639"/>
            <w:bookmarkStart w:id="147" w:name="_Toc55851539"/>
            <w:r w:rsidRPr="004E1614">
              <w:t>Read</w:t>
            </w:r>
            <w:bookmarkEnd w:id="146"/>
            <w:bookmarkEnd w:id="147"/>
          </w:p>
        </w:tc>
        <w:tc>
          <w:tcPr>
            <w:tcW w:w="4111" w:type="dxa"/>
          </w:tcPr>
          <w:p w:rsidR="00483067" w:rsidRPr="00E048A7" w:rsidRDefault="00483067" w:rsidP="00A871DE">
            <w:pPr>
              <w:bidi w:val="0"/>
              <w:cnfStyle w:val="000000100000" w:firstRow="0" w:lastRow="0" w:firstColumn="0" w:lastColumn="0" w:oddVBand="0" w:evenVBand="0" w:oddHBand="1" w:evenHBand="0" w:firstRowFirstColumn="0" w:firstRowLastColumn="0" w:lastRowFirstColumn="0" w:lastRowLastColumn="0"/>
              <w:rPr>
                <w:lang w:bidi="ar-LB"/>
              </w:rPr>
            </w:pPr>
            <w:r w:rsidRPr="00E048A7">
              <w:rPr>
                <w:lang w:bidi="ar-LB"/>
              </w:rPr>
              <w:t>Monitoring the pressure</w:t>
            </w:r>
            <w:bookmarkStart w:id="148" w:name="_Toc51781640"/>
            <w:bookmarkStart w:id="149" w:name="_Toc55851540"/>
            <w:bookmarkEnd w:id="148"/>
            <w:bookmarkEnd w:id="149"/>
          </w:p>
        </w:tc>
      </w:tr>
      <w:tr w:rsidR="00483067" w:rsidRPr="004E1614" w:rsidTr="003709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6" w:type="dxa"/>
            <w:hideMark/>
          </w:tcPr>
          <w:p w:rsidR="00483067" w:rsidRPr="004E1614" w:rsidRDefault="00483067" w:rsidP="00A871DE">
            <w:pPr>
              <w:bidi w:val="0"/>
            </w:pPr>
            <w:bookmarkStart w:id="150" w:name="_Toc51781641"/>
            <w:bookmarkStart w:id="151" w:name="_Toc55851541"/>
            <w:r w:rsidRPr="004E1614">
              <w:t>D7</w:t>
            </w:r>
            <w:bookmarkEnd w:id="150"/>
            <w:bookmarkEnd w:id="151"/>
          </w:p>
        </w:tc>
        <w:tc>
          <w:tcPr>
            <w:tcW w:w="2386" w:type="dxa"/>
            <w:hideMark/>
          </w:tcPr>
          <w:p w:rsidR="00483067" w:rsidRPr="004E1614" w:rsidRDefault="00483067" w:rsidP="00A871DE">
            <w:pPr>
              <w:bidi w:val="0"/>
              <w:cnfStyle w:val="000000010000" w:firstRow="0" w:lastRow="0" w:firstColumn="0" w:lastColumn="0" w:oddVBand="0" w:evenVBand="0" w:oddHBand="0" w:evenHBand="1" w:firstRowFirstColumn="0" w:firstRowLastColumn="0" w:lastRowFirstColumn="0" w:lastRowLastColumn="0"/>
            </w:pPr>
            <w:bookmarkStart w:id="152" w:name="_Toc51781642"/>
            <w:bookmarkStart w:id="153" w:name="_Toc55851542"/>
            <w:r w:rsidRPr="004E1614">
              <w:t>44104</w:t>
            </w:r>
            <w:bookmarkEnd w:id="152"/>
            <w:bookmarkEnd w:id="153"/>
          </w:p>
        </w:tc>
        <w:tc>
          <w:tcPr>
            <w:tcW w:w="1637" w:type="dxa"/>
            <w:hideMark/>
          </w:tcPr>
          <w:p w:rsidR="00483067" w:rsidRPr="004E1614" w:rsidRDefault="00483067" w:rsidP="00A871DE">
            <w:pPr>
              <w:bidi w:val="0"/>
              <w:cnfStyle w:val="000000010000" w:firstRow="0" w:lastRow="0" w:firstColumn="0" w:lastColumn="0" w:oddVBand="0" w:evenVBand="0" w:oddHBand="0" w:evenHBand="1" w:firstRowFirstColumn="0" w:firstRowLastColumn="0" w:lastRowFirstColumn="0" w:lastRowLastColumn="0"/>
            </w:pPr>
            <w:r w:rsidRPr="004E1614">
              <w:t>Write</w:t>
            </w:r>
          </w:p>
        </w:tc>
        <w:tc>
          <w:tcPr>
            <w:tcW w:w="4111" w:type="dxa"/>
          </w:tcPr>
          <w:p w:rsidR="00483067" w:rsidRPr="00E048A7" w:rsidRDefault="00483067" w:rsidP="00A871DE">
            <w:pPr>
              <w:bidi w:val="0"/>
              <w:cnfStyle w:val="000000010000" w:firstRow="0" w:lastRow="0" w:firstColumn="0" w:lastColumn="0" w:oddVBand="0" w:evenVBand="0" w:oddHBand="0" w:evenHBand="1" w:firstRowFirstColumn="0" w:firstRowLastColumn="0" w:lastRowFirstColumn="0" w:lastRowLastColumn="0"/>
              <w:rPr>
                <w:lang w:bidi="ar-LB"/>
              </w:rPr>
            </w:pPr>
            <w:r w:rsidRPr="00E048A7">
              <w:rPr>
                <w:lang w:bidi="ar-LB"/>
              </w:rPr>
              <w:t>Write the default pressure for test</w:t>
            </w:r>
            <w:bookmarkStart w:id="154" w:name="_Toc51781644"/>
            <w:bookmarkStart w:id="155" w:name="_Toc55851544"/>
            <w:bookmarkEnd w:id="154"/>
            <w:bookmarkEnd w:id="155"/>
          </w:p>
        </w:tc>
      </w:tr>
    </w:tbl>
    <w:p w:rsidR="00483067" w:rsidRPr="004E1614" w:rsidRDefault="00483067" w:rsidP="00483067">
      <w:pPr>
        <w:tabs>
          <w:tab w:val="left" w:pos="7613"/>
        </w:tabs>
        <w:rPr>
          <w:rFonts w:asciiTheme="majorBidi" w:hAnsiTheme="majorBidi" w:cstheme="majorBidi"/>
          <w:lang w:val="en-US" w:bidi="ar-LB"/>
        </w:rPr>
      </w:pPr>
      <w:r w:rsidRPr="004E1614">
        <w:rPr>
          <w:rFonts w:asciiTheme="majorBidi" w:hAnsiTheme="majorBidi" w:cstheme="majorBidi"/>
          <w:lang w:val="en-US" w:bidi="ar-LB"/>
        </w:rPr>
        <w:t xml:space="preserve"> </w:t>
      </w:r>
    </w:p>
    <w:p w:rsidR="00483067" w:rsidRPr="00E048A7" w:rsidRDefault="00483067" w:rsidP="00FF6FF3">
      <w:pPr>
        <w:pStyle w:val="Heading3"/>
        <w:rPr>
          <w:lang w:val="en-US" w:bidi="ar-LB"/>
        </w:rPr>
      </w:pPr>
      <w:bookmarkStart w:id="156" w:name="_Toc102220935"/>
      <w:r w:rsidRPr="00E048A7">
        <w:rPr>
          <w:lang w:val="en-US" w:bidi="ar-LB"/>
        </w:rPr>
        <w:t>Create a Project in the Vijeo software for PC</w:t>
      </w:r>
      <w:bookmarkEnd w:id="156"/>
    </w:p>
    <w:p w:rsidR="00483067" w:rsidRPr="00E048A7" w:rsidRDefault="00483067" w:rsidP="00FF6FF3">
      <w:pPr>
        <w:tabs>
          <w:tab w:val="left" w:pos="7613"/>
        </w:tabs>
        <w:bidi w:val="0"/>
        <w:ind w:firstLine="1260"/>
        <w:rPr>
          <w:rFonts w:asciiTheme="majorBidi" w:hAnsiTheme="majorBidi" w:cstheme="majorBidi"/>
          <w:sz w:val="24"/>
          <w:szCs w:val="40"/>
          <w:lang w:val="en-US" w:bidi="ar-LB"/>
        </w:rPr>
      </w:pPr>
      <w:r w:rsidRPr="00E048A7">
        <w:rPr>
          <w:rFonts w:asciiTheme="majorBidi" w:hAnsiTheme="majorBidi" w:cstheme="majorBidi"/>
          <w:sz w:val="24"/>
          <w:szCs w:val="40"/>
          <w:lang w:val="en-US" w:bidi="ar-LB"/>
        </w:rPr>
        <w:t>1) Creation of a new project and one chooses Modbus RTU Protocol</w:t>
      </w:r>
    </w:p>
    <w:p w:rsidR="00483067" w:rsidRPr="00E048A7" w:rsidRDefault="00483067" w:rsidP="00FF6FF3">
      <w:pPr>
        <w:tabs>
          <w:tab w:val="left" w:pos="7613"/>
        </w:tabs>
        <w:bidi w:val="0"/>
        <w:ind w:firstLine="1260"/>
        <w:rPr>
          <w:rFonts w:asciiTheme="majorBidi" w:hAnsiTheme="majorBidi" w:cstheme="majorBidi"/>
          <w:sz w:val="24"/>
          <w:szCs w:val="40"/>
          <w:lang w:val="en-US" w:bidi="ar-LB"/>
        </w:rPr>
      </w:pPr>
      <w:r w:rsidRPr="00E048A7">
        <w:rPr>
          <w:rFonts w:asciiTheme="majorBidi" w:hAnsiTheme="majorBidi" w:cstheme="majorBidi"/>
          <w:sz w:val="24"/>
          <w:szCs w:val="40"/>
          <w:lang w:val="en-US" w:bidi="ar-LB"/>
        </w:rPr>
        <w:t>2) Creating variables</w:t>
      </w:r>
    </w:p>
    <w:p w:rsidR="00483067" w:rsidRPr="004E1614" w:rsidRDefault="00483067" w:rsidP="00483067">
      <w:pPr>
        <w:tabs>
          <w:tab w:val="left" w:pos="7613"/>
        </w:tabs>
        <w:jc w:val="center"/>
        <w:rPr>
          <w:rFonts w:asciiTheme="majorBidi" w:hAnsiTheme="majorBidi" w:cstheme="majorBidi"/>
          <w:lang w:val="en-US" w:bidi="ar-LB"/>
        </w:rPr>
      </w:pPr>
      <w:r w:rsidRPr="004E1614">
        <w:rPr>
          <w:rFonts w:asciiTheme="majorBidi" w:hAnsiTheme="majorBidi" w:cstheme="majorBidi"/>
          <w:noProof/>
          <w:lang w:val="en-US" w:eastAsia="en-US"/>
        </w:rPr>
        <w:drawing>
          <wp:inline distT="0" distB="0" distL="0" distR="0" wp14:anchorId="6253B1CB" wp14:editId="3FD8A159">
            <wp:extent cx="5486400" cy="1095375"/>
            <wp:effectExtent l="0" t="0" r="0" b="0"/>
            <wp:docPr id="1137" name="Grafik 1137" descr="Untitled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descr="Untitled000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86400" cy="1095375"/>
                    </a:xfrm>
                    <a:prstGeom prst="rect">
                      <a:avLst/>
                    </a:prstGeom>
                    <a:noFill/>
                    <a:ln>
                      <a:noFill/>
                    </a:ln>
                  </pic:spPr>
                </pic:pic>
              </a:graphicData>
            </a:graphic>
          </wp:inline>
        </w:drawing>
      </w:r>
    </w:p>
    <w:p w:rsidR="00483067" w:rsidRPr="004E1614" w:rsidRDefault="00483067" w:rsidP="00A871DE">
      <w:pPr>
        <w:tabs>
          <w:tab w:val="left" w:pos="7613"/>
        </w:tabs>
        <w:bidi w:val="0"/>
        <w:ind w:firstLine="1260"/>
        <w:rPr>
          <w:rFonts w:asciiTheme="majorBidi" w:hAnsiTheme="majorBidi" w:cstheme="majorBidi"/>
          <w:lang w:val="en-US" w:bidi="ar-LB"/>
        </w:rPr>
      </w:pPr>
      <w:r w:rsidRPr="004E1614">
        <w:rPr>
          <w:rFonts w:asciiTheme="majorBidi" w:hAnsiTheme="majorBidi" w:cstheme="majorBidi"/>
          <w:lang w:val="en-US" w:bidi="ar-LB"/>
        </w:rPr>
        <w:t xml:space="preserve">3) Creation of the supervision page. </w:t>
      </w:r>
    </w:p>
    <w:p w:rsidR="00483067" w:rsidRPr="004E1614" w:rsidRDefault="00483067" w:rsidP="00483067">
      <w:pPr>
        <w:tabs>
          <w:tab w:val="left" w:pos="7613"/>
        </w:tabs>
        <w:jc w:val="center"/>
        <w:rPr>
          <w:rFonts w:asciiTheme="majorBidi" w:hAnsiTheme="majorBidi" w:cstheme="majorBidi"/>
          <w:lang w:val="en-US" w:bidi="ar-LB"/>
        </w:rPr>
      </w:pPr>
      <w:r w:rsidRPr="004E1614">
        <w:rPr>
          <w:rFonts w:asciiTheme="majorBidi" w:hAnsiTheme="majorBidi" w:cstheme="majorBidi"/>
          <w:noProof/>
          <w:lang w:val="en-US" w:eastAsia="en-US"/>
        </w:rPr>
        <w:lastRenderedPageBreak/>
        <w:drawing>
          <wp:inline distT="0" distB="0" distL="0" distR="0" wp14:anchorId="74B29CAF" wp14:editId="0331DF1D">
            <wp:extent cx="5486400" cy="2400300"/>
            <wp:effectExtent l="0" t="0" r="0" b="0"/>
            <wp:docPr id="1136" name="Grafik 1136" descr="Untitled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descr="Untitled000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86400" cy="2400300"/>
                    </a:xfrm>
                    <a:prstGeom prst="rect">
                      <a:avLst/>
                    </a:prstGeom>
                    <a:noFill/>
                    <a:ln>
                      <a:noFill/>
                    </a:ln>
                  </pic:spPr>
                </pic:pic>
              </a:graphicData>
            </a:graphic>
          </wp:inline>
        </w:drawing>
      </w:r>
    </w:p>
    <w:p w:rsidR="00483067" w:rsidRPr="004E1614" w:rsidRDefault="00483067" w:rsidP="00483067">
      <w:pPr>
        <w:tabs>
          <w:tab w:val="left" w:pos="7613"/>
        </w:tabs>
        <w:rPr>
          <w:rFonts w:asciiTheme="majorBidi" w:hAnsiTheme="majorBidi" w:cstheme="majorBidi"/>
          <w:lang w:val="en-US" w:bidi="ar-LB"/>
        </w:rPr>
      </w:pPr>
    </w:p>
    <w:p w:rsidR="00483067" w:rsidRPr="004E1614" w:rsidRDefault="00483067" w:rsidP="00FF6FF3">
      <w:pPr>
        <w:tabs>
          <w:tab w:val="left" w:pos="7613"/>
        </w:tabs>
        <w:bidi w:val="0"/>
        <w:ind w:left="1530" w:hanging="270"/>
        <w:rPr>
          <w:rFonts w:asciiTheme="majorBidi" w:hAnsiTheme="majorBidi" w:cstheme="majorBidi"/>
          <w:lang w:val="en-US" w:bidi="ar-LB"/>
        </w:rPr>
      </w:pPr>
      <w:r w:rsidRPr="004E1614">
        <w:rPr>
          <w:rFonts w:asciiTheme="majorBidi" w:hAnsiTheme="majorBidi" w:cstheme="majorBidi"/>
          <w:lang w:val="en-US" w:bidi="ar-LB"/>
        </w:rPr>
        <w:t>4)</w:t>
      </w:r>
      <w:r w:rsidRPr="004E1614">
        <w:rPr>
          <w:rFonts w:asciiTheme="majorBidi" w:hAnsiTheme="majorBidi" w:cstheme="majorBidi"/>
          <w:lang w:val="en-US"/>
        </w:rPr>
        <w:t xml:space="preserve"> </w:t>
      </w:r>
      <w:r w:rsidRPr="004E1614">
        <w:rPr>
          <w:rFonts w:asciiTheme="majorBidi" w:hAnsiTheme="majorBidi" w:cstheme="majorBidi"/>
          <w:szCs w:val="22"/>
          <w:lang w:val="en-US" w:bidi="ar-LB"/>
        </w:rPr>
        <w:t xml:space="preserve">Definition of the communication parameters in the "Driver configuration" and "Equipment Configuration" windows ((the communication parameters in </w:t>
      </w:r>
      <w:r w:rsidRPr="004E1614">
        <w:rPr>
          <w:rFonts w:asciiTheme="majorBidi" w:hAnsiTheme="majorBidi" w:cstheme="majorBidi"/>
          <w:szCs w:val="22"/>
          <w:lang w:val="en-US"/>
        </w:rPr>
        <w:t>the "</w:t>
      </w:r>
      <w:r w:rsidRPr="004E1614">
        <w:rPr>
          <w:rFonts w:asciiTheme="majorBidi" w:hAnsiTheme="majorBidi" w:cstheme="majorBidi"/>
          <w:b/>
          <w:bCs/>
          <w:szCs w:val="22"/>
          <w:lang w:val="en-US"/>
        </w:rPr>
        <w:t>IO Manager</w:t>
      </w:r>
      <w:r w:rsidRPr="004E1614">
        <w:rPr>
          <w:rFonts w:asciiTheme="majorBidi" w:hAnsiTheme="majorBidi" w:cstheme="majorBidi"/>
          <w:szCs w:val="22"/>
          <w:lang w:val="en-US"/>
        </w:rPr>
        <w:t>" node from the "</w:t>
      </w:r>
      <w:r w:rsidRPr="004E1614">
        <w:rPr>
          <w:rFonts w:asciiTheme="majorBidi" w:hAnsiTheme="majorBidi" w:cstheme="majorBidi"/>
          <w:b/>
          <w:bCs/>
          <w:szCs w:val="22"/>
          <w:lang w:val="en-US"/>
        </w:rPr>
        <w:t>Navigator</w:t>
      </w:r>
      <w:r w:rsidRPr="004E1614">
        <w:rPr>
          <w:rFonts w:asciiTheme="majorBidi" w:hAnsiTheme="majorBidi" w:cstheme="majorBidi"/>
          <w:szCs w:val="22"/>
          <w:lang w:val="en-US"/>
        </w:rPr>
        <w:t>" window</w:t>
      </w:r>
      <w:r w:rsidRPr="004E1614">
        <w:rPr>
          <w:rFonts w:asciiTheme="majorBidi" w:hAnsiTheme="majorBidi" w:cstheme="majorBidi"/>
          <w:szCs w:val="22"/>
          <w:lang w:val="en-US" w:bidi="ar-LB"/>
        </w:rPr>
        <w:t>).</w:t>
      </w:r>
    </w:p>
    <w:p w:rsidR="00483067" w:rsidRPr="004E1614" w:rsidRDefault="00483067" w:rsidP="00483067">
      <w:pPr>
        <w:tabs>
          <w:tab w:val="left" w:pos="3794"/>
        </w:tabs>
        <w:jc w:val="center"/>
        <w:rPr>
          <w:rFonts w:asciiTheme="majorBidi" w:hAnsiTheme="majorBidi" w:cstheme="majorBidi"/>
          <w:lang w:val="en-US" w:bidi="ar-LB"/>
        </w:rPr>
      </w:pPr>
      <w:r w:rsidRPr="004E1614">
        <w:rPr>
          <w:rFonts w:asciiTheme="majorBidi" w:hAnsiTheme="majorBidi" w:cstheme="majorBidi"/>
          <w:noProof/>
          <w:lang w:val="en-US" w:eastAsia="en-US"/>
        </w:rPr>
        <w:drawing>
          <wp:inline distT="0" distB="0" distL="0" distR="0" wp14:anchorId="2B4900A0" wp14:editId="2AA9D099">
            <wp:extent cx="4381500" cy="2514600"/>
            <wp:effectExtent l="0" t="0" r="0" b="0"/>
            <wp:docPr id="1135" name="Grafik 1135" descr="Untitled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92" descr="Untitled000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381500" cy="2514600"/>
                    </a:xfrm>
                    <a:prstGeom prst="rect">
                      <a:avLst/>
                    </a:prstGeom>
                    <a:noFill/>
                    <a:ln>
                      <a:noFill/>
                    </a:ln>
                  </pic:spPr>
                </pic:pic>
              </a:graphicData>
            </a:graphic>
          </wp:inline>
        </w:drawing>
      </w:r>
    </w:p>
    <w:p w:rsidR="00483067" w:rsidRPr="004E1614" w:rsidRDefault="00483067" w:rsidP="00483067">
      <w:pPr>
        <w:tabs>
          <w:tab w:val="left" w:pos="3794"/>
        </w:tabs>
        <w:jc w:val="center"/>
        <w:rPr>
          <w:rFonts w:asciiTheme="majorBidi" w:hAnsiTheme="majorBidi" w:cstheme="majorBidi"/>
          <w:lang w:val="en-US" w:bidi="ar-LB"/>
        </w:rPr>
      </w:pPr>
      <w:r w:rsidRPr="004E1614">
        <w:rPr>
          <w:rFonts w:asciiTheme="majorBidi" w:hAnsiTheme="majorBidi" w:cstheme="majorBidi"/>
          <w:noProof/>
          <w:lang w:val="en-US" w:eastAsia="en-US"/>
        </w:rPr>
        <w:drawing>
          <wp:inline distT="0" distB="0" distL="0" distR="0" wp14:anchorId="4FB43939" wp14:editId="50043006">
            <wp:extent cx="4067175" cy="2867025"/>
            <wp:effectExtent l="0" t="0" r="0" b="0"/>
            <wp:docPr id="1134" name="Grafik 1134" descr="Untitled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descr="Untitled000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067175" cy="2867025"/>
                    </a:xfrm>
                    <a:prstGeom prst="rect">
                      <a:avLst/>
                    </a:prstGeom>
                    <a:noFill/>
                    <a:ln>
                      <a:noFill/>
                    </a:ln>
                  </pic:spPr>
                </pic:pic>
              </a:graphicData>
            </a:graphic>
          </wp:inline>
        </w:drawing>
      </w:r>
    </w:p>
    <w:p w:rsidR="00483067" w:rsidRPr="004E1614" w:rsidRDefault="00483067" w:rsidP="00483067">
      <w:pPr>
        <w:tabs>
          <w:tab w:val="left" w:pos="3794"/>
        </w:tabs>
        <w:rPr>
          <w:rFonts w:asciiTheme="majorBidi" w:hAnsiTheme="majorBidi" w:cstheme="majorBidi"/>
          <w:lang w:val="en-US" w:bidi="ar-LB"/>
        </w:rPr>
      </w:pPr>
    </w:p>
    <w:p w:rsidR="00483067" w:rsidRPr="00E048A7" w:rsidRDefault="00483067" w:rsidP="00FF6FF3">
      <w:pPr>
        <w:pStyle w:val="Heading3"/>
        <w:rPr>
          <w:lang w:val="en-US" w:bidi="ar-LB"/>
        </w:rPr>
      </w:pPr>
      <w:bookmarkStart w:id="157" w:name="_Toc102220936"/>
      <w:r w:rsidRPr="00E048A7">
        <w:rPr>
          <w:lang w:val="en-US" w:bidi="ar-LB"/>
        </w:rPr>
        <w:t>Create Project in the WPL soft for PLC</w:t>
      </w:r>
      <w:bookmarkEnd w:id="157"/>
    </w:p>
    <w:p w:rsidR="00483067" w:rsidRPr="004E1614" w:rsidRDefault="00483067" w:rsidP="00483067">
      <w:pPr>
        <w:tabs>
          <w:tab w:val="left" w:pos="3794"/>
        </w:tabs>
        <w:jc w:val="center"/>
        <w:rPr>
          <w:rFonts w:asciiTheme="majorBidi" w:hAnsiTheme="majorBidi" w:cstheme="majorBidi"/>
          <w:lang w:val="en-US" w:bidi="ar-LB"/>
        </w:rPr>
      </w:pPr>
      <w:r w:rsidRPr="004E1614">
        <w:rPr>
          <w:rFonts w:asciiTheme="majorBidi" w:hAnsiTheme="majorBidi" w:cstheme="majorBidi"/>
          <w:noProof/>
          <w:lang w:val="en-US" w:eastAsia="en-US"/>
        </w:rPr>
        <w:drawing>
          <wp:inline distT="0" distB="0" distL="0" distR="0" wp14:anchorId="4BB33ABC" wp14:editId="35E10EFF">
            <wp:extent cx="5476875" cy="1809750"/>
            <wp:effectExtent l="0" t="0" r="0" b="0"/>
            <wp:docPr id="1133" name="Grafik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175">
                      <a:extLst>
                        <a:ext uri="{28A0092B-C50C-407E-A947-70E740481C1C}">
                          <a14:useLocalDpi xmlns:a14="http://schemas.microsoft.com/office/drawing/2010/main" val="0"/>
                        </a:ext>
                      </a:extLst>
                    </a:blip>
                    <a:srcRect b="5777"/>
                    <a:stretch>
                      <a:fillRect/>
                    </a:stretch>
                  </pic:blipFill>
                  <pic:spPr bwMode="auto">
                    <a:xfrm>
                      <a:off x="0" y="0"/>
                      <a:ext cx="5476875" cy="1809750"/>
                    </a:xfrm>
                    <a:prstGeom prst="rect">
                      <a:avLst/>
                    </a:prstGeom>
                    <a:noFill/>
                    <a:ln>
                      <a:noFill/>
                    </a:ln>
                  </pic:spPr>
                </pic:pic>
              </a:graphicData>
            </a:graphic>
          </wp:inline>
        </w:drawing>
      </w:r>
    </w:p>
    <w:p w:rsidR="00483067" w:rsidRPr="004E1614" w:rsidRDefault="00483067" w:rsidP="00483067">
      <w:pPr>
        <w:tabs>
          <w:tab w:val="left" w:pos="3794"/>
        </w:tabs>
        <w:jc w:val="center"/>
        <w:rPr>
          <w:rFonts w:asciiTheme="majorBidi" w:hAnsiTheme="majorBidi" w:cstheme="majorBidi"/>
          <w:lang w:val="en-US" w:bidi="ar-LB"/>
        </w:rPr>
      </w:pPr>
      <w:r w:rsidRPr="004E1614">
        <w:rPr>
          <w:rFonts w:asciiTheme="majorBidi" w:hAnsiTheme="majorBidi" w:cstheme="majorBidi"/>
          <w:noProof/>
          <w:lang w:val="en-US" w:eastAsia="en-US"/>
        </w:rPr>
        <w:drawing>
          <wp:inline distT="0" distB="0" distL="0" distR="0" wp14:anchorId="1609182B" wp14:editId="75F0E0B1">
            <wp:extent cx="5486400" cy="1504950"/>
            <wp:effectExtent l="0" t="0" r="0" b="0"/>
            <wp:docPr id="1132" name="Grafik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176">
                      <a:extLst>
                        <a:ext uri="{28A0092B-C50C-407E-A947-70E740481C1C}">
                          <a14:useLocalDpi xmlns:a14="http://schemas.microsoft.com/office/drawing/2010/main" val="0"/>
                        </a:ext>
                      </a:extLst>
                    </a:blip>
                    <a:srcRect b="50134"/>
                    <a:stretch>
                      <a:fillRect/>
                    </a:stretch>
                  </pic:blipFill>
                  <pic:spPr bwMode="auto">
                    <a:xfrm>
                      <a:off x="0" y="0"/>
                      <a:ext cx="5486400" cy="1504950"/>
                    </a:xfrm>
                    <a:prstGeom prst="rect">
                      <a:avLst/>
                    </a:prstGeom>
                    <a:noFill/>
                    <a:ln>
                      <a:noFill/>
                    </a:ln>
                  </pic:spPr>
                </pic:pic>
              </a:graphicData>
            </a:graphic>
          </wp:inline>
        </w:drawing>
      </w:r>
    </w:p>
    <w:p w:rsidR="00483067" w:rsidRPr="004E1614" w:rsidRDefault="00483067" w:rsidP="00483067">
      <w:pPr>
        <w:tabs>
          <w:tab w:val="left" w:pos="3794"/>
        </w:tabs>
        <w:jc w:val="center"/>
        <w:rPr>
          <w:rFonts w:asciiTheme="majorBidi" w:hAnsiTheme="majorBidi" w:cstheme="majorBidi"/>
          <w:lang w:val="en-US" w:bidi="ar-LB"/>
        </w:rPr>
      </w:pPr>
      <w:r w:rsidRPr="004E1614">
        <w:rPr>
          <w:rFonts w:asciiTheme="majorBidi" w:hAnsiTheme="majorBidi" w:cstheme="majorBidi"/>
          <w:noProof/>
          <w:lang w:val="en-US" w:eastAsia="en-US"/>
        </w:rPr>
        <w:drawing>
          <wp:inline distT="0" distB="0" distL="0" distR="0" wp14:anchorId="34E8D38C" wp14:editId="63087567">
            <wp:extent cx="5486400" cy="1504950"/>
            <wp:effectExtent l="0" t="0" r="0" b="0"/>
            <wp:docPr id="1131" name="Grafik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176">
                      <a:extLst>
                        <a:ext uri="{28A0092B-C50C-407E-A947-70E740481C1C}">
                          <a14:useLocalDpi xmlns:a14="http://schemas.microsoft.com/office/drawing/2010/main" val="0"/>
                        </a:ext>
                      </a:extLst>
                    </a:blip>
                    <a:srcRect t="50130"/>
                    <a:stretch>
                      <a:fillRect/>
                    </a:stretch>
                  </pic:blipFill>
                  <pic:spPr bwMode="auto">
                    <a:xfrm>
                      <a:off x="0" y="0"/>
                      <a:ext cx="5486400" cy="1504950"/>
                    </a:xfrm>
                    <a:prstGeom prst="rect">
                      <a:avLst/>
                    </a:prstGeom>
                    <a:noFill/>
                    <a:ln>
                      <a:noFill/>
                    </a:ln>
                  </pic:spPr>
                </pic:pic>
              </a:graphicData>
            </a:graphic>
          </wp:inline>
        </w:drawing>
      </w:r>
    </w:p>
    <w:p w:rsidR="00483067" w:rsidRPr="004E1614" w:rsidRDefault="00483067" w:rsidP="00FF6FF3">
      <w:pPr>
        <w:tabs>
          <w:tab w:val="left" w:pos="3794"/>
        </w:tabs>
        <w:bidi w:val="0"/>
        <w:ind w:firstLine="720"/>
        <w:rPr>
          <w:rFonts w:asciiTheme="majorBidi" w:hAnsiTheme="majorBidi" w:cstheme="majorBidi"/>
          <w:lang w:val="en-US" w:bidi="ar-LB"/>
        </w:rPr>
      </w:pPr>
      <w:r w:rsidRPr="004E1614">
        <w:rPr>
          <w:rFonts w:asciiTheme="majorBidi" w:hAnsiTheme="majorBidi" w:cstheme="majorBidi"/>
          <w:lang w:val="en-US" w:bidi="ar-LB"/>
        </w:rPr>
        <w:t>If the pressure &gt;= 15 bar, M0 ON &amp; if the pressure &lt;=14.1 bar, M0 OFF</w:t>
      </w:r>
    </w:p>
    <w:p w:rsidR="00483067" w:rsidRPr="004E1614" w:rsidRDefault="00483067" w:rsidP="00FF6FF3">
      <w:pPr>
        <w:tabs>
          <w:tab w:val="left" w:pos="3794"/>
        </w:tabs>
        <w:bidi w:val="0"/>
        <w:ind w:firstLine="720"/>
        <w:rPr>
          <w:rFonts w:asciiTheme="majorBidi" w:hAnsiTheme="majorBidi" w:cstheme="majorBidi"/>
          <w:lang w:val="en-US" w:bidi="ar-LB"/>
        </w:rPr>
      </w:pPr>
      <w:r w:rsidRPr="004E1614">
        <w:rPr>
          <w:rFonts w:asciiTheme="majorBidi" w:hAnsiTheme="majorBidi" w:cstheme="majorBidi"/>
          <w:lang w:val="en-US" w:bidi="ar-LB"/>
        </w:rPr>
        <w:t>If the pressure &gt;= 15,5 bar, M1 ON &amp; if the pressure &lt;=14.1 bar, M1 OFF</w:t>
      </w:r>
    </w:p>
    <w:p w:rsidR="00483067" w:rsidRPr="004E1614" w:rsidRDefault="00483067" w:rsidP="00483067">
      <w:pPr>
        <w:tabs>
          <w:tab w:val="left" w:pos="3794"/>
        </w:tabs>
        <w:jc w:val="center"/>
        <w:rPr>
          <w:rFonts w:asciiTheme="majorBidi" w:hAnsiTheme="majorBidi" w:cstheme="majorBidi"/>
          <w:lang w:val="en-US" w:bidi="ar-LB"/>
        </w:rPr>
      </w:pPr>
      <w:r w:rsidRPr="004E1614">
        <w:rPr>
          <w:rFonts w:asciiTheme="majorBidi" w:hAnsiTheme="majorBidi" w:cstheme="majorBidi"/>
          <w:noProof/>
          <w:lang w:val="en-US" w:eastAsia="en-US"/>
        </w:rPr>
        <w:drawing>
          <wp:inline distT="0" distB="0" distL="0" distR="0" wp14:anchorId="568CDE90" wp14:editId="75431499">
            <wp:extent cx="5476875" cy="895350"/>
            <wp:effectExtent l="0" t="0" r="0" b="0"/>
            <wp:docPr id="1130" name="Grafik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77">
                      <a:extLst>
                        <a:ext uri="{28A0092B-C50C-407E-A947-70E740481C1C}">
                          <a14:useLocalDpi xmlns:a14="http://schemas.microsoft.com/office/drawing/2010/main" val="0"/>
                        </a:ext>
                      </a:extLst>
                    </a:blip>
                    <a:srcRect b="58904"/>
                    <a:stretch>
                      <a:fillRect/>
                    </a:stretch>
                  </pic:blipFill>
                  <pic:spPr bwMode="auto">
                    <a:xfrm>
                      <a:off x="0" y="0"/>
                      <a:ext cx="5476875" cy="895350"/>
                    </a:xfrm>
                    <a:prstGeom prst="rect">
                      <a:avLst/>
                    </a:prstGeom>
                    <a:noFill/>
                    <a:ln>
                      <a:noFill/>
                    </a:ln>
                  </pic:spPr>
                </pic:pic>
              </a:graphicData>
            </a:graphic>
          </wp:inline>
        </w:drawing>
      </w:r>
    </w:p>
    <w:p w:rsidR="00483067" w:rsidRPr="004E1614" w:rsidRDefault="00483067" w:rsidP="00D20198">
      <w:pPr>
        <w:tabs>
          <w:tab w:val="left" w:pos="3794"/>
        </w:tabs>
        <w:ind w:right="709" w:firstLine="720"/>
        <w:jc w:val="right"/>
        <w:rPr>
          <w:rFonts w:asciiTheme="majorBidi" w:hAnsiTheme="majorBidi" w:cstheme="majorBidi"/>
          <w:lang w:val="en-US" w:bidi="ar-LB"/>
        </w:rPr>
      </w:pPr>
      <w:r w:rsidRPr="004E1614">
        <w:rPr>
          <w:rFonts w:asciiTheme="majorBidi" w:hAnsiTheme="majorBidi" w:cstheme="majorBidi"/>
          <w:lang w:val="en-US" w:bidi="ar-LB"/>
        </w:rPr>
        <w:t>If M0 ON or M10 ON from User interface, Solenoid valve Open</w:t>
      </w:r>
      <w:r w:rsidRPr="004E1614">
        <w:rPr>
          <w:rFonts w:asciiTheme="majorBidi" w:hAnsiTheme="majorBidi" w:cstheme="majorBidi"/>
          <w:rtl/>
          <w:lang w:val="en-US" w:bidi="ar-LB"/>
        </w:rPr>
        <w:t xml:space="preserve"> </w:t>
      </w:r>
      <w:r w:rsidRPr="004E1614">
        <w:rPr>
          <w:rFonts w:asciiTheme="majorBidi" w:hAnsiTheme="majorBidi" w:cstheme="majorBidi"/>
          <w:lang w:val="en-US" w:bidi="ar-LB"/>
        </w:rPr>
        <w:t>by Y3</w:t>
      </w:r>
    </w:p>
    <w:p w:rsidR="00483067" w:rsidRPr="004E1614" w:rsidRDefault="00483067" w:rsidP="00483067">
      <w:pPr>
        <w:tabs>
          <w:tab w:val="left" w:pos="3794"/>
        </w:tabs>
        <w:jc w:val="center"/>
        <w:rPr>
          <w:rFonts w:asciiTheme="majorBidi" w:hAnsiTheme="majorBidi" w:cstheme="majorBidi"/>
          <w:lang w:val="en-US" w:bidi="ar-LB"/>
        </w:rPr>
      </w:pPr>
      <w:r w:rsidRPr="004E1614">
        <w:rPr>
          <w:rFonts w:asciiTheme="majorBidi" w:hAnsiTheme="majorBidi" w:cstheme="majorBidi"/>
          <w:noProof/>
          <w:lang w:val="en-US" w:eastAsia="en-US"/>
        </w:rPr>
        <w:drawing>
          <wp:inline distT="0" distB="0" distL="0" distR="0" wp14:anchorId="297A2D11" wp14:editId="4F1FA5D7">
            <wp:extent cx="5476875" cy="1285875"/>
            <wp:effectExtent l="0" t="0" r="0" b="0"/>
            <wp:docPr id="1129" name="Grafik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177">
                      <a:extLst>
                        <a:ext uri="{28A0092B-C50C-407E-A947-70E740481C1C}">
                          <a14:useLocalDpi xmlns:a14="http://schemas.microsoft.com/office/drawing/2010/main" val="0"/>
                        </a:ext>
                      </a:extLst>
                    </a:blip>
                    <a:srcRect t="41096"/>
                    <a:stretch>
                      <a:fillRect/>
                    </a:stretch>
                  </pic:blipFill>
                  <pic:spPr bwMode="auto">
                    <a:xfrm>
                      <a:off x="0" y="0"/>
                      <a:ext cx="5476875" cy="1285875"/>
                    </a:xfrm>
                    <a:prstGeom prst="rect">
                      <a:avLst/>
                    </a:prstGeom>
                    <a:noFill/>
                    <a:ln>
                      <a:noFill/>
                    </a:ln>
                  </pic:spPr>
                </pic:pic>
              </a:graphicData>
            </a:graphic>
          </wp:inline>
        </w:drawing>
      </w:r>
    </w:p>
    <w:p w:rsidR="00483067" w:rsidRPr="004E1614" w:rsidRDefault="00483067" w:rsidP="00483067">
      <w:pPr>
        <w:tabs>
          <w:tab w:val="left" w:pos="3794"/>
        </w:tabs>
        <w:jc w:val="center"/>
        <w:rPr>
          <w:rFonts w:asciiTheme="majorBidi" w:hAnsiTheme="majorBidi" w:cstheme="majorBidi"/>
          <w:lang w:val="en-US" w:bidi="ar-LB"/>
        </w:rPr>
      </w:pPr>
      <w:r w:rsidRPr="004E1614">
        <w:rPr>
          <w:rFonts w:asciiTheme="majorBidi" w:hAnsiTheme="majorBidi" w:cstheme="majorBidi"/>
          <w:noProof/>
          <w:lang w:val="en-US" w:eastAsia="en-US"/>
        </w:rPr>
        <w:lastRenderedPageBreak/>
        <w:drawing>
          <wp:inline distT="0" distB="0" distL="0" distR="0" wp14:anchorId="0C29F995" wp14:editId="41587FC0">
            <wp:extent cx="5476875" cy="2914650"/>
            <wp:effectExtent l="0" t="0" r="0" b="0"/>
            <wp:docPr id="1128" name="Grafik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76875" cy="2914650"/>
                    </a:xfrm>
                    <a:prstGeom prst="rect">
                      <a:avLst/>
                    </a:prstGeom>
                    <a:noFill/>
                    <a:ln>
                      <a:noFill/>
                    </a:ln>
                  </pic:spPr>
                </pic:pic>
              </a:graphicData>
            </a:graphic>
          </wp:inline>
        </w:drawing>
      </w:r>
    </w:p>
    <w:p w:rsidR="00483067" w:rsidRPr="004E1614" w:rsidRDefault="00483067" w:rsidP="00D20198">
      <w:pPr>
        <w:tabs>
          <w:tab w:val="left" w:pos="3794"/>
        </w:tabs>
        <w:bidi w:val="0"/>
        <w:ind w:left="810"/>
        <w:rPr>
          <w:rFonts w:asciiTheme="majorBidi" w:hAnsiTheme="majorBidi" w:cstheme="majorBidi"/>
          <w:lang w:val="en-US" w:bidi="ar-LB"/>
        </w:rPr>
      </w:pPr>
      <w:r w:rsidRPr="004E1614">
        <w:rPr>
          <w:rFonts w:asciiTheme="majorBidi" w:hAnsiTheme="majorBidi" w:cstheme="majorBidi"/>
          <w:lang w:val="en-US" w:bidi="ar-LB"/>
        </w:rPr>
        <w:t>If D11&gt; 1500 (the PLC Read from potentiometer &gt; 7.5V), M4 ON (status of valve is open).</w:t>
      </w:r>
    </w:p>
    <w:p w:rsidR="00483067" w:rsidRPr="004E1614" w:rsidRDefault="00483067" w:rsidP="00D20198">
      <w:pPr>
        <w:tabs>
          <w:tab w:val="left" w:pos="3794"/>
        </w:tabs>
        <w:bidi w:val="0"/>
        <w:ind w:left="810"/>
        <w:rPr>
          <w:rFonts w:asciiTheme="majorBidi" w:hAnsiTheme="majorBidi" w:cstheme="majorBidi"/>
          <w:lang w:val="en-US" w:bidi="ar-LB"/>
        </w:rPr>
      </w:pPr>
      <w:r w:rsidRPr="004E1614">
        <w:rPr>
          <w:rFonts w:asciiTheme="majorBidi" w:hAnsiTheme="majorBidi" w:cstheme="majorBidi"/>
          <w:lang w:val="en-US" w:bidi="ar-LB"/>
        </w:rPr>
        <w:t xml:space="preserve">If M1 ON (the pressure &gt;= 15.5 bar) or M11 ON from User interface &amp; D11&lt;1600 (if the valve is incomplete opening) &amp; Y1 OFF, M3 ON (the valve is open by Y0) </w:t>
      </w:r>
    </w:p>
    <w:p w:rsidR="00483067" w:rsidRPr="004E1614" w:rsidRDefault="00483067" w:rsidP="00D20198">
      <w:pPr>
        <w:tabs>
          <w:tab w:val="left" w:pos="3794"/>
        </w:tabs>
        <w:bidi w:val="0"/>
        <w:ind w:left="810"/>
        <w:rPr>
          <w:rFonts w:asciiTheme="majorBidi" w:hAnsiTheme="majorBidi" w:cstheme="majorBidi"/>
          <w:lang w:val="en-US" w:bidi="ar-LB"/>
        </w:rPr>
      </w:pPr>
      <w:r w:rsidRPr="004E1614">
        <w:rPr>
          <w:rFonts w:asciiTheme="majorBidi" w:hAnsiTheme="majorBidi" w:cstheme="majorBidi"/>
          <w:lang w:val="en-US" w:bidi="ar-LB"/>
        </w:rPr>
        <w:t xml:space="preserve">If M1 OFF (the pressure &lt;=14.1 bar) &amp; M11 OFF from User interface &amp; D11&gt;300 (if the valve is incomplete closure), Y1 ON &amp; M2 ON (the valve is close by Y0 &amp; Y1) </w:t>
      </w:r>
    </w:p>
    <w:p w:rsidR="00483067" w:rsidRPr="004E1614" w:rsidRDefault="00483067" w:rsidP="00D20198">
      <w:pPr>
        <w:bidi w:val="0"/>
        <w:ind w:left="810"/>
        <w:rPr>
          <w:rFonts w:asciiTheme="majorBidi" w:hAnsiTheme="majorBidi" w:cstheme="majorBidi"/>
          <w:rtl/>
          <w:lang w:val="en-US" w:bidi="ar-LB"/>
        </w:rPr>
      </w:pPr>
      <w:r w:rsidRPr="004E1614">
        <w:rPr>
          <w:rFonts w:asciiTheme="majorBidi" w:hAnsiTheme="majorBidi" w:cstheme="majorBidi"/>
          <w:lang w:val="en-US" w:bidi="ar-LB"/>
        </w:rPr>
        <w:t>Note: For test we replaced D5 (real pressure) by D7 (default Pressure from user)</w:t>
      </w:r>
    </w:p>
    <w:p w:rsidR="00483067" w:rsidRPr="004E1614" w:rsidRDefault="00483067" w:rsidP="00483067">
      <w:pPr>
        <w:jc w:val="center"/>
        <w:rPr>
          <w:rFonts w:asciiTheme="majorBidi" w:hAnsiTheme="majorBidi" w:cstheme="majorBidi"/>
          <w:lang w:val="en-US" w:bidi="ar-LB"/>
        </w:rPr>
      </w:pPr>
      <w:r w:rsidRPr="004E1614">
        <w:rPr>
          <w:rFonts w:asciiTheme="majorBidi" w:hAnsiTheme="majorBidi" w:cstheme="majorBidi"/>
          <w:noProof/>
          <w:lang w:val="en-US" w:eastAsia="en-US"/>
        </w:rPr>
        <w:drawing>
          <wp:inline distT="0" distB="0" distL="0" distR="0" wp14:anchorId="7B29D28C" wp14:editId="0E7F30FC">
            <wp:extent cx="5486400" cy="1524000"/>
            <wp:effectExtent l="0" t="0" r="0" b="0"/>
            <wp:docPr id="1127" name="Grafik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86400" cy="1524000"/>
                    </a:xfrm>
                    <a:prstGeom prst="rect">
                      <a:avLst/>
                    </a:prstGeom>
                    <a:noFill/>
                    <a:ln>
                      <a:noFill/>
                    </a:ln>
                  </pic:spPr>
                </pic:pic>
              </a:graphicData>
            </a:graphic>
          </wp:inline>
        </w:drawing>
      </w:r>
    </w:p>
    <w:p w:rsidR="00483067" w:rsidRPr="004E1614" w:rsidRDefault="00483067" w:rsidP="00483067">
      <w:pPr>
        <w:rPr>
          <w:rFonts w:asciiTheme="majorBidi" w:hAnsiTheme="majorBidi" w:cstheme="majorBidi"/>
          <w:sz w:val="24"/>
          <w:szCs w:val="24"/>
          <w:u w:val="single"/>
          <w:lang w:val="en-US"/>
        </w:rPr>
      </w:pPr>
    </w:p>
    <w:p w:rsidR="00483067" w:rsidRPr="00E048A7" w:rsidRDefault="00483067" w:rsidP="00D20198">
      <w:pPr>
        <w:pStyle w:val="Heading3"/>
        <w:rPr>
          <w:lang w:val="en-US"/>
        </w:rPr>
      </w:pPr>
      <w:bookmarkStart w:id="158" w:name="_Toc102220937"/>
      <w:r w:rsidRPr="00E048A7">
        <w:rPr>
          <w:lang w:val="en-US"/>
        </w:rPr>
        <w:lastRenderedPageBreak/>
        <w:t>Simulation</w:t>
      </w:r>
      <w:bookmarkEnd w:id="158"/>
    </w:p>
    <w:p w:rsidR="00483067" w:rsidRPr="004E1614" w:rsidRDefault="00483067" w:rsidP="00483067">
      <w:pPr>
        <w:jc w:val="center"/>
        <w:rPr>
          <w:rFonts w:asciiTheme="majorBidi" w:hAnsiTheme="majorBidi" w:cstheme="majorBidi"/>
          <w:szCs w:val="24"/>
          <w:lang w:val="en-US"/>
        </w:rPr>
      </w:pPr>
      <w:r w:rsidRPr="004E1614">
        <w:rPr>
          <w:rFonts w:asciiTheme="majorBidi" w:hAnsiTheme="majorBidi" w:cstheme="majorBidi"/>
          <w:noProof/>
          <w:lang w:val="en-US" w:eastAsia="en-US"/>
        </w:rPr>
        <w:drawing>
          <wp:inline distT="0" distB="0" distL="0" distR="0" wp14:anchorId="4086EB38" wp14:editId="12FA9B9D">
            <wp:extent cx="4126606" cy="2822713"/>
            <wp:effectExtent l="0" t="0" r="7620" b="0"/>
            <wp:docPr id="1126" name="Grafik 1126" descr="Untitled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descr="Untitled000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145581" cy="2835692"/>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33308877" wp14:editId="67EFFA12">
            <wp:extent cx="4137826" cy="2902226"/>
            <wp:effectExtent l="0" t="0" r="0" b="0"/>
            <wp:docPr id="1125" name="Grafik 1125" descr="Untitled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descr="Untitled001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170551" cy="2925179"/>
                    </a:xfrm>
                    <a:prstGeom prst="rect">
                      <a:avLst/>
                    </a:prstGeom>
                    <a:noFill/>
                    <a:ln>
                      <a:noFill/>
                    </a:ln>
                  </pic:spPr>
                </pic:pic>
              </a:graphicData>
            </a:graphic>
          </wp:inline>
        </w:drawing>
      </w:r>
    </w:p>
    <w:p w:rsidR="00483067" w:rsidRPr="004E1614" w:rsidRDefault="00483067" w:rsidP="00483067">
      <w:pPr>
        <w:tabs>
          <w:tab w:val="left" w:pos="3794"/>
        </w:tabs>
        <w:jc w:val="center"/>
        <w:rPr>
          <w:rFonts w:asciiTheme="majorBidi" w:hAnsiTheme="majorBidi" w:cstheme="majorBidi"/>
          <w:lang w:val="en-US" w:bidi="ar-LB"/>
        </w:rPr>
      </w:pPr>
      <w:r w:rsidRPr="004E1614">
        <w:rPr>
          <w:rFonts w:asciiTheme="majorBidi" w:hAnsiTheme="majorBidi" w:cstheme="majorBidi"/>
          <w:noProof/>
          <w:lang w:val="en-US" w:eastAsia="en-US"/>
        </w:rPr>
        <w:lastRenderedPageBreak/>
        <w:drawing>
          <wp:inline distT="0" distB="0" distL="0" distR="0" wp14:anchorId="7C597142" wp14:editId="0E5AE053">
            <wp:extent cx="4150581" cy="2961613"/>
            <wp:effectExtent l="0" t="0" r="2540" b="0"/>
            <wp:docPr id="1124" name="Grafik 1124" descr="Untitled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descr="Untitled001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167332" cy="2973565"/>
                    </a:xfrm>
                    <a:prstGeom prst="rect">
                      <a:avLst/>
                    </a:prstGeom>
                    <a:noFill/>
                    <a:ln>
                      <a:noFill/>
                    </a:ln>
                  </pic:spPr>
                </pic:pic>
              </a:graphicData>
            </a:graphic>
          </wp:inline>
        </w:drawing>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b/>
          <w:bCs/>
          <w:sz w:val="28"/>
          <w:szCs w:val="28"/>
          <w:u w:val="single"/>
          <w:lang w:val="en-US"/>
        </w:rPr>
      </w:pPr>
    </w:p>
    <w:p w:rsidR="00483067" w:rsidRPr="00522115" w:rsidRDefault="00483067" w:rsidP="00D20198">
      <w:pPr>
        <w:pStyle w:val="Heading2"/>
        <w:ind w:left="680"/>
        <w:rPr>
          <w:lang w:val="en-US"/>
        </w:rPr>
      </w:pPr>
      <w:bookmarkStart w:id="159" w:name="_Toc102220938"/>
      <w:r w:rsidRPr="00522115">
        <w:rPr>
          <w:lang w:val="en-US"/>
        </w:rPr>
        <w:t>PLC Code</w:t>
      </w:r>
      <w:bookmarkEnd w:id="159"/>
    </w:p>
    <w:p w:rsidR="00955A37" w:rsidRDefault="00955A37" w:rsidP="00955A37">
      <w:pPr>
        <w:pStyle w:val="NormalWeb"/>
        <w:bidi w:val="0"/>
        <w:rPr>
          <w:rFonts w:ascii="Verdana" w:hAnsi="Verdana"/>
          <w:color w:val="000000"/>
          <w:sz w:val="21"/>
          <w:szCs w:val="21"/>
        </w:rPr>
      </w:pPr>
      <w:r>
        <w:rPr>
          <w:rFonts w:ascii="Verdana" w:hAnsi="Verdana"/>
          <w:color w:val="000000"/>
          <w:sz w:val="21"/>
          <w:szCs w:val="21"/>
          <w:u w:val="single"/>
        </w:rPr>
        <w:t>Code repository:</w:t>
      </w:r>
    </w:p>
    <w:tbl>
      <w:tblPr>
        <w:tblW w:w="3375" w:type="dxa"/>
        <w:tblCellSpacing w:w="15" w:type="dxa"/>
        <w:tblBorders>
          <w:top w:val="dashed" w:sz="6" w:space="0" w:color="BBBBBB"/>
          <w:left w:val="dashed" w:sz="6" w:space="0" w:color="BBBBBB"/>
          <w:bottom w:val="dashed" w:sz="6" w:space="0" w:color="BBBBBB"/>
          <w:right w:val="dashed" w:sz="6" w:space="0" w:color="BBBBBB"/>
        </w:tblBorders>
        <w:tblCellMar>
          <w:top w:w="15" w:type="dxa"/>
          <w:left w:w="15" w:type="dxa"/>
          <w:bottom w:w="15" w:type="dxa"/>
          <w:right w:w="15" w:type="dxa"/>
        </w:tblCellMar>
        <w:tblLook w:val="04A0" w:firstRow="1" w:lastRow="0" w:firstColumn="1" w:lastColumn="0" w:noHBand="0" w:noVBand="1"/>
      </w:tblPr>
      <w:tblGrid>
        <w:gridCol w:w="9527"/>
      </w:tblGrid>
      <w:tr w:rsidR="00955A37" w:rsidRPr="00C37A3D" w:rsidTr="00443D62">
        <w:trPr>
          <w:tblCellSpacing w:w="15" w:type="dxa"/>
        </w:trPr>
        <w:tc>
          <w:tcPr>
            <w:tcW w:w="3225" w:type="dxa"/>
            <w:tcBorders>
              <w:top w:val="dashed" w:sz="6" w:space="0" w:color="BBBBBB"/>
              <w:left w:val="dashed" w:sz="6" w:space="0" w:color="BBBBBB"/>
              <w:bottom w:val="dashed" w:sz="6" w:space="0" w:color="BBBBBB"/>
              <w:right w:val="dashed" w:sz="6" w:space="0" w:color="BBBBBB"/>
            </w:tcBorders>
            <w:vAlign w:val="center"/>
            <w:hideMark/>
          </w:tcPr>
          <w:p w:rsidR="00955A37" w:rsidRPr="00C37A3D" w:rsidRDefault="00955A37" w:rsidP="00955A37">
            <w:pPr>
              <w:bidi w:val="0"/>
              <w:rPr>
                <w:rFonts w:ascii="Verdana" w:hAnsi="Verdana"/>
                <w:color w:val="000000"/>
                <w:sz w:val="21"/>
                <w:szCs w:val="21"/>
                <w:lang w:val="en-US"/>
              </w:rPr>
            </w:pPr>
            <w:r w:rsidRPr="00C37A3D">
              <w:rPr>
                <w:rFonts w:ascii="Verdana" w:hAnsi="Verdana"/>
                <w:color w:val="000000"/>
                <w:sz w:val="21"/>
                <w:szCs w:val="21"/>
                <w:lang w:val="en-US"/>
              </w:rPr>
              <w:t>https://drive.google.com/drive/u/2/folders/1VO8wV5U4CwCbguXImYD23Xg7q7eMTa73</w:t>
            </w:r>
          </w:p>
        </w:tc>
      </w:tr>
      <w:tr w:rsidR="00955A37" w:rsidTr="00443D62">
        <w:trPr>
          <w:tblCellSpacing w:w="15" w:type="dxa"/>
        </w:trPr>
        <w:tc>
          <w:tcPr>
            <w:tcW w:w="3225" w:type="dxa"/>
            <w:tcBorders>
              <w:top w:val="dashed" w:sz="6" w:space="0" w:color="BBBBBB"/>
              <w:left w:val="dashed" w:sz="6" w:space="0" w:color="BBBBBB"/>
              <w:bottom w:val="dashed" w:sz="6" w:space="0" w:color="BBBBBB"/>
              <w:right w:val="dashed" w:sz="6" w:space="0" w:color="BBBBBB"/>
            </w:tcBorders>
            <w:vAlign w:val="center"/>
            <w:hideMark/>
          </w:tcPr>
          <w:p w:rsidR="00955A37" w:rsidRDefault="00955A37" w:rsidP="00955A37">
            <w:pPr>
              <w:bidi w:val="0"/>
              <w:rPr>
                <w:rFonts w:ascii="Verdana" w:hAnsi="Verdana"/>
                <w:color w:val="000000"/>
                <w:sz w:val="21"/>
                <w:szCs w:val="21"/>
              </w:rPr>
            </w:pPr>
            <w:hyperlink r:id="rId183" w:tgtFrame="_blank" w:history="1">
              <w:r>
                <w:rPr>
                  <w:rStyle w:val="Hyperlink"/>
                  <w:rFonts w:ascii="Verdana" w:hAnsi="Verdana"/>
                  <w:sz w:val="21"/>
                  <w:szCs w:val="21"/>
                </w:rPr>
                <w:t>PL</w:t>
              </w:r>
              <w:bookmarkStart w:id="160" w:name="_GoBack"/>
              <w:bookmarkEnd w:id="160"/>
              <w:r>
                <w:rPr>
                  <w:rStyle w:val="Hyperlink"/>
                  <w:rFonts w:ascii="Verdana" w:hAnsi="Verdana"/>
                  <w:sz w:val="21"/>
                  <w:szCs w:val="21"/>
                </w:rPr>
                <w:t>C Ladder Code</w:t>
              </w:r>
            </w:hyperlink>
          </w:p>
        </w:tc>
      </w:tr>
    </w:tbl>
    <w:p w:rsidR="00955A37" w:rsidRDefault="00955A37" w:rsidP="00955A37">
      <w:pPr>
        <w:jc w:val="center"/>
        <w:rPr>
          <w:rFonts w:asciiTheme="majorBidi" w:hAnsiTheme="majorBidi" w:cstheme="majorBidi"/>
          <w:lang w:val="en-US" w:bidi="ar-LB"/>
        </w:rPr>
      </w:pPr>
    </w:p>
    <w:p w:rsidR="00483067" w:rsidRPr="004E1614" w:rsidRDefault="00483067" w:rsidP="00955A37">
      <w:pPr>
        <w:bidi w:val="0"/>
        <w:rPr>
          <w:rFonts w:asciiTheme="majorBidi" w:hAnsiTheme="majorBidi" w:cstheme="majorBidi"/>
          <w:lang w:val="en-US" w:bidi="ar-LB"/>
        </w:rPr>
      </w:pPr>
    </w:p>
    <w:p w:rsidR="00483067" w:rsidRDefault="00483067" w:rsidP="00483067">
      <w:pPr>
        <w:jc w:val="center"/>
        <w:rPr>
          <w:rFonts w:asciiTheme="majorBidi" w:hAnsiTheme="majorBidi" w:cstheme="majorBidi"/>
          <w:lang w:val="en-US" w:bidi="ar-LB"/>
        </w:rPr>
      </w:pPr>
    </w:p>
    <w:p w:rsidR="00483067" w:rsidRPr="008B0EE4" w:rsidRDefault="00483067" w:rsidP="00483067">
      <w:pPr>
        <w:rPr>
          <w:rFonts w:asciiTheme="majorBidi" w:hAnsiTheme="majorBidi" w:cstheme="majorBidi"/>
          <w:lang w:val="en-US" w:bidi="ar-LB"/>
        </w:rPr>
      </w:pPr>
    </w:p>
    <w:p w:rsidR="00483067" w:rsidRPr="008B0EE4" w:rsidRDefault="00483067" w:rsidP="00483067">
      <w:pPr>
        <w:rPr>
          <w:rFonts w:asciiTheme="majorBidi" w:hAnsiTheme="majorBidi" w:cstheme="majorBidi"/>
          <w:lang w:val="en-US" w:bidi="ar-LB"/>
        </w:rPr>
      </w:pPr>
    </w:p>
    <w:p w:rsidR="00483067" w:rsidRDefault="00483067" w:rsidP="00483067">
      <w:pPr>
        <w:rPr>
          <w:rFonts w:asciiTheme="majorBidi" w:hAnsiTheme="majorBidi" w:cstheme="majorBidi"/>
          <w:lang w:val="en-US" w:bidi="ar-LB"/>
        </w:rPr>
      </w:pPr>
    </w:p>
    <w:p w:rsidR="00483067" w:rsidRPr="008B0EE4" w:rsidRDefault="00483067" w:rsidP="00483067">
      <w:pPr>
        <w:tabs>
          <w:tab w:val="left" w:pos="4320"/>
        </w:tabs>
        <w:rPr>
          <w:rFonts w:asciiTheme="majorBidi" w:hAnsiTheme="majorBidi" w:cstheme="majorBidi"/>
          <w:lang w:val="en-US" w:bidi="ar-LB"/>
        </w:rPr>
        <w:sectPr w:rsidR="00483067" w:rsidRPr="008B0EE4" w:rsidSect="0037090F">
          <w:pgSz w:w="12240" w:h="15840"/>
          <w:pgMar w:top="1008" w:right="1080" w:bottom="1008" w:left="1080" w:header="720" w:footer="432" w:gutter="0"/>
          <w:cols w:space="720"/>
          <w:docGrid w:linePitch="299"/>
        </w:sectPr>
      </w:pPr>
      <w:r>
        <w:rPr>
          <w:rFonts w:asciiTheme="majorBidi" w:hAnsiTheme="majorBidi" w:cstheme="majorBidi"/>
          <w:lang w:val="en-US" w:bidi="ar-LB"/>
        </w:rPr>
        <w:tab/>
      </w:r>
    </w:p>
    <w:p w:rsidR="00483067" w:rsidRPr="00522115" w:rsidRDefault="00483067" w:rsidP="006C72BE">
      <w:pPr>
        <w:pStyle w:val="Heading1"/>
      </w:pPr>
      <w:bookmarkStart w:id="161" w:name="_Toc102220577"/>
      <w:bookmarkStart w:id="162" w:name="_Toc102220842"/>
      <w:bookmarkStart w:id="163" w:name="_Toc102220939"/>
      <w:r w:rsidRPr="00522115">
        <w:lastRenderedPageBreak/>
        <w:t>Graphical User Interface (GUI)</w:t>
      </w:r>
      <w:bookmarkEnd w:id="161"/>
      <w:bookmarkEnd w:id="162"/>
      <w:bookmarkEnd w:id="163"/>
    </w:p>
    <w:p w:rsidR="00483067" w:rsidRPr="005D70FC" w:rsidRDefault="00483067" w:rsidP="00A03E00">
      <w:pPr>
        <w:pStyle w:val="Heading2"/>
        <w:ind w:left="680"/>
      </w:pPr>
      <w:bookmarkStart w:id="164" w:name="_Toc22498581"/>
      <w:bookmarkStart w:id="165" w:name="_Toc51781645"/>
      <w:bookmarkStart w:id="166" w:name="_Toc55851545"/>
      <w:bookmarkStart w:id="167" w:name="_Toc102220843"/>
      <w:bookmarkStart w:id="168" w:name="_Toc102220940"/>
      <w:r w:rsidRPr="00A03E00">
        <w:t>Introduction</w:t>
      </w:r>
      <w:bookmarkEnd w:id="164"/>
      <w:bookmarkEnd w:id="165"/>
      <w:bookmarkEnd w:id="166"/>
      <w:bookmarkEnd w:id="167"/>
      <w:bookmarkEnd w:id="168"/>
    </w:p>
    <w:p w:rsidR="00483067" w:rsidRPr="005D70FC" w:rsidRDefault="00483067" w:rsidP="00A03E00">
      <w:pPr>
        <w:bidi w:val="0"/>
        <w:rPr>
          <w:rFonts w:asciiTheme="majorBidi" w:hAnsiTheme="majorBidi" w:cstheme="majorBidi"/>
          <w:sz w:val="18"/>
          <w:szCs w:val="28"/>
          <w:lang w:val="en-US" w:bidi="ar-SY"/>
        </w:rPr>
      </w:pPr>
    </w:p>
    <w:p w:rsidR="00483067" w:rsidRPr="005D70FC" w:rsidRDefault="00483067" w:rsidP="00A03E00">
      <w:pPr>
        <w:bidi w:val="0"/>
        <w:ind w:left="720"/>
        <w:rPr>
          <w:rFonts w:asciiTheme="majorBidi" w:hAnsiTheme="majorBidi" w:cstheme="majorBidi"/>
          <w:lang w:val="en-US" w:bidi="ar-SY"/>
        </w:rPr>
      </w:pPr>
      <w:r w:rsidRPr="005D70FC">
        <w:rPr>
          <w:rFonts w:asciiTheme="majorBidi" w:hAnsiTheme="majorBidi" w:cstheme="majorBidi"/>
          <w:lang w:val="en-US" w:bidi="ar-SY"/>
        </w:rPr>
        <w:t xml:space="preserve">The graphical user interface (GUI) is used to monitor and control the power plant. </w:t>
      </w:r>
    </w:p>
    <w:p w:rsidR="00483067" w:rsidRPr="005D70FC" w:rsidRDefault="00483067" w:rsidP="00A03E00">
      <w:pPr>
        <w:bidi w:val="0"/>
        <w:ind w:left="720"/>
        <w:rPr>
          <w:rFonts w:asciiTheme="majorBidi" w:hAnsiTheme="majorBidi" w:cstheme="majorBidi"/>
          <w:lang w:val="en-US" w:bidi="ar-SY"/>
        </w:rPr>
      </w:pPr>
      <w:r w:rsidRPr="005D70FC">
        <w:rPr>
          <w:rFonts w:asciiTheme="majorBidi" w:hAnsiTheme="majorBidi" w:cstheme="majorBidi"/>
          <w:lang w:val="en-US" w:bidi="ar-SY"/>
        </w:rPr>
        <w:t xml:space="preserve">It is developed in C# using visual studio 2017. </w:t>
      </w:r>
    </w:p>
    <w:p w:rsidR="00483067" w:rsidRPr="005D70FC" w:rsidRDefault="00483067" w:rsidP="00A03E00">
      <w:pPr>
        <w:bidi w:val="0"/>
        <w:ind w:left="720"/>
        <w:rPr>
          <w:rFonts w:asciiTheme="majorBidi" w:hAnsiTheme="majorBidi" w:cstheme="majorBidi"/>
          <w:lang w:val="en-US" w:bidi="ar-SY"/>
        </w:rPr>
      </w:pPr>
      <w:r w:rsidRPr="005D70FC">
        <w:rPr>
          <w:rFonts w:asciiTheme="majorBidi" w:hAnsiTheme="majorBidi" w:cstheme="majorBidi"/>
          <w:lang w:val="en-US" w:bidi="ar-SY"/>
        </w:rPr>
        <w:t xml:space="preserve">The main task of the GUI is to initiate and monitor the plants, intervening from time to time. The main control has the control unit with their PLCs. </w:t>
      </w:r>
    </w:p>
    <w:p w:rsidR="00483067" w:rsidRDefault="00483067" w:rsidP="00A03E00">
      <w:pPr>
        <w:bidi w:val="0"/>
        <w:ind w:left="720"/>
        <w:rPr>
          <w:rFonts w:asciiTheme="majorBidi" w:hAnsiTheme="majorBidi" w:cstheme="majorBidi"/>
          <w:lang w:val="en-US" w:bidi="ar-SY"/>
        </w:rPr>
      </w:pPr>
      <w:r w:rsidRPr="005D70FC">
        <w:rPr>
          <w:rFonts w:asciiTheme="majorBidi" w:hAnsiTheme="majorBidi" w:cstheme="majorBidi"/>
          <w:lang w:val="en-US" w:bidi="ar-SY"/>
        </w:rPr>
        <w:t xml:space="preserve">The PC running the GUI is connected with the Control Unit via Modbus RTU (see figure below) using a USB to Serial adapter (see figure below). To establish working connection drivers are necessary. For driver installation instructions and more information see </w:t>
      </w:r>
      <w:hyperlink r:id="rId184" w:anchor="_Modbus_connection" w:history="1">
        <w:r w:rsidRPr="005D70FC">
          <w:rPr>
            <w:rStyle w:val="Hyperlink"/>
            <w:rFonts w:asciiTheme="majorBidi" w:hAnsiTheme="majorBidi" w:cstheme="majorBidi"/>
            <w:lang w:val="en-US" w:bidi="ar-SY"/>
          </w:rPr>
          <w:t>Modbus-connection</w:t>
        </w:r>
      </w:hyperlink>
      <w:r w:rsidRPr="005D70FC">
        <w:rPr>
          <w:rFonts w:asciiTheme="majorBidi" w:hAnsiTheme="majorBidi" w:cstheme="majorBidi"/>
          <w:lang w:val="en-US" w:bidi="ar-SY"/>
        </w:rPr>
        <w:t xml:space="preserve"> in the </w:t>
      </w:r>
      <w:hyperlink r:id="rId185" w:anchor="_Appendix" w:history="1">
        <w:r w:rsidRPr="005D70FC">
          <w:rPr>
            <w:rStyle w:val="Hyperlink"/>
            <w:rFonts w:asciiTheme="majorBidi" w:hAnsiTheme="majorBidi" w:cstheme="majorBidi"/>
            <w:lang w:val="en-US" w:bidi="ar-SY"/>
          </w:rPr>
          <w:t>Appendix</w:t>
        </w:r>
      </w:hyperlink>
      <w:r w:rsidRPr="005D70FC">
        <w:rPr>
          <w:rFonts w:asciiTheme="majorBidi" w:hAnsiTheme="majorBidi" w:cstheme="majorBidi"/>
          <w:lang w:val="en-US" w:bidi="ar-SY"/>
        </w:rPr>
        <w:t>.</w:t>
      </w:r>
    </w:p>
    <w:p w:rsidR="00483067" w:rsidRDefault="00483067" w:rsidP="00A03E00">
      <w:pPr>
        <w:tabs>
          <w:tab w:val="left" w:pos="1290"/>
        </w:tabs>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F5C80A1" wp14:editId="2ABF8E56">
            <wp:extent cx="5929015" cy="3260035"/>
            <wp:effectExtent l="0" t="0" r="0" b="0"/>
            <wp:docPr id="1123" name="Grafik 1123" descr="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9" descr="architecture"/>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931340" cy="3261313"/>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11C437A9" wp14:editId="2F980DA3">
            <wp:extent cx="2524125" cy="1733550"/>
            <wp:effectExtent l="0" t="0" r="0" b="0"/>
            <wp:docPr id="1102" name="Grafik 1102" descr="Unbenan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8" descr="Unbenannt"/>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524125" cy="1733550"/>
                    </a:xfrm>
                    <a:prstGeom prst="rect">
                      <a:avLst/>
                    </a:prstGeom>
                    <a:noFill/>
                    <a:ln>
                      <a:noFill/>
                    </a:ln>
                  </pic:spPr>
                </pic:pic>
              </a:graphicData>
            </a:graphic>
          </wp:inline>
        </w:drawing>
      </w:r>
    </w:p>
    <w:p w:rsidR="00A03E00" w:rsidRPr="004E1614" w:rsidRDefault="00A03E00" w:rsidP="00A03E00">
      <w:pPr>
        <w:tabs>
          <w:tab w:val="left" w:pos="1290"/>
        </w:tabs>
        <w:bidi w:val="0"/>
        <w:rPr>
          <w:rFonts w:asciiTheme="majorBidi" w:hAnsiTheme="majorBidi" w:cstheme="majorBidi"/>
          <w:lang w:val="en-US" w:bidi="ar-SY"/>
        </w:rPr>
      </w:pPr>
    </w:p>
    <w:p w:rsidR="00483067" w:rsidRPr="004E1614" w:rsidRDefault="00483067" w:rsidP="00A03E00">
      <w:pPr>
        <w:bidi w:val="0"/>
        <w:ind w:left="810"/>
        <w:rPr>
          <w:rFonts w:asciiTheme="majorBidi" w:hAnsiTheme="majorBidi" w:cstheme="majorBidi"/>
          <w:lang w:val="en-US" w:bidi="ar-SY"/>
        </w:rPr>
      </w:pPr>
      <w:r w:rsidRPr="004E1614">
        <w:rPr>
          <w:rFonts w:asciiTheme="majorBidi" w:hAnsiTheme="majorBidi" w:cstheme="majorBidi"/>
          <w:lang w:val="en-US" w:bidi="ar-SY"/>
        </w:rPr>
        <w:t xml:space="preserve">Most of the power plant is directly connected to the Control Unit and thus visible in the GUI and possibly also controllable. But a few things are not. Below the camera, which monitors the combustion chamber. More in the chapter </w:t>
      </w:r>
      <w:hyperlink r:id="rId188" w:anchor="_Camera" w:history="1">
        <w:r w:rsidRPr="004E1614">
          <w:rPr>
            <w:rStyle w:val="Hyperlink"/>
            <w:rFonts w:asciiTheme="majorBidi" w:hAnsiTheme="majorBidi" w:cstheme="majorBidi"/>
            <w:lang w:val="en-US" w:bidi="ar-SY"/>
          </w:rPr>
          <w:t>camera</w:t>
        </w:r>
      </w:hyperlink>
      <w:r w:rsidRPr="004E1614">
        <w:rPr>
          <w:rFonts w:asciiTheme="majorBidi" w:hAnsiTheme="majorBidi" w:cstheme="majorBidi"/>
          <w:lang w:val="en-US" w:bidi="ar-SY"/>
        </w:rPr>
        <w:t>.</w:t>
      </w:r>
    </w:p>
    <w:p w:rsidR="00C45103" w:rsidRDefault="00483067" w:rsidP="00A03E00">
      <w:pPr>
        <w:bidi w:val="0"/>
        <w:ind w:left="810"/>
        <w:rPr>
          <w:rFonts w:asciiTheme="majorBidi" w:hAnsiTheme="majorBidi" w:cstheme="majorBidi"/>
          <w:lang w:val="en-US" w:bidi="ar-SY"/>
        </w:rPr>
      </w:pPr>
      <w:r w:rsidRPr="004E1614">
        <w:rPr>
          <w:rFonts w:asciiTheme="majorBidi" w:hAnsiTheme="majorBidi" w:cstheme="majorBidi"/>
          <w:lang w:val="en-US" w:bidi="ar-SY"/>
        </w:rPr>
        <w:t xml:space="preserve">In this document we will see how the GUI-Software is structured, what it can do, and how it's started and used. In addition, the </w:t>
      </w:r>
      <w:hyperlink r:id="rId189" w:anchor="_Source_code" w:history="1">
        <w:r w:rsidRPr="004E1614">
          <w:rPr>
            <w:rStyle w:val="Hyperlink"/>
            <w:rFonts w:asciiTheme="majorBidi" w:hAnsiTheme="majorBidi" w:cstheme="majorBidi"/>
            <w:lang w:val="en-US" w:bidi="ar-SY"/>
          </w:rPr>
          <w:t>source code</w:t>
        </w:r>
      </w:hyperlink>
      <w:r w:rsidRPr="004E1614">
        <w:rPr>
          <w:rFonts w:asciiTheme="majorBidi" w:hAnsiTheme="majorBidi" w:cstheme="majorBidi"/>
          <w:lang w:val="en-US" w:bidi="ar-SY"/>
        </w:rPr>
        <w:t xml:space="preserve"> is included in the </w:t>
      </w:r>
      <w:hyperlink r:id="rId190" w:anchor="_Appendix" w:history="1">
        <w:r w:rsidRPr="004E1614">
          <w:rPr>
            <w:rStyle w:val="Hyperlink"/>
            <w:rFonts w:asciiTheme="majorBidi" w:hAnsiTheme="majorBidi" w:cstheme="majorBidi"/>
            <w:lang w:val="en-US" w:bidi="ar-SY"/>
          </w:rPr>
          <w:t>appendix</w:t>
        </w:r>
      </w:hyperlink>
      <w:r w:rsidRPr="004E1614">
        <w:rPr>
          <w:rFonts w:asciiTheme="majorBidi" w:hAnsiTheme="majorBidi" w:cstheme="majorBidi"/>
          <w:lang w:val="en-US" w:bidi="ar-SY"/>
        </w:rPr>
        <w:t>, as well as other instructions that are helpful in the further development.</w:t>
      </w:r>
    </w:p>
    <w:p w:rsidR="00C45103" w:rsidRPr="00C45103" w:rsidRDefault="00C45103" w:rsidP="00C45103">
      <w:pPr>
        <w:bidi w:val="0"/>
        <w:rPr>
          <w:rFonts w:asciiTheme="majorBidi" w:hAnsiTheme="majorBidi" w:cstheme="majorBidi"/>
          <w:lang w:val="en-US" w:bidi="ar-SY"/>
        </w:rPr>
      </w:pPr>
    </w:p>
    <w:p w:rsidR="00C45103" w:rsidRPr="00C45103" w:rsidRDefault="00C45103" w:rsidP="00C45103">
      <w:pPr>
        <w:bidi w:val="0"/>
        <w:rPr>
          <w:rFonts w:asciiTheme="majorBidi" w:hAnsiTheme="majorBidi" w:cstheme="majorBidi"/>
          <w:lang w:val="en-US" w:bidi="ar-SY"/>
        </w:rPr>
      </w:pPr>
    </w:p>
    <w:p w:rsidR="00C45103" w:rsidRPr="00C45103" w:rsidRDefault="00C45103" w:rsidP="00C45103">
      <w:pPr>
        <w:bidi w:val="0"/>
        <w:rPr>
          <w:rFonts w:asciiTheme="majorBidi" w:hAnsiTheme="majorBidi" w:cstheme="majorBidi"/>
          <w:lang w:val="en-US" w:bidi="ar-SY"/>
        </w:rPr>
      </w:pPr>
    </w:p>
    <w:p w:rsidR="00C45103" w:rsidRPr="00C45103" w:rsidRDefault="00C45103" w:rsidP="00C45103">
      <w:pPr>
        <w:bidi w:val="0"/>
        <w:rPr>
          <w:rFonts w:asciiTheme="majorBidi" w:hAnsiTheme="majorBidi" w:cstheme="majorBidi"/>
          <w:lang w:val="en-US" w:bidi="ar-SY"/>
        </w:rPr>
      </w:pPr>
    </w:p>
    <w:p w:rsidR="00C45103" w:rsidRDefault="00C45103" w:rsidP="00C45103">
      <w:pPr>
        <w:bidi w:val="0"/>
        <w:rPr>
          <w:rFonts w:asciiTheme="majorBidi" w:hAnsiTheme="majorBidi" w:cstheme="majorBidi"/>
          <w:lang w:val="en-US" w:bidi="ar-SY"/>
        </w:rPr>
      </w:pPr>
    </w:p>
    <w:p w:rsidR="00483067" w:rsidRPr="00C45103" w:rsidRDefault="00483067" w:rsidP="00C45103">
      <w:pPr>
        <w:bidi w:val="0"/>
        <w:rPr>
          <w:rFonts w:asciiTheme="majorBidi" w:hAnsiTheme="majorBidi" w:cstheme="majorBidi"/>
          <w:lang w:val="en-US" w:bidi="ar-SY"/>
        </w:rPr>
      </w:pPr>
    </w:p>
    <w:p w:rsidR="00483067" w:rsidRPr="005D70FC" w:rsidRDefault="00483067" w:rsidP="00A03E00">
      <w:pPr>
        <w:pStyle w:val="Heading2"/>
        <w:ind w:left="567"/>
        <w:rPr>
          <w:lang w:bidi="ar-SY"/>
        </w:rPr>
      </w:pPr>
      <w:bookmarkStart w:id="169" w:name="_Toc22498582"/>
      <w:bookmarkStart w:id="170" w:name="_Toc51781646"/>
      <w:bookmarkStart w:id="171" w:name="_Toc55851546"/>
      <w:bookmarkStart w:id="172" w:name="_Toc102220844"/>
      <w:bookmarkStart w:id="173" w:name="_Toc102220941"/>
      <w:r w:rsidRPr="005D70FC">
        <w:lastRenderedPageBreak/>
        <w:t xml:space="preserve">Software </w:t>
      </w:r>
      <w:r w:rsidRPr="00A03E00">
        <w:t>Structure</w:t>
      </w:r>
      <w:bookmarkEnd w:id="169"/>
      <w:bookmarkEnd w:id="170"/>
      <w:bookmarkEnd w:id="171"/>
      <w:bookmarkEnd w:id="172"/>
      <w:bookmarkEnd w:id="173"/>
    </w:p>
    <w:p w:rsidR="00483067" w:rsidRPr="005D70FC" w:rsidRDefault="00483067" w:rsidP="00A03E00">
      <w:pPr>
        <w:pStyle w:val="Heading3"/>
        <w:rPr>
          <w:lang w:val="en-US" w:bidi="ar-SY"/>
        </w:rPr>
      </w:pPr>
      <w:bookmarkStart w:id="174" w:name="_Toc51781647"/>
      <w:bookmarkStart w:id="175" w:name="_Toc55851547"/>
      <w:bookmarkStart w:id="176" w:name="_Toc102220845"/>
      <w:bookmarkStart w:id="177" w:name="_Toc102220942"/>
      <w:r w:rsidRPr="005D70FC">
        <w:rPr>
          <w:lang w:val="en-US" w:bidi="ar-SY"/>
        </w:rPr>
        <w:t xml:space="preserve">Class </w:t>
      </w:r>
      <w:r w:rsidRPr="00A03E00">
        <w:t>diagram</w:t>
      </w:r>
      <w:bookmarkEnd w:id="174"/>
      <w:bookmarkEnd w:id="175"/>
      <w:bookmarkEnd w:id="176"/>
      <w:bookmarkEnd w:id="177"/>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74FE560" wp14:editId="4F1F98CC">
            <wp:extent cx="6115050" cy="2362200"/>
            <wp:effectExtent l="0" t="0" r="0" b="0"/>
            <wp:docPr id="1101" name="Grafik 1101" descr="ClassDiagra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7" descr="ClassDiagram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0A35ACF2" wp14:editId="4838636E">
            <wp:extent cx="6096000" cy="3438525"/>
            <wp:effectExtent l="0" t="0" r="0" b="0"/>
            <wp:docPr id="1091" name="Grafik 1091" descr="classes-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6" descr="classes-classification"/>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096000" cy="3438525"/>
                    </a:xfrm>
                    <a:prstGeom prst="rect">
                      <a:avLst/>
                    </a:prstGeom>
                    <a:noFill/>
                    <a:ln>
                      <a:noFill/>
                    </a:ln>
                  </pic:spPr>
                </pic:pic>
              </a:graphicData>
            </a:graphic>
          </wp:inline>
        </w:drawing>
      </w:r>
    </w:p>
    <w:p w:rsidR="00483067" w:rsidRPr="005D70FC" w:rsidRDefault="00483067" w:rsidP="00A03E00">
      <w:pPr>
        <w:pStyle w:val="Heading3"/>
        <w:rPr>
          <w:lang w:val="en-US" w:bidi="ar-SY"/>
        </w:rPr>
      </w:pPr>
      <w:bookmarkStart w:id="178" w:name="_Toc51781648"/>
      <w:bookmarkStart w:id="179" w:name="_Toc55851548"/>
      <w:bookmarkStart w:id="180" w:name="_Toc102220846"/>
      <w:bookmarkStart w:id="181" w:name="_Toc102220943"/>
      <w:r w:rsidRPr="00A03E00">
        <w:t>Activity</w:t>
      </w:r>
      <w:r w:rsidRPr="005D70FC">
        <w:rPr>
          <w:lang w:val="en-US" w:bidi="ar-SY"/>
        </w:rPr>
        <w:t xml:space="preserve"> diagrams</w:t>
      </w:r>
      <w:bookmarkEnd w:id="178"/>
      <w:bookmarkEnd w:id="179"/>
      <w:bookmarkEnd w:id="180"/>
      <w:bookmarkEnd w:id="181"/>
    </w:p>
    <w:p w:rsidR="00483067" w:rsidRPr="004E1614" w:rsidRDefault="00483067" w:rsidP="00A03E00">
      <w:pPr>
        <w:bidi w:val="0"/>
        <w:ind w:left="360" w:firstLine="360"/>
        <w:rPr>
          <w:rFonts w:asciiTheme="majorBidi" w:hAnsiTheme="majorBidi" w:cstheme="majorBidi"/>
          <w:lang w:val="en-US" w:bidi="ar-SY"/>
        </w:rPr>
      </w:pPr>
      <w:r w:rsidRPr="004E1614">
        <w:rPr>
          <w:rFonts w:asciiTheme="majorBidi" w:hAnsiTheme="majorBidi" w:cstheme="majorBidi"/>
          <w:lang w:val="en-US" w:bidi="ar-SY"/>
        </w:rPr>
        <w:t>The following diagram shows a simplified view of how the state machine works</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364B508C" wp14:editId="025DDFAF">
            <wp:extent cx="5143500" cy="4581525"/>
            <wp:effectExtent l="0" t="0" r="0" b="0"/>
            <wp:docPr id="1090" name="Grafik 1090" descr="Activity Diagra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5" descr="Activity Diagram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143500" cy="4581525"/>
                    </a:xfrm>
                    <a:prstGeom prst="rect">
                      <a:avLst/>
                    </a:prstGeom>
                    <a:noFill/>
                    <a:ln>
                      <a:noFill/>
                    </a:ln>
                  </pic:spPr>
                </pic:pic>
              </a:graphicData>
            </a:graphic>
          </wp:inline>
        </w:drawing>
      </w:r>
    </w:p>
    <w:p w:rsidR="00483067" w:rsidRPr="004E1614" w:rsidRDefault="00483067" w:rsidP="00A03E00">
      <w:pPr>
        <w:bidi w:val="0"/>
        <w:ind w:firstLine="720"/>
        <w:rPr>
          <w:rFonts w:asciiTheme="majorBidi" w:hAnsiTheme="majorBidi" w:cstheme="majorBidi"/>
          <w:lang w:val="en-US" w:bidi="ar-SY"/>
        </w:rPr>
      </w:pPr>
      <w:r w:rsidRPr="004E1614">
        <w:rPr>
          <w:rFonts w:asciiTheme="majorBidi" w:hAnsiTheme="majorBidi" w:cstheme="majorBidi"/>
          <w:lang w:val="en-US" w:bidi="ar-SY"/>
        </w:rPr>
        <w:t>The following diagram shows how an GUI page works</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665AE15D" wp14:editId="47848DBF">
            <wp:extent cx="5143500" cy="4581525"/>
            <wp:effectExtent l="0" t="0" r="0" b="0"/>
            <wp:docPr id="1089" name="Grafik 1089" descr="Activity Diagra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4" descr="Activity Diagram3"/>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143500" cy="45815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highlight w:val="yellow"/>
          <w:lang w:val="en-US" w:bidi="ar-SY"/>
        </w:rPr>
      </w:pPr>
    </w:p>
    <w:p w:rsidR="00483067" w:rsidRPr="000713E5" w:rsidRDefault="00483067" w:rsidP="00A03E00">
      <w:pPr>
        <w:pStyle w:val="Heading3"/>
        <w:rPr>
          <w:lang w:val="en-US" w:bidi="ar-SY"/>
        </w:rPr>
      </w:pPr>
      <w:bookmarkStart w:id="182" w:name="_Toc51781649"/>
      <w:bookmarkStart w:id="183" w:name="_Toc55851549"/>
      <w:bookmarkStart w:id="184" w:name="_Toc102220847"/>
      <w:bookmarkStart w:id="185" w:name="_Toc102220944"/>
      <w:r w:rsidRPr="00A03E00">
        <w:t>Sequence</w:t>
      </w:r>
      <w:r w:rsidRPr="000713E5">
        <w:rPr>
          <w:lang w:val="en-US" w:bidi="ar-SY"/>
        </w:rPr>
        <w:t xml:space="preserve"> diagrams</w:t>
      </w:r>
      <w:bookmarkEnd w:id="182"/>
      <w:bookmarkEnd w:id="183"/>
      <w:bookmarkEnd w:id="184"/>
      <w:bookmarkEnd w:id="185"/>
    </w:p>
    <w:p w:rsidR="00483067" w:rsidRPr="004E1614" w:rsidRDefault="00483067" w:rsidP="00A03E00">
      <w:pPr>
        <w:bidi w:val="0"/>
        <w:ind w:firstLine="720"/>
        <w:rPr>
          <w:rFonts w:asciiTheme="majorBidi" w:hAnsiTheme="majorBidi" w:cstheme="majorBidi"/>
          <w:lang w:val="en-US" w:bidi="ar-SY"/>
        </w:rPr>
      </w:pPr>
      <w:r w:rsidRPr="004E1614">
        <w:rPr>
          <w:rFonts w:asciiTheme="majorBidi" w:hAnsiTheme="majorBidi" w:cstheme="majorBidi"/>
          <w:lang w:val="en-US" w:bidi="ar-SY"/>
        </w:rPr>
        <w:t>The following diagram shows an controlling interaction example (names may differ from code):</w:t>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33EA484" wp14:editId="553A2468">
            <wp:extent cx="6115050" cy="2628900"/>
            <wp:effectExtent l="0" t="0" r="0" b="0"/>
            <wp:docPr id="1088" name="Grafik 1088" descr="Sequence Diagra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3" descr="Sequence Diagram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p>
    <w:p w:rsidR="00483067" w:rsidRPr="004E1614" w:rsidRDefault="00483067" w:rsidP="00A03E00">
      <w:pPr>
        <w:pStyle w:val="Heading2"/>
        <w:ind w:left="567"/>
        <w:rPr>
          <w:lang w:bidi="ar-SY"/>
        </w:rPr>
      </w:pPr>
      <w:bookmarkStart w:id="186" w:name="_Pages"/>
      <w:bookmarkStart w:id="187" w:name="_Toc22498583"/>
      <w:bookmarkStart w:id="188" w:name="_Toc51781650"/>
      <w:bookmarkStart w:id="189" w:name="_Toc55851550"/>
      <w:bookmarkStart w:id="190" w:name="_Toc102220848"/>
      <w:bookmarkStart w:id="191" w:name="_Toc102220945"/>
      <w:bookmarkEnd w:id="186"/>
      <w:r w:rsidRPr="00A03E00">
        <w:lastRenderedPageBreak/>
        <w:t>Pages</w:t>
      </w:r>
      <w:bookmarkEnd w:id="187"/>
      <w:bookmarkEnd w:id="188"/>
      <w:bookmarkEnd w:id="189"/>
      <w:bookmarkEnd w:id="190"/>
      <w:bookmarkEnd w:id="191"/>
    </w:p>
    <w:p w:rsidR="00483067" w:rsidRPr="004E1614" w:rsidRDefault="00483067" w:rsidP="00A03E00">
      <w:pPr>
        <w:pStyle w:val="Heading3"/>
        <w:rPr>
          <w:lang w:val="en-US" w:bidi="ar-SY"/>
        </w:rPr>
      </w:pPr>
      <w:bookmarkStart w:id="192" w:name="_Overview"/>
      <w:bookmarkStart w:id="193" w:name="_Toc51781651"/>
      <w:bookmarkStart w:id="194" w:name="_Toc55851551"/>
      <w:bookmarkStart w:id="195" w:name="_Toc102220849"/>
      <w:bookmarkStart w:id="196" w:name="_Toc102220946"/>
      <w:bookmarkEnd w:id="192"/>
      <w:r w:rsidRPr="00A03E00">
        <w:t>Overview</w:t>
      </w:r>
      <w:bookmarkEnd w:id="193"/>
      <w:bookmarkEnd w:id="194"/>
      <w:bookmarkEnd w:id="195"/>
      <w:bookmarkEnd w:id="196"/>
    </w:p>
    <w:p w:rsidR="00483067" w:rsidRPr="004E1614" w:rsidRDefault="00483067" w:rsidP="00A03E00">
      <w:pPr>
        <w:bidi w:val="0"/>
        <w:ind w:left="720"/>
        <w:rPr>
          <w:rFonts w:asciiTheme="majorBidi" w:hAnsiTheme="majorBidi" w:cstheme="majorBidi"/>
          <w:lang w:val="en-US" w:bidi="ar-SY"/>
        </w:rPr>
      </w:pPr>
      <w:r w:rsidRPr="004E1614">
        <w:rPr>
          <w:rFonts w:asciiTheme="majorBidi" w:hAnsiTheme="majorBidi" w:cstheme="majorBidi"/>
          <w:lang w:val="en-US" w:bidi="ar-SY"/>
        </w:rPr>
        <w:t>In the overview the most values/states of sensors and actuators are monitored. The control of some actuators is also possible (supply fan, exhaust fans, Fuel burner, cooling pump, water pump &amp; condenser pump).</w:t>
      </w:r>
    </w:p>
    <w:p w:rsidR="00483067" w:rsidRPr="004E1614" w:rsidRDefault="00483067" w:rsidP="00A03E00">
      <w:pPr>
        <w:bidi w:val="0"/>
        <w:rPr>
          <w:rFonts w:asciiTheme="majorBidi" w:hAnsiTheme="majorBidi" w:cstheme="majorBidi"/>
          <w:lang w:val="en-US" w:bidi="ar-SY"/>
        </w:rPr>
      </w:pPr>
      <w:r w:rsidRPr="004E1614">
        <w:rPr>
          <w:noProof/>
          <w:lang w:val="en-US" w:eastAsia="en-US"/>
        </w:rPr>
        <w:drawing>
          <wp:inline distT="0" distB="0" distL="0" distR="0" wp14:anchorId="32939C6C" wp14:editId="63E4B1A0">
            <wp:extent cx="4715123" cy="2957830"/>
            <wp:effectExtent l="0" t="0" r="9525" b="0"/>
            <wp:docPr id="14879" name="Picture 1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6"/>
                    <a:srcRect r="20668" b="11477"/>
                    <a:stretch/>
                  </pic:blipFill>
                  <pic:spPr bwMode="auto">
                    <a:xfrm>
                      <a:off x="0" y="0"/>
                      <a:ext cx="4715212" cy="2957886"/>
                    </a:xfrm>
                    <a:prstGeom prst="rect">
                      <a:avLst/>
                    </a:prstGeom>
                    <a:ln>
                      <a:noFill/>
                    </a:ln>
                    <a:extLst>
                      <a:ext uri="{53640926-AAD7-44D8-BBD7-CCE9431645EC}">
                        <a14:shadowObscured xmlns:a14="http://schemas.microsoft.com/office/drawing/2010/main"/>
                      </a:ext>
                    </a:extLst>
                  </pic:spPr>
                </pic:pic>
              </a:graphicData>
            </a:graphic>
          </wp:inline>
        </w:drawing>
      </w:r>
    </w:p>
    <w:p w:rsidR="00483067" w:rsidRPr="004E1614" w:rsidRDefault="00483067" w:rsidP="00A03E00">
      <w:pPr>
        <w:bidi w:val="0"/>
        <w:jc w:val="center"/>
        <w:rPr>
          <w:rFonts w:asciiTheme="majorBidi" w:hAnsiTheme="majorBidi" w:cstheme="majorBidi"/>
          <w:lang w:val="en-US" w:bidi="ar-SY"/>
        </w:rPr>
      </w:pP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states (Text fields):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57568" behindDoc="1" locked="0" layoutInCell="1" allowOverlap="1" wp14:anchorId="577F3186" wp14:editId="459BB8D2">
            <wp:simplePos x="0" y="0"/>
            <wp:positionH relativeFrom="column">
              <wp:posOffset>1080770</wp:posOffset>
            </wp:positionH>
            <wp:positionV relativeFrom="paragraph">
              <wp:posOffset>75234</wp:posOffset>
            </wp:positionV>
            <wp:extent cx="581025" cy="523875"/>
            <wp:effectExtent l="0" t="0" r="9525" b="9525"/>
            <wp:wrapNone/>
            <wp:docPr id="1086" name="Grafik 1086" descr="0u1 - Kopie - K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1" descr="0u1 - Kopie - Kopie (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8102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lang w:val="en-US" w:bidi="ar-SY"/>
        </w:rPr>
        <w:t>For supply fan, exhaust fans, water pump, cooling pump, Fuel Burner:</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False/OFF</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56544" behindDoc="0" locked="0" layoutInCell="1" allowOverlap="1" wp14:anchorId="020E33A6" wp14:editId="75E0153C">
            <wp:simplePos x="0" y="0"/>
            <wp:positionH relativeFrom="column">
              <wp:posOffset>1113017</wp:posOffset>
            </wp:positionH>
            <wp:positionV relativeFrom="paragraph">
              <wp:posOffset>155741</wp:posOffset>
            </wp:positionV>
            <wp:extent cx="619125" cy="381000"/>
            <wp:effectExtent l="0" t="0" r="9525" b="0"/>
            <wp:wrapNone/>
            <wp:docPr id="1085" name="Grafik 1085" descr="2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0" descr="2 - Kopie - Kopie"/>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19125"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True/ON</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atmospheric and condenser valves: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 CLOSE</w:t>
      </w:r>
      <w:r w:rsidRPr="004E1614">
        <w:rPr>
          <w:rFonts w:asciiTheme="majorBidi" w:hAnsiTheme="majorBidi" w:cstheme="majorBidi"/>
          <w:lang w:val="en-US" w:bidi="ar-SY"/>
        </w:rPr>
        <w:tab/>
        <w:t xml:space="preserve">   </w:t>
      </w:r>
      <w:r w:rsidRPr="004E1614">
        <w:rPr>
          <w:rFonts w:asciiTheme="majorBidi" w:hAnsiTheme="majorBidi" w:cstheme="majorBidi"/>
          <w:noProof/>
          <w:lang w:val="en-US" w:eastAsia="en-US"/>
        </w:rPr>
        <w:drawing>
          <wp:inline distT="0" distB="0" distL="0" distR="0" wp14:anchorId="309B85E7" wp14:editId="596CB713">
            <wp:extent cx="1654175" cy="588645"/>
            <wp:effectExtent l="0" t="0" r="3175" b="1905"/>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654175" cy="588645"/>
                    </a:xfrm>
                    <a:prstGeom prst="rect">
                      <a:avLst/>
                    </a:prstGeom>
                    <a:noFill/>
                    <a:ln>
                      <a:noFill/>
                    </a:ln>
                  </pic:spPr>
                </pic:pic>
              </a:graphicData>
            </a:graphic>
          </wp:inline>
        </w:drawing>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3AB82AAC" wp14:editId="4649C8FF">
            <wp:extent cx="1574165" cy="596265"/>
            <wp:effectExtent l="0" t="0" r="6985"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574165" cy="596265"/>
                    </a:xfrm>
                    <a:prstGeom prst="rect">
                      <a:avLst/>
                    </a:prstGeom>
                    <a:noFill/>
                    <a:ln>
                      <a:noFill/>
                    </a:ln>
                  </pic:spPr>
                </pic:pic>
              </a:graphicData>
            </a:graphic>
          </wp:inline>
        </w:drawing>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 OPEN</w:t>
      </w:r>
      <w:r w:rsidRPr="004E1614">
        <w:rPr>
          <w:rFonts w:asciiTheme="majorBidi" w:hAnsiTheme="majorBidi" w:cstheme="majorBidi"/>
          <w:lang w:val="en-US" w:bidi="ar-SY"/>
        </w:rPr>
        <w:tab/>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17B0C78A" wp14:editId="73E3B7FF">
            <wp:extent cx="1670050" cy="548640"/>
            <wp:effectExtent l="0" t="0" r="6350" b="381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670050" cy="548640"/>
                    </a:xfrm>
                    <a:prstGeom prst="rect">
                      <a:avLst/>
                    </a:prstGeom>
                    <a:noFill/>
                    <a:ln>
                      <a:noFill/>
                    </a:ln>
                  </pic:spPr>
                </pic:pic>
              </a:graphicData>
            </a:graphic>
          </wp:inline>
        </w:drawing>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02169AB1" wp14:editId="38391EE4">
            <wp:extent cx="1574165" cy="588645"/>
            <wp:effectExtent l="0" t="0" r="6985" b="1905"/>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574165" cy="58864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control commands (Buttons):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supply fan, exhaust fans, fresh water pump, cooling pump, Fuel Burner &amp; Condenser pump:</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False/OFF Command is send (the state field should also be red (OFF))</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0262D937" wp14:editId="2533C8EE">
            <wp:extent cx="838200" cy="381000"/>
            <wp:effectExtent l="0" t="0" r="0" b="0"/>
            <wp:docPr id="1080" name="Grafik 1080" descr="0u1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35" descr="0u1 - Kopie - Kopie"/>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838200" cy="3810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True/ON Command is send (the state field should also be green (ON))</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EB023E9" wp14:editId="565E7D22">
            <wp:extent cx="771525" cy="247650"/>
            <wp:effectExtent l="0" t="0" r="0" b="0"/>
            <wp:docPr id="1079" name="Grafik 1079" descr="2 - Kopie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34" descr="2 - Kopie - Kopie - Kopie"/>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color w:val="FF0000"/>
          <w:lang w:val="en-US" w:bidi="ar-SY"/>
        </w:rPr>
      </w:pPr>
    </w:p>
    <w:p w:rsidR="00483067" w:rsidRPr="004E1614" w:rsidRDefault="00483067" w:rsidP="00A03E00">
      <w:pPr>
        <w:bidi w:val="0"/>
        <w:rPr>
          <w:rFonts w:asciiTheme="majorBidi" w:hAnsiTheme="majorBidi" w:cstheme="majorBidi"/>
          <w:color w:val="FF0000"/>
          <w:lang w:val="en-US" w:bidi="ar-SY"/>
        </w:rPr>
      </w:pPr>
      <w:r w:rsidRPr="004E1614">
        <w:rPr>
          <w:rFonts w:asciiTheme="majorBidi" w:hAnsiTheme="majorBidi" w:cstheme="majorBidi"/>
          <w:color w:val="FF0000"/>
          <w:lang w:val="en-US" w:bidi="ar-SY"/>
        </w:rPr>
        <w:t>IMPORTANT NOTE:</w:t>
      </w:r>
    </w:p>
    <w:p w:rsidR="00483067" w:rsidRPr="004E1614" w:rsidRDefault="00483067" w:rsidP="00A03E00">
      <w:pPr>
        <w:numPr>
          <w:ilvl w:val="8"/>
          <w:numId w:val="15"/>
        </w:numPr>
        <w:tabs>
          <w:tab w:val="left" w:pos="720"/>
        </w:tabs>
        <w:bidi w:val="0"/>
        <w:ind w:left="284" w:hanging="284"/>
        <w:rPr>
          <w:rFonts w:asciiTheme="majorBidi" w:hAnsiTheme="majorBidi" w:cstheme="majorBidi"/>
          <w:color w:val="FF0000"/>
          <w:lang w:val="en-US" w:bidi="ar-SY"/>
        </w:rPr>
      </w:pPr>
      <w:r w:rsidRPr="004E1614">
        <w:rPr>
          <w:rFonts w:asciiTheme="majorBidi" w:hAnsiTheme="majorBidi" w:cstheme="majorBidi"/>
          <w:color w:val="FF0000"/>
          <w:lang w:val="en-US" w:bidi="ar-SY"/>
        </w:rPr>
        <w:t>If the buttons have a different color than the statefields, that means something is wrong with the sensor or the actuator.</w:t>
      </w:r>
    </w:p>
    <w:p w:rsidR="00483067" w:rsidRPr="004E1614" w:rsidRDefault="00483067" w:rsidP="00A03E00">
      <w:pPr>
        <w:numPr>
          <w:ilvl w:val="8"/>
          <w:numId w:val="15"/>
        </w:numPr>
        <w:tabs>
          <w:tab w:val="left" w:pos="720"/>
        </w:tabs>
        <w:bidi w:val="0"/>
        <w:ind w:left="284" w:hanging="284"/>
        <w:rPr>
          <w:rFonts w:asciiTheme="majorBidi" w:hAnsiTheme="majorBidi" w:cstheme="majorBidi"/>
          <w:color w:val="FF0000"/>
          <w:lang w:val="en-US" w:bidi="ar-SY"/>
        </w:rPr>
      </w:pPr>
      <w:r w:rsidRPr="004E1614">
        <w:rPr>
          <w:rFonts w:asciiTheme="majorBidi" w:hAnsiTheme="majorBidi" w:cstheme="majorBidi"/>
          <w:color w:val="FF0000"/>
          <w:lang w:val="en-US" w:bidi="ar-SY"/>
        </w:rPr>
        <w:t>If the buttons don’t change the color by clicking, that means something is wrong with the connection.</w:t>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ind w:firstLine="360"/>
        <w:rPr>
          <w:rFonts w:asciiTheme="majorBidi" w:hAnsiTheme="majorBidi" w:cstheme="majorBidi"/>
          <w:lang w:val="en-US" w:bidi="ar-SY"/>
        </w:rPr>
      </w:pPr>
      <w:r w:rsidRPr="004E1614">
        <w:rPr>
          <w:rFonts w:asciiTheme="majorBidi" w:hAnsiTheme="majorBidi" w:cstheme="majorBidi"/>
          <w:lang w:val="en-US" w:bidi="ar-SY"/>
        </w:rPr>
        <w:t>From the overview you can reach the other pages by clicking on the respective buttons (left upper side).</w:t>
      </w:r>
    </w:p>
    <w:p w:rsidR="00483067" w:rsidRPr="004E1614" w:rsidRDefault="00483067" w:rsidP="00A03E00">
      <w:pPr>
        <w:pStyle w:val="Heading3"/>
        <w:rPr>
          <w:lang w:val="en-US" w:bidi="ar-SY"/>
        </w:rPr>
      </w:pPr>
      <w:bookmarkStart w:id="197" w:name="_Toc51781652"/>
      <w:bookmarkStart w:id="198" w:name="_Toc55851552"/>
      <w:bookmarkStart w:id="199" w:name="_Toc102220850"/>
      <w:bookmarkStart w:id="200" w:name="_Toc102220947"/>
      <w:r w:rsidRPr="00A03E00">
        <w:lastRenderedPageBreak/>
        <w:t>Other</w:t>
      </w:r>
      <w:r w:rsidRPr="004E1614">
        <w:rPr>
          <w:lang w:val="en-US" w:bidi="ar-SY"/>
        </w:rPr>
        <w:t xml:space="preserve"> pages</w:t>
      </w:r>
      <w:bookmarkEnd w:id="197"/>
      <w:bookmarkEnd w:id="198"/>
      <w:bookmarkEnd w:id="199"/>
      <w:bookmarkEnd w:id="200"/>
    </w:p>
    <w:p w:rsidR="00483067" w:rsidRPr="004E1614" w:rsidRDefault="00483067" w:rsidP="00A03E00">
      <w:pPr>
        <w:pStyle w:val="Heading4"/>
        <w:bidi w:val="0"/>
        <w:rPr>
          <w:lang w:val="en-US" w:bidi="ar-SY"/>
        </w:rPr>
      </w:pPr>
      <w:bookmarkStart w:id="201" w:name="_Toc49201940"/>
      <w:bookmarkStart w:id="202" w:name="_Toc51781653"/>
      <w:bookmarkStart w:id="203" w:name="_Toc55851553"/>
      <w:r w:rsidRPr="00A03E00">
        <w:t>Boiler</w:t>
      </w:r>
      <w:r w:rsidRPr="004E1614">
        <w:rPr>
          <w:lang w:val="en-US" w:bidi="ar-SY"/>
        </w:rPr>
        <w:t xml:space="preserve"> pressure Control (BPC)</w:t>
      </w:r>
      <w:bookmarkEnd w:id="201"/>
      <w:bookmarkEnd w:id="202"/>
      <w:bookmarkEnd w:id="203"/>
    </w:p>
    <w:p w:rsidR="00483067" w:rsidRPr="004E1614" w:rsidRDefault="00483067" w:rsidP="00A03E00">
      <w:pPr>
        <w:bidi w:val="0"/>
        <w:ind w:left="1080"/>
        <w:rPr>
          <w:rFonts w:asciiTheme="majorBidi" w:hAnsiTheme="majorBidi" w:cstheme="majorBidi"/>
          <w:lang w:val="en-US" w:bidi="ar-SY"/>
        </w:rPr>
      </w:pPr>
      <w:r w:rsidRPr="004E1614">
        <w:rPr>
          <w:rFonts w:asciiTheme="majorBidi" w:hAnsiTheme="majorBidi" w:cstheme="majorBidi"/>
          <w:lang w:val="en-US" w:bidi="ar-SY"/>
        </w:rPr>
        <w:t>On this page, it’s possible to view states of and control the atmospheric valve, condenser valve, and pressure. It is also possible to set different pressure setpoints (which affects the automatic opening and closing of the valves).</w:t>
      </w:r>
    </w:p>
    <w:p w:rsidR="00483067" w:rsidRPr="004E1614" w:rsidRDefault="00483067" w:rsidP="00A03E00">
      <w:pPr>
        <w:bidi w:val="0"/>
        <w:jc w:val="center"/>
        <w:rPr>
          <w:rFonts w:asciiTheme="majorBidi" w:hAnsiTheme="majorBidi" w:cstheme="majorBidi"/>
          <w:lang w:val="en-US" w:bidi="ar-SY"/>
        </w:rPr>
      </w:pPr>
      <w:r>
        <w:rPr>
          <w:rFonts w:asciiTheme="majorBidi" w:hAnsiTheme="majorBidi" w:cstheme="majorBidi"/>
          <w:noProof/>
          <w:lang w:val="en-US" w:eastAsia="en-US"/>
        </w:rPr>
        <w:drawing>
          <wp:inline distT="0" distB="0" distL="0" distR="0" wp14:anchorId="01F352E1" wp14:editId="6EBF26D3">
            <wp:extent cx="5939790" cy="3300095"/>
            <wp:effectExtent l="0" t="0" r="381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939790" cy="3300095"/>
                    </a:xfrm>
                    <a:prstGeom prst="rect">
                      <a:avLst/>
                    </a:prstGeom>
                    <a:noFill/>
                    <a:ln>
                      <a:noFill/>
                    </a:ln>
                  </pic:spPr>
                </pic:pic>
              </a:graphicData>
            </a:graphic>
          </wp:inline>
        </w:drawing>
      </w:r>
    </w:p>
    <w:p w:rsidR="00483067" w:rsidRPr="004E1614" w:rsidRDefault="00A03E00" w:rsidP="00A03E00">
      <w:pPr>
        <w:pStyle w:val="Heading5"/>
        <w:bidi w:val="0"/>
        <w:rPr>
          <w:lang w:val="en-US" w:bidi="ar-SY"/>
        </w:rPr>
      </w:pPr>
      <w:bookmarkStart w:id="204" w:name="_Toc49201941"/>
      <w:r>
        <w:rPr>
          <w:lang w:val="en-US" w:bidi="ar-SY"/>
        </w:rPr>
        <w:t xml:space="preserve">5.3.2.1.1 </w:t>
      </w:r>
      <w:r w:rsidR="00483067" w:rsidRPr="00A03E00">
        <w:t>Valves</w:t>
      </w:r>
      <w:bookmarkEnd w:id="204"/>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states (Text fields):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atmospheric and condenser valves: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 CLOSE</w:t>
      </w:r>
      <w:r w:rsidRPr="004E1614">
        <w:rPr>
          <w:rFonts w:asciiTheme="majorBidi" w:hAnsiTheme="majorBidi" w:cstheme="majorBidi"/>
          <w:lang w:val="en-US" w:bidi="ar-SY"/>
        </w:rPr>
        <w:tab/>
        <w:t xml:space="preserve">   </w:t>
      </w:r>
      <w:r w:rsidRPr="004E1614">
        <w:rPr>
          <w:rFonts w:asciiTheme="majorBidi" w:hAnsiTheme="majorBidi" w:cstheme="majorBidi"/>
          <w:noProof/>
          <w:lang w:val="en-US" w:eastAsia="en-US"/>
        </w:rPr>
        <w:drawing>
          <wp:inline distT="0" distB="0" distL="0" distR="0" wp14:anchorId="3641697C" wp14:editId="06789C22">
            <wp:extent cx="1654175" cy="588645"/>
            <wp:effectExtent l="0" t="0" r="3175" b="1905"/>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654175" cy="588645"/>
                    </a:xfrm>
                    <a:prstGeom prst="rect">
                      <a:avLst/>
                    </a:prstGeom>
                    <a:noFill/>
                    <a:ln>
                      <a:noFill/>
                    </a:ln>
                  </pic:spPr>
                </pic:pic>
              </a:graphicData>
            </a:graphic>
          </wp:inline>
        </w:drawing>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5C0A6EE9" wp14:editId="174DC114">
            <wp:extent cx="1574165" cy="596265"/>
            <wp:effectExtent l="0" t="0" r="6985"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574165" cy="596265"/>
                    </a:xfrm>
                    <a:prstGeom prst="rect">
                      <a:avLst/>
                    </a:prstGeom>
                    <a:noFill/>
                    <a:ln>
                      <a:noFill/>
                    </a:ln>
                  </pic:spPr>
                </pic:pic>
              </a:graphicData>
            </a:graphic>
          </wp:inline>
        </w:drawing>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 OPEN</w:t>
      </w:r>
      <w:r w:rsidRPr="004E1614">
        <w:rPr>
          <w:rFonts w:asciiTheme="majorBidi" w:hAnsiTheme="majorBidi" w:cstheme="majorBidi"/>
          <w:lang w:val="en-US" w:bidi="ar-SY"/>
        </w:rPr>
        <w:tab/>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1CF4ED57" wp14:editId="7B41EA9C">
            <wp:extent cx="1670050" cy="548640"/>
            <wp:effectExtent l="0" t="0" r="6350" b="381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670050" cy="548640"/>
                    </a:xfrm>
                    <a:prstGeom prst="rect">
                      <a:avLst/>
                    </a:prstGeom>
                    <a:noFill/>
                    <a:ln>
                      <a:noFill/>
                    </a:ln>
                  </pic:spPr>
                </pic:pic>
              </a:graphicData>
            </a:graphic>
          </wp:inline>
        </w:drawing>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2AD251DE" wp14:editId="619B7A67">
            <wp:extent cx="1574165" cy="588645"/>
            <wp:effectExtent l="0" t="0" r="6985" b="1905"/>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574165" cy="58864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u w:val="single"/>
          <w:lang w:val="en-US" w:bidi="ar-SY"/>
        </w:rPr>
      </w:pP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Control indications (Buttons):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By clicking the Buttons its possible to open the valves manually.</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There can be 2 situations: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 </w:t>
      </w:r>
      <w:r w:rsidRPr="004E1614">
        <w:rPr>
          <w:rFonts w:asciiTheme="majorBidi" w:hAnsiTheme="majorBidi" w:cstheme="majorBidi"/>
          <w:noProof/>
          <w:lang w:val="en-US" w:eastAsia="en-US"/>
        </w:rPr>
        <w:drawing>
          <wp:inline distT="0" distB="0" distL="0" distR="0" wp14:anchorId="24B3A992" wp14:editId="1B7D0BF3">
            <wp:extent cx="1152525" cy="438150"/>
            <wp:effectExtent l="0" t="0" r="0" b="0"/>
            <wp:docPr id="987" name="Grafik 987" descr="2019-11-18 (5)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8" descr="2019-11-18 (5) - Kopie"/>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152525" cy="43815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Thant means the valve is in AUTOMATIC mode. Clicking the button will open the valve manually and turn into MANUAL mode.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 </w:t>
      </w:r>
      <w:r w:rsidRPr="004E1614">
        <w:rPr>
          <w:rFonts w:asciiTheme="majorBidi" w:hAnsiTheme="majorBidi" w:cstheme="majorBidi"/>
          <w:noProof/>
          <w:lang w:val="en-US" w:eastAsia="en-US"/>
        </w:rPr>
        <w:drawing>
          <wp:inline distT="0" distB="0" distL="0" distR="0" wp14:anchorId="27402ED0" wp14:editId="6450AA9E">
            <wp:extent cx="1485900" cy="533400"/>
            <wp:effectExtent l="0" t="0" r="0" b="0"/>
            <wp:docPr id="972" name="Grafik 972" descr="2019-11-18 (4)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7" descr="2019-11-18 (4) - Kopie"/>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485900" cy="5334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Thant means the valve is in MANUAL mode (and OPEN). The valve will never close until returning into AUTOMATIC mode. Clicking the button will return into AUTOMATIC mode.</w:t>
      </w:r>
    </w:p>
    <w:p w:rsidR="00483067" w:rsidRPr="004E1614" w:rsidRDefault="00483067" w:rsidP="00A03E00">
      <w:pPr>
        <w:bidi w:val="0"/>
        <w:rPr>
          <w:rFonts w:asciiTheme="majorBidi" w:hAnsiTheme="majorBidi" w:cstheme="majorBidi"/>
          <w:color w:val="FF0000"/>
          <w:lang w:val="en-US" w:bidi="ar-SY"/>
        </w:rPr>
      </w:pPr>
      <w:r w:rsidRPr="004E1614">
        <w:rPr>
          <w:rFonts w:asciiTheme="majorBidi" w:hAnsiTheme="majorBidi" w:cstheme="majorBidi"/>
          <w:color w:val="FF0000"/>
          <w:lang w:val="en-US" w:bidi="ar-SY"/>
        </w:rPr>
        <w:t>IMPORTANT NOTE:</w:t>
      </w:r>
    </w:p>
    <w:p w:rsidR="00483067" w:rsidRPr="004E1614" w:rsidRDefault="00483067" w:rsidP="00A03E00">
      <w:pPr>
        <w:numPr>
          <w:ilvl w:val="8"/>
          <w:numId w:val="15"/>
        </w:numPr>
        <w:tabs>
          <w:tab w:val="left" w:pos="720"/>
        </w:tabs>
        <w:bidi w:val="0"/>
        <w:ind w:left="284" w:hanging="284"/>
        <w:rPr>
          <w:rFonts w:asciiTheme="majorBidi" w:hAnsiTheme="majorBidi" w:cstheme="majorBidi"/>
          <w:color w:val="FF0000"/>
          <w:lang w:val="en-US" w:bidi="ar-SY"/>
        </w:rPr>
      </w:pPr>
      <w:r w:rsidRPr="004E1614">
        <w:rPr>
          <w:rFonts w:asciiTheme="majorBidi" w:hAnsiTheme="majorBidi" w:cstheme="majorBidi"/>
          <w:color w:val="FF0000"/>
          <w:lang w:val="en-US" w:bidi="ar-SY"/>
        </w:rPr>
        <w:t>If the label under the button indicates the MANUAL (OPEN) mode and the valve state (textbox) is not green (TRUE/OPEN), that means something is wrong with the sensor or the actuator.</w:t>
      </w:r>
    </w:p>
    <w:p w:rsidR="00483067" w:rsidRPr="004E1614" w:rsidRDefault="00483067" w:rsidP="00A03E00">
      <w:pPr>
        <w:numPr>
          <w:ilvl w:val="8"/>
          <w:numId w:val="15"/>
        </w:numPr>
        <w:tabs>
          <w:tab w:val="left" w:pos="720"/>
        </w:tabs>
        <w:bidi w:val="0"/>
        <w:ind w:left="284" w:hanging="284"/>
        <w:rPr>
          <w:rFonts w:asciiTheme="majorBidi" w:hAnsiTheme="majorBidi" w:cstheme="majorBidi"/>
          <w:color w:val="FF0000"/>
          <w:lang w:val="en-US" w:bidi="ar-SY"/>
        </w:rPr>
      </w:pPr>
      <w:r w:rsidRPr="004E1614">
        <w:rPr>
          <w:rFonts w:asciiTheme="majorBidi" w:hAnsiTheme="majorBidi" w:cstheme="majorBidi"/>
          <w:color w:val="FF0000"/>
          <w:lang w:val="en-US" w:bidi="ar-SY"/>
        </w:rPr>
        <w:t>If the buttons and the labels among them don’t change by clicking, that means something is wrong with the connection.</w:t>
      </w:r>
    </w:p>
    <w:p w:rsidR="00483067" w:rsidRPr="004E1614" w:rsidRDefault="00A03E00" w:rsidP="00A03E00">
      <w:pPr>
        <w:pStyle w:val="Heading5"/>
        <w:bidi w:val="0"/>
        <w:rPr>
          <w:lang w:val="en-US" w:bidi="ar-SY"/>
        </w:rPr>
      </w:pPr>
      <w:bookmarkStart w:id="205" w:name="_Toc49201942"/>
      <w:r>
        <w:lastRenderedPageBreak/>
        <w:t>5.3.2.1.2</w:t>
      </w:r>
      <w:r w:rsidR="00483067" w:rsidRPr="00760581">
        <w:t>Pressure</w:t>
      </w:r>
      <w:bookmarkEnd w:id="205"/>
    </w:p>
    <w:p w:rsidR="00483067" w:rsidRPr="004E1614" w:rsidRDefault="00483067" w:rsidP="00A03E00">
      <w:pPr>
        <w:bidi w:val="0"/>
        <w:rPr>
          <w:rFonts w:asciiTheme="majorBidi" w:hAnsiTheme="majorBidi" w:cstheme="majorBidi"/>
          <w:lang w:val="en-US" w:eastAsia="x-none" w:bidi="ar-SY"/>
        </w:rPr>
      </w:pPr>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The current pressure is monitored in bar:</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05AE4D10" wp14:editId="0ACF143D">
            <wp:extent cx="1809750" cy="847725"/>
            <wp:effectExtent l="0" t="0" r="0" b="0"/>
            <wp:docPr id="971" name="Grafik 971" descr="2019-11-18 (4)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6" descr="2019-11-18 (4) - Kopie"/>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09750" cy="8477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Considering the setpoints there are 2 modes:</w:t>
      </w:r>
    </w:p>
    <w:p w:rsidR="00483067" w:rsidRPr="004E1614" w:rsidRDefault="00483067" w:rsidP="00A03E00">
      <w:pPr>
        <w:numPr>
          <w:ilvl w:val="8"/>
          <w:numId w:val="15"/>
        </w:numPr>
        <w:tabs>
          <w:tab w:val="left" w:pos="720"/>
        </w:tabs>
        <w:bidi w:val="0"/>
        <w:ind w:left="284" w:hanging="284"/>
        <w:rPr>
          <w:rFonts w:asciiTheme="majorBidi" w:hAnsiTheme="majorBidi" w:cstheme="majorBidi"/>
          <w:lang w:val="en-US" w:bidi="ar-SY"/>
        </w:rPr>
      </w:pPr>
      <w:r w:rsidRPr="004E1614">
        <w:rPr>
          <w:rFonts w:asciiTheme="majorBidi" w:hAnsiTheme="majorBidi" w:cstheme="majorBidi"/>
          <w:lang w:val="en-US" w:bidi="ar-SY"/>
        </w:rPr>
        <w:t xml:space="preserve">AUTOMATIC: the auto/man checkbox is not checked and label indicates </w:t>
      </w:r>
      <w:r w:rsidRPr="004E1614">
        <w:rPr>
          <w:rFonts w:asciiTheme="majorBidi" w:hAnsiTheme="majorBidi" w:cstheme="majorBidi"/>
          <w:i/>
          <w:iCs/>
          <w:lang w:val="en-US" w:bidi="ar-SY"/>
        </w:rPr>
        <w:t>AUTOMATIC</w:t>
      </w:r>
      <w:r w:rsidRPr="004E1614">
        <w:rPr>
          <w:rFonts w:asciiTheme="majorBidi" w:hAnsiTheme="majorBidi" w:cstheme="majorBidi"/>
          <w:lang w:val="en-US" w:bidi="ar-SY"/>
        </w:rPr>
        <w:t>. In this mode its not possible to set any setpoint manually. The valves (if they are in automatic-mode) will be controlled depending on the default pressure-setpoints saved in the PLC. For more details, see the PLC documentation.</w:t>
      </w:r>
    </w:p>
    <w:p w:rsidR="00483067" w:rsidRPr="004E1614" w:rsidRDefault="00483067" w:rsidP="00A03E00">
      <w:pPr>
        <w:tabs>
          <w:tab w:val="left" w:pos="720"/>
        </w:tabs>
        <w:bidi w:val="0"/>
        <w:ind w:left="284"/>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5482F31" wp14:editId="7D474C21">
            <wp:extent cx="2771775" cy="962025"/>
            <wp:effectExtent l="0" t="0" r="0" b="0"/>
            <wp:docPr id="970" name="Grafik 970" descr="2019-11-18 (8)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5" descr="2019-11-18 (8) - Kopie"/>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771775" cy="962025"/>
                    </a:xfrm>
                    <a:prstGeom prst="rect">
                      <a:avLst/>
                    </a:prstGeom>
                    <a:noFill/>
                    <a:ln>
                      <a:noFill/>
                    </a:ln>
                  </pic:spPr>
                </pic:pic>
              </a:graphicData>
            </a:graphic>
          </wp:inline>
        </w:drawing>
      </w:r>
    </w:p>
    <w:p w:rsidR="00483067" w:rsidRPr="004E1614" w:rsidRDefault="00483067" w:rsidP="00A03E00">
      <w:pPr>
        <w:numPr>
          <w:ilvl w:val="8"/>
          <w:numId w:val="15"/>
        </w:numPr>
        <w:tabs>
          <w:tab w:val="left" w:pos="720"/>
        </w:tabs>
        <w:bidi w:val="0"/>
        <w:ind w:left="284" w:hanging="284"/>
        <w:rPr>
          <w:rFonts w:asciiTheme="majorBidi" w:hAnsiTheme="majorBidi" w:cstheme="majorBidi"/>
          <w:lang w:val="en-US" w:bidi="ar-SY"/>
        </w:rPr>
      </w:pPr>
      <w:r w:rsidRPr="004E1614">
        <w:rPr>
          <w:rFonts w:asciiTheme="majorBidi" w:hAnsiTheme="majorBidi" w:cstheme="majorBidi"/>
          <w:lang w:val="en-US" w:bidi="ar-SY"/>
        </w:rPr>
        <w:t xml:space="preserve">MANUAL: the auto/man checkbox is checked and label indicates </w:t>
      </w:r>
      <w:r w:rsidRPr="004E1614">
        <w:rPr>
          <w:rFonts w:asciiTheme="majorBidi" w:hAnsiTheme="majorBidi" w:cstheme="majorBidi"/>
          <w:i/>
          <w:iCs/>
          <w:lang w:val="en-US" w:bidi="ar-SY"/>
        </w:rPr>
        <w:t>MANUAL</w:t>
      </w:r>
      <w:r w:rsidRPr="004E1614">
        <w:rPr>
          <w:rFonts w:asciiTheme="majorBidi" w:hAnsiTheme="majorBidi" w:cstheme="majorBidi"/>
          <w:lang w:val="en-US" w:bidi="ar-SY"/>
        </w:rPr>
        <w:t>. In this mode its possible to set the setpoints manually. By writing a setpoint, the valves (if they are in automatic-mode) will be controlled depending on the written setpoints. For more details, see the PLC documentation.</w:t>
      </w:r>
    </w:p>
    <w:p w:rsidR="00483067" w:rsidRPr="004E1614" w:rsidRDefault="00483067" w:rsidP="00A03E00">
      <w:pPr>
        <w:tabs>
          <w:tab w:val="left" w:pos="720"/>
        </w:tabs>
        <w:bidi w:val="0"/>
        <w:ind w:left="284"/>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33408C52" wp14:editId="4E53E2DB">
            <wp:extent cx="3181350" cy="990600"/>
            <wp:effectExtent l="0" t="0" r="0" b="0"/>
            <wp:docPr id="969" name="Grafik 969" descr="2019-11-18 (7)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4" descr="2019-11-18 (7) - Kopie"/>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181350" cy="9906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pStyle w:val="Heading4"/>
        <w:bidi w:val="0"/>
        <w:rPr>
          <w:lang w:val="en-US" w:bidi="ar-SY"/>
        </w:rPr>
      </w:pPr>
      <w:bookmarkStart w:id="206" w:name="_Toc49201943"/>
      <w:bookmarkStart w:id="207" w:name="_Toc51781654"/>
      <w:bookmarkStart w:id="208" w:name="_Toc55851554"/>
      <w:r w:rsidRPr="004E1614">
        <w:rPr>
          <w:lang w:val="en-US" w:bidi="ar-SY"/>
        </w:rPr>
        <w:t xml:space="preserve">Turbine </w:t>
      </w:r>
      <w:r w:rsidRPr="00A03E00">
        <w:t>governing</w:t>
      </w:r>
      <w:r w:rsidRPr="004E1614">
        <w:rPr>
          <w:lang w:val="en-US" w:bidi="ar-SY"/>
        </w:rPr>
        <w:t xml:space="preserve"> system (TGS)</w:t>
      </w:r>
      <w:bookmarkEnd w:id="206"/>
      <w:bookmarkEnd w:id="207"/>
      <w:bookmarkEnd w:id="208"/>
    </w:p>
    <w:p w:rsidR="00483067" w:rsidRPr="004E1614" w:rsidRDefault="00483067" w:rsidP="00A03E00">
      <w:pPr>
        <w:bidi w:val="0"/>
        <w:rPr>
          <w:rFonts w:asciiTheme="majorBidi" w:hAnsiTheme="majorBidi" w:cstheme="majorBidi"/>
          <w:lang w:val="en-US" w:bidi="ar-SY"/>
        </w:rPr>
      </w:pPr>
      <w:r w:rsidRPr="004E1614">
        <w:rPr>
          <w:noProof/>
          <w:lang w:val="en-US" w:eastAsia="en-US"/>
        </w:rPr>
        <w:drawing>
          <wp:inline distT="0" distB="0" distL="0" distR="0" wp14:anchorId="0332C6D3" wp14:editId="4E024945">
            <wp:extent cx="5365965" cy="2592126"/>
            <wp:effectExtent l="0" t="0" r="6350" b="0"/>
            <wp:docPr id="14902" name="Picture 14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1"/>
                    <a:srcRect l="8027" t="1904" r="1658" b="20491"/>
                    <a:stretch/>
                  </pic:blipFill>
                  <pic:spPr bwMode="auto">
                    <a:xfrm>
                      <a:off x="0" y="0"/>
                      <a:ext cx="5367980" cy="2593099"/>
                    </a:xfrm>
                    <a:prstGeom prst="rect">
                      <a:avLst/>
                    </a:prstGeom>
                    <a:ln>
                      <a:noFill/>
                    </a:ln>
                    <a:extLst>
                      <a:ext uri="{53640926-AAD7-44D8-BBD7-CCE9431645EC}">
                        <a14:shadowObscured xmlns:a14="http://schemas.microsoft.com/office/drawing/2010/main"/>
                      </a:ext>
                    </a:extLst>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p>
    <w:p w:rsidR="00483067" w:rsidRPr="004E1614" w:rsidRDefault="00A03E00" w:rsidP="00A03E00">
      <w:pPr>
        <w:pStyle w:val="Heading5"/>
        <w:bidi w:val="0"/>
        <w:rPr>
          <w:lang w:val="en-US" w:bidi="ar-SY"/>
        </w:rPr>
      </w:pPr>
      <w:bookmarkStart w:id="209" w:name="_Toc49201944"/>
      <w:r>
        <w:rPr>
          <w:lang w:val="en-US" w:bidi="ar-SY"/>
        </w:rPr>
        <w:t>5.</w:t>
      </w:r>
      <w:r w:rsidR="00483067">
        <w:rPr>
          <w:lang w:val="en-US" w:bidi="ar-SY"/>
        </w:rPr>
        <w:t xml:space="preserve">3.2.2.1 </w:t>
      </w:r>
      <w:r w:rsidR="00483067" w:rsidRPr="004E1614">
        <w:rPr>
          <w:lang w:val="en-US" w:bidi="ar-SY"/>
        </w:rPr>
        <w:t>Valve</w:t>
      </w:r>
      <w:bookmarkEnd w:id="209"/>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The current valve opening is monitored in %:</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48C1B3E2" wp14:editId="4A1ED173">
            <wp:extent cx="2571750" cy="1857375"/>
            <wp:effectExtent l="0" t="0" r="0" b="0"/>
            <wp:docPr id="846" name="Grafik 846" descr="2019-11-18 (11)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2" descr="2019-11-18 (11) - Kopie - Kopie"/>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571750" cy="185737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eastAsia="x-none" w:bidi="ar-LB"/>
        </w:rPr>
      </w:pPr>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For the valve control there are 2 modes:</w:t>
      </w:r>
    </w:p>
    <w:p w:rsidR="00483067" w:rsidRPr="004E1614" w:rsidRDefault="00483067" w:rsidP="00A03E00">
      <w:pPr>
        <w:numPr>
          <w:ilvl w:val="8"/>
          <w:numId w:val="15"/>
        </w:numPr>
        <w:tabs>
          <w:tab w:val="left" w:pos="720"/>
        </w:tabs>
        <w:bidi w:val="0"/>
        <w:ind w:left="284" w:hanging="284"/>
        <w:rPr>
          <w:rFonts w:asciiTheme="majorBidi" w:hAnsiTheme="majorBidi" w:cstheme="majorBidi"/>
          <w:lang w:val="en-US" w:bidi="ar-SY"/>
        </w:rPr>
      </w:pPr>
      <w:r w:rsidRPr="004E1614">
        <w:rPr>
          <w:rFonts w:asciiTheme="majorBidi" w:hAnsiTheme="majorBidi" w:cstheme="majorBidi"/>
          <w:lang w:val="en-US" w:bidi="ar-SY"/>
        </w:rPr>
        <w:t xml:space="preserve">AUTOMATIC: the auto/man checkbox is not checked and the label indicates </w:t>
      </w:r>
      <w:r w:rsidRPr="004E1614">
        <w:rPr>
          <w:rFonts w:asciiTheme="majorBidi" w:hAnsiTheme="majorBidi" w:cstheme="majorBidi"/>
          <w:i/>
          <w:iCs/>
          <w:lang w:val="en-US" w:bidi="ar-SY"/>
        </w:rPr>
        <w:t>AUTOMATIC</w:t>
      </w:r>
      <w:r w:rsidRPr="004E1614">
        <w:rPr>
          <w:rFonts w:asciiTheme="majorBidi" w:hAnsiTheme="majorBidi" w:cstheme="majorBidi"/>
          <w:lang w:val="en-US" w:bidi="ar-SY"/>
        </w:rPr>
        <w:t xml:space="preserve">. In this mode, it’s not possible to set the valve opening manually. The valve will be controlled automatically depending on the turbine-speed-setpoint saved in the PLC (the setpoint can be either the default value or a manually written value. See </w:t>
      </w:r>
      <w:hyperlink r:id="rId213" w:anchor="_Turbine_speed" w:history="1">
        <w:r w:rsidRPr="004E1614">
          <w:rPr>
            <w:rStyle w:val="Hyperlink"/>
            <w:rFonts w:asciiTheme="majorBidi" w:hAnsiTheme="majorBidi" w:cstheme="majorBidi"/>
            <w:lang w:val="en-US" w:bidi="ar-SY"/>
          </w:rPr>
          <w:t>3.2.2.2-Turbine speed</w:t>
        </w:r>
      </w:hyperlink>
      <w:r w:rsidRPr="004E1614">
        <w:rPr>
          <w:rFonts w:asciiTheme="majorBidi" w:hAnsiTheme="majorBidi" w:cstheme="majorBidi"/>
          <w:lang w:val="en-US" w:bidi="ar-SY"/>
        </w:rPr>
        <w:t>). For more details, see the PLC documentation.</w:t>
      </w:r>
    </w:p>
    <w:p w:rsidR="00483067" w:rsidRPr="004E1614" w:rsidRDefault="00483067" w:rsidP="00A03E00">
      <w:pPr>
        <w:tabs>
          <w:tab w:val="left" w:pos="720"/>
        </w:tabs>
        <w:bidi w:val="0"/>
        <w:ind w:left="284"/>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1B55F548" wp14:editId="4BAF9017">
            <wp:extent cx="2981325" cy="1171575"/>
            <wp:effectExtent l="0" t="0" r="0" b="0"/>
            <wp:docPr id="845" name="Grafik 845" descr="2019-11-18 (11)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1" descr="2019-11-18 (11) - Kopie"/>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981325" cy="1171575"/>
                    </a:xfrm>
                    <a:prstGeom prst="rect">
                      <a:avLst/>
                    </a:prstGeom>
                    <a:noFill/>
                    <a:ln>
                      <a:noFill/>
                    </a:ln>
                  </pic:spPr>
                </pic:pic>
              </a:graphicData>
            </a:graphic>
          </wp:inline>
        </w:drawing>
      </w:r>
    </w:p>
    <w:p w:rsidR="00483067" w:rsidRPr="004E1614" w:rsidRDefault="00483067" w:rsidP="00A03E00">
      <w:pPr>
        <w:numPr>
          <w:ilvl w:val="8"/>
          <w:numId w:val="15"/>
        </w:numPr>
        <w:tabs>
          <w:tab w:val="left" w:pos="720"/>
        </w:tabs>
        <w:bidi w:val="0"/>
        <w:ind w:left="284" w:hanging="284"/>
        <w:rPr>
          <w:rFonts w:asciiTheme="majorBidi" w:hAnsiTheme="majorBidi" w:cstheme="majorBidi"/>
          <w:lang w:val="en-US" w:bidi="ar-SY"/>
        </w:rPr>
      </w:pPr>
      <w:r w:rsidRPr="004E1614">
        <w:rPr>
          <w:rFonts w:asciiTheme="majorBidi" w:hAnsiTheme="majorBidi" w:cstheme="majorBidi"/>
          <w:lang w:val="en-US" w:bidi="ar-SY"/>
        </w:rPr>
        <w:t xml:space="preserve">MANUAL: the auto/man checkbox is checked and the label indicates </w:t>
      </w:r>
      <w:r w:rsidRPr="004E1614">
        <w:rPr>
          <w:rFonts w:asciiTheme="majorBidi" w:hAnsiTheme="majorBidi" w:cstheme="majorBidi"/>
          <w:i/>
          <w:iCs/>
          <w:lang w:val="en-US" w:bidi="ar-SY"/>
        </w:rPr>
        <w:t>MANUAL</w:t>
      </w:r>
      <w:r w:rsidRPr="004E1614">
        <w:rPr>
          <w:rFonts w:asciiTheme="majorBidi" w:hAnsiTheme="majorBidi" w:cstheme="majorBidi"/>
          <w:lang w:val="en-US" w:bidi="ar-SY"/>
        </w:rPr>
        <w:t>. In this mode, it’s possible to control the valve manually by writing an opening % to the PLC. For more details, see the PLC documentation.</w:t>
      </w:r>
    </w:p>
    <w:p w:rsidR="00483067" w:rsidRPr="004E1614" w:rsidRDefault="00483067" w:rsidP="00A03E00">
      <w:pPr>
        <w:tabs>
          <w:tab w:val="left" w:pos="720"/>
        </w:tabs>
        <w:bidi w:val="0"/>
        <w:ind w:left="284"/>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2937A064" wp14:editId="5610F498">
            <wp:extent cx="2714625" cy="1076325"/>
            <wp:effectExtent l="0" t="0" r="0" b="0"/>
            <wp:docPr id="844" name="Grafik 844" descr="2019-11-18 (10)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0" descr="2019-11-18 (10) - Kopie"/>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714625" cy="1076325"/>
                    </a:xfrm>
                    <a:prstGeom prst="rect">
                      <a:avLst/>
                    </a:prstGeom>
                    <a:noFill/>
                    <a:ln>
                      <a:noFill/>
                    </a:ln>
                  </pic:spPr>
                </pic:pic>
              </a:graphicData>
            </a:graphic>
          </wp:inline>
        </w:drawing>
      </w:r>
    </w:p>
    <w:p w:rsidR="00483067" w:rsidRPr="004E1614" w:rsidRDefault="00483067" w:rsidP="00A03E00">
      <w:pPr>
        <w:tabs>
          <w:tab w:val="left" w:pos="720"/>
        </w:tabs>
        <w:bidi w:val="0"/>
        <w:ind w:left="284"/>
        <w:rPr>
          <w:rFonts w:asciiTheme="majorBidi" w:hAnsiTheme="majorBidi" w:cstheme="majorBidi"/>
          <w:lang w:val="en-US" w:bidi="ar-SY"/>
        </w:rPr>
      </w:pPr>
    </w:p>
    <w:p w:rsidR="00483067" w:rsidRPr="004E1614" w:rsidRDefault="00483067" w:rsidP="00A03E00">
      <w:pPr>
        <w:tabs>
          <w:tab w:val="left" w:pos="720"/>
        </w:tabs>
        <w:bidi w:val="0"/>
        <w:ind w:left="284"/>
        <w:rPr>
          <w:rFonts w:asciiTheme="majorBidi" w:hAnsiTheme="majorBidi" w:cstheme="majorBidi"/>
          <w:lang w:val="en-US" w:bidi="ar-SY"/>
        </w:rPr>
      </w:pPr>
    </w:p>
    <w:p w:rsidR="00483067" w:rsidRPr="004E1614" w:rsidRDefault="00483067" w:rsidP="00A03E00">
      <w:pPr>
        <w:tabs>
          <w:tab w:val="left" w:pos="720"/>
        </w:tabs>
        <w:bidi w:val="0"/>
        <w:ind w:left="284"/>
        <w:rPr>
          <w:rFonts w:asciiTheme="majorBidi" w:hAnsiTheme="majorBidi" w:cstheme="majorBidi"/>
          <w:lang w:val="en-US" w:bidi="ar-SY"/>
        </w:rPr>
      </w:pPr>
    </w:p>
    <w:p w:rsidR="00483067" w:rsidRPr="004E1614" w:rsidRDefault="00483067" w:rsidP="00A03E00">
      <w:pPr>
        <w:tabs>
          <w:tab w:val="left" w:pos="720"/>
        </w:tabs>
        <w:bidi w:val="0"/>
        <w:ind w:left="284"/>
        <w:rPr>
          <w:rFonts w:asciiTheme="majorBidi" w:hAnsiTheme="majorBidi" w:cstheme="majorBidi"/>
          <w:lang w:val="en-US" w:bidi="ar-SY"/>
        </w:rPr>
      </w:pPr>
    </w:p>
    <w:p w:rsidR="00483067" w:rsidRPr="004E1614" w:rsidRDefault="00A03E00" w:rsidP="00A03E00">
      <w:pPr>
        <w:pStyle w:val="Heading5"/>
        <w:bidi w:val="0"/>
        <w:rPr>
          <w:lang w:val="en-US" w:bidi="ar-SY"/>
        </w:rPr>
      </w:pPr>
      <w:bookmarkStart w:id="210" w:name="_Turbine_speed"/>
      <w:bookmarkStart w:id="211" w:name="_Toc49201945"/>
      <w:bookmarkEnd w:id="210"/>
      <w:r>
        <w:rPr>
          <w:lang w:val="en-US" w:bidi="ar-SY"/>
        </w:rPr>
        <w:t>5.</w:t>
      </w:r>
      <w:r w:rsidR="00483067">
        <w:rPr>
          <w:lang w:val="en-US" w:bidi="ar-SY"/>
        </w:rPr>
        <w:t xml:space="preserve">3.2.2.2 </w:t>
      </w:r>
      <w:r w:rsidR="00483067" w:rsidRPr="004E1614">
        <w:rPr>
          <w:lang w:val="en-US" w:bidi="ar-SY"/>
        </w:rPr>
        <w:t>Turbine speed</w:t>
      </w:r>
      <w:bookmarkEnd w:id="211"/>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The current turbine speed is monitored in rpm:</w:t>
      </w:r>
    </w:p>
    <w:p w:rsidR="00483067" w:rsidRPr="004E1614" w:rsidRDefault="00483067" w:rsidP="00A03E00">
      <w:pPr>
        <w:bidi w:val="0"/>
        <w:jc w:val="center"/>
        <w:rPr>
          <w:rFonts w:asciiTheme="majorBidi" w:hAnsiTheme="majorBidi" w:cstheme="majorBidi"/>
          <w:lang w:val="en-US" w:eastAsia="x-none" w:bidi="ar-LB"/>
        </w:rPr>
      </w:pPr>
      <w:r w:rsidRPr="004E1614">
        <w:rPr>
          <w:rFonts w:asciiTheme="majorBidi" w:hAnsiTheme="majorBidi" w:cstheme="majorBidi"/>
          <w:noProof/>
          <w:lang w:val="en-US" w:eastAsia="en-US"/>
        </w:rPr>
        <w:drawing>
          <wp:inline distT="0" distB="0" distL="0" distR="0" wp14:anchorId="63844402" wp14:editId="6431E3EE">
            <wp:extent cx="2457450" cy="1714500"/>
            <wp:effectExtent l="0" t="0" r="0" b="0"/>
            <wp:docPr id="843" name="Grafik 843" descr="2019-11-18 (12)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9" descr="2019-11-18 (12) - Kopie"/>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457450" cy="17145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eastAsia="x-none" w:bidi="ar-LB"/>
        </w:rPr>
      </w:pPr>
    </w:p>
    <w:p w:rsidR="00483067" w:rsidRPr="004E1614" w:rsidRDefault="00483067" w:rsidP="00A03E00">
      <w:pPr>
        <w:pStyle w:val="Heading4"/>
        <w:bidi w:val="0"/>
        <w:rPr>
          <w:lang w:val="en-US" w:bidi="ar-SY"/>
        </w:rPr>
      </w:pPr>
      <w:bookmarkStart w:id="212" w:name="_Incenerator_power_control"/>
      <w:bookmarkStart w:id="213" w:name="_Toc49201946"/>
      <w:bookmarkStart w:id="214" w:name="_Toc51781655"/>
      <w:bookmarkStart w:id="215" w:name="_Toc55851555"/>
      <w:bookmarkEnd w:id="212"/>
      <w:r w:rsidRPr="00A03E00">
        <w:t>Incinerator</w:t>
      </w:r>
      <w:r w:rsidRPr="004E1614">
        <w:rPr>
          <w:lang w:val="en-US" w:bidi="ar-SY"/>
        </w:rPr>
        <w:t xml:space="preserve"> power control (IPC)</w:t>
      </w:r>
      <w:bookmarkEnd w:id="213"/>
      <w:bookmarkEnd w:id="214"/>
      <w:bookmarkEnd w:id="215"/>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On this page it’s possible to view the state of and control:</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Supply fan, exhaust fans, Fuel burner.</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69020E2E" wp14:editId="0EE6EA0F">
            <wp:extent cx="3140765" cy="2091406"/>
            <wp:effectExtent l="0" t="0" r="2540" b="4445"/>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153804" cy="2100088"/>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All works like in the overview. For more indications how to control or what the color indicate, see </w:t>
      </w:r>
      <w:hyperlink r:id="rId218" w:anchor="_Overview" w:history="1">
        <w:r w:rsidRPr="004E1614">
          <w:rPr>
            <w:rStyle w:val="Hyperlink"/>
            <w:rFonts w:asciiTheme="majorBidi" w:hAnsiTheme="majorBidi" w:cstheme="majorBidi"/>
            <w:lang w:val="en-US" w:bidi="ar-SY"/>
          </w:rPr>
          <w:t>overview</w:t>
        </w:r>
      </w:hyperlink>
      <w:r w:rsidRPr="004E1614">
        <w:rPr>
          <w:rFonts w:asciiTheme="majorBidi" w:hAnsiTheme="majorBidi" w:cstheme="majorBidi"/>
          <w:lang w:val="en-US" w:bidi="ar-SY"/>
        </w:rPr>
        <w:t>.</w:t>
      </w:r>
    </w:p>
    <w:p w:rsidR="00483067" w:rsidRPr="004E1614" w:rsidRDefault="00483067" w:rsidP="00A03E00">
      <w:pPr>
        <w:pStyle w:val="Heading4"/>
        <w:bidi w:val="0"/>
        <w:rPr>
          <w:lang w:val="en-US" w:bidi="ar-SY"/>
        </w:rPr>
      </w:pPr>
      <w:bookmarkStart w:id="216" w:name="_Toc49201947"/>
      <w:bookmarkStart w:id="217" w:name="_Toc51781656"/>
      <w:bookmarkStart w:id="218" w:name="_Toc55851556"/>
      <w:r w:rsidRPr="004E1614">
        <w:rPr>
          <w:lang w:val="en-US" w:bidi="ar-SY"/>
        </w:rPr>
        <w:t>Level control (LC)</w:t>
      </w:r>
      <w:bookmarkEnd w:id="216"/>
      <w:bookmarkEnd w:id="217"/>
      <w:bookmarkEnd w:id="218"/>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On this page it’s possible to view the state of and control:</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Water Pump 1 phase, Water steam Cycle Pump 3 phase, and Boiler water level.</w:t>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BADF1C7" wp14:editId="6B213F33">
            <wp:extent cx="4580255" cy="2162810"/>
            <wp:effectExtent l="0" t="0" r="0" b="889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80255" cy="216281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states (Text fields):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 For Water Pump 1 phase, Water steam Cycle Pump 3 phase: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59616" behindDoc="1" locked="0" layoutInCell="1" allowOverlap="1" wp14:anchorId="7582748C" wp14:editId="28BE03CA">
            <wp:simplePos x="0" y="0"/>
            <wp:positionH relativeFrom="column">
              <wp:posOffset>1112576</wp:posOffset>
            </wp:positionH>
            <wp:positionV relativeFrom="paragraph">
              <wp:posOffset>6019</wp:posOffset>
            </wp:positionV>
            <wp:extent cx="581025" cy="523875"/>
            <wp:effectExtent l="0" t="0" r="9525" b="9525"/>
            <wp:wrapNone/>
            <wp:docPr id="1032" name="Grafik 1086" descr="0u1 - Kopie - K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1" descr="0u1 - Kopie - Kopie (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81025" cy="523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False/OFF</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58592" behindDoc="0" locked="0" layoutInCell="1" allowOverlap="1" wp14:anchorId="1CA429A3" wp14:editId="60DE101B">
            <wp:simplePos x="0" y="0"/>
            <wp:positionH relativeFrom="column">
              <wp:posOffset>1113017</wp:posOffset>
            </wp:positionH>
            <wp:positionV relativeFrom="paragraph">
              <wp:posOffset>155741</wp:posOffset>
            </wp:positionV>
            <wp:extent cx="619125" cy="381000"/>
            <wp:effectExtent l="0" t="0" r="9525" b="0"/>
            <wp:wrapNone/>
            <wp:docPr id="1034" name="Grafik 1085" descr="2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0" descr="2 - Kopie - Kopie"/>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19125"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True/ON</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60640" behindDoc="0" locked="0" layoutInCell="1" allowOverlap="1" wp14:anchorId="421CB6FF" wp14:editId="62A530A6">
            <wp:simplePos x="0" y="0"/>
            <wp:positionH relativeFrom="column">
              <wp:posOffset>890270</wp:posOffset>
            </wp:positionH>
            <wp:positionV relativeFrom="paragraph">
              <wp:posOffset>216204</wp:posOffset>
            </wp:positionV>
            <wp:extent cx="1073150" cy="206375"/>
            <wp:effectExtent l="0" t="0" r="0" b="3175"/>
            <wp:wrapNone/>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20">
                      <a:extLst>
                        <a:ext uri="{28A0092B-C50C-407E-A947-70E740481C1C}">
                          <a14:useLocalDpi xmlns:a14="http://schemas.microsoft.com/office/drawing/2010/main" val="0"/>
                        </a:ext>
                      </a:extLst>
                    </a:blip>
                    <a:srcRect t="24998" b="15878"/>
                    <a:stretch/>
                  </pic:blipFill>
                  <pic:spPr bwMode="auto">
                    <a:xfrm>
                      <a:off x="0" y="0"/>
                      <a:ext cx="1073150" cy="206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lang w:val="en-US" w:bidi="ar-SY"/>
        </w:rPr>
        <w:t>For Boiler water level:</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LOW </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61664" behindDoc="0" locked="0" layoutInCell="1" allowOverlap="1" wp14:anchorId="76482C3D" wp14:editId="49D61B7E">
            <wp:simplePos x="0" y="0"/>
            <wp:positionH relativeFrom="column">
              <wp:posOffset>945515</wp:posOffset>
            </wp:positionH>
            <wp:positionV relativeFrom="paragraph">
              <wp:posOffset>160959</wp:posOffset>
            </wp:positionV>
            <wp:extent cx="1005840" cy="274320"/>
            <wp:effectExtent l="0" t="0" r="3810" b="0"/>
            <wp:wrapNone/>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005840" cy="274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HIGH </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control commands (Buttons):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Water Pump 1 phase, Water steam Cycle Pump 3 phase: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False/OFF Command is send (the state field should also be red (OFF))</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35E98A04" wp14:editId="5B607BBE">
            <wp:extent cx="838200" cy="381000"/>
            <wp:effectExtent l="0" t="0" r="0" b="0"/>
            <wp:docPr id="1143" name="Grafik 1080" descr="0u1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35" descr="0u1 - Kopie - Kopie"/>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838200" cy="3810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True/ON Command is send (the state field should also be green (ON))</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1F77FC05" wp14:editId="590C170B">
            <wp:extent cx="771525" cy="247650"/>
            <wp:effectExtent l="0" t="0" r="0" b="0"/>
            <wp:docPr id="1144" name="Grafik 1079" descr="2 - Kopie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34" descr="2 - Kopie - Kopie - Kopie"/>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pStyle w:val="Heading4"/>
        <w:bidi w:val="0"/>
        <w:rPr>
          <w:lang w:val="en-US"/>
        </w:rPr>
      </w:pPr>
      <w:bookmarkStart w:id="219" w:name="_Settings_window"/>
      <w:bookmarkStart w:id="220" w:name="_Toc51781657"/>
      <w:bookmarkStart w:id="221" w:name="_Toc55851557"/>
      <w:bookmarkEnd w:id="219"/>
      <w:r w:rsidRPr="004E1614">
        <w:rPr>
          <w:lang w:val="en-US"/>
        </w:rPr>
        <w:lastRenderedPageBreak/>
        <w:t xml:space="preserve">Filtering </w:t>
      </w:r>
      <w:r w:rsidRPr="00A03E00">
        <w:t>System</w:t>
      </w:r>
      <w:r w:rsidRPr="004E1614">
        <w:rPr>
          <w:lang w:val="en-US"/>
        </w:rPr>
        <w:t xml:space="preserve"> (FS)</w:t>
      </w:r>
    </w:p>
    <w:p w:rsidR="00483067" w:rsidRPr="004E1614" w:rsidRDefault="00483067" w:rsidP="00A03E00">
      <w:pPr>
        <w:bidi w:val="0"/>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3FDCE8EC" wp14:editId="18E07D1A">
            <wp:extent cx="4768681" cy="2876550"/>
            <wp:effectExtent l="0" t="0" r="0" b="0"/>
            <wp:docPr id="13712" name="Picture 1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2"/>
                    <a:srcRect l="20386" t="19377" r="21569" b="18343"/>
                    <a:stretch/>
                  </pic:blipFill>
                  <pic:spPr bwMode="auto">
                    <a:xfrm>
                      <a:off x="0" y="0"/>
                      <a:ext cx="4775225" cy="2880497"/>
                    </a:xfrm>
                    <a:prstGeom prst="rect">
                      <a:avLst/>
                    </a:prstGeom>
                    <a:ln>
                      <a:noFill/>
                    </a:ln>
                    <a:extLst>
                      <a:ext uri="{53640926-AAD7-44D8-BBD7-CCE9431645EC}">
                        <a14:shadowObscured xmlns:a14="http://schemas.microsoft.com/office/drawing/2010/main"/>
                      </a:ext>
                    </a:extLst>
                  </pic:spPr>
                </pic:pic>
              </a:graphicData>
            </a:graphic>
          </wp:inline>
        </w:drawing>
      </w:r>
    </w:p>
    <w:p w:rsidR="00483067" w:rsidRPr="004E1614" w:rsidRDefault="00483067" w:rsidP="00A03E00">
      <w:pPr>
        <w:tabs>
          <w:tab w:val="left" w:pos="720"/>
        </w:tabs>
        <w:bidi w:val="0"/>
        <w:rPr>
          <w:rFonts w:asciiTheme="majorBidi" w:hAnsiTheme="majorBidi" w:cstheme="majorBidi"/>
          <w:lang w:val="en-US"/>
        </w:rPr>
      </w:pPr>
      <w:r w:rsidRPr="004E1614">
        <w:rPr>
          <w:rFonts w:asciiTheme="majorBidi" w:hAnsiTheme="majorBidi" w:cstheme="majorBidi"/>
          <w:lang w:val="en-US"/>
        </w:rPr>
        <w:tab/>
        <w:t>On this page, the state of the filtering actuators (compressor, compressor valve, and electrofilter) are shown. The “current“ tab shows the current passing through the electrofilter.  This section works as IPC section before.</w:t>
      </w:r>
    </w:p>
    <w:p w:rsidR="00483067" w:rsidRPr="004E1614" w:rsidRDefault="00483067" w:rsidP="005F7250">
      <w:pPr>
        <w:pStyle w:val="Heading3"/>
        <w:rPr>
          <w:lang w:val="en-US" w:bidi="ar-SY"/>
        </w:rPr>
      </w:pPr>
      <w:bookmarkStart w:id="222" w:name="_Toc102220851"/>
      <w:bookmarkStart w:id="223" w:name="_Toc102220948"/>
      <w:r w:rsidRPr="004E1614">
        <w:rPr>
          <w:lang w:val="en-US" w:bidi="ar-SY"/>
        </w:rPr>
        <w:t xml:space="preserve">Settings </w:t>
      </w:r>
      <w:r w:rsidRPr="005F7250">
        <w:t>window</w:t>
      </w:r>
      <w:bookmarkEnd w:id="220"/>
      <w:bookmarkEnd w:id="221"/>
      <w:bookmarkEnd w:id="222"/>
      <w:bookmarkEnd w:id="223"/>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This window appears after starting the GUI-program. Here some settings can be set.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Until the current version there is no settings.</w:t>
      </w:r>
    </w:p>
    <w:p w:rsidR="00483067" w:rsidRPr="004E1614" w:rsidRDefault="00483067" w:rsidP="005F7250">
      <w:pPr>
        <w:pStyle w:val="Heading2"/>
        <w:ind w:left="567"/>
        <w:rPr>
          <w:lang w:bidi="ar-SY"/>
        </w:rPr>
      </w:pPr>
      <w:bookmarkStart w:id="224" w:name="_Toc22498584"/>
      <w:bookmarkStart w:id="225" w:name="_Toc51781658"/>
      <w:bookmarkStart w:id="226" w:name="_Toc55851558"/>
      <w:bookmarkStart w:id="227" w:name="_Toc102220852"/>
      <w:bookmarkStart w:id="228" w:name="_Toc102220949"/>
      <w:r w:rsidRPr="005F7250">
        <w:t>Use</w:t>
      </w:r>
      <w:r w:rsidRPr="004E1614">
        <w:t xml:space="preserve"> Instructions</w:t>
      </w:r>
      <w:bookmarkEnd w:id="224"/>
      <w:bookmarkEnd w:id="225"/>
      <w:bookmarkEnd w:id="226"/>
      <w:bookmarkEnd w:id="227"/>
      <w:bookmarkEnd w:id="228"/>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To start the GUI double click on the binary executable 'ContSys.exe' in the release folder named 'release', or 'current release', or '&lt;date&gt;release', or 'release&lt;date&gt;'. Anyway, there must be a shortcut of the executable on the desktop (on the operation laptop).</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72C2057" wp14:editId="72E197E6">
            <wp:extent cx="5819775" cy="2867025"/>
            <wp:effectExtent l="0" t="0" r="0" b="0"/>
            <wp:docPr id="836" name="Grafik 836" descr="desktop-shortc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4" descr="desktop-shortcut"/>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819775" cy="28670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Once ran, the the settings window must appear.</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For information how to set settings and what they mean see </w:t>
      </w:r>
      <w:hyperlink r:id="rId224" w:anchor="_Settings_window" w:history="1">
        <w:r w:rsidRPr="004E1614">
          <w:rPr>
            <w:rStyle w:val="Hyperlink"/>
            <w:rFonts w:asciiTheme="majorBidi" w:hAnsiTheme="majorBidi" w:cstheme="majorBidi"/>
            <w:lang w:val="en-US" w:bidi="ar-SY"/>
          </w:rPr>
          <w:t>Settings window</w:t>
        </w:r>
      </w:hyperlink>
      <w:r w:rsidRPr="004E1614">
        <w:rPr>
          <w:rFonts w:asciiTheme="majorBidi" w:hAnsiTheme="majorBidi" w:cstheme="majorBidi"/>
          <w:lang w:val="en-US" w:bidi="ar-SY"/>
        </w:rPr>
        <w: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After closing this window, you must be directed to the overview window.</w:t>
      </w:r>
    </w:p>
    <w:p w:rsidR="00483067" w:rsidRPr="004E1614" w:rsidRDefault="00483067" w:rsidP="00A03E00">
      <w:pPr>
        <w:bidi w:val="0"/>
        <w:jc w:val="center"/>
        <w:rPr>
          <w:rFonts w:asciiTheme="majorBidi" w:hAnsiTheme="majorBidi" w:cstheme="majorBidi"/>
          <w:lang w:val="en-US" w:bidi="ar-SY"/>
        </w:rPr>
      </w:pPr>
      <w:r w:rsidRPr="004E1614">
        <w:rPr>
          <w:noProof/>
          <w:lang w:val="en-US" w:eastAsia="en-US"/>
        </w:rPr>
        <w:lastRenderedPageBreak/>
        <w:drawing>
          <wp:inline distT="0" distB="0" distL="0" distR="0" wp14:anchorId="538D3AC7" wp14:editId="6C14D79B">
            <wp:extent cx="4723075" cy="3148330"/>
            <wp:effectExtent l="0" t="0" r="1905"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5"/>
                    <a:srcRect r="20525" b="5765"/>
                    <a:stretch/>
                  </pic:blipFill>
                  <pic:spPr bwMode="auto">
                    <a:xfrm>
                      <a:off x="0" y="0"/>
                      <a:ext cx="4723654" cy="3148716"/>
                    </a:xfrm>
                    <a:prstGeom prst="rect">
                      <a:avLst/>
                    </a:prstGeom>
                    <a:ln>
                      <a:noFill/>
                    </a:ln>
                    <a:extLst>
                      <a:ext uri="{53640926-AAD7-44D8-BBD7-CCE9431645EC}">
                        <a14:shadowObscured xmlns:a14="http://schemas.microsoft.com/office/drawing/2010/main"/>
                      </a:ext>
                    </a:extLst>
                  </pic:spPr>
                </pic:pic>
              </a:graphicData>
            </a:graphic>
          </wp:inline>
        </w:drawing>
      </w:r>
    </w:p>
    <w:p w:rsidR="005F7250" w:rsidRDefault="005F7250" w:rsidP="00A03E00">
      <w:pPr>
        <w:bidi w:val="0"/>
        <w:rPr>
          <w:rFonts w:asciiTheme="majorBidi" w:hAnsiTheme="majorBidi" w:cstheme="majorBidi"/>
          <w:lang w:val="en-US" w:bidi="ar-SY"/>
        </w:rPr>
      </w:pPr>
    </w:p>
    <w:p w:rsidR="00483067" w:rsidRPr="004E1614" w:rsidRDefault="00483067" w:rsidP="005F7250">
      <w:pPr>
        <w:bidi w:val="0"/>
        <w:rPr>
          <w:rFonts w:asciiTheme="majorBidi" w:hAnsiTheme="majorBidi" w:cstheme="majorBidi"/>
          <w:lang w:val="en-US" w:bidi="ar-SY"/>
        </w:rPr>
      </w:pPr>
      <w:r w:rsidRPr="004E1614">
        <w:rPr>
          <w:rFonts w:asciiTheme="majorBidi" w:hAnsiTheme="majorBidi" w:cstheme="majorBidi"/>
          <w:lang w:val="en-US" w:bidi="ar-SY"/>
        </w:rPr>
        <w:t xml:space="preserve">From there, to operate see </w:t>
      </w:r>
      <w:hyperlink r:id="rId226" w:anchor="_Overview" w:history="1">
        <w:r w:rsidRPr="004E1614">
          <w:rPr>
            <w:rStyle w:val="Hyperlink"/>
            <w:rFonts w:asciiTheme="majorBidi" w:hAnsiTheme="majorBidi" w:cstheme="majorBidi"/>
            <w:lang w:val="en-US" w:bidi="ar-SY"/>
          </w:rPr>
          <w:t>Overview</w:t>
        </w:r>
      </w:hyperlink>
      <w:r w:rsidRPr="004E1614">
        <w:rPr>
          <w:rFonts w:asciiTheme="majorBidi" w:hAnsiTheme="majorBidi" w:cstheme="majorBidi"/>
          <w:lang w:val="en-US" w:bidi="ar-SY"/>
        </w:rPr>
        <w:t xml:space="preserve"> in </w:t>
      </w:r>
      <w:hyperlink r:id="rId227" w:anchor="_Pages" w:history="1">
        <w:r w:rsidRPr="004E1614">
          <w:rPr>
            <w:rStyle w:val="Hyperlink"/>
            <w:rFonts w:asciiTheme="majorBidi" w:hAnsiTheme="majorBidi" w:cstheme="majorBidi"/>
            <w:lang w:val="en-US" w:bidi="ar-SY"/>
          </w:rPr>
          <w:t>Pages</w:t>
        </w:r>
      </w:hyperlink>
      <w:r w:rsidRPr="004E1614">
        <w:rPr>
          <w:rFonts w:asciiTheme="majorBidi" w:hAnsiTheme="majorBidi" w:cstheme="majorBidi"/>
          <w:lang w:val="en-US" w:bidi="ar-SY"/>
        </w:rPr>
        <w:t>.</w:t>
      </w:r>
    </w:p>
    <w:p w:rsidR="00483067" w:rsidRPr="004E1614" w:rsidRDefault="00483067" w:rsidP="005F7250">
      <w:pPr>
        <w:pStyle w:val="Heading2"/>
        <w:ind w:left="567"/>
        <w:rPr>
          <w:lang w:bidi="ar-SY"/>
        </w:rPr>
      </w:pPr>
      <w:bookmarkStart w:id="229" w:name="_Toc22498585"/>
      <w:bookmarkStart w:id="230" w:name="_Toc51781659"/>
      <w:bookmarkStart w:id="231" w:name="_Toc55851559"/>
      <w:bookmarkStart w:id="232" w:name="_Toc102220853"/>
      <w:bookmarkStart w:id="233" w:name="_Toc102220950"/>
      <w:r w:rsidRPr="005F7250">
        <w:t>Logger</w:t>
      </w:r>
      <w:bookmarkEnd w:id="229"/>
      <w:bookmarkEnd w:id="230"/>
      <w:bookmarkEnd w:id="231"/>
      <w:bookmarkEnd w:id="232"/>
      <w:bookmarkEnd w:id="233"/>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The logger records the read values of sensors and states. It writes them in a text file named </w:t>
      </w:r>
      <w:r w:rsidRPr="004E1614">
        <w:rPr>
          <w:rFonts w:asciiTheme="majorBidi" w:hAnsiTheme="majorBidi" w:cstheme="majorBidi"/>
          <w:i/>
          <w:iCs/>
          <w:lang w:val="en-US" w:bidi="ar-SY"/>
        </w:rPr>
        <w:t>CS_log.txt</w:t>
      </w:r>
      <w:r w:rsidRPr="004E1614">
        <w:rPr>
          <w:rFonts w:asciiTheme="majorBidi" w:hAnsiTheme="majorBidi" w:cstheme="majorBidi"/>
          <w:lang w:val="en-US" w:bidi="ar-SY"/>
        </w:rPr>
        <w:t xml:space="preserve"> (may change) located in </w:t>
      </w:r>
      <w:r w:rsidRPr="004E1614">
        <w:rPr>
          <w:rFonts w:asciiTheme="majorBidi" w:hAnsiTheme="majorBidi" w:cstheme="majorBidi"/>
          <w:i/>
          <w:iCs/>
          <w:lang w:val="en-US" w:bidi="ar-SY"/>
        </w:rPr>
        <w:t>C:/ControlSystemData</w:t>
      </w:r>
      <w:r w:rsidRPr="004E1614">
        <w:rPr>
          <w:rFonts w:asciiTheme="majorBidi" w:hAnsiTheme="majorBidi" w:cstheme="majorBidi"/>
          <w:lang w:val="en-US" w:bidi="ar-SY"/>
        </w:rPr>
        <w:t xml:space="preserve"> (may change). The file and directory are created automatically in case they do not exist.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Recording period: always when the values are read. (might change, see source code)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Current Version saves file at plain-text-file, so for further processing and analysis or visualization, the file content should be taken manually from the text-file. </w:t>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Time format: DD.MM.YYYY HH:MM: SS. mS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Line format (maybe needed for parsing): time&lt;tab&gt;&lt;variable-name&gt;:&lt;tab&gt;&lt;value&gt;&lt;tab&gt;&lt;next-variable-name&gt;………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Recording example: (in real one record is listed in one single line)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6A0440D" wp14:editId="7D5F928B">
            <wp:extent cx="3267075" cy="2257425"/>
            <wp:effectExtent l="0" t="0" r="0" b="0"/>
            <wp:docPr id="834" name="Grafik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267075" cy="22574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more details, look in the source-code in the Appendix.</w:t>
      </w:r>
    </w:p>
    <w:p w:rsidR="00483067" w:rsidRPr="004E1614" w:rsidRDefault="00483067" w:rsidP="005F7250">
      <w:pPr>
        <w:pStyle w:val="Heading2"/>
        <w:ind w:left="567"/>
        <w:rPr>
          <w:lang w:bidi="ar-SY"/>
        </w:rPr>
      </w:pPr>
      <w:bookmarkStart w:id="234" w:name="_Camera"/>
      <w:bookmarkStart w:id="235" w:name="_Toc22498586"/>
      <w:bookmarkStart w:id="236" w:name="_Toc51781660"/>
      <w:bookmarkStart w:id="237" w:name="_Toc55851560"/>
      <w:bookmarkStart w:id="238" w:name="_Toc102220854"/>
      <w:bookmarkStart w:id="239" w:name="_Toc102220951"/>
      <w:bookmarkEnd w:id="234"/>
      <w:r w:rsidRPr="005F7250">
        <w:t>Camera</w:t>
      </w:r>
      <w:bookmarkEnd w:id="235"/>
      <w:bookmarkEnd w:id="236"/>
      <w:bookmarkEnd w:id="237"/>
      <w:bookmarkEnd w:id="238"/>
      <w:bookmarkEnd w:id="239"/>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To keep the inside of the incinerator in look, an IP camera is put in front from the outside.</w:t>
      </w:r>
    </w:p>
    <w:p w:rsidR="00483067" w:rsidRDefault="00483067" w:rsidP="00A03E00">
      <w:pPr>
        <w:bidi w:val="0"/>
        <w:jc w:val="center"/>
        <w:rPr>
          <w:rFonts w:asciiTheme="majorBidi" w:hAnsiTheme="majorBidi" w:cstheme="majorBidi"/>
          <w:highlight w:val="yellow"/>
          <w:lang w:val="en-US" w:bidi="ar-SY"/>
        </w:rPr>
      </w:pPr>
      <w:r w:rsidRPr="004E1614">
        <w:rPr>
          <w:rFonts w:asciiTheme="majorBidi" w:hAnsiTheme="majorBidi" w:cstheme="majorBidi"/>
          <w:noProof/>
          <w:lang w:val="en-US" w:eastAsia="en-US"/>
        </w:rPr>
        <w:lastRenderedPageBreak/>
        <w:drawing>
          <wp:inline distT="0" distB="0" distL="0" distR="0" wp14:anchorId="5685C705" wp14:editId="6530F3A4">
            <wp:extent cx="2400300" cy="3219450"/>
            <wp:effectExtent l="0" t="0" r="0" b="0"/>
            <wp:docPr id="833" name="Grafik 833" descr="IMG-20190928-WA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1" descr="IMG-20190928-WA00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400300" cy="3219450"/>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21FFB8D7" wp14:editId="6A62D6E9">
            <wp:extent cx="3238500" cy="2400300"/>
            <wp:effectExtent l="0" t="0" r="0" b="0"/>
            <wp:docPr id="832" name="Grafik 832" descr="IMG-20190928-WA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99" descr="IMG-20190928-WA001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3238500" cy="2400300"/>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6CDB9B6F" wp14:editId="3FE6D5A7">
            <wp:extent cx="3181350" cy="1752600"/>
            <wp:effectExtent l="0" t="0" r="0" b="0"/>
            <wp:docPr id="799" name="Grafik 799" descr="vlcsnap-2019-11-12-21h30m47s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97" descr="vlcsnap-2019-11-12-21h30m47s48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181350" cy="1752600"/>
                    </a:xfrm>
                    <a:prstGeom prst="rect">
                      <a:avLst/>
                    </a:prstGeom>
                    <a:noFill/>
                    <a:ln>
                      <a:noFill/>
                    </a:ln>
                  </pic:spPr>
                </pic:pic>
              </a:graphicData>
            </a:graphic>
          </wp:inline>
        </w:drawing>
      </w:r>
    </w:p>
    <w:p w:rsidR="005F7250" w:rsidRPr="004E1614" w:rsidRDefault="005F7250" w:rsidP="005F7250">
      <w:pPr>
        <w:bidi w:val="0"/>
        <w:jc w:val="center"/>
        <w:rPr>
          <w:rFonts w:asciiTheme="majorBidi" w:hAnsiTheme="majorBidi" w:cstheme="majorBidi"/>
          <w:highlight w:val="yellow"/>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The camera is not integrated in the GUI-program. The camera is independently accessed per the local network.</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configurations enter the camera-ip address in the browser (ip:</w:t>
      </w:r>
      <w:r w:rsidRPr="004E1614">
        <w:rPr>
          <w:rFonts w:asciiTheme="majorBidi" w:hAnsiTheme="majorBidi" w:cstheme="majorBidi"/>
          <w:lang w:val="en-US"/>
        </w:rPr>
        <w:t xml:space="preserve"> </w:t>
      </w:r>
      <w:r w:rsidRPr="004E1614">
        <w:rPr>
          <w:rFonts w:asciiTheme="majorBidi" w:hAnsiTheme="majorBidi" w:cstheme="majorBidi"/>
          <w:lang w:val="en-US" w:bidi="ar-SY"/>
        </w:rPr>
        <w:t>192.168.1.64 username: admin pass: admin12345). There you can also view the stream.</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159F49E7" wp14:editId="1AE2DB6B">
            <wp:extent cx="6115050" cy="3438525"/>
            <wp:effectExtent l="0" t="0" r="0" b="0"/>
            <wp:docPr id="791" name="Grafik 791" descr="2019-11-18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6" descr="2019-11-18 (2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0C0849B4" wp14:editId="350029DA">
            <wp:extent cx="6115050" cy="3438525"/>
            <wp:effectExtent l="0" t="0" r="0" b="0"/>
            <wp:docPr id="790" name="Grafik 790" descr="2019-11-18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5" descr="2019-11-18 (2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r w:rsidRPr="004E1614">
        <w:rPr>
          <w:rFonts w:asciiTheme="majorBidi" w:hAnsiTheme="majorBidi" w:cstheme="majorBidi"/>
          <w:noProof/>
          <w:lang w:val="en-US" w:eastAsia="en-US"/>
        </w:rPr>
        <w:lastRenderedPageBreak/>
        <w:drawing>
          <wp:inline distT="0" distB="0" distL="0" distR="0" wp14:anchorId="62525128" wp14:editId="0B0057E2">
            <wp:extent cx="6115050" cy="3438525"/>
            <wp:effectExtent l="0" t="0" r="0" b="0"/>
            <wp:docPr id="789" name="Grafik 789" descr="2019-11-18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4" descr="2019-11-18 (2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Another and better way to stream is through the direct streaming address using a streaming software like VLC.</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There are 2 ways:</w:t>
      </w:r>
    </w:p>
    <w:p w:rsidR="00483067" w:rsidRPr="009A55EC" w:rsidRDefault="00483067" w:rsidP="005F7250">
      <w:pPr>
        <w:pStyle w:val="Heading3"/>
        <w:rPr>
          <w:lang w:bidi="ar-SY"/>
        </w:rPr>
      </w:pPr>
      <w:bookmarkStart w:id="240" w:name="_Toc102220855"/>
      <w:bookmarkStart w:id="241" w:name="_Toc102220952"/>
      <w:r w:rsidRPr="009A55EC">
        <w:rPr>
          <w:lang w:bidi="ar-SY"/>
        </w:rPr>
        <w:t>Manually enter the address in VLC:</w:t>
      </w:r>
      <w:bookmarkEnd w:id="240"/>
      <w:bookmarkEnd w:id="241"/>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Steps:</w:t>
      </w:r>
    </w:p>
    <w:p w:rsidR="00483067" w:rsidRPr="004E1614" w:rsidRDefault="00483067" w:rsidP="00A03E00">
      <w:pPr>
        <w:numPr>
          <w:ilvl w:val="0"/>
          <w:numId w:val="16"/>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open VLC media player</w:t>
      </w:r>
    </w:p>
    <w:p w:rsidR="00483067" w:rsidRPr="004E1614" w:rsidRDefault="00483067" w:rsidP="00A03E00">
      <w:pPr>
        <w:tabs>
          <w:tab w:val="left" w:pos="720"/>
        </w:tabs>
        <w:bidi w:val="0"/>
        <w:ind w:left="72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27381F3E" wp14:editId="2F135275">
            <wp:extent cx="1543050" cy="1123950"/>
            <wp:effectExtent l="0" t="0" r="0" b="0"/>
            <wp:docPr id="788" name="Grafik 788" descr="2019-11-18 (16)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3" descr="2019-11-18 (16) - Kopie"/>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543050" cy="1123950"/>
                    </a:xfrm>
                    <a:prstGeom prst="rect">
                      <a:avLst/>
                    </a:prstGeom>
                    <a:noFill/>
                    <a:ln>
                      <a:noFill/>
                    </a:ln>
                  </pic:spPr>
                </pic:pic>
              </a:graphicData>
            </a:graphic>
          </wp:inline>
        </w:drawing>
      </w:r>
    </w:p>
    <w:p w:rsidR="00483067" w:rsidRPr="004E1614" w:rsidRDefault="00483067" w:rsidP="00A03E00">
      <w:pPr>
        <w:numPr>
          <w:ilvl w:val="0"/>
          <w:numId w:val="16"/>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copy the address: rtsp://admin:admin12345@192.168.1.64:554/Streaming/channels/101</w:t>
      </w:r>
      <w:r w:rsidRPr="004E1614">
        <w:rPr>
          <w:rFonts w:asciiTheme="majorBidi" w:hAnsiTheme="majorBidi" w:cstheme="majorBidi"/>
          <w:lang w:val="en-US" w:bidi="ar-SY"/>
        </w:rPr>
        <w:tab/>
        <w:t>(possible addresses are in the text file “camera addresses.txt” on the Desktop)</w:t>
      </w:r>
    </w:p>
    <w:p w:rsidR="00483067" w:rsidRPr="004E1614" w:rsidRDefault="00483067" w:rsidP="005F7250">
      <w:pPr>
        <w:tabs>
          <w:tab w:val="left" w:pos="720"/>
        </w:tabs>
        <w:bidi w:val="0"/>
        <w:ind w:left="1776" w:firstLine="348"/>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134F308B" wp14:editId="6005F666">
            <wp:extent cx="1400175" cy="1295400"/>
            <wp:effectExtent l="0" t="0" r="0" b="0"/>
            <wp:docPr id="787" name="Grafik 787" descr="2019-11-18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2" descr="2019-11-18 (1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400175" cy="1295400"/>
                    </a:xfrm>
                    <a:prstGeom prst="rect">
                      <a:avLst/>
                    </a:prstGeom>
                    <a:noFill/>
                    <a:ln>
                      <a:noFill/>
                    </a:ln>
                  </pic:spPr>
                </pic:pic>
              </a:graphicData>
            </a:graphic>
          </wp:inline>
        </w:drawing>
      </w:r>
    </w:p>
    <w:p w:rsidR="00483067" w:rsidRPr="004E1614" w:rsidRDefault="00483067" w:rsidP="00A03E00">
      <w:pPr>
        <w:numPr>
          <w:ilvl w:val="0"/>
          <w:numId w:val="16"/>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paste it into VLC (Ctr+V) and press Enter (otherwise you can click on Media-&gt;open nwtwork stream and paste the link there)</w:t>
      </w:r>
    </w:p>
    <w:p w:rsidR="00483067" w:rsidRPr="004E1614" w:rsidRDefault="00483067" w:rsidP="00A03E00">
      <w:pPr>
        <w:tabs>
          <w:tab w:val="left" w:pos="720"/>
        </w:tabs>
        <w:bidi w:val="0"/>
        <w:ind w:left="36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5FCA7FD8" wp14:editId="769764AC">
            <wp:extent cx="6115050" cy="3267075"/>
            <wp:effectExtent l="0" t="0" r="0" b="0"/>
            <wp:docPr id="786" name="Grafik 786" descr="2019-11-18 (19)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0" descr="2019-11-18 (19) - Kopi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115050" cy="3267075"/>
                    </a:xfrm>
                    <a:prstGeom prst="rect">
                      <a:avLst/>
                    </a:prstGeom>
                    <a:noFill/>
                    <a:ln>
                      <a:noFill/>
                    </a:ln>
                  </pic:spPr>
                </pic:pic>
              </a:graphicData>
            </a:graphic>
          </wp:inline>
        </w:drawing>
      </w:r>
    </w:p>
    <w:p w:rsidR="00483067" w:rsidRPr="004E1614" w:rsidRDefault="00483067" w:rsidP="00A03E00">
      <w:pPr>
        <w:tabs>
          <w:tab w:val="left" w:pos="720"/>
        </w:tabs>
        <w:bidi w:val="0"/>
        <w:ind w:left="360"/>
        <w:rPr>
          <w:rFonts w:asciiTheme="majorBidi" w:hAnsiTheme="majorBidi" w:cstheme="majorBidi"/>
          <w:lang w:val="en-US" w:bidi="ar-SY"/>
        </w:rPr>
      </w:pPr>
    </w:p>
    <w:p w:rsidR="00483067" w:rsidRPr="004E1614" w:rsidRDefault="00483067" w:rsidP="00A03E00">
      <w:pPr>
        <w:tabs>
          <w:tab w:val="left" w:pos="720"/>
        </w:tabs>
        <w:bidi w:val="0"/>
        <w:ind w:left="36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28FE0735" wp14:editId="3467454F">
            <wp:extent cx="6115050" cy="3267075"/>
            <wp:effectExtent l="0" t="0" r="0" b="0"/>
            <wp:docPr id="785" name="Grafik 785" descr="2019-11-18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79" descr="2019-11-18 (1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15050" cy="3267075"/>
                    </a:xfrm>
                    <a:prstGeom prst="rect">
                      <a:avLst/>
                    </a:prstGeom>
                    <a:noFill/>
                    <a:ln>
                      <a:noFill/>
                    </a:ln>
                  </pic:spPr>
                </pic:pic>
              </a:graphicData>
            </a:graphic>
          </wp:inline>
        </w:drawing>
      </w:r>
    </w:p>
    <w:p w:rsidR="00483067" w:rsidRPr="009A55EC" w:rsidRDefault="00483067" w:rsidP="005F7250">
      <w:pPr>
        <w:pStyle w:val="Heading3"/>
        <w:rPr>
          <w:lang w:bidi="ar-SY"/>
        </w:rPr>
      </w:pPr>
      <w:bookmarkStart w:id="242" w:name="_Toc102220856"/>
      <w:bookmarkStart w:id="243" w:name="_Toc102220953"/>
      <w:r w:rsidRPr="009A55EC">
        <w:rPr>
          <w:lang w:bidi="ar-SY"/>
        </w:rPr>
        <w:t>Use the script:</w:t>
      </w:r>
      <w:bookmarkEnd w:id="242"/>
      <w:bookmarkEnd w:id="243"/>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Steps:</w:t>
      </w:r>
    </w:p>
    <w:p w:rsidR="00483067" w:rsidRPr="004E1614" w:rsidRDefault="00483067" w:rsidP="00A03E00">
      <w:pPr>
        <w:numPr>
          <w:ilvl w:val="0"/>
          <w:numId w:val="17"/>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Double Click the script “camera.bat” on the Desktop</w:t>
      </w:r>
    </w:p>
    <w:p w:rsidR="00483067" w:rsidRPr="004E1614" w:rsidRDefault="00483067" w:rsidP="00A03E00">
      <w:pPr>
        <w:tabs>
          <w:tab w:val="left" w:pos="720"/>
        </w:tabs>
        <w:bidi w:val="0"/>
        <w:ind w:left="72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8DAC55B" wp14:editId="7BD23635">
            <wp:extent cx="1704975" cy="1085850"/>
            <wp:effectExtent l="0" t="0" r="0" b="0"/>
            <wp:docPr id="784" name="Grafik 784" descr="2019-11-18 (24)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78" descr="2019-11-18 (24) - Kopie"/>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704975" cy="1085850"/>
                    </a:xfrm>
                    <a:prstGeom prst="rect">
                      <a:avLst/>
                    </a:prstGeom>
                    <a:noFill/>
                    <a:ln>
                      <a:noFill/>
                    </a:ln>
                  </pic:spPr>
                </pic:pic>
              </a:graphicData>
            </a:graphic>
          </wp:inline>
        </w:drawing>
      </w:r>
      <w:r w:rsidRPr="004E1614">
        <w:rPr>
          <w:rFonts w:asciiTheme="majorBidi" w:hAnsiTheme="majorBidi" w:cstheme="majorBidi"/>
          <w:szCs w:val="24"/>
          <w:lang w:val="en-US" w:bidi="ar-SY"/>
        </w:rPr>
        <w:object w:dxaOrig="1545" w:dyaOrig="990">
          <v:shape id="_x0000_i1025" type="#_x0000_t75" style="width:79.5pt;height:51.85pt" o:ole="">
            <v:imagedata r:id="rId240" o:title=""/>
          </v:shape>
          <o:OLEObject Type="Embed" ProgID="Package" ShapeID="_x0000_i1025" DrawAspect="Icon" ObjectID="_1713241690" r:id="rId241"/>
        </w:object>
      </w:r>
    </w:p>
    <w:p w:rsidR="00483067" w:rsidRPr="004E1614" w:rsidRDefault="00483067" w:rsidP="00A03E00">
      <w:pPr>
        <w:numPr>
          <w:ilvl w:val="0"/>
          <w:numId w:val="17"/>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VLC will open....</w:t>
      </w:r>
    </w:p>
    <w:p w:rsidR="00483067" w:rsidRPr="004E1614" w:rsidRDefault="00483067" w:rsidP="00A03E00">
      <w:pPr>
        <w:tabs>
          <w:tab w:val="left" w:pos="720"/>
        </w:tabs>
        <w:bidi w:val="0"/>
        <w:ind w:left="72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4A767CB9" wp14:editId="3E9BAD95">
            <wp:extent cx="6115050" cy="3438525"/>
            <wp:effectExtent l="0" t="0" r="0" b="0"/>
            <wp:docPr id="783" name="Grafik 783" descr="2019-11-18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76" descr="2019-11-18 (20)"/>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For more possibilities and configurations see the camera </w:t>
      </w:r>
      <w:hyperlink r:id="rId243" w:anchor="_Camera_manual" w:history="1">
        <w:r w:rsidRPr="004E1614">
          <w:rPr>
            <w:rStyle w:val="Hyperlink"/>
            <w:rFonts w:asciiTheme="majorBidi" w:hAnsiTheme="majorBidi" w:cstheme="majorBidi"/>
            <w:lang w:val="en-US" w:bidi="ar-SY"/>
          </w:rPr>
          <w:t>manual</w:t>
        </w:r>
      </w:hyperlink>
      <w:r w:rsidRPr="004E1614">
        <w:rPr>
          <w:rFonts w:asciiTheme="majorBidi" w:hAnsiTheme="majorBidi" w:cstheme="majorBidi"/>
          <w:lang w:val="en-US" w:bidi="ar-SY"/>
        </w:rPr>
        <w:t>.</w:t>
      </w:r>
    </w:p>
    <w:p w:rsidR="00483067" w:rsidRPr="004E1614" w:rsidRDefault="00483067" w:rsidP="005F7250">
      <w:pPr>
        <w:pStyle w:val="Heading2"/>
        <w:ind w:left="567"/>
        <w:rPr>
          <w:lang w:bidi="ar-SY"/>
        </w:rPr>
      </w:pPr>
      <w:bookmarkStart w:id="244" w:name="_Appendix"/>
      <w:bookmarkStart w:id="245" w:name="_Toc22498587"/>
      <w:bookmarkStart w:id="246" w:name="_Toc51781661"/>
      <w:bookmarkStart w:id="247" w:name="_Toc55851561"/>
      <w:bookmarkStart w:id="248" w:name="_Toc102220857"/>
      <w:bookmarkStart w:id="249" w:name="_Toc102220954"/>
      <w:bookmarkEnd w:id="244"/>
      <w:r w:rsidRPr="005F7250">
        <w:t>Appendix</w:t>
      </w:r>
      <w:bookmarkEnd w:id="245"/>
      <w:bookmarkEnd w:id="246"/>
      <w:bookmarkEnd w:id="247"/>
      <w:bookmarkEnd w:id="248"/>
      <w:bookmarkEnd w:id="249"/>
    </w:p>
    <w:p w:rsidR="00483067" w:rsidRPr="004E1614" w:rsidRDefault="00483067" w:rsidP="005F7250">
      <w:pPr>
        <w:pStyle w:val="Heading3"/>
        <w:rPr>
          <w:lang w:val="en-US" w:bidi="ar-SY"/>
        </w:rPr>
      </w:pPr>
      <w:bookmarkStart w:id="250" w:name="_Toc51781662"/>
      <w:bookmarkStart w:id="251" w:name="_Toc55851562"/>
      <w:bookmarkStart w:id="252" w:name="_Toc102220858"/>
      <w:bookmarkStart w:id="253" w:name="_Toc102220955"/>
      <w:r w:rsidRPr="005F7250">
        <w:t>Source</w:t>
      </w:r>
      <w:r w:rsidRPr="004E1614">
        <w:rPr>
          <w:lang w:val="en-US" w:bidi="ar-SY"/>
        </w:rPr>
        <w:t xml:space="preserve"> code</w:t>
      </w:r>
      <w:bookmarkEnd w:id="250"/>
      <w:bookmarkEnd w:id="251"/>
      <w:bookmarkEnd w:id="252"/>
      <w:bookmarkEnd w:id="253"/>
    </w:p>
    <w:p w:rsidR="00955A37" w:rsidRDefault="00955A37" w:rsidP="00955A37">
      <w:pPr>
        <w:pStyle w:val="NormalWeb"/>
        <w:bidi w:val="0"/>
        <w:ind w:left="720"/>
        <w:rPr>
          <w:rFonts w:ascii="Verdana" w:hAnsi="Verdana"/>
          <w:color w:val="000000"/>
          <w:sz w:val="21"/>
          <w:szCs w:val="21"/>
        </w:rPr>
      </w:pPr>
      <w:r>
        <w:rPr>
          <w:rFonts w:ascii="Verdana" w:hAnsi="Verdana"/>
          <w:color w:val="000000"/>
          <w:sz w:val="21"/>
          <w:szCs w:val="21"/>
          <w:u w:val="single"/>
        </w:rPr>
        <w:t>Code repository:</w:t>
      </w:r>
    </w:p>
    <w:tbl>
      <w:tblPr>
        <w:tblW w:w="9773" w:type="dxa"/>
        <w:tblCellSpacing w:w="15" w:type="dxa"/>
        <w:tblBorders>
          <w:top w:val="dashed" w:sz="6" w:space="0" w:color="BBBBBB"/>
          <w:left w:val="dashed" w:sz="6" w:space="0" w:color="BBBBBB"/>
          <w:bottom w:val="dashed" w:sz="6" w:space="0" w:color="BBBBBB"/>
          <w:right w:val="dashed" w:sz="6" w:space="0" w:color="BBBBBB"/>
        </w:tblBorders>
        <w:tblLayout w:type="fixed"/>
        <w:tblCellMar>
          <w:top w:w="15" w:type="dxa"/>
          <w:left w:w="15" w:type="dxa"/>
          <w:bottom w:w="15" w:type="dxa"/>
          <w:right w:w="15" w:type="dxa"/>
        </w:tblCellMar>
        <w:tblLook w:val="04A0" w:firstRow="1" w:lastRow="0" w:firstColumn="1" w:lastColumn="0" w:noHBand="0" w:noVBand="1"/>
      </w:tblPr>
      <w:tblGrid>
        <w:gridCol w:w="2686"/>
        <w:gridCol w:w="7087"/>
      </w:tblGrid>
      <w:tr w:rsidR="00955A37" w:rsidRPr="009A59EB" w:rsidTr="00443D62">
        <w:trPr>
          <w:tblCellSpacing w:w="15" w:type="dxa"/>
        </w:trPr>
        <w:tc>
          <w:tcPr>
            <w:tcW w:w="2641" w:type="dxa"/>
            <w:tcBorders>
              <w:top w:val="dashed" w:sz="6" w:space="0" w:color="BBBBBB"/>
              <w:left w:val="dashed" w:sz="6" w:space="0" w:color="BBBBBB"/>
              <w:bottom w:val="dashed" w:sz="6" w:space="0" w:color="BBBBBB"/>
              <w:right w:val="dashed" w:sz="6" w:space="0" w:color="BBBBBB"/>
            </w:tcBorders>
            <w:vAlign w:val="center"/>
            <w:hideMark/>
          </w:tcPr>
          <w:p w:rsidR="00955A37" w:rsidRDefault="00955A37" w:rsidP="00955A37">
            <w:pPr>
              <w:bidi w:val="0"/>
              <w:rPr>
                <w:rFonts w:ascii="Verdana" w:hAnsi="Verdana"/>
                <w:color w:val="000000"/>
                <w:sz w:val="21"/>
                <w:szCs w:val="21"/>
              </w:rPr>
            </w:pPr>
            <w:hyperlink r:id="rId244" w:tgtFrame="_blank" w:history="1">
              <w:r>
                <w:rPr>
                  <w:rStyle w:val="Hyperlink"/>
                  <w:rFonts w:ascii="Verdana" w:hAnsi="Verdana"/>
                  <w:sz w:val="21"/>
                  <w:szCs w:val="21"/>
                </w:rPr>
                <w:t>GUI (C#) Source Code</w:t>
              </w:r>
            </w:hyperlink>
          </w:p>
        </w:tc>
        <w:tc>
          <w:tcPr>
            <w:tcW w:w="7042" w:type="dxa"/>
            <w:tcBorders>
              <w:top w:val="dashed" w:sz="6" w:space="0" w:color="BBBBBB"/>
              <w:left w:val="dashed" w:sz="6" w:space="0" w:color="BBBBBB"/>
              <w:bottom w:val="dashed" w:sz="6" w:space="0" w:color="BBBBBB"/>
              <w:right w:val="dashed" w:sz="6" w:space="0" w:color="BBBBBB"/>
            </w:tcBorders>
            <w:vAlign w:val="center"/>
          </w:tcPr>
          <w:p w:rsidR="00955A37" w:rsidRPr="009A59EB" w:rsidRDefault="00955A37" w:rsidP="00955A37">
            <w:pPr>
              <w:bidi w:val="0"/>
              <w:rPr>
                <w:rFonts w:ascii="Verdana" w:hAnsi="Verdana"/>
                <w:color w:val="000000"/>
                <w:sz w:val="21"/>
                <w:szCs w:val="21"/>
                <w:lang w:val="en-MY"/>
              </w:rPr>
            </w:pPr>
            <w:r w:rsidRPr="009A59EB">
              <w:rPr>
                <w:rFonts w:ascii="Verdana" w:hAnsi="Verdana"/>
                <w:color w:val="000000"/>
                <w:sz w:val="21"/>
                <w:szCs w:val="21"/>
                <w:lang w:val="en-MY"/>
              </w:rPr>
              <w:t>See https://drive.google.com/drive/u/2/folders/1VO8wV5U4CwCbguXImYD23Xg7q7eMTa73</w:t>
            </w:r>
          </w:p>
        </w:tc>
      </w:tr>
    </w:tbl>
    <w:p w:rsidR="00483067" w:rsidRPr="00955A37" w:rsidRDefault="00483067" w:rsidP="00955A37">
      <w:pPr>
        <w:bidi w:val="0"/>
        <w:rPr>
          <w:rFonts w:asciiTheme="majorBidi" w:hAnsiTheme="majorBidi" w:cstheme="majorBidi"/>
          <w:lang w:bidi="ar-SY"/>
        </w:rPr>
      </w:pPr>
    </w:p>
    <w:p w:rsidR="00483067" w:rsidRPr="004E1614" w:rsidRDefault="00483067" w:rsidP="005F7250">
      <w:pPr>
        <w:pStyle w:val="Heading3"/>
        <w:rPr>
          <w:lang w:val="en-US" w:bidi="ar-SY"/>
        </w:rPr>
      </w:pPr>
      <w:bookmarkStart w:id="254" w:name="_Modbus_connection"/>
      <w:bookmarkStart w:id="255" w:name="_Toc51781663"/>
      <w:bookmarkStart w:id="256" w:name="_Toc55851563"/>
      <w:bookmarkStart w:id="257" w:name="_Toc102220859"/>
      <w:bookmarkStart w:id="258" w:name="_Toc102220956"/>
      <w:bookmarkEnd w:id="254"/>
      <w:r w:rsidRPr="004E1614">
        <w:rPr>
          <w:lang w:val="en-US" w:bidi="ar-SY"/>
        </w:rPr>
        <w:t>Modbus connection</w:t>
      </w:r>
      <w:bookmarkEnd w:id="255"/>
      <w:bookmarkEnd w:id="256"/>
      <w:bookmarkEnd w:id="257"/>
      <w:bookmarkEnd w:id="258"/>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a good introduction and understanding of the Modbus protocol and addressing, the following webpage is useful:</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szCs w:val="24"/>
          <w:lang w:val="en-US" w:bidi="ar-SY"/>
        </w:rPr>
        <w:object w:dxaOrig="1545" w:dyaOrig="990">
          <v:shape id="_x0000_i1026" type="#_x0000_t75" style="width:79.5pt;height:51.85pt" o:ole="">
            <v:imagedata r:id="rId245" o:title=""/>
          </v:shape>
          <o:OLEObject Type="Embed" ProgID="Package" ShapeID="_x0000_i1026" DrawAspect="Icon" ObjectID="_1713241691" r:id="rId246"/>
        </w:object>
      </w:r>
    </w:p>
    <w:p w:rsidR="00483067" w:rsidRPr="004E1614" w:rsidRDefault="00483067" w:rsidP="005F7250">
      <w:pPr>
        <w:pStyle w:val="Heading4"/>
        <w:bidi w:val="0"/>
        <w:rPr>
          <w:lang w:val="en-US" w:bidi="ar-SY"/>
        </w:rPr>
      </w:pPr>
      <w:r w:rsidRPr="005F7250">
        <w:t>RTU</w:t>
      </w:r>
      <w:r w:rsidRPr="004E1614">
        <w:rPr>
          <w:lang w:val="en-US" w:bidi="ar-SY"/>
        </w:rPr>
        <w:t>/ASCI</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The Modbus protocol can be used in asci or in RTU mode. In which one is used depending on the PLC programming. Currently used in code: RTU.</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To change that, change the variable </w:t>
      </w:r>
      <w:r w:rsidRPr="004E1614">
        <w:rPr>
          <w:rFonts w:asciiTheme="majorBidi" w:hAnsiTheme="majorBidi" w:cstheme="majorBidi"/>
          <w:szCs w:val="22"/>
          <w:lang w:val="en-US" w:bidi="ar-SY"/>
        </w:rPr>
        <w:t>‘</w:t>
      </w:r>
      <w:r w:rsidRPr="004E1614">
        <w:rPr>
          <w:rFonts w:asciiTheme="majorBidi" w:hAnsiTheme="majorBidi" w:cstheme="majorBidi"/>
          <w:color w:val="000000"/>
          <w:szCs w:val="22"/>
          <w:lang w:val="en-US" w:eastAsia="en-US"/>
        </w:rPr>
        <w:t>rtu_or_asci</w:t>
      </w:r>
      <w:r w:rsidRPr="004E1614">
        <w:rPr>
          <w:rFonts w:asciiTheme="majorBidi" w:hAnsiTheme="majorBidi" w:cstheme="majorBidi"/>
          <w:szCs w:val="22"/>
          <w:lang w:val="en-US" w:bidi="ar-SY"/>
        </w:rPr>
        <w:t>’</w:t>
      </w:r>
      <w:r w:rsidRPr="004E1614">
        <w:rPr>
          <w:rFonts w:asciiTheme="majorBidi" w:hAnsiTheme="majorBidi" w:cstheme="majorBidi"/>
          <w:lang w:val="en-US" w:bidi="ar-SY"/>
        </w:rPr>
        <w:t xml:space="preserve"> in StateMachine.cs.</w:t>
      </w:r>
    </w:p>
    <w:p w:rsidR="00483067" w:rsidRPr="004E1614" w:rsidRDefault="00483067" w:rsidP="005F7250">
      <w:pPr>
        <w:pStyle w:val="Heading4"/>
        <w:bidi w:val="0"/>
        <w:rPr>
          <w:lang w:val="en-US" w:bidi="ar-SY"/>
        </w:rPr>
      </w:pPr>
      <w:bookmarkStart w:id="259" w:name="_Toc49201949"/>
      <w:bookmarkStart w:id="260" w:name="_Toc51781665"/>
      <w:bookmarkStart w:id="261" w:name="_Toc55851565"/>
      <w:r w:rsidRPr="005F7250">
        <w:lastRenderedPageBreak/>
        <w:t>Modbus</w:t>
      </w:r>
      <w:r w:rsidRPr="004E1614">
        <w:rPr>
          <w:lang w:val="en-US" w:bidi="ar-SY"/>
        </w:rPr>
        <w:t xml:space="preserve"> driver</w:t>
      </w:r>
      <w:bookmarkEnd w:id="259"/>
      <w:bookmarkEnd w:id="260"/>
      <w:bookmarkEnd w:id="261"/>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55F07F0" wp14:editId="59C08815">
            <wp:extent cx="2654148" cy="1866900"/>
            <wp:effectExtent l="0" t="0" r="0" b="0"/>
            <wp:docPr id="782" name="Grafik 782" descr="Unbenan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74" descr="Unbenannt"/>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672280" cy="1879654"/>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On Windows 7(like our NLAP-laptop), this adapter (Ex9530) needs a manual installation of the driver.</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Driver name: Prolific USB-to-serial comm Port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Driver file:</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szCs w:val="24"/>
          <w:lang w:val="en-US" w:bidi="ar-SY"/>
        </w:rPr>
        <w:object w:dxaOrig="990" w:dyaOrig="825">
          <v:shape id="_x0000_i1027" type="#_x0000_t75" style="width:51.85pt;height:44.35pt" o:ole="">
            <v:imagedata r:id="rId248" o:title=""/>
          </v:shape>
          <o:OLEObject Type="Embed" ProgID="Package" ShapeID="_x0000_i1027" DrawAspect="Content" ObjectID="_1713241692" r:id="rId249"/>
        </w:objec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Installation:</w:t>
      </w:r>
    </w:p>
    <w:p w:rsidR="00483067" w:rsidRPr="004E1614" w:rsidRDefault="00483067" w:rsidP="00A03E00">
      <w:pPr>
        <w:numPr>
          <w:ilvl w:val="0"/>
          <w:numId w:val="18"/>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Install the driver from the zip file</w:t>
      </w:r>
    </w:p>
    <w:p w:rsidR="00483067" w:rsidRPr="004E1614" w:rsidRDefault="00483067" w:rsidP="00A03E00">
      <w:pPr>
        <w:numPr>
          <w:ilvl w:val="0"/>
          <w:numId w:val="18"/>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Check in device manager and check connection in GUI. If all ok you are done</w:t>
      </w:r>
    </w:p>
    <w:p w:rsidR="00483067" w:rsidRPr="004E1614" w:rsidRDefault="00483067" w:rsidP="00A03E00">
      <w:pPr>
        <w:numPr>
          <w:ilvl w:val="0"/>
          <w:numId w:val="18"/>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Open device manager</w:t>
      </w:r>
    </w:p>
    <w:p w:rsidR="00483067" w:rsidRPr="004E1614" w:rsidRDefault="00483067" w:rsidP="00A03E00">
      <w:pPr>
        <w:numPr>
          <w:ilvl w:val="0"/>
          <w:numId w:val="18"/>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Right click on the new device (adapter must be connected) either in Ports (COM &amp; LPT) or in unknown devices. -&gt; update driver</w:t>
      </w:r>
    </w:p>
    <w:p w:rsidR="00483067" w:rsidRPr="004E1614" w:rsidRDefault="00483067" w:rsidP="00A03E00">
      <w:pPr>
        <w:numPr>
          <w:ilvl w:val="0"/>
          <w:numId w:val="18"/>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Choose the second field (choose from computer…)</w:t>
      </w:r>
    </w:p>
    <w:p w:rsidR="00483067" w:rsidRPr="004E1614" w:rsidRDefault="00483067" w:rsidP="00A03E00">
      <w:pPr>
        <w:numPr>
          <w:ilvl w:val="0"/>
          <w:numId w:val="18"/>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Choose the second field (pick from a list…)</w:t>
      </w:r>
    </w:p>
    <w:p w:rsidR="00483067" w:rsidRPr="004E1614" w:rsidRDefault="00483067" w:rsidP="00A03E00">
      <w:pPr>
        <w:numPr>
          <w:ilvl w:val="0"/>
          <w:numId w:val="18"/>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Double-click on the new-installed driver.</w:t>
      </w:r>
    </w:p>
    <w:p w:rsidR="00483067" w:rsidRPr="004E1614" w:rsidRDefault="00483067" w:rsidP="00A03E00">
      <w:pPr>
        <w:numPr>
          <w:ilvl w:val="0"/>
          <w:numId w:val="18"/>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Done (no more problem mark if there was one)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Com port must be set to “COM 2” (important because of the plc-programming):</w:t>
      </w:r>
    </w:p>
    <w:p w:rsidR="00483067" w:rsidRPr="004E1614" w:rsidRDefault="00483067" w:rsidP="00A03E00">
      <w:pPr>
        <w:numPr>
          <w:ilvl w:val="0"/>
          <w:numId w:val="19"/>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In device manager on the device:</w:t>
      </w:r>
    </w:p>
    <w:p w:rsidR="00483067" w:rsidRPr="004E1614" w:rsidRDefault="00483067" w:rsidP="00A03E00">
      <w:pPr>
        <w:numPr>
          <w:ilvl w:val="0"/>
          <w:numId w:val="19"/>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Right-click-&gt;properties</w:t>
      </w:r>
    </w:p>
    <w:p w:rsidR="00483067" w:rsidRPr="004E1614" w:rsidRDefault="00483067" w:rsidP="00A03E00">
      <w:pPr>
        <w:numPr>
          <w:ilvl w:val="0"/>
          <w:numId w:val="19"/>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In “Port settings” tap:</w:t>
      </w:r>
    </w:p>
    <w:p w:rsidR="00483067" w:rsidRPr="004E1614" w:rsidRDefault="00483067" w:rsidP="00A03E00">
      <w:pPr>
        <w:numPr>
          <w:ilvl w:val="0"/>
          <w:numId w:val="19"/>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Click on “advanced”</w:t>
      </w:r>
    </w:p>
    <w:p w:rsidR="00483067" w:rsidRPr="004E1614" w:rsidRDefault="00483067" w:rsidP="00A03E00">
      <w:pPr>
        <w:numPr>
          <w:ilvl w:val="0"/>
          <w:numId w:val="19"/>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Choose “COM2” from drop list in Com Port number.</w:t>
      </w:r>
    </w:p>
    <w:p w:rsidR="00483067" w:rsidRPr="004E1614" w:rsidRDefault="00483067" w:rsidP="00A03E00">
      <w:pPr>
        <w:numPr>
          <w:ilvl w:val="0"/>
          <w:numId w:val="19"/>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Ok-&gt;you are done</w:t>
      </w:r>
    </w:p>
    <w:p w:rsidR="00483067" w:rsidRPr="004E1614" w:rsidRDefault="00483067" w:rsidP="005F7250">
      <w:pPr>
        <w:pStyle w:val="Heading4"/>
        <w:bidi w:val="0"/>
        <w:rPr>
          <w:lang w:val="en-US" w:bidi="ar-SY"/>
        </w:rPr>
      </w:pPr>
      <w:bookmarkStart w:id="262" w:name="_Toc49201950"/>
      <w:bookmarkStart w:id="263" w:name="_Toc51781666"/>
      <w:bookmarkStart w:id="264" w:name="_Toc55851566"/>
      <w:r w:rsidRPr="005F7250">
        <w:t>Modbus</w:t>
      </w:r>
      <w:r w:rsidRPr="004E1614">
        <w:rPr>
          <w:lang w:val="en-US" w:bidi="ar-SY"/>
        </w:rPr>
        <w:t xml:space="preserve"> addresses</w:t>
      </w:r>
      <w:bookmarkEnd w:id="262"/>
      <w:bookmarkEnd w:id="263"/>
      <w:bookmarkEnd w:id="264"/>
    </w:p>
    <w:p w:rsidR="00483067" w:rsidRPr="004E1614" w:rsidRDefault="00483067" w:rsidP="00A03E00">
      <w:pPr>
        <w:bidi w:val="0"/>
        <w:rPr>
          <w:rFonts w:asciiTheme="majorBidi" w:hAnsiTheme="majorBidi" w:cstheme="majorBidi"/>
          <w:lang w:val="en-US" w:bidi="ar-LB"/>
        </w:rPr>
      </w:pPr>
      <w:r w:rsidRPr="004E1614">
        <w:rPr>
          <w:rFonts w:asciiTheme="majorBidi" w:hAnsiTheme="majorBidi" w:cstheme="majorBidi"/>
          <w:lang w:val="en-US" w:bidi="ar-SY"/>
        </w:rPr>
        <w:t>A List of all Modbus-addresses used are listen in the following excel List:</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lang w:val="en-US"/>
        </w:rPr>
        <w:object w:dxaOrig="1543" w:dyaOrig="995">
          <v:shape id="_x0000_i1028" type="#_x0000_t75" style="width:77.2pt;height:49.55pt" o:ole="">
            <v:imagedata r:id="rId250" o:title=""/>
          </v:shape>
          <o:OLEObject Type="Embed" ProgID="Excel.Sheet.12" ShapeID="_x0000_i1028" DrawAspect="Icon" ObjectID="_1713241693" r:id="rId251"/>
        </w:object>
      </w:r>
    </w:p>
    <w:p w:rsidR="00483067" w:rsidRPr="004E1614" w:rsidRDefault="00483067" w:rsidP="005F7250">
      <w:pPr>
        <w:pStyle w:val="Heading3"/>
        <w:rPr>
          <w:rtl/>
          <w:lang w:val="en-US" w:bidi="ar-SY"/>
        </w:rPr>
      </w:pPr>
      <w:bookmarkStart w:id="265" w:name="_Toc51781667"/>
      <w:bookmarkStart w:id="266" w:name="_Toc55851567"/>
      <w:bookmarkStart w:id="267" w:name="_Toc102220860"/>
      <w:bookmarkStart w:id="268" w:name="_Toc102220957"/>
      <w:r w:rsidRPr="005F7250">
        <w:t>Development</w:t>
      </w:r>
      <w:r w:rsidRPr="004E1614">
        <w:rPr>
          <w:lang w:val="en-US" w:bidi="ar-SY"/>
        </w:rPr>
        <w:t xml:space="preserve"> instructions</w:t>
      </w:r>
      <w:bookmarkEnd w:id="265"/>
      <w:bookmarkEnd w:id="266"/>
      <w:bookmarkEnd w:id="267"/>
      <w:bookmarkEnd w:id="268"/>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To make the further development easier some checklists or protocols list the steps for adding/removing sensors/actuators and changing the GUI background.</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szCs w:val="24"/>
          <w:lang w:val="en-US" w:bidi="ar-SY"/>
        </w:rPr>
        <w:object w:dxaOrig="1545" w:dyaOrig="990">
          <v:shape id="_x0000_i1029" type="#_x0000_t75" style="width:79.5pt;height:51.85pt" o:ole="">
            <v:imagedata r:id="rId252" o:title=""/>
          </v:shape>
          <o:OLEObject Type="Embed" ProgID="Package" ShapeID="_x0000_i1029" DrawAspect="Icon" ObjectID="_1713241694" r:id="rId253"/>
        </w:object>
      </w:r>
    </w:p>
    <w:p w:rsidR="00483067" w:rsidRPr="004E1614" w:rsidRDefault="00483067" w:rsidP="005F7250">
      <w:pPr>
        <w:pStyle w:val="Heading3"/>
        <w:rPr>
          <w:lang w:val="en-US" w:bidi="ar-SY"/>
        </w:rPr>
      </w:pPr>
      <w:bookmarkStart w:id="269" w:name="_Camera_manual"/>
      <w:bookmarkStart w:id="270" w:name="_Toc51781668"/>
      <w:bookmarkStart w:id="271" w:name="_Toc55851568"/>
      <w:bookmarkStart w:id="272" w:name="_Toc102220861"/>
      <w:bookmarkStart w:id="273" w:name="_Toc102220958"/>
      <w:bookmarkEnd w:id="269"/>
      <w:r w:rsidRPr="004E1614">
        <w:rPr>
          <w:lang w:val="en-US" w:bidi="ar-SY"/>
        </w:rPr>
        <w:t xml:space="preserve">Camera </w:t>
      </w:r>
      <w:r w:rsidRPr="005F7250">
        <w:t>manual</w:t>
      </w:r>
      <w:bookmarkEnd w:id="270"/>
      <w:bookmarkEnd w:id="271"/>
      <w:bookmarkEnd w:id="272"/>
      <w:bookmarkEnd w:id="273"/>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Search here for the current manual (model: </w:t>
      </w:r>
      <w:r w:rsidRPr="004E1614">
        <w:rPr>
          <w:rFonts w:asciiTheme="majorBidi" w:hAnsiTheme="majorBidi" w:cstheme="majorBidi"/>
          <w:highlight w:val="yellow"/>
          <w:lang w:val="en-US" w:bidi="ar-SY"/>
        </w:rPr>
        <w:t>-</w:t>
      </w:r>
      <w:r w:rsidRPr="004E1614">
        <w:rPr>
          <w:rFonts w:asciiTheme="majorBidi" w:hAnsiTheme="majorBidi" w:cstheme="majorBidi"/>
          <w:lang w:val="en-US" w:bidi="ar-SY"/>
        </w:rPr>
        <w:t>):</w:t>
      </w:r>
    </w:p>
    <w:p w:rsidR="00483067" w:rsidRPr="004E1614" w:rsidRDefault="00483067" w:rsidP="00A03E00">
      <w:pPr>
        <w:bidi w:val="0"/>
        <w:rPr>
          <w:rFonts w:asciiTheme="majorBidi" w:hAnsiTheme="majorBidi" w:cstheme="majorBidi"/>
          <w:lang w:val="en-US" w:bidi="ar-SY"/>
        </w:rPr>
      </w:pPr>
      <w:hyperlink r:id="rId254" w:history="1">
        <w:r w:rsidRPr="004E1614">
          <w:rPr>
            <w:rStyle w:val="Hyperlink"/>
            <w:rFonts w:asciiTheme="majorBidi" w:hAnsiTheme="majorBidi" w:cstheme="majorBidi"/>
            <w:lang w:val="en-US"/>
          </w:rPr>
          <w:t>https://www.hikvision.com/en/support/document-center/user-manual/</w:t>
        </w:r>
      </w:hyperlink>
    </w:p>
    <w:p w:rsidR="00483067" w:rsidRDefault="00483067" w:rsidP="00A03E00">
      <w:pPr>
        <w:pStyle w:val="DatenblattText"/>
        <w:bidi w:val="0"/>
      </w:pPr>
    </w:p>
    <w:p w:rsidR="002B624A" w:rsidRDefault="002B624A" w:rsidP="005F7250">
      <w:pPr>
        <w:bidi w:val="0"/>
        <w:jc w:val="center"/>
        <w:sectPr w:rsidR="002B624A" w:rsidSect="006C72BE">
          <w:headerReference w:type="default" r:id="rId255"/>
          <w:footerReference w:type="default" r:id="rId256"/>
          <w:pgSz w:w="11907" w:h="16839" w:code="9"/>
          <w:pgMar w:top="1134" w:right="1134" w:bottom="1134" w:left="1134" w:header="709" w:footer="709" w:gutter="0"/>
          <w:cols w:space="708"/>
          <w:docGrid w:linePitch="360"/>
        </w:sectPr>
      </w:pPr>
    </w:p>
    <w:p w:rsidR="00D6400B" w:rsidRPr="00D6400B" w:rsidRDefault="00D6400B" w:rsidP="005F7250">
      <w:pPr>
        <w:pStyle w:val="Bibliography"/>
      </w:pPr>
    </w:p>
    <w:sectPr w:rsidR="00D6400B" w:rsidRPr="00D6400B" w:rsidSect="008352D7">
      <w:headerReference w:type="even" r:id="rId257"/>
      <w:headerReference w:type="default" r:id="rId258"/>
      <w:type w:val="oddPage"/>
      <w:pgSz w:w="11907" w:h="16839"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2D3A" w:rsidRDefault="00152D3A">
      <w:r>
        <w:separator/>
      </w:r>
    </w:p>
  </w:endnote>
  <w:endnote w:type="continuationSeparator" w:id="0">
    <w:p w:rsidR="00152D3A" w:rsidRDefault="00152D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AFF" w:usb1="C0007843" w:usb2="00000009" w:usb3="00000000" w:csb0="000001FF" w:csb1="00000000"/>
  </w:font>
  <w:font w:name="TimesNewRomanPS-BoldMT">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00002FF" w:usb1="4000ACFF" w:usb2="00000001" w:usb3="00000000" w:csb0="0000019F" w:csb1="00000000"/>
  </w:font>
  <w:font w:name="Traditional Arabic">
    <w:panose1 w:val="02020603050405020304"/>
    <w:charset w:val="00"/>
    <w:family w:val="roman"/>
    <w:pitch w:val="variable"/>
    <w:sig w:usb0="00002003" w:usb1="80000000" w:usb2="00000008" w:usb3="00000000" w:csb0="00000041" w:csb1="00000000"/>
  </w:font>
  <w:font w:name="Microsoft Sans Serif">
    <w:panose1 w:val="020B0604020202020204"/>
    <w:charset w:val="00"/>
    <w:family w:val="swiss"/>
    <w:pitch w:val="variable"/>
    <w:sig w:usb0="E1002AFF" w:usb1="C0000002" w:usb2="00000008" w:usb3="00000000" w:csb0="000101FF" w:csb1="00000000"/>
  </w:font>
  <w:font w:name="Cambria">
    <w:panose1 w:val="02040503050406030204"/>
    <w:charset w:val="00"/>
    <w:family w:val="roman"/>
    <w:pitch w:val="variable"/>
    <w:sig w:usb0="E00002FF" w:usb1="400004FF" w:usb2="00000000" w:usb3="00000000" w:csb0="0000019F" w:csb1="00000000"/>
  </w:font>
  <w:font w:name="Gentium">
    <w:charset w:val="00"/>
    <w:family w:val="auto"/>
    <w:pitch w:val="variable"/>
    <w:sig w:usb0="E00000FF" w:usb1="00000003" w:usb2="00000000" w:usb3="00000000" w:csb0="0000001B" w:csb1="00000000"/>
  </w:font>
  <w:font w:name="Garamond">
    <w:panose1 w:val="02020404030301010803"/>
    <w:charset w:val="00"/>
    <w:family w:val="roman"/>
    <w:pitch w:val="variable"/>
    <w:sig w:usb0="00000287" w:usb1="00000000" w:usb2="00000000" w:usb3="00000000" w:csb0="0000009F" w:csb1="00000000"/>
  </w:font>
  <w:font w:name="EKLCKI+Arial">
    <w:altName w:val="Arial"/>
    <w:charset w:val="00"/>
    <w:family w:val="swiss"/>
    <w:pitch w:val="default"/>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tarSymbol">
    <w:altName w:val="Times New Roman"/>
    <w:charset w:val="00"/>
    <w:family w:val="auto"/>
    <w:pitch w:val="default"/>
  </w:font>
  <w:font w:name="Helvetica">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ntique Oakland">
    <w:altName w:val="Trebuchet MS"/>
    <w:charset w:val="00"/>
    <w:family w:val="swiss"/>
    <w:pitch w:val="variable"/>
  </w:font>
  <w:font w:name="SimSun">
    <w:altName w:val="宋体"/>
    <w:panose1 w:val="02010600030101010101"/>
    <w:charset w:val="86"/>
    <w:family w:val="auto"/>
    <w:pitch w:val="variable"/>
    <w:sig w:usb0="00000003" w:usb1="288F0000" w:usb2="00000016" w:usb3="00000000" w:csb0="00040001" w:csb1="00000000"/>
  </w:font>
  <w:font w:name="Arial MT">
    <w:altName w:val="Arial"/>
    <w:panose1 w:val="00000000000000000000"/>
    <w:charset w:val="00"/>
    <w:family w:val="auto"/>
    <w:notTrueType/>
    <w:pitch w:val="default"/>
    <w:sig w:usb0="00000003" w:usb1="00000000" w:usb2="00000000" w:usb3="00000000" w:csb0="00000001" w:csb1="00000000"/>
  </w:font>
  <w:font w:name="Liberation Serif">
    <w:altName w:val="Times New Roman"/>
    <w:charset w:val="00"/>
    <w:family w:val="roman"/>
    <w:pitch w:val="variable"/>
    <w:sig w:usb0="E0000AFF" w:usb1="500078FF" w:usb2="00000021" w:usb3="00000000" w:csb0="000001BF" w:csb1="00000000"/>
  </w:font>
  <w:font w:name="Mangal">
    <w:panose1 w:val="02040503050203030202"/>
    <w:charset w:val="00"/>
    <w:family w:val="roman"/>
    <w:pitch w:val="variable"/>
    <w:sig w:usb0="00008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Wingdings-Regular">
    <w:altName w:val="Malgun Gothic Semilight"/>
    <w:panose1 w:val="00000000000000000000"/>
    <w:charset w:val="88"/>
    <w:family w:val="auto"/>
    <w:notTrueType/>
    <w:pitch w:val="default"/>
    <w:sig w:usb0="00000000" w:usb1="08080000" w:usb2="00000010" w:usb3="00000000" w:csb0="00100000" w:csb1="00000000"/>
  </w:font>
  <w:font w:name="Arial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SymbolMT">
    <w:altName w:val="MS Mincho"/>
    <w:panose1 w:val="00000000000000000000"/>
    <w:charset w:val="80"/>
    <w:family w:val="auto"/>
    <w:notTrueType/>
    <w:pitch w:val="default"/>
    <w:sig w:usb0="00000000"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2BE" w:rsidRDefault="006C72BE" w:rsidP="00447DBF">
    <w:pPr>
      <w:pStyle w:val="Footer"/>
      <w:jc w:val="center"/>
    </w:pPr>
    <w:r>
      <w:fldChar w:fldCharType="begin"/>
    </w:r>
    <w:r>
      <w:instrText xml:space="preserve"> PAGE  \* Arabic  \* MERGEFORMAT </w:instrText>
    </w:r>
    <w:r>
      <w:fldChar w:fldCharType="separate"/>
    </w:r>
    <w:r w:rsidR="001254A5">
      <w:rPr>
        <w:noProof/>
      </w:rPr>
      <w:t>80</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734310599"/>
      <w:docPartObj>
        <w:docPartGallery w:val="Page Numbers (Bottom of Page)"/>
        <w:docPartUnique/>
      </w:docPartObj>
    </w:sdtPr>
    <w:sdtEndPr>
      <w:rPr>
        <w:noProof/>
      </w:rPr>
    </w:sdtEndPr>
    <w:sdtContent>
      <w:p w:rsidR="006C72BE" w:rsidRDefault="006C72BE">
        <w:pPr>
          <w:pStyle w:val="Footer"/>
          <w:jc w:val="center"/>
        </w:pPr>
        <w:r>
          <w:fldChar w:fldCharType="begin"/>
        </w:r>
        <w:r>
          <w:instrText xml:space="preserve"> PAGE   \* MERGEFORMAT </w:instrText>
        </w:r>
        <w:r>
          <w:fldChar w:fldCharType="separate"/>
        </w:r>
        <w:r w:rsidR="001254A5">
          <w:rPr>
            <w:noProof/>
            <w:rtl/>
          </w:rPr>
          <w:t>71</w:t>
        </w:r>
        <w:r>
          <w:rPr>
            <w:noProof/>
          </w:rPr>
          <w:fldChar w:fldCharType="end"/>
        </w:r>
      </w:p>
    </w:sdtContent>
  </w:sdt>
  <w:p w:rsidR="006C72BE" w:rsidRDefault="006C72B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074001406"/>
      <w:docPartObj>
        <w:docPartGallery w:val="Page Numbers (Bottom of Page)"/>
        <w:docPartUnique/>
      </w:docPartObj>
    </w:sdtPr>
    <w:sdtEndPr>
      <w:rPr>
        <w:noProof/>
      </w:rPr>
    </w:sdtEndPr>
    <w:sdtContent>
      <w:p w:rsidR="006C72BE" w:rsidRDefault="006C72BE" w:rsidP="00447DBF">
        <w:pPr>
          <w:pStyle w:val="Footer"/>
          <w:jc w:val="center"/>
        </w:pPr>
        <w:r>
          <w:fldChar w:fldCharType="begin"/>
        </w:r>
        <w:r>
          <w:instrText xml:space="preserve"> PAGE  \* Arabic  \* MERGEFORMAT </w:instrText>
        </w:r>
        <w:r>
          <w:fldChar w:fldCharType="separate"/>
        </w:r>
        <w:r w:rsidR="001254A5">
          <w:rPr>
            <w:noProof/>
          </w:rPr>
          <w:t>89</w:t>
        </w:r>
        <w:r>
          <w:fldChar w:fldCharType="end"/>
        </w:r>
      </w:p>
    </w:sdtContent>
  </w:sdt>
  <w:p w:rsidR="006C72BE" w:rsidRDefault="006C72B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2BE" w:rsidRDefault="006C72BE" w:rsidP="00447DBF">
    <w:pPr>
      <w:pStyle w:val="FuzeileInhaltUngerade"/>
      <w:jc w:val="center"/>
    </w:pPr>
    <w:r>
      <w:fldChar w:fldCharType="begin"/>
    </w:r>
    <w:r>
      <w:instrText xml:space="preserve"> PAGE  \* Arabic  \* MERGEFORMAT </w:instrText>
    </w:r>
    <w:r>
      <w:fldChar w:fldCharType="separate"/>
    </w:r>
    <w:r w:rsidR="001254A5">
      <w:rPr>
        <w:noProof/>
      </w:rPr>
      <w:t>79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2D3A" w:rsidRDefault="00152D3A" w:rsidP="00467D70">
      <w:r>
        <w:separator/>
      </w:r>
    </w:p>
  </w:footnote>
  <w:footnote w:type="continuationSeparator" w:id="0">
    <w:p w:rsidR="00152D3A" w:rsidRDefault="00152D3A" w:rsidP="00467D70">
      <w:r>
        <w:continuationSeparator/>
      </w:r>
    </w:p>
  </w:footnote>
  <w:footnote w:type="continuationNotice" w:id="1">
    <w:p w:rsidR="00152D3A" w:rsidRDefault="00152D3A" w:rsidP="00467D7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2BE" w:rsidRPr="009C5E5B" w:rsidRDefault="006C72BE" w:rsidP="009C5E5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2BE" w:rsidRDefault="006C72BE" w:rsidP="00BC76CB">
    <w:pPr>
      <w:pStyle w:val="KopfzeileGerade"/>
    </w:pPr>
    <w:fldSimple w:instr=" STYLEREF  Überschrift_ohne_Nummer  \* MERGEFORMAT ">
      <w:r w:rsidR="00707418">
        <w:rPr>
          <w:noProof/>
        </w:rPr>
        <w:t>PCS Platform 2022</w:t>
      </w:r>
    </w:fldSimple>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72BE" w:rsidRDefault="006C72BE" w:rsidP="00BC76CB">
    <w:pPr>
      <w:pStyle w:val="KopfzeileUngerade"/>
    </w:pPr>
    <w:fldSimple w:instr=" STYLEREF  Überschrift_ohne_Nummer  \* MERGEFORMAT ">
      <w:r w:rsidR="00707418">
        <w:rPr>
          <w:noProof/>
        </w:rPr>
        <w:t>PCS Platform 2022</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1"/>
    <w:lvl w:ilvl="0">
      <w:start w:val="1"/>
      <w:numFmt w:val="decimal"/>
      <w:lvlText w:val="%1)"/>
      <w:lvlJc w:val="left"/>
      <w:pPr>
        <w:tabs>
          <w:tab w:val="num" w:pos="720"/>
        </w:tabs>
      </w:pPr>
    </w:lvl>
  </w:abstractNum>
  <w:abstractNum w:abstractNumId="1" w15:restartNumberingAfterBreak="0">
    <w:nsid w:val="00000002"/>
    <w:multiLevelType w:val="singleLevel"/>
    <w:tmpl w:val="00000002"/>
    <w:name w:val="WW8Num9"/>
    <w:lvl w:ilvl="0">
      <w:start w:val="3"/>
      <w:numFmt w:val="bullet"/>
      <w:lvlText w:val="-"/>
      <w:lvlJc w:val="left"/>
      <w:pPr>
        <w:tabs>
          <w:tab w:val="num" w:pos="1068"/>
        </w:tabs>
      </w:pPr>
      <w:rPr>
        <w:rFonts w:ascii="Times New Roman" w:hAnsi="Times New Roman" w:cs="Times New Roman"/>
      </w:rPr>
    </w:lvl>
  </w:abstractNum>
  <w:abstractNum w:abstractNumId="2" w15:restartNumberingAfterBreak="0">
    <w:nsid w:val="00000003"/>
    <w:multiLevelType w:val="singleLevel"/>
    <w:tmpl w:val="00000003"/>
    <w:name w:val="WW8Num11"/>
    <w:lvl w:ilvl="0">
      <w:start w:val="1"/>
      <w:numFmt w:val="decimal"/>
      <w:lvlText w:val="%1."/>
      <w:lvlJc w:val="left"/>
      <w:pPr>
        <w:tabs>
          <w:tab w:val="num" w:pos="720"/>
        </w:tabs>
      </w:pPr>
    </w:lvl>
  </w:abstractNum>
  <w:abstractNum w:abstractNumId="3" w15:restartNumberingAfterBreak="0">
    <w:nsid w:val="00000007"/>
    <w:multiLevelType w:val="multilevel"/>
    <w:tmpl w:val="00000007"/>
    <w:name w:val="WW8Num27"/>
    <w:lvl w:ilvl="0">
      <w:start w:val="1"/>
      <w:numFmt w:val="decimal"/>
      <w:lvlText w:val="%1)"/>
      <w:lvlJc w:val="left"/>
      <w:pPr>
        <w:tabs>
          <w:tab w:val="num" w:pos="720"/>
        </w:tabs>
      </w:pPr>
    </w:lvl>
    <w:lvl w:ilvl="1">
      <w:start w:val="1"/>
      <w:numFmt w:val="bullet"/>
      <w:lvlText w:val="·"/>
      <w:lvlJc w:val="left"/>
      <w:pPr>
        <w:tabs>
          <w:tab w:val="num" w:pos="360"/>
        </w:tabs>
      </w:pPr>
      <w:rPr>
        <w:rFonts w:ascii="Symbol" w:hAnsi="Symbol"/>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4" w15:restartNumberingAfterBreak="0">
    <w:nsid w:val="0000000A"/>
    <w:multiLevelType w:val="singleLevel"/>
    <w:tmpl w:val="0000000A"/>
    <w:name w:val="WW8Num34"/>
    <w:lvl w:ilvl="0">
      <w:numFmt w:val="bullet"/>
      <w:lvlText w:val="-"/>
      <w:lvlJc w:val="left"/>
      <w:pPr>
        <w:tabs>
          <w:tab w:val="num" w:pos="720"/>
        </w:tabs>
      </w:pPr>
      <w:rPr>
        <w:rFonts w:ascii="Times New Roman" w:hAnsi="Times New Roman" w:cs="Times New Roman"/>
      </w:rPr>
    </w:lvl>
  </w:abstractNum>
  <w:abstractNum w:abstractNumId="5" w15:restartNumberingAfterBreak="0">
    <w:nsid w:val="0000000F"/>
    <w:multiLevelType w:val="singleLevel"/>
    <w:tmpl w:val="0000000F"/>
    <w:name w:val="WW8Num55"/>
    <w:lvl w:ilvl="0">
      <w:start w:val="1"/>
      <w:numFmt w:val="decimal"/>
      <w:lvlText w:val="%1)"/>
      <w:lvlJc w:val="left"/>
      <w:pPr>
        <w:tabs>
          <w:tab w:val="num" w:pos="720"/>
        </w:tabs>
      </w:pPr>
    </w:lvl>
  </w:abstractNum>
  <w:abstractNum w:abstractNumId="6" w15:restartNumberingAfterBreak="0">
    <w:nsid w:val="04804B4B"/>
    <w:multiLevelType w:val="hybridMultilevel"/>
    <w:tmpl w:val="A1A0F7E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4FB45E6"/>
    <w:multiLevelType w:val="multilevel"/>
    <w:tmpl w:val="80E08C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8E14D88"/>
    <w:multiLevelType w:val="hybridMultilevel"/>
    <w:tmpl w:val="584CEDE4"/>
    <w:lvl w:ilvl="0" w:tplc="56AEA4D6">
      <w:start w:val="1"/>
      <w:numFmt w:val="bullet"/>
      <w:pStyle w:val="ListBullet2"/>
      <w:lvlText w:val=""/>
      <w:lvlJc w:val="left"/>
      <w:pPr>
        <w:tabs>
          <w:tab w:val="num" w:pos="646"/>
        </w:tabs>
        <w:ind w:left="646" w:hanging="362"/>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EA73CA8"/>
    <w:multiLevelType w:val="hybridMultilevel"/>
    <w:tmpl w:val="6D96B474"/>
    <w:name w:val="WW8Num492"/>
    <w:lvl w:ilvl="0" w:tplc="DB3870DA">
      <w:start w:val="1"/>
      <w:numFmt w:val="bullet"/>
      <w:lvlText w:val=""/>
      <w:lvlJc w:val="left"/>
      <w:pPr>
        <w:tabs>
          <w:tab w:val="num" w:pos="360"/>
        </w:tabs>
        <w:ind w:left="36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7CF0B12"/>
    <w:multiLevelType w:val="hybridMultilevel"/>
    <w:tmpl w:val="E59419C8"/>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2" w15:restartNumberingAfterBreak="0">
    <w:nsid w:val="1ACE74A4"/>
    <w:multiLevelType w:val="hybridMultilevel"/>
    <w:tmpl w:val="DA92BFF6"/>
    <w:lvl w:ilvl="0" w:tplc="A10A79CA">
      <w:start w:val="1"/>
      <w:numFmt w:val="bullet"/>
      <w:pStyle w:val="ListBullet"/>
      <w:lvlText w:val=""/>
      <w:lvlJc w:val="left"/>
      <w:pPr>
        <w:tabs>
          <w:tab w:val="num" w:pos="643"/>
        </w:tabs>
        <w:ind w:left="643" w:hanging="643"/>
      </w:pPr>
      <w:rPr>
        <w:rFonts w:ascii="Symbol" w:hAnsi="Symbol" w:hint="default"/>
        <w:color w:val="auto"/>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7976A9"/>
    <w:multiLevelType w:val="hybridMultilevel"/>
    <w:tmpl w:val="D86C349C"/>
    <w:lvl w:ilvl="0" w:tplc="845A095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1DEC147E"/>
    <w:multiLevelType w:val="hybridMultilevel"/>
    <w:tmpl w:val="26BE9F24"/>
    <w:lvl w:ilvl="0" w:tplc="8E6E847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00D3E22"/>
    <w:multiLevelType w:val="hybridMultilevel"/>
    <w:tmpl w:val="7150798E"/>
    <w:lvl w:ilvl="0" w:tplc="04090001">
      <w:start w:val="1"/>
      <w:numFmt w:val="bullet"/>
      <w:lvlText w:val=""/>
      <w:lvlJc w:val="left"/>
      <w:pPr>
        <w:ind w:left="720" w:hanging="360"/>
      </w:pPr>
      <w:rPr>
        <w:rFonts w:ascii="Symbol" w:hAnsi="Symbol" w:hint="default"/>
        <w:color w:val="FF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DDF8110C">
      <w:numFmt w:val="bullet"/>
      <w:lvlText w:val="-"/>
      <w:lvlJc w:val="left"/>
      <w:pPr>
        <w:ind w:left="6480" w:hanging="360"/>
      </w:pPr>
      <w:rPr>
        <w:rFonts w:ascii="Palatino Linotype" w:eastAsia="Times New Roman" w:hAnsi="Palatino Linotype" w:cs="Arial" w:hint="default"/>
      </w:rPr>
    </w:lvl>
  </w:abstractNum>
  <w:abstractNum w:abstractNumId="16" w15:restartNumberingAfterBreak="0">
    <w:nsid w:val="201464C3"/>
    <w:multiLevelType w:val="multilevel"/>
    <w:tmpl w:val="0407001F"/>
    <w:styleLink w:val="Formatvorlage1"/>
    <w:lvl w:ilvl="0">
      <w:start w:val="1"/>
      <w:numFmt w:val="decimal"/>
      <w:lvlText w:val="%1."/>
      <w:lvlJc w:val="left"/>
      <w:pPr>
        <w:tabs>
          <w:tab w:val="num" w:pos="540"/>
        </w:tabs>
        <w:ind w:left="54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21A5719A"/>
    <w:multiLevelType w:val="hybridMultilevel"/>
    <w:tmpl w:val="B358B290"/>
    <w:lvl w:ilvl="0" w:tplc="BE4C23D8">
      <w:start w:val="1"/>
      <w:numFmt w:val="bullet"/>
      <w:pStyle w:val="BodyBulleted"/>
      <w:lvlText w:val=""/>
      <w:lvlJc w:val="left"/>
      <w:pPr>
        <w:ind w:left="1224" w:hanging="360"/>
      </w:pPr>
      <w:rPr>
        <w:rFonts w:ascii="Symbol" w:hAnsi="Symbol" w:hint="default"/>
      </w:rPr>
    </w:lvl>
    <w:lvl w:ilvl="1" w:tplc="04090019">
      <w:start w:val="1"/>
      <w:numFmt w:val="lowerLetter"/>
      <w:lvlText w:val="%2."/>
      <w:lvlJc w:val="left"/>
      <w:pPr>
        <w:ind w:left="1944" w:hanging="360"/>
      </w:pPr>
    </w:lvl>
    <w:lvl w:ilvl="2" w:tplc="0409001B">
      <w:start w:val="1"/>
      <w:numFmt w:val="lowerRoman"/>
      <w:lvlText w:val="%3."/>
      <w:lvlJc w:val="right"/>
      <w:pPr>
        <w:ind w:left="2664" w:hanging="180"/>
      </w:pPr>
    </w:lvl>
    <w:lvl w:ilvl="3" w:tplc="0409000F">
      <w:start w:val="1"/>
      <w:numFmt w:val="decimal"/>
      <w:lvlText w:val="%4."/>
      <w:lvlJc w:val="left"/>
      <w:pPr>
        <w:ind w:left="3384" w:hanging="360"/>
      </w:pPr>
    </w:lvl>
    <w:lvl w:ilvl="4" w:tplc="04090019">
      <w:start w:val="1"/>
      <w:numFmt w:val="lowerLetter"/>
      <w:lvlText w:val="%5."/>
      <w:lvlJc w:val="left"/>
      <w:pPr>
        <w:ind w:left="4104" w:hanging="360"/>
      </w:pPr>
    </w:lvl>
    <w:lvl w:ilvl="5" w:tplc="0409001B">
      <w:start w:val="1"/>
      <w:numFmt w:val="lowerRoman"/>
      <w:lvlText w:val="%6."/>
      <w:lvlJc w:val="right"/>
      <w:pPr>
        <w:ind w:left="4824" w:hanging="180"/>
      </w:pPr>
    </w:lvl>
    <w:lvl w:ilvl="6" w:tplc="0409000F">
      <w:start w:val="1"/>
      <w:numFmt w:val="decimal"/>
      <w:lvlText w:val="%7."/>
      <w:lvlJc w:val="left"/>
      <w:pPr>
        <w:ind w:left="5544" w:hanging="360"/>
      </w:pPr>
    </w:lvl>
    <w:lvl w:ilvl="7" w:tplc="04090019">
      <w:start w:val="1"/>
      <w:numFmt w:val="lowerLetter"/>
      <w:lvlText w:val="%8."/>
      <w:lvlJc w:val="left"/>
      <w:pPr>
        <w:ind w:left="6264" w:hanging="360"/>
      </w:pPr>
    </w:lvl>
    <w:lvl w:ilvl="8" w:tplc="0409001B">
      <w:start w:val="1"/>
      <w:numFmt w:val="lowerRoman"/>
      <w:lvlText w:val="%9."/>
      <w:lvlJc w:val="right"/>
      <w:pPr>
        <w:ind w:left="6984" w:hanging="180"/>
      </w:pPr>
    </w:lvl>
  </w:abstractNum>
  <w:abstractNum w:abstractNumId="18" w15:restartNumberingAfterBreak="0">
    <w:nsid w:val="258E624B"/>
    <w:multiLevelType w:val="multilevel"/>
    <w:tmpl w:val="8B14E31C"/>
    <w:lvl w:ilvl="0">
      <w:start w:val="1"/>
      <w:numFmt w:val="decimal"/>
      <w:lvlText w:val="%1."/>
      <w:lvlJc w:val="left"/>
      <w:pPr>
        <w:ind w:left="720" w:hanging="360"/>
      </w:pPr>
      <w:rPr>
        <w:rFonts w:hint="default"/>
        <w:b w:val="0"/>
        <w:bCs w:val="0"/>
        <w:i w:val="0"/>
        <w:iCs/>
        <w:sz w:val="24"/>
        <w:szCs w:val="24"/>
      </w:rPr>
    </w:lvl>
    <w:lvl w:ilvl="1">
      <w:start w:val="1"/>
      <w:numFmt w:val="decimal"/>
      <w:isLgl/>
      <w:lvlText w:val="%1.%2"/>
      <w:lvlJc w:val="left"/>
      <w:pPr>
        <w:ind w:left="1080" w:hanging="360"/>
      </w:pPr>
      <w:rPr>
        <w:rFonts w:cs="TimesNewRomanPS-BoldMT" w:hint="default"/>
        <w:b w:val="0"/>
        <w:bCs/>
        <w:sz w:val="24"/>
        <w:szCs w:val="19"/>
        <w:lang w:val="en-US"/>
      </w:rPr>
    </w:lvl>
    <w:lvl w:ilvl="2">
      <w:start w:val="1"/>
      <w:numFmt w:val="decimal"/>
      <w:isLgl/>
      <w:lvlText w:val="%1.%2.%3"/>
      <w:lvlJc w:val="left"/>
      <w:pPr>
        <w:ind w:left="1800" w:hanging="720"/>
      </w:pPr>
      <w:rPr>
        <w:rFonts w:cs="TimesNewRomanPS-BoldMT" w:hint="default"/>
        <w:b w:val="0"/>
        <w:bCs w:val="0"/>
        <w:sz w:val="24"/>
        <w:szCs w:val="19"/>
      </w:rPr>
    </w:lvl>
    <w:lvl w:ilvl="3">
      <w:start w:val="1"/>
      <w:numFmt w:val="decimal"/>
      <w:isLgl/>
      <w:lvlText w:val="%1.%2.%3.%4"/>
      <w:lvlJc w:val="left"/>
      <w:pPr>
        <w:ind w:left="2160" w:hanging="720"/>
      </w:pPr>
      <w:rPr>
        <w:rFonts w:cs="TimesNewRomanPS-BoldMT" w:hint="default"/>
        <w:b w:val="0"/>
        <w:bCs w:val="0"/>
        <w:sz w:val="24"/>
        <w:szCs w:val="19"/>
      </w:rPr>
    </w:lvl>
    <w:lvl w:ilvl="4">
      <w:start w:val="1"/>
      <w:numFmt w:val="decimal"/>
      <w:isLgl/>
      <w:lvlText w:val="%1.%2.%3.%4.%5"/>
      <w:lvlJc w:val="left"/>
      <w:pPr>
        <w:ind w:left="2880" w:hanging="1080"/>
      </w:pPr>
      <w:rPr>
        <w:rFonts w:cs="TimesNewRomanPS-BoldMT" w:hint="default"/>
        <w:b/>
        <w:sz w:val="29"/>
      </w:rPr>
    </w:lvl>
    <w:lvl w:ilvl="5">
      <w:start w:val="1"/>
      <w:numFmt w:val="decimal"/>
      <w:isLgl/>
      <w:lvlText w:val="%1.%2.%3.%4.%5.%6"/>
      <w:lvlJc w:val="left"/>
      <w:pPr>
        <w:ind w:left="3240" w:hanging="1080"/>
      </w:pPr>
      <w:rPr>
        <w:rFonts w:cs="TimesNewRomanPS-BoldMT" w:hint="default"/>
        <w:b/>
        <w:sz w:val="29"/>
      </w:rPr>
    </w:lvl>
    <w:lvl w:ilvl="6">
      <w:start w:val="1"/>
      <w:numFmt w:val="decimal"/>
      <w:isLgl/>
      <w:lvlText w:val="%1.%2.%3.%4.%5.%6.%7"/>
      <w:lvlJc w:val="left"/>
      <w:pPr>
        <w:ind w:left="3960" w:hanging="1440"/>
      </w:pPr>
      <w:rPr>
        <w:rFonts w:cs="TimesNewRomanPS-BoldMT" w:hint="default"/>
        <w:b/>
        <w:sz w:val="29"/>
      </w:rPr>
    </w:lvl>
    <w:lvl w:ilvl="7">
      <w:start w:val="1"/>
      <w:numFmt w:val="decimal"/>
      <w:isLgl/>
      <w:lvlText w:val="%1.%2.%3.%4.%5.%6.%7.%8"/>
      <w:lvlJc w:val="left"/>
      <w:pPr>
        <w:ind w:left="4320" w:hanging="1440"/>
      </w:pPr>
      <w:rPr>
        <w:rFonts w:cs="TimesNewRomanPS-BoldMT" w:hint="default"/>
        <w:b/>
        <w:sz w:val="29"/>
      </w:rPr>
    </w:lvl>
    <w:lvl w:ilvl="8">
      <w:start w:val="1"/>
      <w:numFmt w:val="decimal"/>
      <w:isLgl/>
      <w:lvlText w:val="%1.%2.%3.%4.%5.%6.%7.%8.%9"/>
      <w:lvlJc w:val="left"/>
      <w:pPr>
        <w:ind w:left="5040" w:hanging="1800"/>
      </w:pPr>
      <w:rPr>
        <w:rFonts w:cs="TimesNewRomanPS-BoldMT" w:hint="default"/>
        <w:b/>
        <w:sz w:val="29"/>
      </w:rPr>
    </w:lvl>
  </w:abstractNum>
  <w:abstractNum w:abstractNumId="19" w15:restartNumberingAfterBreak="0">
    <w:nsid w:val="27453583"/>
    <w:multiLevelType w:val="hybridMultilevel"/>
    <w:tmpl w:val="8A6A918C"/>
    <w:lvl w:ilvl="0" w:tplc="21066D0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2AA93F8A"/>
    <w:multiLevelType w:val="multilevel"/>
    <w:tmpl w:val="4FF84442"/>
    <w:lvl w:ilvl="0">
      <w:start w:val="1"/>
      <w:numFmt w:val="decimal"/>
      <w:lvlText w:val="%1."/>
      <w:lvlJc w:val="left"/>
      <w:pPr>
        <w:ind w:left="927" w:hanging="360"/>
      </w:pPr>
      <w:rPr>
        <w:rFonts w:asciiTheme="majorBidi" w:hAnsiTheme="majorBidi" w:cstheme="majorBidi" w:hint="default"/>
        <w:i w:val="0"/>
        <w:iCs/>
        <w:sz w:val="28"/>
        <w:szCs w:val="28"/>
      </w:rPr>
    </w:lvl>
    <w:lvl w:ilvl="1">
      <w:start w:val="1"/>
      <w:numFmt w:val="decimal"/>
      <w:isLgl/>
      <w:lvlText w:val="%1.%2"/>
      <w:lvlJc w:val="left"/>
      <w:pPr>
        <w:ind w:left="1287" w:hanging="720"/>
      </w:pPr>
      <w:rPr>
        <w:rFonts w:hint="default"/>
        <w:sz w:val="24"/>
        <w:szCs w:val="22"/>
        <w:u w:val="none"/>
      </w:rPr>
    </w:lvl>
    <w:lvl w:ilvl="2">
      <w:start w:val="1"/>
      <w:numFmt w:val="decimal"/>
      <w:isLgl/>
      <w:lvlText w:val="%1.%2.%3"/>
      <w:lvlJc w:val="left"/>
      <w:pPr>
        <w:ind w:left="1287" w:hanging="720"/>
      </w:pPr>
      <w:rPr>
        <w:rFonts w:hint="default"/>
        <w:sz w:val="26"/>
      </w:rPr>
    </w:lvl>
    <w:lvl w:ilvl="3">
      <w:start w:val="1"/>
      <w:numFmt w:val="decimal"/>
      <w:isLgl/>
      <w:lvlText w:val="%1.%2.%3.%4"/>
      <w:lvlJc w:val="left"/>
      <w:pPr>
        <w:ind w:left="1647" w:hanging="1080"/>
      </w:pPr>
      <w:rPr>
        <w:rFonts w:hint="default"/>
        <w:sz w:val="26"/>
      </w:rPr>
    </w:lvl>
    <w:lvl w:ilvl="4">
      <w:start w:val="1"/>
      <w:numFmt w:val="decimal"/>
      <w:isLgl/>
      <w:lvlText w:val="%1.%2.%3.%4.%5"/>
      <w:lvlJc w:val="left"/>
      <w:pPr>
        <w:ind w:left="2007" w:hanging="1440"/>
      </w:pPr>
      <w:rPr>
        <w:rFonts w:hint="default"/>
        <w:sz w:val="26"/>
      </w:rPr>
    </w:lvl>
    <w:lvl w:ilvl="5">
      <w:start w:val="1"/>
      <w:numFmt w:val="decimal"/>
      <w:isLgl/>
      <w:lvlText w:val="%1.%2.%3.%4.%5.%6"/>
      <w:lvlJc w:val="left"/>
      <w:pPr>
        <w:ind w:left="2007" w:hanging="1440"/>
      </w:pPr>
      <w:rPr>
        <w:rFonts w:hint="default"/>
        <w:sz w:val="26"/>
      </w:rPr>
    </w:lvl>
    <w:lvl w:ilvl="6">
      <w:start w:val="1"/>
      <w:numFmt w:val="decimal"/>
      <w:isLgl/>
      <w:lvlText w:val="%1.%2.%3.%4.%5.%6.%7"/>
      <w:lvlJc w:val="left"/>
      <w:pPr>
        <w:ind w:left="2367" w:hanging="1800"/>
      </w:pPr>
      <w:rPr>
        <w:rFonts w:hint="default"/>
        <w:sz w:val="26"/>
      </w:rPr>
    </w:lvl>
    <w:lvl w:ilvl="7">
      <w:start w:val="1"/>
      <w:numFmt w:val="decimal"/>
      <w:isLgl/>
      <w:lvlText w:val="%1.%2.%3.%4.%5.%6.%7.%8"/>
      <w:lvlJc w:val="left"/>
      <w:pPr>
        <w:ind w:left="2367" w:hanging="1800"/>
      </w:pPr>
      <w:rPr>
        <w:rFonts w:hint="default"/>
        <w:sz w:val="26"/>
      </w:rPr>
    </w:lvl>
    <w:lvl w:ilvl="8">
      <w:start w:val="1"/>
      <w:numFmt w:val="decimal"/>
      <w:isLgl/>
      <w:lvlText w:val="%1.%2.%3.%4.%5.%6.%7.%8.%9"/>
      <w:lvlJc w:val="left"/>
      <w:pPr>
        <w:ind w:left="2727" w:hanging="2160"/>
      </w:pPr>
      <w:rPr>
        <w:rFonts w:hint="default"/>
        <w:sz w:val="26"/>
      </w:rPr>
    </w:lvl>
  </w:abstractNum>
  <w:abstractNum w:abstractNumId="21" w15:restartNumberingAfterBreak="0">
    <w:nsid w:val="2D5C6E9B"/>
    <w:multiLevelType w:val="hybridMultilevel"/>
    <w:tmpl w:val="2892CA2E"/>
    <w:lvl w:ilvl="0" w:tplc="04090005">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2" w15:restartNumberingAfterBreak="0">
    <w:nsid w:val="2E7755A1"/>
    <w:multiLevelType w:val="multilevel"/>
    <w:tmpl w:val="27E619A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Theme="majorBidi" w:hAnsiTheme="majorBidi" w:cstheme="majorBidi" w:hint="default"/>
        <w:sz w:val="24"/>
      </w:rPr>
    </w:lvl>
    <w:lvl w:ilvl="2">
      <w:start w:val="1"/>
      <w:numFmt w:val="decimal"/>
      <w:isLgl/>
      <w:lvlText w:val="%1.%2.%3"/>
      <w:lvlJc w:val="left"/>
      <w:pPr>
        <w:ind w:left="1080" w:hanging="720"/>
      </w:pPr>
      <w:rPr>
        <w:rFonts w:asciiTheme="majorBidi" w:hAnsiTheme="majorBidi" w:cstheme="majorBidi" w:hint="default"/>
        <w:i w:val="0"/>
        <w:iCs w:val="0"/>
        <w:sz w:val="24"/>
      </w:rPr>
    </w:lvl>
    <w:lvl w:ilvl="3">
      <w:start w:val="1"/>
      <w:numFmt w:val="decimal"/>
      <w:isLgl/>
      <w:lvlText w:val="%1.%2.%3.%4"/>
      <w:lvlJc w:val="left"/>
      <w:pPr>
        <w:ind w:left="1440" w:hanging="1080"/>
      </w:pPr>
      <w:rPr>
        <w:rFonts w:asciiTheme="majorBidi" w:hAnsiTheme="majorBidi" w:cstheme="majorBidi" w:hint="default"/>
        <w:sz w:val="24"/>
      </w:rPr>
    </w:lvl>
    <w:lvl w:ilvl="4">
      <w:start w:val="1"/>
      <w:numFmt w:val="decimal"/>
      <w:isLgl/>
      <w:lvlText w:val="%1.%2.%3.%4.%5"/>
      <w:lvlJc w:val="left"/>
      <w:pPr>
        <w:ind w:left="1440" w:hanging="1080"/>
      </w:pPr>
      <w:rPr>
        <w:rFonts w:asciiTheme="majorBidi" w:hAnsiTheme="majorBidi" w:cstheme="majorBidi" w:hint="default"/>
        <w:sz w:val="24"/>
      </w:rPr>
    </w:lvl>
    <w:lvl w:ilvl="5">
      <w:start w:val="1"/>
      <w:numFmt w:val="decimal"/>
      <w:isLgl/>
      <w:lvlText w:val="%1.%2.%3.%4.%5.%6"/>
      <w:lvlJc w:val="left"/>
      <w:pPr>
        <w:ind w:left="1800" w:hanging="1440"/>
      </w:pPr>
      <w:rPr>
        <w:rFonts w:asciiTheme="majorBidi" w:hAnsiTheme="majorBidi" w:cstheme="majorBidi" w:hint="default"/>
        <w:sz w:val="24"/>
      </w:rPr>
    </w:lvl>
    <w:lvl w:ilvl="6">
      <w:start w:val="1"/>
      <w:numFmt w:val="decimal"/>
      <w:isLgl/>
      <w:lvlText w:val="%1.%2.%3.%4.%5.%6.%7"/>
      <w:lvlJc w:val="left"/>
      <w:pPr>
        <w:ind w:left="1800" w:hanging="1440"/>
      </w:pPr>
      <w:rPr>
        <w:rFonts w:asciiTheme="majorBidi" w:hAnsiTheme="majorBidi" w:cstheme="majorBidi" w:hint="default"/>
        <w:sz w:val="24"/>
      </w:rPr>
    </w:lvl>
    <w:lvl w:ilvl="7">
      <w:start w:val="1"/>
      <w:numFmt w:val="decimal"/>
      <w:isLgl/>
      <w:lvlText w:val="%1.%2.%3.%4.%5.%6.%7.%8"/>
      <w:lvlJc w:val="left"/>
      <w:pPr>
        <w:ind w:left="2160" w:hanging="1800"/>
      </w:pPr>
      <w:rPr>
        <w:rFonts w:asciiTheme="majorBidi" w:hAnsiTheme="majorBidi" w:cstheme="majorBidi" w:hint="default"/>
        <w:sz w:val="24"/>
      </w:rPr>
    </w:lvl>
    <w:lvl w:ilvl="8">
      <w:start w:val="1"/>
      <w:numFmt w:val="decimal"/>
      <w:isLgl/>
      <w:lvlText w:val="%1.%2.%3.%4.%5.%6.%7.%8.%9"/>
      <w:lvlJc w:val="left"/>
      <w:pPr>
        <w:ind w:left="2160" w:hanging="1800"/>
      </w:pPr>
      <w:rPr>
        <w:rFonts w:asciiTheme="majorBidi" w:hAnsiTheme="majorBidi" w:cstheme="majorBidi" w:hint="default"/>
        <w:sz w:val="24"/>
      </w:rPr>
    </w:lvl>
  </w:abstractNum>
  <w:abstractNum w:abstractNumId="23" w15:restartNumberingAfterBreak="0">
    <w:nsid w:val="2F546823"/>
    <w:multiLevelType w:val="hybridMultilevel"/>
    <w:tmpl w:val="C672B6BE"/>
    <w:lvl w:ilvl="0" w:tplc="B40253AE">
      <w:start w:val="3"/>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31A328D"/>
    <w:multiLevelType w:val="hybridMultilevel"/>
    <w:tmpl w:val="FF9EF352"/>
    <w:lvl w:ilvl="0" w:tplc="0409000B">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25" w15:restartNumberingAfterBreak="0">
    <w:nsid w:val="3A3F30FA"/>
    <w:multiLevelType w:val="multilevel"/>
    <w:tmpl w:val="F496AB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B2D73D8"/>
    <w:multiLevelType w:val="hybridMultilevel"/>
    <w:tmpl w:val="F41C894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3DE958F7"/>
    <w:multiLevelType w:val="multilevel"/>
    <w:tmpl w:val="0407001F"/>
    <w:styleLink w:val="111111"/>
    <w:lvl w:ilvl="0">
      <w:start w:val="1"/>
      <w:numFmt w:val="decimal"/>
      <w:lvlText w:val="%1."/>
      <w:lvlJc w:val="left"/>
      <w:pPr>
        <w:tabs>
          <w:tab w:val="num" w:pos="540"/>
        </w:tabs>
        <w:ind w:left="54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8" w15:restartNumberingAfterBreak="0">
    <w:nsid w:val="3EBB4D8A"/>
    <w:multiLevelType w:val="multilevel"/>
    <w:tmpl w:val="BE3CA55A"/>
    <w:lvl w:ilvl="0">
      <w:start w:val="1"/>
      <w:numFmt w:val="decimal"/>
      <w:lvlText w:val="%1."/>
      <w:lvlJc w:val="left"/>
      <w:pPr>
        <w:ind w:left="720" w:hanging="360"/>
      </w:pPr>
      <w:rPr>
        <w:rFonts w:hint="default"/>
        <w:i/>
        <w:iCs w:val="0"/>
      </w:rPr>
    </w:lvl>
    <w:lvl w:ilvl="1">
      <w:start w:val="1"/>
      <w:numFmt w:val="decimal"/>
      <w:isLgl/>
      <w:lvlText w:val="%1.%2"/>
      <w:lvlJc w:val="left"/>
      <w:pPr>
        <w:ind w:left="1854" w:hanging="720"/>
      </w:pPr>
      <w:rPr>
        <w:rFonts w:hint="default"/>
      </w:rPr>
    </w:lvl>
    <w:lvl w:ilvl="2">
      <w:start w:val="1"/>
      <w:numFmt w:val="decimal"/>
      <w:isLgl/>
      <w:lvlText w:val="%1.%2.%3"/>
      <w:lvlJc w:val="left"/>
      <w:pPr>
        <w:ind w:left="2421" w:hanging="720"/>
      </w:pPr>
      <w:rPr>
        <w:rFonts w:hint="default"/>
      </w:rPr>
    </w:lvl>
    <w:lvl w:ilvl="3">
      <w:start w:val="1"/>
      <w:numFmt w:val="decimal"/>
      <w:isLgl/>
      <w:lvlText w:val="%1.%2.%3.%4"/>
      <w:lvlJc w:val="left"/>
      <w:pPr>
        <w:ind w:left="3348" w:hanging="1080"/>
      </w:pPr>
      <w:rPr>
        <w:rFonts w:hint="default"/>
      </w:rPr>
    </w:lvl>
    <w:lvl w:ilvl="4">
      <w:start w:val="1"/>
      <w:numFmt w:val="decimal"/>
      <w:isLgl/>
      <w:lvlText w:val="%1.%2.%3.%4.%5"/>
      <w:lvlJc w:val="left"/>
      <w:pPr>
        <w:ind w:left="3915" w:hanging="1080"/>
      </w:pPr>
      <w:rPr>
        <w:rFonts w:hint="default"/>
      </w:rPr>
    </w:lvl>
    <w:lvl w:ilvl="5">
      <w:start w:val="1"/>
      <w:numFmt w:val="decimal"/>
      <w:isLgl/>
      <w:lvlText w:val="%1.%2.%3.%4.%5.%6"/>
      <w:lvlJc w:val="left"/>
      <w:pPr>
        <w:ind w:left="4842" w:hanging="1440"/>
      </w:pPr>
      <w:rPr>
        <w:rFonts w:hint="default"/>
      </w:rPr>
    </w:lvl>
    <w:lvl w:ilvl="6">
      <w:start w:val="1"/>
      <w:numFmt w:val="decimal"/>
      <w:isLgl/>
      <w:lvlText w:val="%1.%2.%3.%4.%5.%6.%7"/>
      <w:lvlJc w:val="left"/>
      <w:pPr>
        <w:ind w:left="5769" w:hanging="1800"/>
      </w:pPr>
      <w:rPr>
        <w:rFonts w:hint="default"/>
      </w:rPr>
    </w:lvl>
    <w:lvl w:ilvl="7">
      <w:start w:val="1"/>
      <w:numFmt w:val="decimal"/>
      <w:isLgl/>
      <w:lvlText w:val="%1.%2.%3.%4.%5.%6.%7.%8"/>
      <w:lvlJc w:val="left"/>
      <w:pPr>
        <w:ind w:left="6336" w:hanging="1800"/>
      </w:pPr>
      <w:rPr>
        <w:rFonts w:hint="default"/>
      </w:rPr>
    </w:lvl>
    <w:lvl w:ilvl="8">
      <w:start w:val="1"/>
      <w:numFmt w:val="decimal"/>
      <w:isLgl/>
      <w:lvlText w:val="%1.%2.%3.%4.%5.%6.%7.%8.%9"/>
      <w:lvlJc w:val="left"/>
      <w:pPr>
        <w:ind w:left="7263" w:hanging="2160"/>
      </w:pPr>
      <w:rPr>
        <w:rFonts w:hint="default"/>
      </w:rPr>
    </w:lvl>
  </w:abstractNum>
  <w:abstractNum w:abstractNumId="29" w15:restartNumberingAfterBreak="0">
    <w:nsid w:val="41EB1338"/>
    <w:multiLevelType w:val="hybridMultilevel"/>
    <w:tmpl w:val="C4C6928E"/>
    <w:lvl w:ilvl="0" w:tplc="FE8494A2">
      <w:start w:val="1"/>
      <w:numFmt w:val="decimal"/>
      <w:lvlText w:val="%1."/>
      <w:lvlJc w:val="left"/>
      <w:pPr>
        <w:ind w:left="1170" w:hanging="360"/>
      </w:pPr>
      <w:rPr>
        <w:rFonts w:hint="default"/>
        <w:sz w:val="28"/>
        <w:szCs w:val="40"/>
      </w:r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0" w15:restartNumberingAfterBreak="0">
    <w:nsid w:val="47375C14"/>
    <w:multiLevelType w:val="hybridMultilevel"/>
    <w:tmpl w:val="CF94FD8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F2B6E08"/>
    <w:multiLevelType w:val="multilevel"/>
    <w:tmpl w:val="56A8F6FC"/>
    <w:lvl w:ilvl="0">
      <w:start w:val="4"/>
      <w:numFmt w:val="decimal"/>
      <w:lvlText w:val="%1"/>
      <w:lvlJc w:val="left"/>
      <w:pPr>
        <w:ind w:left="360" w:hanging="360"/>
      </w:pPr>
      <w:rPr>
        <w:rFonts w:hint="default"/>
      </w:rPr>
    </w:lvl>
    <w:lvl w:ilvl="1">
      <w:start w:val="1"/>
      <w:numFmt w:val="decimal"/>
      <w:lvlText w:val="%1.%2"/>
      <w:lvlJc w:val="left"/>
      <w:pPr>
        <w:ind w:left="1350" w:hanging="360"/>
      </w:pPr>
      <w:rPr>
        <w:rFonts w:hint="default"/>
        <w:sz w:val="28"/>
        <w:szCs w:val="32"/>
      </w:rPr>
    </w:lvl>
    <w:lvl w:ilvl="2">
      <w:start w:val="1"/>
      <w:numFmt w:val="decimal"/>
      <w:lvlText w:val="%1.%2.%3"/>
      <w:lvlJc w:val="left"/>
      <w:pPr>
        <w:ind w:left="6380" w:hanging="720"/>
      </w:pPr>
      <w:rPr>
        <w:rFonts w:hint="default"/>
      </w:rPr>
    </w:lvl>
    <w:lvl w:ilvl="3">
      <w:start w:val="1"/>
      <w:numFmt w:val="decimal"/>
      <w:lvlText w:val="%1.%2.%3.%4"/>
      <w:lvlJc w:val="left"/>
      <w:pPr>
        <w:ind w:left="9210" w:hanging="720"/>
      </w:pPr>
      <w:rPr>
        <w:rFonts w:hint="default"/>
      </w:rPr>
    </w:lvl>
    <w:lvl w:ilvl="4">
      <w:start w:val="1"/>
      <w:numFmt w:val="decimal"/>
      <w:lvlText w:val="%1.%2.%3.%4.%5"/>
      <w:lvlJc w:val="left"/>
      <w:pPr>
        <w:ind w:left="12400" w:hanging="1080"/>
      </w:pPr>
      <w:rPr>
        <w:rFonts w:hint="default"/>
      </w:rPr>
    </w:lvl>
    <w:lvl w:ilvl="5">
      <w:start w:val="1"/>
      <w:numFmt w:val="decimal"/>
      <w:lvlText w:val="%1.%2.%3.%4.%5.%6"/>
      <w:lvlJc w:val="left"/>
      <w:pPr>
        <w:ind w:left="15230" w:hanging="1080"/>
      </w:pPr>
      <w:rPr>
        <w:rFonts w:hint="default"/>
      </w:rPr>
    </w:lvl>
    <w:lvl w:ilvl="6">
      <w:start w:val="1"/>
      <w:numFmt w:val="decimal"/>
      <w:lvlText w:val="%1.%2.%3.%4.%5.%6.%7"/>
      <w:lvlJc w:val="left"/>
      <w:pPr>
        <w:ind w:left="18420" w:hanging="1440"/>
      </w:pPr>
      <w:rPr>
        <w:rFonts w:hint="default"/>
      </w:rPr>
    </w:lvl>
    <w:lvl w:ilvl="7">
      <w:start w:val="1"/>
      <w:numFmt w:val="decimal"/>
      <w:lvlText w:val="%1.%2.%3.%4.%5.%6.%7.%8"/>
      <w:lvlJc w:val="left"/>
      <w:pPr>
        <w:ind w:left="21250" w:hanging="1440"/>
      </w:pPr>
      <w:rPr>
        <w:rFonts w:hint="default"/>
      </w:rPr>
    </w:lvl>
    <w:lvl w:ilvl="8">
      <w:start w:val="1"/>
      <w:numFmt w:val="decimal"/>
      <w:lvlText w:val="%1.%2.%3.%4.%5.%6.%7.%8.%9"/>
      <w:lvlJc w:val="left"/>
      <w:pPr>
        <w:ind w:left="24440" w:hanging="1800"/>
      </w:pPr>
      <w:rPr>
        <w:rFonts w:hint="default"/>
      </w:rPr>
    </w:lvl>
  </w:abstractNum>
  <w:abstractNum w:abstractNumId="32" w15:restartNumberingAfterBreak="0">
    <w:nsid w:val="544C3F79"/>
    <w:multiLevelType w:val="multilevel"/>
    <w:tmpl w:val="8DFEAA9C"/>
    <w:lvl w:ilvl="0">
      <w:start w:val="5"/>
      <w:numFmt w:val="decimal"/>
      <w:lvlText w:val="%1"/>
      <w:lvlJc w:val="left"/>
      <w:pPr>
        <w:ind w:left="360" w:hanging="360"/>
      </w:pPr>
      <w:rPr>
        <w:rFonts w:hint="default"/>
      </w:rPr>
    </w:lvl>
    <w:lvl w:ilvl="1">
      <w:start w:val="1"/>
      <w:numFmt w:val="decimal"/>
      <w:lvlText w:val="%1.%2"/>
      <w:lvlJc w:val="left"/>
      <w:pPr>
        <w:ind w:left="1040" w:hanging="360"/>
      </w:pPr>
      <w:rPr>
        <w:rFonts w:hint="default"/>
      </w:rPr>
    </w:lvl>
    <w:lvl w:ilvl="2">
      <w:start w:val="1"/>
      <w:numFmt w:val="decimal"/>
      <w:lvlText w:val="%1.%2.%3"/>
      <w:lvlJc w:val="left"/>
      <w:pPr>
        <w:ind w:left="2080" w:hanging="720"/>
      </w:pPr>
      <w:rPr>
        <w:rFonts w:hint="default"/>
      </w:rPr>
    </w:lvl>
    <w:lvl w:ilvl="3">
      <w:start w:val="1"/>
      <w:numFmt w:val="decimal"/>
      <w:lvlText w:val="%1.%2.%3.%4"/>
      <w:lvlJc w:val="left"/>
      <w:pPr>
        <w:ind w:left="2760" w:hanging="720"/>
      </w:pPr>
      <w:rPr>
        <w:rFonts w:hint="default"/>
      </w:rPr>
    </w:lvl>
    <w:lvl w:ilvl="4">
      <w:start w:val="1"/>
      <w:numFmt w:val="decimal"/>
      <w:lvlText w:val="%1.%2.%3.%4.%5"/>
      <w:lvlJc w:val="left"/>
      <w:pPr>
        <w:ind w:left="3800"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3" w15:restartNumberingAfterBreak="0">
    <w:nsid w:val="54DF28AB"/>
    <w:multiLevelType w:val="hybridMultilevel"/>
    <w:tmpl w:val="EEA497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56787D17"/>
    <w:multiLevelType w:val="hybridMultilevel"/>
    <w:tmpl w:val="4622F7C0"/>
    <w:lvl w:ilvl="0" w:tplc="0409000B">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35" w15:restartNumberingAfterBreak="0">
    <w:nsid w:val="58C369E4"/>
    <w:multiLevelType w:val="hybridMultilevel"/>
    <w:tmpl w:val="20ACB256"/>
    <w:lvl w:ilvl="0" w:tplc="0409000F">
      <w:start w:val="1"/>
      <w:numFmt w:val="decimal"/>
      <w:lvlText w:val="%1."/>
      <w:lvlJc w:val="left"/>
      <w:pPr>
        <w:ind w:left="4137" w:hanging="360"/>
      </w:pPr>
    </w:lvl>
    <w:lvl w:ilvl="1" w:tplc="04090019" w:tentative="1">
      <w:start w:val="1"/>
      <w:numFmt w:val="lowerLetter"/>
      <w:lvlText w:val="%2."/>
      <w:lvlJc w:val="left"/>
      <w:pPr>
        <w:ind w:left="4857" w:hanging="360"/>
      </w:pPr>
    </w:lvl>
    <w:lvl w:ilvl="2" w:tplc="0409001B" w:tentative="1">
      <w:start w:val="1"/>
      <w:numFmt w:val="lowerRoman"/>
      <w:lvlText w:val="%3."/>
      <w:lvlJc w:val="right"/>
      <w:pPr>
        <w:ind w:left="5577" w:hanging="180"/>
      </w:pPr>
    </w:lvl>
    <w:lvl w:ilvl="3" w:tplc="0409000F" w:tentative="1">
      <w:start w:val="1"/>
      <w:numFmt w:val="decimal"/>
      <w:lvlText w:val="%4."/>
      <w:lvlJc w:val="left"/>
      <w:pPr>
        <w:ind w:left="6297" w:hanging="360"/>
      </w:pPr>
    </w:lvl>
    <w:lvl w:ilvl="4" w:tplc="04090019" w:tentative="1">
      <w:start w:val="1"/>
      <w:numFmt w:val="lowerLetter"/>
      <w:lvlText w:val="%5."/>
      <w:lvlJc w:val="left"/>
      <w:pPr>
        <w:ind w:left="7017" w:hanging="360"/>
      </w:pPr>
    </w:lvl>
    <w:lvl w:ilvl="5" w:tplc="0409001B" w:tentative="1">
      <w:start w:val="1"/>
      <w:numFmt w:val="lowerRoman"/>
      <w:lvlText w:val="%6."/>
      <w:lvlJc w:val="right"/>
      <w:pPr>
        <w:ind w:left="7737" w:hanging="180"/>
      </w:pPr>
    </w:lvl>
    <w:lvl w:ilvl="6" w:tplc="0409000F" w:tentative="1">
      <w:start w:val="1"/>
      <w:numFmt w:val="decimal"/>
      <w:lvlText w:val="%7."/>
      <w:lvlJc w:val="left"/>
      <w:pPr>
        <w:ind w:left="8457" w:hanging="360"/>
      </w:pPr>
    </w:lvl>
    <w:lvl w:ilvl="7" w:tplc="04090019" w:tentative="1">
      <w:start w:val="1"/>
      <w:numFmt w:val="lowerLetter"/>
      <w:lvlText w:val="%8."/>
      <w:lvlJc w:val="left"/>
      <w:pPr>
        <w:ind w:left="9177" w:hanging="360"/>
      </w:pPr>
    </w:lvl>
    <w:lvl w:ilvl="8" w:tplc="0409001B" w:tentative="1">
      <w:start w:val="1"/>
      <w:numFmt w:val="lowerRoman"/>
      <w:lvlText w:val="%9."/>
      <w:lvlJc w:val="right"/>
      <w:pPr>
        <w:ind w:left="9897" w:hanging="180"/>
      </w:pPr>
    </w:lvl>
  </w:abstractNum>
  <w:abstractNum w:abstractNumId="36" w15:restartNumberingAfterBreak="0">
    <w:nsid w:val="5AB05D46"/>
    <w:multiLevelType w:val="multilevel"/>
    <w:tmpl w:val="F496AB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E45582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60BB21E5"/>
    <w:multiLevelType w:val="hybridMultilevel"/>
    <w:tmpl w:val="8A6A918C"/>
    <w:lvl w:ilvl="0" w:tplc="21066D0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62CC70FD"/>
    <w:multiLevelType w:val="hybridMultilevel"/>
    <w:tmpl w:val="CAD25882"/>
    <w:lvl w:ilvl="0" w:tplc="FFFFFFFF">
      <w:start w:val="1"/>
      <w:numFmt w:val="decimal"/>
      <w:pStyle w:val="FormatvorlageFormatvorlageberschrift2"/>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15:restartNumberingAfterBreak="0">
    <w:nsid w:val="640431E5"/>
    <w:multiLevelType w:val="multilevel"/>
    <w:tmpl w:val="59D0E31A"/>
    <w:lvl w:ilvl="0">
      <w:start w:val="5"/>
      <w:numFmt w:val="decimal"/>
      <w:lvlText w:val="%1"/>
      <w:lvlJc w:val="left"/>
      <w:pPr>
        <w:ind w:left="360" w:hanging="360"/>
      </w:pPr>
      <w:rPr>
        <w:rFonts w:hint="default"/>
      </w:rPr>
    </w:lvl>
    <w:lvl w:ilvl="1">
      <w:start w:val="1"/>
      <w:numFmt w:val="decimal"/>
      <w:lvlText w:val="%1.%2"/>
      <w:lvlJc w:val="left"/>
      <w:pPr>
        <w:ind w:left="360" w:hanging="360"/>
      </w:pPr>
      <w:rPr>
        <w:rFonts w:asciiTheme="majorBidi" w:hAnsiTheme="majorBidi" w:cstheme="majorBidi"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07F09C8"/>
    <w:multiLevelType w:val="hybridMultilevel"/>
    <w:tmpl w:val="7DF83382"/>
    <w:lvl w:ilvl="0" w:tplc="04090001">
      <w:start w:val="1"/>
      <w:numFmt w:val="bullet"/>
      <w:lvlText w:val=""/>
      <w:lvlJc w:val="left"/>
      <w:pPr>
        <w:ind w:left="1080" w:hanging="360"/>
      </w:pPr>
      <w:rPr>
        <w:rFonts w:ascii="Symbol" w:hAnsi="Symbol" w:hint="default"/>
      </w:rPr>
    </w:lvl>
    <w:lvl w:ilvl="1" w:tplc="0409000B">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2" w15:restartNumberingAfterBreak="0">
    <w:nsid w:val="721F6E10"/>
    <w:multiLevelType w:val="multilevel"/>
    <w:tmpl w:val="589E27BA"/>
    <w:lvl w:ilvl="0">
      <w:start w:val="14"/>
      <w:numFmt w:val="decimal"/>
      <w:lvlText w:val="%1."/>
      <w:lvlJc w:val="left"/>
      <w:pPr>
        <w:ind w:left="1287" w:hanging="360"/>
      </w:pPr>
      <w:rPr>
        <w:rFonts w:asciiTheme="majorBidi" w:hAnsiTheme="majorBidi" w:cstheme="majorBidi" w:hint="default"/>
        <w:b w:val="0"/>
        <w:bCs w:val="0"/>
        <w:sz w:val="28"/>
        <w:szCs w:val="28"/>
      </w:rPr>
    </w:lvl>
    <w:lvl w:ilvl="1">
      <w:start w:val="1"/>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3" w15:restartNumberingAfterBreak="0">
    <w:nsid w:val="77FA10B7"/>
    <w:multiLevelType w:val="multilevel"/>
    <w:tmpl w:val="F5B6DCCA"/>
    <w:lvl w:ilvl="0">
      <w:start w:val="1"/>
      <w:numFmt w:val="decimal"/>
      <w:pStyle w:val="Heading1"/>
      <w:lvlText w:val="%1"/>
      <w:lvlJc w:val="left"/>
      <w:pPr>
        <w:tabs>
          <w:tab w:val="num" w:pos="567"/>
        </w:tabs>
        <w:ind w:left="567" w:hanging="567"/>
      </w:pPr>
      <w:rPr>
        <w:rFonts w:hint="default"/>
      </w:rPr>
    </w:lvl>
    <w:lvl w:ilvl="1">
      <w:start w:val="1"/>
      <w:numFmt w:val="decimal"/>
      <w:pStyle w:val="Heading2"/>
      <w:isLgl/>
      <w:lvlText w:val="%1.%2"/>
      <w:lvlJc w:val="left"/>
      <w:pPr>
        <w:tabs>
          <w:tab w:val="num" w:pos="3685"/>
        </w:tabs>
        <w:ind w:left="3685" w:hanging="567"/>
      </w:pPr>
      <w:rPr>
        <w:b w:val="0"/>
        <w:bCs w:val="0"/>
        <w:i w:val="0"/>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lvlText w:val="%1.%2.%3"/>
      <w:lvlJc w:val="left"/>
      <w:pPr>
        <w:tabs>
          <w:tab w:val="num" w:pos="680"/>
        </w:tabs>
        <w:ind w:left="680" w:hanging="680"/>
      </w:pPr>
      <w:rPr>
        <w:rFonts w:hint="default"/>
      </w:rPr>
    </w:lvl>
    <w:lvl w:ilvl="3">
      <w:start w:val="1"/>
      <w:numFmt w:val="decimal"/>
      <w:pStyle w:val="Heading4"/>
      <w:lvlText w:val="%1.%2.%3.%4"/>
      <w:lvlJc w:val="left"/>
      <w:pPr>
        <w:tabs>
          <w:tab w:val="num" w:pos="851"/>
        </w:tabs>
        <w:ind w:left="851" w:hanging="851"/>
      </w:pPr>
      <w:rPr>
        <w:rFonts w:hint="default"/>
        <w:sz w:val="22"/>
        <w:szCs w:val="28"/>
      </w:rPr>
    </w:lvl>
    <w:lvl w:ilvl="4">
      <w:start w:val="1"/>
      <w:numFmt w:val="decimal"/>
      <w:lvlText w:val="%1.%2.%3.%4.%5."/>
      <w:lvlJc w:val="left"/>
      <w:pPr>
        <w:tabs>
          <w:tab w:val="num" w:pos="2517"/>
        </w:tabs>
        <w:ind w:left="2229" w:hanging="792"/>
      </w:pPr>
      <w:rPr>
        <w:rFonts w:hint="default"/>
      </w:rPr>
    </w:lvl>
    <w:lvl w:ilvl="5">
      <w:start w:val="1"/>
      <w:numFmt w:val="decimal"/>
      <w:lvlText w:val="%1.%2.%3.%4.%5.%6."/>
      <w:lvlJc w:val="left"/>
      <w:pPr>
        <w:tabs>
          <w:tab w:val="num" w:pos="3237"/>
        </w:tabs>
        <w:ind w:left="2733" w:hanging="936"/>
      </w:pPr>
      <w:rPr>
        <w:rFonts w:hint="default"/>
      </w:rPr>
    </w:lvl>
    <w:lvl w:ilvl="6">
      <w:start w:val="1"/>
      <w:numFmt w:val="decimal"/>
      <w:lvlText w:val="%1.%2.%3.%4.%5.%6.%7."/>
      <w:lvlJc w:val="left"/>
      <w:pPr>
        <w:tabs>
          <w:tab w:val="num" w:pos="3597"/>
        </w:tabs>
        <w:ind w:left="3237" w:hanging="1080"/>
      </w:pPr>
      <w:rPr>
        <w:rFonts w:hint="default"/>
      </w:rPr>
    </w:lvl>
    <w:lvl w:ilvl="7">
      <w:start w:val="1"/>
      <w:numFmt w:val="decimal"/>
      <w:lvlText w:val="%1.%2.%3.%4.%5.%6.%7.%8."/>
      <w:lvlJc w:val="left"/>
      <w:pPr>
        <w:tabs>
          <w:tab w:val="num" w:pos="4317"/>
        </w:tabs>
        <w:ind w:left="3741" w:hanging="1224"/>
      </w:pPr>
      <w:rPr>
        <w:rFonts w:hint="default"/>
      </w:rPr>
    </w:lvl>
    <w:lvl w:ilvl="8">
      <w:start w:val="1"/>
      <w:numFmt w:val="decimal"/>
      <w:lvlText w:val="%1.%2.%3.%4.%5.%6.%7.%8.%9."/>
      <w:lvlJc w:val="left"/>
      <w:pPr>
        <w:tabs>
          <w:tab w:val="num" w:pos="5037"/>
        </w:tabs>
        <w:ind w:left="4317" w:hanging="1440"/>
      </w:pPr>
      <w:rPr>
        <w:rFonts w:hint="default"/>
      </w:rPr>
    </w:lvl>
  </w:abstractNum>
  <w:abstractNum w:abstractNumId="44" w15:restartNumberingAfterBreak="0">
    <w:nsid w:val="781E754B"/>
    <w:multiLevelType w:val="multilevel"/>
    <w:tmpl w:val="12FEE642"/>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8F77F4B"/>
    <w:multiLevelType w:val="multilevel"/>
    <w:tmpl w:val="0000000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43"/>
  </w:num>
  <w:num w:numId="2">
    <w:abstractNumId w:val="12"/>
  </w:num>
  <w:num w:numId="3">
    <w:abstractNumId w:val="12"/>
  </w:num>
  <w:num w:numId="4">
    <w:abstractNumId w:val="8"/>
  </w:num>
  <w:num w:numId="5">
    <w:abstractNumId w:val="43"/>
  </w:num>
  <w:num w:numId="6">
    <w:abstractNumId w:val="43"/>
  </w:num>
  <w:num w:numId="10">
    <w:abstractNumId w:val="39"/>
  </w:num>
  <w:num w:numId="11">
    <w:abstractNumId w:val="27"/>
  </w:num>
  <w:num w:numId="12">
    <w:abstractNumId w:val="16"/>
  </w:num>
  <w:num w:numId="13">
    <w:abstractNumId w:val="23"/>
  </w:num>
  <w:num w:numId="14">
    <w:abstractNumId w:val="26"/>
  </w:num>
  <w:num w:numId="15">
    <w:abstractNumId w:val="15"/>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41"/>
  </w:num>
  <w:num w:numId="23">
    <w:abstractNumId w:val="34"/>
  </w:num>
  <w:num w:numId="24">
    <w:abstractNumId w:val="24"/>
  </w:num>
  <w:num w:numId="25">
    <w:abstractNumId w:val="37"/>
  </w:num>
  <w:num w:numId="26">
    <w:abstractNumId w:val="30"/>
  </w:num>
  <w:num w:numId="27">
    <w:abstractNumId w:val="21"/>
  </w:num>
  <w:num w:numId="28">
    <w:abstractNumId w:val="6"/>
  </w:num>
  <w:num w:numId="29">
    <w:abstractNumId w:val="29"/>
  </w:num>
  <w:num w:numId="30">
    <w:abstractNumId w:val="31"/>
  </w:num>
  <w:num w:numId="31">
    <w:abstractNumId w:val="28"/>
  </w:num>
  <w:num w:numId="32">
    <w:abstractNumId w:val="33"/>
  </w:num>
  <w:num w:numId="33">
    <w:abstractNumId w:val="20"/>
  </w:num>
  <w:num w:numId="34">
    <w:abstractNumId w:val="40"/>
  </w:num>
  <w:num w:numId="35">
    <w:abstractNumId w:val="42"/>
  </w:num>
  <w:num w:numId="36">
    <w:abstractNumId w:val="7"/>
  </w:num>
  <w:num w:numId="37">
    <w:abstractNumId w:val="13"/>
  </w:num>
  <w:num w:numId="38">
    <w:abstractNumId w:val="25"/>
  </w:num>
  <w:num w:numId="39">
    <w:abstractNumId w:val="36"/>
  </w:num>
  <w:num w:numId="40">
    <w:abstractNumId w:val="18"/>
  </w:num>
  <w:num w:numId="41">
    <w:abstractNumId w:val="22"/>
  </w:num>
  <w:num w:numId="42">
    <w:abstractNumId w:val="32"/>
  </w:num>
  <w:num w:numId="43">
    <w:abstractNumId w:val="44"/>
  </w:num>
  <w:num w:numId="44">
    <w:abstractNumId w:val="3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mirrorMargins/>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revisionView w:inkAnnotations="0"/>
  <w:documentProtection w:formatting="1" w:enforcement="0"/>
  <w:defaultTabStop w:val="709"/>
  <w:hyphenationZone w:val="425"/>
  <w:evenAndOddHeaders/>
  <w:drawingGridHorizontalSpacing w:val="11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3067"/>
    <w:rsid w:val="000008FB"/>
    <w:rsid w:val="00001597"/>
    <w:rsid w:val="00002801"/>
    <w:rsid w:val="00002AFB"/>
    <w:rsid w:val="0000372A"/>
    <w:rsid w:val="0000430A"/>
    <w:rsid w:val="00005C92"/>
    <w:rsid w:val="00007513"/>
    <w:rsid w:val="0001050F"/>
    <w:rsid w:val="000105BB"/>
    <w:rsid w:val="00013895"/>
    <w:rsid w:val="00013A28"/>
    <w:rsid w:val="00014453"/>
    <w:rsid w:val="00015536"/>
    <w:rsid w:val="00015E1D"/>
    <w:rsid w:val="000165AC"/>
    <w:rsid w:val="000177C5"/>
    <w:rsid w:val="0002048C"/>
    <w:rsid w:val="00020BB6"/>
    <w:rsid w:val="00021182"/>
    <w:rsid w:val="00021DF9"/>
    <w:rsid w:val="00022204"/>
    <w:rsid w:val="0002225D"/>
    <w:rsid w:val="0002256F"/>
    <w:rsid w:val="00023068"/>
    <w:rsid w:val="0002313C"/>
    <w:rsid w:val="00023372"/>
    <w:rsid w:val="00023FDD"/>
    <w:rsid w:val="0002416F"/>
    <w:rsid w:val="00024C6D"/>
    <w:rsid w:val="000250C4"/>
    <w:rsid w:val="0002560E"/>
    <w:rsid w:val="00025DB4"/>
    <w:rsid w:val="00027E60"/>
    <w:rsid w:val="0003103B"/>
    <w:rsid w:val="0003126F"/>
    <w:rsid w:val="000320BB"/>
    <w:rsid w:val="000329C6"/>
    <w:rsid w:val="00032B9C"/>
    <w:rsid w:val="00032C9E"/>
    <w:rsid w:val="00032CDA"/>
    <w:rsid w:val="00033056"/>
    <w:rsid w:val="00033EF0"/>
    <w:rsid w:val="000348CD"/>
    <w:rsid w:val="000351A4"/>
    <w:rsid w:val="000364C1"/>
    <w:rsid w:val="000375C4"/>
    <w:rsid w:val="00040837"/>
    <w:rsid w:val="00040E34"/>
    <w:rsid w:val="00041532"/>
    <w:rsid w:val="000426F7"/>
    <w:rsid w:val="00042ABA"/>
    <w:rsid w:val="00044A7F"/>
    <w:rsid w:val="00045510"/>
    <w:rsid w:val="00047B6F"/>
    <w:rsid w:val="00047E27"/>
    <w:rsid w:val="00050220"/>
    <w:rsid w:val="000505C5"/>
    <w:rsid w:val="00054BB1"/>
    <w:rsid w:val="000551CC"/>
    <w:rsid w:val="00055402"/>
    <w:rsid w:val="00055911"/>
    <w:rsid w:val="0005693A"/>
    <w:rsid w:val="000576C0"/>
    <w:rsid w:val="00060380"/>
    <w:rsid w:val="00060388"/>
    <w:rsid w:val="00061F29"/>
    <w:rsid w:val="0006242F"/>
    <w:rsid w:val="000632EE"/>
    <w:rsid w:val="000633EE"/>
    <w:rsid w:val="0006382A"/>
    <w:rsid w:val="00064191"/>
    <w:rsid w:val="000641A8"/>
    <w:rsid w:val="00064813"/>
    <w:rsid w:val="000653DB"/>
    <w:rsid w:val="000672A4"/>
    <w:rsid w:val="0007060F"/>
    <w:rsid w:val="00070665"/>
    <w:rsid w:val="00071AEE"/>
    <w:rsid w:val="00072729"/>
    <w:rsid w:val="000729E9"/>
    <w:rsid w:val="00073494"/>
    <w:rsid w:val="000738BA"/>
    <w:rsid w:val="00073C7C"/>
    <w:rsid w:val="0007401E"/>
    <w:rsid w:val="00074260"/>
    <w:rsid w:val="00074320"/>
    <w:rsid w:val="00074658"/>
    <w:rsid w:val="00076FA2"/>
    <w:rsid w:val="000774DA"/>
    <w:rsid w:val="00080832"/>
    <w:rsid w:val="0008087B"/>
    <w:rsid w:val="00080BF1"/>
    <w:rsid w:val="00080E56"/>
    <w:rsid w:val="00082101"/>
    <w:rsid w:val="00082A1D"/>
    <w:rsid w:val="00082A1F"/>
    <w:rsid w:val="00082D4D"/>
    <w:rsid w:val="00083BBB"/>
    <w:rsid w:val="00083F75"/>
    <w:rsid w:val="00086292"/>
    <w:rsid w:val="000868B3"/>
    <w:rsid w:val="00086A0B"/>
    <w:rsid w:val="00087D67"/>
    <w:rsid w:val="00090EDC"/>
    <w:rsid w:val="00091C84"/>
    <w:rsid w:val="00092588"/>
    <w:rsid w:val="00092634"/>
    <w:rsid w:val="00092895"/>
    <w:rsid w:val="00092985"/>
    <w:rsid w:val="000935C9"/>
    <w:rsid w:val="00094A69"/>
    <w:rsid w:val="000960B9"/>
    <w:rsid w:val="00096D6A"/>
    <w:rsid w:val="00097066"/>
    <w:rsid w:val="000973EC"/>
    <w:rsid w:val="000A12C2"/>
    <w:rsid w:val="000A2298"/>
    <w:rsid w:val="000A25AA"/>
    <w:rsid w:val="000A2FA5"/>
    <w:rsid w:val="000A38A7"/>
    <w:rsid w:val="000A3CCD"/>
    <w:rsid w:val="000A4803"/>
    <w:rsid w:val="000A4DB3"/>
    <w:rsid w:val="000A5280"/>
    <w:rsid w:val="000A5BE1"/>
    <w:rsid w:val="000A5ED0"/>
    <w:rsid w:val="000A718D"/>
    <w:rsid w:val="000B1764"/>
    <w:rsid w:val="000B2C64"/>
    <w:rsid w:val="000B322B"/>
    <w:rsid w:val="000B4724"/>
    <w:rsid w:val="000B65AC"/>
    <w:rsid w:val="000B73A5"/>
    <w:rsid w:val="000B7A21"/>
    <w:rsid w:val="000C097B"/>
    <w:rsid w:val="000C1096"/>
    <w:rsid w:val="000C1538"/>
    <w:rsid w:val="000C2215"/>
    <w:rsid w:val="000C32BB"/>
    <w:rsid w:val="000C465B"/>
    <w:rsid w:val="000C4769"/>
    <w:rsid w:val="000C47DE"/>
    <w:rsid w:val="000C4CAE"/>
    <w:rsid w:val="000C5863"/>
    <w:rsid w:val="000C5E25"/>
    <w:rsid w:val="000C70A3"/>
    <w:rsid w:val="000C7F0D"/>
    <w:rsid w:val="000D0953"/>
    <w:rsid w:val="000D1666"/>
    <w:rsid w:val="000D216B"/>
    <w:rsid w:val="000D291F"/>
    <w:rsid w:val="000D2C2E"/>
    <w:rsid w:val="000D419C"/>
    <w:rsid w:val="000D47FB"/>
    <w:rsid w:val="000D690E"/>
    <w:rsid w:val="000D6F34"/>
    <w:rsid w:val="000D70F5"/>
    <w:rsid w:val="000E08F9"/>
    <w:rsid w:val="000E0B2E"/>
    <w:rsid w:val="000E135D"/>
    <w:rsid w:val="000E3546"/>
    <w:rsid w:val="000E5312"/>
    <w:rsid w:val="000E59EF"/>
    <w:rsid w:val="000F0E41"/>
    <w:rsid w:val="000F14E8"/>
    <w:rsid w:val="000F284B"/>
    <w:rsid w:val="000F3803"/>
    <w:rsid w:val="000F3BE1"/>
    <w:rsid w:val="000F3DEB"/>
    <w:rsid w:val="000F48D0"/>
    <w:rsid w:val="000F519B"/>
    <w:rsid w:val="000F5DB5"/>
    <w:rsid w:val="000F670D"/>
    <w:rsid w:val="000F7C81"/>
    <w:rsid w:val="001001D2"/>
    <w:rsid w:val="0010062D"/>
    <w:rsid w:val="00101231"/>
    <w:rsid w:val="001027B1"/>
    <w:rsid w:val="00102F17"/>
    <w:rsid w:val="00102F8C"/>
    <w:rsid w:val="00103FC5"/>
    <w:rsid w:val="00104A36"/>
    <w:rsid w:val="00104BB8"/>
    <w:rsid w:val="00105B34"/>
    <w:rsid w:val="001060FF"/>
    <w:rsid w:val="00110B82"/>
    <w:rsid w:val="001122CA"/>
    <w:rsid w:val="00112A51"/>
    <w:rsid w:val="00113A12"/>
    <w:rsid w:val="00113D5D"/>
    <w:rsid w:val="001142C4"/>
    <w:rsid w:val="0011432F"/>
    <w:rsid w:val="00114615"/>
    <w:rsid w:val="00114698"/>
    <w:rsid w:val="0011629B"/>
    <w:rsid w:val="001170FC"/>
    <w:rsid w:val="00117B10"/>
    <w:rsid w:val="00121043"/>
    <w:rsid w:val="00121753"/>
    <w:rsid w:val="001219EC"/>
    <w:rsid w:val="00121A3A"/>
    <w:rsid w:val="001254A5"/>
    <w:rsid w:val="0012583F"/>
    <w:rsid w:val="00125C2D"/>
    <w:rsid w:val="00126220"/>
    <w:rsid w:val="00127018"/>
    <w:rsid w:val="00127F09"/>
    <w:rsid w:val="001335F2"/>
    <w:rsid w:val="0013395E"/>
    <w:rsid w:val="00133A0E"/>
    <w:rsid w:val="00133DCF"/>
    <w:rsid w:val="0013412C"/>
    <w:rsid w:val="00135955"/>
    <w:rsid w:val="00135D08"/>
    <w:rsid w:val="00136039"/>
    <w:rsid w:val="00136CDA"/>
    <w:rsid w:val="001373B3"/>
    <w:rsid w:val="00140723"/>
    <w:rsid w:val="0014083E"/>
    <w:rsid w:val="001414EC"/>
    <w:rsid w:val="00141B80"/>
    <w:rsid w:val="0014216B"/>
    <w:rsid w:val="001424D6"/>
    <w:rsid w:val="00142823"/>
    <w:rsid w:val="00143DEA"/>
    <w:rsid w:val="001443D7"/>
    <w:rsid w:val="00144786"/>
    <w:rsid w:val="001450A1"/>
    <w:rsid w:val="0014570C"/>
    <w:rsid w:val="001462C5"/>
    <w:rsid w:val="00146DA3"/>
    <w:rsid w:val="0014712A"/>
    <w:rsid w:val="00150246"/>
    <w:rsid w:val="001503FF"/>
    <w:rsid w:val="00150BD7"/>
    <w:rsid w:val="001510E4"/>
    <w:rsid w:val="001514B7"/>
    <w:rsid w:val="00151CEC"/>
    <w:rsid w:val="00151DC8"/>
    <w:rsid w:val="001523BF"/>
    <w:rsid w:val="00152D3A"/>
    <w:rsid w:val="00153E73"/>
    <w:rsid w:val="0015588A"/>
    <w:rsid w:val="00155BAF"/>
    <w:rsid w:val="0015614B"/>
    <w:rsid w:val="00156220"/>
    <w:rsid w:val="001567D9"/>
    <w:rsid w:val="00160D85"/>
    <w:rsid w:val="0016108A"/>
    <w:rsid w:val="00161983"/>
    <w:rsid w:val="00161DCA"/>
    <w:rsid w:val="00162AE3"/>
    <w:rsid w:val="001646AA"/>
    <w:rsid w:val="00164839"/>
    <w:rsid w:val="00164B4A"/>
    <w:rsid w:val="001650E7"/>
    <w:rsid w:val="00165DF3"/>
    <w:rsid w:val="00166A4A"/>
    <w:rsid w:val="00171A6C"/>
    <w:rsid w:val="00172D5D"/>
    <w:rsid w:val="0017330B"/>
    <w:rsid w:val="0017347C"/>
    <w:rsid w:val="00173CBB"/>
    <w:rsid w:val="0017516C"/>
    <w:rsid w:val="0017520D"/>
    <w:rsid w:val="001753ED"/>
    <w:rsid w:val="00176EB4"/>
    <w:rsid w:val="00177BE4"/>
    <w:rsid w:val="00177E5F"/>
    <w:rsid w:val="00181D39"/>
    <w:rsid w:val="00184F4E"/>
    <w:rsid w:val="00187A04"/>
    <w:rsid w:val="00190393"/>
    <w:rsid w:val="00190967"/>
    <w:rsid w:val="00190EF3"/>
    <w:rsid w:val="001911D8"/>
    <w:rsid w:val="00192334"/>
    <w:rsid w:val="0019397D"/>
    <w:rsid w:val="00193A21"/>
    <w:rsid w:val="001950A9"/>
    <w:rsid w:val="001959C8"/>
    <w:rsid w:val="001964B1"/>
    <w:rsid w:val="001966DD"/>
    <w:rsid w:val="00196A27"/>
    <w:rsid w:val="00196BC3"/>
    <w:rsid w:val="00197024"/>
    <w:rsid w:val="001972DD"/>
    <w:rsid w:val="00197CCA"/>
    <w:rsid w:val="00197E8E"/>
    <w:rsid w:val="00197F0C"/>
    <w:rsid w:val="001A0FF8"/>
    <w:rsid w:val="001A26BB"/>
    <w:rsid w:val="001A28C0"/>
    <w:rsid w:val="001A2E5E"/>
    <w:rsid w:val="001A357E"/>
    <w:rsid w:val="001A3DB4"/>
    <w:rsid w:val="001A4445"/>
    <w:rsid w:val="001A47EA"/>
    <w:rsid w:val="001A561A"/>
    <w:rsid w:val="001A5C08"/>
    <w:rsid w:val="001A7948"/>
    <w:rsid w:val="001B0D1B"/>
    <w:rsid w:val="001B1F84"/>
    <w:rsid w:val="001B2641"/>
    <w:rsid w:val="001B35FD"/>
    <w:rsid w:val="001B3EAB"/>
    <w:rsid w:val="001B4692"/>
    <w:rsid w:val="001B47D5"/>
    <w:rsid w:val="001B4C46"/>
    <w:rsid w:val="001B4FC4"/>
    <w:rsid w:val="001B501A"/>
    <w:rsid w:val="001B5518"/>
    <w:rsid w:val="001B5575"/>
    <w:rsid w:val="001B64CD"/>
    <w:rsid w:val="001B6DB2"/>
    <w:rsid w:val="001B6FEB"/>
    <w:rsid w:val="001B747A"/>
    <w:rsid w:val="001B7512"/>
    <w:rsid w:val="001B7C25"/>
    <w:rsid w:val="001C089F"/>
    <w:rsid w:val="001C08EE"/>
    <w:rsid w:val="001C14C0"/>
    <w:rsid w:val="001C178E"/>
    <w:rsid w:val="001C220E"/>
    <w:rsid w:val="001C3768"/>
    <w:rsid w:val="001C3B3F"/>
    <w:rsid w:val="001C3E3F"/>
    <w:rsid w:val="001C5035"/>
    <w:rsid w:val="001C6EFE"/>
    <w:rsid w:val="001C6FEE"/>
    <w:rsid w:val="001D0D33"/>
    <w:rsid w:val="001D0F9C"/>
    <w:rsid w:val="001D1D43"/>
    <w:rsid w:val="001D48DB"/>
    <w:rsid w:val="001D5AAF"/>
    <w:rsid w:val="001D66F4"/>
    <w:rsid w:val="001D6C50"/>
    <w:rsid w:val="001D6F5F"/>
    <w:rsid w:val="001D7CA9"/>
    <w:rsid w:val="001D7E0E"/>
    <w:rsid w:val="001E03DC"/>
    <w:rsid w:val="001E0986"/>
    <w:rsid w:val="001E0DB7"/>
    <w:rsid w:val="001E1970"/>
    <w:rsid w:val="001E3B2C"/>
    <w:rsid w:val="001E403F"/>
    <w:rsid w:val="001E4568"/>
    <w:rsid w:val="001E45CE"/>
    <w:rsid w:val="001E5FB8"/>
    <w:rsid w:val="001E6141"/>
    <w:rsid w:val="001E66EE"/>
    <w:rsid w:val="001E7031"/>
    <w:rsid w:val="001F009C"/>
    <w:rsid w:val="001F0498"/>
    <w:rsid w:val="001F14FD"/>
    <w:rsid w:val="001F16A9"/>
    <w:rsid w:val="001F45BC"/>
    <w:rsid w:val="002001DF"/>
    <w:rsid w:val="00200D1C"/>
    <w:rsid w:val="00202537"/>
    <w:rsid w:val="002026DF"/>
    <w:rsid w:val="00203CAF"/>
    <w:rsid w:val="0020489C"/>
    <w:rsid w:val="00205510"/>
    <w:rsid w:val="002078F3"/>
    <w:rsid w:val="00207A12"/>
    <w:rsid w:val="0021025B"/>
    <w:rsid w:val="00210771"/>
    <w:rsid w:val="00210A65"/>
    <w:rsid w:val="00212D37"/>
    <w:rsid w:val="0021310D"/>
    <w:rsid w:val="002136F7"/>
    <w:rsid w:val="0021533C"/>
    <w:rsid w:val="00215A5D"/>
    <w:rsid w:val="002202D8"/>
    <w:rsid w:val="0022129B"/>
    <w:rsid w:val="0022195D"/>
    <w:rsid w:val="002227EC"/>
    <w:rsid w:val="0022359E"/>
    <w:rsid w:val="002238F7"/>
    <w:rsid w:val="00223F14"/>
    <w:rsid w:val="00224438"/>
    <w:rsid w:val="00224988"/>
    <w:rsid w:val="002256C9"/>
    <w:rsid w:val="002266B0"/>
    <w:rsid w:val="002266CD"/>
    <w:rsid w:val="0022691A"/>
    <w:rsid w:val="002271F6"/>
    <w:rsid w:val="00227853"/>
    <w:rsid w:val="00230E11"/>
    <w:rsid w:val="00230E97"/>
    <w:rsid w:val="002321FF"/>
    <w:rsid w:val="00232FCD"/>
    <w:rsid w:val="002341B3"/>
    <w:rsid w:val="0023424B"/>
    <w:rsid w:val="00234E68"/>
    <w:rsid w:val="00235C69"/>
    <w:rsid w:val="00235CD7"/>
    <w:rsid w:val="00237D93"/>
    <w:rsid w:val="002403CB"/>
    <w:rsid w:val="0024052E"/>
    <w:rsid w:val="002406F4"/>
    <w:rsid w:val="0024078F"/>
    <w:rsid w:val="00240BE9"/>
    <w:rsid w:val="00241AC8"/>
    <w:rsid w:val="00242708"/>
    <w:rsid w:val="002449A2"/>
    <w:rsid w:val="00245968"/>
    <w:rsid w:val="00246077"/>
    <w:rsid w:val="002460B8"/>
    <w:rsid w:val="00246226"/>
    <w:rsid w:val="002474C6"/>
    <w:rsid w:val="002479E7"/>
    <w:rsid w:val="002511A4"/>
    <w:rsid w:val="00251BCA"/>
    <w:rsid w:val="0025218A"/>
    <w:rsid w:val="002527C6"/>
    <w:rsid w:val="00252998"/>
    <w:rsid w:val="00253433"/>
    <w:rsid w:val="00253564"/>
    <w:rsid w:val="002553F3"/>
    <w:rsid w:val="0025542B"/>
    <w:rsid w:val="0025702B"/>
    <w:rsid w:val="00257697"/>
    <w:rsid w:val="002578FB"/>
    <w:rsid w:val="002579C2"/>
    <w:rsid w:val="00257A62"/>
    <w:rsid w:val="00257E76"/>
    <w:rsid w:val="00260AD3"/>
    <w:rsid w:val="00263343"/>
    <w:rsid w:val="00263BDF"/>
    <w:rsid w:val="00264774"/>
    <w:rsid w:val="0026547C"/>
    <w:rsid w:val="00266572"/>
    <w:rsid w:val="00267468"/>
    <w:rsid w:val="00270961"/>
    <w:rsid w:val="00271506"/>
    <w:rsid w:val="00271661"/>
    <w:rsid w:val="00273281"/>
    <w:rsid w:val="00273EED"/>
    <w:rsid w:val="00274D8B"/>
    <w:rsid w:val="002751D4"/>
    <w:rsid w:val="00275CFD"/>
    <w:rsid w:val="00277544"/>
    <w:rsid w:val="00277C3E"/>
    <w:rsid w:val="00277F1B"/>
    <w:rsid w:val="0028024B"/>
    <w:rsid w:val="00281AF8"/>
    <w:rsid w:val="00282970"/>
    <w:rsid w:val="00282CCC"/>
    <w:rsid w:val="00286DD3"/>
    <w:rsid w:val="00287313"/>
    <w:rsid w:val="00290298"/>
    <w:rsid w:val="002925D4"/>
    <w:rsid w:val="00292AB1"/>
    <w:rsid w:val="00293858"/>
    <w:rsid w:val="002977FA"/>
    <w:rsid w:val="00297F8C"/>
    <w:rsid w:val="002A0AEE"/>
    <w:rsid w:val="002A1673"/>
    <w:rsid w:val="002A18CA"/>
    <w:rsid w:val="002A35A4"/>
    <w:rsid w:val="002A3788"/>
    <w:rsid w:val="002A500D"/>
    <w:rsid w:val="002A5D3E"/>
    <w:rsid w:val="002A6381"/>
    <w:rsid w:val="002A7FB0"/>
    <w:rsid w:val="002B0739"/>
    <w:rsid w:val="002B1265"/>
    <w:rsid w:val="002B16F8"/>
    <w:rsid w:val="002B1CC0"/>
    <w:rsid w:val="002B3351"/>
    <w:rsid w:val="002B3533"/>
    <w:rsid w:val="002B55CE"/>
    <w:rsid w:val="002B624A"/>
    <w:rsid w:val="002B718B"/>
    <w:rsid w:val="002C0719"/>
    <w:rsid w:val="002C5175"/>
    <w:rsid w:val="002C780E"/>
    <w:rsid w:val="002C7B28"/>
    <w:rsid w:val="002D0BF2"/>
    <w:rsid w:val="002D0CC3"/>
    <w:rsid w:val="002D2275"/>
    <w:rsid w:val="002D2905"/>
    <w:rsid w:val="002D53EE"/>
    <w:rsid w:val="002D56EB"/>
    <w:rsid w:val="002D630D"/>
    <w:rsid w:val="002D6AA3"/>
    <w:rsid w:val="002E0F8C"/>
    <w:rsid w:val="002E177B"/>
    <w:rsid w:val="002E179D"/>
    <w:rsid w:val="002E26CF"/>
    <w:rsid w:val="002E2B01"/>
    <w:rsid w:val="002E38F2"/>
    <w:rsid w:val="002E3A8F"/>
    <w:rsid w:val="002E4393"/>
    <w:rsid w:val="002E4AD9"/>
    <w:rsid w:val="002E59A8"/>
    <w:rsid w:val="002E6060"/>
    <w:rsid w:val="002E6275"/>
    <w:rsid w:val="002E754C"/>
    <w:rsid w:val="002E79CD"/>
    <w:rsid w:val="002F0F38"/>
    <w:rsid w:val="002F1340"/>
    <w:rsid w:val="002F1C5E"/>
    <w:rsid w:val="002F2315"/>
    <w:rsid w:val="002F36E6"/>
    <w:rsid w:val="002F5431"/>
    <w:rsid w:val="002F5599"/>
    <w:rsid w:val="002F5ACD"/>
    <w:rsid w:val="002F755D"/>
    <w:rsid w:val="00300971"/>
    <w:rsid w:val="003024A2"/>
    <w:rsid w:val="00303A07"/>
    <w:rsid w:val="00303CA4"/>
    <w:rsid w:val="00305343"/>
    <w:rsid w:val="00305EA1"/>
    <w:rsid w:val="00306707"/>
    <w:rsid w:val="00311B0A"/>
    <w:rsid w:val="00312754"/>
    <w:rsid w:val="003138AA"/>
    <w:rsid w:val="00313925"/>
    <w:rsid w:val="00315861"/>
    <w:rsid w:val="00316E14"/>
    <w:rsid w:val="00316E60"/>
    <w:rsid w:val="00320EE2"/>
    <w:rsid w:val="00321847"/>
    <w:rsid w:val="00321CF0"/>
    <w:rsid w:val="00322139"/>
    <w:rsid w:val="0032354B"/>
    <w:rsid w:val="0032495C"/>
    <w:rsid w:val="003255A1"/>
    <w:rsid w:val="00326112"/>
    <w:rsid w:val="00326A4D"/>
    <w:rsid w:val="00326B7F"/>
    <w:rsid w:val="00327006"/>
    <w:rsid w:val="00327B42"/>
    <w:rsid w:val="00327C1C"/>
    <w:rsid w:val="00327EE2"/>
    <w:rsid w:val="00330331"/>
    <w:rsid w:val="003303BE"/>
    <w:rsid w:val="0033044D"/>
    <w:rsid w:val="00331EC9"/>
    <w:rsid w:val="00332D43"/>
    <w:rsid w:val="0033418D"/>
    <w:rsid w:val="00334352"/>
    <w:rsid w:val="00334363"/>
    <w:rsid w:val="003348D2"/>
    <w:rsid w:val="00336392"/>
    <w:rsid w:val="003364E6"/>
    <w:rsid w:val="00336E2A"/>
    <w:rsid w:val="0033784F"/>
    <w:rsid w:val="00337BEB"/>
    <w:rsid w:val="00337D3A"/>
    <w:rsid w:val="0034104B"/>
    <w:rsid w:val="00343787"/>
    <w:rsid w:val="00343F50"/>
    <w:rsid w:val="00350056"/>
    <w:rsid w:val="0035131C"/>
    <w:rsid w:val="00351851"/>
    <w:rsid w:val="0035186D"/>
    <w:rsid w:val="00352743"/>
    <w:rsid w:val="00352B4B"/>
    <w:rsid w:val="00354ADC"/>
    <w:rsid w:val="00356475"/>
    <w:rsid w:val="00360282"/>
    <w:rsid w:val="003612FF"/>
    <w:rsid w:val="003619FE"/>
    <w:rsid w:val="00361BFB"/>
    <w:rsid w:val="003637A9"/>
    <w:rsid w:val="00363C51"/>
    <w:rsid w:val="0036446C"/>
    <w:rsid w:val="0036472F"/>
    <w:rsid w:val="00365F23"/>
    <w:rsid w:val="003660C5"/>
    <w:rsid w:val="00367F10"/>
    <w:rsid w:val="00370387"/>
    <w:rsid w:val="003708DB"/>
    <w:rsid w:val="0037090F"/>
    <w:rsid w:val="00370B99"/>
    <w:rsid w:val="003711E3"/>
    <w:rsid w:val="00371414"/>
    <w:rsid w:val="00371AD4"/>
    <w:rsid w:val="00371B15"/>
    <w:rsid w:val="00371EF0"/>
    <w:rsid w:val="00372467"/>
    <w:rsid w:val="00373353"/>
    <w:rsid w:val="0037382D"/>
    <w:rsid w:val="00374041"/>
    <w:rsid w:val="00374CD3"/>
    <w:rsid w:val="0037599C"/>
    <w:rsid w:val="00376190"/>
    <w:rsid w:val="003775E3"/>
    <w:rsid w:val="0037760C"/>
    <w:rsid w:val="00377F0B"/>
    <w:rsid w:val="00380597"/>
    <w:rsid w:val="00380A33"/>
    <w:rsid w:val="00380EC6"/>
    <w:rsid w:val="00380F49"/>
    <w:rsid w:val="003812C1"/>
    <w:rsid w:val="00381DDA"/>
    <w:rsid w:val="00381F0F"/>
    <w:rsid w:val="00382032"/>
    <w:rsid w:val="00382616"/>
    <w:rsid w:val="00383145"/>
    <w:rsid w:val="00385F11"/>
    <w:rsid w:val="0038600D"/>
    <w:rsid w:val="0038662E"/>
    <w:rsid w:val="00386D7A"/>
    <w:rsid w:val="00387BB3"/>
    <w:rsid w:val="003903F3"/>
    <w:rsid w:val="00391CE9"/>
    <w:rsid w:val="0039283A"/>
    <w:rsid w:val="003929F0"/>
    <w:rsid w:val="00392CA4"/>
    <w:rsid w:val="00394DF0"/>
    <w:rsid w:val="00394ED9"/>
    <w:rsid w:val="003953F5"/>
    <w:rsid w:val="003958C0"/>
    <w:rsid w:val="00395946"/>
    <w:rsid w:val="00396681"/>
    <w:rsid w:val="003A00F2"/>
    <w:rsid w:val="003A21E4"/>
    <w:rsid w:val="003A23FA"/>
    <w:rsid w:val="003A27FB"/>
    <w:rsid w:val="003A2D44"/>
    <w:rsid w:val="003A306F"/>
    <w:rsid w:val="003A3BDE"/>
    <w:rsid w:val="003A4559"/>
    <w:rsid w:val="003A4B63"/>
    <w:rsid w:val="003A565D"/>
    <w:rsid w:val="003A6E49"/>
    <w:rsid w:val="003A75E5"/>
    <w:rsid w:val="003A79C2"/>
    <w:rsid w:val="003B0000"/>
    <w:rsid w:val="003B086B"/>
    <w:rsid w:val="003B08C0"/>
    <w:rsid w:val="003B1837"/>
    <w:rsid w:val="003B2857"/>
    <w:rsid w:val="003B469B"/>
    <w:rsid w:val="003B6372"/>
    <w:rsid w:val="003B678D"/>
    <w:rsid w:val="003B6F44"/>
    <w:rsid w:val="003B7B4E"/>
    <w:rsid w:val="003C0723"/>
    <w:rsid w:val="003C2B88"/>
    <w:rsid w:val="003C3612"/>
    <w:rsid w:val="003C4903"/>
    <w:rsid w:val="003C60A8"/>
    <w:rsid w:val="003C7833"/>
    <w:rsid w:val="003C7E3D"/>
    <w:rsid w:val="003D2588"/>
    <w:rsid w:val="003D2F46"/>
    <w:rsid w:val="003D31AE"/>
    <w:rsid w:val="003D3A4E"/>
    <w:rsid w:val="003D40E8"/>
    <w:rsid w:val="003D5C6C"/>
    <w:rsid w:val="003D5E3E"/>
    <w:rsid w:val="003D5F73"/>
    <w:rsid w:val="003D70A9"/>
    <w:rsid w:val="003E0474"/>
    <w:rsid w:val="003E0C55"/>
    <w:rsid w:val="003E2B9B"/>
    <w:rsid w:val="003E2D84"/>
    <w:rsid w:val="003E317C"/>
    <w:rsid w:val="003E3CE8"/>
    <w:rsid w:val="003E430A"/>
    <w:rsid w:val="003E4661"/>
    <w:rsid w:val="003E5C68"/>
    <w:rsid w:val="003E6547"/>
    <w:rsid w:val="003E7A00"/>
    <w:rsid w:val="003F0AF1"/>
    <w:rsid w:val="003F1FB4"/>
    <w:rsid w:val="003F26EF"/>
    <w:rsid w:val="003F3932"/>
    <w:rsid w:val="003F4152"/>
    <w:rsid w:val="003F52D3"/>
    <w:rsid w:val="003F5682"/>
    <w:rsid w:val="003F5A7A"/>
    <w:rsid w:val="0040119F"/>
    <w:rsid w:val="00401CD6"/>
    <w:rsid w:val="004029CE"/>
    <w:rsid w:val="004050F2"/>
    <w:rsid w:val="00405563"/>
    <w:rsid w:val="0040626B"/>
    <w:rsid w:val="004065F7"/>
    <w:rsid w:val="0041093A"/>
    <w:rsid w:val="004109EC"/>
    <w:rsid w:val="00410BA8"/>
    <w:rsid w:val="00410C1E"/>
    <w:rsid w:val="00411DE4"/>
    <w:rsid w:val="00412060"/>
    <w:rsid w:val="0041276F"/>
    <w:rsid w:val="00413619"/>
    <w:rsid w:val="0041503D"/>
    <w:rsid w:val="0041552A"/>
    <w:rsid w:val="004156C7"/>
    <w:rsid w:val="0041712E"/>
    <w:rsid w:val="00417255"/>
    <w:rsid w:val="00417C01"/>
    <w:rsid w:val="00420DE9"/>
    <w:rsid w:val="00422238"/>
    <w:rsid w:val="00422668"/>
    <w:rsid w:val="00422A1D"/>
    <w:rsid w:val="00426665"/>
    <w:rsid w:val="00426B52"/>
    <w:rsid w:val="00426ED6"/>
    <w:rsid w:val="00426F5F"/>
    <w:rsid w:val="004270CF"/>
    <w:rsid w:val="0042737D"/>
    <w:rsid w:val="00427A3F"/>
    <w:rsid w:val="004306CC"/>
    <w:rsid w:val="004309C4"/>
    <w:rsid w:val="00430E30"/>
    <w:rsid w:val="00431048"/>
    <w:rsid w:val="0043125E"/>
    <w:rsid w:val="004312AF"/>
    <w:rsid w:val="004318AC"/>
    <w:rsid w:val="00431D48"/>
    <w:rsid w:val="0043234F"/>
    <w:rsid w:val="004325A1"/>
    <w:rsid w:val="00432BFC"/>
    <w:rsid w:val="00432C55"/>
    <w:rsid w:val="00433901"/>
    <w:rsid w:val="00434B04"/>
    <w:rsid w:val="004353ED"/>
    <w:rsid w:val="004356ED"/>
    <w:rsid w:val="004357C0"/>
    <w:rsid w:val="004378A2"/>
    <w:rsid w:val="00440723"/>
    <w:rsid w:val="00440935"/>
    <w:rsid w:val="00440A2B"/>
    <w:rsid w:val="00441A2C"/>
    <w:rsid w:val="00441AD6"/>
    <w:rsid w:val="00441C1F"/>
    <w:rsid w:val="00442B6A"/>
    <w:rsid w:val="00442F30"/>
    <w:rsid w:val="004430D6"/>
    <w:rsid w:val="00443194"/>
    <w:rsid w:val="0044357D"/>
    <w:rsid w:val="004467F3"/>
    <w:rsid w:val="00447DBF"/>
    <w:rsid w:val="00450B9A"/>
    <w:rsid w:val="004512CB"/>
    <w:rsid w:val="0045171B"/>
    <w:rsid w:val="00451D31"/>
    <w:rsid w:val="004525A9"/>
    <w:rsid w:val="00453C62"/>
    <w:rsid w:val="00454572"/>
    <w:rsid w:val="00455115"/>
    <w:rsid w:val="004556C7"/>
    <w:rsid w:val="00456B65"/>
    <w:rsid w:val="00460C14"/>
    <w:rsid w:val="00460E99"/>
    <w:rsid w:val="00461747"/>
    <w:rsid w:val="0046410F"/>
    <w:rsid w:val="00465475"/>
    <w:rsid w:val="00465588"/>
    <w:rsid w:val="004655F6"/>
    <w:rsid w:val="00466301"/>
    <w:rsid w:val="00467D70"/>
    <w:rsid w:val="004714DF"/>
    <w:rsid w:val="004724EF"/>
    <w:rsid w:val="00474F5F"/>
    <w:rsid w:val="0047779F"/>
    <w:rsid w:val="004779E0"/>
    <w:rsid w:val="00477DAB"/>
    <w:rsid w:val="00480007"/>
    <w:rsid w:val="00480462"/>
    <w:rsid w:val="004806F4"/>
    <w:rsid w:val="0048151F"/>
    <w:rsid w:val="004816CE"/>
    <w:rsid w:val="00482D2C"/>
    <w:rsid w:val="00483067"/>
    <w:rsid w:val="004848A9"/>
    <w:rsid w:val="004867CC"/>
    <w:rsid w:val="00486F4C"/>
    <w:rsid w:val="00492304"/>
    <w:rsid w:val="00492A5F"/>
    <w:rsid w:val="00493EB0"/>
    <w:rsid w:val="00495871"/>
    <w:rsid w:val="00495A86"/>
    <w:rsid w:val="00495ED9"/>
    <w:rsid w:val="00496030"/>
    <w:rsid w:val="00496582"/>
    <w:rsid w:val="00497849"/>
    <w:rsid w:val="004A12CB"/>
    <w:rsid w:val="004A2F76"/>
    <w:rsid w:val="004A360B"/>
    <w:rsid w:val="004A3C41"/>
    <w:rsid w:val="004A3DDB"/>
    <w:rsid w:val="004A3E44"/>
    <w:rsid w:val="004A3E4F"/>
    <w:rsid w:val="004A5D69"/>
    <w:rsid w:val="004A6E29"/>
    <w:rsid w:val="004A7B24"/>
    <w:rsid w:val="004B07B0"/>
    <w:rsid w:val="004B0E2F"/>
    <w:rsid w:val="004B127E"/>
    <w:rsid w:val="004B18AF"/>
    <w:rsid w:val="004B1C1F"/>
    <w:rsid w:val="004B31C9"/>
    <w:rsid w:val="004B3253"/>
    <w:rsid w:val="004B3AE0"/>
    <w:rsid w:val="004B3BD5"/>
    <w:rsid w:val="004B413A"/>
    <w:rsid w:val="004B5478"/>
    <w:rsid w:val="004B6A63"/>
    <w:rsid w:val="004B7EA4"/>
    <w:rsid w:val="004C27F5"/>
    <w:rsid w:val="004C2CCB"/>
    <w:rsid w:val="004C330B"/>
    <w:rsid w:val="004C34CC"/>
    <w:rsid w:val="004C3EA6"/>
    <w:rsid w:val="004C3EB5"/>
    <w:rsid w:val="004C4EA9"/>
    <w:rsid w:val="004C4F03"/>
    <w:rsid w:val="004C5284"/>
    <w:rsid w:val="004C55C9"/>
    <w:rsid w:val="004C6006"/>
    <w:rsid w:val="004C733A"/>
    <w:rsid w:val="004C78DE"/>
    <w:rsid w:val="004D18F6"/>
    <w:rsid w:val="004D1933"/>
    <w:rsid w:val="004D224B"/>
    <w:rsid w:val="004D2288"/>
    <w:rsid w:val="004D2BD1"/>
    <w:rsid w:val="004D2CDD"/>
    <w:rsid w:val="004D35BF"/>
    <w:rsid w:val="004D3CBD"/>
    <w:rsid w:val="004D50B7"/>
    <w:rsid w:val="004D5AE9"/>
    <w:rsid w:val="004D773E"/>
    <w:rsid w:val="004D79A2"/>
    <w:rsid w:val="004D79A5"/>
    <w:rsid w:val="004E0A5D"/>
    <w:rsid w:val="004E12C0"/>
    <w:rsid w:val="004E223E"/>
    <w:rsid w:val="004E2CF7"/>
    <w:rsid w:val="004E3E72"/>
    <w:rsid w:val="004E49EE"/>
    <w:rsid w:val="004E614D"/>
    <w:rsid w:val="004E6CA9"/>
    <w:rsid w:val="004E6DA6"/>
    <w:rsid w:val="004E7717"/>
    <w:rsid w:val="004F2965"/>
    <w:rsid w:val="004F2A01"/>
    <w:rsid w:val="004F2F2A"/>
    <w:rsid w:val="004F3C2E"/>
    <w:rsid w:val="004F3E16"/>
    <w:rsid w:val="004F4101"/>
    <w:rsid w:val="004F47F3"/>
    <w:rsid w:val="004F5BD5"/>
    <w:rsid w:val="004F5DAB"/>
    <w:rsid w:val="004F676D"/>
    <w:rsid w:val="004F67F1"/>
    <w:rsid w:val="004F743A"/>
    <w:rsid w:val="004F7DB0"/>
    <w:rsid w:val="00500F29"/>
    <w:rsid w:val="00501ACB"/>
    <w:rsid w:val="00501C20"/>
    <w:rsid w:val="005044E6"/>
    <w:rsid w:val="005060EA"/>
    <w:rsid w:val="00506A77"/>
    <w:rsid w:val="00506DAD"/>
    <w:rsid w:val="00507190"/>
    <w:rsid w:val="00507280"/>
    <w:rsid w:val="00507CA9"/>
    <w:rsid w:val="00507EB1"/>
    <w:rsid w:val="00511527"/>
    <w:rsid w:val="0051194F"/>
    <w:rsid w:val="00512564"/>
    <w:rsid w:val="00512F3D"/>
    <w:rsid w:val="00514D70"/>
    <w:rsid w:val="005155E3"/>
    <w:rsid w:val="00515891"/>
    <w:rsid w:val="00515C36"/>
    <w:rsid w:val="00515CD0"/>
    <w:rsid w:val="00515FB0"/>
    <w:rsid w:val="00516272"/>
    <w:rsid w:val="00516C1D"/>
    <w:rsid w:val="00516ECA"/>
    <w:rsid w:val="005173B9"/>
    <w:rsid w:val="00517D16"/>
    <w:rsid w:val="00520333"/>
    <w:rsid w:val="005206E8"/>
    <w:rsid w:val="00520CFE"/>
    <w:rsid w:val="005220F9"/>
    <w:rsid w:val="00522642"/>
    <w:rsid w:val="005236B6"/>
    <w:rsid w:val="00524423"/>
    <w:rsid w:val="005253A8"/>
    <w:rsid w:val="00525DE9"/>
    <w:rsid w:val="005261D6"/>
    <w:rsid w:val="00527CBD"/>
    <w:rsid w:val="00527CC1"/>
    <w:rsid w:val="00530481"/>
    <w:rsid w:val="00530B63"/>
    <w:rsid w:val="00530E2C"/>
    <w:rsid w:val="00530E9A"/>
    <w:rsid w:val="00531F0D"/>
    <w:rsid w:val="00532636"/>
    <w:rsid w:val="00533A7E"/>
    <w:rsid w:val="00533CC3"/>
    <w:rsid w:val="00534312"/>
    <w:rsid w:val="0053555E"/>
    <w:rsid w:val="005365A2"/>
    <w:rsid w:val="00536BCC"/>
    <w:rsid w:val="00540DC1"/>
    <w:rsid w:val="00540E42"/>
    <w:rsid w:val="0054177E"/>
    <w:rsid w:val="005418C3"/>
    <w:rsid w:val="00541E07"/>
    <w:rsid w:val="00542F0F"/>
    <w:rsid w:val="0054658B"/>
    <w:rsid w:val="00547017"/>
    <w:rsid w:val="005505F6"/>
    <w:rsid w:val="005524DD"/>
    <w:rsid w:val="005531A0"/>
    <w:rsid w:val="00553F57"/>
    <w:rsid w:val="0055612B"/>
    <w:rsid w:val="005568B1"/>
    <w:rsid w:val="005601A9"/>
    <w:rsid w:val="0056225E"/>
    <w:rsid w:val="00562497"/>
    <w:rsid w:val="00562C13"/>
    <w:rsid w:val="00562C34"/>
    <w:rsid w:val="00562D65"/>
    <w:rsid w:val="005631B4"/>
    <w:rsid w:val="005642F3"/>
    <w:rsid w:val="00564CF0"/>
    <w:rsid w:val="005671F6"/>
    <w:rsid w:val="00567A79"/>
    <w:rsid w:val="00567C8A"/>
    <w:rsid w:val="005703EA"/>
    <w:rsid w:val="00570C67"/>
    <w:rsid w:val="0057137B"/>
    <w:rsid w:val="00572491"/>
    <w:rsid w:val="00572BB2"/>
    <w:rsid w:val="00572DDE"/>
    <w:rsid w:val="00573B08"/>
    <w:rsid w:val="00573FED"/>
    <w:rsid w:val="0057445C"/>
    <w:rsid w:val="00574AF4"/>
    <w:rsid w:val="00574B04"/>
    <w:rsid w:val="00574E2A"/>
    <w:rsid w:val="00576239"/>
    <w:rsid w:val="0057738C"/>
    <w:rsid w:val="005811F7"/>
    <w:rsid w:val="0058289B"/>
    <w:rsid w:val="00583210"/>
    <w:rsid w:val="0058420F"/>
    <w:rsid w:val="0058430D"/>
    <w:rsid w:val="005866B9"/>
    <w:rsid w:val="00586C74"/>
    <w:rsid w:val="0058740D"/>
    <w:rsid w:val="00590337"/>
    <w:rsid w:val="00590927"/>
    <w:rsid w:val="00590A72"/>
    <w:rsid w:val="0059293C"/>
    <w:rsid w:val="0059406B"/>
    <w:rsid w:val="00594DE4"/>
    <w:rsid w:val="0059591C"/>
    <w:rsid w:val="00595EDC"/>
    <w:rsid w:val="00597C89"/>
    <w:rsid w:val="00597F86"/>
    <w:rsid w:val="005A173B"/>
    <w:rsid w:val="005A17D8"/>
    <w:rsid w:val="005A1B20"/>
    <w:rsid w:val="005A35D4"/>
    <w:rsid w:val="005A3E07"/>
    <w:rsid w:val="005A4692"/>
    <w:rsid w:val="005A5945"/>
    <w:rsid w:val="005A5D3A"/>
    <w:rsid w:val="005A61EB"/>
    <w:rsid w:val="005A6313"/>
    <w:rsid w:val="005A6BAD"/>
    <w:rsid w:val="005B04AE"/>
    <w:rsid w:val="005B09FF"/>
    <w:rsid w:val="005B0B00"/>
    <w:rsid w:val="005B0F21"/>
    <w:rsid w:val="005B2DF0"/>
    <w:rsid w:val="005B4855"/>
    <w:rsid w:val="005B5B65"/>
    <w:rsid w:val="005B6E09"/>
    <w:rsid w:val="005B6E9F"/>
    <w:rsid w:val="005C17F7"/>
    <w:rsid w:val="005C3782"/>
    <w:rsid w:val="005C527E"/>
    <w:rsid w:val="005C62DD"/>
    <w:rsid w:val="005C69ED"/>
    <w:rsid w:val="005C6C33"/>
    <w:rsid w:val="005C6D87"/>
    <w:rsid w:val="005C746C"/>
    <w:rsid w:val="005C7BAD"/>
    <w:rsid w:val="005C7DF2"/>
    <w:rsid w:val="005D000A"/>
    <w:rsid w:val="005D0AFA"/>
    <w:rsid w:val="005D1C3D"/>
    <w:rsid w:val="005D2093"/>
    <w:rsid w:val="005D2B25"/>
    <w:rsid w:val="005D3F32"/>
    <w:rsid w:val="005D562A"/>
    <w:rsid w:val="005D6EAD"/>
    <w:rsid w:val="005D7CAD"/>
    <w:rsid w:val="005D7D3C"/>
    <w:rsid w:val="005D7D95"/>
    <w:rsid w:val="005D7DDF"/>
    <w:rsid w:val="005E0F89"/>
    <w:rsid w:val="005E13E8"/>
    <w:rsid w:val="005E1CBE"/>
    <w:rsid w:val="005E2099"/>
    <w:rsid w:val="005E4670"/>
    <w:rsid w:val="005E4A52"/>
    <w:rsid w:val="005E6A97"/>
    <w:rsid w:val="005E6DC9"/>
    <w:rsid w:val="005E789D"/>
    <w:rsid w:val="005E7AE5"/>
    <w:rsid w:val="005E7EDC"/>
    <w:rsid w:val="005F0434"/>
    <w:rsid w:val="005F0867"/>
    <w:rsid w:val="005F1E0A"/>
    <w:rsid w:val="005F22B9"/>
    <w:rsid w:val="005F31C1"/>
    <w:rsid w:val="005F70AC"/>
    <w:rsid w:val="005F7250"/>
    <w:rsid w:val="005F72B3"/>
    <w:rsid w:val="005F7745"/>
    <w:rsid w:val="005F7F84"/>
    <w:rsid w:val="006010CA"/>
    <w:rsid w:val="0060189E"/>
    <w:rsid w:val="00601DCE"/>
    <w:rsid w:val="00602D38"/>
    <w:rsid w:val="0060422A"/>
    <w:rsid w:val="006047A2"/>
    <w:rsid w:val="00606B28"/>
    <w:rsid w:val="00606C04"/>
    <w:rsid w:val="00606D9B"/>
    <w:rsid w:val="00607A03"/>
    <w:rsid w:val="00610678"/>
    <w:rsid w:val="00610944"/>
    <w:rsid w:val="00610E2A"/>
    <w:rsid w:val="00611222"/>
    <w:rsid w:val="00612B81"/>
    <w:rsid w:val="00612C81"/>
    <w:rsid w:val="00613B52"/>
    <w:rsid w:val="00614CD3"/>
    <w:rsid w:val="00615360"/>
    <w:rsid w:val="00615EFA"/>
    <w:rsid w:val="00616C57"/>
    <w:rsid w:val="0061787F"/>
    <w:rsid w:val="0062105C"/>
    <w:rsid w:val="006218E0"/>
    <w:rsid w:val="00621BEE"/>
    <w:rsid w:val="0062252E"/>
    <w:rsid w:val="006226A9"/>
    <w:rsid w:val="00623554"/>
    <w:rsid w:val="00623567"/>
    <w:rsid w:val="006236F1"/>
    <w:rsid w:val="00623957"/>
    <w:rsid w:val="00623A12"/>
    <w:rsid w:val="006245DB"/>
    <w:rsid w:val="00625BB2"/>
    <w:rsid w:val="00626451"/>
    <w:rsid w:val="00627090"/>
    <w:rsid w:val="0062738A"/>
    <w:rsid w:val="00627849"/>
    <w:rsid w:val="0062796F"/>
    <w:rsid w:val="0063043B"/>
    <w:rsid w:val="006307F4"/>
    <w:rsid w:val="00631357"/>
    <w:rsid w:val="00631D4B"/>
    <w:rsid w:val="00632194"/>
    <w:rsid w:val="0063260F"/>
    <w:rsid w:val="006329DB"/>
    <w:rsid w:val="00636745"/>
    <w:rsid w:val="006418DD"/>
    <w:rsid w:val="00641EB2"/>
    <w:rsid w:val="00641FFB"/>
    <w:rsid w:val="0064205C"/>
    <w:rsid w:val="00642C14"/>
    <w:rsid w:val="006433E1"/>
    <w:rsid w:val="0064476E"/>
    <w:rsid w:val="00644DEF"/>
    <w:rsid w:val="00645888"/>
    <w:rsid w:val="006459F4"/>
    <w:rsid w:val="006474AB"/>
    <w:rsid w:val="006476E7"/>
    <w:rsid w:val="006500A2"/>
    <w:rsid w:val="00653146"/>
    <w:rsid w:val="00653634"/>
    <w:rsid w:val="0065384B"/>
    <w:rsid w:val="006544C6"/>
    <w:rsid w:val="00655B5E"/>
    <w:rsid w:val="0065727F"/>
    <w:rsid w:val="00657D2F"/>
    <w:rsid w:val="00660B41"/>
    <w:rsid w:val="00662C38"/>
    <w:rsid w:val="0066329B"/>
    <w:rsid w:val="006633DB"/>
    <w:rsid w:val="0066405B"/>
    <w:rsid w:val="00664139"/>
    <w:rsid w:val="006654E1"/>
    <w:rsid w:val="00666E8C"/>
    <w:rsid w:val="006675B6"/>
    <w:rsid w:val="00672F6C"/>
    <w:rsid w:val="00673F23"/>
    <w:rsid w:val="006746E0"/>
    <w:rsid w:val="006749DF"/>
    <w:rsid w:val="00676831"/>
    <w:rsid w:val="006768EF"/>
    <w:rsid w:val="00676986"/>
    <w:rsid w:val="00676DBD"/>
    <w:rsid w:val="00677A5B"/>
    <w:rsid w:val="00682345"/>
    <w:rsid w:val="00682C1E"/>
    <w:rsid w:val="00684427"/>
    <w:rsid w:val="006845AB"/>
    <w:rsid w:val="00684A78"/>
    <w:rsid w:val="00685633"/>
    <w:rsid w:val="006857B9"/>
    <w:rsid w:val="00685967"/>
    <w:rsid w:val="00686005"/>
    <w:rsid w:val="0068633E"/>
    <w:rsid w:val="0068732E"/>
    <w:rsid w:val="0069018C"/>
    <w:rsid w:val="00690641"/>
    <w:rsid w:val="006908E2"/>
    <w:rsid w:val="00690C0E"/>
    <w:rsid w:val="00691D6D"/>
    <w:rsid w:val="00691DF3"/>
    <w:rsid w:val="006925AD"/>
    <w:rsid w:val="006929DE"/>
    <w:rsid w:val="0069330F"/>
    <w:rsid w:val="00693FD6"/>
    <w:rsid w:val="0069556A"/>
    <w:rsid w:val="0069756F"/>
    <w:rsid w:val="00697968"/>
    <w:rsid w:val="00697F4B"/>
    <w:rsid w:val="006A13E8"/>
    <w:rsid w:val="006A17D4"/>
    <w:rsid w:val="006A199E"/>
    <w:rsid w:val="006A4739"/>
    <w:rsid w:val="006A4957"/>
    <w:rsid w:val="006A4B70"/>
    <w:rsid w:val="006A4EAE"/>
    <w:rsid w:val="006A5340"/>
    <w:rsid w:val="006A74D1"/>
    <w:rsid w:val="006A7EAD"/>
    <w:rsid w:val="006B16F1"/>
    <w:rsid w:val="006B18D4"/>
    <w:rsid w:val="006B215B"/>
    <w:rsid w:val="006B21F1"/>
    <w:rsid w:val="006B2AF3"/>
    <w:rsid w:val="006B2CBF"/>
    <w:rsid w:val="006B3073"/>
    <w:rsid w:val="006B39D8"/>
    <w:rsid w:val="006B3BBA"/>
    <w:rsid w:val="006B5FFD"/>
    <w:rsid w:val="006B6E6D"/>
    <w:rsid w:val="006B78DA"/>
    <w:rsid w:val="006B7A70"/>
    <w:rsid w:val="006B7E77"/>
    <w:rsid w:val="006C211F"/>
    <w:rsid w:val="006C23DA"/>
    <w:rsid w:val="006C2E78"/>
    <w:rsid w:val="006C3602"/>
    <w:rsid w:val="006C4931"/>
    <w:rsid w:val="006C5BD2"/>
    <w:rsid w:val="006C72BE"/>
    <w:rsid w:val="006D0034"/>
    <w:rsid w:val="006D29EC"/>
    <w:rsid w:val="006D3133"/>
    <w:rsid w:val="006D3887"/>
    <w:rsid w:val="006D399A"/>
    <w:rsid w:val="006D39FF"/>
    <w:rsid w:val="006D5B14"/>
    <w:rsid w:val="006D5B37"/>
    <w:rsid w:val="006D70E0"/>
    <w:rsid w:val="006D7D5F"/>
    <w:rsid w:val="006E084C"/>
    <w:rsid w:val="006E0881"/>
    <w:rsid w:val="006E0E29"/>
    <w:rsid w:val="006E5E9A"/>
    <w:rsid w:val="006E7D8B"/>
    <w:rsid w:val="006F09EE"/>
    <w:rsid w:val="006F3131"/>
    <w:rsid w:val="006F4CD2"/>
    <w:rsid w:val="006F5145"/>
    <w:rsid w:val="006F6393"/>
    <w:rsid w:val="006F6C41"/>
    <w:rsid w:val="006F6F57"/>
    <w:rsid w:val="006F7782"/>
    <w:rsid w:val="006F7E62"/>
    <w:rsid w:val="0070027C"/>
    <w:rsid w:val="007007A1"/>
    <w:rsid w:val="0070178C"/>
    <w:rsid w:val="0070243C"/>
    <w:rsid w:val="00702C2F"/>
    <w:rsid w:val="00704787"/>
    <w:rsid w:val="00705225"/>
    <w:rsid w:val="0070610D"/>
    <w:rsid w:val="007066D3"/>
    <w:rsid w:val="00706831"/>
    <w:rsid w:val="007070EE"/>
    <w:rsid w:val="00707418"/>
    <w:rsid w:val="0070754C"/>
    <w:rsid w:val="007079C9"/>
    <w:rsid w:val="0071258F"/>
    <w:rsid w:val="00713916"/>
    <w:rsid w:val="0071394F"/>
    <w:rsid w:val="00713C2F"/>
    <w:rsid w:val="00714ED5"/>
    <w:rsid w:val="00716B20"/>
    <w:rsid w:val="00716E3A"/>
    <w:rsid w:val="00717748"/>
    <w:rsid w:val="0071789E"/>
    <w:rsid w:val="007209CA"/>
    <w:rsid w:val="007209E2"/>
    <w:rsid w:val="007219D6"/>
    <w:rsid w:val="007220D1"/>
    <w:rsid w:val="007225F9"/>
    <w:rsid w:val="0072526F"/>
    <w:rsid w:val="00725DBD"/>
    <w:rsid w:val="007272BA"/>
    <w:rsid w:val="00727CEB"/>
    <w:rsid w:val="00727EAD"/>
    <w:rsid w:val="00732DCB"/>
    <w:rsid w:val="007332C9"/>
    <w:rsid w:val="00733775"/>
    <w:rsid w:val="00733F4F"/>
    <w:rsid w:val="0073435F"/>
    <w:rsid w:val="0073502F"/>
    <w:rsid w:val="007362BE"/>
    <w:rsid w:val="00736712"/>
    <w:rsid w:val="00736C41"/>
    <w:rsid w:val="00736C6E"/>
    <w:rsid w:val="00736DA2"/>
    <w:rsid w:val="00736FFB"/>
    <w:rsid w:val="007379A5"/>
    <w:rsid w:val="00737D1D"/>
    <w:rsid w:val="00740278"/>
    <w:rsid w:val="0074067F"/>
    <w:rsid w:val="007408D8"/>
    <w:rsid w:val="00740CE3"/>
    <w:rsid w:val="00742F86"/>
    <w:rsid w:val="007445B9"/>
    <w:rsid w:val="00745E68"/>
    <w:rsid w:val="007461E5"/>
    <w:rsid w:val="007475C9"/>
    <w:rsid w:val="0075096B"/>
    <w:rsid w:val="00750F54"/>
    <w:rsid w:val="00751707"/>
    <w:rsid w:val="00751822"/>
    <w:rsid w:val="00751964"/>
    <w:rsid w:val="00751D5D"/>
    <w:rsid w:val="007524E1"/>
    <w:rsid w:val="00755881"/>
    <w:rsid w:val="00756F31"/>
    <w:rsid w:val="007604E4"/>
    <w:rsid w:val="007610BA"/>
    <w:rsid w:val="0076182E"/>
    <w:rsid w:val="007625EF"/>
    <w:rsid w:val="00762B6D"/>
    <w:rsid w:val="00763A3D"/>
    <w:rsid w:val="00763B2C"/>
    <w:rsid w:val="007651E6"/>
    <w:rsid w:val="007651F5"/>
    <w:rsid w:val="00765A72"/>
    <w:rsid w:val="00766FB7"/>
    <w:rsid w:val="00767BA1"/>
    <w:rsid w:val="00770B75"/>
    <w:rsid w:val="007711D7"/>
    <w:rsid w:val="00771D6B"/>
    <w:rsid w:val="0077278C"/>
    <w:rsid w:val="00773F27"/>
    <w:rsid w:val="0077406A"/>
    <w:rsid w:val="007759E8"/>
    <w:rsid w:val="00777A7B"/>
    <w:rsid w:val="007825F2"/>
    <w:rsid w:val="007828D3"/>
    <w:rsid w:val="00782ED4"/>
    <w:rsid w:val="00782EE5"/>
    <w:rsid w:val="00784402"/>
    <w:rsid w:val="007849E8"/>
    <w:rsid w:val="00784D2E"/>
    <w:rsid w:val="0078567E"/>
    <w:rsid w:val="007858E6"/>
    <w:rsid w:val="0078688D"/>
    <w:rsid w:val="0078717B"/>
    <w:rsid w:val="007876D6"/>
    <w:rsid w:val="00790535"/>
    <w:rsid w:val="00790B04"/>
    <w:rsid w:val="0079172F"/>
    <w:rsid w:val="00792C96"/>
    <w:rsid w:val="00793CC8"/>
    <w:rsid w:val="00796751"/>
    <w:rsid w:val="007969EA"/>
    <w:rsid w:val="00796F42"/>
    <w:rsid w:val="007975E6"/>
    <w:rsid w:val="00797A1D"/>
    <w:rsid w:val="007A0C0E"/>
    <w:rsid w:val="007A1BF2"/>
    <w:rsid w:val="007A1C87"/>
    <w:rsid w:val="007A26EE"/>
    <w:rsid w:val="007A345C"/>
    <w:rsid w:val="007A37E5"/>
    <w:rsid w:val="007A3ED6"/>
    <w:rsid w:val="007A42BA"/>
    <w:rsid w:val="007A4E3D"/>
    <w:rsid w:val="007A4ECB"/>
    <w:rsid w:val="007A5A26"/>
    <w:rsid w:val="007A5BBA"/>
    <w:rsid w:val="007A5C26"/>
    <w:rsid w:val="007A5EB7"/>
    <w:rsid w:val="007A653A"/>
    <w:rsid w:val="007A733F"/>
    <w:rsid w:val="007A7A05"/>
    <w:rsid w:val="007B0442"/>
    <w:rsid w:val="007B3B01"/>
    <w:rsid w:val="007B4CC6"/>
    <w:rsid w:val="007B52AF"/>
    <w:rsid w:val="007B54F7"/>
    <w:rsid w:val="007B6096"/>
    <w:rsid w:val="007B6B47"/>
    <w:rsid w:val="007B6B71"/>
    <w:rsid w:val="007B72FC"/>
    <w:rsid w:val="007C01B3"/>
    <w:rsid w:val="007C02E2"/>
    <w:rsid w:val="007C07BA"/>
    <w:rsid w:val="007C12BC"/>
    <w:rsid w:val="007C22BB"/>
    <w:rsid w:val="007C2603"/>
    <w:rsid w:val="007C267D"/>
    <w:rsid w:val="007C412F"/>
    <w:rsid w:val="007C4A68"/>
    <w:rsid w:val="007C6031"/>
    <w:rsid w:val="007C6DD9"/>
    <w:rsid w:val="007C6E02"/>
    <w:rsid w:val="007C7857"/>
    <w:rsid w:val="007C79B8"/>
    <w:rsid w:val="007D0A50"/>
    <w:rsid w:val="007D2691"/>
    <w:rsid w:val="007D314E"/>
    <w:rsid w:val="007D3BB1"/>
    <w:rsid w:val="007D46A1"/>
    <w:rsid w:val="007D4F26"/>
    <w:rsid w:val="007D5992"/>
    <w:rsid w:val="007D5A3E"/>
    <w:rsid w:val="007D794F"/>
    <w:rsid w:val="007E0E73"/>
    <w:rsid w:val="007E2A96"/>
    <w:rsid w:val="007E3828"/>
    <w:rsid w:val="007E3BBB"/>
    <w:rsid w:val="007E4515"/>
    <w:rsid w:val="007E4762"/>
    <w:rsid w:val="007E4E5E"/>
    <w:rsid w:val="007E759B"/>
    <w:rsid w:val="007E7F54"/>
    <w:rsid w:val="007F0D44"/>
    <w:rsid w:val="007F2047"/>
    <w:rsid w:val="007F204A"/>
    <w:rsid w:val="007F3717"/>
    <w:rsid w:val="007F46C4"/>
    <w:rsid w:val="007F53FE"/>
    <w:rsid w:val="007F594E"/>
    <w:rsid w:val="007F6259"/>
    <w:rsid w:val="007F6400"/>
    <w:rsid w:val="007F75E2"/>
    <w:rsid w:val="007F75F3"/>
    <w:rsid w:val="007F7725"/>
    <w:rsid w:val="007F7986"/>
    <w:rsid w:val="007F7AEF"/>
    <w:rsid w:val="00800CAE"/>
    <w:rsid w:val="00801CBE"/>
    <w:rsid w:val="00801DC5"/>
    <w:rsid w:val="008029FC"/>
    <w:rsid w:val="00803072"/>
    <w:rsid w:val="0080308E"/>
    <w:rsid w:val="0080317A"/>
    <w:rsid w:val="00803280"/>
    <w:rsid w:val="00803883"/>
    <w:rsid w:val="0080460C"/>
    <w:rsid w:val="00804737"/>
    <w:rsid w:val="00805308"/>
    <w:rsid w:val="00806137"/>
    <w:rsid w:val="008070D9"/>
    <w:rsid w:val="0080737B"/>
    <w:rsid w:val="00807689"/>
    <w:rsid w:val="00807E2D"/>
    <w:rsid w:val="00810202"/>
    <w:rsid w:val="00810EAF"/>
    <w:rsid w:val="0081144F"/>
    <w:rsid w:val="00811604"/>
    <w:rsid w:val="008116A2"/>
    <w:rsid w:val="008129D5"/>
    <w:rsid w:val="008129DA"/>
    <w:rsid w:val="008131A1"/>
    <w:rsid w:val="008132D3"/>
    <w:rsid w:val="00813D0E"/>
    <w:rsid w:val="0081463C"/>
    <w:rsid w:val="008149B6"/>
    <w:rsid w:val="00814F8E"/>
    <w:rsid w:val="00820317"/>
    <w:rsid w:val="008203C4"/>
    <w:rsid w:val="00820FC0"/>
    <w:rsid w:val="00822D33"/>
    <w:rsid w:val="00823F40"/>
    <w:rsid w:val="00824204"/>
    <w:rsid w:val="0082468E"/>
    <w:rsid w:val="008254A6"/>
    <w:rsid w:val="00827355"/>
    <w:rsid w:val="008279D8"/>
    <w:rsid w:val="00827F5C"/>
    <w:rsid w:val="00831CAC"/>
    <w:rsid w:val="008320D9"/>
    <w:rsid w:val="00832DC9"/>
    <w:rsid w:val="00834C96"/>
    <w:rsid w:val="008352D7"/>
    <w:rsid w:val="00835A09"/>
    <w:rsid w:val="00836A81"/>
    <w:rsid w:val="008407D7"/>
    <w:rsid w:val="00841F29"/>
    <w:rsid w:val="00842C89"/>
    <w:rsid w:val="00842FE8"/>
    <w:rsid w:val="00843218"/>
    <w:rsid w:val="008433F0"/>
    <w:rsid w:val="00845401"/>
    <w:rsid w:val="0084701B"/>
    <w:rsid w:val="00847250"/>
    <w:rsid w:val="00852C70"/>
    <w:rsid w:val="00852F0D"/>
    <w:rsid w:val="0085550E"/>
    <w:rsid w:val="008559F8"/>
    <w:rsid w:val="00857AE1"/>
    <w:rsid w:val="008600B3"/>
    <w:rsid w:val="0086054B"/>
    <w:rsid w:val="008618EF"/>
    <w:rsid w:val="008634B6"/>
    <w:rsid w:val="00863F44"/>
    <w:rsid w:val="00864496"/>
    <w:rsid w:val="0086472F"/>
    <w:rsid w:val="00864A3F"/>
    <w:rsid w:val="00864ABF"/>
    <w:rsid w:val="00865367"/>
    <w:rsid w:val="008678B3"/>
    <w:rsid w:val="0086798E"/>
    <w:rsid w:val="00867BD0"/>
    <w:rsid w:val="00867E7D"/>
    <w:rsid w:val="0087034B"/>
    <w:rsid w:val="00870FD2"/>
    <w:rsid w:val="008713AA"/>
    <w:rsid w:val="00871E6F"/>
    <w:rsid w:val="00872E8E"/>
    <w:rsid w:val="008735EB"/>
    <w:rsid w:val="008740F6"/>
    <w:rsid w:val="0087739A"/>
    <w:rsid w:val="008779FD"/>
    <w:rsid w:val="00880200"/>
    <w:rsid w:val="00880CDB"/>
    <w:rsid w:val="00880D18"/>
    <w:rsid w:val="00882910"/>
    <w:rsid w:val="00882AA4"/>
    <w:rsid w:val="00882E7A"/>
    <w:rsid w:val="00883970"/>
    <w:rsid w:val="008849D6"/>
    <w:rsid w:val="00885BE4"/>
    <w:rsid w:val="0089000A"/>
    <w:rsid w:val="00890BC0"/>
    <w:rsid w:val="00890D68"/>
    <w:rsid w:val="00890ED5"/>
    <w:rsid w:val="008916D6"/>
    <w:rsid w:val="008922B1"/>
    <w:rsid w:val="0089286D"/>
    <w:rsid w:val="00894863"/>
    <w:rsid w:val="00896D73"/>
    <w:rsid w:val="0089743D"/>
    <w:rsid w:val="00897882"/>
    <w:rsid w:val="008979BA"/>
    <w:rsid w:val="00897B78"/>
    <w:rsid w:val="008A17AC"/>
    <w:rsid w:val="008A3034"/>
    <w:rsid w:val="008A37B5"/>
    <w:rsid w:val="008A5622"/>
    <w:rsid w:val="008A68A4"/>
    <w:rsid w:val="008A6E1F"/>
    <w:rsid w:val="008A7C85"/>
    <w:rsid w:val="008B0181"/>
    <w:rsid w:val="008B2C5B"/>
    <w:rsid w:val="008B50E1"/>
    <w:rsid w:val="008B5211"/>
    <w:rsid w:val="008B59C6"/>
    <w:rsid w:val="008B6ABE"/>
    <w:rsid w:val="008B6E75"/>
    <w:rsid w:val="008B7C81"/>
    <w:rsid w:val="008C35E9"/>
    <w:rsid w:val="008C4289"/>
    <w:rsid w:val="008C4DB1"/>
    <w:rsid w:val="008C4F8A"/>
    <w:rsid w:val="008C5629"/>
    <w:rsid w:val="008C648D"/>
    <w:rsid w:val="008C68D8"/>
    <w:rsid w:val="008D06F2"/>
    <w:rsid w:val="008D2935"/>
    <w:rsid w:val="008D2DF5"/>
    <w:rsid w:val="008D4E71"/>
    <w:rsid w:val="008D5BFC"/>
    <w:rsid w:val="008D5C8A"/>
    <w:rsid w:val="008D5E67"/>
    <w:rsid w:val="008D6CED"/>
    <w:rsid w:val="008D77FC"/>
    <w:rsid w:val="008E1C4D"/>
    <w:rsid w:val="008E1ED3"/>
    <w:rsid w:val="008E284E"/>
    <w:rsid w:val="008E3243"/>
    <w:rsid w:val="008E35F4"/>
    <w:rsid w:val="008E4081"/>
    <w:rsid w:val="008E4204"/>
    <w:rsid w:val="008E45B3"/>
    <w:rsid w:val="008E494A"/>
    <w:rsid w:val="008E505E"/>
    <w:rsid w:val="008E7B1D"/>
    <w:rsid w:val="008F03AD"/>
    <w:rsid w:val="008F0B0A"/>
    <w:rsid w:val="008F198C"/>
    <w:rsid w:val="008F1CAB"/>
    <w:rsid w:val="008F3119"/>
    <w:rsid w:val="008F322F"/>
    <w:rsid w:val="008F3B2E"/>
    <w:rsid w:val="008F3B9C"/>
    <w:rsid w:val="008F65D0"/>
    <w:rsid w:val="008F7A93"/>
    <w:rsid w:val="00901698"/>
    <w:rsid w:val="00901EEB"/>
    <w:rsid w:val="00901F69"/>
    <w:rsid w:val="0090280D"/>
    <w:rsid w:val="009028F1"/>
    <w:rsid w:val="00902CD1"/>
    <w:rsid w:val="0090483B"/>
    <w:rsid w:val="00906871"/>
    <w:rsid w:val="00907CAE"/>
    <w:rsid w:val="00907D83"/>
    <w:rsid w:val="0091068E"/>
    <w:rsid w:val="00912845"/>
    <w:rsid w:val="00912B08"/>
    <w:rsid w:val="00913A53"/>
    <w:rsid w:val="0091485F"/>
    <w:rsid w:val="00915648"/>
    <w:rsid w:val="00915A37"/>
    <w:rsid w:val="00915D49"/>
    <w:rsid w:val="009164C2"/>
    <w:rsid w:val="00916CD0"/>
    <w:rsid w:val="00917FCF"/>
    <w:rsid w:val="009209A0"/>
    <w:rsid w:val="0092173C"/>
    <w:rsid w:val="0092245A"/>
    <w:rsid w:val="0092271A"/>
    <w:rsid w:val="00922C2F"/>
    <w:rsid w:val="0092391C"/>
    <w:rsid w:val="00924CCA"/>
    <w:rsid w:val="00924F2A"/>
    <w:rsid w:val="00925107"/>
    <w:rsid w:val="009255E2"/>
    <w:rsid w:val="00925A35"/>
    <w:rsid w:val="00926BC2"/>
    <w:rsid w:val="00926C62"/>
    <w:rsid w:val="00927595"/>
    <w:rsid w:val="00930B30"/>
    <w:rsid w:val="009320F7"/>
    <w:rsid w:val="00932CA4"/>
    <w:rsid w:val="009335E5"/>
    <w:rsid w:val="00934DE6"/>
    <w:rsid w:val="00935083"/>
    <w:rsid w:val="00935EBE"/>
    <w:rsid w:val="00935F49"/>
    <w:rsid w:val="00937220"/>
    <w:rsid w:val="00937ABA"/>
    <w:rsid w:val="009400D5"/>
    <w:rsid w:val="00941467"/>
    <w:rsid w:val="009414BD"/>
    <w:rsid w:val="00941830"/>
    <w:rsid w:val="00944208"/>
    <w:rsid w:val="0094430B"/>
    <w:rsid w:val="00944774"/>
    <w:rsid w:val="00944894"/>
    <w:rsid w:val="00945433"/>
    <w:rsid w:val="00947343"/>
    <w:rsid w:val="009473EC"/>
    <w:rsid w:val="00947EFE"/>
    <w:rsid w:val="00950178"/>
    <w:rsid w:val="00950320"/>
    <w:rsid w:val="009505A9"/>
    <w:rsid w:val="009514DD"/>
    <w:rsid w:val="0095158D"/>
    <w:rsid w:val="0095325F"/>
    <w:rsid w:val="00953418"/>
    <w:rsid w:val="00953B44"/>
    <w:rsid w:val="009540EA"/>
    <w:rsid w:val="00954654"/>
    <w:rsid w:val="00955A37"/>
    <w:rsid w:val="00955A4A"/>
    <w:rsid w:val="00960A02"/>
    <w:rsid w:val="00961D98"/>
    <w:rsid w:val="009637AA"/>
    <w:rsid w:val="0096443A"/>
    <w:rsid w:val="0096523E"/>
    <w:rsid w:val="00965ADC"/>
    <w:rsid w:val="0096648A"/>
    <w:rsid w:val="009671F2"/>
    <w:rsid w:val="00967F88"/>
    <w:rsid w:val="009719AB"/>
    <w:rsid w:val="00974602"/>
    <w:rsid w:val="009749AE"/>
    <w:rsid w:val="00975CAC"/>
    <w:rsid w:val="00975DDA"/>
    <w:rsid w:val="00976064"/>
    <w:rsid w:val="009761E9"/>
    <w:rsid w:val="00977AEE"/>
    <w:rsid w:val="00977BE9"/>
    <w:rsid w:val="0098126F"/>
    <w:rsid w:val="009816D4"/>
    <w:rsid w:val="00981B27"/>
    <w:rsid w:val="009821C2"/>
    <w:rsid w:val="00982680"/>
    <w:rsid w:val="0098363E"/>
    <w:rsid w:val="0098396D"/>
    <w:rsid w:val="00985280"/>
    <w:rsid w:val="00990692"/>
    <w:rsid w:val="00990A83"/>
    <w:rsid w:val="00991932"/>
    <w:rsid w:val="00991D1F"/>
    <w:rsid w:val="00991D4A"/>
    <w:rsid w:val="009922DE"/>
    <w:rsid w:val="009935C3"/>
    <w:rsid w:val="009943C2"/>
    <w:rsid w:val="00994E8C"/>
    <w:rsid w:val="0099587A"/>
    <w:rsid w:val="009962D2"/>
    <w:rsid w:val="00996E0C"/>
    <w:rsid w:val="009A0614"/>
    <w:rsid w:val="009A2743"/>
    <w:rsid w:val="009A3031"/>
    <w:rsid w:val="009A3920"/>
    <w:rsid w:val="009A72CE"/>
    <w:rsid w:val="009A748B"/>
    <w:rsid w:val="009A7FCF"/>
    <w:rsid w:val="009B065F"/>
    <w:rsid w:val="009B10F0"/>
    <w:rsid w:val="009B1819"/>
    <w:rsid w:val="009B192C"/>
    <w:rsid w:val="009B1D3F"/>
    <w:rsid w:val="009B1D5F"/>
    <w:rsid w:val="009B33EA"/>
    <w:rsid w:val="009B3496"/>
    <w:rsid w:val="009B4DC6"/>
    <w:rsid w:val="009B4E72"/>
    <w:rsid w:val="009B51DF"/>
    <w:rsid w:val="009B6021"/>
    <w:rsid w:val="009B63BC"/>
    <w:rsid w:val="009B6555"/>
    <w:rsid w:val="009B7082"/>
    <w:rsid w:val="009C0ABE"/>
    <w:rsid w:val="009C14E0"/>
    <w:rsid w:val="009C2366"/>
    <w:rsid w:val="009C256D"/>
    <w:rsid w:val="009C2EE6"/>
    <w:rsid w:val="009C375A"/>
    <w:rsid w:val="009C3B53"/>
    <w:rsid w:val="009C484F"/>
    <w:rsid w:val="009C54C6"/>
    <w:rsid w:val="009C5E5B"/>
    <w:rsid w:val="009C6385"/>
    <w:rsid w:val="009C6404"/>
    <w:rsid w:val="009C78D6"/>
    <w:rsid w:val="009D075C"/>
    <w:rsid w:val="009D21E3"/>
    <w:rsid w:val="009D2B08"/>
    <w:rsid w:val="009D2D4A"/>
    <w:rsid w:val="009D46E6"/>
    <w:rsid w:val="009D47A6"/>
    <w:rsid w:val="009D54AF"/>
    <w:rsid w:val="009D6D1A"/>
    <w:rsid w:val="009D7200"/>
    <w:rsid w:val="009D7EEB"/>
    <w:rsid w:val="009E0180"/>
    <w:rsid w:val="009E2A9E"/>
    <w:rsid w:val="009E322E"/>
    <w:rsid w:val="009E3BBB"/>
    <w:rsid w:val="009E40C3"/>
    <w:rsid w:val="009E4E05"/>
    <w:rsid w:val="009E7611"/>
    <w:rsid w:val="009F0D39"/>
    <w:rsid w:val="009F3461"/>
    <w:rsid w:val="009F4008"/>
    <w:rsid w:val="009F4192"/>
    <w:rsid w:val="009F43E3"/>
    <w:rsid w:val="009F4913"/>
    <w:rsid w:val="009F637B"/>
    <w:rsid w:val="009F7A65"/>
    <w:rsid w:val="00A00F4A"/>
    <w:rsid w:val="00A01000"/>
    <w:rsid w:val="00A016E5"/>
    <w:rsid w:val="00A01E9A"/>
    <w:rsid w:val="00A025A1"/>
    <w:rsid w:val="00A0276B"/>
    <w:rsid w:val="00A036BE"/>
    <w:rsid w:val="00A03E00"/>
    <w:rsid w:val="00A0652D"/>
    <w:rsid w:val="00A0657C"/>
    <w:rsid w:val="00A068A4"/>
    <w:rsid w:val="00A075B7"/>
    <w:rsid w:val="00A07644"/>
    <w:rsid w:val="00A10638"/>
    <w:rsid w:val="00A1069A"/>
    <w:rsid w:val="00A15C68"/>
    <w:rsid w:val="00A15F0D"/>
    <w:rsid w:val="00A16825"/>
    <w:rsid w:val="00A170F8"/>
    <w:rsid w:val="00A17556"/>
    <w:rsid w:val="00A17A87"/>
    <w:rsid w:val="00A2103B"/>
    <w:rsid w:val="00A242AD"/>
    <w:rsid w:val="00A252FE"/>
    <w:rsid w:val="00A2698A"/>
    <w:rsid w:val="00A26CE1"/>
    <w:rsid w:val="00A26CEA"/>
    <w:rsid w:val="00A2747A"/>
    <w:rsid w:val="00A306EA"/>
    <w:rsid w:val="00A3513E"/>
    <w:rsid w:val="00A3585B"/>
    <w:rsid w:val="00A35937"/>
    <w:rsid w:val="00A3655F"/>
    <w:rsid w:val="00A37349"/>
    <w:rsid w:val="00A37AA7"/>
    <w:rsid w:val="00A44E0D"/>
    <w:rsid w:val="00A4719F"/>
    <w:rsid w:val="00A4755C"/>
    <w:rsid w:val="00A5087F"/>
    <w:rsid w:val="00A50DA6"/>
    <w:rsid w:val="00A5199C"/>
    <w:rsid w:val="00A521B4"/>
    <w:rsid w:val="00A53129"/>
    <w:rsid w:val="00A539DB"/>
    <w:rsid w:val="00A55570"/>
    <w:rsid w:val="00A56705"/>
    <w:rsid w:val="00A56747"/>
    <w:rsid w:val="00A6093B"/>
    <w:rsid w:val="00A61013"/>
    <w:rsid w:val="00A61251"/>
    <w:rsid w:val="00A61448"/>
    <w:rsid w:val="00A6215D"/>
    <w:rsid w:val="00A62DF2"/>
    <w:rsid w:val="00A633C9"/>
    <w:rsid w:val="00A64229"/>
    <w:rsid w:val="00A64DA0"/>
    <w:rsid w:val="00A652D8"/>
    <w:rsid w:val="00A654C7"/>
    <w:rsid w:val="00A65D2B"/>
    <w:rsid w:val="00A66BF7"/>
    <w:rsid w:val="00A671EA"/>
    <w:rsid w:val="00A711D9"/>
    <w:rsid w:val="00A71241"/>
    <w:rsid w:val="00A71BCF"/>
    <w:rsid w:val="00A71C2C"/>
    <w:rsid w:val="00A721C7"/>
    <w:rsid w:val="00A727C2"/>
    <w:rsid w:val="00A731F5"/>
    <w:rsid w:val="00A73E09"/>
    <w:rsid w:val="00A73FDA"/>
    <w:rsid w:val="00A755F5"/>
    <w:rsid w:val="00A762FA"/>
    <w:rsid w:val="00A76F60"/>
    <w:rsid w:val="00A806EA"/>
    <w:rsid w:val="00A80B59"/>
    <w:rsid w:val="00A82E38"/>
    <w:rsid w:val="00A83D6D"/>
    <w:rsid w:val="00A84CBB"/>
    <w:rsid w:val="00A857AB"/>
    <w:rsid w:val="00A86775"/>
    <w:rsid w:val="00A86B10"/>
    <w:rsid w:val="00A86B37"/>
    <w:rsid w:val="00A871DE"/>
    <w:rsid w:val="00A87D83"/>
    <w:rsid w:val="00A87D92"/>
    <w:rsid w:val="00A90239"/>
    <w:rsid w:val="00A90BA9"/>
    <w:rsid w:val="00A91A48"/>
    <w:rsid w:val="00A91E89"/>
    <w:rsid w:val="00A92098"/>
    <w:rsid w:val="00A94907"/>
    <w:rsid w:val="00A95403"/>
    <w:rsid w:val="00A955F0"/>
    <w:rsid w:val="00A956FF"/>
    <w:rsid w:val="00A973EC"/>
    <w:rsid w:val="00AA0E33"/>
    <w:rsid w:val="00AA1947"/>
    <w:rsid w:val="00AA1AE5"/>
    <w:rsid w:val="00AA2F3F"/>
    <w:rsid w:val="00AA327D"/>
    <w:rsid w:val="00AA370C"/>
    <w:rsid w:val="00AA39D5"/>
    <w:rsid w:val="00AA404E"/>
    <w:rsid w:val="00AA4373"/>
    <w:rsid w:val="00AA4745"/>
    <w:rsid w:val="00AA49E7"/>
    <w:rsid w:val="00AA4A71"/>
    <w:rsid w:val="00AA4F56"/>
    <w:rsid w:val="00AA6B90"/>
    <w:rsid w:val="00AA7CF2"/>
    <w:rsid w:val="00AB04DD"/>
    <w:rsid w:val="00AB0B7E"/>
    <w:rsid w:val="00AB1AE1"/>
    <w:rsid w:val="00AB3B29"/>
    <w:rsid w:val="00AB3E10"/>
    <w:rsid w:val="00AB3FA7"/>
    <w:rsid w:val="00AB494A"/>
    <w:rsid w:val="00AB541C"/>
    <w:rsid w:val="00AB5E7C"/>
    <w:rsid w:val="00AC0AB2"/>
    <w:rsid w:val="00AC1164"/>
    <w:rsid w:val="00AC150D"/>
    <w:rsid w:val="00AC4B47"/>
    <w:rsid w:val="00AC4FFF"/>
    <w:rsid w:val="00AC786D"/>
    <w:rsid w:val="00AC7D7E"/>
    <w:rsid w:val="00AD05E3"/>
    <w:rsid w:val="00AD0DFB"/>
    <w:rsid w:val="00AD15EF"/>
    <w:rsid w:val="00AD1736"/>
    <w:rsid w:val="00AD23AA"/>
    <w:rsid w:val="00AD3BC3"/>
    <w:rsid w:val="00AD5FB5"/>
    <w:rsid w:val="00AD60A1"/>
    <w:rsid w:val="00AD69AD"/>
    <w:rsid w:val="00AD6DD9"/>
    <w:rsid w:val="00AD7E67"/>
    <w:rsid w:val="00AD7F81"/>
    <w:rsid w:val="00AE1BCF"/>
    <w:rsid w:val="00AE25ED"/>
    <w:rsid w:val="00AE307C"/>
    <w:rsid w:val="00AE3793"/>
    <w:rsid w:val="00AE3B4D"/>
    <w:rsid w:val="00AE43D5"/>
    <w:rsid w:val="00AE5037"/>
    <w:rsid w:val="00AE5D24"/>
    <w:rsid w:val="00AE6029"/>
    <w:rsid w:val="00AE6EB3"/>
    <w:rsid w:val="00AE7D1A"/>
    <w:rsid w:val="00AF11C7"/>
    <w:rsid w:val="00AF2D07"/>
    <w:rsid w:val="00AF2D35"/>
    <w:rsid w:val="00AF56D8"/>
    <w:rsid w:val="00AF7509"/>
    <w:rsid w:val="00B00C16"/>
    <w:rsid w:val="00B00D04"/>
    <w:rsid w:val="00B030FE"/>
    <w:rsid w:val="00B03357"/>
    <w:rsid w:val="00B0418F"/>
    <w:rsid w:val="00B05E14"/>
    <w:rsid w:val="00B10044"/>
    <w:rsid w:val="00B1074C"/>
    <w:rsid w:val="00B11497"/>
    <w:rsid w:val="00B11BE5"/>
    <w:rsid w:val="00B133D9"/>
    <w:rsid w:val="00B13B4C"/>
    <w:rsid w:val="00B14423"/>
    <w:rsid w:val="00B14817"/>
    <w:rsid w:val="00B15BB8"/>
    <w:rsid w:val="00B173D3"/>
    <w:rsid w:val="00B17A0B"/>
    <w:rsid w:val="00B17DBC"/>
    <w:rsid w:val="00B20FFA"/>
    <w:rsid w:val="00B213E7"/>
    <w:rsid w:val="00B21941"/>
    <w:rsid w:val="00B21D36"/>
    <w:rsid w:val="00B23377"/>
    <w:rsid w:val="00B2337E"/>
    <w:rsid w:val="00B2398E"/>
    <w:rsid w:val="00B2412C"/>
    <w:rsid w:val="00B24F53"/>
    <w:rsid w:val="00B25A14"/>
    <w:rsid w:val="00B26247"/>
    <w:rsid w:val="00B3009B"/>
    <w:rsid w:val="00B3086E"/>
    <w:rsid w:val="00B30B8B"/>
    <w:rsid w:val="00B31469"/>
    <w:rsid w:val="00B31839"/>
    <w:rsid w:val="00B320D2"/>
    <w:rsid w:val="00B32B55"/>
    <w:rsid w:val="00B35B67"/>
    <w:rsid w:val="00B35D60"/>
    <w:rsid w:val="00B36016"/>
    <w:rsid w:val="00B36DE5"/>
    <w:rsid w:val="00B37140"/>
    <w:rsid w:val="00B37678"/>
    <w:rsid w:val="00B406F9"/>
    <w:rsid w:val="00B43D76"/>
    <w:rsid w:val="00B44E6A"/>
    <w:rsid w:val="00B46D0B"/>
    <w:rsid w:val="00B50BBF"/>
    <w:rsid w:val="00B51A95"/>
    <w:rsid w:val="00B52F58"/>
    <w:rsid w:val="00B55275"/>
    <w:rsid w:val="00B555E8"/>
    <w:rsid w:val="00B556CB"/>
    <w:rsid w:val="00B55CA3"/>
    <w:rsid w:val="00B56590"/>
    <w:rsid w:val="00B56923"/>
    <w:rsid w:val="00B5733F"/>
    <w:rsid w:val="00B60710"/>
    <w:rsid w:val="00B613B5"/>
    <w:rsid w:val="00B61EF8"/>
    <w:rsid w:val="00B62B6B"/>
    <w:rsid w:val="00B633CF"/>
    <w:rsid w:val="00B6380C"/>
    <w:rsid w:val="00B63C5D"/>
    <w:rsid w:val="00B640AF"/>
    <w:rsid w:val="00B65350"/>
    <w:rsid w:val="00B65570"/>
    <w:rsid w:val="00B66324"/>
    <w:rsid w:val="00B6721E"/>
    <w:rsid w:val="00B67F00"/>
    <w:rsid w:val="00B67F1D"/>
    <w:rsid w:val="00B70C9F"/>
    <w:rsid w:val="00B71954"/>
    <w:rsid w:val="00B728A7"/>
    <w:rsid w:val="00B733A6"/>
    <w:rsid w:val="00B75DD6"/>
    <w:rsid w:val="00B760F9"/>
    <w:rsid w:val="00B804E9"/>
    <w:rsid w:val="00B80FA2"/>
    <w:rsid w:val="00B8116D"/>
    <w:rsid w:val="00B8325B"/>
    <w:rsid w:val="00B832E7"/>
    <w:rsid w:val="00B8630C"/>
    <w:rsid w:val="00B86D61"/>
    <w:rsid w:val="00B870E7"/>
    <w:rsid w:val="00B87AE4"/>
    <w:rsid w:val="00B91430"/>
    <w:rsid w:val="00B91810"/>
    <w:rsid w:val="00B929F4"/>
    <w:rsid w:val="00B9383E"/>
    <w:rsid w:val="00B943C5"/>
    <w:rsid w:val="00B947FF"/>
    <w:rsid w:val="00B952CD"/>
    <w:rsid w:val="00B96E56"/>
    <w:rsid w:val="00B97946"/>
    <w:rsid w:val="00B97C63"/>
    <w:rsid w:val="00BA3987"/>
    <w:rsid w:val="00BA47DD"/>
    <w:rsid w:val="00BA48E0"/>
    <w:rsid w:val="00BA5768"/>
    <w:rsid w:val="00BA6370"/>
    <w:rsid w:val="00BA750F"/>
    <w:rsid w:val="00BB09E0"/>
    <w:rsid w:val="00BB19B9"/>
    <w:rsid w:val="00BB23CF"/>
    <w:rsid w:val="00BB2A62"/>
    <w:rsid w:val="00BB32F4"/>
    <w:rsid w:val="00BB33BF"/>
    <w:rsid w:val="00BB3BF4"/>
    <w:rsid w:val="00BB4B63"/>
    <w:rsid w:val="00BB4CC2"/>
    <w:rsid w:val="00BB4D8D"/>
    <w:rsid w:val="00BB4E0A"/>
    <w:rsid w:val="00BB50C9"/>
    <w:rsid w:val="00BB6845"/>
    <w:rsid w:val="00BB72D7"/>
    <w:rsid w:val="00BC1B26"/>
    <w:rsid w:val="00BC2B58"/>
    <w:rsid w:val="00BC37E8"/>
    <w:rsid w:val="00BC37EB"/>
    <w:rsid w:val="00BC3A4B"/>
    <w:rsid w:val="00BC4801"/>
    <w:rsid w:val="00BC52C5"/>
    <w:rsid w:val="00BC5939"/>
    <w:rsid w:val="00BC6A61"/>
    <w:rsid w:val="00BC7025"/>
    <w:rsid w:val="00BC76CB"/>
    <w:rsid w:val="00BC7723"/>
    <w:rsid w:val="00BD25AA"/>
    <w:rsid w:val="00BD3061"/>
    <w:rsid w:val="00BD4308"/>
    <w:rsid w:val="00BD4C61"/>
    <w:rsid w:val="00BD5DFB"/>
    <w:rsid w:val="00BD72E4"/>
    <w:rsid w:val="00BD7529"/>
    <w:rsid w:val="00BD7DEC"/>
    <w:rsid w:val="00BE18C1"/>
    <w:rsid w:val="00BE2FF6"/>
    <w:rsid w:val="00BE34C9"/>
    <w:rsid w:val="00BE3B93"/>
    <w:rsid w:val="00BE4B38"/>
    <w:rsid w:val="00BE6329"/>
    <w:rsid w:val="00BE72D5"/>
    <w:rsid w:val="00BF193F"/>
    <w:rsid w:val="00BF1EAF"/>
    <w:rsid w:val="00BF212A"/>
    <w:rsid w:val="00BF2C0D"/>
    <w:rsid w:val="00BF3DD9"/>
    <w:rsid w:val="00BF3E07"/>
    <w:rsid w:val="00BF3F32"/>
    <w:rsid w:val="00BF55CD"/>
    <w:rsid w:val="00BF6A0C"/>
    <w:rsid w:val="00C003C0"/>
    <w:rsid w:val="00C008C7"/>
    <w:rsid w:val="00C0157D"/>
    <w:rsid w:val="00C01637"/>
    <w:rsid w:val="00C03037"/>
    <w:rsid w:val="00C0423D"/>
    <w:rsid w:val="00C05656"/>
    <w:rsid w:val="00C05ED0"/>
    <w:rsid w:val="00C063B0"/>
    <w:rsid w:val="00C07523"/>
    <w:rsid w:val="00C07FFA"/>
    <w:rsid w:val="00C11127"/>
    <w:rsid w:val="00C11263"/>
    <w:rsid w:val="00C12187"/>
    <w:rsid w:val="00C136EA"/>
    <w:rsid w:val="00C1427A"/>
    <w:rsid w:val="00C1530E"/>
    <w:rsid w:val="00C15A80"/>
    <w:rsid w:val="00C1712B"/>
    <w:rsid w:val="00C17752"/>
    <w:rsid w:val="00C17788"/>
    <w:rsid w:val="00C2061E"/>
    <w:rsid w:val="00C20FEB"/>
    <w:rsid w:val="00C21EA3"/>
    <w:rsid w:val="00C22102"/>
    <w:rsid w:val="00C24657"/>
    <w:rsid w:val="00C24B66"/>
    <w:rsid w:val="00C25300"/>
    <w:rsid w:val="00C26041"/>
    <w:rsid w:val="00C260F9"/>
    <w:rsid w:val="00C26654"/>
    <w:rsid w:val="00C2742B"/>
    <w:rsid w:val="00C303EB"/>
    <w:rsid w:val="00C30A43"/>
    <w:rsid w:val="00C30CAB"/>
    <w:rsid w:val="00C3173D"/>
    <w:rsid w:val="00C31B12"/>
    <w:rsid w:val="00C32082"/>
    <w:rsid w:val="00C32DE0"/>
    <w:rsid w:val="00C33E70"/>
    <w:rsid w:val="00C34CB7"/>
    <w:rsid w:val="00C37E88"/>
    <w:rsid w:val="00C403BA"/>
    <w:rsid w:val="00C4113C"/>
    <w:rsid w:val="00C411C0"/>
    <w:rsid w:val="00C428FE"/>
    <w:rsid w:val="00C43469"/>
    <w:rsid w:val="00C44950"/>
    <w:rsid w:val="00C45103"/>
    <w:rsid w:val="00C45789"/>
    <w:rsid w:val="00C466FB"/>
    <w:rsid w:val="00C5127D"/>
    <w:rsid w:val="00C51376"/>
    <w:rsid w:val="00C51954"/>
    <w:rsid w:val="00C53E6C"/>
    <w:rsid w:val="00C542CB"/>
    <w:rsid w:val="00C54310"/>
    <w:rsid w:val="00C54A95"/>
    <w:rsid w:val="00C54FAB"/>
    <w:rsid w:val="00C55006"/>
    <w:rsid w:val="00C5529E"/>
    <w:rsid w:val="00C55D7B"/>
    <w:rsid w:val="00C560D9"/>
    <w:rsid w:val="00C56C82"/>
    <w:rsid w:val="00C570A8"/>
    <w:rsid w:val="00C57246"/>
    <w:rsid w:val="00C57FEB"/>
    <w:rsid w:val="00C601FB"/>
    <w:rsid w:val="00C612D7"/>
    <w:rsid w:val="00C61B66"/>
    <w:rsid w:val="00C62072"/>
    <w:rsid w:val="00C648D7"/>
    <w:rsid w:val="00C6624A"/>
    <w:rsid w:val="00C673FF"/>
    <w:rsid w:val="00C7055E"/>
    <w:rsid w:val="00C70725"/>
    <w:rsid w:val="00C71E58"/>
    <w:rsid w:val="00C7390E"/>
    <w:rsid w:val="00C74E01"/>
    <w:rsid w:val="00C756C9"/>
    <w:rsid w:val="00C75854"/>
    <w:rsid w:val="00C75B59"/>
    <w:rsid w:val="00C777F0"/>
    <w:rsid w:val="00C7789C"/>
    <w:rsid w:val="00C80142"/>
    <w:rsid w:val="00C81A7F"/>
    <w:rsid w:val="00C82D6E"/>
    <w:rsid w:val="00C8360D"/>
    <w:rsid w:val="00C84FE5"/>
    <w:rsid w:val="00C85E51"/>
    <w:rsid w:val="00C8648E"/>
    <w:rsid w:val="00C86511"/>
    <w:rsid w:val="00C86FE5"/>
    <w:rsid w:val="00C9086D"/>
    <w:rsid w:val="00C90E94"/>
    <w:rsid w:val="00C92212"/>
    <w:rsid w:val="00C93554"/>
    <w:rsid w:val="00C944D9"/>
    <w:rsid w:val="00C9555A"/>
    <w:rsid w:val="00C97559"/>
    <w:rsid w:val="00C97876"/>
    <w:rsid w:val="00C97E8B"/>
    <w:rsid w:val="00CA0B93"/>
    <w:rsid w:val="00CA0C86"/>
    <w:rsid w:val="00CA146C"/>
    <w:rsid w:val="00CA1FE3"/>
    <w:rsid w:val="00CA1FFD"/>
    <w:rsid w:val="00CA2EF8"/>
    <w:rsid w:val="00CA302B"/>
    <w:rsid w:val="00CA4793"/>
    <w:rsid w:val="00CA6651"/>
    <w:rsid w:val="00CA6B1D"/>
    <w:rsid w:val="00CA6B46"/>
    <w:rsid w:val="00CA707C"/>
    <w:rsid w:val="00CA7D49"/>
    <w:rsid w:val="00CA7ED8"/>
    <w:rsid w:val="00CB0463"/>
    <w:rsid w:val="00CB16F0"/>
    <w:rsid w:val="00CB2039"/>
    <w:rsid w:val="00CB3074"/>
    <w:rsid w:val="00CB3D5C"/>
    <w:rsid w:val="00CB3F82"/>
    <w:rsid w:val="00CB4F7B"/>
    <w:rsid w:val="00CB56B8"/>
    <w:rsid w:val="00CB5FF1"/>
    <w:rsid w:val="00CB661C"/>
    <w:rsid w:val="00CB699C"/>
    <w:rsid w:val="00CB72C6"/>
    <w:rsid w:val="00CB7E75"/>
    <w:rsid w:val="00CC0715"/>
    <w:rsid w:val="00CC0EFE"/>
    <w:rsid w:val="00CC1AD1"/>
    <w:rsid w:val="00CC24E7"/>
    <w:rsid w:val="00CC2BA1"/>
    <w:rsid w:val="00CC2E39"/>
    <w:rsid w:val="00CC3EC6"/>
    <w:rsid w:val="00CC4669"/>
    <w:rsid w:val="00CC4EC4"/>
    <w:rsid w:val="00CC5B1B"/>
    <w:rsid w:val="00CC682C"/>
    <w:rsid w:val="00CC69C5"/>
    <w:rsid w:val="00CC70C4"/>
    <w:rsid w:val="00CC71D6"/>
    <w:rsid w:val="00CC727B"/>
    <w:rsid w:val="00CC7ACE"/>
    <w:rsid w:val="00CD0085"/>
    <w:rsid w:val="00CD0334"/>
    <w:rsid w:val="00CD03D2"/>
    <w:rsid w:val="00CD09F5"/>
    <w:rsid w:val="00CD2233"/>
    <w:rsid w:val="00CD2287"/>
    <w:rsid w:val="00CD2A9A"/>
    <w:rsid w:val="00CD311E"/>
    <w:rsid w:val="00CD333F"/>
    <w:rsid w:val="00CD374E"/>
    <w:rsid w:val="00CD3E33"/>
    <w:rsid w:val="00CD4472"/>
    <w:rsid w:val="00CD45CF"/>
    <w:rsid w:val="00CD4A69"/>
    <w:rsid w:val="00CD4E15"/>
    <w:rsid w:val="00CD5994"/>
    <w:rsid w:val="00CD672D"/>
    <w:rsid w:val="00CD76DB"/>
    <w:rsid w:val="00CE0253"/>
    <w:rsid w:val="00CE0882"/>
    <w:rsid w:val="00CE1915"/>
    <w:rsid w:val="00CE2DAF"/>
    <w:rsid w:val="00CE3660"/>
    <w:rsid w:val="00CE506E"/>
    <w:rsid w:val="00CE6196"/>
    <w:rsid w:val="00CE632B"/>
    <w:rsid w:val="00CE6E95"/>
    <w:rsid w:val="00CF0F46"/>
    <w:rsid w:val="00CF12DE"/>
    <w:rsid w:val="00CF13AB"/>
    <w:rsid w:val="00CF1903"/>
    <w:rsid w:val="00CF5550"/>
    <w:rsid w:val="00CF60D6"/>
    <w:rsid w:val="00CF6853"/>
    <w:rsid w:val="00CF70A3"/>
    <w:rsid w:val="00D007CD"/>
    <w:rsid w:val="00D02A5E"/>
    <w:rsid w:val="00D03CD6"/>
    <w:rsid w:val="00D06584"/>
    <w:rsid w:val="00D066C7"/>
    <w:rsid w:val="00D06804"/>
    <w:rsid w:val="00D06C01"/>
    <w:rsid w:val="00D07ECE"/>
    <w:rsid w:val="00D11463"/>
    <w:rsid w:val="00D13D6B"/>
    <w:rsid w:val="00D14A7E"/>
    <w:rsid w:val="00D15948"/>
    <w:rsid w:val="00D15ACE"/>
    <w:rsid w:val="00D15D78"/>
    <w:rsid w:val="00D1759C"/>
    <w:rsid w:val="00D17B0F"/>
    <w:rsid w:val="00D20198"/>
    <w:rsid w:val="00D20B26"/>
    <w:rsid w:val="00D2146C"/>
    <w:rsid w:val="00D22852"/>
    <w:rsid w:val="00D230A5"/>
    <w:rsid w:val="00D23559"/>
    <w:rsid w:val="00D23A49"/>
    <w:rsid w:val="00D24682"/>
    <w:rsid w:val="00D247CD"/>
    <w:rsid w:val="00D27190"/>
    <w:rsid w:val="00D30060"/>
    <w:rsid w:val="00D30545"/>
    <w:rsid w:val="00D31721"/>
    <w:rsid w:val="00D3197C"/>
    <w:rsid w:val="00D31E3B"/>
    <w:rsid w:val="00D33446"/>
    <w:rsid w:val="00D33D31"/>
    <w:rsid w:val="00D34248"/>
    <w:rsid w:val="00D343BE"/>
    <w:rsid w:val="00D346B7"/>
    <w:rsid w:val="00D34787"/>
    <w:rsid w:val="00D34C6B"/>
    <w:rsid w:val="00D36002"/>
    <w:rsid w:val="00D36436"/>
    <w:rsid w:val="00D368FE"/>
    <w:rsid w:val="00D375AA"/>
    <w:rsid w:val="00D40D7E"/>
    <w:rsid w:val="00D41474"/>
    <w:rsid w:val="00D420F2"/>
    <w:rsid w:val="00D42AAF"/>
    <w:rsid w:val="00D4435F"/>
    <w:rsid w:val="00D4482B"/>
    <w:rsid w:val="00D467FC"/>
    <w:rsid w:val="00D47781"/>
    <w:rsid w:val="00D4779B"/>
    <w:rsid w:val="00D47894"/>
    <w:rsid w:val="00D47ED9"/>
    <w:rsid w:val="00D50AD7"/>
    <w:rsid w:val="00D525A0"/>
    <w:rsid w:val="00D548F4"/>
    <w:rsid w:val="00D54B4D"/>
    <w:rsid w:val="00D54E6D"/>
    <w:rsid w:val="00D54F7D"/>
    <w:rsid w:val="00D55121"/>
    <w:rsid w:val="00D55DAE"/>
    <w:rsid w:val="00D566AB"/>
    <w:rsid w:val="00D566C9"/>
    <w:rsid w:val="00D56AC1"/>
    <w:rsid w:val="00D56B47"/>
    <w:rsid w:val="00D57389"/>
    <w:rsid w:val="00D57D2B"/>
    <w:rsid w:val="00D57E92"/>
    <w:rsid w:val="00D6026A"/>
    <w:rsid w:val="00D60467"/>
    <w:rsid w:val="00D6264A"/>
    <w:rsid w:val="00D6400B"/>
    <w:rsid w:val="00D64EE5"/>
    <w:rsid w:val="00D65204"/>
    <w:rsid w:val="00D660DE"/>
    <w:rsid w:val="00D66908"/>
    <w:rsid w:val="00D66DE5"/>
    <w:rsid w:val="00D673BA"/>
    <w:rsid w:val="00D67714"/>
    <w:rsid w:val="00D70E9F"/>
    <w:rsid w:val="00D71012"/>
    <w:rsid w:val="00D7101B"/>
    <w:rsid w:val="00D71408"/>
    <w:rsid w:val="00D71F7C"/>
    <w:rsid w:val="00D725A9"/>
    <w:rsid w:val="00D73719"/>
    <w:rsid w:val="00D73BDB"/>
    <w:rsid w:val="00D73F93"/>
    <w:rsid w:val="00D74C17"/>
    <w:rsid w:val="00D760B6"/>
    <w:rsid w:val="00D76179"/>
    <w:rsid w:val="00D773D9"/>
    <w:rsid w:val="00D810D1"/>
    <w:rsid w:val="00D81793"/>
    <w:rsid w:val="00D84ADA"/>
    <w:rsid w:val="00D87433"/>
    <w:rsid w:val="00D87848"/>
    <w:rsid w:val="00D90D69"/>
    <w:rsid w:val="00D919EF"/>
    <w:rsid w:val="00D946D8"/>
    <w:rsid w:val="00D94F95"/>
    <w:rsid w:val="00D955C7"/>
    <w:rsid w:val="00D960A9"/>
    <w:rsid w:val="00D96809"/>
    <w:rsid w:val="00D96F70"/>
    <w:rsid w:val="00DA0144"/>
    <w:rsid w:val="00DA1029"/>
    <w:rsid w:val="00DA1AAA"/>
    <w:rsid w:val="00DA20D0"/>
    <w:rsid w:val="00DA26B9"/>
    <w:rsid w:val="00DA5ACF"/>
    <w:rsid w:val="00DA60ED"/>
    <w:rsid w:val="00DA68E2"/>
    <w:rsid w:val="00DA7B7D"/>
    <w:rsid w:val="00DB074C"/>
    <w:rsid w:val="00DB0938"/>
    <w:rsid w:val="00DB1609"/>
    <w:rsid w:val="00DB1A8A"/>
    <w:rsid w:val="00DB254C"/>
    <w:rsid w:val="00DB2A9A"/>
    <w:rsid w:val="00DB2F54"/>
    <w:rsid w:val="00DB44C7"/>
    <w:rsid w:val="00DB4FEC"/>
    <w:rsid w:val="00DB62E1"/>
    <w:rsid w:val="00DB77D3"/>
    <w:rsid w:val="00DC0593"/>
    <w:rsid w:val="00DC1808"/>
    <w:rsid w:val="00DC23A5"/>
    <w:rsid w:val="00DC2864"/>
    <w:rsid w:val="00DC3058"/>
    <w:rsid w:val="00DC44F2"/>
    <w:rsid w:val="00DC58FD"/>
    <w:rsid w:val="00DD202C"/>
    <w:rsid w:val="00DD4784"/>
    <w:rsid w:val="00DD4B5F"/>
    <w:rsid w:val="00DD51AE"/>
    <w:rsid w:val="00DD6C54"/>
    <w:rsid w:val="00DE025B"/>
    <w:rsid w:val="00DE02C0"/>
    <w:rsid w:val="00DE03CC"/>
    <w:rsid w:val="00DE0D38"/>
    <w:rsid w:val="00DE2330"/>
    <w:rsid w:val="00DE2F4B"/>
    <w:rsid w:val="00DE3B1A"/>
    <w:rsid w:val="00DE43ED"/>
    <w:rsid w:val="00DE4AAD"/>
    <w:rsid w:val="00DE4BE6"/>
    <w:rsid w:val="00DE4DC8"/>
    <w:rsid w:val="00DE6514"/>
    <w:rsid w:val="00DE677C"/>
    <w:rsid w:val="00DE7613"/>
    <w:rsid w:val="00DF0647"/>
    <w:rsid w:val="00DF07BB"/>
    <w:rsid w:val="00DF0C9E"/>
    <w:rsid w:val="00DF1388"/>
    <w:rsid w:val="00DF1CBA"/>
    <w:rsid w:val="00DF216A"/>
    <w:rsid w:val="00DF2FE1"/>
    <w:rsid w:val="00DF344E"/>
    <w:rsid w:val="00DF4671"/>
    <w:rsid w:val="00DF4ABE"/>
    <w:rsid w:val="00DF667D"/>
    <w:rsid w:val="00DF69D3"/>
    <w:rsid w:val="00DF7049"/>
    <w:rsid w:val="00DF7B69"/>
    <w:rsid w:val="00E00A5D"/>
    <w:rsid w:val="00E0112D"/>
    <w:rsid w:val="00E02636"/>
    <w:rsid w:val="00E03A35"/>
    <w:rsid w:val="00E041DD"/>
    <w:rsid w:val="00E0453E"/>
    <w:rsid w:val="00E0562D"/>
    <w:rsid w:val="00E058FD"/>
    <w:rsid w:val="00E0599E"/>
    <w:rsid w:val="00E05E62"/>
    <w:rsid w:val="00E06044"/>
    <w:rsid w:val="00E067D9"/>
    <w:rsid w:val="00E06AC3"/>
    <w:rsid w:val="00E06C3A"/>
    <w:rsid w:val="00E0719C"/>
    <w:rsid w:val="00E07A37"/>
    <w:rsid w:val="00E07E00"/>
    <w:rsid w:val="00E07FF0"/>
    <w:rsid w:val="00E1032D"/>
    <w:rsid w:val="00E10DC8"/>
    <w:rsid w:val="00E11166"/>
    <w:rsid w:val="00E11D0E"/>
    <w:rsid w:val="00E1451C"/>
    <w:rsid w:val="00E14CD6"/>
    <w:rsid w:val="00E1755D"/>
    <w:rsid w:val="00E20119"/>
    <w:rsid w:val="00E20466"/>
    <w:rsid w:val="00E21F74"/>
    <w:rsid w:val="00E2214F"/>
    <w:rsid w:val="00E241E2"/>
    <w:rsid w:val="00E24C5A"/>
    <w:rsid w:val="00E2554A"/>
    <w:rsid w:val="00E26341"/>
    <w:rsid w:val="00E31269"/>
    <w:rsid w:val="00E31379"/>
    <w:rsid w:val="00E31A7C"/>
    <w:rsid w:val="00E331B7"/>
    <w:rsid w:val="00E34BC0"/>
    <w:rsid w:val="00E34E50"/>
    <w:rsid w:val="00E35472"/>
    <w:rsid w:val="00E354D9"/>
    <w:rsid w:val="00E35652"/>
    <w:rsid w:val="00E361F8"/>
    <w:rsid w:val="00E405E0"/>
    <w:rsid w:val="00E40BC3"/>
    <w:rsid w:val="00E419D5"/>
    <w:rsid w:val="00E43E2B"/>
    <w:rsid w:val="00E461F1"/>
    <w:rsid w:val="00E4652B"/>
    <w:rsid w:val="00E468BE"/>
    <w:rsid w:val="00E46D8F"/>
    <w:rsid w:val="00E50079"/>
    <w:rsid w:val="00E50C50"/>
    <w:rsid w:val="00E515E6"/>
    <w:rsid w:val="00E52687"/>
    <w:rsid w:val="00E538A7"/>
    <w:rsid w:val="00E53C6F"/>
    <w:rsid w:val="00E54690"/>
    <w:rsid w:val="00E54B28"/>
    <w:rsid w:val="00E54E8A"/>
    <w:rsid w:val="00E55F8F"/>
    <w:rsid w:val="00E60896"/>
    <w:rsid w:val="00E61820"/>
    <w:rsid w:val="00E6237A"/>
    <w:rsid w:val="00E631B9"/>
    <w:rsid w:val="00E64324"/>
    <w:rsid w:val="00E646FA"/>
    <w:rsid w:val="00E64C1F"/>
    <w:rsid w:val="00E65003"/>
    <w:rsid w:val="00E6587D"/>
    <w:rsid w:val="00E66ACE"/>
    <w:rsid w:val="00E67266"/>
    <w:rsid w:val="00E709E2"/>
    <w:rsid w:val="00E70CFC"/>
    <w:rsid w:val="00E7160B"/>
    <w:rsid w:val="00E716BC"/>
    <w:rsid w:val="00E718EF"/>
    <w:rsid w:val="00E71BC7"/>
    <w:rsid w:val="00E730C4"/>
    <w:rsid w:val="00E73B47"/>
    <w:rsid w:val="00E75461"/>
    <w:rsid w:val="00E76105"/>
    <w:rsid w:val="00E765B6"/>
    <w:rsid w:val="00E768CF"/>
    <w:rsid w:val="00E76A68"/>
    <w:rsid w:val="00E77D2D"/>
    <w:rsid w:val="00E81906"/>
    <w:rsid w:val="00E8230F"/>
    <w:rsid w:val="00E83899"/>
    <w:rsid w:val="00E857E3"/>
    <w:rsid w:val="00E85AB6"/>
    <w:rsid w:val="00E878DA"/>
    <w:rsid w:val="00E91017"/>
    <w:rsid w:val="00E92036"/>
    <w:rsid w:val="00E921A2"/>
    <w:rsid w:val="00E93EDE"/>
    <w:rsid w:val="00E943A0"/>
    <w:rsid w:val="00E94981"/>
    <w:rsid w:val="00E96B7A"/>
    <w:rsid w:val="00EA0FB6"/>
    <w:rsid w:val="00EA13C2"/>
    <w:rsid w:val="00EA2FC3"/>
    <w:rsid w:val="00EA41AA"/>
    <w:rsid w:val="00EA4863"/>
    <w:rsid w:val="00EA4C2A"/>
    <w:rsid w:val="00EA65E7"/>
    <w:rsid w:val="00EA6F67"/>
    <w:rsid w:val="00EA7153"/>
    <w:rsid w:val="00EA7643"/>
    <w:rsid w:val="00EA7CF9"/>
    <w:rsid w:val="00EB11B6"/>
    <w:rsid w:val="00EB125F"/>
    <w:rsid w:val="00EB193D"/>
    <w:rsid w:val="00EB2073"/>
    <w:rsid w:val="00EB2639"/>
    <w:rsid w:val="00EB27B8"/>
    <w:rsid w:val="00EB4239"/>
    <w:rsid w:val="00EB5BB4"/>
    <w:rsid w:val="00EB5E93"/>
    <w:rsid w:val="00EB60D2"/>
    <w:rsid w:val="00EB6E0F"/>
    <w:rsid w:val="00EB7C9A"/>
    <w:rsid w:val="00EC0FE9"/>
    <w:rsid w:val="00EC425A"/>
    <w:rsid w:val="00EC4687"/>
    <w:rsid w:val="00EC7182"/>
    <w:rsid w:val="00ED13A3"/>
    <w:rsid w:val="00ED2231"/>
    <w:rsid w:val="00ED2261"/>
    <w:rsid w:val="00ED251E"/>
    <w:rsid w:val="00ED2C68"/>
    <w:rsid w:val="00ED4F80"/>
    <w:rsid w:val="00ED560D"/>
    <w:rsid w:val="00ED636F"/>
    <w:rsid w:val="00ED6873"/>
    <w:rsid w:val="00EE03BC"/>
    <w:rsid w:val="00EE2A6A"/>
    <w:rsid w:val="00EE2C52"/>
    <w:rsid w:val="00EE3144"/>
    <w:rsid w:val="00EE31D7"/>
    <w:rsid w:val="00EE3362"/>
    <w:rsid w:val="00EE3719"/>
    <w:rsid w:val="00EE3CD6"/>
    <w:rsid w:val="00EE5063"/>
    <w:rsid w:val="00EE6A22"/>
    <w:rsid w:val="00EE6B31"/>
    <w:rsid w:val="00EE72A5"/>
    <w:rsid w:val="00EF129B"/>
    <w:rsid w:val="00EF2DA5"/>
    <w:rsid w:val="00EF3E10"/>
    <w:rsid w:val="00EF7673"/>
    <w:rsid w:val="00EF7A1C"/>
    <w:rsid w:val="00F017DB"/>
    <w:rsid w:val="00F01E99"/>
    <w:rsid w:val="00F02CA6"/>
    <w:rsid w:val="00F03A6F"/>
    <w:rsid w:val="00F03A75"/>
    <w:rsid w:val="00F03CB0"/>
    <w:rsid w:val="00F04390"/>
    <w:rsid w:val="00F0451F"/>
    <w:rsid w:val="00F05721"/>
    <w:rsid w:val="00F05C5C"/>
    <w:rsid w:val="00F05F76"/>
    <w:rsid w:val="00F06212"/>
    <w:rsid w:val="00F07B27"/>
    <w:rsid w:val="00F07E9D"/>
    <w:rsid w:val="00F1036A"/>
    <w:rsid w:val="00F115F4"/>
    <w:rsid w:val="00F1261E"/>
    <w:rsid w:val="00F13545"/>
    <w:rsid w:val="00F135C8"/>
    <w:rsid w:val="00F13906"/>
    <w:rsid w:val="00F14BE3"/>
    <w:rsid w:val="00F1629C"/>
    <w:rsid w:val="00F1690A"/>
    <w:rsid w:val="00F17EA6"/>
    <w:rsid w:val="00F2128E"/>
    <w:rsid w:val="00F21A49"/>
    <w:rsid w:val="00F22502"/>
    <w:rsid w:val="00F22858"/>
    <w:rsid w:val="00F22A1D"/>
    <w:rsid w:val="00F23155"/>
    <w:rsid w:val="00F23CF0"/>
    <w:rsid w:val="00F2429E"/>
    <w:rsid w:val="00F24715"/>
    <w:rsid w:val="00F24895"/>
    <w:rsid w:val="00F24C8C"/>
    <w:rsid w:val="00F25890"/>
    <w:rsid w:val="00F25E8D"/>
    <w:rsid w:val="00F25EEB"/>
    <w:rsid w:val="00F27185"/>
    <w:rsid w:val="00F27494"/>
    <w:rsid w:val="00F32E92"/>
    <w:rsid w:val="00F33188"/>
    <w:rsid w:val="00F33D58"/>
    <w:rsid w:val="00F33F0F"/>
    <w:rsid w:val="00F34414"/>
    <w:rsid w:val="00F352E9"/>
    <w:rsid w:val="00F3564A"/>
    <w:rsid w:val="00F36A63"/>
    <w:rsid w:val="00F378DF"/>
    <w:rsid w:val="00F37E3B"/>
    <w:rsid w:val="00F415E8"/>
    <w:rsid w:val="00F41CE6"/>
    <w:rsid w:val="00F427A5"/>
    <w:rsid w:val="00F44B57"/>
    <w:rsid w:val="00F44EF8"/>
    <w:rsid w:val="00F465D1"/>
    <w:rsid w:val="00F505DB"/>
    <w:rsid w:val="00F50A80"/>
    <w:rsid w:val="00F517CE"/>
    <w:rsid w:val="00F519E5"/>
    <w:rsid w:val="00F521D8"/>
    <w:rsid w:val="00F529C1"/>
    <w:rsid w:val="00F530BC"/>
    <w:rsid w:val="00F54859"/>
    <w:rsid w:val="00F54872"/>
    <w:rsid w:val="00F555C3"/>
    <w:rsid w:val="00F5577A"/>
    <w:rsid w:val="00F561D6"/>
    <w:rsid w:val="00F56524"/>
    <w:rsid w:val="00F56822"/>
    <w:rsid w:val="00F579AC"/>
    <w:rsid w:val="00F6095E"/>
    <w:rsid w:val="00F61227"/>
    <w:rsid w:val="00F615DF"/>
    <w:rsid w:val="00F63EA7"/>
    <w:rsid w:val="00F63F31"/>
    <w:rsid w:val="00F63F53"/>
    <w:rsid w:val="00F65937"/>
    <w:rsid w:val="00F66E94"/>
    <w:rsid w:val="00F66F51"/>
    <w:rsid w:val="00F70684"/>
    <w:rsid w:val="00F709FC"/>
    <w:rsid w:val="00F7127C"/>
    <w:rsid w:val="00F729A1"/>
    <w:rsid w:val="00F72E16"/>
    <w:rsid w:val="00F73103"/>
    <w:rsid w:val="00F73C0C"/>
    <w:rsid w:val="00F74A66"/>
    <w:rsid w:val="00F74E1D"/>
    <w:rsid w:val="00F750C4"/>
    <w:rsid w:val="00F75B41"/>
    <w:rsid w:val="00F7684C"/>
    <w:rsid w:val="00F769CE"/>
    <w:rsid w:val="00F81919"/>
    <w:rsid w:val="00F82BCA"/>
    <w:rsid w:val="00F8329B"/>
    <w:rsid w:val="00F83368"/>
    <w:rsid w:val="00F83C8C"/>
    <w:rsid w:val="00F8434A"/>
    <w:rsid w:val="00F84AE2"/>
    <w:rsid w:val="00F86325"/>
    <w:rsid w:val="00F86384"/>
    <w:rsid w:val="00F902BB"/>
    <w:rsid w:val="00F9040E"/>
    <w:rsid w:val="00F90498"/>
    <w:rsid w:val="00F90856"/>
    <w:rsid w:val="00F9253E"/>
    <w:rsid w:val="00F92840"/>
    <w:rsid w:val="00F92DF0"/>
    <w:rsid w:val="00F93AFA"/>
    <w:rsid w:val="00F93F05"/>
    <w:rsid w:val="00F944F1"/>
    <w:rsid w:val="00F953AC"/>
    <w:rsid w:val="00F9591E"/>
    <w:rsid w:val="00F96545"/>
    <w:rsid w:val="00F96795"/>
    <w:rsid w:val="00F96EBE"/>
    <w:rsid w:val="00F9738C"/>
    <w:rsid w:val="00FA04FA"/>
    <w:rsid w:val="00FA0606"/>
    <w:rsid w:val="00FA12B5"/>
    <w:rsid w:val="00FA186D"/>
    <w:rsid w:val="00FA256C"/>
    <w:rsid w:val="00FA2941"/>
    <w:rsid w:val="00FA396D"/>
    <w:rsid w:val="00FA3B50"/>
    <w:rsid w:val="00FA4CCF"/>
    <w:rsid w:val="00FA5334"/>
    <w:rsid w:val="00FA5502"/>
    <w:rsid w:val="00FA5D09"/>
    <w:rsid w:val="00FA6288"/>
    <w:rsid w:val="00FA630A"/>
    <w:rsid w:val="00FA6769"/>
    <w:rsid w:val="00FA6825"/>
    <w:rsid w:val="00FA6842"/>
    <w:rsid w:val="00FA7A12"/>
    <w:rsid w:val="00FB07D3"/>
    <w:rsid w:val="00FB1B88"/>
    <w:rsid w:val="00FB2DF3"/>
    <w:rsid w:val="00FB3B86"/>
    <w:rsid w:val="00FB3F16"/>
    <w:rsid w:val="00FB442D"/>
    <w:rsid w:val="00FB4746"/>
    <w:rsid w:val="00FB5386"/>
    <w:rsid w:val="00FB58C0"/>
    <w:rsid w:val="00FB7D74"/>
    <w:rsid w:val="00FC05F0"/>
    <w:rsid w:val="00FC0F1F"/>
    <w:rsid w:val="00FC123B"/>
    <w:rsid w:val="00FC2474"/>
    <w:rsid w:val="00FC26F2"/>
    <w:rsid w:val="00FC2A40"/>
    <w:rsid w:val="00FC2C46"/>
    <w:rsid w:val="00FC32C5"/>
    <w:rsid w:val="00FC3690"/>
    <w:rsid w:val="00FC3E17"/>
    <w:rsid w:val="00FC45B0"/>
    <w:rsid w:val="00FC4638"/>
    <w:rsid w:val="00FC5D53"/>
    <w:rsid w:val="00FC7214"/>
    <w:rsid w:val="00FD56D3"/>
    <w:rsid w:val="00FD63CC"/>
    <w:rsid w:val="00FE0B97"/>
    <w:rsid w:val="00FE372D"/>
    <w:rsid w:val="00FE5208"/>
    <w:rsid w:val="00FE523B"/>
    <w:rsid w:val="00FE5CA6"/>
    <w:rsid w:val="00FE641B"/>
    <w:rsid w:val="00FE6ED2"/>
    <w:rsid w:val="00FE742A"/>
    <w:rsid w:val="00FE75FB"/>
    <w:rsid w:val="00FE763D"/>
    <w:rsid w:val="00FF1AF4"/>
    <w:rsid w:val="00FF1D29"/>
    <w:rsid w:val="00FF21BF"/>
    <w:rsid w:val="00FF25B2"/>
    <w:rsid w:val="00FF282A"/>
    <w:rsid w:val="00FF66F6"/>
    <w:rsid w:val="00FF6FF3"/>
    <w:rsid w:val="00FF724E"/>
    <w:rsid w:val="00FF7262"/>
    <w:rsid w:val="00FF7466"/>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3C5606A-999F-4707-A333-05BF533547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locked="1" w:semiHidden="1" w:uiPriority="9" w:unhideWhenUsed="1" w:qFormat="1"/>
    <w:lsdException w:name="heading 7" w:locked="1" w:semiHidden="1" w:uiPriority="9" w:unhideWhenUsed="1" w:qFormat="1"/>
    <w:lsdException w:name="heading 8" w:semiHidden="1" w:uiPriority="9" w:unhideWhenUsed="1" w:qFormat="1"/>
    <w:lsdException w:name="heading 9" w:locked="1" w:semiHidden="1" w:uiPriority="9" w:unhideWhenUsed="1" w:qFormat="1"/>
    <w:lsdException w:name="index 1" w:locked="1" w:semiHidden="1" w:uiPriority="99"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semiHidden="1" w:uiPriority="99" w:unhideWhenUsed="1"/>
    <w:lsdException w:name="annotation text" w:locked="1" w:semiHidden="1" w:unhideWhenUsed="1"/>
    <w:lsdException w:name="header" w:semiHidden="1" w:uiPriority="99" w:unhideWhenUsed="1"/>
    <w:lsdException w:name="footer" w:semiHidden="1" w:uiPriority="99" w:unhideWhenUsed="1"/>
    <w:lsdException w:name="index heading" w:locked="1" w:semiHidden="1" w:unhideWhenUsed="1"/>
    <w:lsdException w:name="caption" w:locked="1" w:semiHidden="1" w:uiPriority="35" w:unhideWhenUsed="1" w:qFormat="1"/>
    <w:lsdException w:name="table of figures" w:locked="1" w:semiHidden="1" w:uiPriority="99" w:unhideWhenUsed="1"/>
    <w:lsdException w:name="envelope address" w:locked="1" w:semiHidden="1" w:unhideWhenUsed="1"/>
    <w:lsdException w:name="envelope return" w:locked="1" w:semiHidden="1" w:unhideWhenUsed="1"/>
    <w:lsdException w:name="footnote reference" w:semiHidden="1" w:uiPriority="99" w:unhideWhenUsed="1"/>
    <w:lsdException w:name="annotation reference" w:locked="1" w:semiHidden="1" w:unhideWhenUsed="1"/>
    <w:lsdException w:name="line number" w:locked="1" w:semiHidden="1" w:unhideWhenUsed="1"/>
    <w:lsdException w:name="page number" w:semiHidden="1" w:unhideWhenUsed="1"/>
    <w:lsdException w:name="endnote reference" w:locked="1" w:semiHidden="1" w:unhideWhenUsed="1"/>
    <w:lsdException w:name="endnote text" w:locked="1" w:semiHidden="1" w:uiPriority="99" w:unhideWhenUsed="1"/>
    <w:lsdException w:name="table of authorities" w:locked="1" w:semiHidden="1" w:uiPriority="99" w:unhideWhenUsed="1"/>
    <w:lsdException w:name="macro" w:locked="1" w:semiHidden="1" w:unhideWhenUsed="1"/>
    <w:lsdException w:name="toa heading" w:locked="1" w:semiHidden="1" w:uiPriority="99" w:unhideWhenUsed="1"/>
    <w:lsdException w:name="List" w:locked="1" w:semiHidden="1" w:uiPriority="99" w:unhideWhenUsed="1"/>
    <w:lsdException w:name="List Bullet" w:semiHidden="1" w:unhideWhenUsed="1"/>
    <w:lsdException w:name="List Number" w:locked="1"/>
    <w:lsdException w:name="List 2" w:locked="1" w:semiHidden="1" w:uiPriority="99" w:unhideWhenUsed="1"/>
    <w:lsdException w:name="List 3" w:locked="1" w:semiHidden="1" w:unhideWhenUsed="1"/>
    <w:lsdException w:name="List 4" w:locked="1"/>
    <w:lsdException w:name="List 5" w:locked="1"/>
    <w:lsdException w:name="List Bullet 2"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 w:qFormat="1"/>
    <w:lsdException w:name="Closing" w:locked="1" w:semiHidden="1" w:unhideWhenUsed="1"/>
    <w:lsdException w:name="Signature" w:locked="1" w:semiHidden="1" w:unhideWhenUsed="1"/>
    <w:lsdException w:name="Default Paragraph Font" w:semiHidden="1" w:unhideWhenUsed="1"/>
    <w:lsdException w:name="Body Text" w:semiHidden="1" w:uiPriority="1" w:unhideWhenUsed="1" w:qFormat="1"/>
    <w:lsdException w:name="Body Text Indent" w:locked="1" w:semiHidden="1" w:uiPriority="99" w:unhideWhenUsed="1"/>
    <w:lsdException w:name="List Continue" w:locked="1" w:semiHidden="1" w:unhideWhenUsed="1"/>
    <w:lsdException w:name="List Continue 2" w:locked="1" w:semiHidden="1" w:uiPriority="99"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lsdException w:name="Date" w:locked="1"/>
    <w:lsdException w:name="Body Text First Indent" w:locked="1" w:uiPriority="99"/>
    <w:lsdException w:name="Body Text First Indent 2" w:locked="1"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locked="1" w:semiHidden="1" w:uiPriority="99" w:unhideWhenUsed="1"/>
    <w:lsdException w:name="Block Text" w:locked="1"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locked="1" w:semiHidden="1" w:uiPriority="99" w:unhideWhenUsed="1"/>
    <w:lsdException w:name="E-mail Signature" w:locked="1" w:semiHidden="1" w:unhideWhenUsed="1"/>
    <w:lsdException w:name="HTML Top of Form" w:semiHidden="1" w:unhideWhenUsed="1"/>
    <w:lsdException w:name="HTML Bottom of Form" w:semiHidden="1" w:unhideWhenUsed="1"/>
    <w:lsdException w:name="Normal (Web)"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locked="1" w:semiHidden="1" w:unhideWhenUsed="1"/>
    <w:lsdException w:name="No List" w:semiHidden="1" w:uiPriority="99" w:unhideWhenUsed="1"/>
    <w:lsdException w:name="Outline List 1" w:locked="1" w:semiHidden="1" w:unhideWhenUsed="1"/>
    <w:lsdException w:name="Outline List 2" w:locked="1" w:semiHidden="1" w:uiPriority="99"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iPriority="99" w:unhideWhenUsed="1"/>
    <w:lsdException w:name="Table Classic 1" w:locked="1" w:semiHidden="1" w:unhideWhenUsed="1"/>
    <w:lsdException w:name="Table Classic 2" w:locked="1" w:semiHidden="1" w:uiPriority="99" w:unhideWhenUsed="1"/>
    <w:lsdException w:name="Table Classic 3" w:locked="1" w:semiHidden="1" w:uiPriority="99"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iPriority="99"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39D8"/>
    <w:pPr>
      <w:bidi/>
      <w:ind w:left="113"/>
    </w:pPr>
    <w:rPr>
      <w:rFonts w:ascii="Palatino Linotype" w:hAnsi="Palatino Linotype" w:cs="Traditional Arabic"/>
      <w:sz w:val="22"/>
      <w:szCs w:val="36"/>
    </w:rPr>
  </w:style>
  <w:style w:type="paragraph" w:styleId="Heading1">
    <w:name w:val="heading 1"/>
    <w:next w:val="Normal"/>
    <w:link w:val="Heading1Char"/>
    <w:autoRedefine/>
    <w:uiPriority w:val="9"/>
    <w:qFormat/>
    <w:rsid w:val="006C72BE"/>
    <w:pPr>
      <w:keepNext/>
      <w:pageBreakBefore/>
      <w:numPr>
        <w:numId w:val="6"/>
      </w:numPr>
      <w:spacing w:after="240"/>
      <w:outlineLvl w:val="0"/>
    </w:pPr>
    <w:rPr>
      <w:rFonts w:ascii="Microsoft Sans Serif" w:hAnsi="Microsoft Sans Serif" w:cs="Microsoft Sans Serif"/>
      <w:b/>
      <w:bCs/>
      <w:kern w:val="32"/>
      <w:sz w:val="28"/>
      <w:szCs w:val="28"/>
      <w:lang w:val="en-US" w:bidi="ar-LB"/>
    </w:rPr>
  </w:style>
  <w:style w:type="paragraph" w:styleId="Heading2">
    <w:name w:val="heading 2"/>
    <w:next w:val="Normal"/>
    <w:link w:val="Heading2Char"/>
    <w:uiPriority w:val="9"/>
    <w:qFormat/>
    <w:rsid w:val="00190EF3"/>
    <w:pPr>
      <w:keepNext/>
      <w:keepLines/>
      <w:numPr>
        <w:ilvl w:val="1"/>
        <w:numId w:val="6"/>
      </w:numPr>
      <w:spacing w:before="240" w:after="160"/>
      <w:outlineLvl w:val="1"/>
    </w:pPr>
    <w:rPr>
      <w:rFonts w:ascii="Microsoft Sans Serif" w:hAnsi="Microsoft Sans Serif" w:cs="Microsoft Sans Serif"/>
      <w:b/>
      <w:bCs/>
      <w:sz w:val="26"/>
      <w:szCs w:val="28"/>
    </w:rPr>
  </w:style>
  <w:style w:type="paragraph" w:styleId="Heading3">
    <w:name w:val="heading 3"/>
    <w:next w:val="Normal"/>
    <w:link w:val="Heading3Char"/>
    <w:uiPriority w:val="9"/>
    <w:qFormat/>
    <w:rsid w:val="00BB32F4"/>
    <w:pPr>
      <w:keepNext/>
      <w:numPr>
        <w:ilvl w:val="2"/>
        <w:numId w:val="6"/>
      </w:numPr>
      <w:spacing w:before="240" w:after="120"/>
      <w:outlineLvl w:val="2"/>
    </w:pPr>
    <w:rPr>
      <w:rFonts w:ascii="Microsoft Sans Serif" w:hAnsi="Microsoft Sans Serif" w:cs="Microsoft Sans Serif"/>
      <w:b/>
      <w:bCs/>
      <w:sz w:val="22"/>
      <w:szCs w:val="26"/>
    </w:rPr>
  </w:style>
  <w:style w:type="paragraph" w:styleId="Heading4">
    <w:name w:val="heading 4"/>
    <w:basedOn w:val="Normal"/>
    <w:next w:val="Normal"/>
    <w:link w:val="Heading4Char"/>
    <w:uiPriority w:val="9"/>
    <w:qFormat/>
    <w:rsid w:val="00BB32F4"/>
    <w:pPr>
      <w:keepNext/>
      <w:numPr>
        <w:ilvl w:val="3"/>
        <w:numId w:val="6"/>
      </w:numPr>
      <w:spacing w:before="240" w:after="60"/>
      <w:outlineLvl w:val="3"/>
    </w:pPr>
    <w:rPr>
      <w:rFonts w:ascii="Microsoft Sans Serif" w:hAnsi="Microsoft Sans Serif" w:cs="Microsoft Sans Serif"/>
      <w:b/>
      <w:bCs/>
      <w:szCs w:val="28"/>
    </w:rPr>
  </w:style>
  <w:style w:type="paragraph" w:styleId="Heading5">
    <w:name w:val="heading 5"/>
    <w:basedOn w:val="Normal"/>
    <w:next w:val="Normal"/>
    <w:link w:val="Heading5Char"/>
    <w:uiPriority w:val="9"/>
    <w:qFormat/>
    <w:locked/>
    <w:rsid w:val="00021182"/>
    <w:pPr>
      <w:keepNext/>
      <w:outlineLvl w:val="4"/>
    </w:pPr>
    <w:rPr>
      <w:rFonts w:ascii="Arial" w:hAnsi="Arial"/>
      <w:b/>
      <w:bCs/>
    </w:rPr>
  </w:style>
  <w:style w:type="paragraph" w:styleId="Heading6">
    <w:name w:val="heading 6"/>
    <w:basedOn w:val="Normal"/>
    <w:next w:val="Normal"/>
    <w:link w:val="Heading6Char"/>
    <w:uiPriority w:val="9"/>
    <w:qFormat/>
    <w:locked/>
    <w:rsid w:val="00483067"/>
    <w:pPr>
      <w:keepNext/>
      <w:widowControl w:val="0"/>
      <w:tabs>
        <w:tab w:val="num" w:pos="1152"/>
      </w:tabs>
      <w:suppressAutoHyphens/>
      <w:autoSpaceDE w:val="0"/>
      <w:ind w:left="1152" w:hanging="1152"/>
      <w:outlineLvl w:val="5"/>
    </w:pPr>
    <w:rPr>
      <w:rFonts w:ascii="Times New Roman" w:hAnsi="Times New Roman" w:cs="Times New Roman"/>
      <w:b/>
      <w:bCs/>
      <w:sz w:val="24"/>
      <w:szCs w:val="32"/>
      <w:lang w:val="en-US" w:eastAsia="en-US" w:bidi="en-US"/>
    </w:rPr>
  </w:style>
  <w:style w:type="paragraph" w:styleId="Heading7">
    <w:name w:val="heading 7"/>
    <w:basedOn w:val="Normal"/>
    <w:next w:val="Normal"/>
    <w:link w:val="Heading7Char"/>
    <w:uiPriority w:val="9"/>
    <w:qFormat/>
    <w:locked/>
    <w:rsid w:val="00483067"/>
    <w:pPr>
      <w:widowControl w:val="0"/>
      <w:tabs>
        <w:tab w:val="num" w:pos="1296"/>
      </w:tabs>
      <w:suppressAutoHyphens/>
      <w:autoSpaceDE w:val="0"/>
      <w:spacing w:before="240" w:after="60"/>
      <w:ind w:left="1296" w:hanging="1296"/>
      <w:outlineLvl w:val="6"/>
    </w:pPr>
    <w:rPr>
      <w:rFonts w:ascii="Times New Roman" w:hAnsi="Times New Roman" w:cs="Times New Roman"/>
      <w:sz w:val="24"/>
      <w:szCs w:val="32"/>
      <w:lang w:val="en-US" w:eastAsia="en-US" w:bidi="en-US"/>
    </w:rPr>
  </w:style>
  <w:style w:type="paragraph" w:styleId="Heading8">
    <w:name w:val="heading 8"/>
    <w:basedOn w:val="Normal"/>
    <w:next w:val="Normal"/>
    <w:link w:val="Heading8Char"/>
    <w:uiPriority w:val="9"/>
    <w:qFormat/>
    <w:locked/>
    <w:rsid w:val="00021182"/>
    <w:p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locked/>
    <w:rsid w:val="00483067"/>
    <w:pPr>
      <w:tabs>
        <w:tab w:val="num" w:pos="1584"/>
      </w:tabs>
      <w:spacing w:before="240" w:after="60" w:line="276" w:lineRule="auto"/>
      <w:ind w:left="1584" w:hanging="1584"/>
      <w:outlineLvl w:val="8"/>
    </w:pPr>
    <w:rPr>
      <w:rFonts w:ascii="Cambria" w:hAnsi="Cambria" w:cs="Times New Roman"/>
      <w:szCs w:val="22"/>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
    <w:qFormat/>
    <w:rsid w:val="00B943C5"/>
    <w:pPr>
      <w:spacing w:before="240" w:after="60"/>
      <w:jc w:val="center"/>
      <w:outlineLvl w:val="0"/>
    </w:pPr>
    <w:rPr>
      <w:rFonts w:ascii="Microsoft Sans Serif" w:hAnsi="Microsoft Sans Serif"/>
      <w:b/>
      <w:bCs/>
      <w:kern w:val="28"/>
      <w:sz w:val="32"/>
      <w:szCs w:val="32"/>
    </w:rPr>
  </w:style>
  <w:style w:type="paragraph" w:styleId="Subtitle">
    <w:name w:val="Subtitle"/>
    <w:basedOn w:val="Normal"/>
    <w:link w:val="SubtitleChar"/>
    <w:qFormat/>
    <w:rsid w:val="00B943C5"/>
    <w:pPr>
      <w:spacing w:after="60"/>
      <w:jc w:val="center"/>
      <w:outlineLvl w:val="1"/>
    </w:pPr>
    <w:rPr>
      <w:rFonts w:ascii="Microsoft Sans Serif" w:hAnsi="Microsoft Sans Serif"/>
    </w:rPr>
  </w:style>
  <w:style w:type="paragraph" w:customStyle="1" w:styleId="Autorenname">
    <w:name w:val="Autorenname"/>
    <w:basedOn w:val="Title"/>
    <w:rsid w:val="00CE0253"/>
    <w:pPr>
      <w:outlineLvl w:val="9"/>
    </w:pPr>
    <w:rPr>
      <w:b w:val="0"/>
      <w:sz w:val="24"/>
      <w:szCs w:val="24"/>
    </w:rPr>
  </w:style>
  <w:style w:type="paragraph" w:customStyle="1" w:styleId="Titelarabisch">
    <w:name w:val="Titel_arabisch"/>
    <w:basedOn w:val="Title"/>
    <w:rsid w:val="005E4670"/>
    <w:rPr>
      <w:szCs w:val="24"/>
    </w:rPr>
  </w:style>
  <w:style w:type="paragraph" w:customStyle="1" w:styleId="AbstandDeckblatt">
    <w:name w:val="Abstand_Deckblatt"/>
    <w:basedOn w:val="Subtitle"/>
    <w:rsid w:val="006D3133"/>
    <w:rPr>
      <w:sz w:val="48"/>
      <w:szCs w:val="72"/>
    </w:rPr>
  </w:style>
  <w:style w:type="paragraph" w:customStyle="1" w:styleId="DatenblattText">
    <w:name w:val="Datenblatt_Text"/>
    <w:basedOn w:val="Subtitle"/>
    <w:rsid w:val="00CE0253"/>
    <w:pPr>
      <w:outlineLvl w:val="9"/>
    </w:pPr>
    <w:rPr>
      <w:sz w:val="20"/>
    </w:rPr>
  </w:style>
  <w:style w:type="character" w:styleId="Hyperlink">
    <w:name w:val="Hyperlink"/>
    <w:basedOn w:val="DefaultParagraphFont"/>
    <w:uiPriority w:val="99"/>
    <w:rsid w:val="006D3133"/>
    <w:rPr>
      <w:color w:val="000000"/>
      <w:u w:val="single"/>
    </w:rPr>
  </w:style>
  <w:style w:type="paragraph" w:customStyle="1" w:styleId="Datenblattberschrift">
    <w:name w:val="Datenblatt_Überschrift"/>
    <w:basedOn w:val="DatenblattText"/>
    <w:rsid w:val="006D3133"/>
    <w:rPr>
      <w:u w:val="single"/>
    </w:rPr>
  </w:style>
  <w:style w:type="paragraph" w:customStyle="1" w:styleId="berschriftInhalt">
    <w:name w:val="Überschrift_Inhalt"/>
    <w:basedOn w:val="Heading1"/>
    <w:rsid w:val="006D3133"/>
    <w:pPr>
      <w:numPr>
        <w:numId w:val="0"/>
      </w:numPr>
      <w:outlineLvl w:val="9"/>
    </w:pPr>
  </w:style>
  <w:style w:type="paragraph" w:styleId="TOC2">
    <w:name w:val="toc 2"/>
    <w:basedOn w:val="Normal"/>
    <w:next w:val="Normal"/>
    <w:autoRedefine/>
    <w:uiPriority w:val="39"/>
    <w:qFormat/>
    <w:rsid w:val="00235C69"/>
    <w:pPr>
      <w:tabs>
        <w:tab w:val="right" w:leader="dot" w:pos="9498"/>
      </w:tabs>
      <w:ind w:left="602" w:hanging="602"/>
    </w:pPr>
  </w:style>
  <w:style w:type="paragraph" w:styleId="TOC1">
    <w:name w:val="toc 1"/>
    <w:basedOn w:val="Normal"/>
    <w:next w:val="Normal"/>
    <w:autoRedefine/>
    <w:uiPriority w:val="39"/>
    <w:qFormat/>
    <w:rsid w:val="00235C69"/>
    <w:pPr>
      <w:tabs>
        <w:tab w:val="right" w:leader="dot" w:pos="9498"/>
      </w:tabs>
      <w:spacing w:before="80"/>
      <w:ind w:left="602" w:hanging="602"/>
    </w:pPr>
    <w:rPr>
      <w:b/>
    </w:rPr>
  </w:style>
  <w:style w:type="paragraph" w:styleId="TOC3">
    <w:name w:val="toc 3"/>
    <w:basedOn w:val="Normal"/>
    <w:next w:val="Normal"/>
    <w:autoRedefine/>
    <w:uiPriority w:val="39"/>
    <w:qFormat/>
    <w:rsid w:val="0037090F"/>
    <w:pPr>
      <w:tabs>
        <w:tab w:val="left" w:pos="1100"/>
        <w:tab w:val="left" w:pos="1338"/>
        <w:tab w:val="right" w:leader="dot" w:pos="9498"/>
        <w:tab w:val="right" w:pos="10070"/>
      </w:tabs>
      <w:ind w:left="1338" w:hanging="737"/>
    </w:pPr>
    <w:rPr>
      <w:noProof/>
      <w:szCs w:val="22"/>
      <w:lang w:val="en-US" w:bidi="ar-SY"/>
    </w:rPr>
  </w:style>
  <w:style w:type="paragraph" w:styleId="TOC4">
    <w:name w:val="toc 4"/>
    <w:basedOn w:val="Normal"/>
    <w:next w:val="Normal"/>
    <w:autoRedefine/>
    <w:uiPriority w:val="39"/>
    <w:rsid w:val="00235C69"/>
    <w:pPr>
      <w:tabs>
        <w:tab w:val="left" w:pos="1440"/>
        <w:tab w:val="right" w:leader="dot" w:pos="9498"/>
      </w:tabs>
      <w:ind w:left="1338" w:hanging="737"/>
    </w:pPr>
  </w:style>
  <w:style w:type="paragraph" w:styleId="Header">
    <w:name w:val="header"/>
    <w:basedOn w:val="Normal"/>
    <w:link w:val="HeaderChar"/>
    <w:uiPriority w:val="99"/>
    <w:rsid w:val="006D3133"/>
    <w:pPr>
      <w:tabs>
        <w:tab w:val="center" w:pos="4536"/>
        <w:tab w:val="right" w:pos="9072"/>
      </w:tabs>
    </w:pPr>
  </w:style>
  <w:style w:type="paragraph" w:styleId="Footer">
    <w:name w:val="footer"/>
    <w:basedOn w:val="Normal"/>
    <w:link w:val="FooterChar"/>
    <w:uiPriority w:val="99"/>
    <w:rsid w:val="006D3133"/>
    <w:pPr>
      <w:tabs>
        <w:tab w:val="center" w:pos="4536"/>
        <w:tab w:val="right" w:pos="9072"/>
      </w:tabs>
    </w:pPr>
  </w:style>
  <w:style w:type="character" w:styleId="PageNumber">
    <w:name w:val="page number"/>
    <w:basedOn w:val="DefaultParagraphFont"/>
    <w:rsid w:val="006D3133"/>
  </w:style>
  <w:style w:type="paragraph" w:customStyle="1" w:styleId="FuzeileInhaltGerade">
    <w:name w:val="Fußzeile_Inhalt_Gerade"/>
    <w:basedOn w:val="Footer"/>
    <w:rsid w:val="006D3133"/>
  </w:style>
  <w:style w:type="paragraph" w:customStyle="1" w:styleId="FuzeileInhaltUngerade">
    <w:name w:val="Fußzeile_Inhalt_Ungerade"/>
    <w:basedOn w:val="Footer"/>
    <w:rsid w:val="006D3133"/>
    <w:pPr>
      <w:jc w:val="right"/>
    </w:pPr>
  </w:style>
  <w:style w:type="paragraph" w:customStyle="1" w:styleId="KopfzeileInhaltGerade">
    <w:name w:val="Kopfzeile_Inhalt_Gerade"/>
    <w:basedOn w:val="Header"/>
    <w:rsid w:val="00ED2C68"/>
    <w:pPr>
      <w:pBdr>
        <w:bottom w:val="single" w:sz="4" w:space="1" w:color="auto"/>
      </w:pBdr>
      <w:spacing w:after="40"/>
    </w:pPr>
  </w:style>
  <w:style w:type="paragraph" w:styleId="FootnoteText">
    <w:name w:val="footnote text"/>
    <w:aliases w:val=" Char1,Fußnotentext Char Char,Fußnotentext Char Char Char Char,Fußnotentext Char Char Char Char Char Char Char Char Char Char Char Char Char Char Char Char Char Char Char,Char1"/>
    <w:basedOn w:val="Normal"/>
    <w:link w:val="FootnoteTextChar"/>
    <w:uiPriority w:val="99"/>
    <w:rsid w:val="00B11497"/>
    <w:pPr>
      <w:tabs>
        <w:tab w:val="left" w:pos="216"/>
      </w:tabs>
      <w:spacing w:after="40"/>
      <w:ind w:left="216" w:hanging="216"/>
    </w:pPr>
    <w:rPr>
      <w:sz w:val="20"/>
      <w:szCs w:val="20"/>
    </w:rPr>
  </w:style>
  <w:style w:type="paragraph" w:customStyle="1" w:styleId="KopfzeileInhaltUngerade">
    <w:name w:val="Kopfzeile_Inhalt_Ungerade"/>
    <w:basedOn w:val="Header"/>
    <w:rsid w:val="00ED2C68"/>
    <w:pPr>
      <w:pBdr>
        <w:bottom w:val="single" w:sz="4" w:space="1" w:color="auto"/>
      </w:pBdr>
      <w:spacing w:after="40"/>
      <w:jc w:val="right"/>
    </w:pPr>
  </w:style>
  <w:style w:type="paragraph" w:customStyle="1" w:styleId="FuzeileUngerade">
    <w:name w:val="Fußzeile_Ungerade"/>
    <w:basedOn w:val="FuzeileInhaltUngerade"/>
    <w:rsid w:val="006D3133"/>
  </w:style>
  <w:style w:type="paragraph" w:customStyle="1" w:styleId="KopfzeileGerade">
    <w:name w:val="Kopfzeile_Gerade"/>
    <w:basedOn w:val="KopfzeileInhaltGerade"/>
    <w:rsid w:val="006D3133"/>
  </w:style>
  <w:style w:type="paragraph" w:customStyle="1" w:styleId="FuzeileGerade">
    <w:name w:val="Fußzeile_Gerade"/>
    <w:basedOn w:val="FuzeileInhaltGerade"/>
    <w:rsid w:val="006D3133"/>
  </w:style>
  <w:style w:type="paragraph" w:customStyle="1" w:styleId="KopfzeileUngerade">
    <w:name w:val="Kopfzeile_Ungerade"/>
    <w:basedOn w:val="KopfzeileInhaltUngerade"/>
    <w:rsid w:val="00205510"/>
    <w:pPr>
      <w:jc w:val="left"/>
    </w:pPr>
  </w:style>
  <w:style w:type="character" w:styleId="FootnoteReference">
    <w:name w:val="footnote reference"/>
    <w:basedOn w:val="DefaultParagraphFont"/>
    <w:uiPriority w:val="99"/>
    <w:rsid w:val="006D3133"/>
    <w:rPr>
      <w:vertAlign w:val="superscript"/>
    </w:rPr>
  </w:style>
  <w:style w:type="paragraph" w:styleId="ListBullet">
    <w:name w:val="List Bullet"/>
    <w:aliases w:val=" Char"/>
    <w:basedOn w:val="Normal"/>
    <w:link w:val="ListBulletChar"/>
    <w:rsid w:val="00D94F95"/>
    <w:pPr>
      <w:numPr>
        <w:numId w:val="3"/>
      </w:numPr>
      <w:tabs>
        <w:tab w:val="clear" w:pos="643"/>
        <w:tab w:val="left" w:pos="284"/>
      </w:tabs>
      <w:ind w:left="284" w:hanging="284"/>
    </w:pPr>
  </w:style>
  <w:style w:type="character" w:customStyle="1" w:styleId="ListBulletChar">
    <w:name w:val="List Bullet Char"/>
    <w:aliases w:val=" Char Char"/>
    <w:basedOn w:val="DefaultParagraphFont"/>
    <w:link w:val="ListBullet"/>
    <w:rsid w:val="00D94F95"/>
    <w:rPr>
      <w:rFonts w:ascii="Gentium" w:hAnsi="Gentium" w:cs="Arial"/>
      <w:sz w:val="24"/>
      <w:szCs w:val="24"/>
      <w:lang w:val="de-DE" w:eastAsia="de-DE" w:bidi="ar-SA"/>
    </w:rPr>
  </w:style>
  <w:style w:type="paragraph" w:styleId="ListBullet2">
    <w:name w:val="List Bullet 2"/>
    <w:basedOn w:val="Normal"/>
    <w:rsid w:val="00D94F95"/>
    <w:pPr>
      <w:numPr>
        <w:numId w:val="4"/>
      </w:numPr>
      <w:tabs>
        <w:tab w:val="clear" w:pos="646"/>
        <w:tab w:val="left" w:pos="567"/>
      </w:tabs>
      <w:ind w:left="568" w:hanging="284"/>
    </w:pPr>
  </w:style>
  <w:style w:type="character" w:styleId="Strong">
    <w:name w:val="Strong"/>
    <w:aliases w:val="Standard + (Komplex) Traditional Arabic,18 pt,Zentriert,B Fett-Unterstrichen"/>
    <w:basedOn w:val="DefaultParagraphFont"/>
    <w:uiPriority w:val="22"/>
    <w:qFormat/>
    <w:rsid w:val="006D3133"/>
    <w:rPr>
      <w:b/>
      <w:bCs/>
    </w:rPr>
  </w:style>
  <w:style w:type="character" w:customStyle="1" w:styleId="Kapitlchen">
    <w:name w:val="Kapitälchen"/>
    <w:basedOn w:val="DefaultParagraphFont"/>
    <w:rsid w:val="006D3133"/>
    <w:rPr>
      <w:smallCaps/>
    </w:rPr>
  </w:style>
  <w:style w:type="character" w:customStyle="1" w:styleId="Kursiv">
    <w:name w:val="Kursiv"/>
    <w:basedOn w:val="DefaultParagraphFont"/>
    <w:rsid w:val="006D3133"/>
    <w:rPr>
      <w:i/>
    </w:rPr>
  </w:style>
  <w:style w:type="character" w:customStyle="1" w:styleId="Unterstrichen">
    <w:name w:val="Unterstrichen"/>
    <w:basedOn w:val="DefaultParagraphFont"/>
    <w:rsid w:val="006D3133"/>
    <w:rPr>
      <w:u w:val="single"/>
    </w:rPr>
  </w:style>
  <w:style w:type="paragraph" w:customStyle="1" w:styleId="AufzhlungNummeriert">
    <w:name w:val="Aufzählung Nummeriert"/>
    <w:basedOn w:val="Normal"/>
    <w:rsid w:val="00F115F4"/>
    <w:pPr>
      <w:tabs>
        <w:tab w:val="left" w:pos="448"/>
      </w:tabs>
      <w:ind w:left="448" w:hanging="448"/>
    </w:pPr>
  </w:style>
  <w:style w:type="paragraph" w:customStyle="1" w:styleId="AbstandFuzeile">
    <w:name w:val="Abstand Fußzeile"/>
    <w:next w:val="Normal"/>
    <w:rsid w:val="006D3133"/>
    <w:pPr>
      <w:widowControl w:val="0"/>
    </w:pPr>
    <w:rPr>
      <w:rFonts w:ascii="Garamond" w:hAnsi="Garamond" w:cs="Arial"/>
      <w:sz w:val="10"/>
      <w:szCs w:val="24"/>
    </w:rPr>
  </w:style>
  <w:style w:type="paragraph" w:styleId="Bibliography">
    <w:name w:val="Bibliography"/>
    <w:basedOn w:val="Normal"/>
    <w:rsid w:val="0086472F"/>
    <w:pPr>
      <w:autoSpaceDE w:val="0"/>
      <w:autoSpaceDN w:val="0"/>
      <w:adjustRightInd w:val="0"/>
      <w:spacing w:before="120"/>
      <w:ind w:left="709" w:hanging="709"/>
    </w:pPr>
    <w:rPr>
      <w:rFonts w:cs="EKLCKI+Arial"/>
      <w:color w:val="000000"/>
      <w:szCs w:val="22"/>
    </w:rPr>
  </w:style>
  <w:style w:type="paragraph" w:customStyle="1" w:styleId="Tabellenkopf">
    <w:name w:val="Tabellenkopf"/>
    <w:basedOn w:val="Normal"/>
    <w:rsid w:val="006D3133"/>
    <w:pPr>
      <w:spacing w:before="40" w:after="40"/>
    </w:pPr>
    <w:rPr>
      <w:b/>
    </w:rPr>
  </w:style>
  <w:style w:type="paragraph" w:customStyle="1" w:styleId="Tabellenzelle">
    <w:name w:val="Tabellenzelle"/>
    <w:basedOn w:val="Normal"/>
    <w:link w:val="TabellenzelleZchn"/>
    <w:rsid w:val="004A3E4F"/>
    <w:pPr>
      <w:spacing w:before="40" w:after="40"/>
    </w:pPr>
  </w:style>
  <w:style w:type="paragraph" w:customStyle="1" w:styleId="Abstand">
    <w:name w:val="Abstand"/>
    <w:basedOn w:val="Normal"/>
    <w:link w:val="AbstandZchn"/>
    <w:rsid w:val="006D3133"/>
    <w:rPr>
      <w:sz w:val="10"/>
      <w:szCs w:val="10"/>
    </w:rPr>
  </w:style>
  <w:style w:type="paragraph" w:customStyle="1" w:styleId="AufzhlungBuchstabe">
    <w:name w:val="Aufzählung Buchstabe"/>
    <w:basedOn w:val="ListBullet"/>
    <w:link w:val="AufzhlungBuchstabeZchn"/>
    <w:rsid w:val="00B30B8B"/>
    <w:pPr>
      <w:numPr>
        <w:numId w:val="0"/>
      </w:numPr>
      <w:tabs>
        <w:tab w:val="left" w:pos="567"/>
      </w:tabs>
      <w:ind w:left="284" w:hanging="284"/>
    </w:pPr>
  </w:style>
  <w:style w:type="character" w:customStyle="1" w:styleId="AufzhlungBuchstabeZchn">
    <w:name w:val="Aufzählung Buchstabe Zchn"/>
    <w:basedOn w:val="ListBulletChar"/>
    <w:link w:val="AufzhlungBuchstabe"/>
    <w:rsid w:val="001E0DB7"/>
    <w:rPr>
      <w:rFonts w:ascii="Gentium" w:hAnsi="Gentium" w:cs="Arial"/>
      <w:sz w:val="24"/>
      <w:szCs w:val="24"/>
      <w:lang w:val="de-DE" w:eastAsia="de-DE" w:bidi="ar-SA"/>
    </w:rPr>
  </w:style>
  <w:style w:type="paragraph" w:customStyle="1" w:styleId="berschriftohneNummer">
    <w:name w:val="Überschrift_ohne_Nummer"/>
    <w:basedOn w:val="berschriftInhalt"/>
    <w:rsid w:val="006D3133"/>
    <w:pPr>
      <w:outlineLvl w:val="0"/>
    </w:pPr>
  </w:style>
  <w:style w:type="paragraph" w:customStyle="1" w:styleId="Zwischenberschrift">
    <w:name w:val="Zwischenüberschrift"/>
    <w:basedOn w:val="Normal"/>
    <w:rsid w:val="00C136EA"/>
    <w:pPr>
      <w:keepNext/>
      <w:tabs>
        <w:tab w:val="left" w:pos="357"/>
      </w:tabs>
      <w:spacing w:before="240"/>
    </w:pPr>
    <w:rPr>
      <w:rFonts w:ascii="Microsoft Sans Serif" w:hAnsi="Microsoft Sans Serif"/>
      <w:b/>
    </w:rPr>
  </w:style>
  <w:style w:type="character" w:customStyle="1" w:styleId="FettKursiv">
    <w:name w:val="Fett_Kursiv"/>
    <w:rsid w:val="009F4008"/>
    <w:rPr>
      <w:b/>
      <w:i/>
    </w:rPr>
  </w:style>
  <w:style w:type="paragraph" w:customStyle="1" w:styleId="AufzhlungBuchstabe2">
    <w:name w:val="Aufzählung Buchstabe 2"/>
    <w:basedOn w:val="AufzhlungBuchstabe"/>
    <w:link w:val="AufzhlungBuchstabe2Zchn"/>
    <w:rsid w:val="00CB3F82"/>
    <w:pPr>
      <w:tabs>
        <w:tab w:val="clear" w:pos="284"/>
      </w:tabs>
      <w:ind w:left="568"/>
    </w:pPr>
  </w:style>
  <w:style w:type="character" w:customStyle="1" w:styleId="AufzhlungBuchstabe2Zchn">
    <w:name w:val="Aufzählung Buchstabe 2 Zchn"/>
    <w:basedOn w:val="AufzhlungBuchstabeZchn"/>
    <w:link w:val="AufzhlungBuchstabe2"/>
    <w:rsid w:val="001E0DB7"/>
    <w:rPr>
      <w:rFonts w:ascii="Gentium" w:hAnsi="Gentium" w:cs="Arial"/>
      <w:sz w:val="24"/>
      <w:szCs w:val="24"/>
      <w:lang w:val="de-DE" w:eastAsia="de-DE" w:bidi="ar-SA"/>
    </w:rPr>
  </w:style>
  <w:style w:type="paragraph" w:styleId="TOC5">
    <w:name w:val="toc 5"/>
    <w:basedOn w:val="Normal"/>
    <w:next w:val="Normal"/>
    <w:autoRedefine/>
    <w:uiPriority w:val="39"/>
    <w:rsid w:val="00021182"/>
    <w:pPr>
      <w:ind w:left="960"/>
    </w:pPr>
    <w:rPr>
      <w:rFonts w:ascii="Times New Roman" w:hAnsi="Times New Roman" w:cs="Times New Roman"/>
      <w:sz w:val="24"/>
    </w:rPr>
  </w:style>
  <w:style w:type="paragraph" w:styleId="TOC6">
    <w:name w:val="toc 6"/>
    <w:basedOn w:val="Normal"/>
    <w:next w:val="Normal"/>
    <w:autoRedefine/>
    <w:uiPriority w:val="39"/>
    <w:rsid w:val="00021182"/>
    <w:pPr>
      <w:ind w:left="1200"/>
    </w:pPr>
    <w:rPr>
      <w:rFonts w:ascii="Times New Roman" w:hAnsi="Times New Roman" w:cs="Times New Roman"/>
      <w:sz w:val="24"/>
    </w:rPr>
  </w:style>
  <w:style w:type="paragraph" w:styleId="TOC7">
    <w:name w:val="toc 7"/>
    <w:basedOn w:val="Normal"/>
    <w:next w:val="Normal"/>
    <w:autoRedefine/>
    <w:uiPriority w:val="39"/>
    <w:rsid w:val="00021182"/>
    <w:pPr>
      <w:ind w:left="1440"/>
    </w:pPr>
    <w:rPr>
      <w:rFonts w:ascii="Times New Roman" w:hAnsi="Times New Roman" w:cs="Times New Roman"/>
      <w:sz w:val="24"/>
    </w:rPr>
  </w:style>
  <w:style w:type="paragraph" w:styleId="TOC8">
    <w:name w:val="toc 8"/>
    <w:basedOn w:val="Normal"/>
    <w:next w:val="Normal"/>
    <w:autoRedefine/>
    <w:uiPriority w:val="39"/>
    <w:rsid w:val="00021182"/>
    <w:pPr>
      <w:ind w:left="1680"/>
    </w:pPr>
    <w:rPr>
      <w:rFonts w:ascii="Times New Roman" w:hAnsi="Times New Roman" w:cs="Times New Roman"/>
      <w:sz w:val="24"/>
    </w:rPr>
  </w:style>
  <w:style w:type="paragraph" w:styleId="TOC9">
    <w:name w:val="toc 9"/>
    <w:basedOn w:val="Normal"/>
    <w:next w:val="Normal"/>
    <w:autoRedefine/>
    <w:uiPriority w:val="39"/>
    <w:rsid w:val="00021182"/>
    <w:pPr>
      <w:ind w:left="1920"/>
    </w:pPr>
    <w:rPr>
      <w:rFonts w:ascii="Times New Roman" w:hAnsi="Times New Roman" w:cs="Times New Roman"/>
      <w:sz w:val="24"/>
    </w:rPr>
  </w:style>
  <w:style w:type="paragraph" w:styleId="DocumentMap">
    <w:name w:val="Document Map"/>
    <w:basedOn w:val="Normal"/>
    <w:link w:val="DocumentMapChar"/>
    <w:semiHidden/>
    <w:locked/>
    <w:rsid w:val="006D3133"/>
    <w:pPr>
      <w:shd w:val="clear" w:color="auto" w:fill="000080"/>
    </w:pPr>
    <w:rPr>
      <w:rFonts w:ascii="Tahoma" w:hAnsi="Tahoma" w:cs="Tahoma"/>
      <w:sz w:val="20"/>
      <w:szCs w:val="20"/>
    </w:rPr>
  </w:style>
  <w:style w:type="paragraph" w:customStyle="1" w:styleId="AbsatzFettKursiv">
    <w:name w:val="Absatz_Fett_Kursiv"/>
    <w:basedOn w:val="Normal"/>
    <w:link w:val="AbsatzFettKursivZchn"/>
    <w:rsid w:val="00CE6196"/>
    <w:pPr>
      <w:spacing w:before="240" w:after="240"/>
    </w:pPr>
    <w:rPr>
      <w:b/>
      <w:i/>
    </w:rPr>
  </w:style>
  <w:style w:type="paragraph" w:customStyle="1" w:styleId="AbsatzKursiv">
    <w:name w:val="Absatz_Kursiv"/>
    <w:basedOn w:val="Normal"/>
    <w:rsid w:val="00DE025B"/>
    <w:pPr>
      <w:spacing w:before="240" w:after="240"/>
    </w:pPr>
    <w:rPr>
      <w:i/>
    </w:rPr>
  </w:style>
  <w:style w:type="paragraph" w:customStyle="1" w:styleId="AufzhlungNummeriert2">
    <w:name w:val="Aufzählung Nummeriert 2"/>
    <w:basedOn w:val="AufzhlungNummeriert"/>
    <w:rsid w:val="00F115F4"/>
    <w:pPr>
      <w:tabs>
        <w:tab w:val="left" w:pos="896"/>
      </w:tabs>
      <w:ind w:left="896"/>
    </w:pPr>
  </w:style>
  <w:style w:type="paragraph" w:customStyle="1" w:styleId="AufzhlungNummeriert3">
    <w:name w:val="Aufzählung Nummeriert 3"/>
    <w:basedOn w:val="AufzhlungNummeriert2"/>
    <w:rsid w:val="00F115F4"/>
    <w:pPr>
      <w:tabs>
        <w:tab w:val="clear" w:pos="448"/>
        <w:tab w:val="clear" w:pos="896"/>
        <w:tab w:val="left" w:pos="1344"/>
      </w:tabs>
      <w:ind w:left="1792" w:hanging="896"/>
    </w:pPr>
  </w:style>
  <w:style w:type="paragraph" w:customStyle="1" w:styleId="Funotentextrechts">
    <w:name w:val="Fußnotentext rechts"/>
    <w:basedOn w:val="FootnoteText"/>
    <w:link w:val="FunotentextrechtsZchn"/>
    <w:rsid w:val="00D71408"/>
    <w:pPr>
      <w:jc w:val="right"/>
    </w:pPr>
  </w:style>
  <w:style w:type="paragraph" w:customStyle="1" w:styleId="AufzhlungBuchstabe3">
    <w:name w:val="Aufzählung Buchstabe 3"/>
    <w:basedOn w:val="AufzhlungBuchstabe2"/>
    <w:rsid w:val="00C62072"/>
    <w:pPr>
      <w:tabs>
        <w:tab w:val="clear" w:pos="567"/>
        <w:tab w:val="left" w:pos="851"/>
      </w:tabs>
      <w:ind w:left="851"/>
    </w:pPr>
  </w:style>
  <w:style w:type="paragraph" w:styleId="ListBullet3">
    <w:name w:val="List Bullet 3"/>
    <w:basedOn w:val="Normal"/>
    <w:locked/>
    <w:rsid w:val="00D94F95"/>
    <w:pPr>
      <w:tabs>
        <w:tab w:val="num" w:pos="926"/>
      </w:tabs>
      <w:ind w:left="926" w:hanging="360"/>
    </w:pPr>
    <w:rPr>
      <w:rFonts w:ascii="Times New Roman" w:hAnsi="Times New Roman" w:cs="Times New Roman"/>
    </w:rPr>
  </w:style>
  <w:style w:type="table" w:styleId="TableGrid">
    <w:name w:val="Table Grid"/>
    <w:basedOn w:val="TableNormal"/>
    <w:uiPriority w:val="59"/>
    <w:rsid w:val="005E1CBE"/>
    <w:pPr>
      <w:tabs>
        <w:tab w:val="left" w:pos="1985"/>
      </w:tabs>
      <w:spacing w:after="80" w:line="288"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locked/>
    <w:rsid w:val="0086054B"/>
    <w:rPr>
      <w:rFonts w:ascii="Tahoma" w:hAnsi="Tahoma" w:cs="Tahoma"/>
      <w:sz w:val="16"/>
      <w:szCs w:val="16"/>
    </w:rPr>
  </w:style>
  <w:style w:type="character" w:customStyle="1" w:styleId="BalloonTextChar">
    <w:name w:val="Balloon Text Char"/>
    <w:basedOn w:val="DefaultParagraphFont"/>
    <w:link w:val="BalloonText"/>
    <w:uiPriority w:val="99"/>
    <w:rsid w:val="0086054B"/>
    <w:rPr>
      <w:rFonts w:ascii="Tahoma" w:hAnsi="Tahoma" w:cs="Tahoma"/>
      <w:sz w:val="16"/>
      <w:szCs w:val="16"/>
    </w:rPr>
  </w:style>
  <w:style w:type="paragraph" w:styleId="TOCHeading">
    <w:name w:val="TOC Heading"/>
    <w:basedOn w:val="Heading1"/>
    <w:next w:val="Normal"/>
    <w:uiPriority w:val="39"/>
    <w:unhideWhenUsed/>
    <w:qFormat/>
    <w:rsid w:val="00483067"/>
    <w:pPr>
      <w:keepLines/>
      <w:pageBreakBefore w:val="0"/>
      <w:numPr>
        <w:numId w:val="0"/>
      </w:numPr>
      <w:tabs>
        <w:tab w:val="left" w:pos="1985"/>
      </w:tabs>
      <w:spacing w:before="240" w:after="0" w:line="288" w:lineRule="auto"/>
      <w:jc w:val="both"/>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Heading6Char">
    <w:name w:val="Heading 6 Char"/>
    <w:basedOn w:val="DefaultParagraphFont"/>
    <w:link w:val="Heading6"/>
    <w:uiPriority w:val="9"/>
    <w:rsid w:val="00483067"/>
    <w:rPr>
      <w:b/>
      <w:bCs/>
      <w:sz w:val="24"/>
      <w:szCs w:val="32"/>
      <w:lang w:val="en-US" w:eastAsia="en-US" w:bidi="en-US"/>
    </w:rPr>
  </w:style>
  <w:style w:type="character" w:customStyle="1" w:styleId="Heading7Char">
    <w:name w:val="Heading 7 Char"/>
    <w:basedOn w:val="DefaultParagraphFont"/>
    <w:link w:val="Heading7"/>
    <w:uiPriority w:val="9"/>
    <w:rsid w:val="00483067"/>
    <w:rPr>
      <w:sz w:val="24"/>
      <w:szCs w:val="32"/>
      <w:lang w:val="en-US" w:eastAsia="en-US" w:bidi="en-US"/>
    </w:rPr>
  </w:style>
  <w:style w:type="character" w:customStyle="1" w:styleId="Heading9Char">
    <w:name w:val="Heading 9 Char"/>
    <w:basedOn w:val="DefaultParagraphFont"/>
    <w:link w:val="Heading9"/>
    <w:uiPriority w:val="9"/>
    <w:rsid w:val="00483067"/>
    <w:rPr>
      <w:rFonts w:ascii="Cambria" w:hAnsi="Cambria"/>
      <w:sz w:val="22"/>
      <w:szCs w:val="22"/>
      <w:lang w:eastAsia="en-US"/>
    </w:rPr>
  </w:style>
  <w:style w:type="character" w:customStyle="1" w:styleId="Heading1Char">
    <w:name w:val="Heading 1 Char"/>
    <w:basedOn w:val="DefaultParagraphFont"/>
    <w:link w:val="Heading1"/>
    <w:uiPriority w:val="9"/>
    <w:rsid w:val="006C72BE"/>
    <w:rPr>
      <w:rFonts w:ascii="Microsoft Sans Serif" w:hAnsi="Microsoft Sans Serif" w:cs="Microsoft Sans Serif"/>
      <w:b/>
      <w:bCs/>
      <w:kern w:val="32"/>
      <w:sz w:val="28"/>
      <w:szCs w:val="28"/>
      <w:lang w:val="en-US" w:bidi="ar-LB"/>
    </w:rPr>
  </w:style>
  <w:style w:type="character" w:customStyle="1" w:styleId="Heading2Char">
    <w:name w:val="Heading 2 Char"/>
    <w:basedOn w:val="DefaultParagraphFont"/>
    <w:link w:val="Heading2"/>
    <w:uiPriority w:val="9"/>
    <w:rsid w:val="00190EF3"/>
    <w:rPr>
      <w:rFonts w:ascii="Microsoft Sans Serif" w:hAnsi="Microsoft Sans Serif" w:cs="Microsoft Sans Serif"/>
      <w:b/>
      <w:bCs/>
      <w:sz w:val="26"/>
      <w:szCs w:val="28"/>
    </w:rPr>
  </w:style>
  <w:style w:type="character" w:customStyle="1" w:styleId="Heading3Char">
    <w:name w:val="Heading 3 Char"/>
    <w:basedOn w:val="DefaultParagraphFont"/>
    <w:link w:val="Heading3"/>
    <w:uiPriority w:val="9"/>
    <w:rsid w:val="00483067"/>
    <w:rPr>
      <w:rFonts w:ascii="Microsoft Sans Serif" w:hAnsi="Microsoft Sans Serif" w:cs="Microsoft Sans Serif"/>
      <w:b/>
      <w:bCs/>
      <w:sz w:val="22"/>
      <w:szCs w:val="26"/>
    </w:rPr>
  </w:style>
  <w:style w:type="character" w:customStyle="1" w:styleId="Heading4Char">
    <w:name w:val="Heading 4 Char"/>
    <w:basedOn w:val="DefaultParagraphFont"/>
    <w:link w:val="Heading4"/>
    <w:uiPriority w:val="9"/>
    <w:rsid w:val="00483067"/>
    <w:rPr>
      <w:rFonts w:ascii="Microsoft Sans Serif" w:hAnsi="Microsoft Sans Serif" w:cs="Microsoft Sans Serif"/>
      <w:b/>
      <w:bCs/>
      <w:sz w:val="22"/>
      <w:szCs w:val="28"/>
    </w:rPr>
  </w:style>
  <w:style w:type="character" w:customStyle="1" w:styleId="Heading5Char">
    <w:name w:val="Heading 5 Char"/>
    <w:basedOn w:val="DefaultParagraphFont"/>
    <w:link w:val="Heading5"/>
    <w:uiPriority w:val="9"/>
    <w:rsid w:val="00483067"/>
    <w:rPr>
      <w:rFonts w:ascii="Arial" w:hAnsi="Arial" w:cs="Traditional Arabic"/>
      <w:b/>
      <w:bCs/>
      <w:sz w:val="22"/>
      <w:szCs w:val="36"/>
    </w:rPr>
  </w:style>
  <w:style w:type="character" w:customStyle="1" w:styleId="Heading8Char">
    <w:name w:val="Heading 8 Char"/>
    <w:basedOn w:val="DefaultParagraphFont"/>
    <w:link w:val="Heading8"/>
    <w:uiPriority w:val="9"/>
    <w:rsid w:val="00483067"/>
    <w:rPr>
      <w:rFonts w:cs="Traditional Arabic"/>
      <w:i/>
      <w:iCs/>
      <w:sz w:val="24"/>
      <w:szCs w:val="36"/>
    </w:rPr>
  </w:style>
  <w:style w:type="character" w:customStyle="1" w:styleId="TitleChar">
    <w:name w:val="Title Char"/>
    <w:basedOn w:val="DefaultParagraphFont"/>
    <w:link w:val="Title"/>
    <w:uiPriority w:val="1"/>
    <w:rsid w:val="00483067"/>
    <w:rPr>
      <w:rFonts w:ascii="Microsoft Sans Serif" w:hAnsi="Microsoft Sans Serif" w:cs="Traditional Arabic"/>
      <w:b/>
      <w:bCs/>
      <w:kern w:val="28"/>
      <w:sz w:val="32"/>
      <w:szCs w:val="32"/>
    </w:rPr>
  </w:style>
  <w:style w:type="character" w:customStyle="1" w:styleId="SubtitleChar">
    <w:name w:val="Subtitle Char"/>
    <w:basedOn w:val="DefaultParagraphFont"/>
    <w:link w:val="Subtitle"/>
    <w:rsid w:val="00483067"/>
    <w:rPr>
      <w:rFonts w:ascii="Microsoft Sans Serif" w:hAnsi="Microsoft Sans Serif" w:cs="Traditional Arabic"/>
      <w:sz w:val="22"/>
      <w:szCs w:val="36"/>
    </w:rPr>
  </w:style>
  <w:style w:type="character" w:customStyle="1" w:styleId="HeaderChar">
    <w:name w:val="Header Char"/>
    <w:basedOn w:val="DefaultParagraphFont"/>
    <w:link w:val="Header"/>
    <w:uiPriority w:val="99"/>
    <w:rsid w:val="00483067"/>
    <w:rPr>
      <w:rFonts w:ascii="Palatino Linotype" w:hAnsi="Palatino Linotype" w:cs="Traditional Arabic"/>
      <w:sz w:val="22"/>
      <w:szCs w:val="36"/>
    </w:rPr>
  </w:style>
  <w:style w:type="character" w:customStyle="1" w:styleId="FooterChar">
    <w:name w:val="Footer Char"/>
    <w:basedOn w:val="DefaultParagraphFont"/>
    <w:link w:val="Footer"/>
    <w:uiPriority w:val="99"/>
    <w:rsid w:val="00483067"/>
    <w:rPr>
      <w:rFonts w:ascii="Palatino Linotype" w:hAnsi="Palatino Linotype" w:cs="Traditional Arabic"/>
      <w:sz w:val="22"/>
      <w:szCs w:val="36"/>
    </w:rPr>
  </w:style>
  <w:style w:type="character" w:customStyle="1" w:styleId="FootnoteTextChar">
    <w:name w:val="Footnote Text Char"/>
    <w:aliases w:val=" Char1 Char,Fußnotentext Char Char Char,Fußnotentext Char Char Char Char Char,Fußnotentext Char Char Char Char Char Char Char Char Char Char Char Char Char Char Char Char Char Char Char Char,Char1 Char1"/>
    <w:basedOn w:val="DefaultParagraphFont"/>
    <w:link w:val="FootnoteText"/>
    <w:uiPriority w:val="99"/>
    <w:rsid w:val="00483067"/>
    <w:rPr>
      <w:rFonts w:ascii="Palatino Linotype" w:hAnsi="Palatino Linotype" w:cs="Traditional Arabic"/>
    </w:rPr>
  </w:style>
  <w:style w:type="character" w:customStyle="1" w:styleId="DocumentMapChar">
    <w:name w:val="Document Map Char"/>
    <w:basedOn w:val="DefaultParagraphFont"/>
    <w:link w:val="DocumentMap"/>
    <w:semiHidden/>
    <w:rsid w:val="00483067"/>
    <w:rPr>
      <w:rFonts w:ascii="Tahoma" w:hAnsi="Tahoma" w:cs="Tahoma"/>
      <w:shd w:val="clear" w:color="auto" w:fill="000080"/>
    </w:rPr>
  </w:style>
  <w:style w:type="character" w:customStyle="1" w:styleId="BalloonTextChar1">
    <w:name w:val="Balloon Text Char1"/>
    <w:basedOn w:val="DefaultParagraphFont"/>
    <w:rsid w:val="00483067"/>
    <w:rPr>
      <w:rFonts w:ascii="Tahoma" w:eastAsia="Times New Roman" w:hAnsi="Tahoma" w:cs="Tahoma"/>
      <w:sz w:val="16"/>
      <w:szCs w:val="16"/>
      <w:lang w:val="de-DE" w:eastAsia="de-DE"/>
    </w:rPr>
  </w:style>
  <w:style w:type="character" w:customStyle="1" w:styleId="WW-berschriftChar">
    <w:name w:val="WW-Überschrift Char"/>
    <w:link w:val="WW-berschrift"/>
    <w:rsid w:val="00483067"/>
    <w:rPr>
      <w:rFonts w:ascii="Arial" w:eastAsia="Lucida Sans Unicode" w:hAnsi="Arial" w:cs="Tahoma"/>
      <w:sz w:val="28"/>
      <w:szCs w:val="28"/>
      <w:lang w:bidi="en-US"/>
    </w:rPr>
  </w:style>
  <w:style w:type="paragraph" w:customStyle="1" w:styleId="WW-berschrift">
    <w:name w:val="WW-Überschrift"/>
    <w:basedOn w:val="Normal"/>
    <w:next w:val="BodyText"/>
    <w:link w:val="WW-berschriftChar"/>
    <w:rsid w:val="00483067"/>
    <w:pPr>
      <w:keepNext/>
      <w:widowControl w:val="0"/>
      <w:suppressAutoHyphens/>
      <w:autoSpaceDE w:val="0"/>
      <w:spacing w:before="240" w:after="120"/>
    </w:pPr>
    <w:rPr>
      <w:rFonts w:ascii="Arial" w:eastAsia="Lucida Sans Unicode" w:hAnsi="Arial" w:cs="Tahoma"/>
      <w:sz w:val="28"/>
      <w:szCs w:val="28"/>
      <w:lang w:bidi="en-US"/>
    </w:rPr>
  </w:style>
  <w:style w:type="paragraph" w:styleId="BodyText">
    <w:name w:val="Body Text"/>
    <w:basedOn w:val="Normal"/>
    <w:link w:val="BodyTextChar"/>
    <w:uiPriority w:val="1"/>
    <w:qFormat/>
    <w:rsid w:val="00483067"/>
    <w:pPr>
      <w:widowControl w:val="0"/>
      <w:suppressAutoHyphens/>
      <w:autoSpaceDE w:val="0"/>
      <w:spacing w:after="120"/>
    </w:pPr>
    <w:rPr>
      <w:rFonts w:ascii="Times New Roman" w:hAnsi="Times New Roman" w:cs="Times New Roman"/>
      <w:sz w:val="24"/>
      <w:szCs w:val="32"/>
      <w:lang w:val="en-US" w:eastAsia="en-US" w:bidi="en-US"/>
    </w:rPr>
  </w:style>
  <w:style w:type="character" w:customStyle="1" w:styleId="BodyTextChar">
    <w:name w:val="Body Text Char"/>
    <w:basedOn w:val="DefaultParagraphFont"/>
    <w:link w:val="BodyText"/>
    <w:uiPriority w:val="1"/>
    <w:rsid w:val="00483067"/>
    <w:rPr>
      <w:sz w:val="24"/>
      <w:szCs w:val="32"/>
      <w:lang w:val="en-US" w:eastAsia="en-US" w:bidi="en-US"/>
    </w:rPr>
  </w:style>
  <w:style w:type="character" w:customStyle="1" w:styleId="CharZchnZchn5">
    <w:name w:val="Char Zchn Zchn5"/>
    <w:rsid w:val="00483067"/>
    <w:rPr>
      <w:rFonts w:ascii="Palatino Linotype" w:hAnsi="Palatino Linotype" w:cs="Arial"/>
      <w:sz w:val="22"/>
      <w:szCs w:val="24"/>
      <w:lang w:val="de-DE" w:eastAsia="de-DE" w:bidi="ar-SA"/>
    </w:rPr>
  </w:style>
  <w:style w:type="character" w:customStyle="1" w:styleId="CharZchnZchn4">
    <w:name w:val="Char Zchn Zchn4"/>
    <w:rsid w:val="00483067"/>
    <w:rPr>
      <w:rFonts w:ascii="Palatino Linotype" w:hAnsi="Palatino Linotype" w:cs="Arial"/>
      <w:sz w:val="22"/>
      <w:szCs w:val="24"/>
      <w:lang w:val="de-DE" w:eastAsia="de-DE" w:bidi="ar-SA"/>
    </w:rPr>
  </w:style>
  <w:style w:type="character" w:customStyle="1" w:styleId="CharZchnZchn2">
    <w:name w:val="Char Zchn Zchn2"/>
    <w:rsid w:val="00483067"/>
    <w:rPr>
      <w:rFonts w:ascii="Palatino Linotype" w:hAnsi="Palatino Linotype" w:cs="Arial"/>
      <w:sz w:val="22"/>
      <w:szCs w:val="24"/>
      <w:lang w:val="de-DE" w:eastAsia="de-DE" w:bidi="ar-SA"/>
    </w:rPr>
  </w:style>
  <w:style w:type="paragraph" w:customStyle="1" w:styleId="Literaturverzeichnis1">
    <w:name w:val="Literaturverzeichnis1"/>
    <w:basedOn w:val="Normal"/>
    <w:uiPriority w:val="99"/>
    <w:rsid w:val="00483067"/>
    <w:pPr>
      <w:autoSpaceDE w:val="0"/>
      <w:autoSpaceDN w:val="0"/>
      <w:adjustRightInd w:val="0"/>
      <w:spacing w:before="120"/>
      <w:ind w:left="709" w:hanging="709"/>
    </w:pPr>
    <w:rPr>
      <w:rFonts w:cs="EKLCKI+Arial"/>
      <w:color w:val="000000"/>
      <w:szCs w:val="22"/>
    </w:rPr>
  </w:style>
  <w:style w:type="character" w:customStyle="1" w:styleId="TabellenzelleZchn">
    <w:name w:val="Tabellenzelle Zchn"/>
    <w:link w:val="Tabellenzelle"/>
    <w:rsid w:val="00483067"/>
    <w:rPr>
      <w:rFonts w:ascii="Palatino Linotype" w:hAnsi="Palatino Linotype" w:cs="Traditional Arabic"/>
      <w:sz w:val="22"/>
      <w:szCs w:val="36"/>
    </w:rPr>
  </w:style>
  <w:style w:type="character" w:customStyle="1" w:styleId="AbstandZchn">
    <w:name w:val="Abstand Zchn"/>
    <w:link w:val="Abstand"/>
    <w:rsid w:val="00483067"/>
    <w:rPr>
      <w:rFonts w:ascii="Palatino Linotype" w:hAnsi="Palatino Linotype" w:cs="Traditional Arabic"/>
      <w:sz w:val="10"/>
      <w:szCs w:val="10"/>
    </w:rPr>
  </w:style>
  <w:style w:type="character" w:customStyle="1" w:styleId="AbsatzFettKursivZchn">
    <w:name w:val="Absatz_Fett_Kursiv Zchn"/>
    <w:link w:val="AbsatzFettKursiv"/>
    <w:rsid w:val="00483067"/>
    <w:rPr>
      <w:rFonts w:ascii="Palatino Linotype" w:hAnsi="Palatino Linotype" w:cs="Traditional Arabic"/>
      <w:b/>
      <w:i/>
      <w:sz w:val="22"/>
      <w:szCs w:val="36"/>
    </w:rPr>
  </w:style>
  <w:style w:type="character" w:customStyle="1" w:styleId="FunotentextrechtsZchn">
    <w:name w:val="Fußnotentext rechts Zchn"/>
    <w:basedOn w:val="FootnoteTextChar"/>
    <w:link w:val="Funotentextrechts"/>
    <w:rsid w:val="00483067"/>
    <w:rPr>
      <w:rFonts w:ascii="Palatino Linotype" w:hAnsi="Palatino Linotype" w:cs="Traditional Arabic"/>
    </w:rPr>
  </w:style>
  <w:style w:type="paragraph" w:customStyle="1" w:styleId="StyleHeading112pt">
    <w:name w:val="Style Heading 1 + 12 pt"/>
    <w:basedOn w:val="Heading1"/>
    <w:link w:val="StyleHeading112ptChar"/>
    <w:autoRedefine/>
    <w:rsid w:val="00483067"/>
    <w:pPr>
      <w:pageBreakBefore w:val="0"/>
      <w:widowControl w:val="0"/>
      <w:numPr>
        <w:numId w:val="0"/>
      </w:numPr>
      <w:suppressAutoHyphens/>
      <w:autoSpaceDE w:val="0"/>
      <w:spacing w:before="120" w:after="0"/>
      <w:jc w:val="center"/>
    </w:pPr>
    <w:rPr>
      <w:rFonts w:ascii="Times New Roman" w:hAnsi="Times New Roman" w:cs="Times New Roman"/>
      <w:bCs w:val="0"/>
      <w:kern w:val="0"/>
      <w:sz w:val="24"/>
      <w:szCs w:val="24"/>
      <w:lang w:eastAsia="en-US" w:bidi="en-US"/>
    </w:rPr>
  </w:style>
  <w:style w:type="character" w:customStyle="1" w:styleId="StyleHeading112ptChar">
    <w:name w:val="Style Heading 1 + 12 pt Char"/>
    <w:link w:val="StyleHeading112pt"/>
    <w:rsid w:val="00483067"/>
    <w:rPr>
      <w:b/>
      <w:sz w:val="24"/>
      <w:szCs w:val="24"/>
      <w:lang w:val="en-US" w:eastAsia="en-US" w:bidi="en-US"/>
    </w:rPr>
  </w:style>
  <w:style w:type="paragraph" w:customStyle="1" w:styleId="StyleHeading312pt">
    <w:name w:val="Style Heading 3 + 12 pt"/>
    <w:basedOn w:val="Heading3"/>
    <w:link w:val="StyleHeading312ptChar"/>
    <w:autoRedefine/>
    <w:rsid w:val="00483067"/>
    <w:pPr>
      <w:widowControl w:val="0"/>
      <w:numPr>
        <w:ilvl w:val="0"/>
        <w:numId w:val="0"/>
      </w:numPr>
      <w:tabs>
        <w:tab w:val="left" w:pos="567"/>
        <w:tab w:val="num" w:pos="680"/>
      </w:tabs>
      <w:autoSpaceDE w:val="0"/>
      <w:ind w:left="680" w:hanging="680"/>
    </w:pPr>
    <w:rPr>
      <w:rFonts w:ascii="Arial" w:eastAsia="Lucida Sans Unicode" w:hAnsi="Arial" w:cs="Tahoma"/>
      <w:i/>
      <w:iCs/>
      <w:sz w:val="24"/>
      <w:szCs w:val="24"/>
      <w:lang w:val="en-US" w:eastAsia="en-US" w:bidi="en-US"/>
    </w:rPr>
  </w:style>
  <w:style w:type="character" w:customStyle="1" w:styleId="StyleHeading312ptChar">
    <w:name w:val="Style Heading 3 + 12 pt Char"/>
    <w:link w:val="StyleHeading312pt"/>
    <w:rsid w:val="00483067"/>
    <w:rPr>
      <w:rFonts w:ascii="Arial" w:eastAsia="Lucida Sans Unicode" w:hAnsi="Arial" w:cs="Tahoma"/>
      <w:b/>
      <w:bCs/>
      <w:i/>
      <w:iCs/>
      <w:sz w:val="24"/>
      <w:szCs w:val="24"/>
      <w:lang w:val="en-US" w:eastAsia="en-US" w:bidi="en-US"/>
    </w:rPr>
  </w:style>
  <w:style w:type="paragraph" w:styleId="BodyTextIndent">
    <w:name w:val="Body Text Indent"/>
    <w:basedOn w:val="Normal"/>
    <w:link w:val="BodyTextIndentChar"/>
    <w:uiPriority w:val="99"/>
    <w:locked/>
    <w:rsid w:val="00483067"/>
    <w:pPr>
      <w:widowControl w:val="0"/>
      <w:suppressAutoHyphens/>
      <w:autoSpaceDE w:val="0"/>
      <w:spacing w:after="120"/>
      <w:ind w:left="283"/>
    </w:pPr>
    <w:rPr>
      <w:rFonts w:ascii="Times New Roman" w:hAnsi="Times New Roman" w:cs="Times New Roman"/>
      <w:sz w:val="24"/>
      <w:szCs w:val="32"/>
      <w:lang w:val="en-US" w:eastAsia="en-US" w:bidi="en-US"/>
    </w:rPr>
  </w:style>
  <w:style w:type="character" w:customStyle="1" w:styleId="BodyTextIndentChar">
    <w:name w:val="Body Text Indent Char"/>
    <w:basedOn w:val="DefaultParagraphFont"/>
    <w:link w:val="BodyTextIndent"/>
    <w:uiPriority w:val="99"/>
    <w:rsid w:val="00483067"/>
    <w:rPr>
      <w:sz w:val="24"/>
      <w:szCs w:val="32"/>
      <w:lang w:val="en-US" w:eastAsia="en-US" w:bidi="en-US"/>
    </w:rPr>
  </w:style>
  <w:style w:type="character" w:customStyle="1" w:styleId="Funotenzeichen1">
    <w:name w:val="Fußnotenzeichen1"/>
    <w:uiPriority w:val="99"/>
    <w:rsid w:val="00483067"/>
    <w:rPr>
      <w:vertAlign w:val="superscript"/>
    </w:rPr>
  </w:style>
  <w:style w:type="character" w:customStyle="1" w:styleId="WW-Funotenzeichen">
    <w:name w:val="WW-Fußnotenzeichen"/>
    <w:rsid w:val="00483067"/>
    <w:rPr>
      <w:rFonts w:cs="Times New Roman"/>
      <w:vertAlign w:val="superscript"/>
    </w:rPr>
  </w:style>
  <w:style w:type="paragraph" w:customStyle="1" w:styleId="WW-Textkrper2">
    <w:name w:val="WW-Textkörper 2"/>
    <w:basedOn w:val="Normal"/>
    <w:rsid w:val="00483067"/>
    <w:pPr>
      <w:widowControl w:val="0"/>
      <w:suppressAutoHyphens/>
      <w:autoSpaceDE w:val="0"/>
    </w:pPr>
    <w:rPr>
      <w:rFonts w:ascii="Times New Roman" w:hAnsi="Times New Roman" w:cs="Times New Roman"/>
      <w:sz w:val="24"/>
      <w:szCs w:val="32"/>
      <w:lang w:val="en-US" w:eastAsia="en-US" w:bidi="en-US"/>
    </w:rPr>
  </w:style>
  <w:style w:type="paragraph" w:customStyle="1" w:styleId="TimesNewRoman">
    <w:name w:val="Times New Roman"/>
    <w:basedOn w:val="Normal"/>
    <w:link w:val="TimesNewRomanChar"/>
    <w:rsid w:val="00483067"/>
    <w:pPr>
      <w:suppressAutoHyphens/>
      <w:spacing w:line="220" w:lineRule="atLeast"/>
    </w:pPr>
    <w:rPr>
      <w:rFonts w:ascii="Times New Roman" w:hAnsi="Times New Roman" w:cs="Times New Roman"/>
      <w:spacing w:val="-5"/>
      <w:sz w:val="24"/>
      <w:szCs w:val="32"/>
      <w:lang w:eastAsia="en-US" w:bidi="en-US"/>
    </w:rPr>
  </w:style>
  <w:style w:type="character" w:customStyle="1" w:styleId="TimesNewRomanChar">
    <w:name w:val="Times New Roman Char"/>
    <w:link w:val="TimesNewRoman"/>
    <w:rsid w:val="00483067"/>
    <w:rPr>
      <w:spacing w:val="-5"/>
      <w:sz w:val="24"/>
      <w:szCs w:val="32"/>
      <w:lang w:eastAsia="en-US" w:bidi="en-US"/>
    </w:rPr>
  </w:style>
  <w:style w:type="paragraph" w:customStyle="1" w:styleId="StyleHeading3After6pt1">
    <w:name w:val="Style Heading 3 + After:  6 pt1"/>
    <w:basedOn w:val="Heading3"/>
    <w:autoRedefine/>
    <w:rsid w:val="00483067"/>
    <w:pPr>
      <w:widowControl w:val="0"/>
      <w:numPr>
        <w:ilvl w:val="0"/>
        <w:numId w:val="0"/>
      </w:numPr>
      <w:suppressAutoHyphens/>
      <w:autoSpaceDE w:val="0"/>
    </w:pPr>
    <w:rPr>
      <w:rFonts w:ascii="Arial" w:hAnsi="Arial" w:cs="Arial"/>
      <w:sz w:val="26"/>
      <w:lang w:val="en-US" w:eastAsia="en-US" w:bidi="en-US"/>
    </w:rPr>
  </w:style>
  <w:style w:type="paragraph" w:customStyle="1" w:styleId="TabellenInhalt">
    <w:name w:val="Tabellen Inhalt"/>
    <w:basedOn w:val="BodyText"/>
    <w:uiPriority w:val="99"/>
    <w:rsid w:val="00483067"/>
    <w:pPr>
      <w:suppressLineNumbers/>
      <w:suppressAutoHyphens w:val="0"/>
      <w:spacing w:after="0"/>
      <w:jc w:val="both"/>
    </w:pPr>
    <w:rPr>
      <w:iCs/>
    </w:rPr>
  </w:style>
  <w:style w:type="paragraph" w:customStyle="1" w:styleId="WW-Textkrper3">
    <w:name w:val="WW-Textkörper 3"/>
    <w:basedOn w:val="Normal"/>
    <w:rsid w:val="00483067"/>
    <w:pPr>
      <w:widowControl w:val="0"/>
      <w:suppressAutoHyphens/>
      <w:autoSpaceDE w:val="0"/>
    </w:pPr>
    <w:rPr>
      <w:rFonts w:ascii="Times New Roman" w:hAnsi="Times New Roman" w:cs="Times New Roman"/>
      <w:b/>
      <w:bCs/>
      <w:sz w:val="24"/>
      <w:szCs w:val="32"/>
      <w:lang w:val="en-US" w:eastAsia="en-US" w:bidi="en-US"/>
    </w:rPr>
  </w:style>
  <w:style w:type="paragraph" w:customStyle="1" w:styleId="StyleHeading212pt">
    <w:name w:val="Style Heading 2 + 12 pt"/>
    <w:basedOn w:val="Heading2"/>
    <w:link w:val="StyleHeading212ptChar"/>
    <w:autoRedefine/>
    <w:rsid w:val="00483067"/>
    <w:pPr>
      <w:keepLines w:val="0"/>
      <w:widowControl w:val="0"/>
      <w:numPr>
        <w:ilvl w:val="0"/>
        <w:numId w:val="0"/>
      </w:numPr>
      <w:tabs>
        <w:tab w:val="num" w:pos="567"/>
      </w:tabs>
      <w:autoSpaceDE w:val="0"/>
      <w:spacing w:before="238" w:after="176"/>
      <w:ind w:left="567" w:hanging="567"/>
    </w:pPr>
    <w:rPr>
      <w:rFonts w:ascii="Arial" w:hAnsi="Arial" w:cs="Arial"/>
      <w:i/>
      <w:sz w:val="24"/>
      <w:szCs w:val="24"/>
      <w:lang w:val="en-US" w:eastAsia="en-US" w:bidi="en-US"/>
    </w:rPr>
  </w:style>
  <w:style w:type="character" w:customStyle="1" w:styleId="StyleHeading212ptChar">
    <w:name w:val="Style Heading 2 + 12 pt Char"/>
    <w:link w:val="StyleHeading212pt"/>
    <w:rsid w:val="00483067"/>
    <w:rPr>
      <w:rFonts w:ascii="Arial" w:hAnsi="Arial" w:cs="Arial"/>
      <w:b/>
      <w:bCs/>
      <w:i/>
      <w:iCs/>
      <w:sz w:val="24"/>
      <w:szCs w:val="24"/>
      <w:lang w:val="en-US" w:eastAsia="en-US" w:bidi="en-US"/>
    </w:rPr>
  </w:style>
  <w:style w:type="paragraph" w:customStyle="1" w:styleId="TextkrperEinzugnegativ">
    <w:name w:val="Textkörper Einzug negativ"/>
    <w:basedOn w:val="BodyText"/>
    <w:rsid w:val="00483067"/>
    <w:pPr>
      <w:tabs>
        <w:tab w:val="left" w:pos="567"/>
      </w:tabs>
      <w:suppressAutoHyphens w:val="0"/>
      <w:spacing w:after="0"/>
      <w:ind w:left="567" w:hanging="283"/>
      <w:jc w:val="both"/>
    </w:pPr>
    <w:rPr>
      <w:iCs/>
    </w:rPr>
  </w:style>
  <w:style w:type="paragraph" w:customStyle="1" w:styleId="berschrift">
    <w:name w:val="Überschrift"/>
    <w:basedOn w:val="Normal"/>
    <w:next w:val="BodyText"/>
    <w:uiPriority w:val="99"/>
    <w:rsid w:val="00483067"/>
    <w:pPr>
      <w:keepNext/>
      <w:widowControl w:val="0"/>
      <w:suppressAutoHyphens/>
      <w:autoSpaceDE w:val="0"/>
      <w:spacing w:before="240" w:after="120"/>
    </w:pPr>
    <w:rPr>
      <w:rFonts w:ascii="Arial" w:eastAsia="MS Mincho" w:hAnsi="Arial" w:cs="Tahoma"/>
      <w:sz w:val="28"/>
      <w:szCs w:val="28"/>
      <w:lang w:val="en-US" w:eastAsia="en-US" w:bidi="en-US"/>
    </w:rPr>
  </w:style>
  <w:style w:type="paragraph" w:styleId="List">
    <w:name w:val="List"/>
    <w:basedOn w:val="BodyText"/>
    <w:uiPriority w:val="99"/>
    <w:locked/>
    <w:rsid w:val="00483067"/>
    <w:pPr>
      <w:suppressAutoHyphens w:val="0"/>
      <w:spacing w:after="0"/>
      <w:jc w:val="both"/>
    </w:pPr>
    <w:rPr>
      <w:rFonts w:cs="Tahoma"/>
      <w:iCs/>
    </w:rPr>
  </w:style>
  <w:style w:type="paragraph" w:customStyle="1" w:styleId="Tabellenberschrift">
    <w:name w:val="Tabellen Überschrift"/>
    <w:basedOn w:val="TabellenInhalt"/>
    <w:uiPriority w:val="99"/>
    <w:rsid w:val="00483067"/>
    <w:pPr>
      <w:jc w:val="center"/>
    </w:pPr>
    <w:rPr>
      <w:b/>
      <w:bCs/>
      <w:i/>
    </w:rPr>
  </w:style>
  <w:style w:type="paragraph" w:customStyle="1" w:styleId="Beschriftung1">
    <w:name w:val="Beschriftung1"/>
    <w:basedOn w:val="Normal"/>
    <w:uiPriority w:val="99"/>
    <w:rsid w:val="00483067"/>
    <w:pPr>
      <w:widowControl w:val="0"/>
      <w:suppressLineNumbers/>
      <w:suppressAutoHyphens/>
      <w:autoSpaceDE w:val="0"/>
      <w:spacing w:before="120" w:after="120"/>
    </w:pPr>
    <w:rPr>
      <w:rFonts w:ascii="Times New Roman" w:hAnsi="Times New Roman" w:cs="Tahoma"/>
      <w:i/>
      <w:iCs/>
      <w:sz w:val="20"/>
      <w:szCs w:val="20"/>
      <w:lang w:val="en-US" w:eastAsia="en-US" w:bidi="en-US"/>
    </w:rPr>
  </w:style>
  <w:style w:type="paragraph" w:customStyle="1" w:styleId="Verzeichnis">
    <w:name w:val="Verzeichnis"/>
    <w:basedOn w:val="Normal"/>
    <w:uiPriority w:val="99"/>
    <w:rsid w:val="00483067"/>
    <w:pPr>
      <w:widowControl w:val="0"/>
      <w:suppressLineNumbers/>
      <w:suppressAutoHyphens/>
      <w:autoSpaceDE w:val="0"/>
    </w:pPr>
    <w:rPr>
      <w:rFonts w:ascii="Times New Roman" w:hAnsi="Times New Roman" w:cs="Tahoma"/>
      <w:sz w:val="24"/>
      <w:szCs w:val="32"/>
      <w:lang w:val="en-US" w:eastAsia="en-US" w:bidi="en-US"/>
    </w:rPr>
  </w:style>
  <w:style w:type="paragraph" w:customStyle="1" w:styleId="Inhaltsverzeichnisberschrift">
    <w:name w:val="Inhaltsverzeichnis Überschrift"/>
    <w:basedOn w:val="berschrift"/>
    <w:uiPriority w:val="99"/>
    <w:rsid w:val="00483067"/>
    <w:pPr>
      <w:suppressLineNumbers/>
    </w:pPr>
    <w:rPr>
      <w:b/>
      <w:bCs/>
      <w:sz w:val="32"/>
      <w:szCs w:val="32"/>
    </w:rPr>
  </w:style>
  <w:style w:type="paragraph" w:customStyle="1" w:styleId="WW-Verzeichnis">
    <w:name w:val="WW-Verzeichnis"/>
    <w:basedOn w:val="Normal"/>
    <w:rsid w:val="00483067"/>
    <w:pPr>
      <w:widowControl w:val="0"/>
      <w:suppressLineNumbers/>
      <w:suppressAutoHyphens/>
      <w:autoSpaceDE w:val="0"/>
    </w:pPr>
    <w:rPr>
      <w:rFonts w:ascii="Times New Roman" w:hAnsi="Times New Roman" w:cs="Times New Roman"/>
      <w:sz w:val="24"/>
      <w:szCs w:val="32"/>
      <w:lang w:val="en-US" w:eastAsia="en-US" w:bidi="en-US"/>
    </w:rPr>
  </w:style>
  <w:style w:type="paragraph" w:customStyle="1" w:styleId="WW-TextkrperEinzugnegativ">
    <w:name w:val="WW-Textkörper Einzug negativ"/>
    <w:basedOn w:val="BodyText"/>
    <w:rsid w:val="00483067"/>
    <w:pPr>
      <w:tabs>
        <w:tab w:val="left" w:pos="567"/>
      </w:tabs>
      <w:suppressAutoHyphens w:val="0"/>
      <w:spacing w:after="0"/>
      <w:ind w:left="567" w:hanging="283"/>
      <w:jc w:val="both"/>
    </w:pPr>
    <w:rPr>
      <w:iCs/>
    </w:rPr>
  </w:style>
  <w:style w:type="paragraph" w:customStyle="1" w:styleId="WW-TabellenInhalt">
    <w:name w:val="WW-Tabellen Inhalt"/>
    <w:basedOn w:val="BodyText"/>
    <w:rsid w:val="00483067"/>
    <w:pPr>
      <w:suppressLineNumbers/>
      <w:suppressAutoHyphens w:val="0"/>
      <w:spacing w:after="0"/>
      <w:jc w:val="both"/>
    </w:pPr>
    <w:rPr>
      <w:iCs/>
    </w:rPr>
  </w:style>
  <w:style w:type="paragraph" w:customStyle="1" w:styleId="WW-Tabellenberschrift">
    <w:name w:val="WW-Tabellen Überschrift"/>
    <w:basedOn w:val="WW-TabellenInhalt"/>
    <w:rsid w:val="00483067"/>
    <w:pPr>
      <w:jc w:val="center"/>
    </w:pPr>
    <w:rPr>
      <w:b/>
      <w:bCs/>
    </w:rPr>
  </w:style>
  <w:style w:type="paragraph" w:customStyle="1" w:styleId="WW-Inhaltsverzeichnisberschrift">
    <w:name w:val="WW-Inhaltsverzeichnis Überschrift"/>
    <w:basedOn w:val="WW-berschrift"/>
    <w:rsid w:val="00483067"/>
    <w:pPr>
      <w:suppressLineNumbers/>
    </w:pPr>
    <w:rPr>
      <w:b/>
      <w:bCs/>
      <w:sz w:val="32"/>
      <w:szCs w:val="32"/>
    </w:rPr>
  </w:style>
  <w:style w:type="paragraph" w:customStyle="1" w:styleId="Heading11">
    <w:name w:val="Heading 11"/>
    <w:basedOn w:val="Normal"/>
    <w:next w:val="BodyText2"/>
    <w:rsid w:val="00483067"/>
    <w:pPr>
      <w:keepNext/>
      <w:tabs>
        <w:tab w:val="left" w:pos="780"/>
      </w:tabs>
      <w:autoSpaceDE w:val="0"/>
      <w:ind w:left="780" w:hanging="360"/>
    </w:pPr>
    <w:rPr>
      <w:rFonts w:ascii="Times New Roman" w:hAnsi="Times New Roman" w:cs="Times New Roman"/>
      <w:b/>
      <w:bCs/>
      <w:caps/>
      <w:sz w:val="26"/>
      <w:szCs w:val="26"/>
      <w:lang w:val="en-US" w:eastAsia="en-US"/>
    </w:rPr>
  </w:style>
  <w:style w:type="paragraph" w:styleId="BodyText2">
    <w:name w:val="Body Text 2"/>
    <w:basedOn w:val="Normal"/>
    <w:link w:val="BodyText2Char"/>
    <w:rsid w:val="00483067"/>
    <w:pPr>
      <w:autoSpaceDE w:val="0"/>
    </w:pPr>
    <w:rPr>
      <w:rFonts w:ascii="Times New Roman" w:hAnsi="Times New Roman" w:cs="Times New Roman"/>
      <w:sz w:val="24"/>
      <w:szCs w:val="32"/>
      <w:lang w:val="en-US" w:eastAsia="en-US"/>
    </w:rPr>
  </w:style>
  <w:style w:type="character" w:customStyle="1" w:styleId="BodyText2Char">
    <w:name w:val="Body Text 2 Char"/>
    <w:basedOn w:val="DefaultParagraphFont"/>
    <w:link w:val="BodyText2"/>
    <w:rsid w:val="00483067"/>
    <w:rPr>
      <w:sz w:val="24"/>
      <w:szCs w:val="32"/>
      <w:lang w:val="en-US" w:eastAsia="en-US"/>
    </w:rPr>
  </w:style>
  <w:style w:type="paragraph" w:customStyle="1" w:styleId="Heading21">
    <w:name w:val="Heading 21"/>
    <w:basedOn w:val="Normal"/>
    <w:next w:val="Normal"/>
    <w:rsid w:val="00483067"/>
    <w:pPr>
      <w:keepNext/>
      <w:autoSpaceDE w:val="0"/>
    </w:pPr>
    <w:rPr>
      <w:rFonts w:ascii="Times New Roman" w:hAnsi="Times New Roman" w:cs="Times New Roman"/>
      <w:b/>
      <w:bCs/>
      <w:sz w:val="24"/>
      <w:szCs w:val="32"/>
      <w:lang w:val="en-US" w:eastAsia="en-US"/>
    </w:rPr>
  </w:style>
  <w:style w:type="paragraph" w:customStyle="1" w:styleId="Heading31">
    <w:name w:val="Heading 31"/>
    <w:basedOn w:val="Normal"/>
    <w:next w:val="BodyText2"/>
    <w:rsid w:val="00483067"/>
    <w:pPr>
      <w:keepNext/>
      <w:tabs>
        <w:tab w:val="left" w:pos="360"/>
      </w:tabs>
      <w:autoSpaceDE w:val="0"/>
      <w:spacing w:before="240" w:after="60"/>
      <w:ind w:left="360" w:hanging="360"/>
    </w:pPr>
    <w:rPr>
      <w:rFonts w:ascii="Times New Roman" w:hAnsi="Times New Roman" w:cs="Times New Roman"/>
      <w:b/>
      <w:bCs/>
      <w:sz w:val="24"/>
      <w:szCs w:val="32"/>
      <w:u w:val="single"/>
      <w:lang w:val="en-US" w:eastAsia="en-US"/>
    </w:rPr>
  </w:style>
  <w:style w:type="paragraph" w:customStyle="1" w:styleId="Heading41">
    <w:name w:val="Heading 41"/>
    <w:basedOn w:val="Normal"/>
    <w:next w:val="Normal"/>
    <w:rsid w:val="00483067"/>
    <w:pPr>
      <w:keepNext/>
      <w:autoSpaceDE w:val="0"/>
      <w:ind w:right="113"/>
    </w:pPr>
    <w:rPr>
      <w:rFonts w:ascii="Times New Roman" w:hAnsi="Times New Roman" w:cs="Times New Roman"/>
      <w:b/>
      <w:bCs/>
      <w:sz w:val="24"/>
      <w:szCs w:val="32"/>
      <w:u w:val="single"/>
      <w:lang w:val="en-US" w:eastAsia="en-US"/>
    </w:rPr>
  </w:style>
  <w:style w:type="paragraph" w:customStyle="1" w:styleId="Heading51">
    <w:name w:val="Heading 51"/>
    <w:basedOn w:val="Normal"/>
    <w:next w:val="Normal"/>
    <w:rsid w:val="00483067"/>
    <w:pPr>
      <w:keepNext/>
      <w:autoSpaceDE w:val="0"/>
      <w:jc w:val="center"/>
    </w:pPr>
    <w:rPr>
      <w:rFonts w:ascii="Times New Roman" w:hAnsi="Times New Roman" w:cs="Times New Roman"/>
      <w:sz w:val="24"/>
      <w:szCs w:val="32"/>
      <w:u w:val="single"/>
      <w:lang w:val="en-US" w:eastAsia="en-US"/>
    </w:rPr>
  </w:style>
  <w:style w:type="paragraph" w:customStyle="1" w:styleId="Heading61">
    <w:name w:val="Heading 61"/>
    <w:basedOn w:val="Normal"/>
    <w:next w:val="Normal"/>
    <w:rsid w:val="00483067"/>
    <w:pPr>
      <w:keepNext/>
      <w:autoSpaceDE w:val="0"/>
    </w:pPr>
    <w:rPr>
      <w:rFonts w:ascii="Times New Roman" w:hAnsi="Times New Roman" w:cs="Times New Roman"/>
      <w:b/>
      <w:bCs/>
      <w:szCs w:val="22"/>
      <w:lang w:val="en-US" w:eastAsia="en-US"/>
    </w:rPr>
  </w:style>
  <w:style w:type="paragraph" w:customStyle="1" w:styleId="Heading71">
    <w:name w:val="Heading 71"/>
    <w:basedOn w:val="Normal"/>
    <w:next w:val="Normal"/>
    <w:rsid w:val="00483067"/>
    <w:pPr>
      <w:keepNext/>
      <w:autoSpaceDE w:val="0"/>
    </w:pPr>
    <w:rPr>
      <w:rFonts w:ascii="Times New Roman" w:hAnsi="Times New Roman" w:cs="Times New Roman"/>
      <w:b/>
      <w:bCs/>
      <w:sz w:val="20"/>
      <w:szCs w:val="20"/>
      <w:lang w:val="en-US" w:eastAsia="en-US"/>
    </w:rPr>
  </w:style>
  <w:style w:type="paragraph" w:customStyle="1" w:styleId="Heading81">
    <w:name w:val="Heading 81"/>
    <w:basedOn w:val="Normal"/>
    <w:next w:val="Normal"/>
    <w:rsid w:val="00483067"/>
    <w:pPr>
      <w:keepNext/>
      <w:autoSpaceDE w:val="0"/>
    </w:pPr>
    <w:rPr>
      <w:rFonts w:ascii="Times New Roman" w:hAnsi="Times New Roman" w:cs="Times New Roman"/>
      <w:b/>
      <w:bCs/>
      <w:szCs w:val="22"/>
      <w:lang w:val="en-US" w:eastAsia="en-US"/>
    </w:rPr>
  </w:style>
  <w:style w:type="paragraph" w:customStyle="1" w:styleId="Heading91">
    <w:name w:val="Heading 91"/>
    <w:basedOn w:val="Normal"/>
    <w:next w:val="Normal"/>
    <w:rsid w:val="00483067"/>
    <w:pPr>
      <w:keepNext/>
      <w:autoSpaceDE w:val="0"/>
    </w:pPr>
    <w:rPr>
      <w:rFonts w:ascii="Times New Roman" w:hAnsi="Times New Roman" w:cs="Times New Roman"/>
      <w:b/>
      <w:bCs/>
      <w:szCs w:val="22"/>
      <w:u w:val="single"/>
      <w:lang w:val="en-US" w:eastAsia="en-US"/>
    </w:rPr>
  </w:style>
  <w:style w:type="paragraph" w:customStyle="1" w:styleId="TOC41">
    <w:name w:val="TOC 41"/>
    <w:basedOn w:val="Normal"/>
    <w:next w:val="Normal"/>
    <w:rsid w:val="00483067"/>
    <w:pPr>
      <w:autoSpaceDE w:val="0"/>
      <w:ind w:left="600"/>
    </w:pPr>
    <w:rPr>
      <w:rFonts w:ascii="Times New Roman" w:hAnsi="Times New Roman" w:cs="Times New Roman"/>
      <w:sz w:val="18"/>
      <w:szCs w:val="18"/>
      <w:lang w:val="en-US" w:eastAsia="en-US"/>
    </w:rPr>
  </w:style>
  <w:style w:type="paragraph" w:customStyle="1" w:styleId="Header1">
    <w:name w:val="Header1"/>
    <w:basedOn w:val="Normal"/>
    <w:rsid w:val="00483067"/>
    <w:pPr>
      <w:tabs>
        <w:tab w:val="center" w:pos="4536"/>
        <w:tab w:val="right" w:pos="9072"/>
      </w:tabs>
      <w:autoSpaceDE w:val="0"/>
    </w:pPr>
    <w:rPr>
      <w:rFonts w:ascii="Times New Roman" w:hAnsi="Times New Roman" w:cs="Times New Roman"/>
      <w:sz w:val="20"/>
      <w:szCs w:val="20"/>
      <w:lang w:val="en-US" w:eastAsia="en-US"/>
    </w:rPr>
  </w:style>
  <w:style w:type="paragraph" w:customStyle="1" w:styleId="Footer1">
    <w:name w:val="Footer1"/>
    <w:basedOn w:val="Normal"/>
    <w:rsid w:val="00483067"/>
    <w:pPr>
      <w:tabs>
        <w:tab w:val="center" w:pos="4536"/>
        <w:tab w:val="right" w:pos="9072"/>
      </w:tabs>
      <w:autoSpaceDE w:val="0"/>
    </w:pPr>
    <w:rPr>
      <w:rFonts w:ascii="Times New Roman" w:hAnsi="Times New Roman" w:cs="Times New Roman"/>
      <w:sz w:val="20"/>
      <w:szCs w:val="20"/>
      <w:lang w:val="en-US" w:eastAsia="en-US"/>
    </w:rPr>
  </w:style>
  <w:style w:type="paragraph" w:styleId="BodyTextIndent2">
    <w:name w:val="Body Text Indent 2"/>
    <w:basedOn w:val="Normal"/>
    <w:link w:val="BodyTextIndent2Char"/>
    <w:uiPriority w:val="99"/>
    <w:rsid w:val="00483067"/>
    <w:pPr>
      <w:tabs>
        <w:tab w:val="left" w:pos="1418"/>
      </w:tabs>
      <w:autoSpaceDE w:val="0"/>
      <w:ind w:left="420"/>
    </w:pPr>
    <w:rPr>
      <w:rFonts w:ascii="Times New Roman" w:hAnsi="Times New Roman" w:cs="Times New Roman"/>
      <w:sz w:val="24"/>
      <w:szCs w:val="32"/>
      <w:lang w:val="en-US" w:eastAsia="en-US"/>
    </w:rPr>
  </w:style>
  <w:style w:type="character" w:customStyle="1" w:styleId="BodyTextIndent2Char">
    <w:name w:val="Body Text Indent 2 Char"/>
    <w:basedOn w:val="DefaultParagraphFont"/>
    <w:link w:val="BodyTextIndent2"/>
    <w:uiPriority w:val="99"/>
    <w:rsid w:val="00483067"/>
    <w:rPr>
      <w:sz w:val="24"/>
      <w:szCs w:val="32"/>
      <w:lang w:val="en-US" w:eastAsia="en-US"/>
    </w:rPr>
  </w:style>
  <w:style w:type="paragraph" w:styleId="BodyTextIndent3">
    <w:name w:val="Body Text Indent 3"/>
    <w:basedOn w:val="Normal"/>
    <w:link w:val="BodyTextIndent3Char"/>
    <w:uiPriority w:val="99"/>
    <w:locked/>
    <w:rsid w:val="00483067"/>
    <w:pPr>
      <w:tabs>
        <w:tab w:val="left" w:pos="1418"/>
      </w:tabs>
      <w:autoSpaceDE w:val="0"/>
      <w:ind w:left="420"/>
    </w:pPr>
    <w:rPr>
      <w:rFonts w:ascii="Times New Roman" w:hAnsi="Times New Roman" w:cs="Times New Roman"/>
      <w:b/>
      <w:bCs/>
      <w:sz w:val="24"/>
      <w:szCs w:val="32"/>
      <w:lang w:val="en-US" w:eastAsia="en-US"/>
    </w:rPr>
  </w:style>
  <w:style w:type="character" w:customStyle="1" w:styleId="BodyTextIndent3Char">
    <w:name w:val="Body Text Indent 3 Char"/>
    <w:basedOn w:val="DefaultParagraphFont"/>
    <w:link w:val="BodyTextIndent3"/>
    <w:uiPriority w:val="99"/>
    <w:rsid w:val="00483067"/>
    <w:rPr>
      <w:b/>
      <w:bCs/>
      <w:sz w:val="24"/>
      <w:szCs w:val="32"/>
      <w:lang w:val="en-US" w:eastAsia="en-US"/>
    </w:rPr>
  </w:style>
  <w:style w:type="paragraph" w:customStyle="1" w:styleId="FootnoteText1">
    <w:name w:val="Footnote Text1"/>
    <w:basedOn w:val="Normal"/>
    <w:rsid w:val="00483067"/>
    <w:pPr>
      <w:autoSpaceDE w:val="0"/>
    </w:pPr>
    <w:rPr>
      <w:rFonts w:ascii="Times New Roman" w:hAnsi="Times New Roman" w:cs="Times New Roman"/>
      <w:sz w:val="20"/>
      <w:szCs w:val="20"/>
      <w:lang w:val="en-US" w:eastAsia="en-US"/>
    </w:rPr>
  </w:style>
  <w:style w:type="paragraph" w:customStyle="1" w:styleId="TOC11">
    <w:name w:val="TOC 11"/>
    <w:basedOn w:val="Normal"/>
    <w:next w:val="Normal"/>
    <w:rsid w:val="00483067"/>
    <w:pPr>
      <w:autoSpaceDE w:val="0"/>
      <w:spacing w:before="120" w:after="120"/>
    </w:pPr>
    <w:rPr>
      <w:rFonts w:ascii="Times New Roman" w:hAnsi="Times New Roman" w:cs="Times New Roman"/>
      <w:b/>
      <w:bCs/>
      <w:caps/>
      <w:sz w:val="20"/>
      <w:szCs w:val="20"/>
      <w:lang w:val="en-US" w:eastAsia="en-US"/>
    </w:rPr>
  </w:style>
  <w:style w:type="paragraph" w:customStyle="1" w:styleId="TOC21">
    <w:name w:val="TOC 21"/>
    <w:basedOn w:val="Normal"/>
    <w:next w:val="Normal"/>
    <w:rsid w:val="00483067"/>
    <w:pPr>
      <w:tabs>
        <w:tab w:val="right" w:leader="underscore" w:pos="9629"/>
      </w:tabs>
      <w:autoSpaceDE w:val="0"/>
    </w:pPr>
    <w:rPr>
      <w:rFonts w:ascii="Times New Roman" w:hAnsi="Times New Roman" w:cs="Times New Roman"/>
      <w:b/>
      <w:bCs/>
      <w:smallCaps/>
      <w:szCs w:val="22"/>
      <w:lang w:val="en-US" w:eastAsia="en-US"/>
    </w:rPr>
  </w:style>
  <w:style w:type="paragraph" w:customStyle="1" w:styleId="TOC31">
    <w:name w:val="TOC 31"/>
    <w:basedOn w:val="Normal"/>
    <w:next w:val="Normal"/>
    <w:rsid w:val="00483067"/>
    <w:pPr>
      <w:autoSpaceDE w:val="0"/>
      <w:ind w:left="400"/>
    </w:pPr>
    <w:rPr>
      <w:rFonts w:ascii="Times New Roman" w:hAnsi="Times New Roman" w:cs="Times New Roman"/>
      <w:i/>
      <w:iCs/>
      <w:sz w:val="20"/>
      <w:szCs w:val="20"/>
      <w:lang w:val="en-US" w:eastAsia="en-US"/>
    </w:rPr>
  </w:style>
  <w:style w:type="paragraph" w:customStyle="1" w:styleId="TOC51">
    <w:name w:val="TOC 51"/>
    <w:basedOn w:val="Normal"/>
    <w:next w:val="Normal"/>
    <w:rsid w:val="00483067"/>
    <w:pPr>
      <w:autoSpaceDE w:val="0"/>
      <w:ind w:left="800"/>
    </w:pPr>
    <w:rPr>
      <w:rFonts w:ascii="Times New Roman" w:hAnsi="Times New Roman" w:cs="Times New Roman"/>
      <w:sz w:val="18"/>
      <w:szCs w:val="18"/>
      <w:lang w:val="en-US" w:eastAsia="en-US"/>
    </w:rPr>
  </w:style>
  <w:style w:type="paragraph" w:customStyle="1" w:styleId="TOC61">
    <w:name w:val="TOC 61"/>
    <w:basedOn w:val="Normal"/>
    <w:next w:val="Normal"/>
    <w:rsid w:val="00483067"/>
    <w:pPr>
      <w:autoSpaceDE w:val="0"/>
      <w:ind w:left="1000"/>
    </w:pPr>
    <w:rPr>
      <w:rFonts w:ascii="Times New Roman" w:hAnsi="Times New Roman" w:cs="Times New Roman"/>
      <w:sz w:val="18"/>
      <w:szCs w:val="18"/>
      <w:lang w:val="en-US" w:eastAsia="en-US"/>
    </w:rPr>
  </w:style>
  <w:style w:type="paragraph" w:customStyle="1" w:styleId="TOC71">
    <w:name w:val="TOC 71"/>
    <w:basedOn w:val="Normal"/>
    <w:next w:val="Normal"/>
    <w:rsid w:val="00483067"/>
    <w:pPr>
      <w:autoSpaceDE w:val="0"/>
      <w:ind w:left="1200"/>
    </w:pPr>
    <w:rPr>
      <w:rFonts w:ascii="Times New Roman" w:hAnsi="Times New Roman" w:cs="Times New Roman"/>
      <w:sz w:val="18"/>
      <w:szCs w:val="18"/>
      <w:lang w:val="en-US" w:eastAsia="en-US"/>
    </w:rPr>
  </w:style>
  <w:style w:type="paragraph" w:customStyle="1" w:styleId="TOC81">
    <w:name w:val="TOC 81"/>
    <w:basedOn w:val="Normal"/>
    <w:next w:val="Normal"/>
    <w:rsid w:val="00483067"/>
    <w:pPr>
      <w:autoSpaceDE w:val="0"/>
      <w:ind w:left="1400"/>
    </w:pPr>
    <w:rPr>
      <w:rFonts w:ascii="Times New Roman" w:hAnsi="Times New Roman" w:cs="Times New Roman"/>
      <w:sz w:val="18"/>
      <w:szCs w:val="18"/>
      <w:lang w:val="en-US" w:eastAsia="en-US"/>
    </w:rPr>
  </w:style>
  <w:style w:type="paragraph" w:customStyle="1" w:styleId="TOC91">
    <w:name w:val="TOC 91"/>
    <w:basedOn w:val="Normal"/>
    <w:next w:val="Normal"/>
    <w:rsid w:val="00483067"/>
    <w:pPr>
      <w:autoSpaceDE w:val="0"/>
      <w:ind w:left="1600"/>
    </w:pPr>
    <w:rPr>
      <w:rFonts w:ascii="Times New Roman" w:hAnsi="Times New Roman" w:cs="Times New Roman"/>
      <w:sz w:val="18"/>
      <w:szCs w:val="18"/>
      <w:lang w:val="en-US" w:eastAsia="en-US"/>
    </w:rPr>
  </w:style>
  <w:style w:type="paragraph" w:styleId="ListBullet4">
    <w:name w:val="List Bullet 4"/>
    <w:basedOn w:val="Normal"/>
    <w:locked/>
    <w:rsid w:val="00483067"/>
    <w:pPr>
      <w:tabs>
        <w:tab w:val="left" w:pos="1209"/>
      </w:tabs>
      <w:autoSpaceDE w:val="0"/>
      <w:ind w:left="1209" w:hanging="360"/>
    </w:pPr>
    <w:rPr>
      <w:rFonts w:ascii="Times New Roman" w:hAnsi="Times New Roman" w:cs="Times New Roman"/>
      <w:sz w:val="20"/>
      <w:szCs w:val="20"/>
      <w:lang w:val="en-US" w:eastAsia="en-US"/>
    </w:rPr>
  </w:style>
  <w:style w:type="paragraph" w:customStyle="1" w:styleId="WW-StandardWeb">
    <w:name w:val="WW-Standard (Web)"/>
    <w:basedOn w:val="Normal"/>
    <w:rsid w:val="00483067"/>
    <w:pPr>
      <w:autoSpaceDE w:val="0"/>
      <w:spacing w:before="100" w:after="100"/>
    </w:pPr>
    <w:rPr>
      <w:rFonts w:ascii="Times New Roman" w:hAnsi="Times New Roman" w:cs="Times New Roman"/>
      <w:sz w:val="24"/>
      <w:szCs w:val="32"/>
      <w:lang w:val="en-US" w:eastAsia="en-US"/>
    </w:rPr>
  </w:style>
  <w:style w:type="paragraph" w:styleId="BodyText3">
    <w:name w:val="Body Text 3"/>
    <w:basedOn w:val="Normal"/>
    <w:link w:val="BodyText3Char"/>
    <w:rsid w:val="00483067"/>
    <w:pPr>
      <w:autoSpaceDE w:val="0"/>
    </w:pPr>
    <w:rPr>
      <w:rFonts w:ascii="Times New Roman" w:hAnsi="Times New Roman" w:cs="Times New Roman"/>
      <w:sz w:val="24"/>
      <w:szCs w:val="32"/>
      <w:lang w:val="en-US" w:eastAsia="en-US"/>
    </w:rPr>
  </w:style>
  <w:style w:type="character" w:customStyle="1" w:styleId="BodyText3Char">
    <w:name w:val="Body Text 3 Char"/>
    <w:basedOn w:val="DefaultParagraphFont"/>
    <w:link w:val="BodyText3"/>
    <w:rsid w:val="00483067"/>
    <w:rPr>
      <w:sz w:val="24"/>
      <w:szCs w:val="32"/>
      <w:lang w:val="en-US" w:eastAsia="en-US"/>
    </w:rPr>
  </w:style>
  <w:style w:type="paragraph" w:customStyle="1" w:styleId="Caption1">
    <w:name w:val="Caption1"/>
    <w:basedOn w:val="Normal"/>
    <w:next w:val="Normal"/>
    <w:rsid w:val="00483067"/>
    <w:pPr>
      <w:autoSpaceDE w:val="0"/>
      <w:ind w:left="420"/>
    </w:pPr>
    <w:rPr>
      <w:rFonts w:ascii="Times New Roman" w:hAnsi="Times New Roman" w:cs="Times New Roman"/>
      <w:b/>
      <w:bCs/>
      <w:sz w:val="20"/>
      <w:szCs w:val="20"/>
      <w:lang w:val="en-US" w:eastAsia="en-US"/>
    </w:rPr>
  </w:style>
  <w:style w:type="paragraph" w:customStyle="1" w:styleId="TableofFigures1">
    <w:name w:val="Table of Figures1"/>
    <w:basedOn w:val="Normal"/>
    <w:next w:val="Normal"/>
    <w:rsid w:val="00483067"/>
    <w:pPr>
      <w:autoSpaceDE w:val="0"/>
      <w:ind w:left="400" w:hanging="400"/>
    </w:pPr>
    <w:rPr>
      <w:rFonts w:ascii="Times New Roman" w:hAnsi="Times New Roman" w:cs="Times New Roman"/>
      <w:sz w:val="20"/>
      <w:szCs w:val="20"/>
      <w:lang w:val="en-US" w:eastAsia="en-US"/>
    </w:rPr>
  </w:style>
  <w:style w:type="paragraph" w:customStyle="1" w:styleId="Vorformatiert">
    <w:name w:val="Vorformatiert"/>
    <w:basedOn w:val="Normal"/>
    <w:rsid w:val="00483067"/>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pPr>
    <w:rPr>
      <w:rFonts w:ascii="Courier New" w:eastAsia="Courier New" w:hAnsi="Courier New" w:cs="Courier New"/>
      <w:sz w:val="20"/>
      <w:szCs w:val="20"/>
      <w:lang w:val="en-US" w:eastAsia="en-US"/>
    </w:rPr>
  </w:style>
  <w:style w:type="paragraph" w:customStyle="1" w:styleId="Definitonsterm">
    <w:name w:val="Definitonsterm"/>
    <w:basedOn w:val="Normal"/>
    <w:next w:val="Definitionsliste"/>
    <w:rsid w:val="00483067"/>
    <w:pPr>
      <w:autoSpaceDE w:val="0"/>
    </w:pPr>
    <w:rPr>
      <w:rFonts w:ascii="Times New Roman" w:hAnsi="Times New Roman" w:cs="Times New Roman"/>
      <w:sz w:val="24"/>
      <w:szCs w:val="32"/>
      <w:lang w:val="en-US" w:eastAsia="en-US"/>
    </w:rPr>
  </w:style>
  <w:style w:type="paragraph" w:customStyle="1" w:styleId="Definitionsliste">
    <w:name w:val="Definitionsliste"/>
    <w:basedOn w:val="Normal"/>
    <w:next w:val="Definitonsterm"/>
    <w:rsid w:val="00483067"/>
    <w:pPr>
      <w:autoSpaceDE w:val="0"/>
      <w:ind w:left="360"/>
    </w:pPr>
    <w:rPr>
      <w:rFonts w:ascii="Times New Roman" w:hAnsi="Times New Roman" w:cs="Times New Roman"/>
      <w:sz w:val="24"/>
      <w:szCs w:val="32"/>
      <w:lang w:val="en-US" w:eastAsia="en-US"/>
    </w:rPr>
  </w:style>
  <w:style w:type="paragraph" w:customStyle="1" w:styleId="H1">
    <w:name w:val="H1"/>
    <w:basedOn w:val="Normal"/>
    <w:next w:val="Normal"/>
    <w:rsid w:val="00483067"/>
    <w:pPr>
      <w:keepNext/>
      <w:autoSpaceDE w:val="0"/>
      <w:spacing w:before="100" w:after="100"/>
    </w:pPr>
    <w:rPr>
      <w:rFonts w:ascii="Times New Roman" w:hAnsi="Times New Roman" w:cs="Times New Roman"/>
      <w:b/>
      <w:bCs/>
      <w:kern w:val="1"/>
      <w:sz w:val="48"/>
      <w:szCs w:val="48"/>
      <w:lang w:val="en-US" w:eastAsia="en-US"/>
    </w:rPr>
  </w:style>
  <w:style w:type="paragraph" w:customStyle="1" w:styleId="H2">
    <w:name w:val="H2"/>
    <w:basedOn w:val="Normal"/>
    <w:next w:val="Normal"/>
    <w:rsid w:val="00483067"/>
    <w:pPr>
      <w:keepNext/>
      <w:autoSpaceDE w:val="0"/>
      <w:spacing w:before="100" w:after="100"/>
    </w:pPr>
    <w:rPr>
      <w:rFonts w:ascii="Times New Roman" w:hAnsi="Times New Roman" w:cs="Times New Roman"/>
      <w:b/>
      <w:bCs/>
      <w:sz w:val="36"/>
      <w:lang w:val="en-US" w:eastAsia="en-US"/>
    </w:rPr>
  </w:style>
  <w:style w:type="paragraph" w:customStyle="1" w:styleId="H3">
    <w:name w:val="H3"/>
    <w:basedOn w:val="Normal"/>
    <w:next w:val="Normal"/>
    <w:rsid w:val="00483067"/>
    <w:pPr>
      <w:keepNext/>
      <w:autoSpaceDE w:val="0"/>
      <w:spacing w:before="100" w:after="100"/>
    </w:pPr>
    <w:rPr>
      <w:rFonts w:ascii="Times New Roman" w:hAnsi="Times New Roman" w:cs="Times New Roman"/>
      <w:b/>
      <w:bCs/>
      <w:sz w:val="28"/>
      <w:szCs w:val="28"/>
      <w:lang w:val="en-US" w:eastAsia="en-US"/>
    </w:rPr>
  </w:style>
  <w:style w:type="paragraph" w:customStyle="1" w:styleId="H4">
    <w:name w:val="H4"/>
    <w:basedOn w:val="Normal"/>
    <w:next w:val="Normal"/>
    <w:rsid w:val="00483067"/>
    <w:pPr>
      <w:keepNext/>
      <w:autoSpaceDE w:val="0"/>
      <w:spacing w:before="100" w:after="100"/>
    </w:pPr>
    <w:rPr>
      <w:rFonts w:ascii="Times New Roman" w:hAnsi="Times New Roman" w:cs="Times New Roman"/>
      <w:b/>
      <w:bCs/>
      <w:sz w:val="24"/>
      <w:szCs w:val="32"/>
      <w:lang w:val="en-US" w:eastAsia="en-US"/>
    </w:rPr>
  </w:style>
  <w:style w:type="paragraph" w:customStyle="1" w:styleId="H5">
    <w:name w:val="H5"/>
    <w:basedOn w:val="Normal"/>
    <w:next w:val="Normal"/>
    <w:rsid w:val="00483067"/>
    <w:pPr>
      <w:keepNext/>
      <w:autoSpaceDE w:val="0"/>
      <w:spacing w:before="100" w:after="100"/>
    </w:pPr>
    <w:rPr>
      <w:rFonts w:ascii="Times New Roman" w:hAnsi="Times New Roman" w:cs="Times New Roman"/>
      <w:b/>
      <w:bCs/>
      <w:sz w:val="20"/>
      <w:szCs w:val="20"/>
      <w:lang w:val="en-US" w:eastAsia="en-US"/>
    </w:rPr>
  </w:style>
  <w:style w:type="paragraph" w:customStyle="1" w:styleId="H6">
    <w:name w:val="H6"/>
    <w:basedOn w:val="Normal"/>
    <w:next w:val="Normal"/>
    <w:rsid w:val="00483067"/>
    <w:pPr>
      <w:keepNext/>
      <w:autoSpaceDE w:val="0"/>
      <w:spacing w:before="100" w:after="100"/>
    </w:pPr>
    <w:rPr>
      <w:rFonts w:ascii="Times New Roman" w:hAnsi="Times New Roman" w:cs="Times New Roman"/>
      <w:b/>
      <w:bCs/>
      <w:sz w:val="16"/>
      <w:szCs w:val="16"/>
      <w:lang w:val="en-US" w:eastAsia="en-US"/>
    </w:rPr>
  </w:style>
  <w:style w:type="paragraph" w:customStyle="1" w:styleId="Adresse">
    <w:name w:val="Adresse"/>
    <w:basedOn w:val="Normal"/>
    <w:next w:val="Normal"/>
    <w:rsid w:val="00483067"/>
    <w:pPr>
      <w:autoSpaceDE w:val="0"/>
    </w:pPr>
    <w:rPr>
      <w:rFonts w:ascii="Times New Roman" w:hAnsi="Times New Roman" w:cs="Times New Roman"/>
      <w:i/>
      <w:iCs/>
      <w:sz w:val="24"/>
      <w:szCs w:val="32"/>
      <w:lang w:val="en-US" w:eastAsia="en-US"/>
    </w:rPr>
  </w:style>
  <w:style w:type="paragraph" w:customStyle="1" w:styleId="Blockquote">
    <w:name w:val="Blockquote"/>
    <w:basedOn w:val="Normal"/>
    <w:rsid w:val="00483067"/>
    <w:pPr>
      <w:autoSpaceDE w:val="0"/>
      <w:spacing w:before="100" w:after="100"/>
      <w:ind w:left="360" w:right="360"/>
    </w:pPr>
    <w:rPr>
      <w:rFonts w:ascii="Times New Roman" w:hAnsi="Times New Roman" w:cs="Times New Roman"/>
      <w:sz w:val="24"/>
      <w:szCs w:val="32"/>
      <w:lang w:val="en-US" w:eastAsia="en-US"/>
    </w:rPr>
  </w:style>
  <w:style w:type="paragraph" w:customStyle="1" w:styleId="WW-z-Formularende">
    <w:name w:val="WW-z-Formularende"/>
    <w:basedOn w:val="Normal"/>
    <w:next w:val="Normal"/>
    <w:rsid w:val="00483067"/>
    <w:pPr>
      <w:pBdr>
        <w:top w:val="double" w:sz="1" w:space="0" w:color="000000"/>
      </w:pBdr>
      <w:autoSpaceDE w:val="0"/>
      <w:jc w:val="center"/>
    </w:pPr>
    <w:rPr>
      <w:rFonts w:ascii="Times New Roman" w:hAnsi="Times New Roman" w:cs="Times New Roman"/>
      <w:sz w:val="16"/>
      <w:szCs w:val="16"/>
      <w:lang w:val="en-US" w:eastAsia="en-US"/>
    </w:rPr>
  </w:style>
  <w:style w:type="paragraph" w:customStyle="1" w:styleId="WW-z-Formularbeginn">
    <w:name w:val="WW-z-Formularbeginn"/>
    <w:basedOn w:val="Normal"/>
    <w:next w:val="Normal"/>
    <w:rsid w:val="00483067"/>
    <w:pPr>
      <w:pBdr>
        <w:bottom w:val="double" w:sz="1" w:space="0" w:color="000000"/>
      </w:pBdr>
      <w:autoSpaceDE w:val="0"/>
      <w:jc w:val="center"/>
    </w:pPr>
    <w:rPr>
      <w:rFonts w:ascii="Times New Roman" w:hAnsi="Times New Roman" w:cs="Times New Roman"/>
      <w:sz w:val="16"/>
      <w:szCs w:val="16"/>
      <w:lang w:val="en-US" w:eastAsia="en-US"/>
    </w:rPr>
  </w:style>
  <w:style w:type="paragraph" w:customStyle="1" w:styleId="WW-Textkrper-Einzug2">
    <w:name w:val="WW-Textkörper-Einzug 2"/>
    <w:basedOn w:val="Normal"/>
    <w:rsid w:val="00483067"/>
    <w:pPr>
      <w:widowControl w:val="0"/>
      <w:suppressAutoHyphens/>
      <w:autoSpaceDE w:val="0"/>
      <w:ind w:left="360"/>
    </w:pPr>
    <w:rPr>
      <w:rFonts w:ascii="Times New Roman" w:hAnsi="Times New Roman" w:cs="Times New Roman"/>
      <w:sz w:val="24"/>
      <w:szCs w:val="32"/>
      <w:lang w:val="en-US" w:eastAsia="en-US" w:bidi="en-US"/>
    </w:rPr>
  </w:style>
  <w:style w:type="paragraph" w:customStyle="1" w:styleId="FR1">
    <w:name w:val="FR1"/>
    <w:rsid w:val="00483067"/>
    <w:pPr>
      <w:widowControl w:val="0"/>
      <w:suppressAutoHyphens/>
      <w:autoSpaceDE w:val="0"/>
      <w:spacing w:before="460" w:line="316" w:lineRule="auto"/>
    </w:pPr>
    <w:rPr>
      <w:sz w:val="18"/>
      <w:szCs w:val="18"/>
      <w:lang w:eastAsia="ar-SA"/>
    </w:rPr>
  </w:style>
  <w:style w:type="paragraph" w:customStyle="1" w:styleId="WW-StandardWeb1">
    <w:name w:val="WW-Standard (Web)1"/>
    <w:basedOn w:val="Normal"/>
    <w:rsid w:val="00483067"/>
    <w:pPr>
      <w:widowControl w:val="0"/>
      <w:suppressAutoHyphens/>
      <w:autoSpaceDE w:val="0"/>
      <w:spacing w:before="280" w:after="280"/>
    </w:pPr>
    <w:rPr>
      <w:rFonts w:ascii="Times New Roman" w:hAnsi="Times New Roman" w:cs="Times New Roman"/>
      <w:sz w:val="24"/>
      <w:szCs w:val="32"/>
      <w:lang w:val="en-US" w:eastAsia="en-US" w:bidi="en-US"/>
    </w:rPr>
  </w:style>
  <w:style w:type="paragraph" w:customStyle="1" w:styleId="WW-TextkrperEinzugnegativ1">
    <w:name w:val="WW-Textkörper Einzug negativ1"/>
    <w:basedOn w:val="BodyText"/>
    <w:rsid w:val="00483067"/>
    <w:pPr>
      <w:tabs>
        <w:tab w:val="left" w:pos="567"/>
      </w:tabs>
      <w:suppressAutoHyphens w:val="0"/>
      <w:spacing w:after="0"/>
      <w:ind w:left="567" w:hanging="283"/>
      <w:jc w:val="both"/>
    </w:pPr>
    <w:rPr>
      <w:iCs/>
    </w:rPr>
  </w:style>
  <w:style w:type="paragraph" w:customStyle="1" w:styleId="Standard1">
    <w:name w:val="Standard+1"/>
    <w:basedOn w:val="Normal"/>
    <w:next w:val="Normal"/>
    <w:uiPriority w:val="99"/>
    <w:rsid w:val="00483067"/>
    <w:pPr>
      <w:widowControl w:val="0"/>
      <w:suppressAutoHyphens/>
      <w:autoSpaceDE w:val="0"/>
    </w:pPr>
    <w:rPr>
      <w:rFonts w:ascii="Times New Roman" w:eastAsia="Arial Unicode MS" w:hAnsi="Times New Roman" w:cs="Tahoma"/>
      <w:sz w:val="24"/>
      <w:szCs w:val="32"/>
      <w:lang w:val="en-US" w:eastAsia="en-US" w:bidi="en-US"/>
    </w:rPr>
  </w:style>
  <w:style w:type="paragraph" w:customStyle="1" w:styleId="Uberschrift1">
    <w:name w:val="Uberschrift 1"/>
    <w:basedOn w:val="Normal"/>
    <w:rsid w:val="00483067"/>
    <w:pPr>
      <w:widowControl w:val="0"/>
      <w:suppressAutoHyphens/>
      <w:autoSpaceDE w:val="0"/>
      <w:spacing w:before="100" w:after="100"/>
    </w:pPr>
    <w:rPr>
      <w:rFonts w:ascii="Times New Roman" w:hAnsi="Times New Roman" w:cs="Times New Roman"/>
      <w:b/>
      <w:bCs/>
      <w:kern w:val="1"/>
      <w:sz w:val="48"/>
      <w:szCs w:val="48"/>
      <w:lang w:val="en-US" w:eastAsia="en-US" w:bidi="en-US"/>
    </w:rPr>
  </w:style>
  <w:style w:type="paragraph" w:customStyle="1" w:styleId="Textkrper2">
    <w:name w:val="Textk?rper 2"/>
    <w:basedOn w:val="Normal"/>
    <w:rsid w:val="00483067"/>
    <w:pPr>
      <w:widowControl w:val="0"/>
      <w:suppressAutoHyphens/>
      <w:autoSpaceDE w:val="0"/>
      <w:spacing w:before="100" w:after="100"/>
    </w:pPr>
    <w:rPr>
      <w:rFonts w:ascii="Times New Roman" w:hAnsi="Times New Roman" w:cs="Times New Roman"/>
      <w:sz w:val="24"/>
      <w:szCs w:val="32"/>
      <w:lang w:val="en-US" w:eastAsia="en-US" w:bidi="en-US"/>
    </w:rPr>
  </w:style>
  <w:style w:type="paragraph" w:customStyle="1" w:styleId="Textkrper-Einzug">
    <w:name w:val="Textk?rper-Einzug"/>
    <w:basedOn w:val="Normal"/>
    <w:rsid w:val="00483067"/>
    <w:pPr>
      <w:widowControl w:val="0"/>
      <w:suppressAutoHyphens/>
      <w:autoSpaceDE w:val="0"/>
      <w:spacing w:before="100" w:after="100"/>
    </w:pPr>
    <w:rPr>
      <w:rFonts w:ascii="Times New Roman" w:hAnsi="Times New Roman" w:cs="Times New Roman"/>
      <w:sz w:val="24"/>
      <w:szCs w:val="32"/>
      <w:lang w:val="en-US" w:eastAsia="en-US" w:bidi="en-US"/>
    </w:rPr>
  </w:style>
  <w:style w:type="paragraph" w:customStyle="1" w:styleId="Textkrper3">
    <w:name w:val="Textk?rper 3"/>
    <w:basedOn w:val="Normal"/>
    <w:rsid w:val="00483067"/>
    <w:pPr>
      <w:widowControl w:val="0"/>
      <w:suppressAutoHyphens/>
      <w:autoSpaceDE w:val="0"/>
      <w:spacing w:before="100" w:after="100"/>
    </w:pPr>
    <w:rPr>
      <w:rFonts w:ascii="Times New Roman" w:hAnsi="Times New Roman" w:cs="Times New Roman"/>
      <w:sz w:val="24"/>
      <w:szCs w:val="32"/>
      <w:lang w:val="en-US" w:eastAsia="en-US" w:bidi="en-US"/>
    </w:rPr>
  </w:style>
  <w:style w:type="paragraph" w:customStyle="1" w:styleId="StandardWeb1">
    <w:name w:val="Standard (Web)1"/>
    <w:basedOn w:val="Normal"/>
    <w:rsid w:val="00483067"/>
    <w:pPr>
      <w:widowControl w:val="0"/>
      <w:suppressAutoHyphens/>
      <w:autoSpaceDE w:val="0"/>
      <w:spacing w:before="100" w:after="100"/>
    </w:pPr>
    <w:rPr>
      <w:rFonts w:ascii="Times New Roman" w:hAnsi="Times New Roman" w:cs="Times New Roman"/>
      <w:sz w:val="24"/>
      <w:szCs w:val="32"/>
      <w:lang w:val="en-US" w:eastAsia="en-US" w:bidi="en-US"/>
    </w:rPr>
  </w:style>
  <w:style w:type="paragraph" w:customStyle="1" w:styleId="Fuzeile">
    <w:name w:val="Fu?zeile"/>
    <w:basedOn w:val="Normal"/>
    <w:rsid w:val="00483067"/>
    <w:pPr>
      <w:widowControl w:val="0"/>
      <w:tabs>
        <w:tab w:val="center" w:pos="4536"/>
        <w:tab w:val="right" w:pos="9072"/>
      </w:tabs>
      <w:suppressAutoHyphens/>
      <w:autoSpaceDE w:val="0"/>
    </w:pPr>
    <w:rPr>
      <w:rFonts w:ascii="Times New Roman" w:hAnsi="Times New Roman" w:cs="Times New Roman"/>
      <w:sz w:val="24"/>
      <w:szCs w:val="32"/>
      <w:lang w:val="en-US" w:eastAsia="en-US" w:bidi="en-US"/>
    </w:rPr>
  </w:style>
  <w:style w:type="paragraph" w:customStyle="1" w:styleId="Sprechblasentext1">
    <w:name w:val="Sprechblasentext1"/>
    <w:basedOn w:val="Normal"/>
    <w:rsid w:val="00483067"/>
    <w:pPr>
      <w:widowControl w:val="0"/>
      <w:suppressAutoHyphens/>
      <w:autoSpaceDE w:val="0"/>
    </w:pPr>
    <w:rPr>
      <w:rFonts w:ascii="Tahoma" w:eastAsia="Tahoma" w:hAnsi="Tahoma" w:cs="Tahoma"/>
      <w:sz w:val="16"/>
      <w:szCs w:val="16"/>
      <w:lang w:val="en-US" w:eastAsia="en-US" w:bidi="en-US"/>
    </w:rPr>
  </w:style>
  <w:style w:type="paragraph" w:customStyle="1" w:styleId="Funotentext">
    <w:name w:val="Fu?notentext"/>
    <w:basedOn w:val="Normal"/>
    <w:rsid w:val="00483067"/>
    <w:pPr>
      <w:widowControl w:val="0"/>
      <w:suppressAutoHyphens/>
      <w:autoSpaceDE w:val="0"/>
    </w:pPr>
    <w:rPr>
      <w:rFonts w:ascii="Times New Roman" w:hAnsi="Times New Roman" w:cs="Times New Roman"/>
      <w:sz w:val="24"/>
      <w:szCs w:val="32"/>
      <w:lang w:val="en-US" w:eastAsia="en-US" w:bidi="en-US"/>
    </w:rPr>
  </w:style>
  <w:style w:type="paragraph" w:customStyle="1" w:styleId="Textkrper21">
    <w:name w:val="Textkörper 21"/>
    <w:basedOn w:val="Normal"/>
    <w:rsid w:val="00483067"/>
    <w:pPr>
      <w:widowControl w:val="0"/>
      <w:suppressAutoHyphens/>
      <w:autoSpaceDE w:val="0"/>
    </w:pPr>
    <w:rPr>
      <w:rFonts w:ascii="Times New Roman" w:hAnsi="Times New Roman" w:cs="Times New Roman"/>
      <w:sz w:val="24"/>
      <w:szCs w:val="32"/>
      <w:lang w:val="en-US" w:eastAsia="en-US" w:bidi="en-US"/>
    </w:rPr>
  </w:style>
  <w:style w:type="paragraph" w:customStyle="1" w:styleId="StyleHeading3After6pt">
    <w:name w:val="Style Heading 3 + After:  6 pt"/>
    <w:basedOn w:val="Heading3"/>
    <w:autoRedefine/>
    <w:rsid w:val="00483067"/>
    <w:pPr>
      <w:widowControl w:val="0"/>
      <w:numPr>
        <w:ilvl w:val="0"/>
        <w:numId w:val="0"/>
      </w:numPr>
      <w:suppressAutoHyphens/>
      <w:autoSpaceDE w:val="0"/>
    </w:pPr>
    <w:rPr>
      <w:rFonts w:ascii="Arial" w:hAnsi="Arial" w:cs="Arial"/>
      <w:sz w:val="26"/>
      <w:lang w:val="en-US" w:eastAsia="en-US" w:bidi="en-US"/>
    </w:rPr>
  </w:style>
  <w:style w:type="paragraph" w:customStyle="1" w:styleId="Style1">
    <w:name w:val="Style1"/>
    <w:basedOn w:val="TabellenInhalt"/>
    <w:autoRedefine/>
    <w:rsid w:val="00483067"/>
    <w:pPr>
      <w:pBdr>
        <w:top w:val="single" w:sz="1" w:space="1" w:color="000000"/>
        <w:left w:val="single" w:sz="1" w:space="1" w:color="000000"/>
        <w:bottom w:val="single" w:sz="1" w:space="1" w:color="000000"/>
        <w:right w:val="single" w:sz="1" w:space="1" w:color="000000"/>
      </w:pBdr>
      <w:ind w:left="1185" w:right="1185" w:firstLine="9"/>
    </w:pPr>
    <w:rPr>
      <w:iCs w:val="0"/>
      <w:color w:val="000000"/>
      <w:sz w:val="28"/>
      <w:szCs w:val="28"/>
      <w:shd w:val="clear" w:color="auto" w:fill="FFFF00"/>
      <w:lang w:eastAsia="ar-JO" w:bidi="ar-JO"/>
    </w:rPr>
  </w:style>
  <w:style w:type="paragraph" w:styleId="NormalWeb">
    <w:name w:val="Normal (Web)"/>
    <w:basedOn w:val="Normal"/>
    <w:uiPriority w:val="99"/>
    <w:rsid w:val="00483067"/>
    <w:pPr>
      <w:spacing w:before="100" w:beforeAutospacing="1" w:after="119"/>
    </w:pPr>
    <w:rPr>
      <w:rFonts w:ascii="Times New Roman" w:hAnsi="Times New Roman" w:cs="Times New Roman"/>
      <w:sz w:val="24"/>
      <w:szCs w:val="32"/>
      <w:lang w:val="en-US" w:eastAsia="en-US"/>
    </w:rPr>
  </w:style>
  <w:style w:type="paragraph" w:customStyle="1" w:styleId="KoranverseDeutsch">
    <w:name w:val="KoranverseDeutsch"/>
    <w:basedOn w:val="Normal"/>
    <w:rsid w:val="00483067"/>
    <w:rPr>
      <w:rFonts w:cs="Palatino Linotype"/>
      <w:szCs w:val="22"/>
    </w:rPr>
  </w:style>
  <w:style w:type="paragraph" w:customStyle="1" w:styleId="TabellenzelleBlocksatz">
    <w:name w:val="Tabellenzelle_Blocksatz"/>
    <w:basedOn w:val="Normal"/>
    <w:link w:val="TabellenzelleBlocksatzZchn"/>
    <w:rsid w:val="00483067"/>
    <w:rPr>
      <w:b/>
      <w:bCs/>
      <w:szCs w:val="32"/>
    </w:rPr>
  </w:style>
  <w:style w:type="character" w:customStyle="1" w:styleId="TabellenzelleBlocksatzZchn">
    <w:name w:val="Tabellenzelle_Blocksatz Zchn"/>
    <w:link w:val="TabellenzelleBlocksatz"/>
    <w:rsid w:val="00483067"/>
    <w:rPr>
      <w:rFonts w:ascii="Palatino Linotype" w:hAnsi="Palatino Linotype" w:cs="Traditional Arabic"/>
      <w:b/>
      <w:bCs/>
      <w:sz w:val="22"/>
      <w:szCs w:val="32"/>
    </w:rPr>
  </w:style>
  <w:style w:type="paragraph" w:customStyle="1" w:styleId="ArabischHadith">
    <w:name w:val="Arabisch_Hadith"/>
    <w:basedOn w:val="Normal"/>
    <w:link w:val="ArabischHadithZchn"/>
    <w:rsid w:val="00483067"/>
    <w:rPr>
      <w:b/>
      <w:bCs/>
      <w:sz w:val="32"/>
      <w:szCs w:val="32"/>
      <w:lang w:val="en-US"/>
    </w:rPr>
  </w:style>
  <w:style w:type="character" w:customStyle="1" w:styleId="ArabischHadithZchn">
    <w:name w:val="Arabisch_Hadith Zchn"/>
    <w:link w:val="ArabischHadith"/>
    <w:rsid w:val="00483067"/>
    <w:rPr>
      <w:rFonts w:ascii="Palatino Linotype" w:hAnsi="Palatino Linotype" w:cs="Traditional Arabic"/>
      <w:b/>
      <w:bCs/>
      <w:sz w:val="32"/>
      <w:szCs w:val="32"/>
      <w:lang w:val="en-US"/>
    </w:rPr>
  </w:style>
  <w:style w:type="paragraph" w:customStyle="1" w:styleId="Untertitel12pt">
    <w:name w:val="Untertitel + 12 pt"/>
    <w:basedOn w:val="Subtitle"/>
    <w:link w:val="Untertitel12ptZchn"/>
    <w:rsid w:val="00483067"/>
    <w:rPr>
      <w:sz w:val="24"/>
      <w:szCs w:val="32"/>
    </w:rPr>
  </w:style>
  <w:style w:type="character" w:customStyle="1" w:styleId="Untertitel12ptZchn">
    <w:name w:val="Untertitel + 12 pt Zchn"/>
    <w:link w:val="Untertitel12pt"/>
    <w:rsid w:val="00483067"/>
    <w:rPr>
      <w:rFonts w:ascii="Microsoft Sans Serif" w:hAnsi="Microsoft Sans Serif" w:cs="Traditional Arabic"/>
      <w:sz w:val="24"/>
      <w:szCs w:val="32"/>
    </w:rPr>
  </w:style>
  <w:style w:type="paragraph" w:customStyle="1" w:styleId="sdfootnote">
    <w:name w:val="sdfootnote"/>
    <w:basedOn w:val="Normal"/>
    <w:rsid w:val="00483067"/>
    <w:pPr>
      <w:spacing w:before="100" w:beforeAutospacing="1"/>
      <w:ind w:left="284" w:hanging="284"/>
    </w:pPr>
    <w:rPr>
      <w:rFonts w:ascii="Times New Roman" w:hAnsi="Times New Roman" w:cs="Times New Roman"/>
      <w:sz w:val="20"/>
      <w:szCs w:val="20"/>
      <w:lang w:val="en-US" w:eastAsia="en-US"/>
    </w:rPr>
  </w:style>
  <w:style w:type="paragraph" w:customStyle="1" w:styleId="western">
    <w:name w:val="western"/>
    <w:basedOn w:val="Normal"/>
    <w:rsid w:val="00483067"/>
    <w:pPr>
      <w:spacing w:before="100" w:beforeAutospacing="1" w:line="102" w:lineRule="atLeast"/>
    </w:pPr>
    <w:rPr>
      <w:rFonts w:ascii="Times New Roman" w:hAnsi="Times New Roman" w:cs="Times New Roman"/>
      <w:sz w:val="24"/>
      <w:szCs w:val="32"/>
      <w:lang w:val="en-US" w:eastAsia="en-US"/>
    </w:rPr>
  </w:style>
  <w:style w:type="paragraph" w:customStyle="1" w:styleId="ww-tabellen-inhalt1-western">
    <w:name w:val="ww-tabellen-inhalt1-western"/>
    <w:basedOn w:val="Normal"/>
    <w:rsid w:val="00483067"/>
    <w:pPr>
      <w:spacing w:before="100" w:beforeAutospacing="1" w:line="102" w:lineRule="atLeast"/>
    </w:pPr>
    <w:rPr>
      <w:rFonts w:ascii="Times New Roman" w:hAnsi="Times New Roman" w:cs="Times New Roman"/>
      <w:sz w:val="24"/>
      <w:szCs w:val="32"/>
      <w:lang w:val="en-US" w:eastAsia="en-US"/>
    </w:rPr>
  </w:style>
  <w:style w:type="paragraph" w:customStyle="1" w:styleId="sdfootnote-western">
    <w:name w:val="sdfootnote-western"/>
    <w:basedOn w:val="Normal"/>
    <w:rsid w:val="00483067"/>
    <w:pPr>
      <w:spacing w:before="100" w:beforeAutospacing="1"/>
    </w:pPr>
    <w:rPr>
      <w:rFonts w:ascii="Arial" w:hAnsi="Arial"/>
      <w:sz w:val="18"/>
      <w:szCs w:val="18"/>
      <w:lang w:val="en-US" w:eastAsia="en-US"/>
    </w:rPr>
  </w:style>
  <w:style w:type="character" w:customStyle="1" w:styleId="Beschriftungszeichen">
    <w:name w:val="Beschriftungszeichen"/>
    <w:rsid w:val="00483067"/>
  </w:style>
  <w:style w:type="character" w:customStyle="1" w:styleId="Initialenzeichen">
    <w:name w:val="Initialenzeichen"/>
    <w:rsid w:val="00483067"/>
  </w:style>
  <w:style w:type="character" w:customStyle="1" w:styleId="Nummerierungszeichen">
    <w:name w:val="Nummerierungszeichen"/>
    <w:uiPriority w:val="99"/>
    <w:rsid w:val="00483067"/>
  </w:style>
  <w:style w:type="character" w:customStyle="1" w:styleId="Aufzhlungszeichen2">
    <w:name w:val="Aufzählungszeichen2"/>
    <w:rsid w:val="00483067"/>
    <w:rPr>
      <w:rFonts w:ascii="StarSymbol" w:eastAsia="StarSymbol" w:hAnsi="StarSymbol" w:cs="StarSymbol"/>
      <w:sz w:val="18"/>
      <w:szCs w:val="18"/>
    </w:rPr>
  </w:style>
  <w:style w:type="character" w:styleId="FollowedHyperlink">
    <w:name w:val="FollowedHyperlink"/>
    <w:uiPriority w:val="99"/>
    <w:rsid w:val="00483067"/>
    <w:rPr>
      <w:color w:val="800000"/>
      <w:u w:val="single"/>
    </w:rPr>
  </w:style>
  <w:style w:type="character" w:customStyle="1" w:styleId="Platzhalter">
    <w:name w:val="Platzhalter"/>
    <w:rsid w:val="00483067"/>
    <w:rPr>
      <w:smallCaps/>
      <w:color w:val="008080"/>
      <w:u w:val="dotted"/>
    </w:rPr>
  </w:style>
  <w:style w:type="character" w:customStyle="1" w:styleId="Verzeichnissprung">
    <w:name w:val="Verzeichnissprung"/>
    <w:rsid w:val="00483067"/>
  </w:style>
  <w:style w:type="character" w:customStyle="1" w:styleId="Endnotenzeichen1">
    <w:name w:val="Endnotenzeichen1"/>
    <w:uiPriority w:val="99"/>
    <w:rsid w:val="00483067"/>
    <w:rPr>
      <w:vertAlign w:val="superscript"/>
    </w:rPr>
  </w:style>
  <w:style w:type="character" w:styleId="LineNumber">
    <w:name w:val="line number"/>
    <w:locked/>
    <w:rsid w:val="00483067"/>
  </w:style>
  <w:style w:type="character" w:customStyle="1" w:styleId="StichwortverzeichnisHaupteintrag">
    <w:name w:val="Stichwortverzeichnis Haupteintrag"/>
    <w:rsid w:val="00483067"/>
    <w:rPr>
      <w:b/>
      <w:bCs/>
    </w:rPr>
  </w:style>
  <w:style w:type="character" w:customStyle="1" w:styleId="Rubys">
    <w:name w:val="Rubys"/>
    <w:rsid w:val="00483067"/>
    <w:rPr>
      <w:sz w:val="12"/>
      <w:szCs w:val="12"/>
      <w:u w:val="none"/>
      <w:em w:val="none"/>
    </w:rPr>
  </w:style>
  <w:style w:type="character" w:customStyle="1" w:styleId="VertikaleNummerierungszeichen">
    <w:name w:val="Vertikale Nummerierungszeichen"/>
    <w:rsid w:val="00483067"/>
    <w:rPr>
      <w:eastAsianLayout w:id="0" w:vert="1"/>
    </w:rPr>
  </w:style>
  <w:style w:type="character" w:styleId="Emphasis">
    <w:name w:val="Emphasis"/>
    <w:uiPriority w:val="20"/>
    <w:qFormat/>
    <w:rsid w:val="00483067"/>
    <w:rPr>
      <w:i/>
      <w:iCs/>
    </w:rPr>
  </w:style>
  <w:style w:type="character" w:customStyle="1" w:styleId="Zitat1">
    <w:name w:val="Zitat1"/>
    <w:rsid w:val="00483067"/>
    <w:rPr>
      <w:i/>
      <w:iCs/>
    </w:rPr>
  </w:style>
  <w:style w:type="character" w:customStyle="1" w:styleId="Quelltext">
    <w:name w:val="Quelltext"/>
    <w:rsid w:val="00483067"/>
    <w:rPr>
      <w:rFonts w:ascii="Courier New" w:eastAsia="Courier New" w:hAnsi="Courier New" w:cs="Courier New"/>
    </w:rPr>
  </w:style>
  <w:style w:type="character" w:customStyle="1" w:styleId="Beispiel">
    <w:name w:val="Beispiel"/>
    <w:rsid w:val="00483067"/>
    <w:rPr>
      <w:rFonts w:ascii="Courier New" w:eastAsia="Courier New" w:hAnsi="Courier New" w:cs="Courier New"/>
    </w:rPr>
  </w:style>
  <w:style w:type="character" w:customStyle="1" w:styleId="Benutzereingabe">
    <w:name w:val="Benutzereingabe"/>
    <w:rsid w:val="00483067"/>
    <w:rPr>
      <w:rFonts w:ascii="Courier New" w:eastAsia="Courier New" w:hAnsi="Courier New" w:cs="Courier New"/>
    </w:rPr>
  </w:style>
  <w:style w:type="character" w:customStyle="1" w:styleId="Variable">
    <w:name w:val="Variable"/>
    <w:rsid w:val="00483067"/>
    <w:rPr>
      <w:i/>
      <w:iCs/>
    </w:rPr>
  </w:style>
  <w:style w:type="character" w:customStyle="1" w:styleId="Definition">
    <w:name w:val="Definition"/>
    <w:rsid w:val="00483067"/>
  </w:style>
  <w:style w:type="character" w:customStyle="1" w:styleId="Nicht-proportionalerText">
    <w:name w:val="Nicht-proportionaler Text"/>
    <w:rsid w:val="00483067"/>
    <w:rPr>
      <w:rFonts w:ascii="Courier New" w:eastAsia="Courier New" w:hAnsi="Courier New" w:cs="Courier New"/>
    </w:rPr>
  </w:style>
  <w:style w:type="character" w:customStyle="1" w:styleId="WW8Num3z0">
    <w:name w:val="WW8Num3z0"/>
    <w:rsid w:val="00483067"/>
    <w:rPr>
      <w:rFonts w:ascii="Symbol" w:hAnsi="Symbol"/>
    </w:rPr>
  </w:style>
  <w:style w:type="character" w:customStyle="1" w:styleId="WW8Num3z1">
    <w:name w:val="WW8Num3z1"/>
    <w:rsid w:val="00483067"/>
    <w:rPr>
      <w:rFonts w:ascii="StarSymbol" w:hAnsi="StarSymbol"/>
    </w:rPr>
  </w:style>
  <w:style w:type="character" w:customStyle="1" w:styleId="WW8Num3z2">
    <w:name w:val="WW8Num3z2"/>
    <w:rsid w:val="00483067"/>
    <w:rPr>
      <w:rFonts w:ascii="Wingdings" w:hAnsi="Wingdings"/>
    </w:rPr>
  </w:style>
  <w:style w:type="character" w:customStyle="1" w:styleId="WW8Num3z4">
    <w:name w:val="WW8Num3z4"/>
    <w:rsid w:val="00483067"/>
    <w:rPr>
      <w:rFonts w:ascii="Courier New" w:hAnsi="Courier New"/>
    </w:rPr>
  </w:style>
  <w:style w:type="character" w:customStyle="1" w:styleId="WW8Num4z0">
    <w:name w:val="WW8Num4z0"/>
    <w:rsid w:val="00483067"/>
    <w:rPr>
      <w:rFonts w:cs="Times New Roman"/>
    </w:rPr>
  </w:style>
  <w:style w:type="character" w:customStyle="1" w:styleId="WW8Num5z0">
    <w:name w:val="WW8Num5z0"/>
    <w:rsid w:val="00483067"/>
    <w:rPr>
      <w:rFonts w:cs="Times New Roman"/>
    </w:rPr>
  </w:style>
  <w:style w:type="character" w:customStyle="1" w:styleId="WW8Num6z0">
    <w:name w:val="WW8Num6z0"/>
    <w:rsid w:val="00483067"/>
    <w:rPr>
      <w:rFonts w:ascii="Symbol" w:hAnsi="Symbol"/>
    </w:rPr>
  </w:style>
  <w:style w:type="character" w:customStyle="1" w:styleId="WW8Num7z0">
    <w:name w:val="WW8Num7z0"/>
    <w:rsid w:val="00483067"/>
    <w:rPr>
      <w:rFonts w:ascii="Symbol" w:hAnsi="Symbol"/>
    </w:rPr>
  </w:style>
  <w:style w:type="character" w:customStyle="1" w:styleId="WW8Num8z0">
    <w:name w:val="WW8Num8z0"/>
    <w:rsid w:val="00483067"/>
    <w:rPr>
      <w:rFonts w:ascii="Symbol" w:hAnsi="Symbol"/>
    </w:rPr>
  </w:style>
  <w:style w:type="character" w:customStyle="1" w:styleId="WW8Num9z0">
    <w:name w:val="WW8Num9z0"/>
    <w:rsid w:val="00483067"/>
    <w:rPr>
      <w:rFonts w:cs="Times New Roman"/>
    </w:rPr>
  </w:style>
  <w:style w:type="character" w:customStyle="1" w:styleId="WW8Num10z0">
    <w:name w:val="WW8Num10z0"/>
    <w:rsid w:val="00483067"/>
    <w:rPr>
      <w:rFonts w:ascii="Symbol" w:hAnsi="Symbol"/>
    </w:rPr>
  </w:style>
  <w:style w:type="character" w:customStyle="1" w:styleId="WW8Num11z0">
    <w:name w:val="WW8Num11z0"/>
    <w:rsid w:val="00483067"/>
    <w:rPr>
      <w:rFonts w:ascii="Symbol" w:hAnsi="Symbol"/>
    </w:rPr>
  </w:style>
  <w:style w:type="character" w:customStyle="1" w:styleId="WW8Num12z0">
    <w:name w:val="WW8Num12z0"/>
    <w:rsid w:val="00483067"/>
    <w:rPr>
      <w:rFonts w:ascii="Symbol" w:hAnsi="Symbol"/>
    </w:rPr>
  </w:style>
  <w:style w:type="character" w:customStyle="1" w:styleId="WW8Num13z0">
    <w:name w:val="WW8Num13z0"/>
    <w:rsid w:val="00483067"/>
    <w:rPr>
      <w:rFonts w:ascii="Symbol" w:hAnsi="Symbol"/>
    </w:rPr>
  </w:style>
  <w:style w:type="character" w:customStyle="1" w:styleId="WW8Num14z0">
    <w:name w:val="WW8Num14z0"/>
    <w:rsid w:val="00483067"/>
    <w:rPr>
      <w:rFonts w:cs="Times New Roman"/>
    </w:rPr>
  </w:style>
  <w:style w:type="character" w:customStyle="1" w:styleId="WW8Num15z0">
    <w:name w:val="WW8Num15z0"/>
    <w:rsid w:val="00483067"/>
    <w:rPr>
      <w:rFonts w:ascii="Symbol" w:hAnsi="Symbol"/>
    </w:rPr>
  </w:style>
  <w:style w:type="character" w:customStyle="1" w:styleId="WW8Num16z0">
    <w:name w:val="WW8Num16z0"/>
    <w:rsid w:val="00483067"/>
    <w:rPr>
      <w:rFonts w:ascii="Symbol" w:hAnsi="Symbol"/>
    </w:rPr>
  </w:style>
  <w:style w:type="character" w:customStyle="1" w:styleId="WW8Num17z0">
    <w:name w:val="WW8Num17z0"/>
    <w:rsid w:val="00483067"/>
    <w:rPr>
      <w:rFonts w:ascii="Symbol" w:hAnsi="Symbol"/>
    </w:rPr>
  </w:style>
  <w:style w:type="character" w:customStyle="1" w:styleId="WW8Num18z0">
    <w:name w:val="WW8Num18z0"/>
    <w:rsid w:val="00483067"/>
    <w:rPr>
      <w:rFonts w:ascii="Symbol" w:hAnsi="Symbol"/>
    </w:rPr>
  </w:style>
  <w:style w:type="character" w:customStyle="1" w:styleId="WW8Num20z0">
    <w:name w:val="WW8Num20z0"/>
    <w:rsid w:val="00483067"/>
    <w:rPr>
      <w:rFonts w:ascii="Symbol" w:hAnsi="Symbol"/>
    </w:rPr>
  </w:style>
  <w:style w:type="character" w:customStyle="1" w:styleId="WW8Num21z0">
    <w:name w:val="WW8Num21z0"/>
    <w:rsid w:val="00483067"/>
    <w:rPr>
      <w:rFonts w:ascii="Symbol" w:hAnsi="Symbol"/>
    </w:rPr>
  </w:style>
  <w:style w:type="character" w:customStyle="1" w:styleId="WW8Num25z0">
    <w:name w:val="WW8Num25z0"/>
    <w:rsid w:val="00483067"/>
    <w:rPr>
      <w:rFonts w:ascii="Times New Roman" w:hAnsi="Times New Roman"/>
      <w:sz w:val="16"/>
      <w:szCs w:val="16"/>
    </w:rPr>
  </w:style>
  <w:style w:type="character" w:customStyle="1" w:styleId="WW8Num27z0">
    <w:name w:val="WW8Num27z0"/>
    <w:rsid w:val="00483067"/>
    <w:rPr>
      <w:rFonts w:ascii="Symbol" w:hAnsi="Symbol" w:cs="Times New Roman"/>
    </w:rPr>
  </w:style>
  <w:style w:type="character" w:customStyle="1" w:styleId="WW8Num28z0">
    <w:name w:val="WW8Num28z0"/>
    <w:rsid w:val="00483067"/>
    <w:rPr>
      <w:rFonts w:ascii="Symbol" w:hAnsi="Symbol" w:cs="Times New Roman"/>
    </w:rPr>
  </w:style>
  <w:style w:type="character" w:customStyle="1" w:styleId="WW8Num30z0">
    <w:name w:val="WW8Num30z0"/>
    <w:rsid w:val="00483067"/>
    <w:rPr>
      <w:rFonts w:ascii="Symbol" w:hAnsi="Symbol" w:cs="Times New Roman"/>
    </w:rPr>
  </w:style>
  <w:style w:type="character" w:customStyle="1" w:styleId="WW8Num31z0">
    <w:name w:val="WW8Num31z0"/>
    <w:rsid w:val="00483067"/>
    <w:rPr>
      <w:rFonts w:ascii="Symbol" w:hAnsi="Symbol" w:cs="Times New Roman"/>
    </w:rPr>
  </w:style>
  <w:style w:type="character" w:customStyle="1" w:styleId="WW8Num35z0">
    <w:name w:val="WW8Num35z0"/>
    <w:rsid w:val="00483067"/>
    <w:rPr>
      <w:rFonts w:ascii="Symbol" w:hAnsi="Symbol" w:cs="StarSymbol"/>
      <w:sz w:val="18"/>
      <w:szCs w:val="18"/>
    </w:rPr>
  </w:style>
  <w:style w:type="character" w:customStyle="1" w:styleId="WW8Num36z0">
    <w:name w:val="WW8Num36z0"/>
    <w:rsid w:val="00483067"/>
    <w:rPr>
      <w:rFonts w:cs="Times New Roman"/>
    </w:rPr>
  </w:style>
  <w:style w:type="character" w:customStyle="1" w:styleId="WW8Num37z0">
    <w:name w:val="WW8Num37z0"/>
    <w:rsid w:val="00483067"/>
    <w:rPr>
      <w:rFonts w:ascii="Symbol" w:hAnsi="Symbol" w:cs="StarSymbol"/>
      <w:sz w:val="18"/>
      <w:szCs w:val="18"/>
    </w:rPr>
  </w:style>
  <w:style w:type="character" w:customStyle="1" w:styleId="WW8Num38z1">
    <w:name w:val="WW8Num38z1"/>
    <w:rsid w:val="00483067"/>
    <w:rPr>
      <w:rFonts w:ascii="Wingdings" w:hAnsi="Wingdings" w:cs="StarSymbol"/>
      <w:sz w:val="18"/>
      <w:szCs w:val="18"/>
    </w:rPr>
  </w:style>
  <w:style w:type="character" w:customStyle="1" w:styleId="WW8Num38z3">
    <w:name w:val="WW8Num38z3"/>
    <w:rsid w:val="00483067"/>
    <w:rPr>
      <w:rFonts w:ascii="Symbol" w:hAnsi="Symbol" w:cs="StarSymbol"/>
      <w:sz w:val="18"/>
      <w:szCs w:val="18"/>
    </w:rPr>
  </w:style>
  <w:style w:type="character" w:customStyle="1" w:styleId="WW8Num39z0">
    <w:name w:val="WW8Num39z0"/>
    <w:rsid w:val="00483067"/>
    <w:rPr>
      <w:rFonts w:ascii="Symbol" w:hAnsi="Symbol" w:cs="StarSymbol"/>
      <w:sz w:val="18"/>
      <w:szCs w:val="18"/>
    </w:rPr>
  </w:style>
  <w:style w:type="character" w:customStyle="1" w:styleId="WW8Num40z0">
    <w:name w:val="WW8Num40z0"/>
    <w:rsid w:val="00483067"/>
    <w:rPr>
      <w:rFonts w:ascii="Symbol" w:hAnsi="Symbol" w:cs="StarSymbol"/>
      <w:sz w:val="18"/>
      <w:szCs w:val="18"/>
    </w:rPr>
  </w:style>
  <w:style w:type="character" w:customStyle="1" w:styleId="WW8Num41z0">
    <w:name w:val="WW8Num41z0"/>
    <w:rsid w:val="00483067"/>
    <w:rPr>
      <w:rFonts w:ascii="Symbol" w:hAnsi="Symbol" w:cs="StarSymbol"/>
      <w:sz w:val="18"/>
      <w:szCs w:val="18"/>
    </w:rPr>
  </w:style>
  <w:style w:type="character" w:customStyle="1" w:styleId="WW8Num44z0">
    <w:name w:val="WW8Num44z0"/>
    <w:rsid w:val="00483067"/>
    <w:rPr>
      <w:rFonts w:ascii="Symbol" w:hAnsi="Symbol" w:cs="StarSymbol"/>
      <w:sz w:val="18"/>
      <w:szCs w:val="18"/>
    </w:rPr>
  </w:style>
  <w:style w:type="character" w:customStyle="1" w:styleId="WW8Num45z0">
    <w:name w:val="WW8Num45z0"/>
    <w:rsid w:val="00483067"/>
    <w:rPr>
      <w:rFonts w:ascii="Symbol" w:hAnsi="Symbol" w:cs="StarSymbol"/>
      <w:sz w:val="18"/>
      <w:szCs w:val="18"/>
    </w:rPr>
  </w:style>
  <w:style w:type="character" w:customStyle="1" w:styleId="WW8Num47z0">
    <w:name w:val="WW8Num47z0"/>
    <w:rsid w:val="00483067"/>
    <w:rPr>
      <w:rFonts w:ascii="Symbol" w:hAnsi="Symbol" w:cs="StarSymbol"/>
      <w:sz w:val="18"/>
      <w:szCs w:val="18"/>
    </w:rPr>
  </w:style>
  <w:style w:type="character" w:customStyle="1" w:styleId="WW8Num48z0">
    <w:name w:val="WW8Num48z0"/>
    <w:rsid w:val="00483067"/>
    <w:rPr>
      <w:rFonts w:ascii="Symbol" w:hAnsi="Symbol" w:cs="StarSymbol"/>
      <w:sz w:val="18"/>
      <w:szCs w:val="18"/>
    </w:rPr>
  </w:style>
  <w:style w:type="character" w:customStyle="1" w:styleId="WW8Num49z0">
    <w:name w:val="WW8Num49z0"/>
    <w:rsid w:val="00483067"/>
    <w:rPr>
      <w:rFonts w:ascii="Symbol" w:hAnsi="Symbol" w:cs="StarSymbol"/>
      <w:sz w:val="18"/>
      <w:szCs w:val="18"/>
    </w:rPr>
  </w:style>
  <w:style w:type="character" w:customStyle="1" w:styleId="WW8Num50z0">
    <w:name w:val="WW8Num50z0"/>
    <w:rsid w:val="00483067"/>
    <w:rPr>
      <w:rFonts w:ascii="Symbol" w:hAnsi="Symbol" w:cs="StarSymbol"/>
      <w:sz w:val="18"/>
      <w:szCs w:val="18"/>
    </w:rPr>
  </w:style>
  <w:style w:type="character" w:customStyle="1" w:styleId="WW8Num52z0">
    <w:name w:val="WW8Num52z0"/>
    <w:rsid w:val="00483067"/>
    <w:rPr>
      <w:rFonts w:ascii="Symbol" w:hAnsi="Symbol" w:cs="StarSymbol"/>
      <w:sz w:val="18"/>
      <w:szCs w:val="18"/>
    </w:rPr>
  </w:style>
  <w:style w:type="character" w:customStyle="1" w:styleId="WW8Num54z0">
    <w:name w:val="WW8Num54z0"/>
    <w:rsid w:val="00483067"/>
    <w:rPr>
      <w:rFonts w:ascii="Symbol" w:hAnsi="Symbol" w:cs="StarSymbol"/>
      <w:sz w:val="18"/>
      <w:szCs w:val="18"/>
    </w:rPr>
  </w:style>
  <w:style w:type="character" w:customStyle="1" w:styleId="WW8Num56z0">
    <w:name w:val="WW8Num56z0"/>
    <w:rsid w:val="00483067"/>
    <w:rPr>
      <w:rFonts w:ascii="Symbol" w:hAnsi="Symbol" w:cs="Times New Roman"/>
    </w:rPr>
  </w:style>
  <w:style w:type="character" w:customStyle="1" w:styleId="WW8Num58z0">
    <w:name w:val="WW8Num58z0"/>
    <w:rsid w:val="00483067"/>
    <w:rPr>
      <w:rFonts w:ascii="Symbol" w:hAnsi="Symbol"/>
    </w:rPr>
  </w:style>
  <w:style w:type="character" w:customStyle="1" w:styleId="WW8Num59z0">
    <w:name w:val="WW8Num59z0"/>
    <w:rsid w:val="00483067"/>
    <w:rPr>
      <w:rFonts w:ascii="Symbol" w:hAnsi="Symbol" w:cs="StarSymbol"/>
      <w:sz w:val="18"/>
      <w:szCs w:val="18"/>
    </w:rPr>
  </w:style>
  <w:style w:type="character" w:customStyle="1" w:styleId="WW8Num60z0">
    <w:name w:val="WW8Num60z0"/>
    <w:rsid w:val="00483067"/>
    <w:rPr>
      <w:rFonts w:ascii="Symbol" w:hAnsi="Symbol" w:cs="StarSymbol"/>
      <w:sz w:val="18"/>
      <w:szCs w:val="18"/>
    </w:rPr>
  </w:style>
  <w:style w:type="character" w:customStyle="1" w:styleId="WW8Num65z0">
    <w:name w:val="WW8Num65z0"/>
    <w:rsid w:val="00483067"/>
    <w:rPr>
      <w:rFonts w:ascii="Symbol" w:hAnsi="Symbol" w:cs="StarSymbol"/>
      <w:sz w:val="18"/>
      <w:szCs w:val="18"/>
    </w:rPr>
  </w:style>
  <w:style w:type="character" w:customStyle="1" w:styleId="WW8Num67z0">
    <w:name w:val="WW8Num67z0"/>
    <w:rsid w:val="00483067"/>
    <w:rPr>
      <w:rFonts w:ascii="Symbol" w:hAnsi="Symbol" w:cs="StarSymbol"/>
      <w:sz w:val="18"/>
      <w:szCs w:val="18"/>
    </w:rPr>
  </w:style>
  <w:style w:type="character" w:customStyle="1" w:styleId="WW8Num68z0">
    <w:name w:val="WW8Num68z0"/>
    <w:rsid w:val="00483067"/>
    <w:rPr>
      <w:rFonts w:ascii="Symbol" w:hAnsi="Symbol" w:cs="StarSymbol"/>
      <w:sz w:val="18"/>
      <w:szCs w:val="18"/>
    </w:rPr>
  </w:style>
  <w:style w:type="character" w:customStyle="1" w:styleId="WW8Num71z0">
    <w:name w:val="WW8Num71z0"/>
    <w:rsid w:val="00483067"/>
    <w:rPr>
      <w:rFonts w:ascii="StarSymbol" w:hAnsi="StarSymbol" w:cs="StarSymbol"/>
      <w:sz w:val="18"/>
      <w:szCs w:val="18"/>
    </w:rPr>
  </w:style>
  <w:style w:type="character" w:customStyle="1" w:styleId="WW8Num75z0">
    <w:name w:val="WW8Num75z0"/>
    <w:rsid w:val="00483067"/>
    <w:rPr>
      <w:rFonts w:ascii="Symbol" w:hAnsi="Symbol" w:cs="StarSymbol"/>
      <w:sz w:val="18"/>
      <w:szCs w:val="18"/>
    </w:rPr>
  </w:style>
  <w:style w:type="character" w:customStyle="1" w:styleId="WW8Num76z0">
    <w:name w:val="WW8Num76z0"/>
    <w:rsid w:val="00483067"/>
    <w:rPr>
      <w:rFonts w:ascii="Symbol" w:hAnsi="Symbol" w:cs="StarSymbol"/>
      <w:sz w:val="18"/>
      <w:szCs w:val="18"/>
    </w:rPr>
  </w:style>
  <w:style w:type="character" w:customStyle="1" w:styleId="WW8Num77z0">
    <w:name w:val="WW8Num77z0"/>
    <w:rsid w:val="00483067"/>
    <w:rPr>
      <w:rFonts w:ascii="Symbol" w:hAnsi="Symbol" w:cs="StarSymbol"/>
      <w:sz w:val="18"/>
      <w:szCs w:val="18"/>
    </w:rPr>
  </w:style>
  <w:style w:type="character" w:customStyle="1" w:styleId="WW8Num78z0">
    <w:name w:val="WW8Num78z0"/>
    <w:rsid w:val="00483067"/>
    <w:rPr>
      <w:rFonts w:ascii="Symbol" w:hAnsi="Symbol" w:cs="StarSymbol"/>
      <w:sz w:val="18"/>
      <w:szCs w:val="18"/>
    </w:rPr>
  </w:style>
  <w:style w:type="character" w:customStyle="1" w:styleId="WW8Num79z0">
    <w:name w:val="WW8Num79z0"/>
    <w:rsid w:val="00483067"/>
    <w:rPr>
      <w:rFonts w:ascii="Symbol" w:hAnsi="Symbol" w:cs="StarSymbol"/>
      <w:sz w:val="18"/>
      <w:szCs w:val="18"/>
    </w:rPr>
  </w:style>
  <w:style w:type="character" w:customStyle="1" w:styleId="WW8Num80z0">
    <w:name w:val="WW8Num80z0"/>
    <w:rsid w:val="00483067"/>
    <w:rPr>
      <w:rFonts w:ascii="Symbol" w:hAnsi="Symbol" w:cs="StarSymbol"/>
      <w:sz w:val="18"/>
      <w:szCs w:val="18"/>
    </w:rPr>
  </w:style>
  <w:style w:type="character" w:customStyle="1" w:styleId="WW8Num81z0">
    <w:name w:val="WW8Num81z0"/>
    <w:rsid w:val="00483067"/>
    <w:rPr>
      <w:rFonts w:ascii="Symbol" w:hAnsi="Symbol" w:cs="StarSymbol"/>
      <w:sz w:val="18"/>
      <w:szCs w:val="18"/>
    </w:rPr>
  </w:style>
  <w:style w:type="character" w:customStyle="1" w:styleId="WW8Num82z0">
    <w:name w:val="WW8Num82z0"/>
    <w:rsid w:val="00483067"/>
    <w:rPr>
      <w:rFonts w:ascii="Symbol" w:hAnsi="Symbol" w:cs="StarSymbol"/>
      <w:sz w:val="18"/>
      <w:szCs w:val="18"/>
    </w:rPr>
  </w:style>
  <w:style w:type="character" w:customStyle="1" w:styleId="WW8Num84z0">
    <w:name w:val="WW8Num84z0"/>
    <w:rsid w:val="00483067"/>
    <w:rPr>
      <w:rFonts w:ascii="Symbol" w:hAnsi="Symbol" w:cs="StarSymbol"/>
      <w:sz w:val="18"/>
      <w:szCs w:val="18"/>
    </w:rPr>
  </w:style>
  <w:style w:type="character" w:customStyle="1" w:styleId="WW8Num88z0">
    <w:name w:val="WW8Num88z0"/>
    <w:rsid w:val="00483067"/>
    <w:rPr>
      <w:sz w:val="20"/>
      <w:szCs w:val="20"/>
    </w:rPr>
  </w:style>
  <w:style w:type="character" w:customStyle="1" w:styleId="WW-Absatz-Standardschriftart">
    <w:name w:val="WW-Absatz-Standardschriftart"/>
    <w:rsid w:val="00483067"/>
  </w:style>
  <w:style w:type="character" w:customStyle="1" w:styleId="WW-Beschriftungszeichen">
    <w:name w:val="WW-Beschriftungszeichen"/>
    <w:rsid w:val="00483067"/>
  </w:style>
  <w:style w:type="character" w:customStyle="1" w:styleId="WW-Initialenzeichen">
    <w:name w:val="WW-Initialenzeichen"/>
    <w:rsid w:val="00483067"/>
  </w:style>
  <w:style w:type="character" w:customStyle="1" w:styleId="WW-Nummerierungszeichen">
    <w:name w:val="WW-Nummerierungszeichen"/>
    <w:rsid w:val="00483067"/>
  </w:style>
  <w:style w:type="character" w:customStyle="1" w:styleId="Aufzhlungszeichen1">
    <w:name w:val="Aufzählungszeichen1"/>
    <w:uiPriority w:val="99"/>
    <w:rsid w:val="00483067"/>
    <w:rPr>
      <w:rFonts w:ascii="StarSymbol" w:eastAsia="StarSymbol" w:hAnsi="StarSymbol" w:cs="StarSymbol"/>
      <w:sz w:val="18"/>
      <w:szCs w:val="18"/>
    </w:rPr>
  </w:style>
  <w:style w:type="character" w:customStyle="1" w:styleId="WW-Platzhalter">
    <w:name w:val="WW-Platzhalter"/>
    <w:rsid w:val="00483067"/>
    <w:rPr>
      <w:smallCaps/>
      <w:color w:val="008080"/>
      <w:u w:val="dotted"/>
    </w:rPr>
  </w:style>
  <w:style w:type="character" w:customStyle="1" w:styleId="WW-Verzeichnissprung">
    <w:name w:val="WW-Verzeichnissprung"/>
    <w:rsid w:val="00483067"/>
  </w:style>
  <w:style w:type="character" w:customStyle="1" w:styleId="WW-StichwortverzeichnisHaupteintrag">
    <w:name w:val="WW-Stichwortverzeichnis Haupteintrag"/>
    <w:rsid w:val="00483067"/>
    <w:rPr>
      <w:b/>
      <w:bCs/>
    </w:rPr>
  </w:style>
  <w:style w:type="character" w:customStyle="1" w:styleId="WW-Rubys">
    <w:name w:val="WW-Rubys"/>
    <w:rsid w:val="00483067"/>
    <w:rPr>
      <w:sz w:val="12"/>
      <w:szCs w:val="12"/>
      <w:u w:val="none"/>
      <w:em w:val="none"/>
    </w:rPr>
  </w:style>
  <w:style w:type="character" w:customStyle="1" w:styleId="WW-VertikaleNummerierungszeichen">
    <w:name w:val="WW-Vertikale Nummerierungszeichen"/>
    <w:rsid w:val="00483067"/>
    <w:rPr>
      <w:eastAsianLayout w:id="0" w:vert="1"/>
    </w:rPr>
  </w:style>
  <w:style w:type="character" w:customStyle="1" w:styleId="WW-Zitat">
    <w:name w:val="WW-Zitat"/>
    <w:rsid w:val="00483067"/>
    <w:rPr>
      <w:i/>
      <w:iCs/>
    </w:rPr>
  </w:style>
  <w:style w:type="character" w:customStyle="1" w:styleId="WW-Quelltext">
    <w:name w:val="WW-Quelltext"/>
    <w:rsid w:val="00483067"/>
    <w:rPr>
      <w:rFonts w:ascii="Courier New" w:eastAsia="Courier New" w:hAnsi="Courier New" w:cs="Courier New"/>
    </w:rPr>
  </w:style>
  <w:style w:type="character" w:customStyle="1" w:styleId="Normal1">
    <w:name w:val="Normal1"/>
    <w:rsid w:val="00483067"/>
    <w:rPr>
      <w:sz w:val="20"/>
      <w:szCs w:val="20"/>
    </w:rPr>
  </w:style>
  <w:style w:type="character" w:customStyle="1" w:styleId="WW-Beispiel">
    <w:name w:val="WW-Beispiel"/>
    <w:rsid w:val="00483067"/>
    <w:rPr>
      <w:rFonts w:ascii="Courier New" w:eastAsia="Courier New" w:hAnsi="Courier New" w:cs="Courier New"/>
      <w:sz w:val="24"/>
      <w:szCs w:val="24"/>
      <w:lang w:val="en-US"/>
    </w:rPr>
  </w:style>
  <w:style w:type="character" w:customStyle="1" w:styleId="WW-Benutzereingabe">
    <w:name w:val="WW-Benutzereingabe"/>
    <w:rsid w:val="00483067"/>
    <w:rPr>
      <w:rFonts w:ascii="Courier New" w:eastAsia="Courier New" w:hAnsi="Courier New" w:cs="Courier New"/>
    </w:rPr>
  </w:style>
  <w:style w:type="character" w:customStyle="1" w:styleId="WW-Variable">
    <w:name w:val="WW-Variable"/>
    <w:rsid w:val="00483067"/>
    <w:rPr>
      <w:i/>
      <w:iCs/>
    </w:rPr>
  </w:style>
  <w:style w:type="character" w:customStyle="1" w:styleId="WW-Definition">
    <w:name w:val="WW-Definition"/>
    <w:rsid w:val="00483067"/>
    <w:rPr>
      <w:i/>
      <w:iCs/>
      <w:sz w:val="24"/>
      <w:szCs w:val="24"/>
      <w:lang w:val="en-US"/>
    </w:rPr>
  </w:style>
  <w:style w:type="character" w:customStyle="1" w:styleId="WW-Nicht-proportionalerText">
    <w:name w:val="WW-Nicht-proportionaler Text"/>
    <w:rsid w:val="00483067"/>
    <w:rPr>
      <w:rFonts w:ascii="Courier New" w:eastAsia="Courier New" w:hAnsi="Courier New" w:cs="Courier New"/>
    </w:rPr>
  </w:style>
  <w:style w:type="character" w:customStyle="1" w:styleId="RTFNum31">
    <w:name w:val="RTF_Num 3 1"/>
    <w:rsid w:val="00483067"/>
  </w:style>
  <w:style w:type="character" w:customStyle="1" w:styleId="RTFNum41">
    <w:name w:val="RTF_Num 4 1"/>
    <w:rsid w:val="00483067"/>
  </w:style>
  <w:style w:type="character" w:customStyle="1" w:styleId="RTFNum51">
    <w:name w:val="RTF_Num 5 1"/>
    <w:rsid w:val="00483067"/>
  </w:style>
  <w:style w:type="character" w:customStyle="1" w:styleId="RTFNum61">
    <w:name w:val="RTF_Num 6 1"/>
    <w:rsid w:val="00483067"/>
  </w:style>
  <w:style w:type="character" w:customStyle="1" w:styleId="RTFNum71">
    <w:name w:val="RTF_Num 7 1"/>
    <w:rsid w:val="00483067"/>
    <w:rPr>
      <w:rFonts w:ascii="Symbol" w:eastAsia="Symbol" w:hAnsi="Symbol" w:cs="Symbol"/>
    </w:rPr>
  </w:style>
  <w:style w:type="character" w:customStyle="1" w:styleId="RTFNum81">
    <w:name w:val="RTF_Num 8 1"/>
    <w:rsid w:val="00483067"/>
    <w:rPr>
      <w:rFonts w:ascii="Symbol" w:eastAsia="Symbol" w:hAnsi="Symbol" w:cs="Symbol"/>
    </w:rPr>
  </w:style>
  <w:style w:type="character" w:customStyle="1" w:styleId="RTFNum91">
    <w:name w:val="RTF_Num 9 1"/>
    <w:rsid w:val="00483067"/>
    <w:rPr>
      <w:rFonts w:ascii="Symbol" w:eastAsia="Symbol" w:hAnsi="Symbol" w:cs="Symbol"/>
    </w:rPr>
  </w:style>
  <w:style w:type="character" w:customStyle="1" w:styleId="RTFNum101">
    <w:name w:val="RTF_Num 10 1"/>
    <w:rsid w:val="00483067"/>
    <w:rPr>
      <w:rFonts w:ascii="Symbol" w:eastAsia="Symbol" w:hAnsi="Symbol" w:cs="Symbol"/>
    </w:rPr>
  </w:style>
  <w:style w:type="character" w:customStyle="1" w:styleId="RTFNum111">
    <w:name w:val="RTF_Num 11 1"/>
    <w:rsid w:val="00483067"/>
  </w:style>
  <w:style w:type="character" w:customStyle="1" w:styleId="RTFNum121">
    <w:name w:val="RTF_Num 12 1"/>
    <w:rsid w:val="00483067"/>
    <w:rPr>
      <w:rFonts w:ascii="Symbol" w:eastAsia="Symbol" w:hAnsi="Symbol" w:cs="Symbol"/>
    </w:rPr>
  </w:style>
  <w:style w:type="character" w:customStyle="1" w:styleId="RTFNum141">
    <w:name w:val="RTF_Num 14 1"/>
    <w:rsid w:val="00483067"/>
  </w:style>
  <w:style w:type="character" w:customStyle="1" w:styleId="RTFNum142">
    <w:name w:val="RTF_Num 14 2"/>
    <w:rsid w:val="00483067"/>
  </w:style>
  <w:style w:type="character" w:customStyle="1" w:styleId="RTFNum143">
    <w:name w:val="RTF_Num 14 3"/>
    <w:rsid w:val="00483067"/>
  </w:style>
  <w:style w:type="character" w:customStyle="1" w:styleId="RTFNum144">
    <w:name w:val="RTF_Num 14 4"/>
    <w:rsid w:val="00483067"/>
  </w:style>
  <w:style w:type="character" w:customStyle="1" w:styleId="RTFNum145">
    <w:name w:val="RTF_Num 14 5"/>
    <w:rsid w:val="00483067"/>
  </w:style>
  <w:style w:type="character" w:customStyle="1" w:styleId="RTFNum146">
    <w:name w:val="RTF_Num 14 6"/>
    <w:rsid w:val="00483067"/>
  </w:style>
  <w:style w:type="character" w:customStyle="1" w:styleId="RTFNum147">
    <w:name w:val="RTF_Num 14 7"/>
    <w:rsid w:val="00483067"/>
  </w:style>
  <w:style w:type="character" w:customStyle="1" w:styleId="RTFNum148">
    <w:name w:val="RTF_Num 14 8"/>
    <w:rsid w:val="00483067"/>
  </w:style>
  <w:style w:type="character" w:customStyle="1" w:styleId="RTFNum151">
    <w:name w:val="RTF_Num 15 1"/>
    <w:rsid w:val="00483067"/>
  </w:style>
  <w:style w:type="character" w:customStyle="1" w:styleId="RTFNum161">
    <w:name w:val="RTF_Num 16 1"/>
    <w:rsid w:val="00483067"/>
  </w:style>
  <w:style w:type="character" w:customStyle="1" w:styleId="RTFNum171">
    <w:name w:val="RTF_Num 17 1"/>
    <w:rsid w:val="00483067"/>
    <w:rPr>
      <w:rFonts w:ascii="Arial" w:eastAsia="Arial" w:hAnsi="Arial" w:cs="Arial"/>
      <w:b w:val="0"/>
      <w:bCs w:val="0"/>
      <w:i w:val="0"/>
      <w:iCs w:val="0"/>
      <w:sz w:val="24"/>
      <w:szCs w:val="24"/>
      <w:u w:val="none"/>
    </w:rPr>
  </w:style>
  <w:style w:type="character" w:customStyle="1" w:styleId="RTFNum181">
    <w:name w:val="RTF_Num 18 1"/>
    <w:rsid w:val="00483067"/>
    <w:rPr>
      <w:rFonts w:ascii="Symbol" w:eastAsia="Symbol" w:hAnsi="Symbol" w:cs="Symbol"/>
    </w:rPr>
  </w:style>
  <w:style w:type="character" w:customStyle="1" w:styleId="RTFNum191">
    <w:name w:val="RTF_Num 19 1"/>
    <w:rsid w:val="00483067"/>
  </w:style>
  <w:style w:type="character" w:customStyle="1" w:styleId="RTFNum201">
    <w:name w:val="RTF_Num 20 1"/>
    <w:rsid w:val="00483067"/>
  </w:style>
  <w:style w:type="character" w:customStyle="1" w:styleId="RTFNum211">
    <w:name w:val="RTF_Num 21 1"/>
    <w:rsid w:val="00483067"/>
  </w:style>
  <w:style w:type="character" w:customStyle="1" w:styleId="RTFNum221">
    <w:name w:val="RTF_Num 22 1"/>
    <w:rsid w:val="00483067"/>
    <w:rPr>
      <w:rFonts w:ascii="Symbol" w:eastAsia="Symbol" w:hAnsi="Symbol" w:cs="Symbol"/>
    </w:rPr>
  </w:style>
  <w:style w:type="character" w:customStyle="1" w:styleId="RTFNum231">
    <w:name w:val="RTF_Num 23 1"/>
    <w:rsid w:val="00483067"/>
  </w:style>
  <w:style w:type="character" w:customStyle="1" w:styleId="RTFNum232">
    <w:name w:val="RTF_Num 23 2"/>
    <w:rsid w:val="00483067"/>
  </w:style>
  <w:style w:type="character" w:customStyle="1" w:styleId="RTFNum233">
    <w:name w:val="RTF_Num 23 3"/>
    <w:rsid w:val="00483067"/>
  </w:style>
  <w:style w:type="character" w:customStyle="1" w:styleId="RTFNum234">
    <w:name w:val="RTF_Num 23 4"/>
    <w:rsid w:val="00483067"/>
  </w:style>
  <w:style w:type="character" w:customStyle="1" w:styleId="RTFNum235">
    <w:name w:val="RTF_Num 23 5"/>
    <w:rsid w:val="00483067"/>
  </w:style>
  <w:style w:type="character" w:customStyle="1" w:styleId="RTFNum236">
    <w:name w:val="RTF_Num 23 6"/>
    <w:rsid w:val="00483067"/>
  </w:style>
  <w:style w:type="character" w:customStyle="1" w:styleId="RTFNum237">
    <w:name w:val="RTF_Num 23 7"/>
    <w:rsid w:val="00483067"/>
  </w:style>
  <w:style w:type="character" w:customStyle="1" w:styleId="RTFNum238">
    <w:name w:val="RTF_Num 23 8"/>
    <w:rsid w:val="00483067"/>
  </w:style>
  <w:style w:type="character" w:customStyle="1" w:styleId="RTFNum239">
    <w:name w:val="RTF_Num 23 9"/>
    <w:rsid w:val="00483067"/>
  </w:style>
  <w:style w:type="character" w:customStyle="1" w:styleId="RTFNum241">
    <w:name w:val="RTF_Num 24 1"/>
    <w:rsid w:val="00483067"/>
    <w:rPr>
      <w:rFonts w:ascii="Symbol" w:eastAsia="Symbol" w:hAnsi="Symbol" w:cs="Symbol"/>
    </w:rPr>
  </w:style>
  <w:style w:type="character" w:customStyle="1" w:styleId="RTFNum251">
    <w:name w:val="RTF_Num 25 1"/>
    <w:rsid w:val="00483067"/>
    <w:rPr>
      <w:rFonts w:ascii="Symbol" w:eastAsia="Symbol" w:hAnsi="Symbol" w:cs="Symbol"/>
    </w:rPr>
  </w:style>
  <w:style w:type="character" w:customStyle="1" w:styleId="RTFNum261">
    <w:name w:val="RTF_Num 26 1"/>
    <w:rsid w:val="00483067"/>
    <w:rPr>
      <w:rFonts w:ascii="Arial" w:eastAsia="Arial" w:hAnsi="Arial" w:cs="Arial"/>
      <w:b w:val="0"/>
      <w:bCs w:val="0"/>
      <w:i w:val="0"/>
      <w:iCs w:val="0"/>
      <w:sz w:val="22"/>
      <w:szCs w:val="22"/>
      <w:u w:val="none"/>
    </w:rPr>
  </w:style>
  <w:style w:type="character" w:customStyle="1" w:styleId="RTFNum271">
    <w:name w:val="RTF_Num 27 1"/>
    <w:rsid w:val="00483067"/>
    <w:rPr>
      <w:rFonts w:ascii="Wingdings" w:eastAsia="Wingdings" w:hAnsi="Wingdings" w:cs="Wingdings"/>
      <w:sz w:val="22"/>
      <w:szCs w:val="22"/>
    </w:rPr>
  </w:style>
  <w:style w:type="character" w:customStyle="1" w:styleId="RTFNum281">
    <w:name w:val="RTF_Num 28 1"/>
    <w:rsid w:val="00483067"/>
  </w:style>
  <w:style w:type="character" w:customStyle="1" w:styleId="RTFNum291">
    <w:name w:val="RTF_Num 29 1"/>
    <w:rsid w:val="00483067"/>
    <w:rPr>
      <w:rFonts w:ascii="Symbol" w:eastAsia="Symbol" w:hAnsi="Symbol" w:cs="Symbol"/>
    </w:rPr>
  </w:style>
  <w:style w:type="character" w:customStyle="1" w:styleId="RTFNum301">
    <w:name w:val="RTF_Num 30 1"/>
    <w:rsid w:val="00483067"/>
    <w:rPr>
      <w:rFonts w:ascii="Symbol" w:eastAsia="Symbol" w:hAnsi="Symbol" w:cs="Symbol"/>
    </w:rPr>
  </w:style>
  <w:style w:type="character" w:customStyle="1" w:styleId="RTFNum311">
    <w:name w:val="RTF_Num 31 1"/>
    <w:rsid w:val="00483067"/>
    <w:rPr>
      <w:rFonts w:ascii="Symbol" w:eastAsia="Symbol" w:hAnsi="Symbol" w:cs="Symbol"/>
    </w:rPr>
  </w:style>
  <w:style w:type="character" w:customStyle="1" w:styleId="RTFNum321">
    <w:name w:val="RTF_Num 32 1"/>
    <w:rsid w:val="00483067"/>
  </w:style>
  <w:style w:type="character" w:customStyle="1" w:styleId="RTFNum322">
    <w:name w:val="RTF_Num 32 2"/>
    <w:rsid w:val="00483067"/>
  </w:style>
  <w:style w:type="character" w:customStyle="1" w:styleId="RTFNum323">
    <w:name w:val="RTF_Num 32 3"/>
    <w:rsid w:val="00483067"/>
  </w:style>
  <w:style w:type="character" w:customStyle="1" w:styleId="RTFNum324">
    <w:name w:val="RTF_Num 32 4"/>
    <w:rsid w:val="00483067"/>
  </w:style>
  <w:style w:type="character" w:customStyle="1" w:styleId="RTFNum325">
    <w:name w:val="RTF_Num 32 5"/>
    <w:rsid w:val="00483067"/>
  </w:style>
  <w:style w:type="character" w:customStyle="1" w:styleId="RTFNum326">
    <w:name w:val="RTF_Num 32 6"/>
    <w:rsid w:val="00483067"/>
  </w:style>
  <w:style w:type="character" w:customStyle="1" w:styleId="RTFNum327">
    <w:name w:val="RTF_Num 32 7"/>
    <w:rsid w:val="00483067"/>
  </w:style>
  <w:style w:type="character" w:customStyle="1" w:styleId="RTFNum328">
    <w:name w:val="RTF_Num 32 8"/>
    <w:rsid w:val="00483067"/>
  </w:style>
  <w:style w:type="character" w:customStyle="1" w:styleId="RTFNum329">
    <w:name w:val="RTF_Num 32 9"/>
    <w:rsid w:val="00483067"/>
  </w:style>
  <w:style w:type="character" w:customStyle="1" w:styleId="RTFNum331">
    <w:name w:val="RTF_Num 33 1"/>
    <w:rsid w:val="00483067"/>
  </w:style>
  <w:style w:type="character" w:customStyle="1" w:styleId="RTFNum341">
    <w:name w:val="RTF_Num 34 1"/>
    <w:rsid w:val="00483067"/>
    <w:rPr>
      <w:rFonts w:ascii="Symbol" w:eastAsia="Symbol" w:hAnsi="Symbol" w:cs="Symbol"/>
    </w:rPr>
  </w:style>
  <w:style w:type="character" w:customStyle="1" w:styleId="RTFNum351">
    <w:name w:val="RTF_Num 35 1"/>
    <w:rsid w:val="00483067"/>
  </w:style>
  <w:style w:type="character" w:customStyle="1" w:styleId="RTFNum361">
    <w:name w:val="RTF_Num 36 1"/>
    <w:rsid w:val="00483067"/>
    <w:rPr>
      <w:rFonts w:ascii="Arial" w:eastAsia="Arial" w:hAnsi="Arial" w:cs="Arial"/>
      <w:b w:val="0"/>
      <w:bCs w:val="0"/>
      <w:i w:val="0"/>
      <w:iCs w:val="0"/>
      <w:sz w:val="24"/>
      <w:szCs w:val="24"/>
      <w:u w:val="none"/>
    </w:rPr>
  </w:style>
  <w:style w:type="character" w:customStyle="1" w:styleId="RTFNum371">
    <w:name w:val="RTF_Num 37 1"/>
    <w:rsid w:val="00483067"/>
    <w:rPr>
      <w:rFonts w:ascii="Symbol" w:eastAsia="Symbol" w:hAnsi="Symbol" w:cs="Symbol"/>
    </w:rPr>
  </w:style>
  <w:style w:type="character" w:customStyle="1" w:styleId="RTFNum381">
    <w:name w:val="RTF_Num 38 1"/>
    <w:rsid w:val="00483067"/>
    <w:rPr>
      <w:rFonts w:ascii="Symbol" w:eastAsia="Symbol" w:hAnsi="Symbol" w:cs="Symbol"/>
    </w:rPr>
  </w:style>
  <w:style w:type="character" w:customStyle="1" w:styleId="RTFNum391">
    <w:name w:val="RTF_Num 39 1"/>
    <w:rsid w:val="00483067"/>
    <w:rPr>
      <w:rFonts w:ascii="Symbol" w:eastAsia="Symbol" w:hAnsi="Symbol" w:cs="Symbol"/>
    </w:rPr>
  </w:style>
  <w:style w:type="character" w:customStyle="1" w:styleId="RTFNum401">
    <w:name w:val="RTF_Num 40 1"/>
    <w:rsid w:val="00483067"/>
    <w:rPr>
      <w:rFonts w:ascii="Symbol" w:eastAsia="Symbol" w:hAnsi="Symbol" w:cs="Symbol"/>
    </w:rPr>
  </w:style>
  <w:style w:type="character" w:customStyle="1" w:styleId="RTFNum411">
    <w:name w:val="RTF_Num 41 1"/>
    <w:rsid w:val="00483067"/>
    <w:rPr>
      <w:rFonts w:ascii="Symbol" w:eastAsia="Symbol" w:hAnsi="Symbol" w:cs="Symbol"/>
    </w:rPr>
  </w:style>
  <w:style w:type="character" w:customStyle="1" w:styleId="RTFNum421">
    <w:name w:val="RTF_Num 42 1"/>
    <w:rsid w:val="00483067"/>
    <w:rPr>
      <w:rFonts w:ascii="Symbol" w:eastAsia="Symbol" w:hAnsi="Symbol" w:cs="Symbol"/>
    </w:rPr>
  </w:style>
  <w:style w:type="character" w:customStyle="1" w:styleId="RTFNum431">
    <w:name w:val="RTF_Num 43 1"/>
    <w:rsid w:val="00483067"/>
  </w:style>
  <w:style w:type="character" w:customStyle="1" w:styleId="RTFNum441">
    <w:name w:val="RTF_Num 44 1"/>
    <w:rsid w:val="00483067"/>
    <w:rPr>
      <w:rFonts w:ascii="Symbol" w:eastAsia="Symbol" w:hAnsi="Symbol" w:cs="Symbol"/>
    </w:rPr>
  </w:style>
  <w:style w:type="character" w:customStyle="1" w:styleId="RTFNum451">
    <w:name w:val="RTF_Num 45 1"/>
    <w:rsid w:val="00483067"/>
    <w:rPr>
      <w:rFonts w:ascii="Arial" w:eastAsia="Arial" w:hAnsi="Arial" w:cs="Arial"/>
      <w:b/>
      <w:bCs/>
      <w:i w:val="0"/>
      <w:iCs w:val="0"/>
      <w:sz w:val="24"/>
      <w:szCs w:val="24"/>
      <w:u w:val="none"/>
    </w:rPr>
  </w:style>
  <w:style w:type="character" w:customStyle="1" w:styleId="RTFNum461">
    <w:name w:val="RTF_Num 46 1"/>
    <w:rsid w:val="00483067"/>
  </w:style>
  <w:style w:type="character" w:customStyle="1" w:styleId="RTFNum462">
    <w:name w:val="RTF_Num 46 2"/>
    <w:rsid w:val="00483067"/>
  </w:style>
  <w:style w:type="character" w:customStyle="1" w:styleId="RTFNum463">
    <w:name w:val="RTF_Num 46 3"/>
    <w:rsid w:val="00483067"/>
  </w:style>
  <w:style w:type="character" w:customStyle="1" w:styleId="RTFNum464">
    <w:name w:val="RTF_Num 46 4"/>
    <w:rsid w:val="00483067"/>
  </w:style>
  <w:style w:type="character" w:customStyle="1" w:styleId="RTFNum465">
    <w:name w:val="RTF_Num 46 5"/>
    <w:rsid w:val="00483067"/>
  </w:style>
  <w:style w:type="character" w:customStyle="1" w:styleId="RTFNum466">
    <w:name w:val="RTF_Num 46 6"/>
    <w:rsid w:val="00483067"/>
  </w:style>
  <w:style w:type="character" w:customStyle="1" w:styleId="RTFNum467">
    <w:name w:val="RTF_Num 46 7"/>
    <w:rsid w:val="00483067"/>
  </w:style>
  <w:style w:type="character" w:customStyle="1" w:styleId="RTFNum468">
    <w:name w:val="RTF_Num 46 8"/>
    <w:rsid w:val="00483067"/>
  </w:style>
  <w:style w:type="character" w:customStyle="1" w:styleId="RTFNum469">
    <w:name w:val="RTF_Num 46 9"/>
    <w:rsid w:val="00483067"/>
  </w:style>
  <w:style w:type="character" w:customStyle="1" w:styleId="RTFNum471">
    <w:name w:val="RTF_Num 47 1"/>
    <w:rsid w:val="00483067"/>
    <w:rPr>
      <w:rFonts w:ascii="Symbol" w:eastAsia="Symbol" w:hAnsi="Symbol" w:cs="Symbol"/>
    </w:rPr>
  </w:style>
  <w:style w:type="character" w:customStyle="1" w:styleId="RTFNum481">
    <w:name w:val="RTF_Num 48 1"/>
    <w:rsid w:val="00483067"/>
    <w:rPr>
      <w:rFonts w:ascii="Symbol" w:eastAsia="Symbol" w:hAnsi="Symbol" w:cs="Symbol"/>
    </w:rPr>
  </w:style>
  <w:style w:type="character" w:customStyle="1" w:styleId="RTFNum491">
    <w:name w:val="RTF_Num 49 1"/>
    <w:rsid w:val="00483067"/>
    <w:rPr>
      <w:rFonts w:ascii="Symbol" w:eastAsia="Symbol" w:hAnsi="Symbol" w:cs="Symbol"/>
    </w:rPr>
  </w:style>
  <w:style w:type="character" w:customStyle="1" w:styleId="RTFNum501">
    <w:name w:val="RTF_Num 50 1"/>
    <w:rsid w:val="00483067"/>
    <w:rPr>
      <w:rFonts w:ascii="Symbol" w:eastAsia="Symbol" w:hAnsi="Symbol" w:cs="Symbol"/>
    </w:rPr>
  </w:style>
  <w:style w:type="character" w:customStyle="1" w:styleId="RTFNum511">
    <w:name w:val="RTF_Num 51 1"/>
    <w:rsid w:val="00483067"/>
  </w:style>
  <w:style w:type="character" w:customStyle="1" w:styleId="RTFNum521">
    <w:name w:val="RTF_Num 52 1"/>
    <w:rsid w:val="00483067"/>
    <w:rPr>
      <w:rFonts w:ascii="Symbol" w:eastAsia="Symbol" w:hAnsi="Symbol" w:cs="Symbol"/>
    </w:rPr>
  </w:style>
  <w:style w:type="character" w:customStyle="1" w:styleId="RTFNum531">
    <w:name w:val="RTF_Num 53 1"/>
    <w:rsid w:val="00483067"/>
    <w:rPr>
      <w:rFonts w:ascii="Symbol" w:eastAsia="Symbol" w:hAnsi="Symbol" w:cs="Symbol"/>
    </w:rPr>
  </w:style>
  <w:style w:type="character" w:customStyle="1" w:styleId="RTFNum541">
    <w:name w:val="RTF_Num 54 1"/>
    <w:rsid w:val="00483067"/>
    <w:rPr>
      <w:rFonts w:ascii="Symbol" w:eastAsia="Symbol" w:hAnsi="Symbol" w:cs="Symbol"/>
    </w:rPr>
  </w:style>
  <w:style w:type="character" w:customStyle="1" w:styleId="RTFNum551">
    <w:name w:val="RTF_Num 55 1"/>
    <w:rsid w:val="00483067"/>
    <w:rPr>
      <w:rFonts w:ascii="Symbol" w:eastAsia="Symbol" w:hAnsi="Symbol" w:cs="Symbol"/>
    </w:rPr>
  </w:style>
  <w:style w:type="character" w:customStyle="1" w:styleId="RTFNum561">
    <w:name w:val="RTF_Num 56 1"/>
    <w:rsid w:val="00483067"/>
    <w:rPr>
      <w:rFonts w:ascii="Arial" w:eastAsia="Arial" w:hAnsi="Arial" w:cs="Arial"/>
      <w:b w:val="0"/>
      <w:bCs w:val="0"/>
      <w:i w:val="0"/>
      <w:iCs w:val="0"/>
      <w:sz w:val="24"/>
      <w:szCs w:val="24"/>
      <w:u w:val="none"/>
    </w:rPr>
  </w:style>
  <w:style w:type="character" w:customStyle="1" w:styleId="RTFNum571">
    <w:name w:val="RTF_Num 57 1"/>
    <w:rsid w:val="00483067"/>
    <w:rPr>
      <w:b/>
      <w:bCs/>
    </w:rPr>
  </w:style>
  <w:style w:type="character" w:customStyle="1" w:styleId="RTFNum581">
    <w:name w:val="RTF_Num 58 1"/>
    <w:rsid w:val="00483067"/>
    <w:rPr>
      <w:rFonts w:ascii="Symbol" w:eastAsia="Symbol" w:hAnsi="Symbol" w:cs="Symbol"/>
    </w:rPr>
  </w:style>
  <w:style w:type="character" w:customStyle="1" w:styleId="RTFNum591">
    <w:name w:val="RTF_Num 59 1"/>
    <w:rsid w:val="00483067"/>
  </w:style>
  <w:style w:type="character" w:customStyle="1" w:styleId="RTFNum601">
    <w:name w:val="RTF_Num 60 1"/>
    <w:rsid w:val="00483067"/>
    <w:rPr>
      <w:rFonts w:ascii="Symbol" w:eastAsia="Symbol" w:hAnsi="Symbol" w:cs="Symbol"/>
    </w:rPr>
  </w:style>
  <w:style w:type="character" w:customStyle="1" w:styleId="RTFNum611">
    <w:name w:val="RTF_Num 61 1"/>
    <w:rsid w:val="00483067"/>
  </w:style>
  <w:style w:type="character" w:customStyle="1" w:styleId="RTFNum621">
    <w:name w:val="RTF_Num 62 1"/>
    <w:rsid w:val="00483067"/>
    <w:rPr>
      <w:rFonts w:ascii="Symbol" w:eastAsia="Symbol" w:hAnsi="Symbol" w:cs="Symbol"/>
    </w:rPr>
  </w:style>
  <w:style w:type="character" w:customStyle="1" w:styleId="RTFNum631">
    <w:name w:val="RTF_Num 63 1"/>
    <w:rsid w:val="00483067"/>
    <w:rPr>
      <w:rFonts w:ascii="Symbol" w:eastAsia="Symbol" w:hAnsi="Symbol" w:cs="Symbol"/>
    </w:rPr>
  </w:style>
  <w:style w:type="character" w:customStyle="1" w:styleId="RTFNum632">
    <w:name w:val="RTF_Num 63 2"/>
    <w:rsid w:val="00483067"/>
    <w:rPr>
      <w:rFonts w:ascii="Courier New" w:eastAsia="Courier New" w:hAnsi="Courier New" w:cs="Courier New"/>
    </w:rPr>
  </w:style>
  <w:style w:type="character" w:customStyle="1" w:styleId="RTFNum633">
    <w:name w:val="RTF_Num 63 3"/>
    <w:rsid w:val="00483067"/>
    <w:rPr>
      <w:rFonts w:ascii="Wingdings" w:eastAsia="Wingdings" w:hAnsi="Wingdings" w:cs="Wingdings"/>
    </w:rPr>
  </w:style>
  <w:style w:type="character" w:customStyle="1" w:styleId="RTFNum634">
    <w:name w:val="RTF_Num 63 4"/>
    <w:rsid w:val="00483067"/>
    <w:rPr>
      <w:rFonts w:ascii="Symbol" w:eastAsia="Symbol" w:hAnsi="Symbol" w:cs="Symbol"/>
    </w:rPr>
  </w:style>
  <w:style w:type="character" w:customStyle="1" w:styleId="RTFNum635">
    <w:name w:val="RTF_Num 63 5"/>
    <w:rsid w:val="00483067"/>
    <w:rPr>
      <w:rFonts w:ascii="Courier New" w:eastAsia="Courier New" w:hAnsi="Courier New" w:cs="Courier New"/>
    </w:rPr>
  </w:style>
  <w:style w:type="character" w:customStyle="1" w:styleId="RTFNum636">
    <w:name w:val="RTF_Num 63 6"/>
    <w:rsid w:val="00483067"/>
    <w:rPr>
      <w:rFonts w:ascii="Wingdings" w:eastAsia="Wingdings" w:hAnsi="Wingdings" w:cs="Wingdings"/>
    </w:rPr>
  </w:style>
  <w:style w:type="character" w:customStyle="1" w:styleId="RTFNum637">
    <w:name w:val="RTF_Num 63 7"/>
    <w:rsid w:val="00483067"/>
    <w:rPr>
      <w:rFonts w:ascii="Symbol" w:eastAsia="Symbol" w:hAnsi="Symbol" w:cs="Symbol"/>
    </w:rPr>
  </w:style>
  <w:style w:type="character" w:customStyle="1" w:styleId="RTFNum638">
    <w:name w:val="RTF_Num 63 8"/>
    <w:rsid w:val="00483067"/>
    <w:rPr>
      <w:rFonts w:ascii="Courier New" w:eastAsia="Courier New" w:hAnsi="Courier New" w:cs="Courier New"/>
    </w:rPr>
  </w:style>
  <w:style w:type="character" w:customStyle="1" w:styleId="RTFNum639">
    <w:name w:val="RTF_Num 63 9"/>
    <w:rsid w:val="00483067"/>
    <w:rPr>
      <w:rFonts w:ascii="Wingdings" w:eastAsia="Wingdings" w:hAnsi="Wingdings" w:cs="Wingdings"/>
    </w:rPr>
  </w:style>
  <w:style w:type="character" w:customStyle="1" w:styleId="RTFNum641">
    <w:name w:val="RTF_Num 64 1"/>
    <w:rsid w:val="00483067"/>
    <w:rPr>
      <w:rFonts w:ascii="Symbol" w:eastAsia="Symbol" w:hAnsi="Symbol" w:cs="Symbol"/>
    </w:rPr>
  </w:style>
  <w:style w:type="character" w:customStyle="1" w:styleId="RTFNum651">
    <w:name w:val="RTF_Num 65 1"/>
    <w:rsid w:val="00483067"/>
    <w:rPr>
      <w:rFonts w:ascii="Symbol" w:eastAsia="Symbol" w:hAnsi="Symbol" w:cs="Symbol"/>
    </w:rPr>
  </w:style>
  <w:style w:type="character" w:customStyle="1" w:styleId="RTFNum661">
    <w:name w:val="RTF_Num 66 1"/>
    <w:rsid w:val="00483067"/>
    <w:rPr>
      <w:rFonts w:ascii="Wingdings" w:eastAsia="Wingdings" w:hAnsi="Wingdings" w:cs="Wingdings"/>
    </w:rPr>
  </w:style>
  <w:style w:type="character" w:customStyle="1" w:styleId="RTFNum671">
    <w:name w:val="RTF_Num 67 1"/>
    <w:rsid w:val="00483067"/>
    <w:rPr>
      <w:rFonts w:ascii="Symbol" w:eastAsia="Symbol" w:hAnsi="Symbol" w:cs="Symbol"/>
    </w:rPr>
  </w:style>
  <w:style w:type="character" w:customStyle="1" w:styleId="RTFNum681">
    <w:name w:val="RTF_Num 68 1"/>
    <w:rsid w:val="00483067"/>
    <w:rPr>
      <w:rFonts w:ascii="Symbol" w:eastAsia="Symbol" w:hAnsi="Symbol" w:cs="Symbol"/>
    </w:rPr>
  </w:style>
  <w:style w:type="character" w:customStyle="1" w:styleId="RTFNum691">
    <w:name w:val="RTF_Num 69 1"/>
    <w:rsid w:val="00483067"/>
    <w:rPr>
      <w:rFonts w:ascii="Symbol" w:eastAsia="Symbol" w:hAnsi="Symbol" w:cs="Symbol"/>
    </w:rPr>
  </w:style>
  <w:style w:type="character" w:customStyle="1" w:styleId="RTFNum701">
    <w:name w:val="RTF_Num 70 1"/>
    <w:rsid w:val="00483067"/>
    <w:rPr>
      <w:rFonts w:ascii="Symbol" w:eastAsia="Symbol" w:hAnsi="Symbol" w:cs="Symbol"/>
    </w:rPr>
  </w:style>
  <w:style w:type="character" w:customStyle="1" w:styleId="RTFNum711">
    <w:name w:val="RTF_Num 71 1"/>
    <w:rsid w:val="00483067"/>
  </w:style>
  <w:style w:type="character" w:customStyle="1" w:styleId="RTFNum721">
    <w:name w:val="RTF_Num 72 1"/>
    <w:rsid w:val="00483067"/>
  </w:style>
  <w:style w:type="character" w:customStyle="1" w:styleId="RTFNum731">
    <w:name w:val="RTF_Num 73 1"/>
    <w:rsid w:val="00483067"/>
    <w:rPr>
      <w:rFonts w:ascii="Symbol" w:eastAsia="Symbol" w:hAnsi="Symbol" w:cs="Symbol"/>
    </w:rPr>
  </w:style>
  <w:style w:type="character" w:customStyle="1" w:styleId="RTFNum741">
    <w:name w:val="RTF_Num 74 1"/>
    <w:rsid w:val="00483067"/>
  </w:style>
  <w:style w:type="character" w:customStyle="1" w:styleId="RTFNum751">
    <w:name w:val="RTF_Num 75 1"/>
    <w:rsid w:val="00483067"/>
  </w:style>
  <w:style w:type="character" w:customStyle="1" w:styleId="RTFNum761">
    <w:name w:val="RTF_Num 76 1"/>
    <w:rsid w:val="00483067"/>
  </w:style>
  <w:style w:type="character" w:customStyle="1" w:styleId="RTFNum771">
    <w:name w:val="RTF_Num 77 1"/>
    <w:rsid w:val="00483067"/>
    <w:rPr>
      <w:rFonts w:ascii="Symbol" w:eastAsia="Symbol" w:hAnsi="Symbol" w:cs="Symbol"/>
    </w:rPr>
  </w:style>
  <w:style w:type="character" w:customStyle="1" w:styleId="RTFNum781">
    <w:name w:val="RTF_Num 78 1"/>
    <w:rsid w:val="00483067"/>
  </w:style>
  <w:style w:type="character" w:customStyle="1" w:styleId="RTFNum791">
    <w:name w:val="RTF_Num 79 1"/>
    <w:rsid w:val="00483067"/>
    <w:rPr>
      <w:rFonts w:ascii="Symbol" w:eastAsia="Symbol" w:hAnsi="Symbol" w:cs="Symbol"/>
    </w:rPr>
  </w:style>
  <w:style w:type="character" w:customStyle="1" w:styleId="RTFNum801">
    <w:name w:val="RTF_Num 80 1"/>
    <w:rsid w:val="00483067"/>
  </w:style>
  <w:style w:type="character" w:customStyle="1" w:styleId="RTFNum811">
    <w:name w:val="RTF_Num 81 1"/>
    <w:rsid w:val="00483067"/>
    <w:rPr>
      <w:rFonts w:ascii="Symbol" w:eastAsia="Symbol" w:hAnsi="Symbol" w:cs="Symbol"/>
    </w:rPr>
  </w:style>
  <w:style w:type="character" w:customStyle="1" w:styleId="RTFNum821">
    <w:name w:val="RTF_Num 82 1"/>
    <w:rsid w:val="00483067"/>
    <w:rPr>
      <w:rFonts w:ascii="Symbol" w:eastAsia="Symbol" w:hAnsi="Symbol" w:cs="Symbol"/>
    </w:rPr>
  </w:style>
  <w:style w:type="character" w:customStyle="1" w:styleId="RTFNum831">
    <w:name w:val="RTF_Num 83 1"/>
    <w:rsid w:val="00483067"/>
  </w:style>
  <w:style w:type="character" w:customStyle="1" w:styleId="RTFNum841">
    <w:name w:val="RTF_Num 84 1"/>
    <w:rsid w:val="00483067"/>
  </w:style>
  <w:style w:type="character" w:customStyle="1" w:styleId="RTFNum851">
    <w:name w:val="RTF_Num 85 1"/>
    <w:rsid w:val="00483067"/>
  </w:style>
  <w:style w:type="character" w:customStyle="1" w:styleId="RTFNum861">
    <w:name w:val="RTF_Num 86 1"/>
    <w:rsid w:val="00483067"/>
  </w:style>
  <w:style w:type="character" w:customStyle="1" w:styleId="RTFNum871">
    <w:name w:val="RTF_Num 87 1"/>
    <w:rsid w:val="00483067"/>
  </w:style>
  <w:style w:type="character" w:customStyle="1" w:styleId="RTFNum881">
    <w:name w:val="RTF_Num 88 1"/>
    <w:rsid w:val="00483067"/>
  </w:style>
  <w:style w:type="character" w:customStyle="1" w:styleId="RTFNum891">
    <w:name w:val="RTF_Num 89 1"/>
    <w:rsid w:val="00483067"/>
  </w:style>
  <w:style w:type="character" w:customStyle="1" w:styleId="RTFNum901">
    <w:name w:val="RTF_Num 90 1"/>
    <w:rsid w:val="00483067"/>
  </w:style>
  <w:style w:type="character" w:customStyle="1" w:styleId="RTFNum911">
    <w:name w:val="RTF_Num 91 1"/>
    <w:rsid w:val="00483067"/>
  </w:style>
  <w:style w:type="character" w:customStyle="1" w:styleId="RTFNum912">
    <w:name w:val="RTF_Num 91 2"/>
    <w:rsid w:val="00483067"/>
  </w:style>
  <w:style w:type="character" w:customStyle="1" w:styleId="RTFNum913">
    <w:name w:val="RTF_Num 91 3"/>
    <w:rsid w:val="00483067"/>
  </w:style>
  <w:style w:type="character" w:customStyle="1" w:styleId="RTFNum914">
    <w:name w:val="RTF_Num 91 4"/>
    <w:rsid w:val="00483067"/>
  </w:style>
  <w:style w:type="character" w:customStyle="1" w:styleId="RTFNum915">
    <w:name w:val="RTF_Num 91 5"/>
    <w:rsid w:val="00483067"/>
  </w:style>
  <w:style w:type="character" w:customStyle="1" w:styleId="RTFNum916">
    <w:name w:val="RTF_Num 91 6"/>
    <w:rsid w:val="00483067"/>
  </w:style>
  <w:style w:type="character" w:customStyle="1" w:styleId="RTFNum917">
    <w:name w:val="RTF_Num 91 7"/>
    <w:rsid w:val="00483067"/>
  </w:style>
  <w:style w:type="character" w:customStyle="1" w:styleId="RTFNum918">
    <w:name w:val="RTF_Num 91 8"/>
    <w:rsid w:val="00483067"/>
  </w:style>
  <w:style w:type="character" w:customStyle="1" w:styleId="RTFNum919">
    <w:name w:val="RTF_Num 91 9"/>
    <w:rsid w:val="00483067"/>
  </w:style>
  <w:style w:type="character" w:customStyle="1" w:styleId="RTFNum921">
    <w:name w:val="RTF_Num 92 1"/>
    <w:rsid w:val="00483067"/>
    <w:rPr>
      <w:rFonts w:ascii="Arial" w:eastAsia="Arial" w:hAnsi="Arial" w:cs="Arial"/>
      <w:b w:val="0"/>
      <w:bCs w:val="0"/>
      <w:i w:val="0"/>
      <w:iCs w:val="0"/>
      <w:sz w:val="24"/>
      <w:szCs w:val="24"/>
      <w:u w:val="none"/>
    </w:rPr>
  </w:style>
  <w:style w:type="character" w:customStyle="1" w:styleId="RTFNum931">
    <w:name w:val="RTF_Num 93 1"/>
    <w:rsid w:val="00483067"/>
  </w:style>
  <w:style w:type="character" w:customStyle="1" w:styleId="RTFNum941">
    <w:name w:val="RTF_Num 94 1"/>
    <w:rsid w:val="00483067"/>
  </w:style>
  <w:style w:type="character" w:customStyle="1" w:styleId="RTFNum951">
    <w:name w:val="RTF_Num 95 1"/>
    <w:rsid w:val="00483067"/>
  </w:style>
  <w:style w:type="character" w:customStyle="1" w:styleId="RTFNum952">
    <w:name w:val="RTF_Num 95 2"/>
    <w:rsid w:val="00483067"/>
  </w:style>
  <w:style w:type="character" w:customStyle="1" w:styleId="RTFNum953">
    <w:name w:val="RTF_Num 95 3"/>
    <w:rsid w:val="00483067"/>
  </w:style>
  <w:style w:type="character" w:customStyle="1" w:styleId="RTFNum954">
    <w:name w:val="RTF_Num 95 4"/>
    <w:rsid w:val="00483067"/>
  </w:style>
  <w:style w:type="character" w:customStyle="1" w:styleId="RTFNum955">
    <w:name w:val="RTF_Num 95 5"/>
    <w:rsid w:val="00483067"/>
  </w:style>
  <w:style w:type="character" w:customStyle="1" w:styleId="RTFNum956">
    <w:name w:val="RTF_Num 95 6"/>
    <w:rsid w:val="00483067"/>
  </w:style>
  <w:style w:type="character" w:customStyle="1" w:styleId="RTFNum957">
    <w:name w:val="RTF_Num 95 7"/>
    <w:rsid w:val="00483067"/>
  </w:style>
  <w:style w:type="character" w:customStyle="1" w:styleId="RTFNum958">
    <w:name w:val="RTF_Num 95 8"/>
    <w:rsid w:val="00483067"/>
  </w:style>
  <w:style w:type="character" w:customStyle="1" w:styleId="RTFNum959">
    <w:name w:val="RTF_Num 95 9"/>
    <w:rsid w:val="00483067"/>
  </w:style>
  <w:style w:type="character" w:customStyle="1" w:styleId="RTFNum961">
    <w:name w:val="RTF_Num 96 1"/>
    <w:rsid w:val="00483067"/>
    <w:rPr>
      <w:rFonts w:ascii="Symbol" w:eastAsia="Symbol" w:hAnsi="Symbol" w:cs="Symbol"/>
    </w:rPr>
  </w:style>
  <w:style w:type="character" w:customStyle="1" w:styleId="RTFNum971">
    <w:name w:val="RTF_Num 97 1"/>
    <w:rsid w:val="00483067"/>
    <w:rPr>
      <w:rFonts w:ascii="Symbol" w:eastAsia="Symbol" w:hAnsi="Symbol" w:cs="Symbol"/>
    </w:rPr>
  </w:style>
  <w:style w:type="character" w:customStyle="1" w:styleId="RTFNum981">
    <w:name w:val="RTF_Num 98 1"/>
    <w:rsid w:val="00483067"/>
    <w:rPr>
      <w:rFonts w:ascii="Symbol" w:eastAsia="Symbol" w:hAnsi="Symbol" w:cs="Symbol"/>
    </w:rPr>
  </w:style>
  <w:style w:type="character" w:customStyle="1" w:styleId="RTFNum991">
    <w:name w:val="RTF_Num 99 1"/>
    <w:rsid w:val="00483067"/>
  </w:style>
  <w:style w:type="character" w:customStyle="1" w:styleId="RTFNum1001">
    <w:name w:val="RTF_Num 100 1"/>
    <w:rsid w:val="00483067"/>
  </w:style>
  <w:style w:type="character" w:customStyle="1" w:styleId="RTFNum1011">
    <w:name w:val="RTF_Num 101 1"/>
    <w:rsid w:val="00483067"/>
  </w:style>
  <w:style w:type="character" w:customStyle="1" w:styleId="RTFNum1012">
    <w:name w:val="RTF_Num 101 2"/>
    <w:rsid w:val="00483067"/>
  </w:style>
  <w:style w:type="character" w:customStyle="1" w:styleId="RTFNum1013">
    <w:name w:val="RTF_Num 101 3"/>
    <w:rsid w:val="00483067"/>
  </w:style>
  <w:style w:type="character" w:customStyle="1" w:styleId="RTFNum1014">
    <w:name w:val="RTF_Num 101 4"/>
    <w:rsid w:val="00483067"/>
  </w:style>
  <w:style w:type="character" w:customStyle="1" w:styleId="RTFNum1015">
    <w:name w:val="RTF_Num 101 5"/>
    <w:rsid w:val="00483067"/>
  </w:style>
  <w:style w:type="character" w:customStyle="1" w:styleId="RTFNum1016">
    <w:name w:val="RTF_Num 101 6"/>
    <w:rsid w:val="00483067"/>
  </w:style>
  <w:style w:type="character" w:customStyle="1" w:styleId="RTFNum1017">
    <w:name w:val="RTF_Num 101 7"/>
    <w:rsid w:val="00483067"/>
  </w:style>
  <w:style w:type="character" w:customStyle="1" w:styleId="RTFNum1018">
    <w:name w:val="RTF_Num 101 8"/>
    <w:rsid w:val="00483067"/>
  </w:style>
  <w:style w:type="character" w:customStyle="1" w:styleId="RTFNum1019">
    <w:name w:val="RTF_Num 101 9"/>
    <w:rsid w:val="00483067"/>
  </w:style>
  <w:style w:type="character" w:customStyle="1" w:styleId="RTFNum1021">
    <w:name w:val="RTF_Num 102 1"/>
    <w:rsid w:val="00483067"/>
  </w:style>
  <w:style w:type="character" w:customStyle="1" w:styleId="RTFNum1031">
    <w:name w:val="RTF_Num 103 1"/>
    <w:rsid w:val="00483067"/>
    <w:rPr>
      <w:rFonts w:ascii="Arial" w:eastAsia="Arial" w:hAnsi="Arial" w:cs="Arial"/>
      <w:b w:val="0"/>
      <w:bCs w:val="0"/>
      <w:i w:val="0"/>
      <w:iCs w:val="0"/>
      <w:sz w:val="24"/>
      <w:szCs w:val="24"/>
      <w:u w:val="none"/>
    </w:rPr>
  </w:style>
  <w:style w:type="character" w:customStyle="1" w:styleId="RTFNum1041">
    <w:name w:val="RTF_Num 104 1"/>
    <w:rsid w:val="00483067"/>
    <w:rPr>
      <w:rFonts w:ascii="Symbol" w:eastAsia="Symbol" w:hAnsi="Symbol" w:cs="Symbol"/>
    </w:rPr>
  </w:style>
  <w:style w:type="character" w:customStyle="1" w:styleId="RTFNum1051">
    <w:name w:val="RTF_Num 105 1"/>
    <w:rsid w:val="00483067"/>
    <w:rPr>
      <w:rFonts w:ascii="Symbol" w:eastAsia="Symbol" w:hAnsi="Symbol" w:cs="Symbol"/>
    </w:rPr>
  </w:style>
  <w:style w:type="character" w:customStyle="1" w:styleId="RTFNum1061">
    <w:name w:val="RTF_Num 106 1"/>
    <w:rsid w:val="00483067"/>
  </w:style>
  <w:style w:type="character" w:customStyle="1" w:styleId="RTFNum1071">
    <w:name w:val="RTF_Num 107 1"/>
    <w:rsid w:val="00483067"/>
    <w:rPr>
      <w:rFonts w:ascii="Symbol" w:eastAsia="Symbol" w:hAnsi="Symbol" w:cs="Symbol"/>
    </w:rPr>
  </w:style>
  <w:style w:type="character" w:customStyle="1" w:styleId="RTFNum1081">
    <w:name w:val="RTF_Num 108 1"/>
    <w:rsid w:val="00483067"/>
    <w:rPr>
      <w:rFonts w:ascii="Symbol" w:eastAsia="Symbol" w:hAnsi="Symbol" w:cs="Symbol"/>
    </w:rPr>
  </w:style>
  <w:style w:type="character" w:customStyle="1" w:styleId="RTFNum1091">
    <w:name w:val="RTF_Num 109 1"/>
    <w:rsid w:val="00483067"/>
    <w:rPr>
      <w:rFonts w:ascii="Arial" w:eastAsia="Arial" w:hAnsi="Arial" w:cs="Arial"/>
      <w:b w:val="0"/>
      <w:bCs w:val="0"/>
      <w:i w:val="0"/>
      <w:iCs w:val="0"/>
      <w:sz w:val="24"/>
      <w:szCs w:val="24"/>
      <w:u w:val="none"/>
    </w:rPr>
  </w:style>
  <w:style w:type="character" w:customStyle="1" w:styleId="RTFNum1101">
    <w:name w:val="RTF_Num 110 1"/>
    <w:rsid w:val="00483067"/>
  </w:style>
  <w:style w:type="character" w:customStyle="1" w:styleId="RTFNum1102">
    <w:name w:val="RTF_Num 110 2"/>
    <w:rsid w:val="00483067"/>
  </w:style>
  <w:style w:type="character" w:customStyle="1" w:styleId="RTFNum1103">
    <w:name w:val="RTF_Num 110 3"/>
    <w:rsid w:val="00483067"/>
  </w:style>
  <w:style w:type="character" w:customStyle="1" w:styleId="RTFNum1104">
    <w:name w:val="RTF_Num 110 4"/>
    <w:rsid w:val="00483067"/>
  </w:style>
  <w:style w:type="character" w:customStyle="1" w:styleId="RTFNum1105">
    <w:name w:val="RTF_Num 110 5"/>
    <w:rsid w:val="00483067"/>
  </w:style>
  <w:style w:type="character" w:customStyle="1" w:styleId="RTFNum1106">
    <w:name w:val="RTF_Num 110 6"/>
    <w:rsid w:val="00483067"/>
  </w:style>
  <w:style w:type="character" w:customStyle="1" w:styleId="RTFNum1107">
    <w:name w:val="RTF_Num 110 7"/>
    <w:rsid w:val="00483067"/>
  </w:style>
  <w:style w:type="character" w:customStyle="1" w:styleId="RTFNum1108">
    <w:name w:val="RTF_Num 110 8"/>
    <w:rsid w:val="00483067"/>
  </w:style>
  <w:style w:type="character" w:customStyle="1" w:styleId="RTFNum1109">
    <w:name w:val="RTF_Num 110 9"/>
    <w:rsid w:val="00483067"/>
  </w:style>
  <w:style w:type="character" w:customStyle="1" w:styleId="RTFNum1111">
    <w:name w:val="RTF_Num 111 1"/>
    <w:rsid w:val="00483067"/>
    <w:rPr>
      <w:rFonts w:ascii="Symbol" w:eastAsia="Symbol" w:hAnsi="Symbol" w:cs="Symbol"/>
    </w:rPr>
  </w:style>
  <w:style w:type="character" w:customStyle="1" w:styleId="RTFNum1121">
    <w:name w:val="RTF_Num 112 1"/>
    <w:rsid w:val="00483067"/>
    <w:rPr>
      <w:rFonts w:ascii="Symbol" w:eastAsia="Symbol" w:hAnsi="Symbol" w:cs="Symbol"/>
    </w:rPr>
  </w:style>
  <w:style w:type="character" w:customStyle="1" w:styleId="RTFNum1131">
    <w:name w:val="RTF_Num 113 1"/>
    <w:rsid w:val="00483067"/>
  </w:style>
  <w:style w:type="character" w:customStyle="1" w:styleId="RTFNum1132">
    <w:name w:val="RTF_Num 113 2"/>
    <w:rsid w:val="00483067"/>
  </w:style>
  <w:style w:type="character" w:customStyle="1" w:styleId="RTFNum1133">
    <w:name w:val="RTF_Num 113 3"/>
    <w:rsid w:val="00483067"/>
  </w:style>
  <w:style w:type="character" w:customStyle="1" w:styleId="RTFNum1134">
    <w:name w:val="RTF_Num 113 4"/>
    <w:rsid w:val="00483067"/>
  </w:style>
  <w:style w:type="character" w:customStyle="1" w:styleId="RTFNum1135">
    <w:name w:val="RTF_Num 113 5"/>
    <w:rsid w:val="00483067"/>
  </w:style>
  <w:style w:type="character" w:customStyle="1" w:styleId="RTFNum1136">
    <w:name w:val="RTF_Num 113 6"/>
    <w:rsid w:val="00483067"/>
  </w:style>
  <w:style w:type="character" w:customStyle="1" w:styleId="RTFNum1137">
    <w:name w:val="RTF_Num 113 7"/>
    <w:rsid w:val="00483067"/>
  </w:style>
  <w:style w:type="character" w:customStyle="1" w:styleId="RTFNum1138">
    <w:name w:val="RTF_Num 113 8"/>
    <w:rsid w:val="00483067"/>
  </w:style>
  <w:style w:type="character" w:customStyle="1" w:styleId="RTFNum1139">
    <w:name w:val="RTF_Num 113 9"/>
    <w:rsid w:val="00483067"/>
  </w:style>
  <w:style w:type="character" w:customStyle="1" w:styleId="RTFNum1141">
    <w:name w:val="RTF_Num 114 1"/>
    <w:rsid w:val="00483067"/>
    <w:rPr>
      <w:rFonts w:ascii="Symbol" w:eastAsia="Symbol" w:hAnsi="Symbol" w:cs="Symbol"/>
    </w:rPr>
  </w:style>
  <w:style w:type="character" w:customStyle="1" w:styleId="RTFNum1151">
    <w:name w:val="RTF_Num 115 1"/>
    <w:rsid w:val="00483067"/>
  </w:style>
  <w:style w:type="character" w:customStyle="1" w:styleId="RTFNum1152">
    <w:name w:val="RTF_Num 115 2"/>
    <w:rsid w:val="00483067"/>
  </w:style>
  <w:style w:type="character" w:customStyle="1" w:styleId="RTFNum1153">
    <w:name w:val="RTF_Num 115 3"/>
    <w:rsid w:val="00483067"/>
  </w:style>
  <w:style w:type="character" w:customStyle="1" w:styleId="RTFNum1154">
    <w:name w:val="RTF_Num 115 4"/>
    <w:rsid w:val="00483067"/>
  </w:style>
  <w:style w:type="character" w:customStyle="1" w:styleId="RTFNum1155">
    <w:name w:val="RTF_Num 115 5"/>
    <w:rsid w:val="00483067"/>
  </w:style>
  <w:style w:type="character" w:customStyle="1" w:styleId="RTFNum1156">
    <w:name w:val="RTF_Num 115 6"/>
    <w:rsid w:val="00483067"/>
  </w:style>
  <w:style w:type="character" w:customStyle="1" w:styleId="RTFNum1157">
    <w:name w:val="RTF_Num 115 7"/>
    <w:rsid w:val="00483067"/>
  </w:style>
  <w:style w:type="character" w:customStyle="1" w:styleId="RTFNum1158">
    <w:name w:val="RTF_Num 115 8"/>
    <w:rsid w:val="00483067"/>
  </w:style>
  <w:style w:type="character" w:customStyle="1" w:styleId="RTFNum1159">
    <w:name w:val="RTF_Num 115 9"/>
    <w:rsid w:val="00483067"/>
  </w:style>
  <w:style w:type="character" w:customStyle="1" w:styleId="RTFNum1161">
    <w:name w:val="RTF_Num 116 1"/>
    <w:rsid w:val="00483067"/>
    <w:rPr>
      <w:rFonts w:ascii="Symbol" w:eastAsia="Symbol" w:hAnsi="Symbol" w:cs="Symbol"/>
    </w:rPr>
  </w:style>
  <w:style w:type="character" w:customStyle="1" w:styleId="RTFNum1171">
    <w:name w:val="RTF_Num 117 1"/>
    <w:rsid w:val="00483067"/>
    <w:rPr>
      <w:rFonts w:ascii="Symbol" w:eastAsia="Symbol" w:hAnsi="Symbol" w:cs="Symbol"/>
    </w:rPr>
  </w:style>
  <w:style w:type="character" w:customStyle="1" w:styleId="RTFNum1181">
    <w:name w:val="RTF_Num 118 1"/>
    <w:rsid w:val="00483067"/>
    <w:rPr>
      <w:rFonts w:ascii="Symbol" w:eastAsia="Symbol" w:hAnsi="Symbol" w:cs="Symbol"/>
    </w:rPr>
  </w:style>
  <w:style w:type="character" w:customStyle="1" w:styleId="RTFNum1191">
    <w:name w:val="RTF_Num 119 1"/>
    <w:rsid w:val="00483067"/>
    <w:rPr>
      <w:rFonts w:ascii="Symbol" w:eastAsia="Symbol" w:hAnsi="Symbol" w:cs="Symbol"/>
    </w:rPr>
  </w:style>
  <w:style w:type="character" w:customStyle="1" w:styleId="RTFNum1201">
    <w:name w:val="RTF_Num 120 1"/>
    <w:rsid w:val="00483067"/>
  </w:style>
  <w:style w:type="character" w:customStyle="1" w:styleId="RTFNum1211">
    <w:name w:val="RTF_Num 121 1"/>
    <w:rsid w:val="00483067"/>
    <w:rPr>
      <w:rFonts w:ascii="Symbol" w:eastAsia="Symbol" w:hAnsi="Symbol" w:cs="Symbol"/>
    </w:rPr>
  </w:style>
  <w:style w:type="character" w:customStyle="1" w:styleId="RTFNum1221">
    <w:name w:val="RTF_Num 122 1"/>
    <w:rsid w:val="00483067"/>
    <w:rPr>
      <w:rFonts w:ascii="Symbol" w:eastAsia="Symbol" w:hAnsi="Symbol" w:cs="Symbol"/>
    </w:rPr>
  </w:style>
  <w:style w:type="character" w:customStyle="1" w:styleId="RTFNum1231">
    <w:name w:val="RTF_Num 123 1"/>
    <w:rsid w:val="00483067"/>
    <w:rPr>
      <w:rFonts w:ascii="Symbol" w:eastAsia="Symbol" w:hAnsi="Symbol" w:cs="Symbol"/>
    </w:rPr>
  </w:style>
  <w:style w:type="character" w:customStyle="1" w:styleId="RTFNum1241">
    <w:name w:val="RTF_Num 124 1"/>
    <w:rsid w:val="00483067"/>
    <w:rPr>
      <w:rFonts w:ascii="Symbol" w:eastAsia="Symbol" w:hAnsi="Symbol" w:cs="Symbol"/>
    </w:rPr>
  </w:style>
  <w:style w:type="character" w:customStyle="1" w:styleId="RTFNum1251">
    <w:name w:val="RTF_Num 125 1"/>
    <w:rsid w:val="00483067"/>
    <w:rPr>
      <w:rFonts w:ascii="Symbol" w:eastAsia="Symbol" w:hAnsi="Symbol" w:cs="Symbol"/>
    </w:rPr>
  </w:style>
  <w:style w:type="character" w:customStyle="1" w:styleId="RTFNum1261">
    <w:name w:val="RTF_Num 126 1"/>
    <w:rsid w:val="00483067"/>
    <w:rPr>
      <w:rFonts w:ascii="Symbol" w:eastAsia="Symbol" w:hAnsi="Symbol" w:cs="Symbol"/>
    </w:rPr>
  </w:style>
  <w:style w:type="character" w:customStyle="1" w:styleId="RTFNum1262">
    <w:name w:val="RTF_Num 126 2"/>
    <w:rsid w:val="00483067"/>
    <w:rPr>
      <w:rFonts w:ascii="Courier New" w:eastAsia="Courier New" w:hAnsi="Courier New" w:cs="Courier New"/>
    </w:rPr>
  </w:style>
  <w:style w:type="character" w:customStyle="1" w:styleId="RTFNum1263">
    <w:name w:val="RTF_Num 126 3"/>
    <w:rsid w:val="00483067"/>
    <w:rPr>
      <w:rFonts w:ascii="Wingdings" w:eastAsia="Wingdings" w:hAnsi="Wingdings" w:cs="Wingdings"/>
    </w:rPr>
  </w:style>
  <w:style w:type="character" w:customStyle="1" w:styleId="RTFNum1264">
    <w:name w:val="RTF_Num 126 4"/>
    <w:rsid w:val="00483067"/>
    <w:rPr>
      <w:rFonts w:ascii="Symbol" w:eastAsia="Symbol" w:hAnsi="Symbol" w:cs="Symbol"/>
    </w:rPr>
  </w:style>
  <w:style w:type="character" w:customStyle="1" w:styleId="RTFNum1265">
    <w:name w:val="RTF_Num 126 5"/>
    <w:rsid w:val="00483067"/>
    <w:rPr>
      <w:rFonts w:ascii="Courier New" w:eastAsia="Courier New" w:hAnsi="Courier New" w:cs="Courier New"/>
    </w:rPr>
  </w:style>
  <w:style w:type="character" w:customStyle="1" w:styleId="RTFNum1266">
    <w:name w:val="RTF_Num 126 6"/>
    <w:rsid w:val="00483067"/>
    <w:rPr>
      <w:rFonts w:ascii="Wingdings" w:eastAsia="Wingdings" w:hAnsi="Wingdings" w:cs="Wingdings"/>
    </w:rPr>
  </w:style>
  <w:style w:type="character" w:customStyle="1" w:styleId="RTFNum1267">
    <w:name w:val="RTF_Num 126 7"/>
    <w:rsid w:val="00483067"/>
    <w:rPr>
      <w:rFonts w:ascii="Symbol" w:eastAsia="Symbol" w:hAnsi="Symbol" w:cs="Symbol"/>
    </w:rPr>
  </w:style>
  <w:style w:type="character" w:customStyle="1" w:styleId="RTFNum1268">
    <w:name w:val="RTF_Num 126 8"/>
    <w:rsid w:val="00483067"/>
    <w:rPr>
      <w:rFonts w:ascii="Courier New" w:eastAsia="Courier New" w:hAnsi="Courier New" w:cs="Courier New"/>
    </w:rPr>
  </w:style>
  <w:style w:type="character" w:customStyle="1" w:styleId="RTFNum1269">
    <w:name w:val="RTF_Num 126 9"/>
    <w:rsid w:val="00483067"/>
    <w:rPr>
      <w:rFonts w:ascii="Wingdings" w:eastAsia="Wingdings" w:hAnsi="Wingdings" w:cs="Wingdings"/>
    </w:rPr>
  </w:style>
  <w:style w:type="character" w:customStyle="1" w:styleId="RTFNum1271">
    <w:name w:val="RTF_Num 127 1"/>
    <w:rsid w:val="00483067"/>
    <w:rPr>
      <w:rFonts w:ascii="Symbol" w:eastAsia="Symbol" w:hAnsi="Symbol" w:cs="Symbol"/>
    </w:rPr>
  </w:style>
  <w:style w:type="character" w:customStyle="1" w:styleId="RTFNum1281">
    <w:name w:val="RTF_Num 128 1"/>
    <w:rsid w:val="00483067"/>
  </w:style>
  <w:style w:type="character" w:customStyle="1" w:styleId="RTFNum1291">
    <w:name w:val="RTF_Num 129 1"/>
    <w:rsid w:val="00483067"/>
  </w:style>
  <w:style w:type="character" w:customStyle="1" w:styleId="RTFNum1292">
    <w:name w:val="RTF_Num 129 2"/>
    <w:rsid w:val="00483067"/>
  </w:style>
  <w:style w:type="character" w:customStyle="1" w:styleId="RTFNum1293">
    <w:name w:val="RTF_Num 129 3"/>
    <w:rsid w:val="00483067"/>
  </w:style>
  <w:style w:type="character" w:customStyle="1" w:styleId="RTFNum1294">
    <w:name w:val="RTF_Num 129 4"/>
    <w:rsid w:val="00483067"/>
  </w:style>
  <w:style w:type="character" w:customStyle="1" w:styleId="RTFNum1295">
    <w:name w:val="RTF_Num 129 5"/>
    <w:rsid w:val="00483067"/>
  </w:style>
  <w:style w:type="character" w:customStyle="1" w:styleId="RTFNum1296">
    <w:name w:val="RTF_Num 129 6"/>
    <w:rsid w:val="00483067"/>
  </w:style>
  <w:style w:type="character" w:customStyle="1" w:styleId="RTFNum1297">
    <w:name w:val="RTF_Num 129 7"/>
    <w:rsid w:val="00483067"/>
  </w:style>
  <w:style w:type="character" w:customStyle="1" w:styleId="RTFNum1298">
    <w:name w:val="RTF_Num 129 8"/>
    <w:rsid w:val="00483067"/>
  </w:style>
  <w:style w:type="character" w:customStyle="1" w:styleId="RTFNum1299">
    <w:name w:val="RTF_Num 129 9"/>
    <w:rsid w:val="00483067"/>
  </w:style>
  <w:style w:type="character" w:customStyle="1" w:styleId="RTFNum1301">
    <w:name w:val="RTF_Num 130 1"/>
    <w:rsid w:val="00483067"/>
  </w:style>
  <w:style w:type="character" w:customStyle="1" w:styleId="RTFNum1311">
    <w:name w:val="RTF_Num 131 1"/>
    <w:rsid w:val="00483067"/>
    <w:rPr>
      <w:rFonts w:ascii="Symbol" w:eastAsia="Symbol" w:hAnsi="Symbol" w:cs="Symbol"/>
    </w:rPr>
  </w:style>
  <w:style w:type="character" w:customStyle="1" w:styleId="RTFNum1321">
    <w:name w:val="RTF_Num 132 1"/>
    <w:rsid w:val="00483067"/>
  </w:style>
  <w:style w:type="character" w:customStyle="1" w:styleId="RTFNum1331">
    <w:name w:val="RTF_Num 133 1"/>
    <w:rsid w:val="00483067"/>
  </w:style>
  <w:style w:type="character" w:customStyle="1" w:styleId="RTFNum1341">
    <w:name w:val="RTF_Num 134 1"/>
    <w:rsid w:val="00483067"/>
  </w:style>
  <w:style w:type="character" w:customStyle="1" w:styleId="RTFNum1351">
    <w:name w:val="RTF_Num 135 1"/>
    <w:rsid w:val="00483067"/>
    <w:rPr>
      <w:rFonts w:ascii="Symbol" w:eastAsia="Symbol" w:hAnsi="Symbol" w:cs="Symbol"/>
    </w:rPr>
  </w:style>
  <w:style w:type="character" w:customStyle="1" w:styleId="RTFNum1361">
    <w:name w:val="RTF_Num 136 1"/>
    <w:rsid w:val="00483067"/>
  </w:style>
  <w:style w:type="character" w:customStyle="1" w:styleId="RTFNum1371">
    <w:name w:val="RTF_Num 137 1"/>
    <w:rsid w:val="00483067"/>
  </w:style>
  <w:style w:type="character" w:customStyle="1" w:styleId="RTFNum1381">
    <w:name w:val="RTF_Num 138 1"/>
    <w:rsid w:val="00483067"/>
  </w:style>
  <w:style w:type="character" w:customStyle="1" w:styleId="RTFNum1391">
    <w:name w:val="RTF_Num 139 1"/>
    <w:rsid w:val="00483067"/>
    <w:rPr>
      <w:rFonts w:ascii="Arial" w:eastAsia="Arial" w:hAnsi="Arial" w:cs="Arial"/>
      <w:b w:val="0"/>
      <w:bCs w:val="0"/>
      <w:i w:val="0"/>
      <w:iCs w:val="0"/>
      <w:sz w:val="24"/>
      <w:szCs w:val="24"/>
      <w:u w:val="none"/>
    </w:rPr>
  </w:style>
  <w:style w:type="character" w:customStyle="1" w:styleId="RTFNum1401">
    <w:name w:val="RTF_Num 140 1"/>
    <w:rsid w:val="00483067"/>
    <w:rPr>
      <w:rFonts w:ascii="Symbol" w:eastAsia="Symbol" w:hAnsi="Symbol" w:cs="Symbol"/>
    </w:rPr>
  </w:style>
  <w:style w:type="character" w:customStyle="1" w:styleId="RTFNum1411">
    <w:name w:val="RTF_Num 141 1"/>
    <w:rsid w:val="00483067"/>
    <w:rPr>
      <w:rFonts w:ascii="Symbol" w:eastAsia="Symbol" w:hAnsi="Symbol" w:cs="Symbol"/>
    </w:rPr>
  </w:style>
  <w:style w:type="character" w:customStyle="1" w:styleId="RTFNum1421">
    <w:name w:val="RTF_Num 142 1"/>
    <w:rsid w:val="00483067"/>
  </w:style>
  <w:style w:type="character" w:customStyle="1" w:styleId="RTFNum1431">
    <w:name w:val="RTF_Num 143 1"/>
    <w:rsid w:val="00483067"/>
    <w:rPr>
      <w:rFonts w:ascii="Symbol" w:eastAsia="Symbol" w:hAnsi="Symbol" w:cs="Symbol"/>
    </w:rPr>
  </w:style>
  <w:style w:type="character" w:customStyle="1" w:styleId="RTFNum1441">
    <w:name w:val="RTF_Num 144 1"/>
    <w:rsid w:val="00483067"/>
    <w:rPr>
      <w:rFonts w:ascii="Symbol" w:eastAsia="Symbol" w:hAnsi="Symbol" w:cs="Symbol"/>
    </w:rPr>
  </w:style>
  <w:style w:type="character" w:customStyle="1" w:styleId="RTFNum1451">
    <w:name w:val="RTF_Num 145 1"/>
    <w:rsid w:val="00483067"/>
    <w:rPr>
      <w:rFonts w:ascii="Symbol" w:eastAsia="Symbol" w:hAnsi="Symbol" w:cs="Symbol"/>
    </w:rPr>
  </w:style>
  <w:style w:type="character" w:customStyle="1" w:styleId="RTFNum1461">
    <w:name w:val="RTF_Num 146 1"/>
    <w:rsid w:val="00483067"/>
    <w:rPr>
      <w:rFonts w:ascii="Symbol" w:eastAsia="Symbol" w:hAnsi="Symbol" w:cs="Symbol"/>
    </w:rPr>
  </w:style>
  <w:style w:type="character" w:customStyle="1" w:styleId="RTFNum1471">
    <w:name w:val="RTF_Num 147 1"/>
    <w:rsid w:val="00483067"/>
  </w:style>
  <w:style w:type="character" w:customStyle="1" w:styleId="RTFNum1481">
    <w:name w:val="RTF_Num 148 1"/>
    <w:rsid w:val="00483067"/>
    <w:rPr>
      <w:b/>
      <w:bCs/>
    </w:rPr>
  </w:style>
  <w:style w:type="character" w:customStyle="1" w:styleId="RTFNum1491">
    <w:name w:val="RTF_Num 149 1"/>
    <w:rsid w:val="00483067"/>
    <w:rPr>
      <w:rFonts w:ascii="Arial" w:eastAsia="Arial" w:hAnsi="Arial" w:cs="Arial"/>
      <w:b w:val="0"/>
      <w:bCs w:val="0"/>
      <w:i/>
      <w:iCs/>
      <w:sz w:val="22"/>
      <w:szCs w:val="22"/>
      <w:u w:val="none"/>
    </w:rPr>
  </w:style>
  <w:style w:type="character" w:customStyle="1" w:styleId="RTFNum1501">
    <w:name w:val="RTF_Num 150 1"/>
    <w:rsid w:val="00483067"/>
  </w:style>
  <w:style w:type="character" w:customStyle="1" w:styleId="RTFNum1511">
    <w:name w:val="RTF_Num 151 1"/>
    <w:rsid w:val="00483067"/>
  </w:style>
  <w:style w:type="character" w:customStyle="1" w:styleId="RTFNum1512">
    <w:name w:val="RTF_Num 151 2"/>
    <w:rsid w:val="00483067"/>
  </w:style>
  <w:style w:type="character" w:customStyle="1" w:styleId="RTFNum1513">
    <w:name w:val="RTF_Num 151 3"/>
    <w:rsid w:val="00483067"/>
  </w:style>
  <w:style w:type="character" w:customStyle="1" w:styleId="RTFNum1514">
    <w:name w:val="RTF_Num 151 4"/>
    <w:rsid w:val="00483067"/>
  </w:style>
  <w:style w:type="character" w:customStyle="1" w:styleId="RTFNum1515">
    <w:name w:val="RTF_Num 151 5"/>
    <w:rsid w:val="00483067"/>
  </w:style>
  <w:style w:type="character" w:customStyle="1" w:styleId="RTFNum1516">
    <w:name w:val="RTF_Num 151 6"/>
    <w:rsid w:val="00483067"/>
  </w:style>
  <w:style w:type="character" w:customStyle="1" w:styleId="RTFNum1517">
    <w:name w:val="RTF_Num 151 7"/>
    <w:rsid w:val="00483067"/>
  </w:style>
  <w:style w:type="character" w:customStyle="1" w:styleId="RTFNum1518">
    <w:name w:val="RTF_Num 151 8"/>
    <w:rsid w:val="00483067"/>
  </w:style>
  <w:style w:type="character" w:customStyle="1" w:styleId="RTFNum1519">
    <w:name w:val="RTF_Num 151 9"/>
    <w:rsid w:val="00483067"/>
  </w:style>
  <w:style w:type="character" w:customStyle="1" w:styleId="RTFNum1521">
    <w:name w:val="RTF_Num 152 1"/>
    <w:rsid w:val="00483067"/>
    <w:rPr>
      <w:rFonts w:ascii="Symbol" w:eastAsia="Symbol" w:hAnsi="Symbol" w:cs="Symbol"/>
    </w:rPr>
  </w:style>
  <w:style w:type="character" w:customStyle="1" w:styleId="RTFNum1531">
    <w:name w:val="RTF_Num 153 1"/>
    <w:rsid w:val="00483067"/>
    <w:rPr>
      <w:rFonts w:ascii="Symbol" w:eastAsia="Symbol" w:hAnsi="Symbol" w:cs="Symbol"/>
    </w:rPr>
  </w:style>
  <w:style w:type="character" w:customStyle="1" w:styleId="RTFNum1541">
    <w:name w:val="RTF_Num 154 1"/>
    <w:rsid w:val="00483067"/>
  </w:style>
  <w:style w:type="character" w:customStyle="1" w:styleId="RTFNum1542">
    <w:name w:val="RTF_Num 154 2"/>
    <w:rsid w:val="00483067"/>
  </w:style>
  <w:style w:type="character" w:customStyle="1" w:styleId="RTFNum1543">
    <w:name w:val="RTF_Num 154 3"/>
    <w:rsid w:val="00483067"/>
  </w:style>
  <w:style w:type="character" w:customStyle="1" w:styleId="RTFNum1544">
    <w:name w:val="RTF_Num 154 4"/>
    <w:rsid w:val="00483067"/>
  </w:style>
  <w:style w:type="character" w:customStyle="1" w:styleId="RTFNum1545">
    <w:name w:val="RTF_Num 154 5"/>
    <w:rsid w:val="00483067"/>
  </w:style>
  <w:style w:type="character" w:customStyle="1" w:styleId="RTFNum1546">
    <w:name w:val="RTF_Num 154 6"/>
    <w:rsid w:val="00483067"/>
  </w:style>
  <w:style w:type="character" w:customStyle="1" w:styleId="RTFNum1547">
    <w:name w:val="RTF_Num 154 7"/>
    <w:rsid w:val="00483067"/>
  </w:style>
  <w:style w:type="character" w:customStyle="1" w:styleId="RTFNum1548">
    <w:name w:val="RTF_Num 154 8"/>
    <w:rsid w:val="00483067"/>
  </w:style>
  <w:style w:type="character" w:customStyle="1" w:styleId="RTFNum1549">
    <w:name w:val="RTF_Num 154 9"/>
    <w:rsid w:val="00483067"/>
  </w:style>
  <w:style w:type="character" w:customStyle="1" w:styleId="RTFNum1551">
    <w:name w:val="RTF_Num 155 1"/>
    <w:rsid w:val="00483067"/>
    <w:rPr>
      <w:rFonts w:ascii="Symbol" w:eastAsia="Symbol" w:hAnsi="Symbol" w:cs="Symbol"/>
    </w:rPr>
  </w:style>
  <w:style w:type="character" w:customStyle="1" w:styleId="RTFNum1561">
    <w:name w:val="RTF_Num 156 1"/>
    <w:rsid w:val="00483067"/>
    <w:rPr>
      <w:rFonts w:ascii="Symbol" w:eastAsia="Symbol" w:hAnsi="Symbol" w:cs="Symbol"/>
    </w:rPr>
  </w:style>
  <w:style w:type="character" w:customStyle="1" w:styleId="RTFNum1571">
    <w:name w:val="RTF_Num 157 1"/>
    <w:rsid w:val="00483067"/>
    <w:rPr>
      <w:rFonts w:ascii="Symbol" w:eastAsia="Symbol" w:hAnsi="Symbol" w:cs="Symbol"/>
    </w:rPr>
  </w:style>
  <w:style w:type="character" w:customStyle="1" w:styleId="RTFNum1581">
    <w:name w:val="RTF_Num 158 1"/>
    <w:rsid w:val="00483067"/>
  </w:style>
  <w:style w:type="character" w:customStyle="1" w:styleId="RTFNum1582">
    <w:name w:val="RTF_Num 158 2"/>
    <w:rsid w:val="00483067"/>
  </w:style>
  <w:style w:type="character" w:customStyle="1" w:styleId="RTFNum1583">
    <w:name w:val="RTF_Num 158 3"/>
    <w:rsid w:val="00483067"/>
  </w:style>
  <w:style w:type="character" w:customStyle="1" w:styleId="RTFNum1584">
    <w:name w:val="RTF_Num 158 4"/>
    <w:rsid w:val="00483067"/>
  </w:style>
  <w:style w:type="character" w:customStyle="1" w:styleId="RTFNum1585">
    <w:name w:val="RTF_Num 158 5"/>
    <w:rsid w:val="00483067"/>
  </w:style>
  <w:style w:type="character" w:customStyle="1" w:styleId="RTFNum1586">
    <w:name w:val="RTF_Num 158 6"/>
    <w:rsid w:val="00483067"/>
  </w:style>
  <w:style w:type="character" w:customStyle="1" w:styleId="RTFNum1587">
    <w:name w:val="RTF_Num 158 7"/>
    <w:rsid w:val="00483067"/>
  </w:style>
  <w:style w:type="character" w:customStyle="1" w:styleId="RTFNum1588">
    <w:name w:val="RTF_Num 158 8"/>
    <w:rsid w:val="00483067"/>
  </w:style>
  <w:style w:type="character" w:customStyle="1" w:styleId="RTFNum1589">
    <w:name w:val="RTF_Num 158 9"/>
    <w:rsid w:val="00483067"/>
  </w:style>
  <w:style w:type="character" w:customStyle="1" w:styleId="RTFNum1591">
    <w:name w:val="RTF_Num 159 1"/>
    <w:rsid w:val="00483067"/>
    <w:rPr>
      <w:rFonts w:ascii="Symbol" w:eastAsia="Symbol" w:hAnsi="Symbol" w:cs="Symbol"/>
    </w:rPr>
  </w:style>
  <w:style w:type="character" w:customStyle="1" w:styleId="RTFNum1601">
    <w:name w:val="RTF_Num 160 1"/>
    <w:rsid w:val="00483067"/>
    <w:rPr>
      <w:rFonts w:ascii="Symbol" w:eastAsia="Symbol" w:hAnsi="Symbol" w:cs="Symbol"/>
    </w:rPr>
  </w:style>
  <w:style w:type="character" w:customStyle="1" w:styleId="RTFNum1611">
    <w:name w:val="RTF_Num 161 1"/>
    <w:rsid w:val="00483067"/>
  </w:style>
  <w:style w:type="character" w:customStyle="1" w:styleId="RTFNum1621">
    <w:name w:val="RTF_Num 162 1"/>
    <w:rsid w:val="00483067"/>
  </w:style>
  <w:style w:type="character" w:customStyle="1" w:styleId="RTFNum1631">
    <w:name w:val="RTF_Num 163 1"/>
    <w:rsid w:val="00483067"/>
    <w:rPr>
      <w:rFonts w:ascii="Symbol" w:eastAsia="Symbol" w:hAnsi="Symbol" w:cs="Symbol"/>
    </w:rPr>
  </w:style>
  <w:style w:type="character" w:customStyle="1" w:styleId="RTFNum1641">
    <w:name w:val="RTF_Num 164 1"/>
    <w:rsid w:val="00483067"/>
  </w:style>
  <w:style w:type="character" w:customStyle="1" w:styleId="RTFNum1642">
    <w:name w:val="RTF_Num 164 2"/>
    <w:rsid w:val="00483067"/>
  </w:style>
  <w:style w:type="character" w:customStyle="1" w:styleId="RTFNum1643">
    <w:name w:val="RTF_Num 164 3"/>
    <w:rsid w:val="00483067"/>
  </w:style>
  <w:style w:type="character" w:customStyle="1" w:styleId="RTFNum1644">
    <w:name w:val="RTF_Num 164 4"/>
    <w:rsid w:val="00483067"/>
  </w:style>
  <w:style w:type="character" w:customStyle="1" w:styleId="RTFNum1645">
    <w:name w:val="RTF_Num 164 5"/>
    <w:rsid w:val="00483067"/>
  </w:style>
  <w:style w:type="character" w:customStyle="1" w:styleId="RTFNum1646">
    <w:name w:val="RTF_Num 164 6"/>
    <w:rsid w:val="00483067"/>
  </w:style>
  <w:style w:type="character" w:customStyle="1" w:styleId="RTFNum1647">
    <w:name w:val="RTF_Num 164 7"/>
    <w:rsid w:val="00483067"/>
  </w:style>
  <w:style w:type="character" w:customStyle="1" w:styleId="RTFNum1648">
    <w:name w:val="RTF_Num 164 8"/>
    <w:rsid w:val="00483067"/>
  </w:style>
  <w:style w:type="character" w:customStyle="1" w:styleId="RTFNum1649">
    <w:name w:val="RTF_Num 164 9"/>
    <w:rsid w:val="00483067"/>
  </w:style>
  <w:style w:type="character" w:customStyle="1" w:styleId="RTFNum1651">
    <w:name w:val="RTF_Num 165 1"/>
    <w:rsid w:val="00483067"/>
    <w:rPr>
      <w:rFonts w:ascii="Symbol" w:eastAsia="Symbol" w:hAnsi="Symbol" w:cs="Symbol"/>
    </w:rPr>
  </w:style>
  <w:style w:type="character" w:customStyle="1" w:styleId="RTFNum1661">
    <w:name w:val="RTF_Num 166 1"/>
    <w:rsid w:val="00483067"/>
    <w:rPr>
      <w:rFonts w:ascii="Symbol" w:eastAsia="Symbol" w:hAnsi="Symbol" w:cs="Symbol"/>
    </w:rPr>
  </w:style>
  <w:style w:type="character" w:customStyle="1" w:styleId="RTFNum1671">
    <w:name w:val="RTF_Num 167 1"/>
    <w:rsid w:val="00483067"/>
    <w:rPr>
      <w:rFonts w:ascii="Arial" w:eastAsia="Arial" w:hAnsi="Arial" w:cs="Arial"/>
      <w:b w:val="0"/>
      <w:bCs w:val="0"/>
      <w:i w:val="0"/>
      <w:iCs w:val="0"/>
      <w:sz w:val="24"/>
      <w:szCs w:val="24"/>
      <w:u w:val="none"/>
    </w:rPr>
  </w:style>
  <w:style w:type="character" w:customStyle="1" w:styleId="RTFNum1681">
    <w:name w:val="RTF_Num 168 1"/>
    <w:rsid w:val="00483067"/>
    <w:rPr>
      <w:rFonts w:ascii="Symbol" w:eastAsia="Symbol" w:hAnsi="Symbol" w:cs="Symbol"/>
    </w:rPr>
  </w:style>
  <w:style w:type="character" w:customStyle="1" w:styleId="RTFNum1691">
    <w:name w:val="RTF_Num 169 1"/>
    <w:rsid w:val="00483067"/>
    <w:rPr>
      <w:rFonts w:ascii="Symbol" w:eastAsia="Symbol" w:hAnsi="Symbol" w:cs="Symbol"/>
    </w:rPr>
  </w:style>
  <w:style w:type="character" w:customStyle="1" w:styleId="RTFNum1701">
    <w:name w:val="RTF_Num 170 1"/>
    <w:rsid w:val="00483067"/>
  </w:style>
  <w:style w:type="character" w:customStyle="1" w:styleId="RTFNum1711">
    <w:name w:val="RTF_Num 171 1"/>
    <w:rsid w:val="00483067"/>
    <w:rPr>
      <w:rFonts w:ascii="Symbol" w:eastAsia="Symbol" w:hAnsi="Symbol" w:cs="Symbol"/>
    </w:rPr>
  </w:style>
  <w:style w:type="character" w:customStyle="1" w:styleId="RTFNum1721">
    <w:name w:val="RTF_Num 172 1"/>
    <w:rsid w:val="00483067"/>
  </w:style>
  <w:style w:type="character" w:customStyle="1" w:styleId="RTFNum1731">
    <w:name w:val="RTF_Num 173 1"/>
    <w:rsid w:val="00483067"/>
  </w:style>
  <w:style w:type="character" w:customStyle="1" w:styleId="RTFNum1741">
    <w:name w:val="RTF_Num 174 1"/>
    <w:rsid w:val="00483067"/>
  </w:style>
  <w:style w:type="character" w:customStyle="1" w:styleId="RTFNum1751">
    <w:name w:val="RTF_Num 175 1"/>
    <w:rsid w:val="00483067"/>
  </w:style>
  <w:style w:type="character" w:customStyle="1" w:styleId="RTFNum1761">
    <w:name w:val="RTF_Num 176 1"/>
    <w:rsid w:val="00483067"/>
  </w:style>
  <w:style w:type="character" w:customStyle="1" w:styleId="RTFNum1762">
    <w:name w:val="RTF_Num 176 2"/>
    <w:rsid w:val="00483067"/>
  </w:style>
  <w:style w:type="character" w:customStyle="1" w:styleId="RTFNum1763">
    <w:name w:val="RTF_Num 176 3"/>
    <w:rsid w:val="00483067"/>
  </w:style>
  <w:style w:type="character" w:customStyle="1" w:styleId="RTFNum1764">
    <w:name w:val="RTF_Num 176 4"/>
    <w:rsid w:val="00483067"/>
  </w:style>
  <w:style w:type="character" w:customStyle="1" w:styleId="RTFNum1765">
    <w:name w:val="RTF_Num 176 5"/>
    <w:rsid w:val="00483067"/>
  </w:style>
  <w:style w:type="character" w:customStyle="1" w:styleId="RTFNum1766">
    <w:name w:val="RTF_Num 176 6"/>
    <w:rsid w:val="00483067"/>
  </w:style>
  <w:style w:type="character" w:customStyle="1" w:styleId="RTFNum1767">
    <w:name w:val="RTF_Num 176 7"/>
    <w:rsid w:val="00483067"/>
  </w:style>
  <w:style w:type="character" w:customStyle="1" w:styleId="RTFNum1768">
    <w:name w:val="RTF_Num 176 8"/>
    <w:rsid w:val="00483067"/>
  </w:style>
  <w:style w:type="character" w:customStyle="1" w:styleId="RTFNum1769">
    <w:name w:val="RTF_Num 176 9"/>
    <w:rsid w:val="00483067"/>
  </w:style>
  <w:style w:type="character" w:customStyle="1" w:styleId="RTFNum1771">
    <w:name w:val="RTF_Num 177 1"/>
    <w:rsid w:val="00483067"/>
  </w:style>
  <w:style w:type="character" w:customStyle="1" w:styleId="RTFNum1781">
    <w:name w:val="RTF_Num 178 1"/>
    <w:rsid w:val="00483067"/>
    <w:rPr>
      <w:rFonts w:ascii="Symbol" w:eastAsia="Symbol" w:hAnsi="Symbol" w:cs="Symbol"/>
    </w:rPr>
  </w:style>
  <w:style w:type="character" w:customStyle="1" w:styleId="RTFNum1791">
    <w:name w:val="RTF_Num 179 1"/>
    <w:rsid w:val="00483067"/>
    <w:rPr>
      <w:rFonts w:ascii="Symbol" w:eastAsia="Symbol" w:hAnsi="Symbol" w:cs="Symbol"/>
    </w:rPr>
  </w:style>
  <w:style w:type="character" w:customStyle="1" w:styleId="RTFNum1801">
    <w:name w:val="RTF_Num 180 1"/>
    <w:rsid w:val="00483067"/>
    <w:rPr>
      <w:rFonts w:ascii="Symbol" w:eastAsia="Symbol" w:hAnsi="Symbol" w:cs="Symbol"/>
    </w:rPr>
  </w:style>
  <w:style w:type="character" w:customStyle="1" w:styleId="RTFNum1811">
    <w:name w:val="RTF_Num 181 1"/>
    <w:rsid w:val="00483067"/>
    <w:rPr>
      <w:b/>
      <w:bCs/>
    </w:rPr>
  </w:style>
  <w:style w:type="character" w:customStyle="1" w:styleId="RTFNum1821">
    <w:name w:val="RTF_Num 182 1"/>
    <w:rsid w:val="00483067"/>
    <w:rPr>
      <w:rFonts w:ascii="Symbol" w:eastAsia="Symbol" w:hAnsi="Symbol" w:cs="Symbol"/>
    </w:rPr>
  </w:style>
  <w:style w:type="character" w:customStyle="1" w:styleId="RTFNum1831">
    <w:name w:val="RTF_Num 183 1"/>
    <w:rsid w:val="00483067"/>
  </w:style>
  <w:style w:type="character" w:customStyle="1" w:styleId="RTFNum1841">
    <w:name w:val="RTF_Num 184 1"/>
    <w:rsid w:val="00483067"/>
  </w:style>
  <w:style w:type="character" w:customStyle="1" w:styleId="RTFNum1851">
    <w:name w:val="RTF_Num 185 1"/>
    <w:rsid w:val="00483067"/>
  </w:style>
  <w:style w:type="character" w:customStyle="1" w:styleId="RTFNum1861">
    <w:name w:val="RTF_Num 186 1"/>
    <w:rsid w:val="00483067"/>
  </w:style>
  <w:style w:type="character" w:customStyle="1" w:styleId="RTFNum1862">
    <w:name w:val="RTF_Num 186 2"/>
    <w:rsid w:val="00483067"/>
  </w:style>
  <w:style w:type="character" w:customStyle="1" w:styleId="RTFNum1863">
    <w:name w:val="RTF_Num 186 3"/>
    <w:rsid w:val="00483067"/>
  </w:style>
  <w:style w:type="character" w:customStyle="1" w:styleId="RTFNum1864">
    <w:name w:val="RTF_Num 186 4"/>
    <w:rsid w:val="00483067"/>
  </w:style>
  <w:style w:type="character" w:customStyle="1" w:styleId="RTFNum1865">
    <w:name w:val="RTF_Num 186 5"/>
    <w:rsid w:val="00483067"/>
  </w:style>
  <w:style w:type="character" w:customStyle="1" w:styleId="RTFNum1866">
    <w:name w:val="RTF_Num 186 6"/>
    <w:rsid w:val="00483067"/>
  </w:style>
  <w:style w:type="character" w:customStyle="1" w:styleId="RTFNum1867">
    <w:name w:val="RTF_Num 186 7"/>
    <w:rsid w:val="00483067"/>
  </w:style>
  <w:style w:type="character" w:customStyle="1" w:styleId="RTFNum1868">
    <w:name w:val="RTF_Num 186 8"/>
    <w:rsid w:val="00483067"/>
  </w:style>
  <w:style w:type="character" w:customStyle="1" w:styleId="RTFNum1869">
    <w:name w:val="RTF_Num 186 9"/>
    <w:rsid w:val="00483067"/>
  </w:style>
  <w:style w:type="character" w:customStyle="1" w:styleId="RTFNum1871">
    <w:name w:val="RTF_Num 187 1"/>
    <w:rsid w:val="00483067"/>
    <w:rPr>
      <w:rFonts w:ascii="Symbol" w:eastAsia="Symbol" w:hAnsi="Symbol" w:cs="Symbol"/>
    </w:rPr>
  </w:style>
  <w:style w:type="character" w:customStyle="1" w:styleId="RTFNum1881">
    <w:name w:val="RTF_Num 188 1"/>
    <w:rsid w:val="00483067"/>
    <w:rPr>
      <w:rFonts w:ascii="Symbol" w:eastAsia="Symbol" w:hAnsi="Symbol" w:cs="Symbol"/>
    </w:rPr>
  </w:style>
  <w:style w:type="character" w:customStyle="1" w:styleId="RTFNum1891">
    <w:name w:val="RTF_Num 189 1"/>
    <w:rsid w:val="00483067"/>
    <w:rPr>
      <w:rFonts w:ascii="Symbol" w:eastAsia="Symbol" w:hAnsi="Symbol" w:cs="Symbol"/>
    </w:rPr>
  </w:style>
  <w:style w:type="character" w:customStyle="1" w:styleId="RTFNum1901">
    <w:name w:val="RTF_Num 190 1"/>
    <w:rsid w:val="00483067"/>
  </w:style>
  <w:style w:type="character" w:customStyle="1" w:styleId="RTFNum1902">
    <w:name w:val="RTF_Num 190 2"/>
    <w:rsid w:val="00483067"/>
  </w:style>
  <w:style w:type="character" w:customStyle="1" w:styleId="RTFNum1903">
    <w:name w:val="RTF_Num 190 3"/>
    <w:rsid w:val="00483067"/>
  </w:style>
  <w:style w:type="character" w:customStyle="1" w:styleId="RTFNum1904">
    <w:name w:val="RTF_Num 190 4"/>
    <w:rsid w:val="00483067"/>
  </w:style>
  <w:style w:type="character" w:customStyle="1" w:styleId="RTFNum1905">
    <w:name w:val="RTF_Num 190 5"/>
    <w:rsid w:val="00483067"/>
  </w:style>
  <w:style w:type="character" w:customStyle="1" w:styleId="RTFNum1906">
    <w:name w:val="RTF_Num 190 6"/>
    <w:rsid w:val="00483067"/>
  </w:style>
  <w:style w:type="character" w:customStyle="1" w:styleId="RTFNum1907">
    <w:name w:val="RTF_Num 190 7"/>
    <w:rsid w:val="00483067"/>
  </w:style>
  <w:style w:type="character" w:customStyle="1" w:styleId="RTFNum1908">
    <w:name w:val="RTF_Num 190 8"/>
    <w:rsid w:val="00483067"/>
  </w:style>
  <w:style w:type="character" w:customStyle="1" w:styleId="RTFNum1909">
    <w:name w:val="RTF_Num 190 9"/>
    <w:rsid w:val="00483067"/>
  </w:style>
  <w:style w:type="character" w:customStyle="1" w:styleId="RTFNum1911">
    <w:name w:val="RTF_Num 191 1"/>
    <w:rsid w:val="00483067"/>
    <w:rPr>
      <w:rFonts w:ascii="Symbol" w:eastAsia="Symbol" w:hAnsi="Symbol" w:cs="Symbol"/>
    </w:rPr>
  </w:style>
  <w:style w:type="character" w:customStyle="1" w:styleId="RTFNum1921">
    <w:name w:val="RTF_Num 192 1"/>
    <w:rsid w:val="00483067"/>
  </w:style>
  <w:style w:type="character" w:customStyle="1" w:styleId="RTFNum1922">
    <w:name w:val="RTF_Num 192 2"/>
    <w:rsid w:val="00483067"/>
  </w:style>
  <w:style w:type="character" w:customStyle="1" w:styleId="RTFNum1923">
    <w:name w:val="RTF_Num 192 3"/>
    <w:rsid w:val="00483067"/>
  </w:style>
  <w:style w:type="character" w:customStyle="1" w:styleId="RTFNum1924">
    <w:name w:val="RTF_Num 192 4"/>
    <w:rsid w:val="00483067"/>
  </w:style>
  <w:style w:type="character" w:customStyle="1" w:styleId="RTFNum1925">
    <w:name w:val="RTF_Num 192 5"/>
    <w:rsid w:val="00483067"/>
  </w:style>
  <w:style w:type="character" w:customStyle="1" w:styleId="RTFNum1926">
    <w:name w:val="RTF_Num 192 6"/>
    <w:rsid w:val="00483067"/>
  </w:style>
  <w:style w:type="character" w:customStyle="1" w:styleId="RTFNum1927">
    <w:name w:val="RTF_Num 192 7"/>
    <w:rsid w:val="00483067"/>
  </w:style>
  <w:style w:type="character" w:customStyle="1" w:styleId="RTFNum1928">
    <w:name w:val="RTF_Num 192 8"/>
    <w:rsid w:val="00483067"/>
  </w:style>
  <w:style w:type="character" w:customStyle="1" w:styleId="RTFNum1929">
    <w:name w:val="RTF_Num 192 9"/>
    <w:rsid w:val="00483067"/>
  </w:style>
  <w:style w:type="character" w:customStyle="1" w:styleId="RTFNum1931">
    <w:name w:val="RTF_Num 193 1"/>
    <w:rsid w:val="00483067"/>
  </w:style>
  <w:style w:type="character" w:customStyle="1" w:styleId="RTFNum1941">
    <w:name w:val="RTF_Num 194 1"/>
    <w:rsid w:val="00483067"/>
  </w:style>
  <w:style w:type="character" w:customStyle="1" w:styleId="RTFNum1951">
    <w:name w:val="RTF_Num 195 1"/>
    <w:rsid w:val="00483067"/>
    <w:rPr>
      <w:rFonts w:ascii="Symbol" w:eastAsia="Symbol" w:hAnsi="Symbol" w:cs="Symbol"/>
    </w:rPr>
  </w:style>
  <w:style w:type="character" w:customStyle="1" w:styleId="RTFNum1961">
    <w:name w:val="RTF_Num 196 1"/>
    <w:rsid w:val="00483067"/>
    <w:rPr>
      <w:rFonts w:ascii="Symbol" w:eastAsia="Symbol" w:hAnsi="Symbol" w:cs="Symbol"/>
    </w:rPr>
  </w:style>
  <w:style w:type="character" w:customStyle="1" w:styleId="RTFNum1971">
    <w:name w:val="RTF_Num 197 1"/>
    <w:rsid w:val="00483067"/>
  </w:style>
  <w:style w:type="character" w:customStyle="1" w:styleId="RTFNum1972">
    <w:name w:val="RTF_Num 197 2"/>
    <w:rsid w:val="00483067"/>
  </w:style>
  <w:style w:type="character" w:customStyle="1" w:styleId="RTFNum1973">
    <w:name w:val="RTF_Num 197 3"/>
    <w:rsid w:val="00483067"/>
  </w:style>
  <w:style w:type="character" w:customStyle="1" w:styleId="RTFNum1974">
    <w:name w:val="RTF_Num 197 4"/>
    <w:rsid w:val="00483067"/>
  </w:style>
  <w:style w:type="character" w:customStyle="1" w:styleId="RTFNum1975">
    <w:name w:val="RTF_Num 197 5"/>
    <w:rsid w:val="00483067"/>
  </w:style>
  <w:style w:type="character" w:customStyle="1" w:styleId="RTFNum1976">
    <w:name w:val="RTF_Num 197 6"/>
    <w:rsid w:val="00483067"/>
  </w:style>
  <w:style w:type="character" w:customStyle="1" w:styleId="RTFNum1977">
    <w:name w:val="RTF_Num 197 7"/>
    <w:rsid w:val="00483067"/>
  </w:style>
  <w:style w:type="character" w:customStyle="1" w:styleId="RTFNum1978">
    <w:name w:val="RTF_Num 197 8"/>
    <w:rsid w:val="00483067"/>
  </w:style>
  <w:style w:type="character" w:customStyle="1" w:styleId="RTFNum1979">
    <w:name w:val="RTF_Num 197 9"/>
    <w:rsid w:val="00483067"/>
  </w:style>
  <w:style w:type="character" w:customStyle="1" w:styleId="RTFNum1981">
    <w:name w:val="RTF_Num 198 1"/>
    <w:rsid w:val="00483067"/>
  </w:style>
  <w:style w:type="character" w:customStyle="1" w:styleId="RTFNum1991">
    <w:name w:val="RTF_Num 199 1"/>
    <w:rsid w:val="00483067"/>
    <w:rPr>
      <w:rFonts w:ascii="Symbol" w:eastAsia="Symbol" w:hAnsi="Symbol" w:cs="Symbol"/>
    </w:rPr>
  </w:style>
  <w:style w:type="character" w:customStyle="1" w:styleId="RTFNum2001">
    <w:name w:val="RTF_Num 200 1"/>
    <w:rsid w:val="00483067"/>
  </w:style>
  <w:style w:type="character" w:customStyle="1" w:styleId="RTFNum2011">
    <w:name w:val="RTF_Num 201 1"/>
    <w:rsid w:val="00483067"/>
  </w:style>
  <w:style w:type="character" w:customStyle="1" w:styleId="RTFNum2012">
    <w:name w:val="RTF_Num 201 2"/>
    <w:rsid w:val="00483067"/>
  </w:style>
  <w:style w:type="character" w:customStyle="1" w:styleId="RTFNum2013">
    <w:name w:val="RTF_Num 201 3"/>
    <w:rsid w:val="00483067"/>
  </w:style>
  <w:style w:type="character" w:customStyle="1" w:styleId="RTFNum2014">
    <w:name w:val="RTF_Num 201 4"/>
    <w:rsid w:val="00483067"/>
  </w:style>
  <w:style w:type="character" w:customStyle="1" w:styleId="RTFNum2015">
    <w:name w:val="RTF_Num 201 5"/>
    <w:rsid w:val="00483067"/>
  </w:style>
  <w:style w:type="character" w:customStyle="1" w:styleId="RTFNum2016">
    <w:name w:val="RTF_Num 201 6"/>
    <w:rsid w:val="00483067"/>
  </w:style>
  <w:style w:type="character" w:customStyle="1" w:styleId="RTFNum2017">
    <w:name w:val="RTF_Num 201 7"/>
    <w:rsid w:val="00483067"/>
  </w:style>
  <w:style w:type="character" w:customStyle="1" w:styleId="RTFNum2018">
    <w:name w:val="RTF_Num 201 8"/>
    <w:rsid w:val="00483067"/>
  </w:style>
  <w:style w:type="character" w:customStyle="1" w:styleId="RTFNum2019">
    <w:name w:val="RTF_Num 201 9"/>
    <w:rsid w:val="00483067"/>
  </w:style>
  <w:style w:type="character" w:customStyle="1" w:styleId="RTFNum2021">
    <w:name w:val="RTF_Num 202 1"/>
    <w:rsid w:val="00483067"/>
  </w:style>
  <w:style w:type="character" w:customStyle="1" w:styleId="RTFNum2031">
    <w:name w:val="RTF_Num 203 1"/>
    <w:rsid w:val="00483067"/>
    <w:rPr>
      <w:rFonts w:ascii="Symbol" w:eastAsia="Symbol" w:hAnsi="Symbol" w:cs="Symbol"/>
    </w:rPr>
  </w:style>
  <w:style w:type="character" w:customStyle="1" w:styleId="RTFNum2041">
    <w:name w:val="RTF_Num 204 1"/>
    <w:rsid w:val="00483067"/>
  </w:style>
  <w:style w:type="character" w:customStyle="1" w:styleId="RTFNum2051">
    <w:name w:val="RTF_Num 205 1"/>
    <w:rsid w:val="00483067"/>
    <w:rPr>
      <w:sz w:val="22"/>
      <w:szCs w:val="22"/>
    </w:rPr>
  </w:style>
  <w:style w:type="character" w:customStyle="1" w:styleId="RTFNum2061">
    <w:name w:val="RTF_Num 206 1"/>
    <w:rsid w:val="00483067"/>
    <w:rPr>
      <w:rFonts w:ascii="Symbol" w:eastAsia="Symbol" w:hAnsi="Symbol" w:cs="Symbol"/>
    </w:rPr>
  </w:style>
  <w:style w:type="character" w:customStyle="1" w:styleId="RTFNum2071">
    <w:name w:val="RTF_Num 207 1"/>
    <w:rsid w:val="00483067"/>
    <w:rPr>
      <w:rFonts w:ascii="Symbol" w:eastAsia="Symbol" w:hAnsi="Symbol" w:cs="Symbol"/>
    </w:rPr>
  </w:style>
  <w:style w:type="character" w:customStyle="1" w:styleId="RTFNum2081">
    <w:name w:val="RTF_Num 208 1"/>
    <w:rsid w:val="00483067"/>
    <w:rPr>
      <w:rFonts w:ascii="Symbol" w:eastAsia="Symbol" w:hAnsi="Symbol" w:cs="Symbol"/>
    </w:rPr>
  </w:style>
  <w:style w:type="character" w:customStyle="1" w:styleId="RTFNum2091">
    <w:name w:val="RTF_Num 209 1"/>
    <w:rsid w:val="00483067"/>
  </w:style>
  <w:style w:type="character" w:customStyle="1" w:styleId="RTFNum2101">
    <w:name w:val="RTF_Num 210 1"/>
    <w:rsid w:val="00483067"/>
  </w:style>
  <w:style w:type="character" w:customStyle="1" w:styleId="RTFNum2102">
    <w:name w:val="RTF_Num 210 2"/>
    <w:rsid w:val="00483067"/>
  </w:style>
  <w:style w:type="character" w:customStyle="1" w:styleId="RTFNum2103">
    <w:name w:val="RTF_Num 210 3"/>
    <w:rsid w:val="00483067"/>
  </w:style>
  <w:style w:type="character" w:customStyle="1" w:styleId="RTFNum2104">
    <w:name w:val="RTF_Num 210 4"/>
    <w:rsid w:val="00483067"/>
  </w:style>
  <w:style w:type="character" w:customStyle="1" w:styleId="RTFNum2105">
    <w:name w:val="RTF_Num 210 5"/>
    <w:rsid w:val="00483067"/>
  </w:style>
  <w:style w:type="character" w:customStyle="1" w:styleId="RTFNum2106">
    <w:name w:val="RTF_Num 210 6"/>
    <w:rsid w:val="00483067"/>
  </w:style>
  <w:style w:type="character" w:customStyle="1" w:styleId="RTFNum2107">
    <w:name w:val="RTF_Num 210 7"/>
    <w:rsid w:val="00483067"/>
  </w:style>
  <w:style w:type="character" w:customStyle="1" w:styleId="RTFNum2108">
    <w:name w:val="RTF_Num 210 8"/>
    <w:rsid w:val="00483067"/>
  </w:style>
  <w:style w:type="character" w:customStyle="1" w:styleId="RTFNum2109">
    <w:name w:val="RTF_Num 210 9"/>
    <w:rsid w:val="00483067"/>
  </w:style>
  <w:style w:type="character" w:customStyle="1" w:styleId="RTFNum2111">
    <w:name w:val="RTF_Num 211 1"/>
    <w:rsid w:val="00483067"/>
  </w:style>
  <w:style w:type="character" w:customStyle="1" w:styleId="RTFNum2121">
    <w:name w:val="RTF_Num 212 1"/>
    <w:rsid w:val="00483067"/>
  </w:style>
  <w:style w:type="character" w:customStyle="1" w:styleId="RTFNum2131">
    <w:name w:val="RTF_Num 213 1"/>
    <w:rsid w:val="00483067"/>
  </w:style>
  <w:style w:type="character" w:customStyle="1" w:styleId="RTFNum2132">
    <w:name w:val="RTF_Num 213 2"/>
    <w:rsid w:val="00483067"/>
  </w:style>
  <w:style w:type="character" w:customStyle="1" w:styleId="RTFNum2133">
    <w:name w:val="RTF_Num 213 3"/>
    <w:rsid w:val="00483067"/>
  </w:style>
  <w:style w:type="character" w:customStyle="1" w:styleId="RTFNum2134">
    <w:name w:val="RTF_Num 213 4"/>
    <w:rsid w:val="00483067"/>
  </w:style>
  <w:style w:type="character" w:customStyle="1" w:styleId="RTFNum2135">
    <w:name w:val="RTF_Num 213 5"/>
    <w:rsid w:val="00483067"/>
  </w:style>
  <w:style w:type="character" w:customStyle="1" w:styleId="RTFNum2136">
    <w:name w:val="RTF_Num 213 6"/>
    <w:rsid w:val="00483067"/>
  </w:style>
  <w:style w:type="character" w:customStyle="1" w:styleId="RTFNum2137">
    <w:name w:val="RTF_Num 213 7"/>
    <w:rsid w:val="00483067"/>
  </w:style>
  <w:style w:type="character" w:customStyle="1" w:styleId="RTFNum2138">
    <w:name w:val="RTF_Num 213 8"/>
    <w:rsid w:val="00483067"/>
  </w:style>
  <w:style w:type="character" w:customStyle="1" w:styleId="RTFNum2139">
    <w:name w:val="RTF_Num 213 9"/>
    <w:rsid w:val="00483067"/>
  </w:style>
  <w:style w:type="character" w:customStyle="1" w:styleId="RTFNum2141">
    <w:name w:val="RTF_Num 214 1"/>
    <w:rsid w:val="00483067"/>
    <w:rPr>
      <w:rFonts w:ascii="Symbol" w:eastAsia="Symbol" w:hAnsi="Symbol" w:cs="Symbol"/>
    </w:rPr>
  </w:style>
  <w:style w:type="character" w:customStyle="1" w:styleId="RTFNum2151">
    <w:name w:val="RTF_Num 215 1"/>
    <w:rsid w:val="00483067"/>
    <w:rPr>
      <w:rFonts w:ascii="Symbol" w:eastAsia="Symbol" w:hAnsi="Symbol" w:cs="Symbol"/>
    </w:rPr>
  </w:style>
  <w:style w:type="character" w:customStyle="1" w:styleId="RTFNum2161">
    <w:name w:val="RTF_Num 216 1"/>
    <w:rsid w:val="00483067"/>
  </w:style>
  <w:style w:type="character" w:customStyle="1" w:styleId="RTFNum2171">
    <w:name w:val="RTF_Num 217 1"/>
    <w:rsid w:val="00483067"/>
    <w:rPr>
      <w:rFonts w:ascii="Symbol" w:eastAsia="Symbol" w:hAnsi="Symbol" w:cs="Symbol"/>
    </w:rPr>
  </w:style>
  <w:style w:type="character" w:customStyle="1" w:styleId="RTFNum2181">
    <w:name w:val="RTF_Num 218 1"/>
    <w:rsid w:val="00483067"/>
    <w:rPr>
      <w:rFonts w:ascii="Symbol" w:eastAsia="Symbol" w:hAnsi="Symbol" w:cs="Symbol"/>
    </w:rPr>
  </w:style>
  <w:style w:type="character" w:customStyle="1" w:styleId="RTFNum2191">
    <w:name w:val="RTF_Num 219 1"/>
    <w:rsid w:val="00483067"/>
    <w:rPr>
      <w:rFonts w:ascii="Symbol" w:eastAsia="Symbol" w:hAnsi="Symbol" w:cs="Symbol"/>
    </w:rPr>
  </w:style>
  <w:style w:type="character" w:customStyle="1" w:styleId="RTFNum2201">
    <w:name w:val="RTF_Num 220 1"/>
    <w:rsid w:val="00483067"/>
    <w:rPr>
      <w:rFonts w:ascii="Symbol" w:eastAsia="Symbol" w:hAnsi="Symbol" w:cs="Symbol"/>
    </w:rPr>
  </w:style>
  <w:style w:type="character" w:customStyle="1" w:styleId="RTFNum2211">
    <w:name w:val="RTF_Num 221 1"/>
    <w:rsid w:val="00483067"/>
    <w:rPr>
      <w:rFonts w:ascii="Arial" w:eastAsia="Arial" w:hAnsi="Arial" w:cs="Arial"/>
      <w:b w:val="0"/>
      <w:bCs w:val="0"/>
      <w:i w:val="0"/>
      <w:iCs w:val="0"/>
      <w:sz w:val="24"/>
      <w:szCs w:val="24"/>
      <w:u w:val="none"/>
    </w:rPr>
  </w:style>
  <w:style w:type="character" w:customStyle="1" w:styleId="RTFNum2221">
    <w:name w:val="RTF_Num 222 1"/>
    <w:rsid w:val="00483067"/>
  </w:style>
  <w:style w:type="character" w:customStyle="1" w:styleId="RTFNum2222">
    <w:name w:val="RTF_Num 222 2"/>
    <w:rsid w:val="00483067"/>
    <w:rPr>
      <w:i w:val="0"/>
      <w:iCs w:val="0"/>
    </w:rPr>
  </w:style>
  <w:style w:type="character" w:customStyle="1" w:styleId="RTFNum2223">
    <w:name w:val="RTF_Num 222 3"/>
    <w:rsid w:val="00483067"/>
    <w:rPr>
      <w:i w:val="0"/>
      <w:iCs w:val="0"/>
    </w:rPr>
  </w:style>
  <w:style w:type="character" w:customStyle="1" w:styleId="RTFNum2224">
    <w:name w:val="RTF_Num 222 4"/>
    <w:rsid w:val="00483067"/>
    <w:rPr>
      <w:i w:val="0"/>
      <w:iCs w:val="0"/>
    </w:rPr>
  </w:style>
  <w:style w:type="character" w:customStyle="1" w:styleId="RTFNum2225">
    <w:name w:val="RTF_Num 222 5"/>
    <w:rsid w:val="00483067"/>
    <w:rPr>
      <w:i w:val="0"/>
      <w:iCs w:val="0"/>
    </w:rPr>
  </w:style>
  <w:style w:type="character" w:customStyle="1" w:styleId="RTFNum2226">
    <w:name w:val="RTF_Num 222 6"/>
    <w:rsid w:val="00483067"/>
    <w:rPr>
      <w:i w:val="0"/>
      <w:iCs w:val="0"/>
    </w:rPr>
  </w:style>
  <w:style w:type="character" w:customStyle="1" w:styleId="RTFNum2227">
    <w:name w:val="RTF_Num 222 7"/>
    <w:rsid w:val="00483067"/>
    <w:rPr>
      <w:i w:val="0"/>
      <w:iCs w:val="0"/>
    </w:rPr>
  </w:style>
  <w:style w:type="character" w:customStyle="1" w:styleId="RTFNum2228">
    <w:name w:val="RTF_Num 222 8"/>
    <w:rsid w:val="00483067"/>
    <w:rPr>
      <w:i w:val="0"/>
      <w:iCs w:val="0"/>
    </w:rPr>
  </w:style>
  <w:style w:type="character" w:customStyle="1" w:styleId="RTFNum2229">
    <w:name w:val="RTF_Num 222 9"/>
    <w:rsid w:val="00483067"/>
    <w:rPr>
      <w:i w:val="0"/>
      <w:iCs w:val="0"/>
    </w:rPr>
  </w:style>
  <w:style w:type="character" w:customStyle="1" w:styleId="RTFNum2231">
    <w:name w:val="RTF_Num 223 1"/>
    <w:rsid w:val="00483067"/>
  </w:style>
  <w:style w:type="character" w:customStyle="1" w:styleId="RTFNum2241">
    <w:name w:val="RTF_Num 224 1"/>
    <w:rsid w:val="00483067"/>
  </w:style>
  <w:style w:type="character" w:customStyle="1" w:styleId="RTFNum2242">
    <w:name w:val="RTF_Num 224 2"/>
    <w:rsid w:val="00483067"/>
  </w:style>
  <w:style w:type="character" w:customStyle="1" w:styleId="RTFNum2243">
    <w:name w:val="RTF_Num 224 3"/>
    <w:rsid w:val="00483067"/>
  </w:style>
  <w:style w:type="character" w:customStyle="1" w:styleId="RTFNum2244">
    <w:name w:val="RTF_Num 224 4"/>
    <w:rsid w:val="00483067"/>
  </w:style>
  <w:style w:type="character" w:customStyle="1" w:styleId="RTFNum2245">
    <w:name w:val="RTF_Num 224 5"/>
    <w:rsid w:val="00483067"/>
  </w:style>
  <w:style w:type="character" w:customStyle="1" w:styleId="RTFNum2246">
    <w:name w:val="RTF_Num 224 6"/>
    <w:rsid w:val="00483067"/>
  </w:style>
  <w:style w:type="character" w:customStyle="1" w:styleId="RTFNum2247">
    <w:name w:val="RTF_Num 224 7"/>
    <w:rsid w:val="00483067"/>
  </w:style>
  <w:style w:type="character" w:customStyle="1" w:styleId="RTFNum2248">
    <w:name w:val="RTF_Num 224 8"/>
    <w:rsid w:val="00483067"/>
  </w:style>
  <w:style w:type="character" w:customStyle="1" w:styleId="RTFNum2249">
    <w:name w:val="RTF_Num 224 9"/>
    <w:rsid w:val="00483067"/>
  </w:style>
  <w:style w:type="character" w:customStyle="1" w:styleId="RTFNum2251">
    <w:name w:val="RTF_Num 225 1"/>
    <w:rsid w:val="00483067"/>
    <w:rPr>
      <w:rFonts w:ascii="Arial" w:eastAsia="Arial" w:hAnsi="Arial" w:cs="Arial"/>
      <w:b w:val="0"/>
      <w:bCs w:val="0"/>
      <w:i w:val="0"/>
      <w:iCs w:val="0"/>
      <w:sz w:val="24"/>
      <w:szCs w:val="24"/>
      <w:u w:val="none"/>
    </w:rPr>
  </w:style>
  <w:style w:type="character" w:customStyle="1" w:styleId="RTFNum2261">
    <w:name w:val="RTF_Num 226 1"/>
    <w:rsid w:val="00483067"/>
    <w:rPr>
      <w:rFonts w:ascii="Symbol" w:eastAsia="Symbol" w:hAnsi="Symbol" w:cs="Symbol"/>
    </w:rPr>
  </w:style>
  <w:style w:type="character" w:customStyle="1" w:styleId="RTFNum2271">
    <w:name w:val="RTF_Num 227 1"/>
    <w:rsid w:val="00483067"/>
  </w:style>
  <w:style w:type="character" w:customStyle="1" w:styleId="RTFNum2281">
    <w:name w:val="RTF_Num 228 1"/>
    <w:rsid w:val="00483067"/>
  </w:style>
  <w:style w:type="character" w:customStyle="1" w:styleId="RTFNum2291">
    <w:name w:val="RTF_Num 229 1"/>
    <w:rsid w:val="00483067"/>
  </w:style>
  <w:style w:type="character" w:customStyle="1" w:styleId="RTFNum2292">
    <w:name w:val="RTF_Num 229 2"/>
    <w:rsid w:val="00483067"/>
  </w:style>
  <w:style w:type="character" w:customStyle="1" w:styleId="RTFNum2293">
    <w:name w:val="RTF_Num 229 3"/>
    <w:rsid w:val="00483067"/>
  </w:style>
  <w:style w:type="character" w:customStyle="1" w:styleId="RTFNum2294">
    <w:name w:val="RTF_Num 229 4"/>
    <w:rsid w:val="00483067"/>
  </w:style>
  <w:style w:type="character" w:customStyle="1" w:styleId="RTFNum2295">
    <w:name w:val="RTF_Num 229 5"/>
    <w:rsid w:val="00483067"/>
  </w:style>
  <w:style w:type="character" w:customStyle="1" w:styleId="RTFNum2296">
    <w:name w:val="RTF_Num 229 6"/>
    <w:rsid w:val="00483067"/>
  </w:style>
  <w:style w:type="character" w:customStyle="1" w:styleId="RTFNum2297">
    <w:name w:val="RTF_Num 229 7"/>
    <w:rsid w:val="00483067"/>
  </w:style>
  <w:style w:type="character" w:customStyle="1" w:styleId="RTFNum2298">
    <w:name w:val="RTF_Num 229 8"/>
    <w:rsid w:val="00483067"/>
  </w:style>
  <w:style w:type="character" w:customStyle="1" w:styleId="RTFNum2299">
    <w:name w:val="RTF_Num 229 9"/>
    <w:rsid w:val="00483067"/>
  </w:style>
  <w:style w:type="character" w:customStyle="1" w:styleId="RTFNum2301">
    <w:name w:val="RTF_Num 230 1"/>
    <w:rsid w:val="00483067"/>
    <w:rPr>
      <w:rFonts w:ascii="Symbol" w:eastAsia="Symbol" w:hAnsi="Symbol" w:cs="Symbol"/>
    </w:rPr>
  </w:style>
  <w:style w:type="character" w:customStyle="1" w:styleId="RTFNum2302">
    <w:name w:val="RTF_Num 230 2"/>
    <w:rsid w:val="00483067"/>
    <w:rPr>
      <w:rFonts w:ascii="Courier New" w:eastAsia="Courier New" w:hAnsi="Courier New" w:cs="Courier New"/>
    </w:rPr>
  </w:style>
  <w:style w:type="character" w:customStyle="1" w:styleId="RTFNum2303">
    <w:name w:val="RTF_Num 230 3"/>
    <w:rsid w:val="00483067"/>
    <w:rPr>
      <w:rFonts w:ascii="Wingdings" w:eastAsia="Wingdings" w:hAnsi="Wingdings" w:cs="Wingdings"/>
    </w:rPr>
  </w:style>
  <w:style w:type="character" w:customStyle="1" w:styleId="RTFNum2304">
    <w:name w:val="RTF_Num 230 4"/>
    <w:rsid w:val="00483067"/>
    <w:rPr>
      <w:rFonts w:ascii="Symbol" w:eastAsia="Symbol" w:hAnsi="Symbol" w:cs="Symbol"/>
    </w:rPr>
  </w:style>
  <w:style w:type="character" w:customStyle="1" w:styleId="RTFNum2305">
    <w:name w:val="RTF_Num 230 5"/>
    <w:rsid w:val="00483067"/>
    <w:rPr>
      <w:rFonts w:ascii="Courier New" w:eastAsia="Courier New" w:hAnsi="Courier New" w:cs="Courier New"/>
    </w:rPr>
  </w:style>
  <w:style w:type="character" w:customStyle="1" w:styleId="RTFNum2306">
    <w:name w:val="RTF_Num 230 6"/>
    <w:rsid w:val="00483067"/>
    <w:rPr>
      <w:rFonts w:ascii="Wingdings" w:eastAsia="Wingdings" w:hAnsi="Wingdings" w:cs="Wingdings"/>
    </w:rPr>
  </w:style>
  <w:style w:type="character" w:customStyle="1" w:styleId="RTFNum2307">
    <w:name w:val="RTF_Num 230 7"/>
    <w:rsid w:val="00483067"/>
    <w:rPr>
      <w:rFonts w:ascii="Symbol" w:eastAsia="Symbol" w:hAnsi="Symbol" w:cs="Symbol"/>
    </w:rPr>
  </w:style>
  <w:style w:type="character" w:customStyle="1" w:styleId="RTFNum2308">
    <w:name w:val="RTF_Num 230 8"/>
    <w:rsid w:val="00483067"/>
    <w:rPr>
      <w:rFonts w:ascii="Courier New" w:eastAsia="Courier New" w:hAnsi="Courier New" w:cs="Courier New"/>
    </w:rPr>
  </w:style>
  <w:style w:type="character" w:customStyle="1" w:styleId="RTFNum2309">
    <w:name w:val="RTF_Num 230 9"/>
    <w:rsid w:val="00483067"/>
    <w:rPr>
      <w:rFonts w:ascii="Wingdings" w:eastAsia="Wingdings" w:hAnsi="Wingdings" w:cs="Wingdings"/>
    </w:rPr>
  </w:style>
  <w:style w:type="character" w:customStyle="1" w:styleId="RTFNum2311">
    <w:name w:val="RTF_Num 231 1"/>
    <w:rsid w:val="00483067"/>
    <w:rPr>
      <w:rFonts w:ascii="Symbol" w:eastAsia="Symbol" w:hAnsi="Symbol" w:cs="Symbol"/>
    </w:rPr>
  </w:style>
  <w:style w:type="character" w:customStyle="1" w:styleId="RTFNum2321">
    <w:name w:val="RTF_Num 232 1"/>
    <w:rsid w:val="00483067"/>
    <w:rPr>
      <w:rFonts w:ascii="Symbol" w:eastAsia="Symbol" w:hAnsi="Symbol" w:cs="Symbol"/>
    </w:rPr>
  </w:style>
  <w:style w:type="character" w:customStyle="1" w:styleId="RTFNum2331">
    <w:name w:val="RTF_Num 233 1"/>
    <w:rsid w:val="00483067"/>
    <w:rPr>
      <w:rFonts w:ascii="Symbol" w:eastAsia="Symbol" w:hAnsi="Symbol" w:cs="Symbol"/>
    </w:rPr>
  </w:style>
  <w:style w:type="character" w:customStyle="1" w:styleId="RTFNum2341">
    <w:name w:val="RTF_Num 234 1"/>
    <w:rsid w:val="00483067"/>
    <w:rPr>
      <w:rFonts w:ascii="Symbol" w:eastAsia="Symbol" w:hAnsi="Symbol" w:cs="Symbol"/>
    </w:rPr>
  </w:style>
  <w:style w:type="character" w:customStyle="1" w:styleId="RTFNum2351">
    <w:name w:val="RTF_Num 235 1"/>
    <w:rsid w:val="00483067"/>
    <w:rPr>
      <w:rFonts w:ascii="Arial" w:eastAsia="Arial" w:hAnsi="Arial" w:cs="Arial"/>
      <w:b w:val="0"/>
      <w:bCs w:val="0"/>
      <w:i w:val="0"/>
      <w:iCs w:val="0"/>
      <w:sz w:val="24"/>
      <w:szCs w:val="24"/>
      <w:u w:val="none"/>
    </w:rPr>
  </w:style>
  <w:style w:type="character" w:customStyle="1" w:styleId="RTFNum2361">
    <w:name w:val="RTF_Num 236 1"/>
    <w:rsid w:val="00483067"/>
  </w:style>
  <w:style w:type="character" w:customStyle="1" w:styleId="RTFNum2371">
    <w:name w:val="RTF_Num 237 1"/>
    <w:rsid w:val="00483067"/>
    <w:rPr>
      <w:rFonts w:ascii="Symbol" w:eastAsia="Symbol" w:hAnsi="Symbol" w:cs="Symbol"/>
    </w:rPr>
  </w:style>
  <w:style w:type="character" w:customStyle="1" w:styleId="RTFNum2381">
    <w:name w:val="RTF_Num 238 1"/>
    <w:rsid w:val="00483067"/>
    <w:rPr>
      <w:rFonts w:ascii="Symbol" w:eastAsia="Symbol" w:hAnsi="Symbol" w:cs="Symbol"/>
    </w:rPr>
  </w:style>
  <w:style w:type="character" w:customStyle="1" w:styleId="RTFNum2391">
    <w:name w:val="RTF_Num 239 1"/>
    <w:rsid w:val="00483067"/>
    <w:rPr>
      <w:rFonts w:ascii="Symbol" w:eastAsia="Symbol" w:hAnsi="Symbol" w:cs="Symbol"/>
    </w:rPr>
  </w:style>
  <w:style w:type="character" w:customStyle="1" w:styleId="RTFNum2401">
    <w:name w:val="RTF_Num 240 1"/>
    <w:rsid w:val="00483067"/>
  </w:style>
  <w:style w:type="character" w:customStyle="1" w:styleId="RTFNum2411">
    <w:name w:val="RTF_Num 241 1"/>
    <w:rsid w:val="00483067"/>
    <w:rPr>
      <w:rFonts w:ascii="Symbol" w:eastAsia="Symbol" w:hAnsi="Symbol" w:cs="Symbol"/>
    </w:rPr>
  </w:style>
  <w:style w:type="character" w:customStyle="1" w:styleId="RTFNum2421">
    <w:name w:val="RTF_Num 242 1"/>
    <w:rsid w:val="00483067"/>
  </w:style>
  <w:style w:type="character" w:customStyle="1" w:styleId="RTFNum2431">
    <w:name w:val="RTF_Num 243 1"/>
    <w:rsid w:val="00483067"/>
  </w:style>
  <w:style w:type="character" w:customStyle="1" w:styleId="RTFNum2441">
    <w:name w:val="RTF_Num 244 1"/>
    <w:rsid w:val="00483067"/>
  </w:style>
  <w:style w:type="character" w:customStyle="1" w:styleId="RTFNum2442">
    <w:name w:val="RTF_Num 244 2"/>
    <w:rsid w:val="00483067"/>
  </w:style>
  <w:style w:type="character" w:customStyle="1" w:styleId="RTFNum2443">
    <w:name w:val="RTF_Num 244 3"/>
    <w:rsid w:val="00483067"/>
  </w:style>
  <w:style w:type="character" w:customStyle="1" w:styleId="RTFNum2444">
    <w:name w:val="RTF_Num 244 4"/>
    <w:rsid w:val="00483067"/>
  </w:style>
  <w:style w:type="character" w:customStyle="1" w:styleId="RTFNum2445">
    <w:name w:val="RTF_Num 244 5"/>
    <w:rsid w:val="00483067"/>
  </w:style>
  <w:style w:type="character" w:customStyle="1" w:styleId="RTFNum2446">
    <w:name w:val="RTF_Num 244 6"/>
    <w:rsid w:val="00483067"/>
  </w:style>
  <w:style w:type="character" w:customStyle="1" w:styleId="RTFNum2447">
    <w:name w:val="RTF_Num 244 7"/>
    <w:rsid w:val="00483067"/>
  </w:style>
  <w:style w:type="character" w:customStyle="1" w:styleId="RTFNum2448">
    <w:name w:val="RTF_Num 244 8"/>
    <w:rsid w:val="00483067"/>
  </w:style>
  <w:style w:type="character" w:customStyle="1" w:styleId="RTFNum2449">
    <w:name w:val="RTF_Num 244 9"/>
    <w:rsid w:val="00483067"/>
  </w:style>
  <w:style w:type="character" w:customStyle="1" w:styleId="RTFNum2451">
    <w:name w:val="RTF_Num 245 1"/>
    <w:rsid w:val="00483067"/>
    <w:rPr>
      <w:rFonts w:ascii="Symbol" w:eastAsia="Symbol" w:hAnsi="Symbol" w:cs="Symbol"/>
    </w:rPr>
  </w:style>
  <w:style w:type="character" w:customStyle="1" w:styleId="RTFNum2461">
    <w:name w:val="RTF_Num 246 1"/>
    <w:rsid w:val="00483067"/>
    <w:rPr>
      <w:rFonts w:ascii="Symbol" w:eastAsia="Symbol" w:hAnsi="Symbol" w:cs="Symbol"/>
    </w:rPr>
  </w:style>
  <w:style w:type="character" w:customStyle="1" w:styleId="RTFNum2471">
    <w:name w:val="RTF_Num 247 1"/>
    <w:rsid w:val="00483067"/>
    <w:rPr>
      <w:rFonts w:ascii="Symbol" w:eastAsia="Symbol" w:hAnsi="Symbol" w:cs="Symbol"/>
    </w:rPr>
  </w:style>
  <w:style w:type="character" w:customStyle="1" w:styleId="RTFNum2481">
    <w:name w:val="RTF_Num 248 1"/>
    <w:rsid w:val="00483067"/>
    <w:rPr>
      <w:rFonts w:ascii="Symbol" w:eastAsia="Symbol" w:hAnsi="Symbol" w:cs="Symbol"/>
    </w:rPr>
  </w:style>
  <w:style w:type="character" w:customStyle="1" w:styleId="RTFNum2491">
    <w:name w:val="RTF_Num 249 1"/>
    <w:rsid w:val="00483067"/>
    <w:rPr>
      <w:rFonts w:ascii="Symbol" w:eastAsia="Symbol" w:hAnsi="Symbol" w:cs="Symbol"/>
    </w:rPr>
  </w:style>
  <w:style w:type="character" w:customStyle="1" w:styleId="RTFNum2501">
    <w:name w:val="RTF_Num 250 1"/>
    <w:rsid w:val="00483067"/>
    <w:rPr>
      <w:rFonts w:ascii="Arial" w:eastAsia="Arial" w:hAnsi="Arial" w:cs="Arial"/>
      <w:b w:val="0"/>
      <w:bCs w:val="0"/>
      <w:i w:val="0"/>
      <w:iCs w:val="0"/>
      <w:sz w:val="24"/>
      <w:szCs w:val="24"/>
      <w:u w:val="none"/>
    </w:rPr>
  </w:style>
  <w:style w:type="character" w:customStyle="1" w:styleId="RTFNum2511">
    <w:name w:val="RTF_Num 251 1"/>
    <w:rsid w:val="00483067"/>
    <w:rPr>
      <w:rFonts w:ascii="Symbol" w:eastAsia="Symbol" w:hAnsi="Symbol" w:cs="Symbol"/>
    </w:rPr>
  </w:style>
  <w:style w:type="character" w:customStyle="1" w:styleId="RTFNum2521">
    <w:name w:val="RTF_Num 252 1"/>
    <w:rsid w:val="00483067"/>
    <w:rPr>
      <w:rFonts w:ascii="Arial" w:eastAsia="Arial" w:hAnsi="Arial" w:cs="Arial"/>
      <w:b/>
      <w:bCs/>
      <w:i w:val="0"/>
      <w:iCs w:val="0"/>
      <w:sz w:val="22"/>
      <w:szCs w:val="22"/>
      <w:u w:val="none"/>
    </w:rPr>
  </w:style>
  <w:style w:type="character" w:customStyle="1" w:styleId="RTFNum2531">
    <w:name w:val="RTF_Num 253 1"/>
    <w:rsid w:val="00483067"/>
  </w:style>
  <w:style w:type="character" w:customStyle="1" w:styleId="RTFNum2541">
    <w:name w:val="RTF_Num 254 1"/>
    <w:rsid w:val="00483067"/>
  </w:style>
  <w:style w:type="character" w:customStyle="1" w:styleId="RTFNum2551">
    <w:name w:val="RTF_Num 255 1"/>
    <w:rsid w:val="00483067"/>
    <w:rPr>
      <w:rFonts w:ascii="Symbol" w:eastAsia="Symbol" w:hAnsi="Symbol" w:cs="Symbol"/>
    </w:rPr>
  </w:style>
  <w:style w:type="character" w:customStyle="1" w:styleId="RTFNum2561">
    <w:name w:val="RTF_Num 256 1"/>
    <w:rsid w:val="00483067"/>
    <w:rPr>
      <w:rFonts w:ascii="Symbol" w:eastAsia="Symbol" w:hAnsi="Symbol" w:cs="Symbol"/>
    </w:rPr>
  </w:style>
  <w:style w:type="character" w:customStyle="1" w:styleId="RTFNum2571">
    <w:name w:val="RTF_Num 257 1"/>
    <w:rsid w:val="00483067"/>
  </w:style>
  <w:style w:type="character" w:customStyle="1" w:styleId="RTFNum2581">
    <w:name w:val="RTF_Num 258 1"/>
    <w:rsid w:val="00483067"/>
    <w:rPr>
      <w:rFonts w:ascii="Symbol" w:eastAsia="Symbol" w:hAnsi="Symbol" w:cs="Symbol"/>
    </w:rPr>
  </w:style>
  <w:style w:type="character" w:customStyle="1" w:styleId="RTFNum2591">
    <w:name w:val="RTF_Num 259 1"/>
    <w:rsid w:val="00483067"/>
    <w:rPr>
      <w:rFonts w:ascii="Symbol" w:eastAsia="Symbol" w:hAnsi="Symbol" w:cs="Symbol"/>
    </w:rPr>
  </w:style>
  <w:style w:type="character" w:customStyle="1" w:styleId="RTFNum2601">
    <w:name w:val="RTF_Num 260 1"/>
    <w:rsid w:val="00483067"/>
    <w:rPr>
      <w:rFonts w:ascii="Symbol" w:eastAsia="Symbol" w:hAnsi="Symbol" w:cs="Symbol"/>
    </w:rPr>
  </w:style>
  <w:style w:type="character" w:customStyle="1" w:styleId="RTFNum2611">
    <w:name w:val="RTF_Num 261 1"/>
    <w:rsid w:val="00483067"/>
    <w:rPr>
      <w:rFonts w:ascii="Wingdings" w:eastAsia="Wingdings" w:hAnsi="Wingdings" w:cs="Wingdings"/>
      <w:sz w:val="22"/>
      <w:szCs w:val="22"/>
    </w:rPr>
  </w:style>
  <w:style w:type="character" w:customStyle="1" w:styleId="RTFNum2621">
    <w:name w:val="RTF_Num 262 1"/>
    <w:rsid w:val="00483067"/>
    <w:rPr>
      <w:rFonts w:ascii="Symbol" w:eastAsia="Symbol" w:hAnsi="Symbol" w:cs="Symbol"/>
    </w:rPr>
  </w:style>
  <w:style w:type="character" w:customStyle="1" w:styleId="RTFNum2631">
    <w:name w:val="RTF_Num 263 1"/>
    <w:rsid w:val="00483067"/>
    <w:rPr>
      <w:rFonts w:ascii="Symbol" w:eastAsia="Symbol" w:hAnsi="Symbol" w:cs="Symbol"/>
    </w:rPr>
  </w:style>
  <w:style w:type="character" w:customStyle="1" w:styleId="RTFNum2641">
    <w:name w:val="RTF_Num 264 1"/>
    <w:rsid w:val="00483067"/>
  </w:style>
  <w:style w:type="character" w:customStyle="1" w:styleId="RTFNum2651">
    <w:name w:val="RTF_Num 265 1"/>
    <w:rsid w:val="00483067"/>
  </w:style>
  <w:style w:type="character" w:customStyle="1" w:styleId="RTFNum2661">
    <w:name w:val="RTF_Num 266 1"/>
    <w:rsid w:val="00483067"/>
  </w:style>
  <w:style w:type="character" w:customStyle="1" w:styleId="RTFNum2662">
    <w:name w:val="RTF_Num 266 2"/>
    <w:rsid w:val="00483067"/>
  </w:style>
  <w:style w:type="character" w:customStyle="1" w:styleId="RTFNum2663">
    <w:name w:val="RTF_Num 266 3"/>
    <w:rsid w:val="00483067"/>
  </w:style>
  <w:style w:type="character" w:customStyle="1" w:styleId="RTFNum2664">
    <w:name w:val="RTF_Num 266 4"/>
    <w:rsid w:val="00483067"/>
  </w:style>
  <w:style w:type="character" w:customStyle="1" w:styleId="RTFNum2665">
    <w:name w:val="RTF_Num 266 5"/>
    <w:rsid w:val="00483067"/>
  </w:style>
  <w:style w:type="character" w:customStyle="1" w:styleId="RTFNum2666">
    <w:name w:val="RTF_Num 266 6"/>
    <w:rsid w:val="00483067"/>
  </w:style>
  <w:style w:type="character" w:customStyle="1" w:styleId="RTFNum2667">
    <w:name w:val="RTF_Num 266 7"/>
    <w:rsid w:val="00483067"/>
  </w:style>
  <w:style w:type="character" w:customStyle="1" w:styleId="RTFNum2668">
    <w:name w:val="RTF_Num 266 8"/>
    <w:rsid w:val="00483067"/>
  </w:style>
  <w:style w:type="character" w:customStyle="1" w:styleId="RTFNum2669">
    <w:name w:val="RTF_Num 266 9"/>
    <w:rsid w:val="00483067"/>
  </w:style>
  <w:style w:type="character" w:customStyle="1" w:styleId="RTFNum2671">
    <w:name w:val="RTF_Num 267 1"/>
    <w:rsid w:val="00483067"/>
  </w:style>
  <w:style w:type="character" w:customStyle="1" w:styleId="RTFNum2681">
    <w:name w:val="RTF_Num 268 1"/>
    <w:rsid w:val="00483067"/>
    <w:rPr>
      <w:rFonts w:ascii="Symbol" w:eastAsia="Symbol" w:hAnsi="Symbol" w:cs="Symbol"/>
    </w:rPr>
  </w:style>
  <w:style w:type="character" w:customStyle="1" w:styleId="RTFNum2691">
    <w:name w:val="RTF_Num 269 1"/>
    <w:rsid w:val="00483067"/>
    <w:rPr>
      <w:rFonts w:ascii="Symbol" w:eastAsia="Symbol" w:hAnsi="Symbol" w:cs="Symbol"/>
    </w:rPr>
  </w:style>
  <w:style w:type="character" w:customStyle="1" w:styleId="RTFNum2701">
    <w:name w:val="RTF_Num 270 1"/>
    <w:rsid w:val="00483067"/>
  </w:style>
  <w:style w:type="character" w:customStyle="1" w:styleId="RTFNum2711">
    <w:name w:val="RTF_Num 271 1"/>
    <w:rsid w:val="00483067"/>
    <w:rPr>
      <w:rFonts w:ascii="Arial" w:eastAsia="Arial" w:hAnsi="Arial" w:cs="Arial"/>
      <w:b w:val="0"/>
      <w:bCs w:val="0"/>
      <w:i w:val="0"/>
      <w:iCs w:val="0"/>
      <w:sz w:val="24"/>
      <w:szCs w:val="24"/>
      <w:u w:val="none"/>
    </w:rPr>
  </w:style>
  <w:style w:type="character" w:customStyle="1" w:styleId="RTFNum2721">
    <w:name w:val="RTF_Num 272 1"/>
    <w:rsid w:val="00483067"/>
    <w:rPr>
      <w:rFonts w:ascii="Symbol" w:eastAsia="Symbol" w:hAnsi="Symbol" w:cs="Symbol"/>
    </w:rPr>
  </w:style>
  <w:style w:type="character" w:customStyle="1" w:styleId="RTFNum2731">
    <w:name w:val="RTF_Num 273 1"/>
    <w:rsid w:val="00483067"/>
    <w:rPr>
      <w:i w:val="0"/>
      <w:iCs w:val="0"/>
    </w:rPr>
  </w:style>
  <w:style w:type="character" w:customStyle="1" w:styleId="RTFNum2732">
    <w:name w:val="RTF_Num 273 2"/>
    <w:rsid w:val="00483067"/>
    <w:rPr>
      <w:i w:val="0"/>
      <w:iCs w:val="0"/>
    </w:rPr>
  </w:style>
  <w:style w:type="character" w:customStyle="1" w:styleId="RTFNum2733">
    <w:name w:val="RTF_Num 273 3"/>
    <w:rsid w:val="00483067"/>
    <w:rPr>
      <w:i w:val="0"/>
      <w:iCs w:val="0"/>
    </w:rPr>
  </w:style>
  <w:style w:type="character" w:customStyle="1" w:styleId="RTFNum2734">
    <w:name w:val="RTF_Num 273 4"/>
    <w:rsid w:val="00483067"/>
    <w:rPr>
      <w:i w:val="0"/>
      <w:iCs w:val="0"/>
    </w:rPr>
  </w:style>
  <w:style w:type="character" w:customStyle="1" w:styleId="RTFNum2735">
    <w:name w:val="RTF_Num 273 5"/>
    <w:rsid w:val="00483067"/>
    <w:rPr>
      <w:i w:val="0"/>
      <w:iCs w:val="0"/>
    </w:rPr>
  </w:style>
  <w:style w:type="character" w:customStyle="1" w:styleId="RTFNum2736">
    <w:name w:val="RTF_Num 273 6"/>
    <w:rsid w:val="00483067"/>
    <w:rPr>
      <w:i w:val="0"/>
      <w:iCs w:val="0"/>
    </w:rPr>
  </w:style>
  <w:style w:type="character" w:customStyle="1" w:styleId="RTFNum2737">
    <w:name w:val="RTF_Num 273 7"/>
    <w:rsid w:val="00483067"/>
    <w:rPr>
      <w:i w:val="0"/>
      <w:iCs w:val="0"/>
    </w:rPr>
  </w:style>
  <w:style w:type="character" w:customStyle="1" w:styleId="RTFNum2738">
    <w:name w:val="RTF_Num 273 8"/>
    <w:rsid w:val="00483067"/>
    <w:rPr>
      <w:i w:val="0"/>
      <w:iCs w:val="0"/>
    </w:rPr>
  </w:style>
  <w:style w:type="character" w:customStyle="1" w:styleId="RTFNum2739">
    <w:name w:val="RTF_Num 273 9"/>
    <w:rsid w:val="00483067"/>
    <w:rPr>
      <w:i w:val="0"/>
      <w:iCs w:val="0"/>
    </w:rPr>
  </w:style>
  <w:style w:type="character" w:customStyle="1" w:styleId="RTFNum2741">
    <w:name w:val="RTF_Num 274 1"/>
    <w:rsid w:val="00483067"/>
    <w:rPr>
      <w:rFonts w:ascii="Symbol" w:eastAsia="Symbol" w:hAnsi="Symbol" w:cs="Symbol"/>
    </w:rPr>
  </w:style>
  <w:style w:type="character" w:customStyle="1" w:styleId="RTFNum2751">
    <w:name w:val="RTF_Num 275 1"/>
    <w:rsid w:val="00483067"/>
  </w:style>
  <w:style w:type="character" w:customStyle="1" w:styleId="RTFNum2761">
    <w:name w:val="RTF_Num 276 1"/>
    <w:rsid w:val="00483067"/>
    <w:rPr>
      <w:rFonts w:ascii="Symbol" w:eastAsia="Symbol" w:hAnsi="Symbol" w:cs="Symbol"/>
    </w:rPr>
  </w:style>
  <w:style w:type="character" w:customStyle="1" w:styleId="RTFNum2771">
    <w:name w:val="RTF_Num 277 1"/>
    <w:rsid w:val="00483067"/>
  </w:style>
  <w:style w:type="character" w:customStyle="1" w:styleId="RTFNum2781">
    <w:name w:val="RTF_Num 278 1"/>
    <w:rsid w:val="00483067"/>
    <w:rPr>
      <w:rFonts w:ascii="Symbol" w:eastAsia="Symbol" w:hAnsi="Symbol" w:cs="Symbol"/>
    </w:rPr>
  </w:style>
  <w:style w:type="character" w:customStyle="1" w:styleId="RTFNum2791">
    <w:name w:val="RTF_Num 279 1"/>
    <w:rsid w:val="00483067"/>
    <w:rPr>
      <w:b/>
      <w:bCs/>
    </w:rPr>
  </w:style>
  <w:style w:type="character" w:customStyle="1" w:styleId="RTFNum2801">
    <w:name w:val="RTF_Num 280 1"/>
    <w:rsid w:val="00483067"/>
    <w:rPr>
      <w:rFonts w:ascii="Symbol" w:eastAsia="Symbol" w:hAnsi="Symbol" w:cs="Symbol"/>
    </w:rPr>
  </w:style>
  <w:style w:type="character" w:customStyle="1" w:styleId="RTFNum2811">
    <w:name w:val="RTF_Num 281 1"/>
    <w:rsid w:val="00483067"/>
  </w:style>
  <w:style w:type="character" w:customStyle="1" w:styleId="RTFNum2821">
    <w:name w:val="RTF_Num 282 1"/>
    <w:rsid w:val="00483067"/>
    <w:rPr>
      <w:rFonts w:ascii="Arial" w:eastAsia="Arial" w:hAnsi="Arial" w:cs="Arial"/>
      <w:b w:val="0"/>
      <w:bCs w:val="0"/>
      <w:i w:val="0"/>
      <w:iCs w:val="0"/>
      <w:sz w:val="24"/>
      <w:szCs w:val="24"/>
      <w:u w:val="none"/>
    </w:rPr>
  </w:style>
  <w:style w:type="character" w:customStyle="1" w:styleId="RTFNum2831">
    <w:name w:val="RTF_Num 283 1"/>
    <w:rsid w:val="00483067"/>
  </w:style>
  <w:style w:type="character" w:customStyle="1" w:styleId="RTFNum2841">
    <w:name w:val="RTF_Num 284 1"/>
    <w:rsid w:val="00483067"/>
    <w:rPr>
      <w:rFonts w:ascii="Symbol" w:eastAsia="Symbol" w:hAnsi="Symbol" w:cs="Symbol"/>
    </w:rPr>
  </w:style>
  <w:style w:type="character" w:customStyle="1" w:styleId="RTFNum2851">
    <w:name w:val="RTF_Num 285 1"/>
    <w:rsid w:val="00483067"/>
  </w:style>
  <w:style w:type="character" w:customStyle="1" w:styleId="RTFNum2861">
    <w:name w:val="RTF_Num 286 1"/>
    <w:rsid w:val="00483067"/>
    <w:rPr>
      <w:rFonts w:ascii="Symbol" w:eastAsia="Symbol" w:hAnsi="Symbol" w:cs="Symbol"/>
    </w:rPr>
  </w:style>
  <w:style w:type="character" w:customStyle="1" w:styleId="RTFNum2871">
    <w:name w:val="RTF_Num 287 1"/>
    <w:rsid w:val="00483067"/>
  </w:style>
  <w:style w:type="character" w:customStyle="1" w:styleId="RTFNum2881">
    <w:name w:val="RTF_Num 288 1"/>
    <w:rsid w:val="00483067"/>
    <w:rPr>
      <w:rFonts w:ascii="Symbol" w:eastAsia="Symbol" w:hAnsi="Symbol" w:cs="Symbol"/>
    </w:rPr>
  </w:style>
  <w:style w:type="character" w:customStyle="1" w:styleId="RTFNum2891">
    <w:name w:val="RTF_Num 289 1"/>
    <w:rsid w:val="00483067"/>
    <w:rPr>
      <w:rFonts w:ascii="Symbol" w:eastAsia="Symbol" w:hAnsi="Symbol" w:cs="Symbol"/>
    </w:rPr>
  </w:style>
  <w:style w:type="character" w:customStyle="1" w:styleId="RTFNum2901">
    <w:name w:val="RTF_Num 290 1"/>
    <w:rsid w:val="00483067"/>
    <w:rPr>
      <w:rFonts w:ascii="Symbol" w:eastAsia="Symbol" w:hAnsi="Symbol" w:cs="Symbol"/>
    </w:rPr>
  </w:style>
  <w:style w:type="character" w:customStyle="1" w:styleId="RTFNum2911">
    <w:name w:val="RTF_Num 291 1"/>
    <w:rsid w:val="00483067"/>
    <w:rPr>
      <w:rFonts w:ascii="Symbol" w:eastAsia="Symbol" w:hAnsi="Symbol" w:cs="Symbol"/>
    </w:rPr>
  </w:style>
  <w:style w:type="character" w:customStyle="1" w:styleId="RTFNum2921">
    <w:name w:val="RTF_Num 292 1"/>
    <w:rsid w:val="00483067"/>
    <w:rPr>
      <w:rFonts w:ascii="Symbol" w:eastAsia="Symbol" w:hAnsi="Symbol" w:cs="Symbol"/>
    </w:rPr>
  </w:style>
  <w:style w:type="character" w:customStyle="1" w:styleId="RTFNum2931">
    <w:name w:val="RTF_Num 293 1"/>
    <w:rsid w:val="00483067"/>
  </w:style>
  <w:style w:type="character" w:customStyle="1" w:styleId="RTFNum2941">
    <w:name w:val="RTF_Num 294 1"/>
    <w:rsid w:val="00483067"/>
    <w:rPr>
      <w:rFonts w:ascii="Arial" w:eastAsia="Arial" w:hAnsi="Arial" w:cs="Arial"/>
      <w:b w:val="0"/>
      <w:bCs w:val="0"/>
      <w:i w:val="0"/>
      <w:iCs w:val="0"/>
      <w:sz w:val="24"/>
      <w:szCs w:val="24"/>
      <w:u w:val="none"/>
    </w:rPr>
  </w:style>
  <w:style w:type="character" w:customStyle="1" w:styleId="RTFNum2951">
    <w:name w:val="RTF_Num 295 1"/>
    <w:rsid w:val="00483067"/>
  </w:style>
  <w:style w:type="character" w:customStyle="1" w:styleId="RTFNum2961">
    <w:name w:val="RTF_Num 296 1"/>
    <w:rsid w:val="00483067"/>
    <w:rPr>
      <w:rFonts w:ascii="Symbol" w:eastAsia="Symbol" w:hAnsi="Symbol" w:cs="Symbol"/>
    </w:rPr>
  </w:style>
  <w:style w:type="character" w:customStyle="1" w:styleId="RTFNum2971">
    <w:name w:val="RTF_Num 297 1"/>
    <w:rsid w:val="00483067"/>
  </w:style>
  <w:style w:type="character" w:customStyle="1" w:styleId="RTFNum2981">
    <w:name w:val="RTF_Num 298 1"/>
    <w:rsid w:val="00483067"/>
  </w:style>
  <w:style w:type="character" w:customStyle="1" w:styleId="RTFNum2991">
    <w:name w:val="RTF_Num 299 1"/>
    <w:rsid w:val="00483067"/>
  </w:style>
  <w:style w:type="character" w:customStyle="1" w:styleId="RTFNum3001">
    <w:name w:val="RTF_Num 300 1"/>
    <w:rsid w:val="00483067"/>
    <w:rPr>
      <w:rFonts w:ascii="Symbol" w:eastAsia="Symbol" w:hAnsi="Symbol" w:cs="Symbol"/>
    </w:rPr>
  </w:style>
  <w:style w:type="character" w:customStyle="1" w:styleId="RTFNum3011">
    <w:name w:val="RTF_Num 301 1"/>
    <w:rsid w:val="00483067"/>
    <w:rPr>
      <w:rFonts w:ascii="Symbol" w:eastAsia="Symbol" w:hAnsi="Symbol" w:cs="Symbol"/>
    </w:rPr>
  </w:style>
  <w:style w:type="character" w:customStyle="1" w:styleId="RTFNum3021">
    <w:name w:val="RTF_Num 302 1"/>
    <w:rsid w:val="00483067"/>
    <w:rPr>
      <w:rFonts w:ascii="Symbol" w:eastAsia="Symbol" w:hAnsi="Symbol" w:cs="Symbol"/>
    </w:rPr>
  </w:style>
  <w:style w:type="character" w:customStyle="1" w:styleId="RTFNum3031">
    <w:name w:val="RTF_Num 303 1"/>
    <w:rsid w:val="00483067"/>
  </w:style>
  <w:style w:type="character" w:customStyle="1" w:styleId="RTFNum3032">
    <w:name w:val="RTF_Num 303 2"/>
    <w:rsid w:val="00483067"/>
  </w:style>
  <w:style w:type="character" w:customStyle="1" w:styleId="RTFNum3033">
    <w:name w:val="RTF_Num 303 3"/>
    <w:rsid w:val="00483067"/>
  </w:style>
  <w:style w:type="character" w:customStyle="1" w:styleId="RTFNum3034">
    <w:name w:val="RTF_Num 303 4"/>
    <w:rsid w:val="00483067"/>
  </w:style>
  <w:style w:type="character" w:customStyle="1" w:styleId="RTFNum3035">
    <w:name w:val="RTF_Num 303 5"/>
    <w:rsid w:val="00483067"/>
  </w:style>
  <w:style w:type="character" w:customStyle="1" w:styleId="RTFNum3036">
    <w:name w:val="RTF_Num 303 6"/>
    <w:rsid w:val="00483067"/>
  </w:style>
  <w:style w:type="character" w:customStyle="1" w:styleId="RTFNum3037">
    <w:name w:val="RTF_Num 303 7"/>
    <w:rsid w:val="00483067"/>
  </w:style>
  <w:style w:type="character" w:customStyle="1" w:styleId="RTFNum3038">
    <w:name w:val="RTF_Num 303 8"/>
    <w:rsid w:val="00483067"/>
  </w:style>
  <w:style w:type="character" w:customStyle="1" w:styleId="RTFNum3039">
    <w:name w:val="RTF_Num 303 9"/>
    <w:rsid w:val="00483067"/>
  </w:style>
  <w:style w:type="character" w:customStyle="1" w:styleId="RTFNum3041">
    <w:name w:val="RTF_Num 304 1"/>
    <w:rsid w:val="00483067"/>
    <w:rPr>
      <w:rFonts w:ascii="Symbol" w:eastAsia="Symbol" w:hAnsi="Symbol" w:cs="Symbol"/>
    </w:rPr>
  </w:style>
  <w:style w:type="character" w:customStyle="1" w:styleId="RTFNum3051">
    <w:name w:val="RTF_Num 305 1"/>
    <w:rsid w:val="00483067"/>
    <w:rPr>
      <w:rFonts w:ascii="Symbol" w:eastAsia="Symbol" w:hAnsi="Symbol" w:cs="Symbol"/>
    </w:rPr>
  </w:style>
  <w:style w:type="character" w:customStyle="1" w:styleId="RTFNum3061">
    <w:name w:val="RTF_Num 306 1"/>
    <w:rsid w:val="00483067"/>
    <w:rPr>
      <w:rFonts w:ascii="Arial" w:eastAsia="Arial" w:hAnsi="Arial" w:cs="Arial"/>
      <w:b w:val="0"/>
      <w:bCs w:val="0"/>
      <w:i w:val="0"/>
      <w:iCs w:val="0"/>
      <w:sz w:val="22"/>
      <w:szCs w:val="22"/>
      <w:u w:val="none"/>
    </w:rPr>
  </w:style>
  <w:style w:type="character" w:customStyle="1" w:styleId="RTFNum3071">
    <w:name w:val="RTF_Num 307 1"/>
    <w:rsid w:val="00483067"/>
    <w:rPr>
      <w:rFonts w:ascii="Symbol" w:eastAsia="Symbol" w:hAnsi="Symbol" w:cs="Symbol"/>
    </w:rPr>
  </w:style>
  <w:style w:type="character" w:customStyle="1" w:styleId="RTFNum3072">
    <w:name w:val="RTF_Num 307 2"/>
    <w:rsid w:val="00483067"/>
    <w:rPr>
      <w:rFonts w:ascii="Courier New" w:eastAsia="Courier New" w:hAnsi="Courier New" w:cs="Courier New"/>
    </w:rPr>
  </w:style>
  <w:style w:type="character" w:customStyle="1" w:styleId="RTFNum3073">
    <w:name w:val="RTF_Num 307 3"/>
    <w:rsid w:val="00483067"/>
    <w:rPr>
      <w:rFonts w:ascii="Wingdings" w:eastAsia="Wingdings" w:hAnsi="Wingdings" w:cs="Wingdings"/>
    </w:rPr>
  </w:style>
  <w:style w:type="character" w:customStyle="1" w:styleId="RTFNum3074">
    <w:name w:val="RTF_Num 307 4"/>
    <w:rsid w:val="00483067"/>
    <w:rPr>
      <w:rFonts w:ascii="Symbol" w:eastAsia="Symbol" w:hAnsi="Symbol" w:cs="Symbol"/>
    </w:rPr>
  </w:style>
  <w:style w:type="character" w:customStyle="1" w:styleId="RTFNum3075">
    <w:name w:val="RTF_Num 307 5"/>
    <w:rsid w:val="00483067"/>
    <w:rPr>
      <w:rFonts w:ascii="Courier New" w:eastAsia="Courier New" w:hAnsi="Courier New" w:cs="Courier New"/>
    </w:rPr>
  </w:style>
  <w:style w:type="character" w:customStyle="1" w:styleId="RTFNum3076">
    <w:name w:val="RTF_Num 307 6"/>
    <w:rsid w:val="00483067"/>
    <w:rPr>
      <w:rFonts w:ascii="Wingdings" w:eastAsia="Wingdings" w:hAnsi="Wingdings" w:cs="Wingdings"/>
    </w:rPr>
  </w:style>
  <w:style w:type="character" w:customStyle="1" w:styleId="RTFNum3077">
    <w:name w:val="RTF_Num 307 7"/>
    <w:rsid w:val="00483067"/>
    <w:rPr>
      <w:rFonts w:ascii="Symbol" w:eastAsia="Symbol" w:hAnsi="Symbol" w:cs="Symbol"/>
    </w:rPr>
  </w:style>
  <w:style w:type="character" w:customStyle="1" w:styleId="RTFNum3078">
    <w:name w:val="RTF_Num 307 8"/>
    <w:rsid w:val="00483067"/>
    <w:rPr>
      <w:rFonts w:ascii="Courier New" w:eastAsia="Courier New" w:hAnsi="Courier New" w:cs="Courier New"/>
    </w:rPr>
  </w:style>
  <w:style w:type="character" w:customStyle="1" w:styleId="RTFNum3079">
    <w:name w:val="RTF_Num 307 9"/>
    <w:rsid w:val="00483067"/>
    <w:rPr>
      <w:rFonts w:ascii="Wingdings" w:eastAsia="Wingdings" w:hAnsi="Wingdings" w:cs="Wingdings"/>
    </w:rPr>
  </w:style>
  <w:style w:type="character" w:customStyle="1" w:styleId="RTFNum3081">
    <w:name w:val="RTF_Num 308 1"/>
    <w:rsid w:val="00483067"/>
  </w:style>
  <w:style w:type="character" w:customStyle="1" w:styleId="RTFNum3082">
    <w:name w:val="RTF_Num 308 2"/>
    <w:rsid w:val="00483067"/>
  </w:style>
  <w:style w:type="character" w:customStyle="1" w:styleId="RTFNum3083">
    <w:name w:val="RTF_Num 308 3"/>
    <w:rsid w:val="00483067"/>
  </w:style>
  <w:style w:type="character" w:customStyle="1" w:styleId="RTFNum3084">
    <w:name w:val="RTF_Num 308 4"/>
    <w:rsid w:val="00483067"/>
  </w:style>
  <w:style w:type="character" w:customStyle="1" w:styleId="RTFNum3085">
    <w:name w:val="RTF_Num 308 5"/>
    <w:rsid w:val="00483067"/>
  </w:style>
  <w:style w:type="character" w:customStyle="1" w:styleId="RTFNum3086">
    <w:name w:val="RTF_Num 308 6"/>
    <w:rsid w:val="00483067"/>
  </w:style>
  <w:style w:type="character" w:customStyle="1" w:styleId="RTFNum3087">
    <w:name w:val="RTF_Num 308 7"/>
    <w:rsid w:val="00483067"/>
  </w:style>
  <w:style w:type="character" w:customStyle="1" w:styleId="RTFNum3088">
    <w:name w:val="RTF_Num 308 8"/>
    <w:rsid w:val="00483067"/>
  </w:style>
  <w:style w:type="character" w:customStyle="1" w:styleId="RTFNum3089">
    <w:name w:val="RTF_Num 308 9"/>
    <w:rsid w:val="00483067"/>
  </w:style>
  <w:style w:type="character" w:customStyle="1" w:styleId="RTFNum3091">
    <w:name w:val="RTF_Num 309 1"/>
    <w:rsid w:val="00483067"/>
  </w:style>
  <w:style w:type="character" w:customStyle="1" w:styleId="RTFNum3092">
    <w:name w:val="RTF_Num 309 2"/>
    <w:rsid w:val="00483067"/>
  </w:style>
  <w:style w:type="character" w:customStyle="1" w:styleId="RTFNum3093">
    <w:name w:val="RTF_Num 309 3"/>
    <w:rsid w:val="00483067"/>
  </w:style>
  <w:style w:type="character" w:customStyle="1" w:styleId="RTFNum3094">
    <w:name w:val="RTF_Num 309 4"/>
    <w:rsid w:val="00483067"/>
  </w:style>
  <w:style w:type="character" w:customStyle="1" w:styleId="RTFNum3095">
    <w:name w:val="RTF_Num 309 5"/>
    <w:rsid w:val="00483067"/>
  </w:style>
  <w:style w:type="character" w:customStyle="1" w:styleId="RTFNum3096">
    <w:name w:val="RTF_Num 309 6"/>
    <w:rsid w:val="00483067"/>
  </w:style>
  <w:style w:type="character" w:customStyle="1" w:styleId="RTFNum3097">
    <w:name w:val="RTF_Num 309 7"/>
    <w:rsid w:val="00483067"/>
  </w:style>
  <w:style w:type="character" w:customStyle="1" w:styleId="RTFNum3098">
    <w:name w:val="RTF_Num 309 8"/>
    <w:rsid w:val="00483067"/>
  </w:style>
  <w:style w:type="character" w:customStyle="1" w:styleId="RTFNum3099">
    <w:name w:val="RTF_Num 309 9"/>
    <w:rsid w:val="00483067"/>
  </w:style>
  <w:style w:type="character" w:customStyle="1" w:styleId="RTFNum3101">
    <w:name w:val="RTF_Num 310 1"/>
    <w:rsid w:val="00483067"/>
    <w:rPr>
      <w:rFonts w:ascii="Symbol" w:eastAsia="Symbol" w:hAnsi="Symbol" w:cs="Symbol"/>
    </w:rPr>
  </w:style>
  <w:style w:type="character" w:customStyle="1" w:styleId="RTFNum3111">
    <w:name w:val="RTF_Num 311 1"/>
    <w:rsid w:val="00483067"/>
    <w:rPr>
      <w:rFonts w:ascii="Symbol" w:eastAsia="Symbol" w:hAnsi="Symbol" w:cs="Symbol"/>
    </w:rPr>
  </w:style>
  <w:style w:type="character" w:customStyle="1" w:styleId="RTFNum3121">
    <w:name w:val="RTF_Num 312 1"/>
    <w:rsid w:val="00483067"/>
    <w:rPr>
      <w:rFonts w:ascii="Arial" w:eastAsia="Arial" w:hAnsi="Arial" w:cs="Arial"/>
      <w:b w:val="0"/>
      <w:bCs w:val="0"/>
      <w:i w:val="0"/>
      <w:iCs w:val="0"/>
      <w:sz w:val="22"/>
      <w:szCs w:val="22"/>
      <w:u w:val="none"/>
    </w:rPr>
  </w:style>
  <w:style w:type="character" w:customStyle="1" w:styleId="RTFNum3131">
    <w:name w:val="RTF_Num 313 1"/>
    <w:rsid w:val="00483067"/>
    <w:rPr>
      <w:rFonts w:ascii="Symbol" w:eastAsia="Symbol" w:hAnsi="Symbol" w:cs="Symbol"/>
    </w:rPr>
  </w:style>
  <w:style w:type="character" w:customStyle="1" w:styleId="RTFNum3141">
    <w:name w:val="RTF_Num 314 1"/>
    <w:rsid w:val="00483067"/>
  </w:style>
  <w:style w:type="character" w:customStyle="1" w:styleId="RTFNum3151">
    <w:name w:val="RTF_Num 315 1"/>
    <w:rsid w:val="00483067"/>
  </w:style>
  <w:style w:type="character" w:customStyle="1" w:styleId="RTFNum3161">
    <w:name w:val="RTF_Num 316 1"/>
    <w:rsid w:val="00483067"/>
    <w:rPr>
      <w:rFonts w:ascii="Symbol" w:eastAsia="Symbol" w:hAnsi="Symbol" w:cs="Symbol"/>
    </w:rPr>
  </w:style>
  <w:style w:type="character" w:customStyle="1" w:styleId="RTFNum3171">
    <w:name w:val="RTF_Num 317 1"/>
    <w:rsid w:val="00483067"/>
  </w:style>
  <w:style w:type="character" w:customStyle="1" w:styleId="RTFNum3172">
    <w:name w:val="RTF_Num 317 2"/>
    <w:rsid w:val="00483067"/>
  </w:style>
  <w:style w:type="character" w:customStyle="1" w:styleId="RTFNum3173">
    <w:name w:val="RTF_Num 317 3"/>
    <w:rsid w:val="00483067"/>
  </w:style>
  <w:style w:type="character" w:customStyle="1" w:styleId="RTFNum3174">
    <w:name w:val="RTF_Num 317 4"/>
    <w:rsid w:val="00483067"/>
  </w:style>
  <w:style w:type="character" w:customStyle="1" w:styleId="RTFNum3175">
    <w:name w:val="RTF_Num 317 5"/>
    <w:rsid w:val="00483067"/>
  </w:style>
  <w:style w:type="character" w:customStyle="1" w:styleId="RTFNum3176">
    <w:name w:val="RTF_Num 317 6"/>
    <w:rsid w:val="00483067"/>
  </w:style>
  <w:style w:type="character" w:customStyle="1" w:styleId="RTFNum3177">
    <w:name w:val="RTF_Num 317 7"/>
    <w:rsid w:val="00483067"/>
  </w:style>
  <w:style w:type="character" w:customStyle="1" w:styleId="RTFNum3178">
    <w:name w:val="RTF_Num 317 8"/>
    <w:rsid w:val="00483067"/>
  </w:style>
  <w:style w:type="character" w:customStyle="1" w:styleId="RTFNum3179">
    <w:name w:val="RTF_Num 317 9"/>
    <w:rsid w:val="00483067"/>
  </w:style>
  <w:style w:type="character" w:customStyle="1" w:styleId="RTFNum3181">
    <w:name w:val="RTF_Num 318 1"/>
    <w:rsid w:val="00483067"/>
    <w:rPr>
      <w:rFonts w:ascii="Symbol" w:eastAsia="Symbol" w:hAnsi="Symbol" w:cs="Symbol"/>
    </w:rPr>
  </w:style>
  <w:style w:type="character" w:customStyle="1" w:styleId="RTFNum3191">
    <w:name w:val="RTF_Num 319 1"/>
    <w:rsid w:val="00483067"/>
    <w:rPr>
      <w:rFonts w:ascii="Symbol" w:eastAsia="Symbol" w:hAnsi="Symbol" w:cs="Symbol"/>
    </w:rPr>
  </w:style>
  <w:style w:type="character" w:customStyle="1" w:styleId="RTFNum3201">
    <w:name w:val="RTF_Num 320 1"/>
    <w:rsid w:val="00483067"/>
  </w:style>
  <w:style w:type="character" w:customStyle="1" w:styleId="RTFNum3211">
    <w:name w:val="RTF_Num 321 1"/>
    <w:rsid w:val="00483067"/>
  </w:style>
  <w:style w:type="character" w:customStyle="1" w:styleId="RTFNum3221">
    <w:name w:val="RTF_Num 322 1"/>
    <w:rsid w:val="00483067"/>
    <w:rPr>
      <w:rFonts w:ascii="Arial" w:eastAsia="Arial" w:hAnsi="Arial" w:cs="Arial"/>
      <w:b w:val="0"/>
      <w:bCs w:val="0"/>
      <w:i/>
      <w:iCs/>
      <w:sz w:val="22"/>
      <w:szCs w:val="22"/>
      <w:u w:val="none"/>
    </w:rPr>
  </w:style>
  <w:style w:type="character" w:customStyle="1" w:styleId="RTFNum3231">
    <w:name w:val="RTF_Num 323 1"/>
    <w:rsid w:val="00483067"/>
  </w:style>
  <w:style w:type="character" w:customStyle="1" w:styleId="RTFNum3232">
    <w:name w:val="RTF_Num 323 2"/>
    <w:rsid w:val="00483067"/>
  </w:style>
  <w:style w:type="character" w:customStyle="1" w:styleId="RTFNum3233">
    <w:name w:val="RTF_Num 323 3"/>
    <w:rsid w:val="00483067"/>
  </w:style>
  <w:style w:type="character" w:customStyle="1" w:styleId="RTFNum3234">
    <w:name w:val="RTF_Num 323 4"/>
    <w:rsid w:val="00483067"/>
  </w:style>
  <w:style w:type="character" w:customStyle="1" w:styleId="RTFNum3235">
    <w:name w:val="RTF_Num 323 5"/>
    <w:rsid w:val="00483067"/>
  </w:style>
  <w:style w:type="character" w:customStyle="1" w:styleId="RTFNum3236">
    <w:name w:val="RTF_Num 323 6"/>
    <w:rsid w:val="00483067"/>
  </w:style>
  <w:style w:type="character" w:customStyle="1" w:styleId="RTFNum3237">
    <w:name w:val="RTF_Num 323 7"/>
    <w:rsid w:val="00483067"/>
  </w:style>
  <w:style w:type="character" w:customStyle="1" w:styleId="RTFNum3238">
    <w:name w:val="RTF_Num 323 8"/>
    <w:rsid w:val="00483067"/>
  </w:style>
  <w:style w:type="character" w:customStyle="1" w:styleId="RTFNum3239">
    <w:name w:val="RTF_Num 323 9"/>
    <w:rsid w:val="00483067"/>
  </w:style>
  <w:style w:type="character" w:customStyle="1" w:styleId="RTFNum3241">
    <w:name w:val="RTF_Num 324 1"/>
    <w:rsid w:val="00483067"/>
  </w:style>
  <w:style w:type="character" w:customStyle="1" w:styleId="RTFNum3251">
    <w:name w:val="RTF_Num 325 1"/>
    <w:rsid w:val="00483067"/>
  </w:style>
  <w:style w:type="character" w:customStyle="1" w:styleId="RTFNum3252">
    <w:name w:val="RTF_Num 325 2"/>
    <w:rsid w:val="00483067"/>
  </w:style>
  <w:style w:type="character" w:customStyle="1" w:styleId="RTFNum3253">
    <w:name w:val="RTF_Num 325 3"/>
    <w:rsid w:val="00483067"/>
  </w:style>
  <w:style w:type="character" w:customStyle="1" w:styleId="RTFNum3254">
    <w:name w:val="RTF_Num 325 4"/>
    <w:rsid w:val="00483067"/>
  </w:style>
  <w:style w:type="character" w:customStyle="1" w:styleId="RTFNum3255">
    <w:name w:val="RTF_Num 325 5"/>
    <w:rsid w:val="00483067"/>
  </w:style>
  <w:style w:type="character" w:customStyle="1" w:styleId="RTFNum3256">
    <w:name w:val="RTF_Num 325 6"/>
    <w:rsid w:val="00483067"/>
  </w:style>
  <w:style w:type="character" w:customStyle="1" w:styleId="RTFNum3257">
    <w:name w:val="RTF_Num 325 7"/>
    <w:rsid w:val="00483067"/>
  </w:style>
  <w:style w:type="character" w:customStyle="1" w:styleId="RTFNum3258">
    <w:name w:val="RTF_Num 325 8"/>
    <w:rsid w:val="00483067"/>
  </w:style>
  <w:style w:type="character" w:customStyle="1" w:styleId="RTFNum3259">
    <w:name w:val="RTF_Num 325 9"/>
    <w:rsid w:val="00483067"/>
  </w:style>
  <w:style w:type="character" w:customStyle="1" w:styleId="RTFNum3261">
    <w:name w:val="RTF_Num 326 1"/>
    <w:rsid w:val="00483067"/>
    <w:rPr>
      <w:rFonts w:ascii="Symbol" w:eastAsia="Symbol" w:hAnsi="Symbol" w:cs="Symbol"/>
    </w:rPr>
  </w:style>
  <w:style w:type="character" w:customStyle="1" w:styleId="RTFNum3271">
    <w:name w:val="RTF_Num 327 1"/>
    <w:rsid w:val="00483067"/>
  </w:style>
  <w:style w:type="character" w:customStyle="1" w:styleId="RTFNum3281">
    <w:name w:val="RTF_Num 328 1"/>
    <w:rsid w:val="00483067"/>
    <w:rPr>
      <w:rFonts w:ascii="Symbol" w:eastAsia="Symbol" w:hAnsi="Symbol" w:cs="Symbol"/>
    </w:rPr>
  </w:style>
  <w:style w:type="character" w:customStyle="1" w:styleId="RTFNum3291">
    <w:name w:val="RTF_Num 329 1"/>
    <w:rsid w:val="00483067"/>
    <w:rPr>
      <w:rFonts w:ascii="Symbol" w:eastAsia="Symbol" w:hAnsi="Symbol" w:cs="Symbol"/>
    </w:rPr>
  </w:style>
  <w:style w:type="character" w:customStyle="1" w:styleId="RTFNum3301">
    <w:name w:val="RTF_Num 330 1"/>
    <w:rsid w:val="00483067"/>
    <w:rPr>
      <w:rFonts w:ascii="Arial" w:eastAsia="Arial" w:hAnsi="Arial" w:cs="Arial"/>
      <w:b w:val="0"/>
      <w:bCs w:val="0"/>
      <w:i w:val="0"/>
      <w:iCs w:val="0"/>
      <w:sz w:val="24"/>
      <w:szCs w:val="24"/>
      <w:u w:val="none"/>
    </w:rPr>
  </w:style>
  <w:style w:type="character" w:customStyle="1" w:styleId="RTFNum3311">
    <w:name w:val="RTF_Num 331 1"/>
    <w:rsid w:val="00483067"/>
  </w:style>
  <w:style w:type="character" w:customStyle="1" w:styleId="RTFNum3321">
    <w:name w:val="RTF_Num 332 1"/>
    <w:rsid w:val="00483067"/>
  </w:style>
  <w:style w:type="character" w:customStyle="1" w:styleId="RTFNum3331">
    <w:name w:val="RTF_Num 333 1"/>
    <w:rsid w:val="00483067"/>
    <w:rPr>
      <w:rFonts w:ascii="Arial" w:eastAsia="Arial" w:hAnsi="Arial" w:cs="Arial"/>
      <w:b/>
      <w:bCs/>
      <w:i w:val="0"/>
      <w:iCs w:val="0"/>
      <w:sz w:val="24"/>
      <w:szCs w:val="24"/>
      <w:u w:val="none"/>
    </w:rPr>
  </w:style>
  <w:style w:type="character" w:customStyle="1" w:styleId="RTFNum3341">
    <w:name w:val="RTF_Num 334 1"/>
    <w:rsid w:val="00483067"/>
    <w:rPr>
      <w:rFonts w:ascii="Symbol" w:eastAsia="Symbol" w:hAnsi="Symbol" w:cs="Symbol"/>
    </w:rPr>
  </w:style>
  <w:style w:type="character" w:customStyle="1" w:styleId="RTFNum3351">
    <w:name w:val="RTF_Num 335 1"/>
    <w:rsid w:val="00483067"/>
    <w:rPr>
      <w:rFonts w:ascii="Symbol" w:eastAsia="Symbol" w:hAnsi="Symbol" w:cs="Symbol"/>
    </w:rPr>
  </w:style>
  <w:style w:type="character" w:customStyle="1" w:styleId="RTFNum3361">
    <w:name w:val="RTF_Num 336 1"/>
    <w:rsid w:val="00483067"/>
    <w:rPr>
      <w:rFonts w:ascii="Arial" w:eastAsia="Arial" w:hAnsi="Arial" w:cs="Arial"/>
      <w:b w:val="0"/>
      <w:bCs w:val="0"/>
      <w:i w:val="0"/>
      <w:iCs w:val="0"/>
      <w:sz w:val="24"/>
      <w:szCs w:val="24"/>
      <w:u w:val="none"/>
    </w:rPr>
  </w:style>
  <w:style w:type="character" w:customStyle="1" w:styleId="RTFNum3371">
    <w:name w:val="RTF_Num 337 1"/>
    <w:rsid w:val="00483067"/>
    <w:rPr>
      <w:rFonts w:ascii="Symbol" w:eastAsia="Symbol" w:hAnsi="Symbol" w:cs="Symbol"/>
    </w:rPr>
  </w:style>
  <w:style w:type="character" w:customStyle="1" w:styleId="RTFNum3381">
    <w:name w:val="RTF_Num 338 1"/>
    <w:rsid w:val="00483067"/>
    <w:rPr>
      <w:rFonts w:ascii="Symbol" w:eastAsia="Symbol" w:hAnsi="Symbol" w:cs="Symbol"/>
    </w:rPr>
  </w:style>
  <w:style w:type="character" w:customStyle="1" w:styleId="RTFNum3391">
    <w:name w:val="RTF_Num 339 1"/>
    <w:rsid w:val="00483067"/>
    <w:rPr>
      <w:rFonts w:ascii="Symbol" w:eastAsia="Symbol" w:hAnsi="Symbol" w:cs="Symbol"/>
    </w:rPr>
  </w:style>
  <w:style w:type="character" w:customStyle="1" w:styleId="RTFNum3401">
    <w:name w:val="RTF_Num 340 1"/>
    <w:rsid w:val="00483067"/>
  </w:style>
  <w:style w:type="character" w:customStyle="1" w:styleId="RTFNum3411">
    <w:name w:val="RTF_Num 341 1"/>
    <w:rsid w:val="00483067"/>
    <w:rPr>
      <w:rFonts w:ascii="Arial" w:eastAsia="Arial" w:hAnsi="Arial" w:cs="Arial"/>
      <w:b w:val="0"/>
      <w:bCs w:val="0"/>
      <w:i w:val="0"/>
      <w:iCs w:val="0"/>
      <w:sz w:val="24"/>
      <w:szCs w:val="24"/>
      <w:u w:val="none"/>
    </w:rPr>
  </w:style>
  <w:style w:type="character" w:customStyle="1" w:styleId="RTFNum3421">
    <w:name w:val="RTF_Num 342 1"/>
    <w:rsid w:val="00483067"/>
    <w:rPr>
      <w:rFonts w:ascii="Symbol" w:eastAsia="Symbol" w:hAnsi="Symbol" w:cs="Symbol"/>
    </w:rPr>
  </w:style>
  <w:style w:type="character" w:customStyle="1" w:styleId="RTFNum3431">
    <w:name w:val="RTF_Num 343 1"/>
    <w:rsid w:val="00483067"/>
  </w:style>
  <w:style w:type="character" w:customStyle="1" w:styleId="RTFNum3432">
    <w:name w:val="RTF_Num 343 2"/>
    <w:rsid w:val="00483067"/>
  </w:style>
  <w:style w:type="character" w:customStyle="1" w:styleId="RTFNum3433">
    <w:name w:val="RTF_Num 343 3"/>
    <w:rsid w:val="00483067"/>
  </w:style>
  <w:style w:type="character" w:customStyle="1" w:styleId="RTFNum3434">
    <w:name w:val="RTF_Num 343 4"/>
    <w:rsid w:val="00483067"/>
  </w:style>
  <w:style w:type="character" w:customStyle="1" w:styleId="RTFNum3435">
    <w:name w:val="RTF_Num 343 5"/>
    <w:rsid w:val="00483067"/>
  </w:style>
  <w:style w:type="character" w:customStyle="1" w:styleId="RTFNum3436">
    <w:name w:val="RTF_Num 343 6"/>
    <w:rsid w:val="00483067"/>
  </w:style>
  <w:style w:type="character" w:customStyle="1" w:styleId="RTFNum3437">
    <w:name w:val="RTF_Num 343 7"/>
    <w:rsid w:val="00483067"/>
  </w:style>
  <w:style w:type="character" w:customStyle="1" w:styleId="RTFNum3438">
    <w:name w:val="RTF_Num 343 8"/>
    <w:rsid w:val="00483067"/>
  </w:style>
  <w:style w:type="character" w:customStyle="1" w:styleId="RTFNum3439">
    <w:name w:val="RTF_Num 343 9"/>
    <w:rsid w:val="00483067"/>
  </w:style>
  <w:style w:type="character" w:customStyle="1" w:styleId="RTFNum3441">
    <w:name w:val="RTF_Num 344 1"/>
    <w:rsid w:val="00483067"/>
    <w:rPr>
      <w:rFonts w:ascii="Symbol" w:eastAsia="Symbol" w:hAnsi="Symbol" w:cs="Symbol"/>
    </w:rPr>
  </w:style>
  <w:style w:type="character" w:customStyle="1" w:styleId="RTFNum3451">
    <w:name w:val="RTF_Num 345 1"/>
    <w:rsid w:val="00483067"/>
    <w:rPr>
      <w:rFonts w:ascii="Arial" w:eastAsia="Arial" w:hAnsi="Arial" w:cs="Arial"/>
      <w:b/>
      <w:bCs/>
      <w:i w:val="0"/>
      <w:iCs w:val="0"/>
      <w:sz w:val="24"/>
      <w:szCs w:val="24"/>
      <w:u w:val="none"/>
    </w:rPr>
  </w:style>
  <w:style w:type="character" w:customStyle="1" w:styleId="RTFNum3461">
    <w:name w:val="RTF_Num 346 1"/>
    <w:rsid w:val="00483067"/>
  </w:style>
  <w:style w:type="character" w:customStyle="1" w:styleId="RTFNum3462">
    <w:name w:val="RTF_Num 346 2"/>
    <w:rsid w:val="00483067"/>
  </w:style>
  <w:style w:type="character" w:customStyle="1" w:styleId="RTFNum3463">
    <w:name w:val="RTF_Num 346 3"/>
    <w:rsid w:val="00483067"/>
  </w:style>
  <w:style w:type="character" w:customStyle="1" w:styleId="RTFNum3464">
    <w:name w:val="RTF_Num 346 4"/>
    <w:rsid w:val="00483067"/>
  </w:style>
  <w:style w:type="character" w:customStyle="1" w:styleId="RTFNum3465">
    <w:name w:val="RTF_Num 346 5"/>
    <w:rsid w:val="00483067"/>
  </w:style>
  <w:style w:type="character" w:customStyle="1" w:styleId="RTFNum3466">
    <w:name w:val="RTF_Num 346 6"/>
    <w:rsid w:val="00483067"/>
  </w:style>
  <w:style w:type="character" w:customStyle="1" w:styleId="RTFNum3467">
    <w:name w:val="RTF_Num 346 7"/>
    <w:rsid w:val="00483067"/>
  </w:style>
  <w:style w:type="character" w:customStyle="1" w:styleId="RTFNum3468">
    <w:name w:val="RTF_Num 346 8"/>
    <w:rsid w:val="00483067"/>
  </w:style>
  <w:style w:type="character" w:customStyle="1" w:styleId="RTFNum3469">
    <w:name w:val="RTF_Num 346 9"/>
    <w:rsid w:val="00483067"/>
  </w:style>
  <w:style w:type="character" w:customStyle="1" w:styleId="RTFNum3471">
    <w:name w:val="RTF_Num 347 1"/>
    <w:rsid w:val="00483067"/>
    <w:rPr>
      <w:b w:val="0"/>
      <w:bCs w:val="0"/>
      <w:sz w:val="20"/>
      <w:szCs w:val="20"/>
    </w:rPr>
  </w:style>
  <w:style w:type="character" w:customStyle="1" w:styleId="RTFNum3481">
    <w:name w:val="RTF_Num 348 1"/>
    <w:rsid w:val="00483067"/>
    <w:rPr>
      <w:rFonts w:ascii="Symbol" w:eastAsia="Symbol" w:hAnsi="Symbol" w:cs="Symbol"/>
    </w:rPr>
  </w:style>
  <w:style w:type="character" w:customStyle="1" w:styleId="RTFNum3491">
    <w:name w:val="RTF_Num 349 1"/>
    <w:rsid w:val="00483067"/>
  </w:style>
  <w:style w:type="character" w:customStyle="1" w:styleId="RTFNum3501">
    <w:name w:val="RTF_Num 350 1"/>
    <w:rsid w:val="00483067"/>
    <w:rPr>
      <w:rFonts w:ascii="Wingdings" w:eastAsia="Wingdings" w:hAnsi="Wingdings" w:cs="Wingdings"/>
      <w:b/>
      <w:bCs/>
      <w:i w:val="0"/>
      <w:iCs w:val="0"/>
      <w:sz w:val="28"/>
      <w:szCs w:val="28"/>
      <w:u w:val="none"/>
    </w:rPr>
  </w:style>
  <w:style w:type="character" w:customStyle="1" w:styleId="RTFNum3531">
    <w:name w:val="RTF_Num 353 1"/>
    <w:rsid w:val="00483067"/>
    <w:rPr>
      <w:rFonts w:ascii="Wingdings" w:eastAsia="Wingdings" w:hAnsi="Wingdings" w:cs="Wingdings"/>
      <w:b w:val="0"/>
      <w:bCs w:val="0"/>
      <w:i w:val="0"/>
      <w:iCs w:val="0"/>
      <w:sz w:val="24"/>
      <w:szCs w:val="24"/>
      <w:u w:val="none"/>
    </w:rPr>
  </w:style>
  <w:style w:type="character" w:customStyle="1" w:styleId="RTFNum3541">
    <w:name w:val="RTF_Num 354 1"/>
    <w:rsid w:val="00483067"/>
    <w:rPr>
      <w:rFonts w:ascii="Symbol" w:eastAsia="Symbol" w:hAnsi="Symbol" w:cs="Symbol"/>
    </w:rPr>
  </w:style>
  <w:style w:type="character" w:customStyle="1" w:styleId="RTFNum3551">
    <w:name w:val="RTF_Num 355 1"/>
    <w:rsid w:val="00483067"/>
    <w:rPr>
      <w:rFonts w:ascii="Symbol" w:eastAsia="Symbol" w:hAnsi="Symbol" w:cs="Symbol"/>
    </w:rPr>
  </w:style>
  <w:style w:type="character" w:customStyle="1" w:styleId="PageNumber1">
    <w:name w:val="Page Number1"/>
    <w:rsid w:val="00483067"/>
    <w:rPr>
      <w:sz w:val="24"/>
      <w:szCs w:val="24"/>
    </w:rPr>
  </w:style>
  <w:style w:type="character" w:customStyle="1" w:styleId="FootnoteReference1">
    <w:name w:val="Footnote Reference1"/>
    <w:rsid w:val="00483067"/>
    <w:rPr>
      <w:position w:val="4"/>
      <w:sz w:val="14"/>
      <w:szCs w:val="24"/>
    </w:rPr>
  </w:style>
  <w:style w:type="character" w:customStyle="1" w:styleId="CITE">
    <w:name w:val="CITE"/>
    <w:rsid w:val="00483067"/>
    <w:rPr>
      <w:i/>
      <w:iCs/>
      <w:sz w:val="24"/>
      <w:szCs w:val="24"/>
      <w:lang w:val="en-US"/>
    </w:rPr>
  </w:style>
  <w:style w:type="character" w:customStyle="1" w:styleId="CODE">
    <w:name w:val="CODE"/>
    <w:rsid w:val="00483067"/>
    <w:rPr>
      <w:rFonts w:ascii="Courier New" w:eastAsia="Courier New" w:hAnsi="Courier New" w:cs="Courier New"/>
      <w:sz w:val="20"/>
      <w:szCs w:val="20"/>
      <w:lang w:val="en-US"/>
    </w:rPr>
  </w:style>
  <w:style w:type="character" w:customStyle="1" w:styleId="Betonung">
    <w:name w:val="Betonung"/>
    <w:rsid w:val="00483067"/>
    <w:rPr>
      <w:i/>
      <w:iCs/>
      <w:sz w:val="24"/>
      <w:szCs w:val="24"/>
      <w:lang w:val="en-US"/>
    </w:rPr>
  </w:style>
  <w:style w:type="character" w:customStyle="1" w:styleId="BesuchterHyperlink">
    <w:name w:val="Besuchter Hyperlink"/>
    <w:rsid w:val="00483067"/>
    <w:rPr>
      <w:color w:val="800080"/>
      <w:sz w:val="24"/>
      <w:szCs w:val="24"/>
      <w:u w:val="single"/>
      <w:lang w:val="en-US"/>
    </w:rPr>
  </w:style>
  <w:style w:type="character" w:customStyle="1" w:styleId="Tastatur">
    <w:name w:val="Tastatur"/>
    <w:rsid w:val="00483067"/>
    <w:rPr>
      <w:rFonts w:ascii="Courier New" w:eastAsia="Courier New" w:hAnsi="Courier New" w:cs="Courier New"/>
      <w:b/>
      <w:bCs/>
      <w:sz w:val="20"/>
      <w:szCs w:val="20"/>
      <w:lang w:val="en-US"/>
    </w:rPr>
  </w:style>
  <w:style w:type="character" w:customStyle="1" w:styleId="Max">
    <w:name w:val="Max."/>
    <w:rsid w:val="00483067"/>
    <w:rPr>
      <w:b/>
      <w:bCs/>
      <w:sz w:val="24"/>
      <w:szCs w:val="24"/>
      <w:lang w:val="en-US"/>
    </w:rPr>
  </w:style>
  <w:style w:type="character" w:customStyle="1" w:styleId="Schreibmaschine">
    <w:name w:val="Schreibmaschine"/>
    <w:rsid w:val="00483067"/>
    <w:rPr>
      <w:rFonts w:ascii="Courier New" w:eastAsia="Courier New" w:hAnsi="Courier New" w:cs="Courier New"/>
      <w:sz w:val="20"/>
      <w:szCs w:val="20"/>
      <w:lang w:val="en-US"/>
    </w:rPr>
  </w:style>
  <w:style w:type="character" w:customStyle="1" w:styleId="Variabel">
    <w:name w:val="Variabel"/>
    <w:rsid w:val="00483067"/>
    <w:rPr>
      <w:i/>
      <w:iCs/>
      <w:sz w:val="24"/>
      <w:szCs w:val="24"/>
      <w:lang w:val="en-US"/>
    </w:rPr>
  </w:style>
  <w:style w:type="character" w:customStyle="1" w:styleId="HTML-Code">
    <w:name w:val="HTML-Code"/>
    <w:rsid w:val="00483067"/>
    <w:rPr>
      <w:sz w:val="24"/>
      <w:szCs w:val="24"/>
      <w:lang w:val="en-US"/>
    </w:rPr>
  </w:style>
  <w:style w:type="character" w:customStyle="1" w:styleId="PlainText1">
    <w:name w:val="Plain Text1"/>
    <w:rsid w:val="00483067"/>
    <w:rPr>
      <w:rFonts w:ascii="Courier New" w:eastAsia="Courier New" w:hAnsi="Courier New" w:cs="Courier New"/>
      <w:sz w:val="20"/>
      <w:szCs w:val="20"/>
    </w:rPr>
  </w:style>
  <w:style w:type="character" w:customStyle="1" w:styleId="WW-WW8Num5z0">
    <w:name w:val="WW-WW8Num5z0"/>
    <w:rsid w:val="00483067"/>
    <w:rPr>
      <w:rFonts w:ascii="Symbol" w:hAnsi="Symbol"/>
    </w:rPr>
  </w:style>
  <w:style w:type="character" w:customStyle="1" w:styleId="WW-WW8Num8z0">
    <w:name w:val="WW-WW8Num8z0"/>
    <w:rsid w:val="00483067"/>
    <w:rPr>
      <w:rFonts w:cs="Times New Roman"/>
    </w:rPr>
  </w:style>
  <w:style w:type="character" w:customStyle="1" w:styleId="WW-WW8Num21z0">
    <w:name w:val="WW-WW8Num21z0"/>
    <w:rsid w:val="00483067"/>
    <w:rPr>
      <w:rFonts w:ascii="Symbol" w:hAnsi="Symbol"/>
    </w:rPr>
  </w:style>
  <w:style w:type="character" w:customStyle="1" w:styleId="WW8Num21z1">
    <w:name w:val="WW8Num21z1"/>
    <w:rsid w:val="00483067"/>
    <w:rPr>
      <w:rFonts w:ascii="StarSymbol" w:hAnsi="StarSymbol"/>
    </w:rPr>
  </w:style>
  <w:style w:type="character" w:customStyle="1" w:styleId="WW8Num21z2">
    <w:name w:val="WW8Num21z2"/>
    <w:rsid w:val="00483067"/>
    <w:rPr>
      <w:rFonts w:ascii="Wingdings" w:hAnsi="Wingdings"/>
    </w:rPr>
  </w:style>
  <w:style w:type="character" w:customStyle="1" w:styleId="WW8Num21z4">
    <w:name w:val="WW8Num21z4"/>
    <w:rsid w:val="00483067"/>
    <w:rPr>
      <w:rFonts w:ascii="Courier New" w:hAnsi="Courier New"/>
    </w:rPr>
  </w:style>
  <w:style w:type="character" w:customStyle="1" w:styleId="WW-Absatz-Standardschriftart1">
    <w:name w:val="WW-Absatz-Standardschriftart1"/>
    <w:rsid w:val="00483067"/>
  </w:style>
  <w:style w:type="character" w:customStyle="1" w:styleId="WW8Num19z0">
    <w:name w:val="WW8Num19z0"/>
    <w:rsid w:val="00483067"/>
    <w:rPr>
      <w:rFonts w:cs="Times New Roman"/>
    </w:rPr>
  </w:style>
  <w:style w:type="character" w:customStyle="1" w:styleId="WW-WW8Num20z0">
    <w:name w:val="WW-WW8Num20z0"/>
    <w:rsid w:val="00483067"/>
    <w:rPr>
      <w:rFonts w:cs="Times New Roman"/>
    </w:rPr>
  </w:style>
  <w:style w:type="character" w:customStyle="1" w:styleId="WW-WW8Num7z0">
    <w:name w:val="WW-WW8Num7z0"/>
    <w:rsid w:val="00483067"/>
    <w:rPr>
      <w:rFonts w:cs="Times New Roman"/>
    </w:rPr>
  </w:style>
  <w:style w:type="character" w:customStyle="1" w:styleId="WW-WW8Num17z0">
    <w:name w:val="WW-WW8Num17z0"/>
    <w:rsid w:val="00483067"/>
    <w:rPr>
      <w:rFonts w:cs="Times New Roman"/>
    </w:rPr>
  </w:style>
  <w:style w:type="character" w:customStyle="1" w:styleId="WW-WW8Num3z0">
    <w:name w:val="WW-WW8Num3z0"/>
    <w:rsid w:val="00483067"/>
    <w:rPr>
      <w:rFonts w:ascii="Symbol" w:hAnsi="Symbol"/>
    </w:rPr>
  </w:style>
  <w:style w:type="character" w:customStyle="1" w:styleId="WW8Num24z0">
    <w:name w:val="WW8Num24z0"/>
    <w:rsid w:val="00483067"/>
    <w:rPr>
      <w:rFonts w:ascii="Symbol" w:hAnsi="Symbol"/>
    </w:rPr>
  </w:style>
  <w:style w:type="character" w:customStyle="1" w:styleId="WW-WW8Num14z0">
    <w:name w:val="WW-WW8Num14z0"/>
    <w:rsid w:val="00483067"/>
    <w:rPr>
      <w:rFonts w:ascii="Symbol" w:hAnsi="Symbol"/>
    </w:rPr>
  </w:style>
  <w:style w:type="character" w:customStyle="1" w:styleId="WW8Num22z0">
    <w:name w:val="WW8Num22z0"/>
    <w:rsid w:val="00483067"/>
    <w:rPr>
      <w:rFonts w:cs="Times New Roman"/>
    </w:rPr>
  </w:style>
  <w:style w:type="character" w:customStyle="1" w:styleId="WW-WW8Num4z0">
    <w:name w:val="WW-WW8Num4z0"/>
    <w:rsid w:val="00483067"/>
    <w:rPr>
      <w:rFonts w:ascii="Symbol" w:hAnsi="Symbol"/>
    </w:rPr>
  </w:style>
  <w:style w:type="character" w:customStyle="1" w:styleId="WW-WW8Num18z0">
    <w:name w:val="WW-WW8Num18z0"/>
    <w:rsid w:val="00483067"/>
    <w:rPr>
      <w:rFonts w:ascii="Symbol" w:hAnsi="Symbol"/>
    </w:rPr>
  </w:style>
  <w:style w:type="character" w:customStyle="1" w:styleId="WW8Num2z0">
    <w:name w:val="WW8Num2z0"/>
    <w:rsid w:val="00483067"/>
    <w:rPr>
      <w:rFonts w:ascii="Symbol" w:hAnsi="Symbol"/>
    </w:rPr>
  </w:style>
  <w:style w:type="character" w:customStyle="1" w:styleId="WW-WW8Num15z0">
    <w:name w:val="WW-WW8Num15z0"/>
    <w:rsid w:val="00483067"/>
    <w:rPr>
      <w:rFonts w:cs="Times New Roman"/>
    </w:rPr>
  </w:style>
  <w:style w:type="character" w:customStyle="1" w:styleId="WW8Num23z0">
    <w:name w:val="WW8Num23z0"/>
    <w:rsid w:val="00483067"/>
    <w:rPr>
      <w:rFonts w:ascii="Symbol" w:hAnsi="Symbol"/>
    </w:rPr>
  </w:style>
  <w:style w:type="character" w:customStyle="1" w:styleId="WW-WW8Num16z0">
    <w:name w:val="WW-WW8Num16z0"/>
    <w:rsid w:val="00483067"/>
    <w:rPr>
      <w:rFonts w:ascii="Symbol" w:hAnsi="Symbol"/>
    </w:rPr>
  </w:style>
  <w:style w:type="character" w:customStyle="1" w:styleId="WW-WW8Num10z0">
    <w:name w:val="WW-WW8Num10z0"/>
    <w:rsid w:val="00483067"/>
    <w:rPr>
      <w:rFonts w:ascii="Symbol" w:hAnsi="Symbol"/>
    </w:rPr>
  </w:style>
  <w:style w:type="character" w:customStyle="1" w:styleId="WW-WW8Num11z0">
    <w:name w:val="WW-WW8Num11z0"/>
    <w:rsid w:val="00483067"/>
    <w:rPr>
      <w:rFonts w:ascii="Symbol" w:hAnsi="Symbol"/>
    </w:rPr>
  </w:style>
  <w:style w:type="character" w:customStyle="1" w:styleId="WW8NumSt1z0">
    <w:name w:val="WW8NumSt1z0"/>
    <w:rsid w:val="00483067"/>
    <w:rPr>
      <w:rFonts w:ascii="Symbol" w:hAnsi="Symbol"/>
    </w:rPr>
  </w:style>
  <w:style w:type="character" w:customStyle="1" w:styleId="WW-WW8Num12z0">
    <w:name w:val="WW-WW8Num12z0"/>
    <w:rsid w:val="00483067"/>
    <w:rPr>
      <w:rFonts w:ascii="Symbol" w:hAnsi="Symbol"/>
    </w:rPr>
  </w:style>
  <w:style w:type="character" w:customStyle="1" w:styleId="WW-WW8Num9z0">
    <w:name w:val="WW-WW8Num9z0"/>
    <w:rsid w:val="00483067"/>
    <w:rPr>
      <w:rFonts w:ascii="Symbol" w:hAnsi="Symbol"/>
    </w:rPr>
  </w:style>
  <w:style w:type="character" w:customStyle="1" w:styleId="WW8NumSt6z0">
    <w:name w:val="WW8NumSt6z0"/>
    <w:rsid w:val="00483067"/>
    <w:rPr>
      <w:rFonts w:ascii="Symbol" w:hAnsi="Symbol" w:cs="Times New Roman"/>
    </w:rPr>
  </w:style>
  <w:style w:type="character" w:customStyle="1" w:styleId="WW8Num46z0">
    <w:name w:val="WW8Num46z0"/>
    <w:rsid w:val="00483067"/>
    <w:rPr>
      <w:sz w:val="16"/>
      <w:szCs w:val="16"/>
    </w:rPr>
  </w:style>
  <w:style w:type="character" w:customStyle="1" w:styleId="WW8Num132z0">
    <w:name w:val="WW8Num132z0"/>
    <w:rsid w:val="00483067"/>
    <w:rPr>
      <w:rFonts w:ascii="Symbol" w:hAnsi="Symbol" w:cs="Times New Roman"/>
    </w:rPr>
  </w:style>
  <w:style w:type="character" w:customStyle="1" w:styleId="WW8Num164z0">
    <w:name w:val="WW8Num164z0"/>
    <w:rsid w:val="00483067"/>
    <w:rPr>
      <w:rFonts w:ascii="Symbol" w:hAnsi="Symbol" w:cs="Times New Roman"/>
    </w:rPr>
  </w:style>
  <w:style w:type="character" w:customStyle="1" w:styleId="WW8Num123z0">
    <w:name w:val="WW8Num123z0"/>
    <w:rsid w:val="00483067"/>
    <w:rPr>
      <w:rFonts w:ascii="Symbol" w:hAnsi="Symbol" w:cs="Times New Roman"/>
    </w:rPr>
  </w:style>
  <w:style w:type="character" w:customStyle="1" w:styleId="WW8Num105z0">
    <w:name w:val="WW8Num105z0"/>
    <w:rsid w:val="00483067"/>
    <w:rPr>
      <w:rFonts w:ascii="Symbol" w:hAnsi="Symbol" w:cs="Times New Roman"/>
    </w:rPr>
  </w:style>
  <w:style w:type="character" w:customStyle="1" w:styleId="WW8NumSt26z0">
    <w:name w:val="WW8NumSt26z0"/>
    <w:rsid w:val="00483067"/>
    <w:rPr>
      <w:rFonts w:ascii="Symbol" w:hAnsi="Symbol"/>
    </w:rPr>
  </w:style>
  <w:style w:type="character" w:customStyle="1" w:styleId="RTFNum162">
    <w:name w:val="RTF_Num 16 2"/>
    <w:rsid w:val="00483067"/>
  </w:style>
  <w:style w:type="character" w:customStyle="1" w:styleId="RTFNum163">
    <w:name w:val="RTF_Num 16 3"/>
    <w:rsid w:val="00483067"/>
  </w:style>
  <w:style w:type="character" w:customStyle="1" w:styleId="RTFNum164">
    <w:name w:val="RTF_Num 16 4"/>
    <w:rsid w:val="00483067"/>
  </w:style>
  <w:style w:type="character" w:customStyle="1" w:styleId="RTFNum165">
    <w:name w:val="RTF_Num 16 5"/>
    <w:rsid w:val="00483067"/>
  </w:style>
  <w:style w:type="character" w:customStyle="1" w:styleId="RTFNum166">
    <w:name w:val="RTF_Num 16 6"/>
    <w:rsid w:val="00483067"/>
  </w:style>
  <w:style w:type="character" w:customStyle="1" w:styleId="RTFNum167">
    <w:name w:val="RTF_Num 16 7"/>
    <w:rsid w:val="00483067"/>
  </w:style>
  <w:style w:type="character" w:customStyle="1" w:styleId="RTFNum168">
    <w:name w:val="RTF_Num 16 8"/>
    <w:rsid w:val="00483067"/>
  </w:style>
  <w:style w:type="character" w:customStyle="1" w:styleId="RTFNum169">
    <w:name w:val="RTF_Num 16 9"/>
    <w:rsid w:val="00483067"/>
  </w:style>
  <w:style w:type="character" w:customStyle="1" w:styleId="RTFNum182">
    <w:name w:val="RTF_Num 18 2"/>
    <w:rsid w:val="00483067"/>
    <w:rPr>
      <w:rFonts w:ascii="Courier New" w:eastAsia="Courier New" w:hAnsi="Courier New" w:cs="Courier New"/>
    </w:rPr>
  </w:style>
  <w:style w:type="character" w:customStyle="1" w:styleId="RTFNum183">
    <w:name w:val="RTF_Num 18 3"/>
    <w:rsid w:val="00483067"/>
    <w:rPr>
      <w:rFonts w:ascii="Wingdings" w:eastAsia="Wingdings" w:hAnsi="Wingdings" w:cs="Wingdings"/>
    </w:rPr>
  </w:style>
  <w:style w:type="character" w:customStyle="1" w:styleId="RTFNum184">
    <w:name w:val="RTF_Num 18 4"/>
    <w:rsid w:val="00483067"/>
    <w:rPr>
      <w:rFonts w:ascii="Symbol" w:eastAsia="Symbol" w:hAnsi="Symbol" w:cs="Symbol"/>
    </w:rPr>
  </w:style>
  <w:style w:type="character" w:customStyle="1" w:styleId="RTFNum185">
    <w:name w:val="RTF_Num 18 5"/>
    <w:rsid w:val="00483067"/>
    <w:rPr>
      <w:rFonts w:ascii="Courier New" w:eastAsia="Courier New" w:hAnsi="Courier New" w:cs="Courier New"/>
    </w:rPr>
  </w:style>
  <w:style w:type="character" w:customStyle="1" w:styleId="RTFNum186">
    <w:name w:val="RTF_Num 18 6"/>
    <w:rsid w:val="00483067"/>
    <w:rPr>
      <w:rFonts w:ascii="Wingdings" w:eastAsia="Wingdings" w:hAnsi="Wingdings" w:cs="Wingdings"/>
    </w:rPr>
  </w:style>
  <w:style w:type="character" w:customStyle="1" w:styleId="RTFNum187">
    <w:name w:val="RTF_Num 18 7"/>
    <w:rsid w:val="00483067"/>
    <w:rPr>
      <w:rFonts w:ascii="Symbol" w:eastAsia="Symbol" w:hAnsi="Symbol" w:cs="Symbol"/>
    </w:rPr>
  </w:style>
  <w:style w:type="character" w:customStyle="1" w:styleId="RTFNum188">
    <w:name w:val="RTF_Num 18 8"/>
    <w:rsid w:val="00483067"/>
    <w:rPr>
      <w:rFonts w:ascii="Courier New" w:eastAsia="Courier New" w:hAnsi="Courier New" w:cs="Courier New"/>
    </w:rPr>
  </w:style>
  <w:style w:type="character" w:customStyle="1" w:styleId="RTFNum189">
    <w:name w:val="RTF_Num 18 9"/>
    <w:rsid w:val="00483067"/>
    <w:rPr>
      <w:rFonts w:ascii="Wingdings" w:eastAsia="Wingdings" w:hAnsi="Wingdings" w:cs="Wingdings"/>
    </w:rPr>
  </w:style>
  <w:style w:type="character" w:customStyle="1" w:styleId="RTFNum192">
    <w:name w:val="RTF_Num 19 2"/>
    <w:rsid w:val="00483067"/>
    <w:rPr>
      <w:rFonts w:ascii="Courier New" w:eastAsia="Courier New" w:hAnsi="Courier New" w:cs="Courier New"/>
    </w:rPr>
  </w:style>
  <w:style w:type="character" w:customStyle="1" w:styleId="RTFNum193">
    <w:name w:val="RTF_Num 19 3"/>
    <w:rsid w:val="00483067"/>
    <w:rPr>
      <w:rFonts w:ascii="Wingdings" w:eastAsia="Wingdings" w:hAnsi="Wingdings" w:cs="Wingdings"/>
    </w:rPr>
  </w:style>
  <w:style w:type="character" w:customStyle="1" w:styleId="RTFNum194">
    <w:name w:val="RTF_Num 19 4"/>
    <w:rsid w:val="00483067"/>
    <w:rPr>
      <w:rFonts w:ascii="Symbol" w:eastAsia="Symbol" w:hAnsi="Symbol" w:cs="Symbol"/>
    </w:rPr>
  </w:style>
  <w:style w:type="character" w:customStyle="1" w:styleId="RTFNum195">
    <w:name w:val="RTF_Num 19 5"/>
    <w:rsid w:val="00483067"/>
    <w:rPr>
      <w:rFonts w:ascii="Courier New" w:eastAsia="Courier New" w:hAnsi="Courier New" w:cs="Courier New"/>
    </w:rPr>
  </w:style>
  <w:style w:type="character" w:customStyle="1" w:styleId="RTFNum196">
    <w:name w:val="RTF_Num 19 6"/>
    <w:rsid w:val="00483067"/>
    <w:rPr>
      <w:rFonts w:ascii="Wingdings" w:eastAsia="Wingdings" w:hAnsi="Wingdings" w:cs="Wingdings"/>
    </w:rPr>
  </w:style>
  <w:style w:type="character" w:customStyle="1" w:styleId="RTFNum197">
    <w:name w:val="RTF_Num 19 7"/>
    <w:rsid w:val="00483067"/>
    <w:rPr>
      <w:rFonts w:ascii="Symbol" w:eastAsia="Symbol" w:hAnsi="Symbol" w:cs="Symbol"/>
    </w:rPr>
  </w:style>
  <w:style w:type="character" w:customStyle="1" w:styleId="RTFNum198">
    <w:name w:val="RTF_Num 19 8"/>
    <w:rsid w:val="00483067"/>
    <w:rPr>
      <w:rFonts w:ascii="Courier New" w:eastAsia="Courier New" w:hAnsi="Courier New" w:cs="Courier New"/>
    </w:rPr>
  </w:style>
  <w:style w:type="character" w:customStyle="1" w:styleId="RTFNum199">
    <w:name w:val="RTF_Num 19 9"/>
    <w:rsid w:val="00483067"/>
    <w:rPr>
      <w:rFonts w:ascii="Wingdings" w:eastAsia="Wingdings" w:hAnsi="Wingdings" w:cs="Wingdings"/>
    </w:rPr>
  </w:style>
  <w:style w:type="character" w:customStyle="1" w:styleId="RTFNum202">
    <w:name w:val="RTF_Num 20 2"/>
    <w:rsid w:val="00483067"/>
    <w:rPr>
      <w:rFonts w:ascii="Courier New" w:eastAsia="Courier New" w:hAnsi="Courier New" w:cs="Courier New"/>
    </w:rPr>
  </w:style>
  <w:style w:type="character" w:customStyle="1" w:styleId="RTFNum203">
    <w:name w:val="RTF_Num 20 3"/>
    <w:rsid w:val="00483067"/>
    <w:rPr>
      <w:rFonts w:ascii="Wingdings" w:eastAsia="Wingdings" w:hAnsi="Wingdings" w:cs="Wingdings"/>
    </w:rPr>
  </w:style>
  <w:style w:type="character" w:customStyle="1" w:styleId="RTFNum204">
    <w:name w:val="RTF_Num 20 4"/>
    <w:rsid w:val="00483067"/>
    <w:rPr>
      <w:rFonts w:ascii="Symbol" w:eastAsia="Symbol" w:hAnsi="Symbol" w:cs="Symbol"/>
    </w:rPr>
  </w:style>
  <w:style w:type="character" w:customStyle="1" w:styleId="RTFNum205">
    <w:name w:val="RTF_Num 20 5"/>
    <w:rsid w:val="00483067"/>
    <w:rPr>
      <w:rFonts w:ascii="Courier New" w:eastAsia="Courier New" w:hAnsi="Courier New" w:cs="Courier New"/>
    </w:rPr>
  </w:style>
  <w:style w:type="character" w:customStyle="1" w:styleId="RTFNum206">
    <w:name w:val="RTF_Num 20 6"/>
    <w:rsid w:val="00483067"/>
    <w:rPr>
      <w:rFonts w:ascii="Wingdings" w:eastAsia="Wingdings" w:hAnsi="Wingdings" w:cs="Wingdings"/>
    </w:rPr>
  </w:style>
  <w:style w:type="character" w:customStyle="1" w:styleId="RTFNum207">
    <w:name w:val="RTF_Num 20 7"/>
    <w:rsid w:val="00483067"/>
    <w:rPr>
      <w:rFonts w:ascii="Symbol" w:eastAsia="Symbol" w:hAnsi="Symbol" w:cs="Symbol"/>
    </w:rPr>
  </w:style>
  <w:style w:type="character" w:customStyle="1" w:styleId="RTFNum208">
    <w:name w:val="RTF_Num 20 8"/>
    <w:rsid w:val="00483067"/>
    <w:rPr>
      <w:rFonts w:ascii="Courier New" w:eastAsia="Courier New" w:hAnsi="Courier New" w:cs="Courier New"/>
    </w:rPr>
  </w:style>
  <w:style w:type="character" w:customStyle="1" w:styleId="RTFNum209">
    <w:name w:val="RTF_Num 20 9"/>
    <w:rsid w:val="00483067"/>
    <w:rPr>
      <w:rFonts w:ascii="Wingdings" w:eastAsia="Wingdings" w:hAnsi="Wingdings" w:cs="Wingdings"/>
    </w:rPr>
  </w:style>
  <w:style w:type="character" w:customStyle="1" w:styleId="RTFNum212">
    <w:name w:val="RTF_Num 21 2"/>
    <w:rsid w:val="00483067"/>
    <w:rPr>
      <w:rFonts w:ascii="Courier New" w:eastAsia="Courier New" w:hAnsi="Courier New" w:cs="Courier New"/>
    </w:rPr>
  </w:style>
  <w:style w:type="character" w:customStyle="1" w:styleId="RTFNum213">
    <w:name w:val="RTF_Num 21 3"/>
    <w:rsid w:val="00483067"/>
    <w:rPr>
      <w:rFonts w:ascii="Wingdings" w:eastAsia="Wingdings" w:hAnsi="Wingdings" w:cs="Wingdings"/>
    </w:rPr>
  </w:style>
  <w:style w:type="character" w:customStyle="1" w:styleId="RTFNum214">
    <w:name w:val="RTF_Num 21 4"/>
    <w:rsid w:val="00483067"/>
    <w:rPr>
      <w:rFonts w:ascii="Symbol" w:eastAsia="Symbol" w:hAnsi="Symbol" w:cs="Symbol"/>
    </w:rPr>
  </w:style>
  <w:style w:type="character" w:customStyle="1" w:styleId="RTFNum215">
    <w:name w:val="RTF_Num 21 5"/>
    <w:rsid w:val="00483067"/>
    <w:rPr>
      <w:rFonts w:ascii="Courier New" w:eastAsia="Courier New" w:hAnsi="Courier New" w:cs="Courier New"/>
    </w:rPr>
  </w:style>
  <w:style w:type="character" w:customStyle="1" w:styleId="RTFNum216">
    <w:name w:val="RTF_Num 21 6"/>
    <w:rsid w:val="00483067"/>
    <w:rPr>
      <w:rFonts w:ascii="Wingdings" w:eastAsia="Wingdings" w:hAnsi="Wingdings" w:cs="Wingdings"/>
    </w:rPr>
  </w:style>
  <w:style w:type="character" w:customStyle="1" w:styleId="RTFNum217">
    <w:name w:val="RTF_Num 21 7"/>
    <w:rsid w:val="00483067"/>
    <w:rPr>
      <w:rFonts w:ascii="Symbol" w:eastAsia="Symbol" w:hAnsi="Symbol" w:cs="Symbol"/>
    </w:rPr>
  </w:style>
  <w:style w:type="character" w:customStyle="1" w:styleId="RTFNum218">
    <w:name w:val="RTF_Num 21 8"/>
    <w:rsid w:val="00483067"/>
    <w:rPr>
      <w:rFonts w:ascii="Courier New" w:eastAsia="Courier New" w:hAnsi="Courier New" w:cs="Courier New"/>
    </w:rPr>
  </w:style>
  <w:style w:type="character" w:customStyle="1" w:styleId="RTFNum219">
    <w:name w:val="RTF_Num 21 9"/>
    <w:rsid w:val="00483067"/>
    <w:rPr>
      <w:rFonts w:ascii="Wingdings" w:eastAsia="Wingdings" w:hAnsi="Wingdings" w:cs="Wingdings"/>
    </w:rPr>
  </w:style>
  <w:style w:type="character" w:customStyle="1" w:styleId="RTFNum222">
    <w:name w:val="RTF_Num 22 2"/>
    <w:rsid w:val="00483067"/>
    <w:rPr>
      <w:rFonts w:ascii="Courier New" w:eastAsia="Courier New" w:hAnsi="Courier New" w:cs="Courier New"/>
    </w:rPr>
  </w:style>
  <w:style w:type="character" w:customStyle="1" w:styleId="RTFNum223">
    <w:name w:val="RTF_Num 22 3"/>
    <w:rsid w:val="00483067"/>
    <w:rPr>
      <w:rFonts w:ascii="Wingdings" w:eastAsia="Wingdings" w:hAnsi="Wingdings" w:cs="Wingdings"/>
    </w:rPr>
  </w:style>
  <w:style w:type="character" w:customStyle="1" w:styleId="RTFNum224">
    <w:name w:val="RTF_Num 22 4"/>
    <w:rsid w:val="00483067"/>
    <w:rPr>
      <w:rFonts w:ascii="Symbol" w:eastAsia="Symbol" w:hAnsi="Symbol" w:cs="Symbol"/>
    </w:rPr>
  </w:style>
  <w:style w:type="character" w:customStyle="1" w:styleId="RTFNum225">
    <w:name w:val="RTF_Num 22 5"/>
    <w:rsid w:val="00483067"/>
    <w:rPr>
      <w:rFonts w:ascii="Courier New" w:eastAsia="Courier New" w:hAnsi="Courier New" w:cs="Courier New"/>
    </w:rPr>
  </w:style>
  <w:style w:type="character" w:customStyle="1" w:styleId="RTFNum226">
    <w:name w:val="RTF_Num 22 6"/>
    <w:rsid w:val="00483067"/>
    <w:rPr>
      <w:rFonts w:ascii="Wingdings" w:eastAsia="Wingdings" w:hAnsi="Wingdings" w:cs="Wingdings"/>
    </w:rPr>
  </w:style>
  <w:style w:type="character" w:customStyle="1" w:styleId="RTFNum227">
    <w:name w:val="RTF_Num 22 7"/>
    <w:rsid w:val="00483067"/>
    <w:rPr>
      <w:rFonts w:ascii="Symbol" w:eastAsia="Symbol" w:hAnsi="Symbol" w:cs="Symbol"/>
    </w:rPr>
  </w:style>
  <w:style w:type="character" w:customStyle="1" w:styleId="RTFNum228">
    <w:name w:val="RTF_Num 22 8"/>
    <w:rsid w:val="00483067"/>
    <w:rPr>
      <w:rFonts w:ascii="Courier New" w:eastAsia="Courier New" w:hAnsi="Courier New" w:cs="Courier New"/>
    </w:rPr>
  </w:style>
  <w:style w:type="character" w:customStyle="1" w:styleId="RTFNum229">
    <w:name w:val="RTF_Num 22 9"/>
    <w:rsid w:val="00483067"/>
    <w:rPr>
      <w:rFonts w:ascii="Wingdings" w:eastAsia="Wingdings" w:hAnsi="Wingdings" w:cs="Wingdings"/>
    </w:rPr>
  </w:style>
  <w:style w:type="character" w:customStyle="1" w:styleId="Funotenzeichen">
    <w:name w:val="Fu?notenzeichen"/>
    <w:rsid w:val="00483067"/>
    <w:rPr>
      <w:position w:val="6"/>
      <w:sz w:val="14"/>
      <w:szCs w:val="24"/>
    </w:rPr>
  </w:style>
  <w:style w:type="character" w:customStyle="1" w:styleId="Char1ZchnZchn1">
    <w:name w:val="Char1 Zchn Zchn1"/>
    <w:rsid w:val="00483067"/>
    <w:rPr>
      <w:rFonts w:ascii="Palatino Linotype" w:hAnsi="Palatino Linotype" w:cs="Arial"/>
      <w:lang w:val="de-DE" w:eastAsia="de-DE" w:bidi="ar-SA"/>
    </w:rPr>
  </w:style>
  <w:style w:type="character" w:customStyle="1" w:styleId="Char1Char">
    <w:name w:val="Char1 Char"/>
    <w:rsid w:val="00483067"/>
    <w:rPr>
      <w:rFonts w:eastAsia="Lucida Sans Unicode" w:cs="Tahoma"/>
      <w:color w:val="000000"/>
      <w:lang w:val="en-US" w:eastAsia="en-US" w:bidi="en-US"/>
    </w:rPr>
  </w:style>
  <w:style w:type="character" w:customStyle="1" w:styleId="Char1ZchnZchn">
    <w:name w:val="Char1 Zchn Zchn"/>
    <w:rsid w:val="00483067"/>
    <w:rPr>
      <w:rFonts w:eastAsia="Lucida Sans Unicode" w:cs="Tahoma"/>
      <w:color w:val="000000"/>
      <w:lang w:val="en-US" w:eastAsia="en-US" w:bidi="en-US"/>
    </w:rPr>
  </w:style>
  <w:style w:type="character" w:customStyle="1" w:styleId="WW-Funotenzeichen11">
    <w:name w:val="WW-Fußnotenzeichen11"/>
    <w:rsid w:val="00483067"/>
    <w:rPr>
      <w:vertAlign w:val="superscript"/>
    </w:rPr>
  </w:style>
  <w:style w:type="character" w:customStyle="1" w:styleId="WW-Funotenzeichen1111">
    <w:name w:val="WW-Fußnotenzeichen1111"/>
    <w:rsid w:val="00483067"/>
    <w:rPr>
      <w:vertAlign w:val="superscript"/>
    </w:rPr>
  </w:style>
  <w:style w:type="paragraph" w:customStyle="1" w:styleId="WW-Textkrper31">
    <w:name w:val="WW-Textkörper 31"/>
    <w:basedOn w:val="Normal"/>
    <w:rsid w:val="00483067"/>
    <w:pPr>
      <w:tabs>
        <w:tab w:val="left" w:pos="8448"/>
      </w:tabs>
      <w:ind w:right="113"/>
    </w:pPr>
    <w:rPr>
      <w:rFonts w:ascii="Arial" w:eastAsia="Arial Unicode MS" w:hAnsi="Arial" w:cs="Tahoma"/>
      <w:b/>
      <w:szCs w:val="20"/>
      <w:lang w:val="en-US" w:eastAsia="ar-LB" w:bidi="ar-LB"/>
    </w:rPr>
  </w:style>
  <w:style w:type="paragraph" w:customStyle="1" w:styleId="berschrift55">
    <w:name w:val="Überschrift 55"/>
    <w:basedOn w:val="Heading3"/>
    <w:rsid w:val="00483067"/>
    <w:pPr>
      <w:keepNext w:val="0"/>
      <w:numPr>
        <w:numId w:val="1"/>
      </w:numPr>
      <w:tabs>
        <w:tab w:val="clear" w:pos="680"/>
        <w:tab w:val="num" w:pos="0"/>
        <w:tab w:val="num" w:pos="720"/>
      </w:tabs>
      <w:spacing w:after="60"/>
      <w:ind w:left="0" w:firstLine="0"/>
      <w:jc w:val="both"/>
    </w:pPr>
    <w:rPr>
      <w:rFonts w:ascii="Arial" w:hAnsi="Arial"/>
    </w:rPr>
  </w:style>
  <w:style w:type="paragraph" w:customStyle="1" w:styleId="WW-Textkrper21">
    <w:name w:val="WW-Textkörper 21"/>
    <w:basedOn w:val="Normal"/>
    <w:rsid w:val="00483067"/>
    <w:pPr>
      <w:tabs>
        <w:tab w:val="left" w:pos="8448"/>
      </w:tabs>
      <w:ind w:right="113"/>
    </w:pPr>
    <w:rPr>
      <w:rFonts w:ascii="Arial" w:eastAsia="Arial Unicode MS" w:hAnsi="Arial" w:cs="Tahoma"/>
      <w:szCs w:val="20"/>
      <w:lang w:val="en-US" w:eastAsia="ar-LB" w:bidi="ar-LB"/>
    </w:rPr>
  </w:style>
  <w:style w:type="character" w:customStyle="1" w:styleId="forumlink1">
    <w:name w:val="forumlink1"/>
    <w:rsid w:val="00483067"/>
    <w:rPr>
      <w:b/>
      <w:bCs/>
      <w:strike w:val="0"/>
      <w:dstrike w:val="0"/>
      <w:color w:val="043698"/>
      <w:sz w:val="30"/>
      <w:szCs w:val="30"/>
      <w:u w:val="none"/>
      <w:effect w:val="none"/>
    </w:rPr>
  </w:style>
  <w:style w:type="paragraph" w:customStyle="1" w:styleId="AufzhlungNummeriertChar">
    <w:name w:val="Aufzählung Nummeriert Char"/>
    <w:basedOn w:val="Normal"/>
    <w:link w:val="AufzhlungNummeriertCharChar"/>
    <w:rsid w:val="00483067"/>
    <w:pPr>
      <w:tabs>
        <w:tab w:val="left" w:pos="448"/>
      </w:tabs>
      <w:ind w:left="448" w:hanging="448"/>
    </w:pPr>
    <w:rPr>
      <w:szCs w:val="32"/>
    </w:rPr>
  </w:style>
  <w:style w:type="character" w:customStyle="1" w:styleId="AufzhlungNummeriertCharChar">
    <w:name w:val="Aufzählung Nummeriert Char Char"/>
    <w:link w:val="AufzhlungNummeriertChar"/>
    <w:rsid w:val="00483067"/>
    <w:rPr>
      <w:rFonts w:ascii="Palatino Linotype" w:hAnsi="Palatino Linotype" w:cs="Traditional Arabic"/>
      <w:sz w:val="22"/>
      <w:szCs w:val="32"/>
    </w:rPr>
  </w:style>
  <w:style w:type="character" w:customStyle="1" w:styleId="TabellenzelleBlocksatzChar">
    <w:name w:val="Tabellenzelle_Blocksatz Char"/>
    <w:rsid w:val="00483067"/>
    <w:rPr>
      <w:rFonts w:ascii="Palatino Linotype" w:hAnsi="Palatino Linotype" w:cs="Arial"/>
      <w:b/>
      <w:bCs/>
      <w:sz w:val="22"/>
      <w:szCs w:val="24"/>
      <w:lang w:val="de-DE" w:eastAsia="de-DE" w:bidi="ar-SA"/>
    </w:rPr>
  </w:style>
  <w:style w:type="character" w:customStyle="1" w:styleId="Char1Zchn1">
    <w:name w:val="Char1 Zchn1"/>
    <w:aliases w:val="Fußnotentext Char Char Zchn1,Fußnotentext Char Char Char Char Zchn1,Fußnotentext Char Char Char Char Char Char Char Char Char Char Char Char Char Char Char Char Char Char Char Zchn Zchn1"/>
    <w:rsid w:val="00483067"/>
    <w:rPr>
      <w:rFonts w:ascii="Palatino Linotype" w:hAnsi="Palatino Linotype" w:cs="Arial"/>
      <w:lang w:val="de-DE" w:eastAsia="de-DE" w:bidi="ar-SA"/>
    </w:rPr>
  </w:style>
  <w:style w:type="paragraph" w:customStyle="1" w:styleId="TraditionalArabic">
    <w:name w:val="Traditional Arabic"/>
    <w:basedOn w:val="Normal"/>
    <w:link w:val="TraditionalArabicZchn"/>
    <w:rsid w:val="00483067"/>
    <w:rPr>
      <w:rFonts w:ascii="Traditional Arabic" w:hAnsi="Traditional Arabic"/>
      <w:b/>
      <w:bCs/>
      <w:sz w:val="24"/>
      <w:szCs w:val="32"/>
      <w:lang w:bidi="ar-EG"/>
    </w:rPr>
  </w:style>
  <w:style w:type="character" w:customStyle="1" w:styleId="TraditionalArabicZchn">
    <w:name w:val="Traditional Arabic Zchn"/>
    <w:link w:val="TraditionalArabic"/>
    <w:rsid w:val="00483067"/>
    <w:rPr>
      <w:rFonts w:ascii="Traditional Arabic" w:hAnsi="Traditional Arabic" w:cs="Traditional Arabic"/>
      <w:b/>
      <w:bCs/>
      <w:sz w:val="24"/>
      <w:szCs w:val="32"/>
      <w:lang w:bidi="ar-EG"/>
    </w:rPr>
  </w:style>
  <w:style w:type="character" w:customStyle="1" w:styleId="CharZchnZchn">
    <w:name w:val="Char Zchn Zchn"/>
    <w:rsid w:val="00483067"/>
    <w:rPr>
      <w:rFonts w:ascii="Palatino Linotype" w:hAnsi="Palatino Linotype" w:cs="Arial"/>
      <w:sz w:val="22"/>
      <w:szCs w:val="24"/>
      <w:lang w:val="de-DE" w:eastAsia="de-DE" w:bidi="ar-SA"/>
    </w:rPr>
  </w:style>
  <w:style w:type="character" w:customStyle="1" w:styleId="FunotentextZchn">
    <w:name w:val="Fußnotentext Zchn"/>
    <w:uiPriority w:val="99"/>
    <w:rsid w:val="00483067"/>
    <w:rPr>
      <w:rFonts w:eastAsia="Lucida Sans Unicode" w:cs="Tahoma"/>
      <w:color w:val="000000"/>
      <w:lang w:val="de-DE" w:eastAsia="ar-LB" w:bidi="ar-LB"/>
    </w:rPr>
  </w:style>
  <w:style w:type="character" w:customStyle="1" w:styleId="CharZchnZchn1">
    <w:name w:val="Char Zchn Zchn1"/>
    <w:rsid w:val="00483067"/>
    <w:rPr>
      <w:rFonts w:ascii="Palatino Linotype" w:hAnsi="Palatino Linotype" w:cs="Arial"/>
      <w:sz w:val="22"/>
      <w:szCs w:val="24"/>
    </w:rPr>
  </w:style>
  <w:style w:type="paragraph" w:customStyle="1" w:styleId="fliesstext">
    <w:name w:val="fliesstext"/>
    <w:basedOn w:val="Normal"/>
    <w:rsid w:val="00483067"/>
    <w:pPr>
      <w:spacing w:before="100" w:beforeAutospacing="1" w:after="100" w:afterAutospacing="1"/>
    </w:pPr>
    <w:rPr>
      <w:rFonts w:ascii="Times New Roman" w:hAnsi="Times New Roman" w:cs="Times New Roman"/>
      <w:sz w:val="24"/>
      <w:szCs w:val="32"/>
    </w:rPr>
  </w:style>
  <w:style w:type="character" w:customStyle="1" w:styleId="CharCharChar">
    <w:name w:val="Char Char Char"/>
    <w:rsid w:val="00483067"/>
    <w:rPr>
      <w:rFonts w:ascii="Palatino Linotype" w:hAnsi="Palatino Linotype" w:cs="Arial"/>
      <w:sz w:val="22"/>
      <w:szCs w:val="24"/>
      <w:lang w:val="de-DE" w:eastAsia="de-DE" w:bidi="ar-SA"/>
    </w:rPr>
  </w:style>
  <w:style w:type="character" w:customStyle="1" w:styleId="WW-Funotenzeichen1">
    <w:name w:val="WW-Fußnotenzeichen1"/>
    <w:rsid w:val="00483067"/>
    <w:rPr>
      <w:vertAlign w:val="superscript"/>
    </w:rPr>
  </w:style>
  <w:style w:type="paragraph" w:customStyle="1" w:styleId="WW-TabellenInhalt1">
    <w:name w:val="WW-Tabellen Inhalt1"/>
    <w:basedOn w:val="BodyText"/>
    <w:rsid w:val="00483067"/>
    <w:pPr>
      <w:widowControl/>
      <w:suppressLineNumbers/>
      <w:suppressAutoHyphens w:val="0"/>
      <w:autoSpaceDE/>
      <w:spacing w:after="0" w:line="100" w:lineRule="atLeast"/>
    </w:pPr>
    <w:rPr>
      <w:rFonts w:cs="Traditional Arabic"/>
      <w:bCs/>
      <w:spacing w:val="-6"/>
      <w:lang w:val="de-DE" w:eastAsia="ar-SA" w:bidi="ar-SA"/>
    </w:rPr>
  </w:style>
  <w:style w:type="paragraph" w:customStyle="1" w:styleId="Normal2">
    <w:name w:val="Normal2"/>
    <w:basedOn w:val="Normal"/>
    <w:rsid w:val="00483067"/>
    <w:pPr>
      <w:suppressAutoHyphens/>
      <w:autoSpaceDE w:val="0"/>
    </w:pPr>
    <w:rPr>
      <w:rFonts w:ascii="Times New Roman" w:hAnsi="Times New Roman"/>
      <w:spacing w:val="-5"/>
      <w:sz w:val="24"/>
      <w:szCs w:val="20"/>
      <w:lang w:eastAsia="ar-SA"/>
    </w:rPr>
  </w:style>
  <w:style w:type="paragraph" w:customStyle="1" w:styleId="basmala">
    <w:name w:val="basmala"/>
    <w:basedOn w:val="Normal"/>
    <w:rsid w:val="00483067"/>
    <w:pPr>
      <w:spacing w:before="100" w:beforeAutospacing="1" w:after="100" w:afterAutospacing="1"/>
    </w:pPr>
    <w:rPr>
      <w:rFonts w:ascii="Times New Roman" w:hAnsi="Times New Roman" w:cs="Times New Roman"/>
      <w:sz w:val="24"/>
      <w:szCs w:val="32"/>
    </w:rPr>
  </w:style>
  <w:style w:type="character" w:customStyle="1" w:styleId="apple-style-span">
    <w:name w:val="apple-style-span"/>
    <w:basedOn w:val="DefaultParagraphFont"/>
    <w:rsid w:val="00483067"/>
  </w:style>
  <w:style w:type="character" w:customStyle="1" w:styleId="apple-converted-space">
    <w:name w:val="apple-converted-space"/>
    <w:basedOn w:val="DefaultParagraphFont"/>
    <w:rsid w:val="00483067"/>
  </w:style>
  <w:style w:type="character" w:customStyle="1" w:styleId="CharZchnZchn3">
    <w:name w:val="Char Zchn Zchn3"/>
    <w:rsid w:val="00483067"/>
    <w:rPr>
      <w:rFonts w:ascii="Palatino Linotype" w:hAnsi="Palatino Linotype" w:cs="Arial"/>
      <w:sz w:val="22"/>
      <w:szCs w:val="24"/>
      <w:lang w:val="de-DE" w:eastAsia="de-DE" w:bidi="ar-SA"/>
    </w:rPr>
  </w:style>
  <w:style w:type="character" w:customStyle="1" w:styleId="CharCharChar1">
    <w:name w:val="Char Char Char1"/>
    <w:rsid w:val="00483067"/>
    <w:rPr>
      <w:rFonts w:ascii="Palatino Linotype" w:hAnsi="Palatino Linotype" w:cs="Arial"/>
      <w:sz w:val="22"/>
      <w:szCs w:val="24"/>
      <w:lang w:val="de-DE" w:eastAsia="de-DE" w:bidi="ar-SA"/>
    </w:rPr>
  </w:style>
  <w:style w:type="character" w:customStyle="1" w:styleId="ZchnZchn10">
    <w:name w:val="Zchn Zchn10"/>
    <w:rsid w:val="00483067"/>
    <w:rPr>
      <w:rFonts w:ascii="Helvetica" w:hAnsi="Helvetica" w:cs="Arial"/>
      <w:b/>
      <w:bCs/>
      <w:kern w:val="32"/>
      <w:sz w:val="28"/>
      <w:szCs w:val="28"/>
      <w:lang w:val="de-DE" w:eastAsia="de-DE" w:bidi="ar-SA"/>
    </w:rPr>
  </w:style>
  <w:style w:type="character" w:customStyle="1" w:styleId="ZchnZchn9">
    <w:name w:val="Zchn Zchn9"/>
    <w:rsid w:val="00483067"/>
    <w:rPr>
      <w:rFonts w:ascii="Helvetica" w:hAnsi="Helvetica" w:cs="Arial"/>
      <w:b/>
      <w:bCs/>
      <w:iCs/>
      <w:sz w:val="26"/>
      <w:szCs w:val="28"/>
      <w:lang w:val="de-DE" w:eastAsia="de-DE" w:bidi="ar-SA"/>
    </w:rPr>
  </w:style>
  <w:style w:type="character" w:customStyle="1" w:styleId="ZchnZchn6">
    <w:name w:val="Zchn Zchn6"/>
    <w:rsid w:val="00483067"/>
    <w:rPr>
      <w:rFonts w:ascii="Helvetica" w:hAnsi="Helvetica" w:cs="Arial"/>
      <w:b/>
      <w:bCs/>
      <w:sz w:val="22"/>
      <w:szCs w:val="26"/>
      <w:lang w:val="de-DE" w:eastAsia="de-DE" w:bidi="ar-SA"/>
    </w:rPr>
  </w:style>
  <w:style w:type="character" w:customStyle="1" w:styleId="Zitat2">
    <w:name w:val="Zitat2"/>
    <w:rsid w:val="00483067"/>
    <w:rPr>
      <w:i/>
      <w:iCs/>
    </w:rPr>
  </w:style>
  <w:style w:type="paragraph" w:customStyle="1" w:styleId="StandardEmanet">
    <w:name w:val="Standard_Emanet"/>
    <w:basedOn w:val="Normal"/>
    <w:rsid w:val="00483067"/>
    <w:pPr>
      <w:widowControl w:val="0"/>
      <w:suppressAutoHyphens/>
    </w:pPr>
    <w:rPr>
      <w:rFonts w:ascii="Book Antiqua" w:eastAsia="Book Antiqua" w:hAnsi="Book Antiqua" w:cs="Book Antiqua"/>
      <w:color w:val="000000"/>
      <w:sz w:val="20"/>
      <w:szCs w:val="20"/>
      <w:lang w:eastAsia="ar-LB" w:bidi="ar-LB"/>
    </w:rPr>
  </w:style>
  <w:style w:type="paragraph" w:customStyle="1" w:styleId="Haupttetxt">
    <w:name w:val="Haupttetxt"/>
    <w:basedOn w:val="Normal"/>
    <w:rsid w:val="00483067"/>
    <w:pPr>
      <w:widowControl w:val="0"/>
      <w:suppressAutoHyphens/>
    </w:pPr>
    <w:rPr>
      <w:rFonts w:ascii="Book Antiqua" w:eastAsia="Book Antiqua" w:hAnsi="Book Antiqua" w:cs="Book Antiqua"/>
      <w:color w:val="000000"/>
      <w:sz w:val="20"/>
      <w:szCs w:val="20"/>
      <w:lang w:eastAsia="ar-LB" w:bidi="ar-LB"/>
    </w:rPr>
  </w:style>
  <w:style w:type="paragraph" w:customStyle="1" w:styleId="footnote">
    <w:name w:val="footnote"/>
    <w:basedOn w:val="FootnoteText1"/>
    <w:rsid w:val="00483067"/>
    <w:pPr>
      <w:widowControl w:val="0"/>
      <w:suppressAutoHyphens/>
    </w:pPr>
    <w:rPr>
      <w:rFonts w:ascii="Book Antiqua" w:eastAsia="Lucida Sans Unicode" w:hAnsi="Book Antiqua" w:cs="Tahoma"/>
      <w:color w:val="000000"/>
      <w:lang w:val="de-DE" w:eastAsia="ar-LB" w:bidi="ar-LB"/>
    </w:rPr>
  </w:style>
  <w:style w:type="paragraph" w:customStyle="1" w:styleId="WW-footnotetext12">
    <w:name w:val="WW-footnote text12"/>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
    <w:name w:val="WW-footnote text123"/>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
    <w:name w:val="WW-footnote text1234"/>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
    <w:name w:val="WW-footnote text12345"/>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
    <w:name w:val="WW-footnote text123456"/>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1112">
    <w:name w:val="WW-footnote text123456789101112"/>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111213">
    <w:name w:val="WW-footnote text12345678910111213"/>
    <w:basedOn w:val="Normal"/>
    <w:rsid w:val="00483067"/>
    <w:pPr>
      <w:widowControl w:val="0"/>
      <w:suppressAutoHyphens/>
    </w:pPr>
    <w:rPr>
      <w:rFonts w:ascii="Book Antiqua" w:eastAsia="Lucida Sans Unicode" w:hAnsi="Book Antiqua" w:cs="Tahoma"/>
      <w:color w:val="000000"/>
      <w:sz w:val="20"/>
      <w:szCs w:val="20"/>
      <w:lang w:eastAsia="ar-LB" w:bidi="ar-LB"/>
    </w:rPr>
  </w:style>
  <w:style w:type="character" w:customStyle="1" w:styleId="Funotenzeichen2">
    <w:name w:val="Fußnotenzeichen2"/>
    <w:rsid w:val="00483067"/>
  </w:style>
  <w:style w:type="paragraph" w:customStyle="1" w:styleId="Uberschrift2">
    <w:name w:val="Uberschrift 2"/>
    <w:basedOn w:val="Normal"/>
    <w:next w:val="Normal"/>
    <w:rsid w:val="00483067"/>
    <w:pPr>
      <w:keepNext/>
      <w:widowControl w:val="0"/>
      <w:tabs>
        <w:tab w:val="num" w:pos="567"/>
      </w:tabs>
      <w:autoSpaceDE w:val="0"/>
      <w:ind w:left="567" w:hanging="567"/>
      <w:outlineLvl w:val="1"/>
    </w:pPr>
    <w:rPr>
      <w:rFonts w:ascii="Antique Oakland" w:eastAsia="Antique Oakland" w:hAnsi="Antique Oakland" w:cs="Antique Oakland"/>
      <w:b/>
      <w:bCs/>
      <w:color w:val="000000"/>
      <w:sz w:val="28"/>
      <w:szCs w:val="28"/>
      <w:lang w:eastAsia="ar-LB" w:bidi="ar-LB"/>
    </w:rPr>
  </w:style>
  <w:style w:type="character" w:customStyle="1" w:styleId="WW8Num26z0">
    <w:name w:val="WW8Num26z0"/>
    <w:rsid w:val="00483067"/>
    <w:rPr>
      <w:rFonts w:ascii="Symbol" w:hAnsi="Symbol" w:cs="StarSymbol"/>
      <w:sz w:val="18"/>
      <w:szCs w:val="18"/>
    </w:rPr>
  </w:style>
  <w:style w:type="character" w:customStyle="1" w:styleId="WW8Num29z0">
    <w:name w:val="WW8Num29z0"/>
    <w:rsid w:val="00483067"/>
    <w:rPr>
      <w:rFonts w:ascii="Symbol" w:hAnsi="Symbol" w:cs="StarSymbol"/>
      <w:sz w:val="18"/>
      <w:szCs w:val="18"/>
    </w:rPr>
  </w:style>
  <w:style w:type="character" w:customStyle="1" w:styleId="WW8Num32z0">
    <w:name w:val="WW8Num32z0"/>
    <w:rsid w:val="00483067"/>
    <w:rPr>
      <w:rFonts w:ascii="Times New Roman" w:eastAsia="Times New Roman" w:hAnsi="Times New Roman" w:cs="Times New Roman"/>
    </w:rPr>
  </w:style>
  <w:style w:type="character" w:customStyle="1" w:styleId="WW8Num34z0">
    <w:name w:val="WW8Num34z0"/>
    <w:rsid w:val="00483067"/>
    <w:rPr>
      <w:rFonts w:ascii="Symbol" w:hAnsi="Symbol" w:cs="StarSymbol"/>
      <w:sz w:val="18"/>
      <w:szCs w:val="18"/>
    </w:rPr>
  </w:style>
  <w:style w:type="character" w:customStyle="1" w:styleId="WW8Num37z1">
    <w:name w:val="WW8Num37z1"/>
    <w:rsid w:val="00483067"/>
    <w:rPr>
      <w:rFonts w:ascii="Symbol" w:hAnsi="Symbol" w:cs="StarSymbol"/>
      <w:sz w:val="18"/>
      <w:szCs w:val="18"/>
    </w:rPr>
  </w:style>
  <w:style w:type="character" w:customStyle="1" w:styleId="WW8Num38z0">
    <w:name w:val="WW8Num38z0"/>
    <w:rsid w:val="00483067"/>
    <w:rPr>
      <w:rFonts w:ascii="Symbol" w:hAnsi="Symbol" w:cs="StarSymbol"/>
      <w:sz w:val="18"/>
      <w:szCs w:val="18"/>
    </w:rPr>
  </w:style>
  <w:style w:type="character" w:customStyle="1" w:styleId="WW8Num47z1">
    <w:name w:val="WW8Num47z1"/>
    <w:rsid w:val="00483067"/>
    <w:rPr>
      <w:rFonts w:ascii="Symbol" w:hAnsi="Symbol" w:cs="StarSymbol"/>
      <w:sz w:val="18"/>
      <w:szCs w:val="18"/>
    </w:rPr>
  </w:style>
  <w:style w:type="character" w:customStyle="1" w:styleId="WW8Num51z0">
    <w:name w:val="WW8Num51z0"/>
    <w:rsid w:val="00483067"/>
    <w:rPr>
      <w:rFonts w:ascii="Symbol" w:hAnsi="Symbol" w:cs="StarSymbol"/>
      <w:sz w:val="18"/>
      <w:szCs w:val="18"/>
    </w:rPr>
  </w:style>
  <w:style w:type="character" w:customStyle="1" w:styleId="WW8Num53z0">
    <w:name w:val="WW8Num53z0"/>
    <w:rsid w:val="00483067"/>
    <w:rPr>
      <w:rFonts w:ascii="Symbol" w:hAnsi="Symbol" w:cs="StarSymbol"/>
      <w:sz w:val="18"/>
      <w:szCs w:val="18"/>
    </w:rPr>
  </w:style>
  <w:style w:type="character" w:customStyle="1" w:styleId="WW8Num55z0">
    <w:name w:val="WW8Num55z0"/>
    <w:rsid w:val="00483067"/>
    <w:rPr>
      <w:rFonts w:ascii="Symbol" w:hAnsi="Symbol" w:cs="StarSymbol"/>
      <w:sz w:val="18"/>
      <w:szCs w:val="18"/>
    </w:rPr>
  </w:style>
  <w:style w:type="character" w:customStyle="1" w:styleId="WW8Num57z0">
    <w:name w:val="WW8Num57z0"/>
    <w:rsid w:val="00483067"/>
    <w:rPr>
      <w:rFonts w:ascii="Symbol" w:hAnsi="Symbol" w:cs="StarSymbol"/>
      <w:sz w:val="18"/>
      <w:szCs w:val="18"/>
    </w:rPr>
  </w:style>
  <w:style w:type="character" w:customStyle="1" w:styleId="WW8Num61z0">
    <w:name w:val="WW8Num61z0"/>
    <w:rsid w:val="00483067"/>
    <w:rPr>
      <w:rFonts w:ascii="Symbol" w:hAnsi="Symbol" w:cs="StarSymbol"/>
      <w:sz w:val="18"/>
      <w:szCs w:val="18"/>
    </w:rPr>
  </w:style>
  <w:style w:type="character" w:customStyle="1" w:styleId="WW8Num62z0">
    <w:name w:val="WW8Num62z0"/>
    <w:rsid w:val="00483067"/>
    <w:rPr>
      <w:rFonts w:ascii="Symbol" w:hAnsi="Symbol" w:cs="StarSymbol"/>
      <w:sz w:val="18"/>
      <w:szCs w:val="18"/>
    </w:rPr>
  </w:style>
  <w:style w:type="character" w:customStyle="1" w:styleId="WW8Num64z0">
    <w:name w:val="WW8Num64z0"/>
    <w:rsid w:val="00483067"/>
    <w:rPr>
      <w:rFonts w:ascii="Symbol" w:hAnsi="Symbol" w:cs="StarSymbol"/>
      <w:sz w:val="18"/>
      <w:szCs w:val="18"/>
    </w:rPr>
  </w:style>
  <w:style w:type="character" w:customStyle="1" w:styleId="WW8Num70z0">
    <w:name w:val="WW8Num70z0"/>
    <w:rsid w:val="00483067"/>
    <w:rPr>
      <w:rFonts w:ascii="Symbol" w:hAnsi="Symbol" w:cs="StarSymbol"/>
      <w:sz w:val="18"/>
      <w:szCs w:val="18"/>
    </w:rPr>
  </w:style>
  <w:style w:type="character" w:customStyle="1" w:styleId="WW8Num72z0">
    <w:name w:val="WW8Num72z0"/>
    <w:rsid w:val="00483067"/>
    <w:rPr>
      <w:rFonts w:ascii="Symbol" w:hAnsi="Symbol" w:cs="StarSymbol"/>
      <w:sz w:val="18"/>
      <w:szCs w:val="18"/>
    </w:rPr>
  </w:style>
  <w:style w:type="character" w:customStyle="1" w:styleId="WW8Num73z0">
    <w:name w:val="WW8Num73z0"/>
    <w:rsid w:val="00483067"/>
    <w:rPr>
      <w:rFonts w:ascii="Symbol" w:hAnsi="Symbol" w:cs="StarSymbol"/>
      <w:sz w:val="18"/>
      <w:szCs w:val="18"/>
    </w:rPr>
  </w:style>
  <w:style w:type="character" w:customStyle="1" w:styleId="WW8Num74z0">
    <w:name w:val="WW8Num74z0"/>
    <w:rsid w:val="00483067"/>
    <w:rPr>
      <w:rFonts w:ascii="Symbol" w:hAnsi="Symbol" w:cs="StarSymbol"/>
      <w:sz w:val="18"/>
      <w:szCs w:val="18"/>
    </w:rPr>
  </w:style>
  <w:style w:type="character" w:customStyle="1" w:styleId="DefaultParagraphFont1">
    <w:name w:val="Default Paragraph Font1"/>
    <w:rsid w:val="00483067"/>
    <w:rPr>
      <w:sz w:val="24"/>
      <w:szCs w:val="24"/>
    </w:rPr>
  </w:style>
  <w:style w:type="character" w:customStyle="1" w:styleId="FollowedHyperlink1">
    <w:name w:val="FollowedHyperlink1"/>
    <w:rsid w:val="00483067"/>
    <w:rPr>
      <w:color w:val="800080"/>
      <w:sz w:val="24"/>
      <w:szCs w:val="24"/>
      <w:u w:val="single"/>
    </w:rPr>
  </w:style>
  <w:style w:type="character" w:customStyle="1" w:styleId="PlainText2">
    <w:name w:val="Plain Text2"/>
    <w:rsid w:val="00483067"/>
    <w:rPr>
      <w:rFonts w:ascii="Courier New" w:eastAsia="Courier New" w:hAnsi="Courier New" w:cs="Courier New"/>
      <w:sz w:val="20"/>
      <w:szCs w:val="20"/>
    </w:rPr>
  </w:style>
  <w:style w:type="character" w:customStyle="1" w:styleId="RTFNum122">
    <w:name w:val="RTF_Num 12 2"/>
    <w:rsid w:val="00483067"/>
  </w:style>
  <w:style w:type="character" w:customStyle="1" w:styleId="RTFNum123">
    <w:name w:val="RTF_Num 12 3"/>
    <w:rsid w:val="00483067"/>
  </w:style>
  <w:style w:type="character" w:customStyle="1" w:styleId="RTFNum124">
    <w:name w:val="RTF_Num 12 4"/>
    <w:rsid w:val="00483067"/>
  </w:style>
  <w:style w:type="character" w:customStyle="1" w:styleId="RTFNum125">
    <w:name w:val="RTF_Num 12 5"/>
    <w:rsid w:val="00483067"/>
  </w:style>
  <w:style w:type="character" w:customStyle="1" w:styleId="RTFNum126">
    <w:name w:val="RTF_Num 12 6"/>
    <w:rsid w:val="00483067"/>
  </w:style>
  <w:style w:type="character" w:customStyle="1" w:styleId="RTFNum127">
    <w:name w:val="RTF_Num 12 7"/>
    <w:rsid w:val="00483067"/>
  </w:style>
  <w:style w:type="character" w:customStyle="1" w:styleId="RTFNum128">
    <w:name w:val="RTF_Num 12 8"/>
    <w:rsid w:val="00483067"/>
  </w:style>
  <w:style w:type="character" w:customStyle="1" w:styleId="RTFNum129">
    <w:name w:val="RTF_Num 12 9"/>
    <w:rsid w:val="00483067"/>
  </w:style>
  <w:style w:type="character" w:customStyle="1" w:styleId="WW-footnotereference">
    <w:name w:val="WW-footnote reference"/>
    <w:rsid w:val="00483067"/>
    <w:rPr>
      <w:position w:val="1"/>
      <w:sz w:val="14"/>
    </w:rPr>
  </w:style>
  <w:style w:type="character" w:customStyle="1" w:styleId="RTFNum131">
    <w:name w:val="RTF_Num 13 1"/>
    <w:rsid w:val="00483067"/>
  </w:style>
  <w:style w:type="character" w:customStyle="1" w:styleId="RTFNum132">
    <w:name w:val="RTF_Num 13 2"/>
    <w:rsid w:val="00483067"/>
  </w:style>
  <w:style w:type="character" w:customStyle="1" w:styleId="RTFNum133">
    <w:name w:val="RTF_Num 13 3"/>
    <w:rsid w:val="00483067"/>
  </w:style>
  <w:style w:type="character" w:customStyle="1" w:styleId="RTFNum134">
    <w:name w:val="RTF_Num 13 4"/>
    <w:rsid w:val="00483067"/>
  </w:style>
  <w:style w:type="character" w:customStyle="1" w:styleId="RTFNum135">
    <w:name w:val="RTF_Num 13 5"/>
    <w:rsid w:val="00483067"/>
  </w:style>
  <w:style w:type="character" w:customStyle="1" w:styleId="RTFNum136">
    <w:name w:val="RTF_Num 13 6"/>
    <w:rsid w:val="00483067"/>
  </w:style>
  <w:style w:type="character" w:customStyle="1" w:styleId="RTFNum137">
    <w:name w:val="RTF_Num 13 7"/>
    <w:rsid w:val="00483067"/>
  </w:style>
  <w:style w:type="character" w:customStyle="1" w:styleId="RTFNum138">
    <w:name w:val="RTF_Num 13 8"/>
    <w:rsid w:val="00483067"/>
  </w:style>
  <w:style w:type="character" w:customStyle="1" w:styleId="RTFNum139">
    <w:name w:val="RTF_Num 13 9"/>
    <w:rsid w:val="00483067"/>
  </w:style>
  <w:style w:type="character" w:customStyle="1" w:styleId="WW-footnotereference1">
    <w:name w:val="WW-footnote reference1"/>
    <w:rsid w:val="00483067"/>
    <w:rPr>
      <w:position w:val="1"/>
      <w:sz w:val="14"/>
    </w:rPr>
  </w:style>
  <w:style w:type="character" w:customStyle="1" w:styleId="RTFNum362">
    <w:name w:val="RTF_Num 36 2"/>
    <w:rsid w:val="00483067"/>
  </w:style>
  <w:style w:type="character" w:customStyle="1" w:styleId="RTFNum363">
    <w:name w:val="RTF_Num 36 3"/>
    <w:rsid w:val="00483067"/>
  </w:style>
  <w:style w:type="character" w:customStyle="1" w:styleId="RTFNum364">
    <w:name w:val="RTF_Num 36 4"/>
    <w:rsid w:val="00483067"/>
  </w:style>
  <w:style w:type="character" w:customStyle="1" w:styleId="RTFNum365">
    <w:name w:val="RTF_Num 36 5"/>
    <w:rsid w:val="00483067"/>
  </w:style>
  <w:style w:type="character" w:customStyle="1" w:styleId="RTFNum366">
    <w:name w:val="RTF_Num 36 6"/>
    <w:rsid w:val="00483067"/>
  </w:style>
  <w:style w:type="character" w:customStyle="1" w:styleId="RTFNum367">
    <w:name w:val="RTF_Num 36 7"/>
    <w:rsid w:val="00483067"/>
  </w:style>
  <w:style w:type="character" w:customStyle="1" w:styleId="RTFNum368">
    <w:name w:val="RTF_Num 36 8"/>
    <w:rsid w:val="00483067"/>
  </w:style>
  <w:style w:type="character" w:customStyle="1" w:styleId="RTFNum369">
    <w:name w:val="RTF_Num 36 9"/>
    <w:rsid w:val="00483067"/>
  </w:style>
  <w:style w:type="character" w:customStyle="1" w:styleId="Policepardfaut">
    <w:name w:val="Police par défaut"/>
    <w:rsid w:val="00483067"/>
  </w:style>
  <w:style w:type="character" w:customStyle="1" w:styleId="tag86e">
    <w:name w:val="tag86e"/>
    <w:basedOn w:val="Policepardfaut"/>
    <w:rsid w:val="00483067"/>
  </w:style>
  <w:style w:type="character" w:customStyle="1" w:styleId="tag100e">
    <w:name w:val="tag100e"/>
    <w:basedOn w:val="Policepardfaut"/>
    <w:rsid w:val="00483067"/>
  </w:style>
  <w:style w:type="character" w:customStyle="1" w:styleId="tag21e">
    <w:name w:val="tag21e"/>
    <w:basedOn w:val="Policepardfaut"/>
    <w:rsid w:val="00483067"/>
  </w:style>
  <w:style w:type="character" w:customStyle="1" w:styleId="subject1">
    <w:name w:val="subject1"/>
    <w:rsid w:val="00483067"/>
    <w:rPr>
      <w:b/>
      <w:bCs/>
      <w:strike w:val="0"/>
      <w:dstrike w:val="0"/>
      <w:color w:val="008000"/>
      <w:u w:val="none"/>
    </w:rPr>
  </w:style>
  <w:style w:type="character" w:customStyle="1" w:styleId="tag120e">
    <w:name w:val="tag120e"/>
    <w:basedOn w:val="Policepardfaut"/>
    <w:rsid w:val="00483067"/>
  </w:style>
  <w:style w:type="character" w:customStyle="1" w:styleId="tag3e">
    <w:name w:val="tag3e"/>
    <w:basedOn w:val="Policepardfaut"/>
    <w:rsid w:val="00483067"/>
  </w:style>
  <w:style w:type="character" w:customStyle="1" w:styleId="tag23e">
    <w:name w:val="tag23e"/>
    <w:basedOn w:val="Policepardfaut"/>
    <w:rsid w:val="00483067"/>
  </w:style>
  <w:style w:type="character" w:customStyle="1" w:styleId="tag26e">
    <w:name w:val="tag26e"/>
    <w:basedOn w:val="Policepardfaut"/>
    <w:rsid w:val="00483067"/>
  </w:style>
  <w:style w:type="character" w:customStyle="1" w:styleId="tag22e">
    <w:name w:val="tag22e"/>
    <w:basedOn w:val="Policepardfaut"/>
    <w:rsid w:val="00483067"/>
  </w:style>
  <w:style w:type="character" w:customStyle="1" w:styleId="tag7e">
    <w:name w:val="tag7e"/>
    <w:basedOn w:val="Policepardfaut"/>
    <w:rsid w:val="00483067"/>
  </w:style>
  <w:style w:type="character" w:customStyle="1" w:styleId="tag28e">
    <w:name w:val="tag28e"/>
    <w:basedOn w:val="Policepardfaut"/>
    <w:rsid w:val="00483067"/>
  </w:style>
  <w:style w:type="character" w:customStyle="1" w:styleId="tag68e">
    <w:name w:val="tag68e"/>
    <w:basedOn w:val="Policepardfaut"/>
    <w:rsid w:val="00483067"/>
  </w:style>
  <w:style w:type="paragraph" w:customStyle="1" w:styleId="BodyText21">
    <w:name w:val="Body Text 21"/>
    <w:basedOn w:val="Normal2"/>
    <w:rsid w:val="00483067"/>
    <w:pPr>
      <w:widowControl w:val="0"/>
    </w:pPr>
    <w:rPr>
      <w:rFonts w:ascii="Book Antiqua" w:eastAsia="Lucida Sans Unicode" w:hAnsi="Book Antiqua" w:cs="Tahoma"/>
      <w:color w:val="000000"/>
      <w:spacing w:val="0"/>
      <w:szCs w:val="24"/>
      <w:lang w:eastAsia="ar-LB" w:bidi="ar-LB"/>
    </w:rPr>
  </w:style>
  <w:style w:type="paragraph" w:customStyle="1" w:styleId="Title1">
    <w:name w:val="Title1"/>
    <w:basedOn w:val="Normal2"/>
    <w:rsid w:val="00483067"/>
    <w:pPr>
      <w:widowControl w:val="0"/>
      <w:jc w:val="center"/>
    </w:pPr>
    <w:rPr>
      <w:rFonts w:ascii="Book Antiqua" w:eastAsia="Lucida Sans Unicode" w:hAnsi="Book Antiqua" w:cs="Tahoma"/>
      <w:color w:val="000000"/>
      <w:spacing w:val="0"/>
      <w:szCs w:val="24"/>
      <w:lang w:eastAsia="ar-LB" w:bidi="ar-LB"/>
    </w:rPr>
  </w:style>
  <w:style w:type="paragraph" w:customStyle="1" w:styleId="BodyTextIndent21">
    <w:name w:val="Body Text Indent 21"/>
    <w:basedOn w:val="Normal2"/>
    <w:rsid w:val="00483067"/>
    <w:pPr>
      <w:widowControl w:val="0"/>
      <w:tabs>
        <w:tab w:val="left" w:pos="1418"/>
      </w:tabs>
      <w:ind w:left="420"/>
    </w:pPr>
    <w:rPr>
      <w:rFonts w:ascii="Book Antiqua" w:eastAsia="Lucida Sans Unicode" w:hAnsi="Book Antiqua" w:cs="Tahoma"/>
      <w:color w:val="000000"/>
      <w:spacing w:val="0"/>
      <w:szCs w:val="24"/>
      <w:lang w:eastAsia="ar-LB" w:bidi="ar-LB"/>
    </w:rPr>
  </w:style>
  <w:style w:type="paragraph" w:customStyle="1" w:styleId="BodyTextIndent31">
    <w:name w:val="Body Text Indent 31"/>
    <w:basedOn w:val="Normal2"/>
    <w:rsid w:val="00483067"/>
    <w:pPr>
      <w:widowControl w:val="0"/>
      <w:tabs>
        <w:tab w:val="left" w:pos="1418"/>
      </w:tabs>
      <w:ind w:left="420"/>
    </w:pPr>
    <w:rPr>
      <w:rFonts w:ascii="Book Antiqua" w:eastAsia="Lucida Sans Unicode" w:hAnsi="Book Antiqua" w:cs="Tahoma"/>
      <w:b/>
      <w:bCs/>
      <w:color w:val="000000"/>
      <w:spacing w:val="0"/>
      <w:szCs w:val="24"/>
      <w:lang w:eastAsia="ar-LB" w:bidi="ar-LB"/>
    </w:rPr>
  </w:style>
  <w:style w:type="paragraph" w:customStyle="1" w:styleId="BodyText1">
    <w:name w:val="Body Text1"/>
    <w:basedOn w:val="Normal2"/>
    <w:rsid w:val="00483067"/>
    <w:pPr>
      <w:widowControl w:val="0"/>
    </w:pPr>
    <w:rPr>
      <w:rFonts w:ascii="Book Antiqua" w:eastAsia="Lucida Sans Unicode" w:hAnsi="Book Antiqua" w:cs="Tahoma"/>
      <w:b/>
      <w:bCs/>
      <w:i/>
      <w:iCs/>
      <w:color w:val="000000"/>
      <w:spacing w:val="0"/>
      <w:szCs w:val="24"/>
      <w:lang w:eastAsia="ar-LB" w:bidi="ar-LB"/>
    </w:rPr>
  </w:style>
  <w:style w:type="paragraph" w:customStyle="1" w:styleId="ListBullet1">
    <w:name w:val="List Bullet1"/>
    <w:basedOn w:val="Normal2"/>
    <w:rsid w:val="00483067"/>
    <w:pPr>
      <w:widowControl w:val="0"/>
      <w:tabs>
        <w:tab w:val="left" w:pos="360"/>
      </w:tabs>
      <w:ind w:left="360" w:hanging="360"/>
    </w:pPr>
    <w:rPr>
      <w:rFonts w:ascii="Book Antiqua" w:eastAsia="Lucida Sans Unicode" w:hAnsi="Book Antiqua" w:cs="Tahoma"/>
      <w:color w:val="000000"/>
      <w:spacing w:val="0"/>
      <w:sz w:val="20"/>
      <w:lang w:eastAsia="ar-LB" w:bidi="ar-LB"/>
    </w:rPr>
  </w:style>
  <w:style w:type="paragraph" w:customStyle="1" w:styleId="ListBullet31">
    <w:name w:val="List Bullet 31"/>
    <w:basedOn w:val="Normal2"/>
    <w:rsid w:val="00483067"/>
    <w:pPr>
      <w:widowControl w:val="0"/>
      <w:tabs>
        <w:tab w:val="left" w:pos="926"/>
      </w:tabs>
      <w:ind w:left="926" w:hanging="360"/>
    </w:pPr>
    <w:rPr>
      <w:rFonts w:ascii="Book Antiqua" w:eastAsia="Lucida Sans Unicode" w:hAnsi="Book Antiqua" w:cs="Tahoma"/>
      <w:color w:val="000000"/>
      <w:spacing w:val="0"/>
      <w:sz w:val="20"/>
      <w:lang w:eastAsia="ar-LB" w:bidi="ar-LB"/>
    </w:rPr>
  </w:style>
  <w:style w:type="paragraph" w:customStyle="1" w:styleId="ListBullet41">
    <w:name w:val="List Bullet 41"/>
    <w:basedOn w:val="Normal2"/>
    <w:rsid w:val="00483067"/>
    <w:pPr>
      <w:widowControl w:val="0"/>
      <w:tabs>
        <w:tab w:val="left" w:pos="1209"/>
      </w:tabs>
      <w:ind w:left="1209" w:hanging="360"/>
    </w:pPr>
    <w:rPr>
      <w:rFonts w:ascii="Book Antiqua" w:eastAsia="Lucida Sans Unicode" w:hAnsi="Book Antiqua" w:cs="Tahoma"/>
      <w:color w:val="000000"/>
      <w:spacing w:val="0"/>
      <w:sz w:val="20"/>
      <w:lang w:eastAsia="ar-LB" w:bidi="ar-LB"/>
    </w:rPr>
  </w:style>
  <w:style w:type="paragraph" w:customStyle="1" w:styleId="BodyText31">
    <w:name w:val="Body Text 31"/>
    <w:basedOn w:val="Normal2"/>
    <w:rsid w:val="00483067"/>
    <w:pPr>
      <w:widowControl w:val="0"/>
    </w:pPr>
    <w:rPr>
      <w:rFonts w:ascii="Book Antiqua" w:eastAsia="Lucida Sans Unicode" w:hAnsi="Book Antiqua" w:cs="Tahoma"/>
      <w:color w:val="000000"/>
      <w:spacing w:val="0"/>
      <w:szCs w:val="24"/>
      <w:lang w:eastAsia="ar-LB" w:bidi="ar-LB"/>
    </w:rPr>
  </w:style>
  <w:style w:type="paragraph" w:customStyle="1" w:styleId="DocumentMap1">
    <w:name w:val="Document Map1"/>
    <w:basedOn w:val="Normal2"/>
    <w:rsid w:val="00483067"/>
    <w:pPr>
      <w:widowControl w:val="0"/>
    </w:pPr>
    <w:rPr>
      <w:rFonts w:ascii="Tahoma" w:eastAsia="Tahoma" w:hAnsi="Tahoma" w:cs="Tahoma"/>
      <w:color w:val="000000"/>
      <w:spacing w:val="0"/>
      <w:sz w:val="20"/>
      <w:lang w:eastAsia="ar-LB" w:bidi="ar-LB"/>
    </w:rPr>
  </w:style>
  <w:style w:type="paragraph" w:customStyle="1" w:styleId="WW-footnotetext">
    <w:name w:val="WW-footnote text"/>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
    <w:name w:val="WW-footnote text1"/>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
    <w:name w:val="WW-footnote text1234567"/>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
    <w:name w:val="WW-footnote text12345678"/>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
    <w:name w:val="WW-footnote text123456789"/>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
    <w:name w:val="WW-footnote text12345678910"/>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11">
    <w:name w:val="WW-footnote text1234567891011"/>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11121314">
    <w:name w:val="WW-footnote text1234567891011121314"/>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heading2">
    <w:name w:val="WW-heading 2"/>
    <w:basedOn w:val="Normal"/>
    <w:next w:val="Normal"/>
    <w:rsid w:val="00483067"/>
    <w:pPr>
      <w:keepNext/>
      <w:widowControl w:val="0"/>
      <w:tabs>
        <w:tab w:val="left" w:pos="0"/>
      </w:tabs>
      <w:suppressAutoHyphens/>
    </w:pPr>
    <w:rPr>
      <w:rFonts w:ascii="Antique Oakland" w:eastAsia="Antique Oakland" w:hAnsi="Antique Oakland" w:cs="Antique Oakland"/>
      <w:color w:val="000000"/>
      <w:sz w:val="24"/>
      <w:szCs w:val="32"/>
      <w:lang w:eastAsia="ar-LB" w:bidi="ar-LB"/>
    </w:rPr>
  </w:style>
  <w:style w:type="character" w:customStyle="1" w:styleId="mw-headline">
    <w:name w:val="mw-headline"/>
    <w:basedOn w:val="DefaultParagraphFont"/>
    <w:rsid w:val="00483067"/>
  </w:style>
  <w:style w:type="character" w:customStyle="1" w:styleId="editsection1">
    <w:name w:val="editsection1"/>
    <w:rsid w:val="00483067"/>
    <w:rPr>
      <w:sz w:val="22"/>
      <w:szCs w:val="22"/>
    </w:rPr>
  </w:style>
  <w:style w:type="character" w:customStyle="1" w:styleId="ipa">
    <w:name w:val="ipa"/>
    <w:basedOn w:val="DefaultParagraphFont"/>
    <w:rsid w:val="00483067"/>
  </w:style>
  <w:style w:type="paragraph" w:customStyle="1" w:styleId="Standard10">
    <w:name w:val="Standard1"/>
    <w:basedOn w:val="AufzhlungNummeriert"/>
    <w:rsid w:val="00483067"/>
    <w:rPr>
      <w:rFonts w:eastAsia="Lucida Sans Unicode"/>
      <w:szCs w:val="32"/>
      <w:lang w:eastAsia="ar-LB" w:bidi="ar-LB"/>
    </w:rPr>
  </w:style>
  <w:style w:type="paragraph" w:customStyle="1" w:styleId="WW-Aufzhlungszeichen5">
    <w:name w:val="WW-Aufzählungszeichen 5"/>
    <w:basedOn w:val="Normal"/>
    <w:rsid w:val="00483067"/>
    <w:pPr>
      <w:suppressAutoHyphens/>
    </w:pPr>
    <w:rPr>
      <w:rFonts w:ascii="Times New Roman" w:hAnsi="Times New Roman" w:cs="Times New Roman"/>
      <w:sz w:val="24"/>
      <w:szCs w:val="32"/>
      <w:lang w:val="tr-TR"/>
    </w:rPr>
  </w:style>
  <w:style w:type="character" w:customStyle="1" w:styleId="ZchnZchn8">
    <w:name w:val="Zchn Zchn8"/>
    <w:rsid w:val="00483067"/>
    <w:rPr>
      <w:rFonts w:ascii="Microsoft Sans Serif" w:hAnsi="Microsoft Sans Serif" w:cs="Microsoft Sans Serif"/>
      <w:b/>
      <w:bCs/>
      <w:kern w:val="32"/>
      <w:sz w:val="28"/>
      <w:szCs w:val="28"/>
      <w:lang w:val="de-DE" w:eastAsia="de-DE" w:bidi="ar-SA"/>
    </w:rPr>
  </w:style>
  <w:style w:type="character" w:customStyle="1" w:styleId="ZchnZchn7">
    <w:name w:val="Zchn Zchn7"/>
    <w:rsid w:val="00483067"/>
    <w:rPr>
      <w:rFonts w:ascii="Microsoft Sans Serif" w:hAnsi="Microsoft Sans Serif" w:cs="Microsoft Sans Serif"/>
      <w:b/>
      <w:bCs/>
      <w:iCs/>
      <w:sz w:val="26"/>
      <w:szCs w:val="28"/>
      <w:lang w:val="de-DE" w:eastAsia="de-DE" w:bidi="ar-SA"/>
    </w:rPr>
  </w:style>
  <w:style w:type="paragraph" w:customStyle="1" w:styleId="bodytext0">
    <w:name w:val="bodytext"/>
    <w:basedOn w:val="Normal"/>
    <w:link w:val="bodytextZchn"/>
    <w:rsid w:val="00483067"/>
    <w:pPr>
      <w:spacing w:line="225" w:lineRule="atLeast"/>
    </w:pPr>
    <w:rPr>
      <w:rFonts w:ascii="Tahoma" w:eastAsia="SimSun" w:hAnsi="Tahoma" w:cs="Tahoma"/>
      <w:color w:val="000000"/>
      <w:sz w:val="18"/>
      <w:szCs w:val="18"/>
      <w:lang w:eastAsia="zh-CN"/>
    </w:rPr>
  </w:style>
  <w:style w:type="character" w:customStyle="1" w:styleId="bodytextZchn">
    <w:name w:val="bodytext Zchn"/>
    <w:link w:val="bodytext0"/>
    <w:rsid w:val="00483067"/>
    <w:rPr>
      <w:rFonts w:ascii="Tahoma" w:eastAsia="SimSun" w:hAnsi="Tahoma" w:cs="Tahoma"/>
      <w:color w:val="000000"/>
      <w:sz w:val="18"/>
      <w:szCs w:val="18"/>
      <w:lang w:eastAsia="zh-CN"/>
    </w:rPr>
  </w:style>
  <w:style w:type="paragraph" w:styleId="HTMLPreformatted">
    <w:name w:val="HTML Preformatted"/>
    <w:basedOn w:val="Normal"/>
    <w:link w:val="HTMLPreformattedChar"/>
    <w:uiPriority w:val="99"/>
    <w:locked/>
    <w:rsid w:val="004830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de-AT" w:eastAsia="de-AT"/>
    </w:rPr>
  </w:style>
  <w:style w:type="character" w:customStyle="1" w:styleId="HTMLPreformattedChar">
    <w:name w:val="HTML Preformatted Char"/>
    <w:basedOn w:val="DefaultParagraphFont"/>
    <w:link w:val="HTMLPreformatted"/>
    <w:uiPriority w:val="99"/>
    <w:rsid w:val="00483067"/>
    <w:rPr>
      <w:rFonts w:ascii="Courier New" w:hAnsi="Courier New" w:cs="Courier New"/>
      <w:lang w:val="de-AT" w:eastAsia="de-AT"/>
    </w:rPr>
  </w:style>
  <w:style w:type="paragraph" w:customStyle="1" w:styleId="FormatvorlageBlockZeilenabstand15Zeilen">
    <w:name w:val="Formatvorlage Block Zeilenabstand:  15 Zeilen"/>
    <w:basedOn w:val="Normal"/>
    <w:autoRedefine/>
    <w:rsid w:val="00483067"/>
    <w:pPr>
      <w:spacing w:line="360" w:lineRule="auto"/>
      <w:ind w:firstLine="709"/>
    </w:pPr>
    <w:rPr>
      <w:rFonts w:ascii="Times New Roman" w:hAnsi="Times New Roman" w:cs="Times New Roman"/>
      <w:sz w:val="24"/>
      <w:szCs w:val="32"/>
      <w:lang w:val="de-AT" w:eastAsia="de-AT"/>
    </w:rPr>
  </w:style>
  <w:style w:type="paragraph" w:styleId="Salutation">
    <w:name w:val="Salutation"/>
    <w:basedOn w:val="Normal"/>
    <w:next w:val="Normal"/>
    <w:link w:val="SalutationChar"/>
    <w:locked/>
    <w:rsid w:val="00483067"/>
    <w:rPr>
      <w:szCs w:val="32"/>
    </w:rPr>
  </w:style>
  <w:style w:type="character" w:customStyle="1" w:styleId="SalutationChar">
    <w:name w:val="Salutation Char"/>
    <w:basedOn w:val="DefaultParagraphFont"/>
    <w:link w:val="Salutation"/>
    <w:rsid w:val="00483067"/>
    <w:rPr>
      <w:rFonts w:ascii="Palatino Linotype" w:hAnsi="Palatino Linotype" w:cs="Traditional Arabic"/>
      <w:sz w:val="22"/>
      <w:szCs w:val="32"/>
    </w:rPr>
  </w:style>
  <w:style w:type="character" w:customStyle="1" w:styleId="CKursiv">
    <w:name w:val="C Kursiv"/>
    <w:qFormat/>
    <w:rsid w:val="00483067"/>
    <w:rPr>
      <w:i/>
    </w:rPr>
  </w:style>
  <w:style w:type="character" w:customStyle="1" w:styleId="DFettKursiv">
    <w:name w:val="D Fett_Kursiv"/>
    <w:qFormat/>
    <w:rsid w:val="00483067"/>
    <w:rPr>
      <w:b/>
      <w:i/>
    </w:rPr>
  </w:style>
  <w:style w:type="paragraph" w:customStyle="1" w:styleId="FormatvorlageStandard">
    <w:name w:val="Formatvorlage Standard +"/>
    <w:basedOn w:val="Normal"/>
    <w:rsid w:val="00483067"/>
    <w:rPr>
      <w:szCs w:val="32"/>
    </w:rPr>
  </w:style>
  <w:style w:type="character" w:customStyle="1" w:styleId="editsection">
    <w:name w:val="editsection"/>
    <w:basedOn w:val="DefaultParagraphFont"/>
    <w:rsid w:val="00483067"/>
  </w:style>
  <w:style w:type="character" w:customStyle="1" w:styleId="tocnumber">
    <w:name w:val="tocnumber"/>
    <w:basedOn w:val="DefaultParagraphFont"/>
    <w:rsid w:val="00483067"/>
  </w:style>
  <w:style w:type="character" w:customStyle="1" w:styleId="toctext">
    <w:name w:val="toctext"/>
    <w:basedOn w:val="DefaultParagraphFont"/>
    <w:rsid w:val="00483067"/>
  </w:style>
  <w:style w:type="character" w:customStyle="1" w:styleId="texhtml">
    <w:name w:val="texhtml"/>
    <w:basedOn w:val="DefaultParagraphFont"/>
    <w:rsid w:val="00483067"/>
  </w:style>
  <w:style w:type="character" w:styleId="HTMLCite">
    <w:name w:val="HTML Cite"/>
    <w:locked/>
    <w:rsid w:val="00483067"/>
    <w:rPr>
      <w:i w:val="0"/>
      <w:iCs w:val="0"/>
    </w:rPr>
  </w:style>
  <w:style w:type="character" w:styleId="HTMLCode">
    <w:name w:val="HTML Code"/>
    <w:locked/>
    <w:rsid w:val="00483067"/>
    <w:rPr>
      <w:rFonts w:ascii="Courier New" w:eastAsia="Times New Roman" w:hAnsi="Courier New" w:cs="Courier New" w:hint="default"/>
      <w:sz w:val="20"/>
      <w:szCs w:val="20"/>
    </w:rPr>
  </w:style>
  <w:style w:type="character" w:styleId="HTMLTypewriter">
    <w:name w:val="HTML Typewriter"/>
    <w:locked/>
    <w:rsid w:val="00483067"/>
    <w:rPr>
      <w:rFonts w:ascii="Courier New" w:eastAsia="Times New Roman" w:hAnsi="Courier New" w:cs="Courier New" w:hint="default"/>
      <w:sz w:val="20"/>
      <w:szCs w:val="20"/>
    </w:rPr>
  </w:style>
  <w:style w:type="paragraph" w:customStyle="1" w:styleId="suggestions">
    <w:name w:val="suggestions"/>
    <w:basedOn w:val="Normal"/>
    <w:rsid w:val="00483067"/>
    <w:rPr>
      <w:rFonts w:ascii="Times New Roman" w:hAnsi="Times New Roman" w:cs="Times New Roman"/>
      <w:sz w:val="24"/>
      <w:szCs w:val="24"/>
    </w:rPr>
  </w:style>
  <w:style w:type="paragraph" w:customStyle="1" w:styleId="suggestions-special">
    <w:name w:val="suggestions-special"/>
    <w:basedOn w:val="Normal"/>
    <w:rsid w:val="00483067"/>
    <w:pPr>
      <w:pBdr>
        <w:top w:val="single" w:sz="6" w:space="3" w:color="AAAAAA"/>
        <w:left w:val="single" w:sz="6" w:space="3" w:color="AAAAAA"/>
        <w:bottom w:val="single" w:sz="6" w:space="3" w:color="AAAAAA"/>
        <w:right w:val="single" w:sz="6" w:space="3" w:color="AAAAAA"/>
      </w:pBdr>
      <w:spacing w:line="300" w:lineRule="atLeast"/>
    </w:pPr>
    <w:rPr>
      <w:rFonts w:ascii="Times New Roman" w:hAnsi="Times New Roman" w:cs="Times New Roman"/>
      <w:vanish/>
      <w:sz w:val="19"/>
      <w:szCs w:val="19"/>
    </w:rPr>
  </w:style>
  <w:style w:type="paragraph" w:customStyle="1" w:styleId="suggestions-results">
    <w:name w:val="suggestions-results"/>
    <w:basedOn w:val="Normal"/>
    <w:rsid w:val="00483067"/>
    <w:pPr>
      <w:pBdr>
        <w:top w:val="single" w:sz="6" w:space="0" w:color="AAAAAA"/>
        <w:left w:val="single" w:sz="6" w:space="0" w:color="AAAAAA"/>
        <w:bottom w:val="single" w:sz="6" w:space="0" w:color="AAAAAA"/>
        <w:right w:val="single" w:sz="6" w:space="0" w:color="AAAAAA"/>
      </w:pBdr>
      <w:shd w:val="clear" w:color="auto" w:fill="FFFFFF"/>
    </w:pPr>
    <w:rPr>
      <w:rFonts w:ascii="Times New Roman" w:hAnsi="Times New Roman" w:cs="Times New Roman"/>
      <w:sz w:val="19"/>
      <w:szCs w:val="19"/>
    </w:rPr>
  </w:style>
  <w:style w:type="paragraph" w:customStyle="1" w:styleId="suggestions-result">
    <w:name w:val="suggestions-result"/>
    <w:basedOn w:val="Normal"/>
    <w:rsid w:val="00483067"/>
    <w:pPr>
      <w:spacing w:line="360" w:lineRule="atLeast"/>
    </w:pPr>
    <w:rPr>
      <w:rFonts w:ascii="Times New Roman" w:hAnsi="Times New Roman" w:cs="Times New Roman"/>
      <w:sz w:val="24"/>
      <w:szCs w:val="24"/>
    </w:rPr>
  </w:style>
  <w:style w:type="paragraph" w:customStyle="1" w:styleId="suggestions-result-current">
    <w:name w:val="suggestions-result-current"/>
    <w:basedOn w:val="Normal"/>
    <w:rsid w:val="00483067"/>
    <w:pPr>
      <w:shd w:val="clear" w:color="auto" w:fill="4C59A6"/>
      <w:spacing w:before="100" w:beforeAutospacing="1" w:after="100" w:afterAutospacing="1"/>
    </w:pPr>
    <w:rPr>
      <w:rFonts w:ascii="Times New Roman" w:hAnsi="Times New Roman" w:cs="Times New Roman"/>
      <w:color w:val="FFFFFF"/>
      <w:sz w:val="24"/>
      <w:szCs w:val="24"/>
    </w:rPr>
  </w:style>
  <w:style w:type="paragraph" w:customStyle="1" w:styleId="autoellipsis-matched">
    <w:name w:val="autoellipsis-matched"/>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highlight">
    <w:name w:val="highlight"/>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wikieditor-ui">
    <w:name w:val="wikieditor-ui"/>
    <w:basedOn w:val="Normal"/>
    <w:rsid w:val="00483067"/>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pPr>
    <w:rPr>
      <w:rFonts w:ascii="Times New Roman" w:hAnsi="Times New Roman" w:cs="Times New Roman"/>
      <w:sz w:val="24"/>
      <w:szCs w:val="24"/>
    </w:rPr>
  </w:style>
  <w:style w:type="paragraph" w:customStyle="1" w:styleId="wikieditor-wikitext">
    <w:name w:val="wikieditor-wikitext"/>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controls">
    <w:name w:val="wikieditor-ui-controls"/>
    <w:basedOn w:val="Normal"/>
    <w:rsid w:val="00483067"/>
    <w:pPr>
      <w:pBdr>
        <w:bottom w:val="single" w:sz="6" w:space="0" w:color="C0C0C0"/>
      </w:pBdr>
      <w:shd w:val="clear" w:color="auto" w:fill="FFFFFF"/>
      <w:spacing w:after="100" w:afterAutospacing="1"/>
    </w:pPr>
    <w:rPr>
      <w:rFonts w:ascii="Times New Roman" w:hAnsi="Times New Roman" w:cs="Times New Roman"/>
      <w:sz w:val="24"/>
      <w:szCs w:val="24"/>
    </w:rPr>
  </w:style>
  <w:style w:type="paragraph" w:customStyle="1" w:styleId="wikieditor-ui-tabs">
    <w:name w:val="wikieditor-ui-tabs"/>
    <w:basedOn w:val="Normal"/>
    <w:rsid w:val="00483067"/>
    <w:pPr>
      <w:pBdr>
        <w:top w:val="single" w:sz="6" w:space="0" w:color="C0C0C0"/>
        <w:left w:val="single" w:sz="6" w:space="0" w:color="C0C0C0"/>
      </w:pBdr>
      <w:shd w:val="clear" w:color="auto" w:fill="FFFFFF"/>
      <w:spacing w:before="100" w:beforeAutospacing="1" w:after="100" w:afterAutospacing="1"/>
      <w:ind w:left="-14"/>
    </w:pPr>
    <w:rPr>
      <w:rFonts w:ascii="Times New Roman" w:hAnsi="Times New Roman" w:cs="Times New Roman"/>
      <w:sz w:val="24"/>
      <w:szCs w:val="24"/>
    </w:rPr>
  </w:style>
  <w:style w:type="paragraph" w:customStyle="1" w:styleId="wikieditor-ui-buttons">
    <w:name w:val="wikieditor-ui-buttons"/>
    <w:basedOn w:val="Normal"/>
    <w:rsid w:val="00483067"/>
    <w:pPr>
      <w:pBdr>
        <w:top w:val="single" w:sz="6" w:space="0" w:color="FFFFFF"/>
      </w:pBdr>
      <w:shd w:val="clear" w:color="auto" w:fill="FFFFFF"/>
      <w:spacing w:before="100" w:beforeAutospacing="1" w:after="100" w:afterAutospacing="1"/>
      <w:ind w:right="-14"/>
    </w:pPr>
    <w:rPr>
      <w:rFonts w:ascii="Times New Roman" w:hAnsi="Times New Roman" w:cs="Times New Roman"/>
      <w:sz w:val="24"/>
      <w:szCs w:val="24"/>
    </w:rPr>
  </w:style>
  <w:style w:type="paragraph" w:customStyle="1" w:styleId="wikieditor-view-wikitext">
    <w:name w:val="wikieditor-view-wikitext"/>
    <w:basedOn w:val="Normal"/>
    <w:rsid w:val="00483067"/>
    <w:pPr>
      <w:spacing w:before="100" w:beforeAutospacing="1" w:after="100" w:afterAutospacing="1" w:line="240" w:lineRule="atLeast"/>
    </w:pPr>
    <w:rPr>
      <w:rFonts w:ascii="Times New Roman" w:hAnsi="Times New Roman" w:cs="Times New Roman"/>
      <w:sz w:val="24"/>
      <w:szCs w:val="24"/>
    </w:rPr>
  </w:style>
  <w:style w:type="paragraph" w:customStyle="1" w:styleId="wikieditor-ui-loading">
    <w:name w:val="wikieditor-ui-loading"/>
    <w:basedOn w:val="Normal"/>
    <w:rsid w:val="00483067"/>
    <w:pPr>
      <w:pBdr>
        <w:top w:val="single" w:sz="6" w:space="0" w:color="C0C0C0"/>
        <w:left w:val="single" w:sz="6" w:space="0" w:color="C0C0C0"/>
        <w:bottom w:val="single" w:sz="6" w:space="0" w:color="C0C0C0"/>
        <w:right w:val="single" w:sz="6" w:space="0" w:color="C0C0C0"/>
      </w:pBdr>
      <w:shd w:val="clear" w:color="auto" w:fill="F3F3F3"/>
      <w:ind w:left="-14" w:right="-14"/>
      <w:jc w:val="center"/>
    </w:pPr>
    <w:rPr>
      <w:rFonts w:ascii="Times New Roman" w:hAnsi="Times New Roman" w:cs="Times New Roman"/>
      <w:sz w:val="24"/>
      <w:szCs w:val="24"/>
    </w:rPr>
  </w:style>
  <w:style w:type="paragraph" w:customStyle="1" w:styleId="wikieditor-toolbar-field-wrapper">
    <w:name w:val="wikieditor-toolbar-field-wrapp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floated-field-wrapper">
    <w:name w:val="wikieditor-toolbar-floated-field-wrapper"/>
    <w:basedOn w:val="Normal"/>
    <w:rsid w:val="00483067"/>
    <w:pPr>
      <w:spacing w:before="100" w:beforeAutospacing="1" w:after="100" w:afterAutospacing="1"/>
      <w:ind w:right="480"/>
    </w:pPr>
    <w:rPr>
      <w:rFonts w:ascii="Times New Roman" w:hAnsi="Times New Roman" w:cs="Times New Roman"/>
      <w:sz w:val="24"/>
      <w:szCs w:val="24"/>
    </w:rPr>
  </w:style>
  <w:style w:type="paragraph" w:customStyle="1" w:styleId="wikieditor-toolbar-dialog-hint">
    <w:name w:val="wikieditor-toolbar-dialog-hint"/>
    <w:basedOn w:val="Normal"/>
    <w:rsid w:val="00483067"/>
    <w:pPr>
      <w:spacing w:before="100" w:beforeAutospacing="1" w:after="100" w:afterAutospacing="1"/>
    </w:pPr>
    <w:rPr>
      <w:rFonts w:ascii="Times New Roman" w:hAnsi="Times New Roman" w:cs="Times New Roman"/>
      <w:color w:val="999999"/>
      <w:sz w:val="24"/>
      <w:szCs w:val="24"/>
    </w:rPr>
  </w:style>
  <w:style w:type="paragraph" w:customStyle="1" w:styleId="wikieditor-toolbar-dialog-wrapper">
    <w:name w:val="wikieditor-toolbar-dialog-wrapp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dimension-fields">
    <w:name w:val="wikieditor-toolbar-table-dimension-fields"/>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dialog-editoptions">
    <w:name w:val="wikieditor-dialog-editoptions"/>
    <w:basedOn w:val="Normal"/>
    <w:rsid w:val="00483067"/>
    <w:pPr>
      <w:spacing w:before="204" w:after="100" w:afterAutospacing="1"/>
    </w:pPr>
    <w:rPr>
      <w:rFonts w:ascii="Times New Roman" w:hAnsi="Times New Roman" w:cs="Times New Roman"/>
      <w:sz w:val="24"/>
      <w:szCs w:val="24"/>
    </w:rPr>
  </w:style>
  <w:style w:type="paragraph" w:customStyle="1" w:styleId="wikieditor-publish-dialog-copywarn">
    <w:name w:val="wikieditor-publish-dialog-copywarn"/>
    <w:basedOn w:val="Normal"/>
    <w:rsid w:val="00483067"/>
    <w:pPr>
      <w:spacing w:before="120" w:after="100" w:afterAutospacing="1"/>
    </w:pPr>
    <w:rPr>
      <w:rFonts w:ascii="Times New Roman" w:hAnsi="Times New Roman" w:cs="Times New Roman"/>
      <w:sz w:val="24"/>
      <w:szCs w:val="24"/>
    </w:rPr>
  </w:style>
  <w:style w:type="paragraph" w:customStyle="1" w:styleId="wikieditor-publish-dialog-summary">
    <w:name w:val="wikieditor-publish-dialog-summary"/>
    <w:basedOn w:val="Normal"/>
    <w:rsid w:val="00483067"/>
    <w:pPr>
      <w:spacing w:before="360" w:after="100" w:afterAutospacing="1"/>
    </w:pPr>
    <w:rPr>
      <w:rFonts w:ascii="Times New Roman" w:hAnsi="Times New Roman" w:cs="Times New Roman"/>
      <w:sz w:val="24"/>
      <w:szCs w:val="24"/>
    </w:rPr>
  </w:style>
  <w:style w:type="paragraph" w:customStyle="1" w:styleId="wikieditor-publish-dialog-options">
    <w:name w:val="wikieditor-publish-dialog-options"/>
    <w:basedOn w:val="Normal"/>
    <w:rsid w:val="00483067"/>
    <w:pPr>
      <w:spacing w:before="360" w:after="100" w:afterAutospacing="1"/>
    </w:pPr>
    <w:rPr>
      <w:rFonts w:ascii="Times New Roman" w:hAnsi="Times New Roman" w:cs="Times New Roman"/>
      <w:sz w:val="24"/>
      <w:szCs w:val="24"/>
    </w:rPr>
  </w:style>
  <w:style w:type="paragraph" w:customStyle="1" w:styleId="wikieditor-ui-toolbar">
    <w:name w:val="wikieditor-ui-toolba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spritedbutton">
    <w:name w:val="wikieditor-toolbar-spritedbutton"/>
    <w:basedOn w:val="Normal"/>
    <w:rsid w:val="00483067"/>
    <w:pPr>
      <w:spacing w:before="100" w:beforeAutospacing="1" w:after="100" w:afterAutospacing="1"/>
      <w:ind w:hanging="4763"/>
    </w:pPr>
    <w:rPr>
      <w:rFonts w:ascii="Times New Roman" w:hAnsi="Times New Roman" w:cs="Times New Roman"/>
      <w:sz w:val="24"/>
      <w:szCs w:val="24"/>
    </w:rPr>
  </w:style>
  <w:style w:type="paragraph" w:customStyle="1" w:styleId="wikieditor-preview-loading">
    <w:name w:val="wikieditor-preview-loading"/>
    <w:basedOn w:val="Normal"/>
    <w:rsid w:val="00483067"/>
    <w:pPr>
      <w:shd w:val="clear" w:color="auto" w:fill="FFFFFF"/>
      <w:spacing w:before="100" w:beforeAutospacing="1" w:after="100" w:afterAutospacing="1"/>
    </w:pPr>
    <w:rPr>
      <w:rFonts w:ascii="Times New Roman" w:hAnsi="Times New Roman" w:cs="Times New Roman"/>
      <w:sz w:val="24"/>
      <w:szCs w:val="24"/>
    </w:rPr>
  </w:style>
  <w:style w:type="paragraph" w:customStyle="1" w:styleId="wikieditor-preview-spinner">
    <w:name w:val="wikieditor-preview-spinn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preview-contents">
    <w:name w:val="wikieditor-preview-contents"/>
    <w:basedOn w:val="Normal"/>
    <w:rsid w:val="00483067"/>
    <w:pPr>
      <w:shd w:val="clear" w:color="auto" w:fill="FFFFFF"/>
      <w:spacing w:before="100" w:beforeAutospacing="1" w:after="100" w:afterAutospacing="1"/>
    </w:pPr>
    <w:rPr>
      <w:rFonts w:ascii="Times New Roman" w:hAnsi="Times New Roman" w:cs="Times New Roman"/>
      <w:sz w:val="24"/>
      <w:szCs w:val="24"/>
    </w:rPr>
  </w:style>
  <w:style w:type="paragraph" w:customStyle="1" w:styleId="ui-helper-hidden">
    <w:name w:val="ui-helper-hidden"/>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ui-helper-reset">
    <w:name w:val="ui-helper-reset"/>
    <w:basedOn w:val="Normal"/>
    <w:rsid w:val="00483067"/>
    <w:rPr>
      <w:rFonts w:ascii="Times New Roman" w:hAnsi="Times New Roman" w:cs="Times New Roman"/>
      <w:sz w:val="24"/>
      <w:szCs w:val="24"/>
    </w:rPr>
  </w:style>
  <w:style w:type="paragraph" w:customStyle="1" w:styleId="ui-helper-clearfix">
    <w:name w:val="ui-helper-clearfix"/>
    <w:basedOn w:val="Normal"/>
    <w:rsid w:val="00483067"/>
    <w:pPr>
      <w:spacing w:before="100" w:beforeAutospacing="1" w:after="100" w:afterAutospacing="1"/>
    </w:pPr>
    <w:rPr>
      <w:rFonts w:ascii="Times New Roman" w:hAnsi="Times New Roman" w:cs="Times New Roman"/>
      <w:sz w:val="24"/>
      <w:szCs w:val="24"/>
    </w:rPr>
  </w:style>
  <w:style w:type="paragraph" w:customStyle="1" w:styleId="ui-helper-zfix">
    <w:name w:val="ui-helper-zfix"/>
    <w:basedOn w:val="Normal"/>
    <w:rsid w:val="00483067"/>
    <w:pPr>
      <w:spacing w:before="100" w:beforeAutospacing="1" w:after="100" w:afterAutospacing="1"/>
    </w:pPr>
    <w:rPr>
      <w:rFonts w:ascii="Times New Roman" w:hAnsi="Times New Roman" w:cs="Times New Roman"/>
      <w:sz w:val="24"/>
      <w:szCs w:val="24"/>
    </w:rPr>
  </w:style>
  <w:style w:type="paragraph" w:customStyle="1" w:styleId="ui-icon">
    <w:name w:val="ui-icon"/>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widget-overlay">
    <w:name w:val="ui-widget-overlay"/>
    <w:basedOn w:val="Normal"/>
    <w:rsid w:val="00483067"/>
    <w:pPr>
      <w:shd w:val="clear" w:color="auto" w:fill="000000"/>
      <w:spacing w:before="100" w:beforeAutospacing="1" w:after="100" w:afterAutospacing="1"/>
    </w:pPr>
    <w:rPr>
      <w:rFonts w:ascii="Times New Roman" w:hAnsi="Times New Roman" w:cs="Times New Roman"/>
      <w:sz w:val="24"/>
      <w:szCs w:val="24"/>
    </w:rPr>
  </w:style>
  <w:style w:type="paragraph" w:customStyle="1" w:styleId="ui-widget">
    <w:name w:val="ui-widget"/>
    <w:basedOn w:val="Normal"/>
    <w:rsid w:val="00483067"/>
    <w:pPr>
      <w:spacing w:before="100" w:beforeAutospacing="1" w:after="100" w:afterAutospacing="1"/>
    </w:pPr>
    <w:rPr>
      <w:rFonts w:ascii="Arial" w:hAnsi="Arial" w:cs="Arial"/>
      <w:szCs w:val="22"/>
    </w:rPr>
  </w:style>
  <w:style w:type="paragraph" w:customStyle="1" w:styleId="ui-widget-content">
    <w:name w:val="ui-widget-content"/>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color w:val="000000"/>
      <w:sz w:val="24"/>
      <w:szCs w:val="24"/>
    </w:rPr>
  </w:style>
  <w:style w:type="paragraph" w:customStyle="1" w:styleId="ui-widget-header">
    <w:name w:val="ui-widget-header"/>
    <w:basedOn w:val="Normal"/>
    <w:rsid w:val="00483067"/>
    <w:pPr>
      <w:pBdr>
        <w:bottom w:val="single" w:sz="6" w:space="0" w:color="C0C0C0"/>
      </w:pBdr>
      <w:shd w:val="clear" w:color="auto" w:fill="E2EEF6"/>
      <w:spacing w:before="100" w:beforeAutospacing="1" w:after="100" w:afterAutospacing="1" w:line="240" w:lineRule="atLeast"/>
    </w:pPr>
    <w:rPr>
      <w:rFonts w:ascii="Times New Roman" w:hAnsi="Times New Roman" w:cs="Times New Roman"/>
      <w:b/>
      <w:bCs/>
      <w:sz w:val="24"/>
      <w:szCs w:val="24"/>
    </w:rPr>
  </w:style>
  <w:style w:type="paragraph" w:customStyle="1" w:styleId="ui-state-default">
    <w:name w:val="ui-state-default"/>
    <w:basedOn w:val="Normal"/>
    <w:rsid w:val="00483067"/>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rFonts w:ascii="Times New Roman" w:hAnsi="Times New Roman" w:cs="Times New Roman"/>
      <w:sz w:val="24"/>
      <w:szCs w:val="24"/>
    </w:rPr>
  </w:style>
  <w:style w:type="paragraph" w:customStyle="1" w:styleId="ui-state-hover">
    <w:name w:val="ui-state-hover"/>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focus">
    <w:name w:val="ui-state-focus"/>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active">
    <w:name w:val="ui-state-active"/>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highlight">
    <w:name w:val="ui-state-highlight"/>
    <w:basedOn w:val="Normal"/>
    <w:rsid w:val="00483067"/>
    <w:pPr>
      <w:pBdr>
        <w:top w:val="single" w:sz="6" w:space="0" w:color="FCEFA1"/>
        <w:left w:val="single" w:sz="6" w:space="0" w:color="FCEFA1"/>
        <w:bottom w:val="single" w:sz="6" w:space="0" w:color="FCEFA1"/>
        <w:right w:val="single" w:sz="6" w:space="0" w:color="FCEFA1"/>
      </w:pBdr>
      <w:spacing w:before="100" w:beforeAutospacing="1" w:after="100" w:afterAutospacing="1"/>
    </w:pPr>
    <w:rPr>
      <w:rFonts w:ascii="Times New Roman" w:hAnsi="Times New Roman" w:cs="Times New Roman"/>
      <w:color w:val="363636"/>
      <w:sz w:val="24"/>
      <w:szCs w:val="24"/>
    </w:rPr>
  </w:style>
  <w:style w:type="paragraph" w:customStyle="1" w:styleId="ui-state-error">
    <w:name w:val="ui-state-error"/>
    <w:basedOn w:val="Normal"/>
    <w:rsid w:val="00483067"/>
    <w:pPr>
      <w:pBdr>
        <w:top w:val="single" w:sz="6" w:space="0" w:color="CD0A0A"/>
        <w:left w:val="single" w:sz="6" w:space="0" w:color="CD0A0A"/>
        <w:bottom w:val="single" w:sz="6" w:space="0" w:color="CD0A0A"/>
        <w:right w:val="single" w:sz="6" w:space="0" w:color="CD0A0A"/>
      </w:pBdr>
      <w:spacing w:before="100" w:beforeAutospacing="1" w:after="100" w:afterAutospacing="1"/>
    </w:pPr>
    <w:rPr>
      <w:rFonts w:ascii="Times New Roman" w:hAnsi="Times New Roman" w:cs="Times New Roman"/>
      <w:color w:val="CD0A0A"/>
      <w:sz w:val="24"/>
      <w:szCs w:val="24"/>
    </w:rPr>
  </w:style>
  <w:style w:type="paragraph" w:customStyle="1" w:styleId="ui-state-error-text">
    <w:name w:val="ui-state-error-text"/>
    <w:basedOn w:val="Normal"/>
    <w:rsid w:val="00483067"/>
    <w:pPr>
      <w:spacing w:before="100" w:beforeAutospacing="1" w:after="100" w:afterAutospacing="1"/>
    </w:pPr>
    <w:rPr>
      <w:rFonts w:ascii="Times New Roman" w:hAnsi="Times New Roman" w:cs="Times New Roman"/>
      <w:color w:val="CD0A0A"/>
      <w:sz w:val="24"/>
      <w:szCs w:val="24"/>
    </w:rPr>
  </w:style>
  <w:style w:type="paragraph" w:customStyle="1" w:styleId="ui-state-disabled">
    <w:name w:val="ui-state-disabled"/>
    <w:basedOn w:val="Normal"/>
    <w:rsid w:val="00483067"/>
    <w:pPr>
      <w:spacing w:before="100" w:beforeAutospacing="1" w:after="100" w:afterAutospacing="1"/>
    </w:pPr>
    <w:rPr>
      <w:rFonts w:ascii="Times New Roman" w:hAnsi="Times New Roman" w:cs="Times New Roman"/>
      <w:sz w:val="24"/>
      <w:szCs w:val="24"/>
    </w:rPr>
  </w:style>
  <w:style w:type="paragraph" w:customStyle="1" w:styleId="ui-priority-primary">
    <w:name w:val="ui-priority-primary"/>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ui-priority-secondary">
    <w:name w:val="ui-priority-secondary"/>
    <w:basedOn w:val="Normal"/>
    <w:rsid w:val="00483067"/>
    <w:pPr>
      <w:spacing w:before="100" w:beforeAutospacing="1" w:after="100" w:afterAutospacing="1"/>
    </w:pPr>
    <w:rPr>
      <w:rFonts w:ascii="Times New Roman" w:hAnsi="Times New Roman" w:cs="Times New Roman"/>
      <w:sz w:val="24"/>
      <w:szCs w:val="24"/>
    </w:rPr>
  </w:style>
  <w:style w:type="paragraph" w:customStyle="1" w:styleId="ui-widget-shadow">
    <w:name w:val="ui-widget-shadow"/>
    <w:basedOn w:val="Normal"/>
    <w:rsid w:val="00483067"/>
    <w:pPr>
      <w:shd w:val="clear" w:color="auto" w:fill="000000"/>
      <w:ind w:left="-109"/>
    </w:pPr>
    <w:rPr>
      <w:rFonts w:ascii="Times New Roman" w:hAnsi="Times New Roman" w:cs="Times New Roman"/>
      <w:sz w:val="24"/>
      <w:szCs w:val="24"/>
    </w:rPr>
  </w:style>
  <w:style w:type="paragraph" w:customStyle="1" w:styleId="ui-datepicker">
    <w:name w:val="ui-datepicker"/>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row-break">
    <w:name w:val="ui-datepicker-row-break"/>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rtl">
    <w:name w:val="ui-datepicker-rtl"/>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cover">
    <w:name w:val="ui-datepicker-cover"/>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
    <w:name w:val="ui-dialog"/>
    <w:basedOn w:val="Normal"/>
    <w:rsid w:val="00483067"/>
    <w:pPr>
      <w:spacing w:before="100" w:beforeAutospacing="1" w:after="100" w:afterAutospacing="1"/>
    </w:pPr>
    <w:rPr>
      <w:rFonts w:ascii="Times New Roman" w:hAnsi="Times New Roman" w:cs="Times New Roman"/>
      <w:sz w:val="24"/>
      <w:szCs w:val="24"/>
    </w:rPr>
  </w:style>
  <w:style w:type="paragraph" w:customStyle="1" w:styleId="ui-progressbar">
    <w:name w:val="ui-progressbar"/>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handle">
    <w:name w:val="ui-resizable-handle"/>
    <w:basedOn w:val="Normal"/>
    <w:rsid w:val="00483067"/>
    <w:pPr>
      <w:spacing w:before="100" w:beforeAutospacing="1" w:after="100" w:afterAutospacing="1"/>
    </w:pPr>
    <w:rPr>
      <w:rFonts w:ascii="Times New Roman" w:hAnsi="Times New Roman" w:cs="Times New Roman"/>
      <w:sz w:val="2"/>
      <w:szCs w:val="2"/>
    </w:rPr>
  </w:style>
  <w:style w:type="paragraph" w:customStyle="1" w:styleId="ui-resizable-n">
    <w:name w:val="ui-resizable-n"/>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s">
    <w:name w:val="ui-resizable-s"/>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e">
    <w:name w:val="ui-resizable-e"/>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w">
    <w:name w:val="ui-resizable-w"/>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se">
    <w:name w:val="ui-resizable-se"/>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sw">
    <w:name w:val="ui-resizable-sw"/>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nw">
    <w:name w:val="ui-resizable-nw"/>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ne">
    <w:name w:val="ui-resizable-ne"/>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
    <w:name w:val="ui-slider"/>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horizontal">
    <w:name w:val="ui-slider-horizontal"/>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vertical">
    <w:name w:val="ui-slider-vertical"/>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
    <w:name w:val="ui-tabs"/>
    <w:basedOn w:val="Normal"/>
    <w:rsid w:val="00483067"/>
    <w:pPr>
      <w:spacing w:before="100" w:beforeAutospacing="1" w:after="100" w:afterAutospacing="1"/>
    </w:pPr>
    <w:rPr>
      <w:rFonts w:ascii="Times New Roman" w:hAnsi="Times New Roman" w:cs="Times New Roman"/>
      <w:sz w:val="24"/>
      <w:szCs w:val="24"/>
    </w:rPr>
  </w:style>
  <w:style w:type="paragraph" w:customStyle="1" w:styleId="references-small">
    <w:name w:val="references-small"/>
    <w:basedOn w:val="Normal"/>
    <w:rsid w:val="00483067"/>
    <w:pPr>
      <w:spacing w:before="100" w:beforeAutospacing="1" w:after="100" w:afterAutospacing="1"/>
    </w:pPr>
    <w:rPr>
      <w:rFonts w:ascii="Times New Roman" w:hAnsi="Times New Roman" w:cs="Times New Roman"/>
      <w:szCs w:val="22"/>
    </w:rPr>
  </w:style>
  <w:style w:type="paragraph" w:customStyle="1" w:styleId="navbox-title">
    <w:name w:val="navbox-title"/>
    <w:basedOn w:val="Normal"/>
    <w:rsid w:val="00483067"/>
    <w:pPr>
      <w:shd w:val="clear" w:color="auto" w:fill="CCCCFF"/>
      <w:spacing w:before="100" w:beforeAutospacing="1" w:after="100" w:afterAutospacing="1"/>
      <w:jc w:val="center"/>
    </w:pPr>
    <w:rPr>
      <w:rFonts w:ascii="Times New Roman" w:hAnsi="Times New Roman" w:cs="Times New Roman"/>
      <w:sz w:val="24"/>
      <w:szCs w:val="24"/>
    </w:rPr>
  </w:style>
  <w:style w:type="paragraph" w:customStyle="1" w:styleId="navbox-abovebelow">
    <w:name w:val="navbox-abovebelow"/>
    <w:basedOn w:val="Normal"/>
    <w:rsid w:val="00483067"/>
    <w:pPr>
      <w:shd w:val="clear" w:color="auto" w:fill="DDDDFF"/>
      <w:spacing w:before="100" w:beforeAutospacing="1" w:after="100" w:afterAutospacing="1"/>
      <w:jc w:val="center"/>
    </w:pPr>
    <w:rPr>
      <w:rFonts w:ascii="Times New Roman" w:hAnsi="Times New Roman" w:cs="Times New Roman"/>
      <w:sz w:val="24"/>
      <w:szCs w:val="24"/>
    </w:rPr>
  </w:style>
  <w:style w:type="paragraph" w:customStyle="1" w:styleId="navbox-group">
    <w:name w:val="navbox-group"/>
    <w:basedOn w:val="Normal"/>
    <w:rsid w:val="00483067"/>
    <w:pPr>
      <w:shd w:val="clear" w:color="auto" w:fill="DDDDFF"/>
      <w:spacing w:before="100" w:beforeAutospacing="1" w:after="100" w:afterAutospacing="1"/>
      <w:jc w:val="right"/>
    </w:pPr>
    <w:rPr>
      <w:rFonts w:ascii="Times New Roman" w:hAnsi="Times New Roman" w:cs="Times New Roman"/>
      <w:b/>
      <w:bCs/>
      <w:sz w:val="24"/>
      <w:szCs w:val="24"/>
    </w:rPr>
  </w:style>
  <w:style w:type="paragraph" w:customStyle="1" w:styleId="navbox">
    <w:name w:val="navbox"/>
    <w:basedOn w:val="Normal"/>
    <w:rsid w:val="00483067"/>
    <w:pPr>
      <w:shd w:val="clear" w:color="auto" w:fill="FDFDFD"/>
      <w:spacing w:before="100" w:beforeAutospacing="1" w:after="100" w:afterAutospacing="1"/>
    </w:pPr>
    <w:rPr>
      <w:rFonts w:ascii="Times New Roman" w:hAnsi="Times New Roman" w:cs="Times New Roman"/>
      <w:sz w:val="24"/>
      <w:szCs w:val="24"/>
    </w:rPr>
  </w:style>
  <w:style w:type="paragraph" w:customStyle="1" w:styleId="navbox-subgroup">
    <w:name w:val="navbox-subgroup"/>
    <w:basedOn w:val="Normal"/>
    <w:rsid w:val="00483067"/>
    <w:pPr>
      <w:shd w:val="clear" w:color="auto" w:fill="FDFDFD"/>
      <w:spacing w:before="100" w:beforeAutospacing="1" w:after="100" w:afterAutospacing="1"/>
    </w:pPr>
    <w:rPr>
      <w:rFonts w:ascii="Times New Roman" w:hAnsi="Times New Roman" w:cs="Times New Roman"/>
      <w:sz w:val="24"/>
      <w:szCs w:val="24"/>
    </w:rPr>
  </w:style>
  <w:style w:type="paragraph" w:customStyle="1" w:styleId="navbox-list">
    <w:name w:val="navbox-list"/>
    <w:basedOn w:val="Normal"/>
    <w:rsid w:val="00483067"/>
    <w:pPr>
      <w:spacing w:before="100" w:beforeAutospacing="1" w:after="100" w:afterAutospacing="1"/>
    </w:pPr>
    <w:rPr>
      <w:rFonts w:ascii="Times New Roman" w:hAnsi="Times New Roman" w:cs="Times New Roman"/>
      <w:sz w:val="24"/>
      <w:szCs w:val="24"/>
    </w:rPr>
  </w:style>
  <w:style w:type="paragraph" w:customStyle="1" w:styleId="navbox-even">
    <w:name w:val="navbox-even"/>
    <w:basedOn w:val="Normal"/>
    <w:rsid w:val="00483067"/>
    <w:pPr>
      <w:shd w:val="clear" w:color="auto" w:fill="F7F7F7"/>
      <w:spacing w:before="100" w:beforeAutospacing="1" w:after="100" w:afterAutospacing="1"/>
    </w:pPr>
    <w:rPr>
      <w:rFonts w:ascii="Times New Roman" w:hAnsi="Times New Roman" w:cs="Times New Roman"/>
      <w:sz w:val="24"/>
      <w:szCs w:val="24"/>
    </w:rPr>
  </w:style>
  <w:style w:type="paragraph" w:customStyle="1" w:styleId="navbox-odd">
    <w:name w:val="navbox-odd"/>
    <w:basedOn w:val="Normal"/>
    <w:rsid w:val="00483067"/>
    <w:pPr>
      <w:spacing w:before="100" w:beforeAutospacing="1" w:after="100" w:afterAutospacing="1"/>
    </w:pPr>
    <w:rPr>
      <w:rFonts w:ascii="Times New Roman" w:hAnsi="Times New Roman" w:cs="Times New Roman"/>
      <w:sz w:val="24"/>
      <w:szCs w:val="24"/>
    </w:rPr>
  </w:style>
  <w:style w:type="paragraph" w:customStyle="1" w:styleId="collapsebutton">
    <w:name w:val="collapsebutton"/>
    <w:basedOn w:val="Normal"/>
    <w:rsid w:val="00483067"/>
    <w:pPr>
      <w:spacing w:before="100" w:beforeAutospacing="1" w:after="100" w:afterAutospacing="1"/>
      <w:jc w:val="right"/>
    </w:pPr>
    <w:rPr>
      <w:rFonts w:ascii="Times New Roman" w:hAnsi="Times New Roman" w:cs="Times New Roman"/>
      <w:sz w:val="24"/>
      <w:szCs w:val="24"/>
    </w:rPr>
  </w:style>
  <w:style w:type="paragraph" w:customStyle="1" w:styleId="infobox">
    <w:name w:val="infobox"/>
    <w:basedOn w:val="Normal"/>
    <w:rsid w:val="00483067"/>
    <w:pPr>
      <w:pBdr>
        <w:top w:val="single" w:sz="6" w:space="2" w:color="AAAAAA"/>
        <w:left w:val="single" w:sz="6" w:space="2" w:color="AAAAAA"/>
        <w:bottom w:val="single" w:sz="6" w:space="2" w:color="AAAAAA"/>
        <w:right w:val="single" w:sz="6" w:space="2" w:color="AAAAAA"/>
      </w:pBdr>
      <w:shd w:val="clear" w:color="auto" w:fill="F9F9F9"/>
      <w:spacing w:before="120" w:after="120"/>
      <w:ind w:left="240"/>
    </w:pPr>
    <w:rPr>
      <w:rFonts w:ascii="Times New Roman" w:hAnsi="Times New Roman" w:cs="Times New Roman"/>
      <w:color w:val="000000"/>
      <w:sz w:val="24"/>
      <w:szCs w:val="24"/>
    </w:rPr>
  </w:style>
  <w:style w:type="paragraph" w:customStyle="1" w:styleId="redirect-in-category">
    <w:name w:val="redirect-in-category"/>
    <w:basedOn w:val="Normal"/>
    <w:rsid w:val="00483067"/>
    <w:pPr>
      <w:spacing w:before="100" w:beforeAutospacing="1" w:after="100" w:afterAutospacing="1"/>
    </w:pPr>
    <w:rPr>
      <w:rFonts w:ascii="Times New Roman" w:hAnsi="Times New Roman" w:cs="Times New Roman"/>
      <w:i/>
      <w:iCs/>
      <w:sz w:val="24"/>
      <w:szCs w:val="24"/>
    </w:rPr>
  </w:style>
  <w:style w:type="paragraph" w:customStyle="1" w:styleId="allpagesredirect">
    <w:name w:val="allpagesredirect"/>
    <w:basedOn w:val="Normal"/>
    <w:rsid w:val="00483067"/>
    <w:pPr>
      <w:spacing w:before="100" w:beforeAutospacing="1" w:after="100" w:afterAutospacing="1"/>
    </w:pPr>
    <w:rPr>
      <w:rFonts w:ascii="Times New Roman" w:hAnsi="Times New Roman" w:cs="Times New Roman"/>
      <w:i/>
      <w:iCs/>
      <w:sz w:val="24"/>
      <w:szCs w:val="24"/>
    </w:rPr>
  </w:style>
  <w:style w:type="paragraph" w:customStyle="1" w:styleId="messagebox">
    <w:name w:val="messagebox"/>
    <w:basedOn w:val="Normal"/>
    <w:rsid w:val="00483067"/>
    <w:pPr>
      <w:pBdr>
        <w:top w:val="single" w:sz="6" w:space="2" w:color="AAAAAA"/>
        <w:left w:val="single" w:sz="6" w:space="2" w:color="AAAAAA"/>
        <w:bottom w:val="single" w:sz="6" w:space="2" w:color="AAAAAA"/>
        <w:right w:val="single" w:sz="6" w:space="2" w:color="AAAAAA"/>
      </w:pBdr>
      <w:shd w:val="clear" w:color="auto" w:fill="F9F9F9"/>
      <w:spacing w:after="240"/>
    </w:pPr>
    <w:rPr>
      <w:rFonts w:ascii="Times New Roman" w:hAnsi="Times New Roman" w:cs="Times New Roman"/>
      <w:sz w:val="24"/>
      <w:szCs w:val="24"/>
    </w:rPr>
  </w:style>
  <w:style w:type="paragraph" w:customStyle="1" w:styleId="hiddenstructure">
    <w:name w:val="hiddenstructure"/>
    <w:basedOn w:val="Normal"/>
    <w:rsid w:val="00483067"/>
    <w:pPr>
      <w:shd w:val="clear" w:color="auto" w:fill="00FF00"/>
      <w:spacing w:before="100" w:beforeAutospacing="1" w:after="100" w:afterAutospacing="1"/>
    </w:pPr>
    <w:rPr>
      <w:rFonts w:ascii="Times New Roman" w:hAnsi="Times New Roman" w:cs="Times New Roman"/>
      <w:color w:val="FF0000"/>
      <w:sz w:val="24"/>
      <w:szCs w:val="24"/>
    </w:rPr>
  </w:style>
  <w:style w:type="paragraph" w:customStyle="1" w:styleId="rellink">
    <w:name w:val="rellink"/>
    <w:basedOn w:val="Normal"/>
    <w:rsid w:val="00483067"/>
    <w:pPr>
      <w:spacing w:before="100" w:beforeAutospacing="1" w:after="120"/>
    </w:pPr>
    <w:rPr>
      <w:rFonts w:ascii="Times New Roman" w:hAnsi="Times New Roman" w:cs="Times New Roman"/>
      <w:i/>
      <w:iCs/>
      <w:sz w:val="24"/>
      <w:szCs w:val="24"/>
    </w:rPr>
  </w:style>
  <w:style w:type="paragraph" w:customStyle="1" w:styleId="dablink">
    <w:name w:val="dablink"/>
    <w:basedOn w:val="Normal"/>
    <w:rsid w:val="00483067"/>
    <w:pPr>
      <w:spacing w:before="100" w:beforeAutospacing="1" w:after="120"/>
    </w:pPr>
    <w:rPr>
      <w:rFonts w:ascii="Times New Roman" w:hAnsi="Times New Roman" w:cs="Times New Roman"/>
      <w:i/>
      <w:iCs/>
      <w:sz w:val="24"/>
      <w:szCs w:val="24"/>
    </w:rPr>
  </w:style>
  <w:style w:type="paragraph" w:customStyle="1" w:styleId="geo-default">
    <w:name w:val="geo-default"/>
    <w:basedOn w:val="Normal"/>
    <w:rsid w:val="00483067"/>
    <w:pPr>
      <w:spacing w:before="100" w:beforeAutospacing="1" w:after="100" w:afterAutospacing="1"/>
    </w:pPr>
    <w:rPr>
      <w:rFonts w:ascii="Times New Roman" w:hAnsi="Times New Roman" w:cs="Times New Roman"/>
      <w:sz w:val="24"/>
      <w:szCs w:val="24"/>
    </w:rPr>
  </w:style>
  <w:style w:type="paragraph" w:customStyle="1" w:styleId="geo-dms">
    <w:name w:val="geo-dms"/>
    <w:basedOn w:val="Normal"/>
    <w:rsid w:val="00483067"/>
    <w:pPr>
      <w:spacing w:before="100" w:beforeAutospacing="1" w:after="100" w:afterAutospacing="1"/>
    </w:pPr>
    <w:rPr>
      <w:rFonts w:ascii="Times New Roman" w:hAnsi="Times New Roman" w:cs="Times New Roman"/>
      <w:sz w:val="24"/>
      <w:szCs w:val="24"/>
    </w:rPr>
  </w:style>
  <w:style w:type="paragraph" w:customStyle="1" w:styleId="geo-dec">
    <w:name w:val="geo-dec"/>
    <w:basedOn w:val="Normal"/>
    <w:rsid w:val="00483067"/>
    <w:pPr>
      <w:spacing w:before="100" w:beforeAutospacing="1" w:after="100" w:afterAutospacing="1"/>
    </w:pPr>
    <w:rPr>
      <w:rFonts w:ascii="Times New Roman" w:hAnsi="Times New Roman" w:cs="Times New Roman"/>
      <w:sz w:val="24"/>
      <w:szCs w:val="24"/>
    </w:rPr>
  </w:style>
  <w:style w:type="paragraph" w:customStyle="1" w:styleId="geo-nondefault">
    <w:name w:val="geo-nondefault"/>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geo-multi-punct">
    <w:name w:val="geo-multi-punct"/>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longitude">
    <w:name w:val="longitude"/>
    <w:basedOn w:val="Normal"/>
    <w:rsid w:val="00483067"/>
    <w:pPr>
      <w:spacing w:before="100" w:beforeAutospacing="1" w:after="100" w:afterAutospacing="1"/>
    </w:pPr>
    <w:rPr>
      <w:rFonts w:ascii="Times New Roman" w:hAnsi="Times New Roman" w:cs="Times New Roman"/>
      <w:sz w:val="24"/>
      <w:szCs w:val="24"/>
    </w:rPr>
  </w:style>
  <w:style w:type="paragraph" w:customStyle="1" w:styleId="latitude">
    <w:name w:val="latitude"/>
    <w:basedOn w:val="Normal"/>
    <w:rsid w:val="00483067"/>
    <w:pPr>
      <w:spacing w:before="100" w:beforeAutospacing="1" w:after="100" w:afterAutospacing="1"/>
    </w:pPr>
    <w:rPr>
      <w:rFonts w:ascii="Times New Roman" w:hAnsi="Times New Roman" w:cs="Times New Roman"/>
      <w:sz w:val="24"/>
      <w:szCs w:val="24"/>
    </w:rPr>
  </w:style>
  <w:style w:type="paragraph" w:customStyle="1" w:styleId="template-documentation">
    <w:name w:val="template-documentation"/>
    <w:basedOn w:val="Normal"/>
    <w:rsid w:val="00483067"/>
    <w:pPr>
      <w:pBdr>
        <w:top w:val="single" w:sz="6" w:space="12" w:color="AAAAAA"/>
        <w:left w:val="single" w:sz="6" w:space="12" w:color="AAAAAA"/>
        <w:bottom w:val="single" w:sz="6" w:space="12" w:color="AAAAAA"/>
        <w:right w:val="single" w:sz="6" w:space="12" w:color="AAAAAA"/>
      </w:pBdr>
      <w:shd w:val="clear" w:color="auto" w:fill="ECFCF4"/>
      <w:spacing w:before="240"/>
    </w:pPr>
    <w:rPr>
      <w:rFonts w:ascii="Times New Roman" w:hAnsi="Times New Roman" w:cs="Times New Roman"/>
      <w:sz w:val="24"/>
      <w:szCs w:val="24"/>
    </w:rPr>
  </w:style>
  <w:style w:type="paragraph" w:customStyle="1" w:styleId="mw-tag-markers">
    <w:name w:val="mw-tag-markers"/>
    <w:basedOn w:val="Normal"/>
    <w:rsid w:val="00483067"/>
    <w:pPr>
      <w:spacing w:before="100" w:beforeAutospacing="1" w:after="100" w:afterAutospacing="1"/>
    </w:pPr>
    <w:rPr>
      <w:rFonts w:ascii="Arial" w:hAnsi="Arial" w:cs="Arial"/>
      <w:i/>
      <w:iCs/>
      <w:szCs w:val="22"/>
    </w:rPr>
  </w:style>
  <w:style w:type="paragraph" w:customStyle="1" w:styleId="unicode">
    <w:name w:val="unicode"/>
    <w:basedOn w:val="Normal"/>
    <w:rsid w:val="00483067"/>
    <w:pPr>
      <w:spacing w:before="100" w:beforeAutospacing="1" w:after="100" w:afterAutospacing="1"/>
    </w:pPr>
    <w:rPr>
      <w:rFonts w:ascii="Gentium" w:hAnsi="Gentium" w:cs="Times New Roman"/>
      <w:sz w:val="24"/>
      <w:szCs w:val="24"/>
    </w:rPr>
  </w:style>
  <w:style w:type="paragraph" w:customStyle="1" w:styleId="polytonic">
    <w:name w:val="polytonic"/>
    <w:basedOn w:val="Normal"/>
    <w:rsid w:val="00483067"/>
    <w:pPr>
      <w:spacing w:before="100" w:beforeAutospacing="1" w:after="100" w:afterAutospacing="1"/>
    </w:pPr>
    <w:rPr>
      <w:rFonts w:ascii="Gentium" w:hAnsi="Gentium" w:cs="Times New Roman"/>
      <w:sz w:val="24"/>
      <w:szCs w:val="24"/>
    </w:rPr>
  </w:style>
  <w:style w:type="paragraph" w:customStyle="1" w:styleId="special-label">
    <w:name w:val="special-label"/>
    <w:basedOn w:val="Normal"/>
    <w:rsid w:val="00483067"/>
    <w:pPr>
      <w:spacing w:before="100" w:beforeAutospacing="1" w:after="100" w:afterAutospacing="1"/>
    </w:pPr>
    <w:rPr>
      <w:rFonts w:ascii="Times New Roman" w:hAnsi="Times New Roman" w:cs="Times New Roman"/>
      <w:sz w:val="24"/>
      <w:szCs w:val="24"/>
    </w:rPr>
  </w:style>
  <w:style w:type="paragraph" w:customStyle="1" w:styleId="special-query">
    <w:name w:val="special-query"/>
    <w:basedOn w:val="Normal"/>
    <w:rsid w:val="00483067"/>
    <w:pPr>
      <w:spacing w:before="100" w:beforeAutospacing="1" w:after="100" w:afterAutospacing="1"/>
    </w:pPr>
    <w:rPr>
      <w:rFonts w:ascii="Times New Roman" w:hAnsi="Times New Roman" w:cs="Times New Roman"/>
      <w:sz w:val="24"/>
      <w:szCs w:val="24"/>
    </w:rPr>
  </w:style>
  <w:style w:type="paragraph" w:customStyle="1" w:styleId="special-hover">
    <w:name w:val="special-hov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text">
    <w:name w:val="wikieditor-ui-text"/>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top">
    <w:name w:val="wikieditor-ui-top"/>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left">
    <w:name w:val="wikieditor-ui-left"/>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right">
    <w:name w:val="wikieditor-ui-right"/>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bar-close">
    <w:name w:val="ui-dialog-titlebar-close"/>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emplate-dialog-field-wrapper">
    <w:name w:val="wikieditor-template-dialog-field-wrapper"/>
    <w:basedOn w:val="Normal"/>
    <w:rsid w:val="00483067"/>
    <w:pPr>
      <w:spacing w:before="100" w:beforeAutospacing="1" w:after="100" w:afterAutospacing="1"/>
    </w:pPr>
    <w:rPr>
      <w:rFonts w:ascii="Times New Roman" w:hAnsi="Times New Roman" w:cs="Times New Roman"/>
      <w:sz w:val="24"/>
      <w:szCs w:val="24"/>
    </w:rPr>
  </w:style>
  <w:style w:type="paragraph" w:customStyle="1" w:styleId="sections">
    <w:name w:val="sections"/>
    <w:basedOn w:val="Normal"/>
    <w:rsid w:val="00483067"/>
    <w:pPr>
      <w:spacing w:before="100" w:beforeAutospacing="1" w:after="100" w:afterAutospacing="1"/>
    </w:pPr>
    <w:rPr>
      <w:rFonts w:ascii="Times New Roman" w:hAnsi="Times New Roman" w:cs="Times New Roman"/>
      <w:sz w:val="24"/>
      <w:szCs w:val="24"/>
    </w:rPr>
  </w:style>
  <w:style w:type="paragraph" w:customStyle="1" w:styleId="tabs">
    <w:name w:val="tabs"/>
    <w:basedOn w:val="Normal"/>
    <w:rsid w:val="00483067"/>
    <w:pPr>
      <w:spacing w:before="100" w:beforeAutospacing="1" w:after="100" w:afterAutospacing="1"/>
    </w:pPr>
    <w:rPr>
      <w:rFonts w:ascii="Times New Roman" w:hAnsi="Times New Roman" w:cs="Times New Roman"/>
      <w:sz w:val="24"/>
      <w:szCs w:val="24"/>
    </w:rPr>
  </w:style>
  <w:style w:type="paragraph" w:customStyle="1" w:styleId="section-main">
    <w:name w:val="section-main"/>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
    <w:name w:val="group"/>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search">
    <w:name w:val="group-search"/>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insert">
    <w:name w:val="group-insert"/>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header">
    <w:name w:val="ui-accordion-header"/>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li-fix">
    <w:name w:val="ui-accordion-li-fix"/>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content">
    <w:name w:val="ui-accordion-content"/>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content-active">
    <w:name w:val="ui-accordion-content-active"/>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
    <w:name w:val="ui-datepicker-header"/>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prev">
    <w:name w:val="ui-datepicker-prev"/>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next">
    <w:name w:val="ui-datepicker-next"/>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title">
    <w:name w:val="ui-datepicker-title"/>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buttonpane">
    <w:name w:val="ui-datepicker-buttonpane"/>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group">
    <w:name w:val="ui-datepicker-group"/>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bar">
    <w:name w:val="ui-dialog-titlebar"/>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
    <w:name w:val="ui-dialog-title"/>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content">
    <w:name w:val="ui-dialog-content"/>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buttonpane">
    <w:name w:val="ui-dialog-buttonpane"/>
    <w:basedOn w:val="Normal"/>
    <w:rsid w:val="00483067"/>
    <w:pPr>
      <w:spacing w:before="100" w:beforeAutospacing="1" w:after="100" w:afterAutospacing="1"/>
    </w:pPr>
    <w:rPr>
      <w:rFonts w:ascii="Times New Roman" w:hAnsi="Times New Roman" w:cs="Times New Roman"/>
      <w:sz w:val="24"/>
      <w:szCs w:val="24"/>
    </w:rPr>
  </w:style>
  <w:style w:type="paragraph" w:customStyle="1" w:styleId="ui-progressbar-value">
    <w:name w:val="ui-progressbar-value"/>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handle">
    <w:name w:val="ui-slider-handle"/>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range">
    <w:name w:val="ui-slider-range"/>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nav">
    <w:name w:val="ui-tabs-nav"/>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panel">
    <w:name w:val="ui-tabs-panel"/>
    <w:basedOn w:val="Normal"/>
    <w:rsid w:val="00483067"/>
    <w:pPr>
      <w:spacing w:before="100" w:beforeAutospacing="1" w:after="100" w:afterAutospacing="1"/>
    </w:pPr>
    <w:rPr>
      <w:rFonts w:ascii="Times New Roman" w:hAnsi="Times New Roman" w:cs="Times New Roman"/>
      <w:sz w:val="24"/>
      <w:szCs w:val="24"/>
    </w:rPr>
  </w:style>
  <w:style w:type="paragraph" w:customStyle="1" w:styleId="imbox">
    <w:name w:val="imbox"/>
    <w:basedOn w:val="Normal"/>
    <w:rsid w:val="00483067"/>
    <w:pPr>
      <w:spacing w:before="100" w:beforeAutospacing="1" w:after="100" w:afterAutospacing="1"/>
    </w:pPr>
    <w:rPr>
      <w:rFonts w:ascii="Times New Roman" w:hAnsi="Times New Roman" w:cs="Times New Roman"/>
      <w:sz w:val="24"/>
      <w:szCs w:val="24"/>
    </w:rPr>
  </w:style>
  <w:style w:type="paragraph" w:customStyle="1" w:styleId="selflink">
    <w:name w:val="selflink"/>
    <w:basedOn w:val="Normal"/>
    <w:rsid w:val="00483067"/>
    <w:pPr>
      <w:spacing w:before="100" w:beforeAutospacing="1" w:after="100" w:afterAutospacing="1"/>
    </w:pPr>
    <w:rPr>
      <w:rFonts w:ascii="Times New Roman" w:hAnsi="Times New Roman" w:cs="Times New Roman"/>
      <w:sz w:val="24"/>
      <w:szCs w:val="24"/>
    </w:rPr>
  </w:style>
  <w:style w:type="paragraph" w:customStyle="1" w:styleId="wpb-header">
    <w:name w:val="wpb-header"/>
    <w:basedOn w:val="Normal"/>
    <w:rsid w:val="00483067"/>
    <w:pPr>
      <w:spacing w:before="100" w:beforeAutospacing="1" w:after="100" w:afterAutospacing="1"/>
    </w:pPr>
    <w:rPr>
      <w:rFonts w:ascii="Times New Roman" w:hAnsi="Times New Roman" w:cs="Times New Roman"/>
      <w:sz w:val="24"/>
      <w:szCs w:val="24"/>
    </w:rPr>
  </w:style>
  <w:style w:type="paragraph" w:customStyle="1" w:styleId="wpb-outside">
    <w:name w:val="wpb-outside"/>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frame">
    <w:name w:val="wikieditor-toolbar-table-preview-frame"/>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content">
    <w:name w:val="wikieditor-toolbar-table-preview-content"/>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
    <w:name w:val="wikieditor-toolbar-table-preview"/>
    <w:basedOn w:val="Normal"/>
    <w:rsid w:val="00483067"/>
    <w:pPr>
      <w:spacing w:before="100" w:beforeAutospacing="1" w:after="100" w:afterAutospacing="1"/>
    </w:pPr>
    <w:rPr>
      <w:rFonts w:ascii="Times New Roman" w:hAnsi="Times New Roman" w:cs="Times New Roman"/>
      <w:sz w:val="24"/>
      <w:szCs w:val="24"/>
    </w:rPr>
  </w:style>
  <w:style w:type="paragraph" w:customStyle="1" w:styleId="section">
    <w:name w:val="section"/>
    <w:basedOn w:val="Normal"/>
    <w:rsid w:val="00483067"/>
    <w:pPr>
      <w:spacing w:before="100" w:beforeAutospacing="1" w:after="100" w:afterAutospacing="1"/>
    </w:pPr>
    <w:rPr>
      <w:rFonts w:ascii="Times New Roman" w:hAnsi="Times New Roman" w:cs="Times New Roman"/>
      <w:sz w:val="24"/>
      <w:szCs w:val="24"/>
    </w:rPr>
  </w:style>
  <w:style w:type="paragraph" w:customStyle="1" w:styleId="label">
    <w:name w:val="label"/>
    <w:basedOn w:val="Normal"/>
    <w:rsid w:val="00483067"/>
    <w:pPr>
      <w:spacing w:before="100" w:beforeAutospacing="1" w:after="100" w:afterAutospacing="1"/>
    </w:pPr>
    <w:rPr>
      <w:rFonts w:ascii="Times New Roman" w:hAnsi="Times New Roman" w:cs="Times New Roman"/>
      <w:sz w:val="24"/>
      <w:szCs w:val="24"/>
    </w:rPr>
  </w:style>
  <w:style w:type="paragraph" w:customStyle="1" w:styleId="tool-select">
    <w:name w:val="tool-select"/>
    <w:basedOn w:val="Normal"/>
    <w:rsid w:val="00483067"/>
    <w:pPr>
      <w:spacing w:before="100" w:beforeAutospacing="1" w:after="100" w:afterAutospacing="1"/>
    </w:pPr>
    <w:rPr>
      <w:rFonts w:ascii="Times New Roman" w:hAnsi="Times New Roman" w:cs="Times New Roman"/>
      <w:sz w:val="24"/>
      <w:szCs w:val="24"/>
    </w:rPr>
  </w:style>
  <w:style w:type="paragraph" w:customStyle="1" w:styleId="index">
    <w:name w:val="index"/>
    <w:basedOn w:val="Normal"/>
    <w:rsid w:val="00483067"/>
    <w:pPr>
      <w:spacing w:before="100" w:beforeAutospacing="1" w:after="100" w:afterAutospacing="1"/>
    </w:pPr>
    <w:rPr>
      <w:rFonts w:ascii="Times New Roman" w:hAnsi="Times New Roman" w:cs="Times New Roman"/>
      <w:sz w:val="24"/>
      <w:szCs w:val="24"/>
    </w:rPr>
  </w:style>
  <w:style w:type="paragraph" w:customStyle="1" w:styleId="pages">
    <w:name w:val="pages"/>
    <w:basedOn w:val="Normal"/>
    <w:rsid w:val="00483067"/>
    <w:pPr>
      <w:spacing w:before="100" w:beforeAutospacing="1" w:after="100" w:afterAutospacing="1"/>
    </w:pPr>
    <w:rPr>
      <w:rFonts w:ascii="Times New Roman" w:hAnsi="Times New Roman" w:cs="Times New Roman"/>
      <w:sz w:val="24"/>
      <w:szCs w:val="24"/>
    </w:rPr>
  </w:style>
  <w:style w:type="paragraph" w:customStyle="1" w:styleId="tmbox">
    <w:name w:val="tmbox"/>
    <w:basedOn w:val="Normal"/>
    <w:rsid w:val="00483067"/>
    <w:pPr>
      <w:spacing w:before="100" w:beforeAutospacing="1" w:after="100" w:afterAutospacing="1"/>
    </w:pPr>
    <w:rPr>
      <w:rFonts w:ascii="Times New Roman" w:hAnsi="Times New Roman" w:cs="Times New Roman"/>
      <w:sz w:val="24"/>
      <w:szCs w:val="24"/>
    </w:rPr>
  </w:style>
  <w:style w:type="paragraph" w:customStyle="1" w:styleId="spinner">
    <w:name w:val="spinner"/>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s">
    <w:name w:val="options"/>
    <w:basedOn w:val="Normal"/>
    <w:rsid w:val="00483067"/>
    <w:pPr>
      <w:spacing w:before="100" w:beforeAutospacing="1" w:after="100" w:afterAutospacing="1"/>
    </w:pPr>
    <w:rPr>
      <w:rFonts w:ascii="Times New Roman" w:hAnsi="Times New Roman" w:cs="Times New Roman"/>
      <w:sz w:val="24"/>
      <w:szCs w:val="24"/>
    </w:rPr>
  </w:style>
  <w:style w:type="paragraph" w:customStyle="1" w:styleId="current">
    <w:name w:val="current"/>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
    <w:name w:val="option"/>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relheading-2">
    <w:name w:val="option[rel=heading-2]"/>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relheading-3">
    <w:name w:val="option[rel=heading-3]"/>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relheading-4">
    <w:name w:val="option[rel=heading-4]"/>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relheading-5">
    <w:name w:val="option[rel=heading-5]"/>
    <w:basedOn w:val="Normal"/>
    <w:rsid w:val="00483067"/>
    <w:pPr>
      <w:spacing w:before="100" w:beforeAutospacing="1" w:after="100" w:afterAutospacing="1"/>
    </w:pPr>
    <w:rPr>
      <w:rFonts w:ascii="Times New Roman" w:hAnsi="Times New Roman" w:cs="Times New Roman"/>
      <w:sz w:val="24"/>
      <w:szCs w:val="24"/>
    </w:rPr>
  </w:style>
  <w:style w:type="paragraph" w:customStyle="1" w:styleId="menu">
    <w:name w:val="menu"/>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wrapper">
    <w:name w:val="wikieditor-toolbar-table-preview-wrapp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dialog">
    <w:name w:val="wikieditor-toolbar-dialog"/>
    <w:basedOn w:val="Normal"/>
    <w:rsid w:val="00483067"/>
    <w:pPr>
      <w:spacing w:before="100" w:beforeAutospacing="1" w:after="100" w:afterAutospacing="1"/>
    </w:pPr>
    <w:rPr>
      <w:rFonts w:ascii="Times New Roman" w:hAnsi="Times New Roman" w:cs="Times New Roman"/>
      <w:sz w:val="24"/>
      <w:szCs w:val="24"/>
    </w:rPr>
  </w:style>
  <w:style w:type="paragraph" w:customStyle="1" w:styleId="ui-icon-closethick">
    <w:name w:val="ui-icon-closethick"/>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header-active">
    <w:name w:val="ui-accordion-header-active"/>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hide">
    <w:name w:val="ui-tabs-hide"/>
    <w:basedOn w:val="Normal"/>
    <w:rsid w:val="00483067"/>
    <w:pPr>
      <w:spacing w:before="100" w:beforeAutospacing="1" w:after="100" w:afterAutospacing="1"/>
    </w:pPr>
    <w:rPr>
      <w:rFonts w:ascii="Times New Roman" w:hAnsi="Times New Roman" w:cs="Times New Roman"/>
      <w:sz w:val="24"/>
      <w:szCs w:val="24"/>
    </w:rPr>
  </w:style>
  <w:style w:type="paragraph" w:customStyle="1" w:styleId="notice-all">
    <w:name w:val="notice-all"/>
    <w:basedOn w:val="Normal"/>
    <w:rsid w:val="00483067"/>
    <w:pPr>
      <w:spacing w:before="100" w:beforeAutospacing="1" w:after="100" w:afterAutospacing="1"/>
    </w:pPr>
    <w:rPr>
      <w:rFonts w:ascii="Times New Roman" w:hAnsi="Times New Roman" w:cs="Times New Roman"/>
      <w:sz w:val="24"/>
      <w:szCs w:val="24"/>
    </w:rPr>
  </w:style>
  <w:style w:type="character" w:customStyle="1" w:styleId="citation">
    <w:name w:val="citation"/>
    <w:rsid w:val="00483067"/>
    <w:rPr>
      <w:i w:val="0"/>
      <w:iCs w:val="0"/>
    </w:rPr>
  </w:style>
  <w:style w:type="character" w:customStyle="1" w:styleId="texhtml1">
    <w:name w:val="texhtml1"/>
    <w:rsid w:val="00483067"/>
    <w:rPr>
      <w:sz w:val="30"/>
      <w:szCs w:val="30"/>
    </w:rPr>
  </w:style>
  <w:style w:type="character" w:customStyle="1" w:styleId="tab">
    <w:name w:val="tab"/>
    <w:basedOn w:val="DefaultParagraphFont"/>
    <w:rsid w:val="00483067"/>
  </w:style>
  <w:style w:type="paragraph" w:customStyle="1" w:styleId="special-label1">
    <w:name w:val="special-label1"/>
    <w:basedOn w:val="Normal"/>
    <w:rsid w:val="00483067"/>
    <w:pPr>
      <w:spacing w:before="100" w:beforeAutospacing="1" w:after="100" w:afterAutospacing="1"/>
    </w:pPr>
    <w:rPr>
      <w:rFonts w:ascii="Times New Roman" w:hAnsi="Times New Roman" w:cs="Times New Roman"/>
      <w:color w:val="808080"/>
      <w:sz w:val="19"/>
      <w:szCs w:val="19"/>
    </w:rPr>
  </w:style>
  <w:style w:type="paragraph" w:customStyle="1" w:styleId="special-query1">
    <w:name w:val="special-query1"/>
    <w:basedOn w:val="Normal"/>
    <w:rsid w:val="00483067"/>
    <w:pPr>
      <w:spacing w:before="100" w:beforeAutospacing="1" w:after="100" w:afterAutospacing="1"/>
    </w:pPr>
    <w:rPr>
      <w:rFonts w:ascii="Times New Roman" w:hAnsi="Times New Roman" w:cs="Times New Roman"/>
      <w:i/>
      <w:iCs/>
      <w:color w:val="000000"/>
      <w:sz w:val="24"/>
      <w:szCs w:val="24"/>
    </w:rPr>
  </w:style>
  <w:style w:type="paragraph" w:customStyle="1" w:styleId="special-hover1">
    <w:name w:val="special-hover1"/>
    <w:basedOn w:val="Normal"/>
    <w:rsid w:val="00483067"/>
    <w:pPr>
      <w:shd w:val="clear" w:color="auto" w:fill="C0C0C0"/>
      <w:spacing w:before="100" w:beforeAutospacing="1" w:after="100" w:afterAutospacing="1"/>
    </w:pPr>
    <w:rPr>
      <w:rFonts w:ascii="Times New Roman" w:hAnsi="Times New Roman" w:cs="Times New Roman"/>
      <w:sz w:val="24"/>
      <w:szCs w:val="24"/>
    </w:rPr>
  </w:style>
  <w:style w:type="paragraph" w:customStyle="1" w:styleId="special-label2">
    <w:name w:val="special-label2"/>
    <w:basedOn w:val="Normal"/>
    <w:rsid w:val="00483067"/>
    <w:pPr>
      <w:spacing w:before="100" w:beforeAutospacing="1" w:after="100" w:afterAutospacing="1"/>
    </w:pPr>
    <w:rPr>
      <w:rFonts w:ascii="Times New Roman" w:hAnsi="Times New Roman" w:cs="Times New Roman"/>
      <w:color w:val="FFFFFF"/>
      <w:sz w:val="24"/>
      <w:szCs w:val="24"/>
    </w:rPr>
  </w:style>
  <w:style w:type="paragraph" w:customStyle="1" w:styleId="special-query2">
    <w:name w:val="special-query2"/>
    <w:basedOn w:val="Normal"/>
    <w:rsid w:val="00483067"/>
    <w:pPr>
      <w:spacing w:before="100" w:beforeAutospacing="1" w:after="100" w:afterAutospacing="1"/>
    </w:pPr>
    <w:rPr>
      <w:rFonts w:ascii="Times New Roman" w:hAnsi="Times New Roman" w:cs="Times New Roman"/>
      <w:color w:val="FFFFFF"/>
      <w:sz w:val="24"/>
      <w:szCs w:val="24"/>
    </w:rPr>
  </w:style>
  <w:style w:type="paragraph" w:customStyle="1" w:styleId="wikieditor-ui-text1">
    <w:name w:val="wikieditor-ui-text1"/>
    <w:basedOn w:val="Normal"/>
    <w:rsid w:val="00483067"/>
    <w:pPr>
      <w:spacing w:before="100" w:beforeAutospacing="1" w:after="100" w:afterAutospacing="1" w:line="0" w:lineRule="auto"/>
    </w:pPr>
    <w:rPr>
      <w:rFonts w:ascii="Times New Roman" w:hAnsi="Times New Roman" w:cs="Times New Roman"/>
      <w:sz w:val="24"/>
      <w:szCs w:val="24"/>
    </w:rPr>
  </w:style>
  <w:style w:type="paragraph" w:customStyle="1" w:styleId="wikieditor-ui-top1">
    <w:name w:val="wikieditor-ui-top1"/>
    <w:basedOn w:val="Normal"/>
    <w:rsid w:val="00483067"/>
    <w:pPr>
      <w:pBdr>
        <w:bottom w:val="single" w:sz="6" w:space="0" w:color="C0C0C0"/>
      </w:pBdr>
      <w:spacing w:before="100" w:beforeAutospacing="1" w:after="100" w:afterAutospacing="1"/>
    </w:pPr>
    <w:rPr>
      <w:rFonts w:ascii="Times New Roman" w:hAnsi="Times New Roman" w:cs="Times New Roman"/>
      <w:sz w:val="24"/>
      <w:szCs w:val="24"/>
    </w:rPr>
  </w:style>
  <w:style w:type="paragraph" w:customStyle="1" w:styleId="wikieditor-ui-left1">
    <w:name w:val="wikieditor-ui-left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right1">
    <w:name w:val="wikieditor-ui-right1"/>
    <w:basedOn w:val="Normal"/>
    <w:rsid w:val="00483067"/>
    <w:pPr>
      <w:shd w:val="clear" w:color="auto" w:fill="F3F3F3"/>
      <w:spacing w:before="100" w:beforeAutospacing="1" w:after="100" w:afterAutospacing="1"/>
    </w:pPr>
    <w:rPr>
      <w:rFonts w:ascii="Times New Roman" w:hAnsi="Times New Roman" w:cs="Times New Roman"/>
      <w:sz w:val="24"/>
      <w:szCs w:val="24"/>
    </w:rPr>
  </w:style>
  <w:style w:type="paragraph" w:customStyle="1" w:styleId="ui-dialog-titlebar1">
    <w:name w:val="ui-dialog-titlebar1"/>
    <w:basedOn w:val="Normal"/>
    <w:rsid w:val="00483067"/>
    <w:pPr>
      <w:spacing w:before="100" w:beforeAutospacing="1" w:after="100" w:afterAutospacing="1"/>
    </w:pPr>
    <w:rPr>
      <w:rFonts w:ascii="Times New Roman" w:hAnsi="Times New Roman" w:cs="Times New Roman"/>
      <w:sz w:val="24"/>
      <w:szCs w:val="24"/>
    </w:rPr>
  </w:style>
  <w:style w:type="paragraph" w:customStyle="1" w:styleId="ui-widget-header1">
    <w:name w:val="ui-widget-header1"/>
    <w:basedOn w:val="Normal"/>
    <w:rsid w:val="00483067"/>
    <w:pPr>
      <w:pBdr>
        <w:bottom w:val="single" w:sz="6" w:space="0" w:color="6BC8F3"/>
      </w:pBdr>
      <w:shd w:val="clear" w:color="auto" w:fill="F0F0F0"/>
      <w:spacing w:before="100" w:beforeAutospacing="1" w:after="100" w:afterAutospacing="1" w:line="240" w:lineRule="atLeast"/>
    </w:pPr>
    <w:rPr>
      <w:rFonts w:ascii="Times New Roman" w:hAnsi="Times New Roman" w:cs="Times New Roman"/>
      <w:b/>
      <w:bCs/>
      <w:sz w:val="24"/>
      <w:szCs w:val="24"/>
    </w:rPr>
  </w:style>
  <w:style w:type="paragraph" w:customStyle="1" w:styleId="ui-icon-closethick1">
    <w:name w:val="ui-icon-closethick1"/>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buttonpane1">
    <w:name w:val="ui-dialog-buttonpane1"/>
    <w:basedOn w:val="Normal"/>
    <w:rsid w:val="00483067"/>
    <w:pPr>
      <w:pBdr>
        <w:top w:val="single" w:sz="6" w:space="0" w:color="CCCCCC"/>
      </w:pBdr>
      <w:spacing w:after="100" w:afterAutospacing="1"/>
    </w:pPr>
    <w:rPr>
      <w:rFonts w:ascii="Times New Roman" w:hAnsi="Times New Roman" w:cs="Times New Roman"/>
      <w:sz w:val="24"/>
      <w:szCs w:val="24"/>
    </w:rPr>
  </w:style>
  <w:style w:type="paragraph" w:customStyle="1" w:styleId="ui-dialog-titlebar-close1">
    <w:name w:val="ui-dialog-titlebar-close1"/>
    <w:basedOn w:val="Normal"/>
    <w:rsid w:val="00483067"/>
    <w:pPr>
      <w:spacing w:before="100" w:beforeAutospacing="1" w:after="100" w:afterAutospacing="1"/>
    </w:pPr>
    <w:rPr>
      <w:rFonts w:ascii="Times New Roman" w:hAnsi="Times New Roman" w:cs="Times New Roman"/>
      <w:sz w:val="24"/>
      <w:szCs w:val="24"/>
    </w:rPr>
  </w:style>
  <w:style w:type="paragraph" w:customStyle="1" w:styleId="ui-widget-content1">
    <w:name w:val="ui-widget-content1"/>
    <w:basedOn w:val="Normal"/>
    <w:rsid w:val="00483067"/>
    <w:pPr>
      <w:shd w:val="clear" w:color="auto" w:fill="FFFFFF"/>
      <w:spacing w:before="100" w:beforeAutospacing="1" w:after="100" w:afterAutospacing="1"/>
    </w:pPr>
    <w:rPr>
      <w:rFonts w:ascii="Times New Roman" w:hAnsi="Times New Roman" w:cs="Times New Roman"/>
      <w:color w:val="000000"/>
      <w:sz w:val="24"/>
      <w:szCs w:val="24"/>
    </w:rPr>
  </w:style>
  <w:style w:type="paragraph" w:customStyle="1" w:styleId="wikieditor-toolbar-table-preview-wrapper1">
    <w:name w:val="wikieditor-toolbar-table-preview-wrapper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field-wrapper1">
    <w:name w:val="wikieditor-toolbar-field-wrapper1"/>
    <w:basedOn w:val="Normal"/>
    <w:rsid w:val="00483067"/>
    <w:pPr>
      <w:spacing w:before="100" w:beforeAutospacing="1" w:after="100" w:afterAutospacing="1"/>
      <w:ind w:right="272"/>
      <w:textAlignment w:val="bottom"/>
    </w:pPr>
    <w:rPr>
      <w:rFonts w:ascii="Times New Roman" w:hAnsi="Times New Roman" w:cs="Times New Roman"/>
      <w:sz w:val="24"/>
      <w:szCs w:val="24"/>
    </w:rPr>
  </w:style>
  <w:style w:type="paragraph" w:customStyle="1" w:styleId="wikieditor-toolbar-field-wrapper2">
    <w:name w:val="wikieditor-toolbar-field-wrapper2"/>
    <w:basedOn w:val="Normal"/>
    <w:rsid w:val="00483067"/>
    <w:pPr>
      <w:spacing w:before="100" w:beforeAutospacing="1" w:after="100" w:afterAutospacing="1"/>
      <w:ind w:left="272"/>
      <w:textAlignment w:val="bottom"/>
    </w:pPr>
    <w:rPr>
      <w:rFonts w:ascii="Times New Roman" w:hAnsi="Times New Roman" w:cs="Times New Roman"/>
      <w:sz w:val="24"/>
      <w:szCs w:val="24"/>
    </w:rPr>
  </w:style>
  <w:style w:type="paragraph" w:customStyle="1" w:styleId="ui-dialog-content1">
    <w:name w:val="ui-dialog-content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floated-field-wrapper1">
    <w:name w:val="wikieditor-toolbar-floated-field-wrapper1"/>
    <w:basedOn w:val="Normal"/>
    <w:rsid w:val="00483067"/>
    <w:pPr>
      <w:spacing w:before="100" w:beforeAutospacing="1" w:after="100" w:afterAutospacing="1"/>
      <w:ind w:left="480"/>
    </w:pPr>
    <w:rPr>
      <w:rFonts w:ascii="Times New Roman" w:hAnsi="Times New Roman" w:cs="Times New Roman"/>
      <w:sz w:val="24"/>
      <w:szCs w:val="24"/>
    </w:rPr>
  </w:style>
  <w:style w:type="paragraph" w:customStyle="1" w:styleId="wikieditor-template-dialog-field-wrapper1">
    <w:name w:val="wikieditor-template-dialog-field-wrapper1"/>
    <w:basedOn w:val="Normal"/>
    <w:rsid w:val="00483067"/>
    <w:pPr>
      <w:pBdr>
        <w:bottom w:val="dashed" w:sz="6" w:space="9" w:color="C0C0C0"/>
      </w:pBdr>
      <w:spacing w:before="100" w:beforeAutospacing="1" w:after="100" w:afterAutospacing="1"/>
    </w:pPr>
    <w:rPr>
      <w:rFonts w:ascii="Times New Roman" w:hAnsi="Times New Roman" w:cs="Times New Roman"/>
      <w:sz w:val="24"/>
      <w:szCs w:val="24"/>
    </w:rPr>
  </w:style>
  <w:style w:type="paragraph" w:customStyle="1" w:styleId="sections1">
    <w:name w:val="sections1"/>
    <w:basedOn w:val="Normal"/>
    <w:rsid w:val="00483067"/>
    <w:pPr>
      <w:spacing w:before="100" w:beforeAutospacing="1" w:after="100" w:afterAutospacing="1"/>
    </w:pPr>
    <w:rPr>
      <w:rFonts w:ascii="Times New Roman" w:hAnsi="Times New Roman" w:cs="Times New Roman"/>
      <w:sz w:val="24"/>
      <w:szCs w:val="24"/>
    </w:rPr>
  </w:style>
  <w:style w:type="paragraph" w:customStyle="1" w:styleId="section1">
    <w:name w:val="section1"/>
    <w:basedOn w:val="Normal"/>
    <w:rsid w:val="00483067"/>
    <w:pPr>
      <w:pBdr>
        <w:top w:val="single" w:sz="6" w:space="0" w:color="DDDDDD"/>
      </w:pBdr>
      <w:shd w:val="clear" w:color="auto" w:fill="E0EEF7"/>
      <w:spacing w:before="100" w:beforeAutospacing="1" w:after="100" w:afterAutospacing="1"/>
    </w:pPr>
    <w:rPr>
      <w:rFonts w:ascii="Times New Roman" w:hAnsi="Times New Roman" w:cs="Times New Roman"/>
      <w:vanish/>
      <w:sz w:val="24"/>
      <w:szCs w:val="24"/>
    </w:rPr>
  </w:style>
  <w:style w:type="paragraph" w:customStyle="1" w:styleId="spinner1">
    <w:name w:val="spinner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spinner2">
    <w:name w:val="spinner2"/>
    <w:basedOn w:val="Normal"/>
    <w:rsid w:val="00483067"/>
    <w:pPr>
      <w:spacing w:before="100" w:beforeAutospacing="1" w:after="100" w:afterAutospacing="1"/>
      <w:ind w:left="120"/>
    </w:pPr>
    <w:rPr>
      <w:rFonts w:ascii="Times New Roman" w:hAnsi="Times New Roman" w:cs="Times New Roman"/>
      <w:color w:val="666666"/>
      <w:sz w:val="24"/>
      <w:szCs w:val="24"/>
    </w:rPr>
  </w:style>
  <w:style w:type="paragraph" w:customStyle="1" w:styleId="spinner3">
    <w:name w:val="spinner3"/>
    <w:basedOn w:val="Normal"/>
    <w:rsid w:val="00483067"/>
    <w:pPr>
      <w:spacing w:before="100" w:beforeAutospacing="1" w:after="100" w:afterAutospacing="1"/>
      <w:ind w:right="120"/>
    </w:pPr>
    <w:rPr>
      <w:rFonts w:ascii="Times New Roman" w:hAnsi="Times New Roman" w:cs="Times New Roman"/>
      <w:color w:val="666666"/>
      <w:sz w:val="24"/>
      <w:szCs w:val="24"/>
    </w:rPr>
  </w:style>
  <w:style w:type="paragraph" w:customStyle="1" w:styleId="tabs1">
    <w:name w:val="tabs1"/>
    <w:basedOn w:val="Normal"/>
    <w:rsid w:val="00483067"/>
    <w:pPr>
      <w:spacing w:before="41" w:after="41"/>
      <w:ind w:left="41" w:right="41"/>
    </w:pPr>
    <w:rPr>
      <w:rFonts w:ascii="Times New Roman" w:hAnsi="Times New Roman" w:cs="Times New Roman"/>
      <w:sz w:val="24"/>
      <w:szCs w:val="24"/>
    </w:rPr>
  </w:style>
  <w:style w:type="paragraph" w:customStyle="1" w:styleId="section-main1">
    <w:name w:val="section-main1"/>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1">
    <w:name w:val="group1"/>
    <w:basedOn w:val="Normal"/>
    <w:rsid w:val="00483067"/>
    <w:pPr>
      <w:pBdr>
        <w:right w:val="single" w:sz="6" w:space="4" w:color="DDDDDD"/>
      </w:pBdr>
      <w:spacing w:before="41" w:after="41"/>
      <w:ind w:left="41" w:right="41"/>
    </w:pPr>
    <w:rPr>
      <w:rFonts w:ascii="Times New Roman" w:hAnsi="Times New Roman" w:cs="Times New Roman"/>
      <w:sz w:val="24"/>
      <w:szCs w:val="24"/>
    </w:rPr>
  </w:style>
  <w:style w:type="paragraph" w:customStyle="1" w:styleId="group2">
    <w:name w:val="group2"/>
    <w:basedOn w:val="Normal"/>
    <w:rsid w:val="00483067"/>
    <w:pPr>
      <w:pBdr>
        <w:left w:val="single" w:sz="6" w:space="4" w:color="DDDDDD"/>
      </w:pBdr>
      <w:spacing w:before="41" w:after="41"/>
      <w:ind w:left="41" w:right="41"/>
    </w:pPr>
    <w:rPr>
      <w:rFonts w:ascii="Times New Roman" w:hAnsi="Times New Roman" w:cs="Times New Roman"/>
      <w:sz w:val="24"/>
      <w:szCs w:val="24"/>
    </w:rPr>
  </w:style>
  <w:style w:type="paragraph" w:customStyle="1" w:styleId="group-search1">
    <w:name w:val="group-search1"/>
    <w:basedOn w:val="Normal"/>
    <w:rsid w:val="00483067"/>
    <w:pPr>
      <w:pBdr>
        <w:left w:val="single" w:sz="6" w:space="4" w:color="DDDDDD"/>
      </w:pBdr>
      <w:spacing w:before="100" w:beforeAutospacing="1" w:after="100" w:afterAutospacing="1"/>
    </w:pPr>
    <w:rPr>
      <w:rFonts w:ascii="Times New Roman" w:hAnsi="Times New Roman" w:cs="Times New Roman"/>
      <w:sz w:val="24"/>
      <w:szCs w:val="24"/>
    </w:rPr>
  </w:style>
  <w:style w:type="paragraph" w:customStyle="1" w:styleId="group-insert1">
    <w:name w:val="group-insert1"/>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search2">
    <w:name w:val="group-search2"/>
    <w:basedOn w:val="Normal"/>
    <w:rsid w:val="00483067"/>
    <w:pPr>
      <w:pBdr>
        <w:right w:val="single" w:sz="6" w:space="4" w:color="DDDDDD"/>
      </w:pBdr>
      <w:spacing w:before="100" w:beforeAutospacing="1" w:after="100" w:afterAutospacing="1"/>
    </w:pPr>
    <w:rPr>
      <w:rFonts w:ascii="Times New Roman" w:hAnsi="Times New Roman" w:cs="Times New Roman"/>
      <w:sz w:val="24"/>
      <w:szCs w:val="24"/>
    </w:rPr>
  </w:style>
  <w:style w:type="paragraph" w:customStyle="1" w:styleId="group-insert2">
    <w:name w:val="group-insert2"/>
    <w:basedOn w:val="Normal"/>
    <w:rsid w:val="00483067"/>
    <w:pPr>
      <w:spacing w:before="100" w:beforeAutospacing="1" w:after="100" w:afterAutospacing="1"/>
    </w:pPr>
    <w:rPr>
      <w:rFonts w:ascii="Times New Roman" w:hAnsi="Times New Roman" w:cs="Times New Roman"/>
      <w:sz w:val="24"/>
      <w:szCs w:val="24"/>
    </w:rPr>
  </w:style>
  <w:style w:type="character" w:customStyle="1" w:styleId="tab1">
    <w:name w:val="tab1"/>
    <w:basedOn w:val="DefaultParagraphFont"/>
    <w:rsid w:val="00483067"/>
  </w:style>
  <w:style w:type="paragraph" w:customStyle="1" w:styleId="label1">
    <w:name w:val="label1"/>
    <w:basedOn w:val="Normal"/>
    <w:rsid w:val="00483067"/>
    <w:pPr>
      <w:spacing w:before="27" w:after="27" w:line="299" w:lineRule="atLeast"/>
      <w:ind w:left="68" w:right="109"/>
    </w:pPr>
    <w:rPr>
      <w:rFonts w:ascii="Times New Roman" w:hAnsi="Times New Roman" w:cs="Times New Roman"/>
      <w:color w:val="777777"/>
      <w:sz w:val="24"/>
      <w:szCs w:val="24"/>
    </w:rPr>
  </w:style>
  <w:style w:type="paragraph" w:customStyle="1" w:styleId="tool-select1">
    <w:name w:val="tool-select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27" w:after="27"/>
      <w:ind w:left="27"/>
    </w:pPr>
    <w:rPr>
      <w:rFonts w:ascii="Times New Roman" w:hAnsi="Times New Roman" w:cs="Times New Roman"/>
      <w:sz w:val="24"/>
      <w:szCs w:val="24"/>
    </w:rPr>
  </w:style>
  <w:style w:type="paragraph" w:customStyle="1" w:styleId="label2">
    <w:name w:val="label2"/>
    <w:basedOn w:val="Normal"/>
    <w:rsid w:val="00483067"/>
    <w:pPr>
      <w:spacing w:line="299" w:lineRule="atLeast"/>
      <w:ind w:right="54"/>
    </w:pPr>
    <w:rPr>
      <w:rFonts w:ascii="Times New Roman" w:hAnsi="Times New Roman" w:cs="Times New Roman"/>
      <w:sz w:val="24"/>
      <w:szCs w:val="24"/>
    </w:rPr>
  </w:style>
  <w:style w:type="paragraph" w:customStyle="1" w:styleId="label3">
    <w:name w:val="label3"/>
    <w:basedOn w:val="Normal"/>
    <w:rsid w:val="00483067"/>
    <w:pPr>
      <w:spacing w:line="299" w:lineRule="atLeast"/>
      <w:ind w:left="54"/>
    </w:pPr>
    <w:rPr>
      <w:rFonts w:ascii="Times New Roman" w:hAnsi="Times New Roman" w:cs="Times New Roman"/>
      <w:sz w:val="24"/>
      <w:szCs w:val="24"/>
    </w:rPr>
  </w:style>
  <w:style w:type="paragraph" w:customStyle="1" w:styleId="menu1">
    <w:name w:val="menu1"/>
    <w:basedOn w:val="Normal"/>
    <w:rsid w:val="00483067"/>
    <w:pPr>
      <w:spacing w:before="100" w:beforeAutospacing="1" w:after="100" w:afterAutospacing="1"/>
      <w:ind w:left="-14" w:right="-14"/>
    </w:pPr>
    <w:rPr>
      <w:rFonts w:ascii="Times New Roman" w:hAnsi="Times New Roman" w:cs="Times New Roman"/>
      <w:sz w:val="24"/>
      <w:szCs w:val="24"/>
    </w:rPr>
  </w:style>
  <w:style w:type="paragraph" w:customStyle="1" w:styleId="options1">
    <w:name w:val="options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299" w:after="100" w:afterAutospacing="1"/>
      <w:ind w:left="-14"/>
    </w:pPr>
    <w:rPr>
      <w:rFonts w:ascii="Times New Roman" w:hAnsi="Times New Roman" w:cs="Times New Roman"/>
      <w:vanish/>
      <w:sz w:val="24"/>
      <w:szCs w:val="24"/>
    </w:rPr>
  </w:style>
  <w:style w:type="paragraph" w:customStyle="1" w:styleId="options2">
    <w:name w:val="options2"/>
    <w:basedOn w:val="Normal"/>
    <w:rsid w:val="00483067"/>
    <w:pPr>
      <w:spacing w:before="299" w:after="100" w:afterAutospacing="1"/>
    </w:pPr>
    <w:rPr>
      <w:rFonts w:ascii="Times New Roman" w:hAnsi="Times New Roman" w:cs="Times New Roman"/>
      <w:sz w:val="24"/>
      <w:szCs w:val="24"/>
    </w:rPr>
  </w:style>
  <w:style w:type="paragraph" w:customStyle="1" w:styleId="option1">
    <w:name w:val="option1"/>
    <w:basedOn w:val="Normal"/>
    <w:rsid w:val="00483067"/>
    <w:pPr>
      <w:spacing w:before="100" w:beforeAutospacing="1" w:after="100" w:afterAutospacing="1"/>
    </w:pPr>
    <w:rPr>
      <w:rFonts w:ascii="Times New Roman" w:hAnsi="Times New Roman" w:cs="Times New Roman"/>
      <w:color w:val="000000"/>
      <w:sz w:val="24"/>
      <w:szCs w:val="24"/>
    </w:rPr>
  </w:style>
  <w:style w:type="paragraph" w:customStyle="1" w:styleId="optionrelheading-21">
    <w:name w:val="option[rel=heading-2]1"/>
    <w:basedOn w:val="Normal"/>
    <w:rsid w:val="00483067"/>
    <w:pPr>
      <w:spacing w:before="100" w:beforeAutospacing="1" w:after="100" w:afterAutospacing="1"/>
    </w:pPr>
    <w:rPr>
      <w:rFonts w:ascii="Times New Roman" w:hAnsi="Times New Roman" w:cs="Times New Roman"/>
      <w:sz w:val="36"/>
    </w:rPr>
  </w:style>
  <w:style w:type="paragraph" w:customStyle="1" w:styleId="optionrelheading-31">
    <w:name w:val="option[rel=heading-3]1"/>
    <w:basedOn w:val="Normal"/>
    <w:rsid w:val="00483067"/>
    <w:pPr>
      <w:spacing w:before="100" w:beforeAutospacing="1" w:after="100" w:afterAutospacing="1"/>
    </w:pPr>
    <w:rPr>
      <w:rFonts w:ascii="Times New Roman" w:hAnsi="Times New Roman" w:cs="Times New Roman"/>
      <w:szCs w:val="32"/>
    </w:rPr>
  </w:style>
  <w:style w:type="paragraph" w:customStyle="1" w:styleId="optionrelheading-41">
    <w:name w:val="option[rel=heading-4]1"/>
    <w:basedOn w:val="Normal"/>
    <w:rsid w:val="00483067"/>
    <w:pPr>
      <w:spacing w:before="100" w:beforeAutospacing="1" w:after="100" w:afterAutospacing="1"/>
    </w:pPr>
    <w:rPr>
      <w:rFonts w:ascii="Times New Roman" w:hAnsi="Times New Roman" w:cs="Times New Roman"/>
      <w:sz w:val="28"/>
      <w:szCs w:val="28"/>
    </w:rPr>
  </w:style>
  <w:style w:type="paragraph" w:customStyle="1" w:styleId="optionrelheading-51">
    <w:name w:val="option[rel=heading-5]1"/>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index1">
    <w:name w:val="index1"/>
    <w:basedOn w:val="Normal"/>
    <w:rsid w:val="00483067"/>
    <w:pPr>
      <w:spacing w:before="100" w:beforeAutospacing="1" w:after="100" w:afterAutospacing="1"/>
    </w:pPr>
    <w:rPr>
      <w:rFonts w:ascii="Times New Roman" w:hAnsi="Times New Roman" w:cs="Times New Roman"/>
      <w:sz w:val="24"/>
      <w:szCs w:val="24"/>
    </w:rPr>
  </w:style>
  <w:style w:type="paragraph" w:customStyle="1" w:styleId="current1">
    <w:name w:val="current1"/>
    <w:basedOn w:val="Normal"/>
    <w:rsid w:val="00483067"/>
    <w:pPr>
      <w:shd w:val="clear" w:color="auto" w:fill="FAFAFA"/>
      <w:spacing w:before="100" w:beforeAutospacing="1" w:after="100" w:afterAutospacing="1"/>
    </w:pPr>
    <w:rPr>
      <w:rFonts w:ascii="Times New Roman" w:hAnsi="Times New Roman" w:cs="Times New Roman"/>
      <w:sz w:val="24"/>
      <w:szCs w:val="24"/>
    </w:rPr>
  </w:style>
  <w:style w:type="paragraph" w:customStyle="1" w:styleId="pages1">
    <w:name w:val="pages1"/>
    <w:basedOn w:val="Normal"/>
    <w:rsid w:val="00483067"/>
    <w:pPr>
      <w:shd w:val="clear" w:color="auto" w:fill="FAFAFA"/>
      <w:spacing w:before="100" w:beforeAutospacing="1" w:after="100" w:afterAutospacing="1"/>
    </w:pPr>
    <w:rPr>
      <w:rFonts w:ascii="Times New Roman" w:hAnsi="Times New Roman" w:cs="Times New Roman"/>
      <w:sz w:val="24"/>
      <w:szCs w:val="24"/>
    </w:rPr>
  </w:style>
  <w:style w:type="paragraph" w:customStyle="1" w:styleId="wikieditor-toolbar-table-preview-frame1">
    <w:name w:val="wikieditor-toolbar-table-preview-frame1"/>
    <w:basedOn w:val="Normal"/>
    <w:rsid w:val="00483067"/>
    <w:pPr>
      <w:shd w:val="clear" w:color="auto" w:fill="FFFFFF"/>
      <w:spacing w:before="100" w:beforeAutospacing="1" w:after="100" w:afterAutospacing="1"/>
    </w:pPr>
    <w:rPr>
      <w:rFonts w:ascii="Times New Roman" w:hAnsi="Times New Roman" w:cs="Times New Roman"/>
      <w:sz w:val="24"/>
      <w:szCs w:val="24"/>
    </w:rPr>
  </w:style>
  <w:style w:type="paragraph" w:customStyle="1" w:styleId="wikieditor-toolbar-table-preview-content1">
    <w:name w:val="wikieditor-toolbar-table-preview-content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1">
    <w:name w:val="wikieditor-toolbar-table-preview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loading1">
    <w:name w:val="wikieditor-ui-loading1"/>
    <w:basedOn w:val="Normal"/>
    <w:rsid w:val="00483067"/>
    <w:pPr>
      <w:shd w:val="clear" w:color="auto" w:fill="F3F3F3"/>
      <w:ind w:left="-14" w:right="-14"/>
      <w:jc w:val="center"/>
    </w:pPr>
    <w:rPr>
      <w:rFonts w:ascii="Times New Roman" w:hAnsi="Times New Roman" w:cs="Times New Roman"/>
      <w:sz w:val="24"/>
      <w:szCs w:val="24"/>
    </w:rPr>
  </w:style>
  <w:style w:type="paragraph" w:customStyle="1" w:styleId="ui-dialog-buttonpane2">
    <w:name w:val="ui-dialog-buttonpane2"/>
    <w:basedOn w:val="Normal"/>
    <w:rsid w:val="00483067"/>
    <w:rPr>
      <w:rFonts w:ascii="Times New Roman" w:hAnsi="Times New Roman" w:cs="Times New Roman"/>
      <w:sz w:val="24"/>
      <w:szCs w:val="24"/>
    </w:rPr>
  </w:style>
  <w:style w:type="paragraph" w:customStyle="1" w:styleId="ui-state-default1">
    <w:name w:val="ui-state-default1"/>
    <w:basedOn w:val="Normal"/>
    <w:rsid w:val="00483067"/>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rFonts w:ascii="Times New Roman" w:hAnsi="Times New Roman" w:cs="Times New Roman"/>
      <w:sz w:val="24"/>
      <w:szCs w:val="24"/>
    </w:rPr>
  </w:style>
  <w:style w:type="paragraph" w:customStyle="1" w:styleId="ui-state-hover1">
    <w:name w:val="ui-state-hover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focus1">
    <w:name w:val="ui-state-focus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active1">
    <w:name w:val="ui-state-active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highlight1">
    <w:name w:val="ui-state-highlight1"/>
    <w:basedOn w:val="Normal"/>
    <w:rsid w:val="00483067"/>
    <w:pPr>
      <w:pBdr>
        <w:top w:val="single" w:sz="6" w:space="0" w:color="FCEFA1"/>
        <w:left w:val="single" w:sz="6" w:space="0" w:color="FCEFA1"/>
        <w:bottom w:val="single" w:sz="6" w:space="0" w:color="FCEFA1"/>
        <w:right w:val="single" w:sz="6" w:space="0" w:color="FCEFA1"/>
      </w:pBdr>
      <w:spacing w:before="100" w:beforeAutospacing="1" w:after="100" w:afterAutospacing="1"/>
    </w:pPr>
    <w:rPr>
      <w:rFonts w:ascii="Times New Roman" w:hAnsi="Times New Roman" w:cs="Times New Roman"/>
      <w:color w:val="363636"/>
      <w:sz w:val="24"/>
      <w:szCs w:val="24"/>
    </w:rPr>
  </w:style>
  <w:style w:type="paragraph" w:customStyle="1" w:styleId="ui-state-error1">
    <w:name w:val="ui-state-error1"/>
    <w:basedOn w:val="Normal"/>
    <w:rsid w:val="00483067"/>
    <w:pPr>
      <w:pBdr>
        <w:top w:val="single" w:sz="6" w:space="0" w:color="CD0A0A"/>
        <w:left w:val="single" w:sz="6" w:space="0" w:color="CD0A0A"/>
        <w:bottom w:val="single" w:sz="6" w:space="0" w:color="CD0A0A"/>
        <w:right w:val="single" w:sz="6" w:space="0" w:color="CD0A0A"/>
      </w:pBdr>
      <w:spacing w:before="100" w:beforeAutospacing="1" w:after="100" w:afterAutospacing="1"/>
    </w:pPr>
    <w:rPr>
      <w:rFonts w:ascii="Times New Roman" w:hAnsi="Times New Roman" w:cs="Times New Roman"/>
      <w:color w:val="CD0A0A"/>
      <w:sz w:val="24"/>
      <w:szCs w:val="24"/>
    </w:rPr>
  </w:style>
  <w:style w:type="paragraph" w:customStyle="1" w:styleId="ui-state-error-text1">
    <w:name w:val="ui-state-error-text1"/>
    <w:basedOn w:val="Normal"/>
    <w:rsid w:val="00483067"/>
    <w:pPr>
      <w:spacing w:before="100" w:beforeAutospacing="1" w:after="100" w:afterAutospacing="1"/>
    </w:pPr>
    <w:rPr>
      <w:rFonts w:ascii="Times New Roman" w:hAnsi="Times New Roman" w:cs="Times New Roman"/>
      <w:color w:val="CD0A0A"/>
      <w:sz w:val="24"/>
      <w:szCs w:val="24"/>
    </w:rPr>
  </w:style>
  <w:style w:type="paragraph" w:customStyle="1" w:styleId="ui-state-disabled1">
    <w:name w:val="ui-state-disabled1"/>
    <w:basedOn w:val="Normal"/>
    <w:rsid w:val="00483067"/>
    <w:pPr>
      <w:spacing w:before="100" w:beforeAutospacing="1" w:after="100" w:afterAutospacing="1"/>
    </w:pPr>
    <w:rPr>
      <w:rFonts w:ascii="Times New Roman" w:hAnsi="Times New Roman" w:cs="Times New Roman"/>
      <w:sz w:val="24"/>
      <w:szCs w:val="24"/>
    </w:rPr>
  </w:style>
  <w:style w:type="paragraph" w:customStyle="1" w:styleId="ui-priority-primary1">
    <w:name w:val="ui-priority-primary1"/>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ui-priority-secondary1">
    <w:name w:val="ui-priority-secondary1"/>
    <w:basedOn w:val="Normal"/>
    <w:rsid w:val="00483067"/>
    <w:pPr>
      <w:spacing w:before="100" w:beforeAutospacing="1" w:after="100" w:afterAutospacing="1"/>
    </w:pPr>
    <w:rPr>
      <w:rFonts w:ascii="Times New Roman" w:hAnsi="Times New Roman" w:cs="Times New Roman"/>
      <w:sz w:val="24"/>
      <w:szCs w:val="24"/>
    </w:rPr>
  </w:style>
  <w:style w:type="paragraph" w:customStyle="1" w:styleId="ui-icon1">
    <w:name w:val="ui-icon1"/>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2">
    <w:name w:val="ui-icon2"/>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3">
    <w:name w:val="ui-icon3"/>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4">
    <w:name w:val="ui-icon4"/>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5">
    <w:name w:val="ui-icon5"/>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6">
    <w:name w:val="ui-icon6"/>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7">
    <w:name w:val="ui-icon7"/>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8">
    <w:name w:val="ui-icon8"/>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9">
    <w:name w:val="ui-icon9"/>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accordion-header1">
    <w:name w:val="ui-accordion-header1"/>
    <w:basedOn w:val="Normal"/>
    <w:rsid w:val="00483067"/>
    <w:pPr>
      <w:spacing w:before="14" w:after="100" w:afterAutospacing="1"/>
    </w:pPr>
    <w:rPr>
      <w:rFonts w:ascii="Times New Roman" w:hAnsi="Times New Roman" w:cs="Times New Roman"/>
      <w:sz w:val="24"/>
      <w:szCs w:val="24"/>
    </w:rPr>
  </w:style>
  <w:style w:type="paragraph" w:customStyle="1" w:styleId="ui-accordion-li-fix1">
    <w:name w:val="ui-accordion-li-fix1"/>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header-active1">
    <w:name w:val="ui-accordion-header-active1"/>
    <w:basedOn w:val="Normal"/>
    <w:rsid w:val="00483067"/>
    <w:pPr>
      <w:spacing w:before="100" w:beforeAutospacing="1" w:after="100" w:afterAutospacing="1"/>
    </w:pPr>
    <w:rPr>
      <w:rFonts w:ascii="Times New Roman" w:hAnsi="Times New Roman" w:cs="Times New Roman"/>
      <w:sz w:val="24"/>
      <w:szCs w:val="24"/>
    </w:rPr>
  </w:style>
  <w:style w:type="paragraph" w:customStyle="1" w:styleId="ui-icon10">
    <w:name w:val="ui-icon10"/>
    <w:basedOn w:val="Normal"/>
    <w:rsid w:val="00483067"/>
    <w:pPr>
      <w:spacing w:after="100" w:afterAutospacing="1"/>
      <w:ind w:firstLine="17779"/>
    </w:pPr>
    <w:rPr>
      <w:rFonts w:ascii="Times New Roman" w:hAnsi="Times New Roman" w:cs="Times New Roman"/>
      <w:sz w:val="24"/>
      <w:szCs w:val="24"/>
    </w:rPr>
  </w:style>
  <w:style w:type="paragraph" w:customStyle="1" w:styleId="ui-accordion-content1">
    <w:name w:val="ui-accordion-content1"/>
    <w:basedOn w:val="Normal"/>
    <w:rsid w:val="00483067"/>
    <w:pPr>
      <w:spacing w:after="27"/>
    </w:pPr>
    <w:rPr>
      <w:rFonts w:ascii="Times New Roman" w:hAnsi="Times New Roman" w:cs="Times New Roman"/>
      <w:vanish/>
      <w:sz w:val="24"/>
      <w:szCs w:val="24"/>
    </w:rPr>
  </w:style>
  <w:style w:type="paragraph" w:customStyle="1" w:styleId="ui-accordion-content-active1">
    <w:name w:val="ui-accordion-content-active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1">
    <w:name w:val="ui-datepicker-header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prev1">
    <w:name w:val="ui-datepicker-prev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next1">
    <w:name w:val="ui-datepicker-next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title1">
    <w:name w:val="ui-datepicker-title1"/>
    <w:basedOn w:val="Normal"/>
    <w:rsid w:val="00483067"/>
    <w:pPr>
      <w:spacing w:line="432" w:lineRule="atLeast"/>
      <w:ind w:left="552" w:right="552"/>
      <w:jc w:val="center"/>
    </w:pPr>
    <w:rPr>
      <w:rFonts w:ascii="Times New Roman" w:hAnsi="Times New Roman" w:cs="Times New Roman"/>
      <w:sz w:val="24"/>
      <w:szCs w:val="24"/>
    </w:rPr>
  </w:style>
  <w:style w:type="paragraph" w:customStyle="1" w:styleId="ui-datepicker-buttonpane1">
    <w:name w:val="ui-datepicker-buttonpane1"/>
    <w:basedOn w:val="Normal"/>
    <w:rsid w:val="00483067"/>
    <w:pPr>
      <w:spacing w:before="168"/>
    </w:pPr>
    <w:rPr>
      <w:rFonts w:ascii="Times New Roman" w:hAnsi="Times New Roman" w:cs="Times New Roman"/>
      <w:sz w:val="24"/>
      <w:szCs w:val="24"/>
    </w:rPr>
  </w:style>
  <w:style w:type="paragraph" w:customStyle="1" w:styleId="ui-datepicker-group1">
    <w:name w:val="ui-datepicker-group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group2">
    <w:name w:val="ui-datepicker-group2"/>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group3">
    <w:name w:val="ui-datepicker-group3"/>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2">
    <w:name w:val="ui-datepicker-header2"/>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3">
    <w:name w:val="ui-datepicker-header3"/>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buttonpane2">
    <w:name w:val="ui-datepicker-buttonpane2"/>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buttonpane3">
    <w:name w:val="ui-datepicker-buttonpane3"/>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4">
    <w:name w:val="ui-datepicker-header4"/>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5">
    <w:name w:val="ui-datepicker-header5"/>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bar2">
    <w:name w:val="ui-dialog-titlebar2"/>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1">
    <w:name w:val="ui-dialog-title1"/>
    <w:basedOn w:val="Normal"/>
    <w:rsid w:val="00483067"/>
    <w:rPr>
      <w:rFonts w:ascii="Times New Roman" w:hAnsi="Times New Roman" w:cs="Times New Roman"/>
      <w:sz w:val="24"/>
      <w:szCs w:val="24"/>
    </w:rPr>
  </w:style>
  <w:style w:type="paragraph" w:customStyle="1" w:styleId="ui-dialog-titlebar-close2">
    <w:name w:val="ui-dialog-titlebar-close2"/>
    <w:basedOn w:val="Normal"/>
    <w:rsid w:val="00483067"/>
    <w:rPr>
      <w:rFonts w:ascii="Times New Roman" w:hAnsi="Times New Roman" w:cs="Times New Roman"/>
      <w:sz w:val="24"/>
      <w:szCs w:val="24"/>
    </w:rPr>
  </w:style>
  <w:style w:type="paragraph" w:customStyle="1" w:styleId="ui-dialog-content2">
    <w:name w:val="ui-dialog-content2"/>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se1">
    <w:name w:val="ui-resizable-se1"/>
    <w:basedOn w:val="Normal"/>
    <w:rsid w:val="00483067"/>
    <w:pPr>
      <w:spacing w:before="100" w:beforeAutospacing="1" w:after="100" w:afterAutospacing="1"/>
    </w:pPr>
    <w:rPr>
      <w:rFonts w:ascii="Times New Roman" w:hAnsi="Times New Roman" w:cs="Times New Roman"/>
      <w:sz w:val="24"/>
      <w:szCs w:val="24"/>
    </w:rPr>
  </w:style>
  <w:style w:type="paragraph" w:customStyle="1" w:styleId="ui-progressbar-value1">
    <w:name w:val="ui-progressbar-value1"/>
    <w:basedOn w:val="Normal"/>
    <w:rsid w:val="00483067"/>
    <w:pPr>
      <w:ind w:left="-14" w:right="-14"/>
    </w:pPr>
    <w:rPr>
      <w:rFonts w:ascii="Times New Roman" w:hAnsi="Times New Roman" w:cs="Times New Roman"/>
      <w:sz w:val="24"/>
      <w:szCs w:val="24"/>
    </w:rPr>
  </w:style>
  <w:style w:type="paragraph" w:customStyle="1" w:styleId="ui-resizable-handle1">
    <w:name w:val="ui-resizable-handle1"/>
    <w:basedOn w:val="Normal"/>
    <w:rsid w:val="00483067"/>
    <w:pPr>
      <w:spacing w:before="100" w:beforeAutospacing="1" w:after="100" w:afterAutospacing="1"/>
    </w:pPr>
    <w:rPr>
      <w:rFonts w:ascii="Times New Roman" w:hAnsi="Times New Roman" w:cs="Times New Roman"/>
      <w:vanish/>
      <w:sz w:val="2"/>
      <w:szCs w:val="2"/>
    </w:rPr>
  </w:style>
  <w:style w:type="paragraph" w:customStyle="1" w:styleId="ui-resizable-handle2">
    <w:name w:val="ui-resizable-handle2"/>
    <w:basedOn w:val="Normal"/>
    <w:rsid w:val="00483067"/>
    <w:pPr>
      <w:spacing w:before="100" w:beforeAutospacing="1" w:after="100" w:afterAutospacing="1"/>
    </w:pPr>
    <w:rPr>
      <w:rFonts w:ascii="Times New Roman" w:hAnsi="Times New Roman" w:cs="Times New Roman"/>
      <w:vanish/>
      <w:sz w:val="2"/>
      <w:szCs w:val="2"/>
    </w:rPr>
  </w:style>
  <w:style w:type="paragraph" w:customStyle="1" w:styleId="ui-slider-handle1">
    <w:name w:val="ui-slider-handle1"/>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range1">
    <w:name w:val="ui-slider-range1"/>
    <w:basedOn w:val="Normal"/>
    <w:rsid w:val="00483067"/>
    <w:pPr>
      <w:spacing w:before="100" w:beforeAutospacing="1" w:after="100" w:afterAutospacing="1"/>
    </w:pPr>
    <w:rPr>
      <w:rFonts w:ascii="Times New Roman" w:hAnsi="Times New Roman" w:cs="Times New Roman"/>
      <w:sz w:val="17"/>
      <w:szCs w:val="17"/>
    </w:rPr>
  </w:style>
  <w:style w:type="paragraph" w:customStyle="1" w:styleId="ui-slider-handle2">
    <w:name w:val="ui-slider-handle2"/>
    <w:basedOn w:val="Normal"/>
    <w:rsid w:val="00483067"/>
    <w:pPr>
      <w:spacing w:before="100" w:beforeAutospacing="1" w:after="100" w:afterAutospacing="1"/>
      <w:ind w:left="-144"/>
    </w:pPr>
    <w:rPr>
      <w:rFonts w:ascii="Times New Roman" w:hAnsi="Times New Roman" w:cs="Times New Roman"/>
      <w:sz w:val="24"/>
      <w:szCs w:val="24"/>
    </w:rPr>
  </w:style>
  <w:style w:type="paragraph" w:customStyle="1" w:styleId="ui-slider-range2">
    <w:name w:val="ui-slider-range2"/>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handle3">
    <w:name w:val="ui-slider-handle3"/>
    <w:basedOn w:val="Normal"/>
    <w:rsid w:val="00483067"/>
    <w:pPr>
      <w:spacing w:before="100" w:beforeAutospacing="1"/>
    </w:pPr>
    <w:rPr>
      <w:rFonts w:ascii="Times New Roman" w:hAnsi="Times New Roman" w:cs="Times New Roman"/>
      <w:sz w:val="24"/>
      <w:szCs w:val="24"/>
    </w:rPr>
  </w:style>
  <w:style w:type="paragraph" w:customStyle="1" w:styleId="ui-slider-range3">
    <w:name w:val="ui-slider-range3"/>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nav1">
    <w:name w:val="ui-tabs-nav1"/>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panel1">
    <w:name w:val="ui-tabs-panel1"/>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hide1">
    <w:name w:val="ui-tabs-hide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navbox-title1">
    <w:name w:val="navbox-title1"/>
    <w:basedOn w:val="Normal"/>
    <w:rsid w:val="00483067"/>
    <w:pPr>
      <w:shd w:val="clear" w:color="auto" w:fill="DDDDFF"/>
      <w:spacing w:before="100" w:beforeAutospacing="1" w:after="100" w:afterAutospacing="1"/>
      <w:jc w:val="center"/>
    </w:pPr>
    <w:rPr>
      <w:rFonts w:ascii="Times New Roman" w:hAnsi="Times New Roman" w:cs="Times New Roman"/>
      <w:sz w:val="24"/>
      <w:szCs w:val="24"/>
    </w:rPr>
  </w:style>
  <w:style w:type="paragraph" w:customStyle="1" w:styleId="navbox-group1">
    <w:name w:val="navbox-group1"/>
    <w:basedOn w:val="Normal"/>
    <w:rsid w:val="00483067"/>
    <w:pPr>
      <w:shd w:val="clear" w:color="auto" w:fill="E6E6FF"/>
      <w:spacing w:before="100" w:beforeAutospacing="1" w:after="100" w:afterAutospacing="1"/>
      <w:jc w:val="right"/>
    </w:pPr>
    <w:rPr>
      <w:rFonts w:ascii="Times New Roman" w:hAnsi="Times New Roman" w:cs="Times New Roman"/>
      <w:b/>
      <w:bCs/>
      <w:sz w:val="24"/>
      <w:szCs w:val="24"/>
    </w:rPr>
  </w:style>
  <w:style w:type="paragraph" w:customStyle="1" w:styleId="navbox-abovebelow1">
    <w:name w:val="navbox-abovebelow1"/>
    <w:basedOn w:val="Normal"/>
    <w:rsid w:val="00483067"/>
    <w:pPr>
      <w:shd w:val="clear" w:color="auto" w:fill="E6E6FF"/>
      <w:spacing w:before="100" w:beforeAutospacing="1" w:after="100" w:afterAutospacing="1"/>
      <w:jc w:val="center"/>
    </w:pPr>
    <w:rPr>
      <w:rFonts w:ascii="Times New Roman" w:hAnsi="Times New Roman" w:cs="Times New Roman"/>
      <w:sz w:val="24"/>
      <w:szCs w:val="24"/>
    </w:rPr>
  </w:style>
  <w:style w:type="paragraph" w:customStyle="1" w:styleId="collapsebutton1">
    <w:name w:val="collapsebutton1"/>
    <w:basedOn w:val="Normal"/>
    <w:rsid w:val="00483067"/>
    <w:pPr>
      <w:spacing w:before="100" w:beforeAutospacing="1" w:after="100" w:afterAutospacing="1"/>
      <w:jc w:val="right"/>
    </w:pPr>
    <w:rPr>
      <w:rFonts w:ascii="Times New Roman" w:hAnsi="Times New Roman" w:cs="Times New Roman"/>
      <w:sz w:val="24"/>
      <w:szCs w:val="24"/>
    </w:rPr>
  </w:style>
  <w:style w:type="paragraph" w:customStyle="1" w:styleId="imbox1">
    <w:name w:val="imbox1"/>
    <w:basedOn w:val="Normal"/>
    <w:rsid w:val="00483067"/>
    <w:pPr>
      <w:ind w:left="-120" w:right="-120"/>
    </w:pPr>
    <w:rPr>
      <w:rFonts w:ascii="Times New Roman" w:hAnsi="Times New Roman" w:cs="Times New Roman"/>
      <w:sz w:val="24"/>
      <w:szCs w:val="24"/>
    </w:rPr>
  </w:style>
  <w:style w:type="paragraph" w:customStyle="1" w:styleId="imbox2">
    <w:name w:val="imbox2"/>
    <w:basedOn w:val="Normal"/>
    <w:rsid w:val="00483067"/>
    <w:pPr>
      <w:spacing w:before="54" w:after="54"/>
      <w:ind w:left="54" w:right="54"/>
    </w:pPr>
    <w:rPr>
      <w:rFonts w:ascii="Times New Roman" w:hAnsi="Times New Roman" w:cs="Times New Roman"/>
      <w:sz w:val="24"/>
      <w:szCs w:val="24"/>
    </w:rPr>
  </w:style>
  <w:style w:type="paragraph" w:customStyle="1" w:styleId="tmbox1">
    <w:name w:val="tmbox1"/>
    <w:basedOn w:val="Normal"/>
    <w:rsid w:val="00483067"/>
    <w:pPr>
      <w:spacing w:before="27" w:after="27"/>
    </w:pPr>
    <w:rPr>
      <w:rFonts w:ascii="Times New Roman" w:hAnsi="Times New Roman" w:cs="Times New Roman"/>
      <w:sz w:val="24"/>
      <w:szCs w:val="24"/>
    </w:rPr>
  </w:style>
  <w:style w:type="paragraph" w:customStyle="1" w:styleId="tocnumber1">
    <w:name w:val="tocnumber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selflink1">
    <w:name w:val="selflink1"/>
    <w:basedOn w:val="Normal"/>
    <w:rsid w:val="00483067"/>
    <w:pPr>
      <w:spacing w:before="100" w:beforeAutospacing="1" w:after="100" w:afterAutospacing="1"/>
    </w:pPr>
    <w:rPr>
      <w:rFonts w:ascii="Times New Roman" w:hAnsi="Times New Roman" w:cs="Times New Roman"/>
      <w:sz w:val="24"/>
      <w:szCs w:val="24"/>
    </w:rPr>
  </w:style>
  <w:style w:type="paragraph" w:customStyle="1" w:styleId="wpb-header1">
    <w:name w:val="wpb-header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wpb-header2">
    <w:name w:val="wpb-header2"/>
    <w:basedOn w:val="Normal"/>
    <w:rsid w:val="00483067"/>
    <w:pPr>
      <w:spacing w:before="100" w:beforeAutospacing="1" w:after="100" w:afterAutospacing="1"/>
    </w:pPr>
    <w:rPr>
      <w:rFonts w:ascii="Times New Roman" w:hAnsi="Times New Roman" w:cs="Times New Roman"/>
      <w:sz w:val="24"/>
      <w:szCs w:val="24"/>
    </w:rPr>
  </w:style>
  <w:style w:type="paragraph" w:customStyle="1" w:styleId="wpb-outside1">
    <w:name w:val="wpb-outside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notice-all1">
    <w:name w:val="notice-all1"/>
    <w:basedOn w:val="Normal"/>
    <w:rsid w:val="00483067"/>
    <w:pPr>
      <w:spacing w:before="100" w:beforeAutospacing="1" w:after="240"/>
      <w:ind w:right="27"/>
    </w:pPr>
    <w:rPr>
      <w:rFonts w:ascii="Times New Roman" w:hAnsi="Times New Roman" w:cs="Times New Roman"/>
      <w:sz w:val="24"/>
      <w:szCs w:val="24"/>
    </w:rPr>
  </w:style>
  <w:style w:type="character" w:customStyle="1" w:styleId="toctoggle">
    <w:name w:val="toctoggle"/>
    <w:basedOn w:val="DefaultParagraphFont"/>
    <w:rsid w:val="00483067"/>
  </w:style>
  <w:style w:type="character" w:customStyle="1" w:styleId="tocnumber2">
    <w:name w:val="tocnumber2"/>
    <w:basedOn w:val="DefaultParagraphFont"/>
    <w:rsid w:val="00483067"/>
  </w:style>
  <w:style w:type="character" w:customStyle="1" w:styleId="collapsebutton2">
    <w:name w:val="collapsebutton2"/>
    <w:rsid w:val="00483067"/>
    <w:rPr>
      <w:b w:val="0"/>
      <w:bCs w:val="0"/>
    </w:rPr>
  </w:style>
  <w:style w:type="character" w:customStyle="1" w:styleId="metadata">
    <w:name w:val="metadata"/>
    <w:basedOn w:val="DefaultParagraphFont"/>
    <w:rsid w:val="00483067"/>
  </w:style>
  <w:style w:type="character" w:customStyle="1" w:styleId="z3988">
    <w:name w:val="z3988"/>
    <w:basedOn w:val="DefaultParagraphFont"/>
    <w:rsid w:val="00483067"/>
  </w:style>
  <w:style w:type="character" w:customStyle="1" w:styleId="printonly">
    <w:name w:val="printonly"/>
    <w:basedOn w:val="DefaultParagraphFont"/>
    <w:rsid w:val="00483067"/>
  </w:style>
  <w:style w:type="character" w:customStyle="1" w:styleId="languageicon">
    <w:name w:val="languageicon"/>
    <w:basedOn w:val="DefaultParagraphFont"/>
    <w:rsid w:val="00483067"/>
  </w:style>
  <w:style w:type="character" w:customStyle="1" w:styleId="citationweb">
    <w:name w:val="citation web"/>
    <w:basedOn w:val="DefaultParagraphFont"/>
    <w:rsid w:val="00483067"/>
  </w:style>
  <w:style w:type="character" w:customStyle="1" w:styleId="reference-accessdate">
    <w:name w:val="reference-accessdate"/>
    <w:basedOn w:val="DefaultParagraphFont"/>
    <w:rsid w:val="00483067"/>
  </w:style>
  <w:style w:type="character" w:customStyle="1" w:styleId="editsection3">
    <w:name w:val="editsection3"/>
    <w:basedOn w:val="DefaultParagraphFont"/>
    <w:rsid w:val="00483067"/>
  </w:style>
  <w:style w:type="paragraph" w:customStyle="1" w:styleId="ListParagraph1">
    <w:name w:val="List Paragraph1"/>
    <w:basedOn w:val="Normal"/>
    <w:rsid w:val="00483067"/>
    <w:pPr>
      <w:tabs>
        <w:tab w:val="left" w:pos="1373"/>
        <w:tab w:val="center" w:pos="4642"/>
        <w:tab w:val="left" w:pos="7741"/>
      </w:tabs>
      <w:ind w:left="720"/>
      <w:contextualSpacing/>
    </w:pPr>
    <w:rPr>
      <w:szCs w:val="32"/>
    </w:rPr>
  </w:style>
  <w:style w:type="character" w:customStyle="1" w:styleId="hps">
    <w:name w:val="hps"/>
    <w:basedOn w:val="DefaultParagraphFont"/>
    <w:uiPriority w:val="99"/>
    <w:rsid w:val="00483067"/>
  </w:style>
  <w:style w:type="character" w:customStyle="1" w:styleId="shorttext">
    <w:name w:val="short_text"/>
    <w:basedOn w:val="DefaultParagraphFont"/>
    <w:rsid w:val="00483067"/>
  </w:style>
  <w:style w:type="character" w:customStyle="1" w:styleId="atn">
    <w:name w:val="atn"/>
    <w:basedOn w:val="DefaultParagraphFont"/>
    <w:rsid w:val="00483067"/>
  </w:style>
  <w:style w:type="character" w:customStyle="1" w:styleId="longtext">
    <w:name w:val="long_text"/>
    <w:basedOn w:val="DefaultParagraphFont"/>
    <w:rsid w:val="00483067"/>
  </w:style>
  <w:style w:type="paragraph" w:customStyle="1" w:styleId="Formatvorlageberschrift1BlockVor12ptNach6pt">
    <w:name w:val="Formatvorlage Überschrift 1 + Block Vor:  12 pt Nach:  6 pt"/>
    <w:basedOn w:val="Heading1"/>
    <w:rsid w:val="00483067"/>
    <w:pPr>
      <w:numPr>
        <w:numId w:val="0"/>
      </w:numPr>
      <w:spacing w:before="240" w:after="120"/>
      <w:jc w:val="both"/>
    </w:pPr>
  </w:style>
  <w:style w:type="paragraph" w:customStyle="1" w:styleId="Formatvorlageberschrift2">
    <w:name w:val="Formatvorlage Überschrift 2 +"/>
    <w:basedOn w:val="Heading2"/>
    <w:uiPriority w:val="99"/>
    <w:rsid w:val="00483067"/>
    <w:pPr>
      <w:numPr>
        <w:ilvl w:val="0"/>
        <w:numId w:val="0"/>
      </w:numPr>
      <w:tabs>
        <w:tab w:val="num" w:pos="567"/>
      </w:tabs>
      <w:ind w:left="567" w:hanging="567"/>
    </w:pPr>
  </w:style>
  <w:style w:type="paragraph" w:customStyle="1" w:styleId="Formatvorlageberschrift20">
    <w:name w:val="Formatvorlage Überschrift 2"/>
    <w:basedOn w:val="Heading2"/>
    <w:rsid w:val="00483067"/>
    <w:pPr>
      <w:numPr>
        <w:numId w:val="1"/>
      </w:numPr>
      <w:tabs>
        <w:tab w:val="num" w:pos="5166"/>
      </w:tabs>
      <w:ind w:left="5166" w:hanging="576"/>
    </w:pPr>
  </w:style>
  <w:style w:type="paragraph" w:customStyle="1" w:styleId="FormatvorlageFormatvorlageberschrift2">
    <w:name w:val="Formatvorlage Formatvorlage Überschrift 2"/>
    <w:basedOn w:val="Formatvorlageberschrift20"/>
    <w:rsid w:val="00483067"/>
    <w:pPr>
      <w:numPr>
        <w:ilvl w:val="0"/>
        <w:numId w:val="10"/>
      </w:numPr>
    </w:pPr>
  </w:style>
  <w:style w:type="paragraph" w:customStyle="1" w:styleId="FormatvorlageFormatvorlageStandard">
    <w:name w:val="Formatvorlage Formatvorlage Standard + +"/>
    <w:basedOn w:val="FormatvorlageStandard"/>
    <w:rsid w:val="00483067"/>
  </w:style>
  <w:style w:type="paragraph" w:customStyle="1" w:styleId="FormatvorlageStandard1">
    <w:name w:val="Formatvorlage Standard +1"/>
    <w:basedOn w:val="Normal"/>
    <w:link w:val="FormatvorlageStandard1Zchn"/>
    <w:rsid w:val="00483067"/>
    <w:rPr>
      <w:szCs w:val="32"/>
    </w:rPr>
  </w:style>
  <w:style w:type="character" w:customStyle="1" w:styleId="FormatvorlageStandard1Zchn">
    <w:name w:val="Formatvorlage Standard +1 Zchn"/>
    <w:link w:val="FormatvorlageStandard1"/>
    <w:rsid w:val="00483067"/>
    <w:rPr>
      <w:rFonts w:ascii="Palatino Linotype" w:hAnsi="Palatino Linotype" w:cs="Traditional Arabic"/>
      <w:sz w:val="22"/>
      <w:szCs w:val="32"/>
    </w:rPr>
  </w:style>
  <w:style w:type="character" w:customStyle="1" w:styleId="citationbook">
    <w:name w:val="citation book"/>
    <w:basedOn w:val="DefaultParagraphFont"/>
    <w:rsid w:val="00483067"/>
  </w:style>
  <w:style w:type="character" w:customStyle="1" w:styleId="citationjournal">
    <w:name w:val="citation journal"/>
    <w:basedOn w:val="DefaultParagraphFont"/>
    <w:rsid w:val="00483067"/>
  </w:style>
  <w:style w:type="character" w:customStyle="1" w:styleId="jfk-button-label1">
    <w:name w:val="jfk-button-label1"/>
    <w:rsid w:val="00483067"/>
  </w:style>
  <w:style w:type="character" w:customStyle="1" w:styleId="ZchnZchn11">
    <w:name w:val="Zchn Zchn11"/>
    <w:locked/>
    <w:rsid w:val="00483067"/>
    <w:rPr>
      <w:rFonts w:ascii="Microsoft Sans Serif" w:hAnsi="Microsoft Sans Serif" w:cs="Microsoft Sans Serif"/>
      <w:b/>
      <w:bCs/>
      <w:kern w:val="32"/>
      <w:sz w:val="28"/>
      <w:szCs w:val="28"/>
      <w:lang w:val="de-DE" w:eastAsia="de-DE" w:bidi="ar-SA"/>
    </w:rPr>
  </w:style>
  <w:style w:type="paragraph" w:customStyle="1" w:styleId="Default">
    <w:name w:val="Default"/>
    <w:rsid w:val="00483067"/>
    <w:pPr>
      <w:autoSpaceDE w:val="0"/>
      <w:autoSpaceDN w:val="0"/>
      <w:adjustRightInd w:val="0"/>
    </w:pPr>
    <w:rPr>
      <w:rFonts w:ascii="Arial Unicode MS" w:eastAsia="Arial Unicode MS" w:hAnsi="Calibri" w:cs="Arial Unicode MS"/>
      <w:color w:val="000000"/>
      <w:sz w:val="24"/>
      <w:szCs w:val="24"/>
      <w:lang w:val="en-US" w:eastAsia="en-US"/>
    </w:rPr>
  </w:style>
  <w:style w:type="paragraph" w:customStyle="1" w:styleId="CM86">
    <w:name w:val="CM86"/>
    <w:basedOn w:val="Default"/>
    <w:next w:val="Default"/>
    <w:uiPriority w:val="99"/>
    <w:rsid w:val="00483067"/>
    <w:rPr>
      <w:color w:val="auto"/>
    </w:rPr>
  </w:style>
  <w:style w:type="paragraph" w:customStyle="1" w:styleId="CM89">
    <w:name w:val="CM89"/>
    <w:basedOn w:val="Default"/>
    <w:next w:val="Default"/>
    <w:uiPriority w:val="99"/>
    <w:rsid w:val="00483067"/>
    <w:rPr>
      <w:color w:val="auto"/>
    </w:rPr>
  </w:style>
  <w:style w:type="paragraph" w:styleId="ListParagraph">
    <w:name w:val="List Paragraph"/>
    <w:basedOn w:val="Normal"/>
    <w:link w:val="ListParagraphChar"/>
    <w:uiPriority w:val="34"/>
    <w:qFormat/>
    <w:rsid w:val="00483067"/>
    <w:pPr>
      <w:spacing w:after="200" w:line="276" w:lineRule="auto"/>
      <w:ind w:left="720"/>
      <w:contextualSpacing/>
    </w:pPr>
    <w:rPr>
      <w:rFonts w:ascii="Calibri" w:eastAsia="Calibri" w:hAnsi="Calibri" w:cs="Arial"/>
      <w:szCs w:val="22"/>
      <w:lang w:val="en-US" w:eastAsia="en-US"/>
    </w:rPr>
  </w:style>
  <w:style w:type="paragraph" w:styleId="Caption">
    <w:name w:val="caption"/>
    <w:basedOn w:val="Normal"/>
    <w:next w:val="Normal"/>
    <w:uiPriority w:val="35"/>
    <w:unhideWhenUsed/>
    <w:qFormat/>
    <w:locked/>
    <w:rsid w:val="00483067"/>
    <w:pPr>
      <w:spacing w:after="200"/>
    </w:pPr>
    <w:rPr>
      <w:rFonts w:asciiTheme="minorHAnsi" w:eastAsiaTheme="minorHAnsi" w:hAnsiTheme="minorHAnsi" w:cstheme="minorBidi"/>
      <w:b/>
      <w:bCs/>
      <w:color w:val="4F81BD" w:themeColor="accent1"/>
      <w:sz w:val="18"/>
      <w:szCs w:val="18"/>
      <w:lang w:val="en-US" w:eastAsia="en-US"/>
    </w:rPr>
  </w:style>
  <w:style w:type="character" w:styleId="PlaceholderText">
    <w:name w:val="Placeholder Text"/>
    <w:basedOn w:val="DefaultParagraphFont"/>
    <w:uiPriority w:val="99"/>
    <w:semiHidden/>
    <w:rsid w:val="00483067"/>
    <w:rPr>
      <w:color w:val="808080"/>
    </w:rPr>
  </w:style>
  <w:style w:type="paragraph" w:customStyle="1" w:styleId="msonormal0">
    <w:name w:val="msonormal"/>
    <w:basedOn w:val="Normal"/>
    <w:rsid w:val="00483067"/>
    <w:pPr>
      <w:spacing w:before="100" w:beforeAutospacing="1" w:after="100" w:afterAutospacing="1"/>
    </w:pPr>
    <w:rPr>
      <w:rFonts w:ascii="Times New Roman" w:hAnsi="Times New Roman" w:cs="Times New Roman"/>
      <w:sz w:val="24"/>
      <w:szCs w:val="24"/>
      <w:lang w:val="en-US" w:eastAsia="en-US"/>
    </w:rPr>
  </w:style>
  <w:style w:type="paragraph" w:styleId="TableofFigures">
    <w:name w:val="table of figures"/>
    <w:basedOn w:val="Normal"/>
    <w:next w:val="Normal"/>
    <w:uiPriority w:val="99"/>
    <w:unhideWhenUsed/>
    <w:locked/>
    <w:rsid w:val="00483067"/>
    <w:pPr>
      <w:spacing w:line="276" w:lineRule="auto"/>
    </w:pPr>
    <w:rPr>
      <w:rFonts w:asciiTheme="minorHAnsi" w:eastAsiaTheme="minorHAnsi" w:hAnsiTheme="minorHAnsi" w:cstheme="minorBidi"/>
      <w:szCs w:val="22"/>
      <w:lang w:val="en-US" w:eastAsia="en-US"/>
    </w:rPr>
  </w:style>
  <w:style w:type="paragraph" w:styleId="EndnoteText">
    <w:name w:val="endnote text"/>
    <w:basedOn w:val="Normal"/>
    <w:link w:val="EndnoteTextChar"/>
    <w:uiPriority w:val="99"/>
    <w:unhideWhenUsed/>
    <w:locked/>
    <w:rsid w:val="00483067"/>
    <w:rPr>
      <w:sz w:val="20"/>
      <w:szCs w:val="20"/>
    </w:rPr>
  </w:style>
  <w:style w:type="character" w:customStyle="1" w:styleId="EndnoteTextChar">
    <w:name w:val="Endnote Text Char"/>
    <w:basedOn w:val="DefaultParagraphFont"/>
    <w:link w:val="EndnoteText"/>
    <w:uiPriority w:val="99"/>
    <w:rsid w:val="00483067"/>
    <w:rPr>
      <w:rFonts w:ascii="Palatino Linotype" w:hAnsi="Palatino Linotype" w:cs="Traditional Arabic"/>
    </w:rPr>
  </w:style>
  <w:style w:type="character" w:styleId="EndnoteReference">
    <w:name w:val="endnote reference"/>
    <w:basedOn w:val="DefaultParagraphFont"/>
    <w:unhideWhenUsed/>
    <w:locked/>
    <w:rsid w:val="00483067"/>
    <w:rPr>
      <w:vertAlign w:val="superscript"/>
    </w:rPr>
  </w:style>
  <w:style w:type="numbering" w:styleId="111111">
    <w:name w:val="Outline List 2"/>
    <w:basedOn w:val="NoList"/>
    <w:uiPriority w:val="99"/>
    <w:locked/>
    <w:rsid w:val="00483067"/>
    <w:pPr>
      <w:numPr>
        <w:numId w:val="11"/>
      </w:numPr>
    </w:pPr>
  </w:style>
  <w:style w:type="paragraph" w:customStyle="1" w:styleId="Listenabsatz1">
    <w:name w:val="Listenabsatz1"/>
    <w:basedOn w:val="Normal"/>
    <w:qFormat/>
    <w:rsid w:val="00483067"/>
    <w:pPr>
      <w:ind w:left="720"/>
    </w:pPr>
    <w:rPr>
      <w:rFonts w:cs="Arial"/>
      <w:szCs w:val="24"/>
    </w:rPr>
  </w:style>
  <w:style w:type="character" w:customStyle="1" w:styleId="mw-editsection">
    <w:name w:val="mw-editsection"/>
    <w:basedOn w:val="DefaultParagraphFont"/>
    <w:rsid w:val="00483067"/>
  </w:style>
  <w:style w:type="character" w:customStyle="1" w:styleId="mw-editsection-bracket">
    <w:name w:val="mw-editsection-bracket"/>
    <w:basedOn w:val="DefaultParagraphFont"/>
    <w:rsid w:val="00483067"/>
  </w:style>
  <w:style w:type="character" w:customStyle="1" w:styleId="spelle">
    <w:name w:val="spelle"/>
    <w:basedOn w:val="DefaultParagraphFont"/>
    <w:rsid w:val="00483067"/>
  </w:style>
  <w:style w:type="character" w:customStyle="1" w:styleId="productcontent">
    <w:name w:val="product_content"/>
    <w:basedOn w:val="DefaultParagraphFont"/>
    <w:uiPriority w:val="99"/>
    <w:rsid w:val="00483067"/>
  </w:style>
  <w:style w:type="character" w:customStyle="1" w:styleId="a">
    <w:name w:val="a"/>
    <w:basedOn w:val="DefaultParagraphFont"/>
    <w:uiPriority w:val="99"/>
    <w:rsid w:val="00483067"/>
  </w:style>
  <w:style w:type="paragraph" w:customStyle="1" w:styleId="berschrift11">
    <w:name w:val="Überschrift 1+1"/>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Textkrper210">
    <w:name w:val="Textkörper 2+1"/>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Textkrper1">
    <w:name w:val="Textkörper+1"/>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Standard2">
    <w:name w:val="Standard+2"/>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Textkrper20">
    <w:name w:val="Textkörper+2"/>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Textkrper22">
    <w:name w:val="Textkörper 2+2"/>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berschrift51">
    <w:name w:val="Überschrift 5+1"/>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berschrift12">
    <w:name w:val="Überschrift 1+2"/>
    <w:basedOn w:val="Default"/>
    <w:next w:val="Default"/>
    <w:uiPriority w:val="99"/>
    <w:rsid w:val="00483067"/>
    <w:pPr>
      <w:widowControl w:val="0"/>
    </w:pPr>
    <w:rPr>
      <w:rFonts w:ascii="Arial" w:eastAsia="Times New Roman" w:hAnsi="Arial" w:cs="Arial"/>
      <w:color w:val="auto"/>
      <w:lang w:val="de-DE" w:eastAsia="de-DE"/>
    </w:rPr>
  </w:style>
  <w:style w:type="numbering" w:customStyle="1" w:styleId="Formatvorlage1">
    <w:name w:val="Formatvorlage1"/>
    <w:basedOn w:val="NoList"/>
    <w:rsid w:val="00483067"/>
    <w:pPr>
      <w:numPr>
        <w:numId w:val="12"/>
      </w:numPr>
    </w:pPr>
  </w:style>
  <w:style w:type="paragraph" w:styleId="List2">
    <w:name w:val="List 2"/>
    <w:basedOn w:val="Normal"/>
    <w:uiPriority w:val="99"/>
    <w:locked/>
    <w:rsid w:val="00483067"/>
    <w:pPr>
      <w:ind w:left="566" w:hanging="283"/>
    </w:pPr>
    <w:rPr>
      <w:rFonts w:ascii="Times New Roman" w:hAnsi="Times New Roman" w:cs="Times New Roman"/>
      <w:sz w:val="24"/>
      <w:szCs w:val="24"/>
    </w:rPr>
  </w:style>
  <w:style w:type="paragraph" w:styleId="ListContinue2">
    <w:name w:val="List Continue 2"/>
    <w:basedOn w:val="Normal"/>
    <w:uiPriority w:val="99"/>
    <w:locked/>
    <w:rsid w:val="00483067"/>
    <w:pPr>
      <w:spacing w:after="120"/>
      <w:ind w:left="566"/>
    </w:pPr>
    <w:rPr>
      <w:rFonts w:ascii="Times New Roman" w:hAnsi="Times New Roman" w:cs="Times New Roman"/>
      <w:sz w:val="24"/>
      <w:szCs w:val="24"/>
    </w:rPr>
  </w:style>
  <w:style w:type="paragraph" w:customStyle="1" w:styleId="Grafik">
    <w:name w:val="Grafik"/>
    <w:basedOn w:val="Normal"/>
    <w:uiPriority w:val="99"/>
    <w:rsid w:val="00483067"/>
    <w:rPr>
      <w:rFonts w:ascii="Times New Roman" w:hAnsi="Times New Roman" w:cs="Times New Roman"/>
      <w:sz w:val="24"/>
      <w:szCs w:val="24"/>
    </w:rPr>
  </w:style>
  <w:style w:type="paragraph" w:customStyle="1" w:styleId="Betreffzeile">
    <w:name w:val="Betreffzeile"/>
    <w:basedOn w:val="Normal"/>
    <w:uiPriority w:val="99"/>
    <w:rsid w:val="00483067"/>
    <w:rPr>
      <w:rFonts w:ascii="Times New Roman" w:hAnsi="Times New Roman" w:cs="Times New Roman"/>
      <w:sz w:val="24"/>
      <w:szCs w:val="24"/>
    </w:rPr>
  </w:style>
  <w:style w:type="paragraph" w:customStyle="1" w:styleId="Bezugszeichentext">
    <w:name w:val="Bezugszeichentext"/>
    <w:basedOn w:val="Normal"/>
    <w:uiPriority w:val="99"/>
    <w:rsid w:val="00483067"/>
    <w:rPr>
      <w:rFonts w:ascii="Times New Roman" w:hAnsi="Times New Roman" w:cs="Times New Roman"/>
      <w:sz w:val="24"/>
      <w:szCs w:val="24"/>
    </w:rPr>
  </w:style>
  <w:style w:type="paragraph" w:customStyle="1" w:styleId="CM47">
    <w:name w:val="CM47"/>
    <w:basedOn w:val="Default"/>
    <w:next w:val="Default"/>
    <w:uiPriority w:val="99"/>
    <w:rsid w:val="00483067"/>
    <w:pPr>
      <w:widowControl w:val="0"/>
      <w:spacing w:after="465"/>
    </w:pPr>
    <w:rPr>
      <w:rFonts w:ascii="Arial MT" w:eastAsia="Times New Roman" w:hAnsi="Arial MT" w:cs="Times New Roman"/>
      <w:color w:val="auto"/>
      <w:lang w:val="de-DE" w:eastAsia="de-DE"/>
    </w:rPr>
  </w:style>
  <w:style w:type="paragraph" w:customStyle="1" w:styleId="CM4">
    <w:name w:val="CM4"/>
    <w:basedOn w:val="Default"/>
    <w:next w:val="Default"/>
    <w:uiPriority w:val="99"/>
    <w:rsid w:val="00483067"/>
    <w:pPr>
      <w:widowControl w:val="0"/>
      <w:spacing w:line="646" w:lineRule="atLeast"/>
    </w:pPr>
    <w:rPr>
      <w:rFonts w:ascii="Arial MT" w:eastAsia="Times New Roman" w:hAnsi="Arial MT" w:cs="Times New Roman"/>
      <w:color w:val="auto"/>
      <w:lang w:val="de-DE" w:eastAsia="de-DE"/>
    </w:rPr>
  </w:style>
  <w:style w:type="paragraph" w:customStyle="1" w:styleId="CM48">
    <w:name w:val="CM48"/>
    <w:basedOn w:val="Default"/>
    <w:next w:val="Default"/>
    <w:uiPriority w:val="99"/>
    <w:rsid w:val="00483067"/>
    <w:pPr>
      <w:widowControl w:val="0"/>
      <w:spacing w:after="85"/>
    </w:pPr>
    <w:rPr>
      <w:rFonts w:ascii="Arial MT" w:eastAsia="Times New Roman" w:hAnsi="Arial MT" w:cs="Times New Roman"/>
      <w:color w:val="auto"/>
      <w:lang w:val="de-DE" w:eastAsia="de-DE"/>
    </w:rPr>
  </w:style>
  <w:style w:type="paragraph" w:customStyle="1" w:styleId="CM5">
    <w:name w:val="CM5"/>
    <w:basedOn w:val="Default"/>
    <w:next w:val="Default"/>
    <w:uiPriority w:val="99"/>
    <w:rsid w:val="00483067"/>
    <w:pPr>
      <w:widowControl w:val="0"/>
    </w:pPr>
    <w:rPr>
      <w:rFonts w:ascii="Arial MT" w:eastAsia="Times New Roman" w:hAnsi="Arial MT" w:cs="Times New Roman"/>
      <w:color w:val="auto"/>
      <w:lang w:val="de-DE" w:eastAsia="de-DE"/>
    </w:rPr>
  </w:style>
  <w:style w:type="paragraph" w:customStyle="1" w:styleId="CM53">
    <w:name w:val="CM53"/>
    <w:basedOn w:val="Default"/>
    <w:next w:val="Default"/>
    <w:uiPriority w:val="99"/>
    <w:rsid w:val="00483067"/>
    <w:pPr>
      <w:widowControl w:val="0"/>
      <w:spacing w:after="1445"/>
    </w:pPr>
    <w:rPr>
      <w:rFonts w:ascii="Arial MT" w:eastAsia="Times New Roman" w:hAnsi="Arial MT" w:cs="Times New Roman"/>
      <w:color w:val="auto"/>
      <w:lang w:val="de-DE" w:eastAsia="de-DE"/>
    </w:rPr>
  </w:style>
  <w:style w:type="paragraph" w:customStyle="1" w:styleId="CM49">
    <w:name w:val="CM49"/>
    <w:basedOn w:val="Default"/>
    <w:next w:val="Default"/>
    <w:uiPriority w:val="99"/>
    <w:rsid w:val="00483067"/>
    <w:pPr>
      <w:widowControl w:val="0"/>
      <w:spacing w:after="265"/>
    </w:pPr>
    <w:rPr>
      <w:rFonts w:ascii="Arial MT" w:eastAsia="Times New Roman" w:hAnsi="Arial MT" w:cs="Times New Roman"/>
      <w:color w:val="auto"/>
      <w:lang w:val="de-DE" w:eastAsia="de-DE"/>
    </w:rPr>
  </w:style>
  <w:style w:type="paragraph" w:customStyle="1" w:styleId="CM52">
    <w:name w:val="CM52"/>
    <w:basedOn w:val="Default"/>
    <w:next w:val="Default"/>
    <w:uiPriority w:val="99"/>
    <w:rsid w:val="00483067"/>
    <w:pPr>
      <w:widowControl w:val="0"/>
      <w:spacing w:after="1370"/>
    </w:pPr>
    <w:rPr>
      <w:rFonts w:ascii="Arial MT" w:eastAsia="Times New Roman" w:hAnsi="Arial MT" w:cs="Times New Roman"/>
      <w:color w:val="auto"/>
      <w:lang w:val="de-DE" w:eastAsia="de-DE"/>
    </w:rPr>
  </w:style>
  <w:style w:type="paragraph" w:customStyle="1" w:styleId="CM41">
    <w:name w:val="CM41"/>
    <w:basedOn w:val="Default"/>
    <w:next w:val="Default"/>
    <w:uiPriority w:val="99"/>
    <w:rsid w:val="00483067"/>
    <w:pPr>
      <w:widowControl w:val="0"/>
      <w:spacing w:after="980"/>
    </w:pPr>
    <w:rPr>
      <w:rFonts w:ascii="Arial MT" w:eastAsia="Times New Roman" w:hAnsi="Arial MT" w:cs="Times New Roman"/>
      <w:color w:val="auto"/>
      <w:lang w:val="de-DE" w:eastAsia="de-DE"/>
    </w:rPr>
  </w:style>
  <w:style w:type="paragraph" w:customStyle="1" w:styleId="CM42">
    <w:name w:val="CM42"/>
    <w:basedOn w:val="Default"/>
    <w:next w:val="Default"/>
    <w:uiPriority w:val="99"/>
    <w:rsid w:val="00483067"/>
    <w:pPr>
      <w:widowControl w:val="0"/>
      <w:spacing w:after="628"/>
    </w:pPr>
    <w:rPr>
      <w:rFonts w:ascii="Arial MT" w:eastAsia="Times New Roman" w:hAnsi="Arial MT" w:cs="Times New Roman"/>
      <w:color w:val="auto"/>
      <w:lang w:val="de-DE" w:eastAsia="de-DE"/>
    </w:rPr>
  </w:style>
  <w:style w:type="paragraph" w:customStyle="1" w:styleId="CM3">
    <w:name w:val="CM3"/>
    <w:basedOn w:val="Default"/>
    <w:next w:val="Default"/>
    <w:uiPriority w:val="99"/>
    <w:rsid w:val="00483067"/>
    <w:pPr>
      <w:widowControl w:val="0"/>
      <w:spacing w:line="278" w:lineRule="atLeast"/>
    </w:pPr>
    <w:rPr>
      <w:rFonts w:ascii="Arial MT" w:eastAsia="Times New Roman" w:hAnsi="Arial MT" w:cs="Times New Roman"/>
      <w:color w:val="auto"/>
      <w:lang w:val="de-DE" w:eastAsia="de-DE"/>
    </w:rPr>
  </w:style>
  <w:style w:type="paragraph" w:customStyle="1" w:styleId="CM43">
    <w:name w:val="CM43"/>
    <w:basedOn w:val="Default"/>
    <w:next w:val="Default"/>
    <w:uiPriority w:val="99"/>
    <w:rsid w:val="00483067"/>
    <w:pPr>
      <w:widowControl w:val="0"/>
      <w:spacing w:after="343"/>
    </w:pPr>
    <w:rPr>
      <w:rFonts w:ascii="Arial MT" w:eastAsia="Times New Roman" w:hAnsi="Arial MT" w:cs="Times New Roman"/>
      <w:color w:val="auto"/>
      <w:lang w:val="de-DE" w:eastAsia="de-DE"/>
    </w:rPr>
  </w:style>
  <w:style w:type="paragraph" w:styleId="BodyTextFirstIndent">
    <w:name w:val="Body Text First Indent"/>
    <w:basedOn w:val="BodyText"/>
    <w:link w:val="BodyTextFirstIndentChar"/>
    <w:uiPriority w:val="99"/>
    <w:locked/>
    <w:rsid w:val="00483067"/>
    <w:pPr>
      <w:autoSpaceDE/>
      <w:spacing w:after="283"/>
      <w:ind w:firstLine="283"/>
    </w:pPr>
    <w:rPr>
      <w:rFonts w:eastAsia="Arial Unicode MS" w:cs="Tahoma"/>
      <w:color w:val="000000"/>
      <w:szCs w:val="24"/>
    </w:rPr>
  </w:style>
  <w:style w:type="character" w:customStyle="1" w:styleId="BodyTextFirstIndentChar">
    <w:name w:val="Body Text First Indent Char"/>
    <w:basedOn w:val="BodyTextChar"/>
    <w:link w:val="BodyTextFirstIndent"/>
    <w:uiPriority w:val="99"/>
    <w:rsid w:val="00483067"/>
    <w:rPr>
      <w:rFonts w:eastAsia="Arial Unicode MS" w:cs="Tahoma"/>
      <w:color w:val="000000"/>
      <w:sz w:val="24"/>
      <w:szCs w:val="24"/>
      <w:lang w:val="en-US" w:eastAsia="en-US" w:bidi="en-US"/>
    </w:rPr>
  </w:style>
  <w:style w:type="paragraph" w:customStyle="1" w:styleId="Text">
    <w:name w:val="Text"/>
    <w:basedOn w:val="Beschriftung1"/>
    <w:uiPriority w:val="99"/>
    <w:rsid w:val="00483067"/>
    <w:pPr>
      <w:autoSpaceDE/>
    </w:pPr>
    <w:rPr>
      <w:rFonts w:eastAsia="Arial Unicode MS"/>
      <w:color w:val="000000"/>
    </w:rPr>
  </w:style>
  <w:style w:type="paragraph" w:customStyle="1" w:styleId="Benutzerverzeichnisberschrift">
    <w:name w:val="Benutzerverzeichnis Überschrift"/>
    <w:basedOn w:val="berschrift"/>
    <w:uiPriority w:val="99"/>
    <w:rsid w:val="00483067"/>
    <w:pPr>
      <w:suppressLineNumbers/>
      <w:autoSpaceDE/>
      <w:spacing w:after="283"/>
    </w:pPr>
    <w:rPr>
      <w:b/>
      <w:bCs/>
      <w:color w:val="000000"/>
      <w:sz w:val="32"/>
      <w:szCs w:val="32"/>
    </w:rPr>
  </w:style>
  <w:style w:type="paragraph" w:customStyle="1" w:styleId="Benutzerverzeichnis1">
    <w:name w:val="Benutzerverzeichnis 1"/>
    <w:basedOn w:val="Verzeichnis"/>
    <w:uiPriority w:val="99"/>
    <w:rsid w:val="00483067"/>
    <w:pPr>
      <w:tabs>
        <w:tab w:val="right" w:leader="dot" w:pos="9637"/>
      </w:tabs>
      <w:autoSpaceDE/>
    </w:pPr>
    <w:rPr>
      <w:rFonts w:eastAsia="Arial Unicode MS"/>
      <w:color w:val="000000"/>
      <w:szCs w:val="24"/>
    </w:rPr>
  </w:style>
  <w:style w:type="paragraph" w:customStyle="1" w:styleId="Benutzerverzeichnis5">
    <w:name w:val="Benutzerverzeichnis 5"/>
    <w:basedOn w:val="Verzeichnis"/>
    <w:uiPriority w:val="99"/>
    <w:rsid w:val="00483067"/>
    <w:pPr>
      <w:tabs>
        <w:tab w:val="right" w:leader="dot" w:pos="9637"/>
      </w:tabs>
      <w:autoSpaceDE/>
      <w:ind w:left="1132"/>
    </w:pPr>
    <w:rPr>
      <w:rFonts w:eastAsia="Arial Unicode MS"/>
      <w:color w:val="000000"/>
      <w:szCs w:val="24"/>
    </w:rPr>
  </w:style>
  <w:style w:type="paragraph" w:customStyle="1" w:styleId="Inhaltsverzeichnis10">
    <w:name w:val="Inhaltsverzeichnis 10"/>
    <w:basedOn w:val="Verzeichnis"/>
    <w:uiPriority w:val="99"/>
    <w:rsid w:val="00483067"/>
    <w:pPr>
      <w:tabs>
        <w:tab w:val="right" w:leader="dot" w:pos="9637"/>
      </w:tabs>
      <w:autoSpaceDE/>
      <w:ind w:left="2547"/>
    </w:pPr>
    <w:rPr>
      <w:rFonts w:eastAsia="Arial Unicode MS"/>
      <w:color w:val="000000"/>
      <w:szCs w:val="24"/>
    </w:rPr>
  </w:style>
  <w:style w:type="paragraph" w:customStyle="1" w:styleId="Abbildungsverzeichnisberschrift">
    <w:name w:val="Abbildungsverzeichnis Überschrift"/>
    <w:basedOn w:val="berschrift"/>
    <w:uiPriority w:val="99"/>
    <w:rsid w:val="00483067"/>
    <w:pPr>
      <w:suppressLineNumbers/>
      <w:autoSpaceDE/>
      <w:spacing w:after="283"/>
    </w:pPr>
    <w:rPr>
      <w:rFonts w:ascii="Times New Roman" w:hAnsi="Times New Roman"/>
      <w:b/>
      <w:bCs/>
      <w:color w:val="000000"/>
      <w:sz w:val="48"/>
      <w:szCs w:val="32"/>
    </w:rPr>
  </w:style>
  <w:style w:type="paragraph" w:customStyle="1" w:styleId="Tabellenverzeichnisberschrift">
    <w:name w:val="Tabellenverzeichnis Überschrift"/>
    <w:basedOn w:val="berschrift"/>
    <w:uiPriority w:val="99"/>
    <w:rsid w:val="00483067"/>
    <w:pPr>
      <w:suppressLineNumbers/>
      <w:autoSpaceDE/>
      <w:spacing w:after="283"/>
    </w:pPr>
    <w:rPr>
      <w:b/>
      <w:bCs/>
      <w:color w:val="000000"/>
      <w:sz w:val="32"/>
      <w:szCs w:val="32"/>
    </w:rPr>
  </w:style>
  <w:style w:type="paragraph" w:customStyle="1" w:styleId="Literaturverzeichnisberschrift">
    <w:name w:val="Literaturverzeichnis Überschrift"/>
    <w:basedOn w:val="berschrift"/>
    <w:uiPriority w:val="99"/>
    <w:rsid w:val="00483067"/>
    <w:pPr>
      <w:suppressLineNumbers/>
      <w:autoSpaceDE/>
      <w:spacing w:after="283"/>
    </w:pPr>
    <w:rPr>
      <w:b/>
      <w:bCs/>
      <w:color w:val="000000"/>
      <w:sz w:val="32"/>
      <w:szCs w:val="32"/>
    </w:rPr>
  </w:style>
  <w:style w:type="paragraph" w:customStyle="1" w:styleId="Literaturverzeichnis10">
    <w:name w:val="Literaturverzeichnis 1"/>
    <w:basedOn w:val="Verzeichnis"/>
    <w:uiPriority w:val="99"/>
    <w:rsid w:val="00483067"/>
    <w:pPr>
      <w:tabs>
        <w:tab w:val="right" w:leader="dot" w:pos="9637"/>
      </w:tabs>
      <w:autoSpaceDE/>
      <w:spacing w:line="480" w:lineRule="auto"/>
    </w:pPr>
    <w:rPr>
      <w:rFonts w:eastAsia="Arial Unicode MS"/>
      <w:color w:val="000000"/>
      <w:szCs w:val="24"/>
    </w:rPr>
  </w:style>
  <w:style w:type="paragraph" w:customStyle="1" w:styleId="Benutzerverzeichnis10">
    <w:name w:val="Benutzerverzeichnis 10"/>
    <w:basedOn w:val="Verzeichnis"/>
    <w:uiPriority w:val="99"/>
    <w:rsid w:val="00483067"/>
    <w:pPr>
      <w:tabs>
        <w:tab w:val="right" w:leader="dot" w:pos="9637"/>
      </w:tabs>
      <w:autoSpaceDE/>
      <w:ind w:left="2547"/>
    </w:pPr>
    <w:rPr>
      <w:rFonts w:eastAsia="Arial Unicode MS"/>
      <w:color w:val="000000"/>
      <w:szCs w:val="24"/>
    </w:rPr>
  </w:style>
  <w:style w:type="paragraph" w:customStyle="1" w:styleId="ObjektmitPfeilspitze">
    <w:name w:val="Objekt mit Pfeilspitze"/>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ObjektmitSchatten">
    <w:name w:val="Objekt mit Schatten"/>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ObjektohneFllung">
    <w:name w:val="Objekt ohne Füllung"/>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TextkrperBlocksatz">
    <w:name w:val="Textkörper Blocksatz"/>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Titel1">
    <w:name w:val="Titel1"/>
    <w:basedOn w:val="Normal"/>
    <w:uiPriority w:val="99"/>
    <w:rsid w:val="00483067"/>
    <w:pPr>
      <w:widowControl w:val="0"/>
      <w:suppressAutoHyphens/>
      <w:jc w:val="center"/>
    </w:pPr>
    <w:rPr>
      <w:rFonts w:ascii="Times New Roman" w:eastAsia="Arial Unicode MS" w:hAnsi="Times New Roman" w:cs="Tahoma"/>
      <w:color w:val="000000"/>
      <w:sz w:val="24"/>
      <w:szCs w:val="24"/>
      <w:lang w:val="en-US" w:eastAsia="en-US" w:bidi="en-US"/>
    </w:rPr>
  </w:style>
  <w:style w:type="paragraph" w:customStyle="1" w:styleId="Titel2">
    <w:name w:val="Titel2"/>
    <w:basedOn w:val="Normal"/>
    <w:uiPriority w:val="99"/>
    <w:rsid w:val="00483067"/>
    <w:pPr>
      <w:widowControl w:val="0"/>
      <w:suppressAutoHyphens/>
      <w:spacing w:before="57" w:after="57"/>
      <w:ind w:right="113"/>
      <w:jc w:val="center"/>
    </w:pPr>
    <w:rPr>
      <w:rFonts w:ascii="Times New Roman" w:eastAsia="Arial Unicode MS" w:hAnsi="Times New Roman" w:cs="Tahoma"/>
      <w:color w:val="000000"/>
      <w:sz w:val="24"/>
      <w:szCs w:val="24"/>
      <w:lang w:val="en-US" w:eastAsia="en-US" w:bidi="en-US"/>
    </w:rPr>
  </w:style>
  <w:style w:type="paragraph" w:customStyle="1" w:styleId="berschrift1">
    <w:name w:val="Überschrift1"/>
    <w:basedOn w:val="Normal"/>
    <w:uiPriority w:val="99"/>
    <w:rsid w:val="00483067"/>
    <w:pPr>
      <w:widowControl w:val="0"/>
      <w:suppressAutoHyphens/>
      <w:spacing w:before="238" w:after="119"/>
    </w:pPr>
    <w:rPr>
      <w:rFonts w:ascii="Times New Roman" w:eastAsia="Arial Unicode MS" w:hAnsi="Times New Roman" w:cs="Tahoma"/>
      <w:color w:val="000000"/>
      <w:sz w:val="24"/>
      <w:szCs w:val="24"/>
      <w:lang w:val="en-US" w:eastAsia="en-US" w:bidi="en-US"/>
    </w:rPr>
  </w:style>
  <w:style w:type="paragraph" w:customStyle="1" w:styleId="berschrift2">
    <w:name w:val="Überschrift2"/>
    <w:basedOn w:val="Normal"/>
    <w:uiPriority w:val="99"/>
    <w:rsid w:val="00483067"/>
    <w:pPr>
      <w:widowControl w:val="0"/>
      <w:suppressAutoHyphens/>
      <w:spacing w:before="238" w:after="119"/>
    </w:pPr>
    <w:rPr>
      <w:rFonts w:ascii="Times New Roman" w:eastAsia="Arial Unicode MS" w:hAnsi="Times New Roman" w:cs="Tahoma"/>
      <w:color w:val="000000"/>
      <w:sz w:val="24"/>
      <w:szCs w:val="24"/>
      <w:lang w:val="en-US" w:eastAsia="en-US" w:bidi="en-US"/>
    </w:rPr>
  </w:style>
  <w:style w:type="paragraph" w:customStyle="1" w:styleId="Malinie">
    <w:name w:val="Maßlinie"/>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StandardLTGliederung1">
    <w:name w:val="Standard~LT~Gliederung 1"/>
    <w:uiPriority w:val="99"/>
    <w:rsid w:val="00483067"/>
    <w:pPr>
      <w:widowControl w:val="0"/>
      <w:suppressAutoHyphens/>
      <w:autoSpaceDE w:val="0"/>
      <w:spacing w:after="283"/>
      <w:ind w:left="680" w:hanging="510"/>
    </w:pPr>
    <w:rPr>
      <w:rFonts w:ascii="Tahoma" w:eastAsia="Tahoma" w:hAnsi="Tahoma" w:cs="Tahoma"/>
      <w:sz w:val="63"/>
      <w:szCs w:val="63"/>
      <w:lang w:val="en-US" w:eastAsia="en-US" w:bidi="en-US"/>
    </w:rPr>
  </w:style>
  <w:style w:type="paragraph" w:customStyle="1" w:styleId="StandardLTGliederung2">
    <w:name w:val="Standard~LT~Gliederung 2"/>
    <w:basedOn w:val="StandardLTGliederung1"/>
    <w:uiPriority w:val="99"/>
    <w:rsid w:val="00483067"/>
    <w:pPr>
      <w:spacing w:after="227"/>
      <w:ind w:left="1361" w:hanging="454"/>
    </w:pPr>
    <w:rPr>
      <w:sz w:val="56"/>
      <w:szCs w:val="56"/>
    </w:rPr>
  </w:style>
  <w:style w:type="paragraph" w:customStyle="1" w:styleId="StandardLTGliederung3">
    <w:name w:val="Standard~LT~Gliederung 3"/>
    <w:basedOn w:val="StandardLTGliederung2"/>
    <w:uiPriority w:val="99"/>
    <w:rsid w:val="00483067"/>
    <w:pPr>
      <w:spacing w:after="170"/>
      <w:ind w:left="2041" w:hanging="340"/>
    </w:pPr>
    <w:rPr>
      <w:sz w:val="48"/>
      <w:szCs w:val="48"/>
    </w:rPr>
  </w:style>
  <w:style w:type="paragraph" w:customStyle="1" w:styleId="StandardLTGliederung4">
    <w:name w:val="Standard~LT~Gliederung 4"/>
    <w:basedOn w:val="StandardLTGliederung3"/>
    <w:uiPriority w:val="99"/>
    <w:rsid w:val="00483067"/>
    <w:pPr>
      <w:spacing w:after="113"/>
      <w:ind w:left="2721"/>
    </w:pPr>
    <w:rPr>
      <w:sz w:val="40"/>
      <w:szCs w:val="40"/>
    </w:rPr>
  </w:style>
  <w:style w:type="paragraph" w:customStyle="1" w:styleId="StandardLTGliederung5">
    <w:name w:val="Standard~LT~Gliederung 5"/>
    <w:basedOn w:val="StandardLTGliederung4"/>
    <w:uiPriority w:val="99"/>
    <w:rsid w:val="00483067"/>
    <w:pPr>
      <w:spacing w:after="57"/>
      <w:ind w:left="3402"/>
    </w:pPr>
  </w:style>
  <w:style w:type="paragraph" w:customStyle="1" w:styleId="StandardLTGliederung6">
    <w:name w:val="Standard~LT~Gliederung 6"/>
    <w:basedOn w:val="StandardLTGliederung5"/>
    <w:uiPriority w:val="99"/>
    <w:rsid w:val="00483067"/>
    <w:pPr>
      <w:ind w:left="4082"/>
    </w:pPr>
  </w:style>
  <w:style w:type="paragraph" w:customStyle="1" w:styleId="StandardLTGliederung7">
    <w:name w:val="Standard~LT~Gliederung 7"/>
    <w:basedOn w:val="StandardLTGliederung6"/>
    <w:uiPriority w:val="99"/>
    <w:rsid w:val="00483067"/>
    <w:pPr>
      <w:ind w:left="4762"/>
    </w:pPr>
  </w:style>
  <w:style w:type="paragraph" w:customStyle="1" w:styleId="StandardLTGliederung8">
    <w:name w:val="Standard~LT~Gliederung 8"/>
    <w:basedOn w:val="StandardLTGliederung7"/>
    <w:uiPriority w:val="99"/>
    <w:rsid w:val="00483067"/>
    <w:pPr>
      <w:ind w:left="5443"/>
    </w:pPr>
  </w:style>
  <w:style w:type="paragraph" w:customStyle="1" w:styleId="StandardLTGliederung9">
    <w:name w:val="Standard~LT~Gliederung 9"/>
    <w:basedOn w:val="StandardLTGliederung8"/>
    <w:uiPriority w:val="99"/>
    <w:rsid w:val="00483067"/>
    <w:pPr>
      <w:ind w:left="6123"/>
    </w:pPr>
  </w:style>
  <w:style w:type="paragraph" w:customStyle="1" w:styleId="StandardLTTitel">
    <w:name w:val="Standard~LT~Titel"/>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StandardLTUntertitel">
    <w:name w:val="Standard~LT~Untertitel"/>
    <w:uiPriority w:val="99"/>
    <w:rsid w:val="00483067"/>
    <w:pPr>
      <w:widowControl w:val="0"/>
      <w:suppressAutoHyphens/>
      <w:autoSpaceDE w:val="0"/>
      <w:ind w:hanging="340"/>
      <w:jc w:val="center"/>
    </w:pPr>
    <w:rPr>
      <w:rFonts w:ascii="Tahoma" w:eastAsia="Tahoma" w:hAnsi="Tahoma" w:cs="Tahoma"/>
      <w:sz w:val="64"/>
      <w:szCs w:val="64"/>
      <w:lang w:val="en-US" w:eastAsia="en-US" w:bidi="en-US"/>
    </w:rPr>
  </w:style>
  <w:style w:type="paragraph" w:customStyle="1" w:styleId="StandardLTNotizen">
    <w:name w:val="Standard~LT~Notizen"/>
    <w:uiPriority w:val="99"/>
    <w:rsid w:val="00483067"/>
    <w:pPr>
      <w:widowControl w:val="0"/>
      <w:suppressAutoHyphens/>
      <w:autoSpaceDE w:val="0"/>
      <w:ind w:left="340" w:hanging="340"/>
    </w:pPr>
    <w:rPr>
      <w:rFonts w:ascii="Tahoma" w:eastAsia="Tahoma" w:hAnsi="Tahoma" w:cs="Tahoma"/>
      <w:sz w:val="40"/>
      <w:szCs w:val="40"/>
      <w:lang w:val="en-US" w:eastAsia="en-US" w:bidi="en-US"/>
    </w:rPr>
  </w:style>
  <w:style w:type="paragraph" w:customStyle="1" w:styleId="StandardLTHintergrundobjekte">
    <w:name w:val="Standard~LT~Hintergrundobjekte"/>
    <w:uiPriority w:val="99"/>
    <w:rsid w:val="00483067"/>
    <w:pPr>
      <w:widowControl w:val="0"/>
      <w:suppressAutoHyphens/>
      <w:autoSpaceDE w:val="0"/>
    </w:pPr>
    <w:rPr>
      <w:rFonts w:eastAsia="Arial Unicode MS" w:cs="Tahoma"/>
      <w:color w:val="000000"/>
      <w:sz w:val="24"/>
      <w:szCs w:val="24"/>
      <w:lang w:val="en-US" w:eastAsia="en-US" w:bidi="en-US"/>
    </w:rPr>
  </w:style>
  <w:style w:type="paragraph" w:customStyle="1" w:styleId="StandardLTHintergrund">
    <w:name w:val="Standard~LT~Hintergrund"/>
    <w:uiPriority w:val="99"/>
    <w:rsid w:val="00483067"/>
    <w:pPr>
      <w:widowControl w:val="0"/>
      <w:suppressAutoHyphens/>
      <w:autoSpaceDE w:val="0"/>
    </w:pPr>
    <w:rPr>
      <w:rFonts w:eastAsia="Arial Unicode MS" w:cs="Tahoma"/>
      <w:color w:val="000000"/>
      <w:sz w:val="24"/>
      <w:szCs w:val="24"/>
      <w:lang w:val="en-US" w:eastAsia="en-US" w:bidi="en-US"/>
    </w:rPr>
  </w:style>
  <w:style w:type="paragraph" w:customStyle="1" w:styleId="WW-Titel">
    <w:name w:val="WW-Titel"/>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Hintergrundobjekte">
    <w:name w:val="Hintergrundobjekte"/>
    <w:uiPriority w:val="99"/>
    <w:rsid w:val="00483067"/>
    <w:pPr>
      <w:widowControl w:val="0"/>
      <w:suppressAutoHyphens/>
      <w:autoSpaceDE w:val="0"/>
    </w:pPr>
    <w:rPr>
      <w:rFonts w:eastAsia="Arial Unicode MS" w:cs="Tahoma"/>
      <w:color w:val="000000"/>
      <w:sz w:val="24"/>
      <w:szCs w:val="24"/>
      <w:lang w:val="en-US" w:eastAsia="en-US" w:bidi="en-US"/>
    </w:rPr>
  </w:style>
  <w:style w:type="paragraph" w:customStyle="1" w:styleId="Hintergrund">
    <w:name w:val="Hintergrund"/>
    <w:uiPriority w:val="99"/>
    <w:rsid w:val="00483067"/>
    <w:pPr>
      <w:widowControl w:val="0"/>
      <w:suppressAutoHyphens/>
      <w:autoSpaceDE w:val="0"/>
    </w:pPr>
    <w:rPr>
      <w:rFonts w:eastAsia="Arial Unicode MS" w:cs="Tahoma"/>
      <w:color w:val="000000"/>
      <w:sz w:val="24"/>
      <w:szCs w:val="24"/>
      <w:lang w:val="en-US" w:eastAsia="en-US" w:bidi="en-US"/>
    </w:rPr>
  </w:style>
  <w:style w:type="paragraph" w:customStyle="1" w:styleId="Notizen">
    <w:name w:val="Notizen"/>
    <w:uiPriority w:val="99"/>
    <w:qFormat/>
    <w:rsid w:val="00483067"/>
    <w:pPr>
      <w:widowControl w:val="0"/>
      <w:suppressAutoHyphens/>
      <w:autoSpaceDE w:val="0"/>
      <w:ind w:left="340" w:hanging="340"/>
    </w:pPr>
    <w:rPr>
      <w:rFonts w:ascii="Tahoma" w:eastAsia="Tahoma" w:hAnsi="Tahoma" w:cs="Tahoma"/>
      <w:sz w:val="40"/>
      <w:szCs w:val="40"/>
      <w:lang w:val="en-US" w:eastAsia="en-US" w:bidi="en-US"/>
    </w:rPr>
  </w:style>
  <w:style w:type="paragraph" w:customStyle="1" w:styleId="Gliederung1">
    <w:name w:val="Gliederung 1"/>
    <w:uiPriority w:val="99"/>
    <w:rsid w:val="00483067"/>
    <w:pPr>
      <w:widowControl w:val="0"/>
      <w:suppressAutoHyphens/>
      <w:autoSpaceDE w:val="0"/>
      <w:spacing w:after="283"/>
      <w:ind w:left="680" w:hanging="510"/>
    </w:pPr>
    <w:rPr>
      <w:rFonts w:ascii="Tahoma" w:eastAsia="Tahoma" w:hAnsi="Tahoma" w:cs="Tahoma"/>
      <w:sz w:val="63"/>
      <w:szCs w:val="63"/>
      <w:lang w:val="en-US" w:eastAsia="en-US" w:bidi="en-US"/>
    </w:rPr>
  </w:style>
  <w:style w:type="paragraph" w:customStyle="1" w:styleId="Gliederung2">
    <w:name w:val="Gliederung 2"/>
    <w:basedOn w:val="Gliederung1"/>
    <w:uiPriority w:val="99"/>
    <w:rsid w:val="00483067"/>
    <w:pPr>
      <w:spacing w:after="227"/>
      <w:ind w:left="1361" w:hanging="454"/>
    </w:pPr>
    <w:rPr>
      <w:sz w:val="56"/>
      <w:szCs w:val="56"/>
    </w:rPr>
  </w:style>
  <w:style w:type="paragraph" w:customStyle="1" w:styleId="Gliederung3">
    <w:name w:val="Gliederung 3"/>
    <w:basedOn w:val="Gliederung2"/>
    <w:uiPriority w:val="99"/>
    <w:rsid w:val="00483067"/>
    <w:pPr>
      <w:spacing w:after="170"/>
      <w:ind w:left="2041" w:hanging="340"/>
    </w:pPr>
    <w:rPr>
      <w:sz w:val="48"/>
      <w:szCs w:val="48"/>
    </w:rPr>
  </w:style>
  <w:style w:type="paragraph" w:customStyle="1" w:styleId="Gliederung4">
    <w:name w:val="Gliederung 4"/>
    <w:basedOn w:val="Gliederung3"/>
    <w:uiPriority w:val="99"/>
    <w:rsid w:val="00483067"/>
    <w:pPr>
      <w:spacing w:after="113"/>
      <w:ind w:left="2721"/>
    </w:pPr>
    <w:rPr>
      <w:sz w:val="40"/>
      <w:szCs w:val="40"/>
    </w:rPr>
  </w:style>
  <w:style w:type="paragraph" w:customStyle="1" w:styleId="Gliederung5">
    <w:name w:val="Gliederung 5"/>
    <w:basedOn w:val="Gliederung4"/>
    <w:uiPriority w:val="99"/>
    <w:rsid w:val="00483067"/>
    <w:pPr>
      <w:spacing w:after="57"/>
      <w:ind w:left="3402"/>
    </w:pPr>
  </w:style>
  <w:style w:type="paragraph" w:customStyle="1" w:styleId="Gliederung6">
    <w:name w:val="Gliederung 6"/>
    <w:basedOn w:val="Gliederung5"/>
    <w:uiPriority w:val="99"/>
    <w:rsid w:val="00483067"/>
    <w:pPr>
      <w:ind w:left="4082"/>
    </w:pPr>
  </w:style>
  <w:style w:type="paragraph" w:customStyle="1" w:styleId="Gliederung7">
    <w:name w:val="Gliederung 7"/>
    <w:basedOn w:val="Gliederung6"/>
    <w:uiPriority w:val="99"/>
    <w:rsid w:val="00483067"/>
    <w:pPr>
      <w:ind w:left="4762"/>
    </w:pPr>
  </w:style>
  <w:style w:type="paragraph" w:customStyle="1" w:styleId="Gliederung8">
    <w:name w:val="Gliederung 8"/>
    <w:basedOn w:val="Gliederung7"/>
    <w:uiPriority w:val="99"/>
    <w:rsid w:val="00483067"/>
    <w:pPr>
      <w:ind w:left="5443"/>
    </w:pPr>
  </w:style>
  <w:style w:type="paragraph" w:customStyle="1" w:styleId="Gliederung9">
    <w:name w:val="Gliederung 9"/>
    <w:basedOn w:val="Gliederung8"/>
    <w:uiPriority w:val="99"/>
    <w:rsid w:val="00483067"/>
    <w:pPr>
      <w:ind w:left="6123"/>
    </w:pPr>
  </w:style>
  <w:style w:type="paragraph" w:customStyle="1" w:styleId="Standard20">
    <w:name w:val="Standard2"/>
    <w:rsid w:val="00483067"/>
    <w:pPr>
      <w:widowControl w:val="0"/>
      <w:suppressAutoHyphens/>
      <w:autoSpaceDE w:val="0"/>
    </w:pPr>
    <w:rPr>
      <w:rFonts w:eastAsia="Arial Unicode MS" w:cs="Tahoma"/>
      <w:color w:val="000000"/>
      <w:sz w:val="24"/>
      <w:szCs w:val="24"/>
      <w:lang w:val="en-US" w:eastAsia="en-US" w:bidi="en-US"/>
    </w:rPr>
  </w:style>
  <w:style w:type="paragraph" w:customStyle="1" w:styleId="WW-Titel1">
    <w:name w:val="WW-Titel1"/>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
    <w:name w:val="WW-Titel12"/>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
    <w:name w:val="WW-Titel123"/>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
    <w:name w:val="WW-Titel1234"/>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
    <w:name w:val="WW-Titel12345"/>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6">
    <w:name w:val="WW-Titel123456"/>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67">
    <w:name w:val="WW-Titel1234567"/>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678">
    <w:name w:val="WW-Titel12345678"/>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6789">
    <w:name w:val="WW-Titel123456789"/>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styleId="NoSpacing">
    <w:name w:val="No Spacing"/>
    <w:link w:val="NoSpacingChar"/>
    <w:qFormat/>
    <w:rsid w:val="00483067"/>
    <w:rPr>
      <w:rFonts w:ascii="Calibri" w:eastAsia="Calibri" w:hAnsi="Calibri"/>
      <w:sz w:val="22"/>
      <w:szCs w:val="22"/>
      <w:lang w:val="en-US" w:eastAsia="en-US"/>
    </w:rPr>
  </w:style>
  <w:style w:type="character" w:customStyle="1" w:styleId="NoSpacingChar">
    <w:name w:val="No Spacing Char"/>
    <w:basedOn w:val="DefaultParagraphFont"/>
    <w:link w:val="NoSpacing"/>
    <w:rsid w:val="00483067"/>
    <w:rPr>
      <w:rFonts w:ascii="Calibri" w:eastAsia="Calibri" w:hAnsi="Calibri"/>
      <w:sz w:val="22"/>
      <w:szCs w:val="22"/>
      <w:lang w:val="en-US" w:eastAsia="en-US"/>
    </w:rPr>
  </w:style>
  <w:style w:type="character" w:customStyle="1" w:styleId="google-src-text1">
    <w:name w:val="google-src-text1"/>
    <w:basedOn w:val="DefaultParagraphFont"/>
    <w:uiPriority w:val="99"/>
    <w:rsid w:val="00483067"/>
    <w:rPr>
      <w:vanish/>
      <w:webHidden w:val="0"/>
      <w:specVanish w:val="0"/>
    </w:rPr>
  </w:style>
  <w:style w:type="paragraph" w:customStyle="1" w:styleId="SP09Title">
    <w:name w:val="SP09_Title"/>
    <w:basedOn w:val="Default"/>
    <w:next w:val="Default"/>
    <w:uiPriority w:val="99"/>
    <w:rsid w:val="00483067"/>
    <w:rPr>
      <w:rFonts w:ascii="Arial" w:eastAsia="Times New Roman" w:hAnsi="Arial" w:cs="Times New Roman"/>
      <w:color w:val="auto"/>
      <w:lang w:val="de-DE" w:eastAsia="de-DE"/>
    </w:rPr>
  </w:style>
  <w:style w:type="paragraph" w:customStyle="1" w:styleId="SP09Author">
    <w:name w:val="SP09_Author"/>
    <w:basedOn w:val="Default"/>
    <w:next w:val="Default"/>
    <w:uiPriority w:val="99"/>
    <w:rsid w:val="00483067"/>
    <w:rPr>
      <w:rFonts w:ascii="Arial" w:eastAsia="Times New Roman" w:hAnsi="Arial" w:cs="Times New Roman"/>
      <w:color w:val="auto"/>
      <w:lang w:val="de-DE" w:eastAsia="de-DE"/>
    </w:rPr>
  </w:style>
  <w:style w:type="paragraph" w:customStyle="1" w:styleId="SP09AuthorOrganisation">
    <w:name w:val="SP09_AuthorOrganisation"/>
    <w:basedOn w:val="Default"/>
    <w:next w:val="Default"/>
    <w:uiPriority w:val="99"/>
    <w:rsid w:val="00483067"/>
    <w:rPr>
      <w:rFonts w:ascii="Arial" w:eastAsia="Times New Roman" w:hAnsi="Arial" w:cs="Times New Roman"/>
      <w:color w:val="auto"/>
      <w:lang w:val="de-DE" w:eastAsia="de-DE"/>
    </w:rPr>
  </w:style>
  <w:style w:type="character" w:customStyle="1" w:styleId="heading">
    <w:name w:val="heading"/>
    <w:basedOn w:val="DefaultParagraphFont"/>
    <w:uiPriority w:val="99"/>
    <w:rsid w:val="00483067"/>
  </w:style>
  <w:style w:type="paragraph" w:customStyle="1" w:styleId="SP09Text">
    <w:name w:val="SP09_Text"/>
    <w:basedOn w:val="Default"/>
    <w:next w:val="Default"/>
    <w:uiPriority w:val="99"/>
    <w:rsid w:val="00483067"/>
    <w:rPr>
      <w:rFonts w:ascii="Times New Roman" w:eastAsia="Times New Roman" w:hAnsi="Times New Roman" w:cs="Times New Roman"/>
      <w:color w:val="auto"/>
    </w:rPr>
  </w:style>
  <w:style w:type="table" w:styleId="TableSimple3">
    <w:name w:val="Table Simple 3"/>
    <w:basedOn w:val="TableNormal"/>
    <w:uiPriority w:val="99"/>
    <w:locked/>
    <w:rsid w:val="00483067"/>
    <w:pPr>
      <w:tabs>
        <w:tab w:val="left" w:pos="1985"/>
      </w:tabs>
      <w:spacing w:after="80" w:line="288" w:lineRule="auto"/>
      <w:jc w:val="both"/>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Classic3">
    <w:name w:val="Table Classic 3"/>
    <w:basedOn w:val="TableNormal"/>
    <w:uiPriority w:val="99"/>
    <w:locked/>
    <w:rsid w:val="00483067"/>
    <w:pPr>
      <w:tabs>
        <w:tab w:val="left" w:pos="1985"/>
      </w:tabs>
      <w:spacing w:after="80" w:line="288" w:lineRule="auto"/>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Professional">
    <w:name w:val="Table Professional"/>
    <w:basedOn w:val="TableNormal"/>
    <w:uiPriority w:val="99"/>
    <w:locked/>
    <w:rsid w:val="00483067"/>
    <w:pPr>
      <w:tabs>
        <w:tab w:val="left" w:pos="1985"/>
      </w:tabs>
      <w:spacing w:after="80" w:line="288"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StyleHeading1Before12ptAfter3pt">
    <w:name w:val="Style Heading 1 + Before:  12 pt After:  3 pt"/>
    <w:basedOn w:val="Heading1"/>
    <w:uiPriority w:val="99"/>
    <w:rsid w:val="00483067"/>
    <w:pPr>
      <w:widowControl w:val="0"/>
      <w:numPr>
        <w:numId w:val="0"/>
      </w:numPr>
      <w:spacing w:before="240" w:after="60"/>
      <w:ind w:left="562" w:hanging="562"/>
      <w:jc w:val="right"/>
    </w:pPr>
  </w:style>
  <w:style w:type="paragraph" w:customStyle="1" w:styleId="StyleStyleHeading1Before12ptAfter3pt">
    <w:name w:val="Style Style Heading 1 + Before:  12 pt After:  3 pt +"/>
    <w:basedOn w:val="StyleHeading1Before12ptAfter3pt"/>
    <w:uiPriority w:val="99"/>
    <w:rsid w:val="00483067"/>
    <w:pPr>
      <w:jc w:val="left"/>
    </w:pPr>
  </w:style>
  <w:style w:type="paragraph" w:customStyle="1" w:styleId="Listenabsatz2">
    <w:name w:val="Listenabsatz2"/>
    <w:basedOn w:val="Normal"/>
    <w:uiPriority w:val="99"/>
    <w:qFormat/>
    <w:rsid w:val="00483067"/>
    <w:pPr>
      <w:ind w:left="720"/>
    </w:pPr>
    <w:rPr>
      <w:rFonts w:cs="Arial"/>
      <w:szCs w:val="24"/>
    </w:rPr>
  </w:style>
  <w:style w:type="table" w:customStyle="1" w:styleId="TableGrid1">
    <w:name w:val="Table Grid1"/>
    <w:uiPriority w:val="39"/>
    <w:rsid w:val="00483067"/>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lassic2">
    <w:name w:val="Table Classic 2"/>
    <w:basedOn w:val="TableNormal"/>
    <w:uiPriority w:val="99"/>
    <w:locked/>
    <w:rsid w:val="00483067"/>
    <w:pPr>
      <w:tabs>
        <w:tab w:val="left" w:pos="1985"/>
      </w:tabs>
      <w:spacing w:after="80" w:line="288" w:lineRule="auto"/>
      <w:jc w:val="both"/>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figure">
    <w:name w:val="figure"/>
    <w:basedOn w:val="Caption"/>
    <w:rsid w:val="00483067"/>
    <w:pPr>
      <w:suppressLineNumbers/>
      <w:suppressAutoHyphens/>
      <w:spacing w:before="120" w:after="120"/>
      <w:textAlignment w:val="baseline"/>
    </w:pPr>
    <w:rPr>
      <w:rFonts w:ascii="Liberation Serif" w:eastAsia="SimSun" w:hAnsi="Liberation Serif" w:cs="Mangal"/>
      <w:b w:val="0"/>
      <w:bCs w:val="0"/>
      <w:i/>
      <w:iCs/>
      <w:color w:val="auto"/>
      <w:kern w:val="1"/>
      <w:sz w:val="24"/>
      <w:szCs w:val="24"/>
      <w:lang w:eastAsia="zh-CN" w:bidi="hi-IN"/>
    </w:rPr>
  </w:style>
  <w:style w:type="paragraph" w:customStyle="1" w:styleId="TableContents">
    <w:name w:val="Table Contents"/>
    <w:basedOn w:val="Normal"/>
    <w:rsid w:val="00483067"/>
    <w:pPr>
      <w:suppressLineNumbers/>
      <w:suppressAutoHyphens/>
      <w:textAlignment w:val="baseline"/>
    </w:pPr>
    <w:rPr>
      <w:rFonts w:ascii="Liberation Serif" w:eastAsia="SimSun" w:hAnsi="Liberation Serif" w:cs="Mangal"/>
      <w:kern w:val="1"/>
      <w:sz w:val="24"/>
      <w:szCs w:val="24"/>
      <w:lang w:val="en-US" w:eastAsia="zh-CN" w:bidi="hi-IN"/>
    </w:rPr>
  </w:style>
  <w:style w:type="table" w:customStyle="1" w:styleId="TableGrid0">
    <w:name w:val="TableGrid"/>
    <w:rsid w:val="00483067"/>
    <w:rPr>
      <w:rFonts w:asciiTheme="minorHAnsi" w:eastAsiaTheme="minorEastAsia" w:hAnsiTheme="minorHAnsi" w:cstheme="minorBidi"/>
      <w:sz w:val="22"/>
      <w:szCs w:val="22"/>
      <w:lang w:val="en-US" w:eastAsia="en-US"/>
    </w:rPr>
    <w:tblPr>
      <w:tblCellMar>
        <w:top w:w="0" w:type="dxa"/>
        <w:left w:w="0" w:type="dxa"/>
        <w:bottom w:w="0" w:type="dxa"/>
        <w:right w:w="0" w:type="dxa"/>
      </w:tblCellMar>
    </w:tblPr>
  </w:style>
  <w:style w:type="table" w:customStyle="1" w:styleId="TableGrid10">
    <w:name w:val="TableGrid1"/>
    <w:rsid w:val="00483067"/>
    <w:rPr>
      <w:rFonts w:asciiTheme="minorHAnsi" w:eastAsiaTheme="minorEastAsia" w:hAnsiTheme="minorHAnsi" w:cstheme="minorBidi"/>
      <w:sz w:val="22"/>
      <w:szCs w:val="22"/>
      <w:lang w:val="en-US" w:eastAsia="en-US"/>
    </w:rPr>
    <w:tblPr>
      <w:tblCellMar>
        <w:top w:w="0" w:type="dxa"/>
        <w:left w:w="0" w:type="dxa"/>
        <w:bottom w:w="0" w:type="dxa"/>
        <w:right w:w="0" w:type="dxa"/>
      </w:tblCellMar>
    </w:tblPr>
  </w:style>
  <w:style w:type="table" w:customStyle="1" w:styleId="TableGrid2">
    <w:name w:val="TableGrid2"/>
    <w:rsid w:val="00483067"/>
    <w:rPr>
      <w:rFonts w:asciiTheme="minorHAnsi" w:eastAsiaTheme="minorEastAsia" w:hAnsiTheme="minorHAnsi" w:cstheme="minorBidi"/>
      <w:sz w:val="22"/>
      <w:szCs w:val="22"/>
      <w:lang w:val="en-US" w:eastAsia="en-US"/>
    </w:rPr>
    <w:tblPr>
      <w:tblCellMar>
        <w:top w:w="0" w:type="dxa"/>
        <w:left w:w="0" w:type="dxa"/>
        <w:bottom w:w="0" w:type="dxa"/>
        <w:right w:w="0" w:type="dxa"/>
      </w:tblCellMar>
    </w:tblPr>
  </w:style>
  <w:style w:type="table" w:customStyle="1" w:styleId="TableGrid11">
    <w:name w:val="Table Grid11"/>
    <w:basedOn w:val="TableNormal"/>
    <w:uiPriority w:val="59"/>
    <w:rsid w:val="00483067"/>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main">
    <w:name w:val="ti-main"/>
    <w:basedOn w:val="Normal"/>
    <w:rsid w:val="00483067"/>
    <w:pPr>
      <w:spacing w:before="100" w:beforeAutospacing="1" w:after="100" w:afterAutospacing="1"/>
    </w:pPr>
    <w:rPr>
      <w:rFonts w:ascii="Times New Roman" w:hAnsi="Times New Roman" w:cs="Times New Roman"/>
      <w:sz w:val="24"/>
      <w:szCs w:val="24"/>
    </w:rPr>
  </w:style>
  <w:style w:type="paragraph" w:customStyle="1" w:styleId="ti-section">
    <w:name w:val="ti-section"/>
    <w:basedOn w:val="Normal"/>
    <w:rsid w:val="00483067"/>
    <w:pPr>
      <w:spacing w:before="100" w:beforeAutospacing="1" w:after="100" w:afterAutospacing="1"/>
    </w:pPr>
    <w:rPr>
      <w:rFonts w:ascii="Times New Roman" w:hAnsi="Times New Roman" w:cs="Times New Roman"/>
      <w:sz w:val="24"/>
      <w:szCs w:val="24"/>
    </w:rPr>
  </w:style>
  <w:style w:type="paragraph" w:customStyle="1" w:styleId="references">
    <w:name w:val="references"/>
    <w:basedOn w:val="Normal"/>
    <w:rsid w:val="00483067"/>
    <w:pPr>
      <w:spacing w:before="100" w:beforeAutospacing="1" w:after="100" w:afterAutospacing="1"/>
    </w:pPr>
    <w:rPr>
      <w:rFonts w:ascii="Times New Roman" w:hAnsi="Times New Roman" w:cs="Times New Roman"/>
      <w:sz w:val="24"/>
      <w:szCs w:val="24"/>
    </w:rPr>
  </w:style>
  <w:style w:type="character" w:customStyle="1" w:styleId="bold">
    <w:name w:val="bold"/>
    <w:basedOn w:val="DefaultParagraphFont"/>
    <w:rsid w:val="00483067"/>
  </w:style>
  <w:style w:type="paragraph" w:customStyle="1" w:styleId="ti-col">
    <w:name w:val="ti-col"/>
    <w:basedOn w:val="Normal"/>
    <w:rsid w:val="00483067"/>
    <w:pPr>
      <w:spacing w:before="100" w:beforeAutospacing="1" w:after="100" w:afterAutospacing="1"/>
    </w:pPr>
    <w:rPr>
      <w:rFonts w:ascii="Times New Roman" w:hAnsi="Times New Roman" w:cs="Times New Roman"/>
      <w:sz w:val="24"/>
      <w:szCs w:val="24"/>
    </w:rPr>
  </w:style>
  <w:style w:type="paragraph" w:customStyle="1" w:styleId="cell">
    <w:name w:val="cell"/>
    <w:basedOn w:val="Normal"/>
    <w:rsid w:val="00483067"/>
    <w:pPr>
      <w:spacing w:before="100" w:beforeAutospacing="1" w:after="100" w:afterAutospacing="1"/>
    </w:pPr>
    <w:rPr>
      <w:rFonts w:ascii="Times New Roman" w:hAnsi="Times New Roman" w:cs="Times New Roman"/>
      <w:sz w:val="24"/>
      <w:szCs w:val="24"/>
    </w:rPr>
  </w:style>
  <w:style w:type="paragraph" w:customStyle="1" w:styleId="meta">
    <w:name w:val="meta"/>
    <w:basedOn w:val="Normal"/>
    <w:rsid w:val="00483067"/>
    <w:pPr>
      <w:spacing w:before="100" w:beforeAutospacing="1" w:after="100" w:afterAutospacing="1"/>
    </w:pPr>
    <w:rPr>
      <w:rFonts w:ascii="Times New Roman" w:hAnsi="Times New Roman" w:cs="Times New Roman"/>
      <w:sz w:val="24"/>
      <w:szCs w:val="24"/>
    </w:rPr>
  </w:style>
  <w:style w:type="paragraph" w:customStyle="1" w:styleId="onecomwebmail-msonormal">
    <w:name w:val="onecomwebmail-msonormal"/>
    <w:basedOn w:val="Normal"/>
    <w:rsid w:val="00483067"/>
    <w:pPr>
      <w:spacing w:before="100" w:beforeAutospacing="1" w:after="100" w:afterAutospacing="1"/>
    </w:pPr>
    <w:rPr>
      <w:rFonts w:ascii="Times New Roman" w:hAnsi="Times New Roman" w:cs="Times New Roman"/>
      <w:sz w:val="24"/>
      <w:szCs w:val="24"/>
    </w:rPr>
  </w:style>
  <w:style w:type="character" w:customStyle="1" w:styleId="onecomwebmail-size">
    <w:name w:val="onecomwebmail-size"/>
    <w:basedOn w:val="DefaultParagraphFont"/>
    <w:rsid w:val="00483067"/>
  </w:style>
  <w:style w:type="character" w:customStyle="1" w:styleId="onecomwebmail-onecomwebmail-apple-converted-space">
    <w:name w:val="onecomwebmail-onecomwebmail-apple-converted-space"/>
    <w:basedOn w:val="DefaultParagraphFont"/>
    <w:rsid w:val="00483067"/>
  </w:style>
  <w:style w:type="paragraph" w:customStyle="1" w:styleId="onecomwebmail-onecomwebmail-msonormal">
    <w:name w:val="onecomwebmail-onecomwebmail-msonormal"/>
    <w:basedOn w:val="Normal"/>
    <w:rsid w:val="00483067"/>
    <w:pPr>
      <w:spacing w:before="100" w:beforeAutospacing="1" w:after="100" w:afterAutospacing="1"/>
    </w:pPr>
    <w:rPr>
      <w:rFonts w:ascii="Times New Roman" w:hAnsi="Times New Roman" w:cs="Times New Roman"/>
      <w:sz w:val="24"/>
      <w:szCs w:val="24"/>
    </w:rPr>
  </w:style>
  <w:style w:type="paragraph" w:customStyle="1" w:styleId="subheading">
    <w:name w:val="subheading"/>
    <w:basedOn w:val="Normal"/>
    <w:rsid w:val="00483067"/>
    <w:pPr>
      <w:spacing w:before="100" w:beforeAutospacing="1" w:after="100" w:afterAutospacing="1"/>
    </w:pPr>
    <w:rPr>
      <w:rFonts w:ascii="Times New Roman" w:hAnsi="Times New Roman" w:cs="Times New Roman"/>
      <w:sz w:val="24"/>
      <w:szCs w:val="24"/>
    </w:rPr>
  </w:style>
  <w:style w:type="paragraph" w:customStyle="1" w:styleId="maintext">
    <w:name w:val="maintext"/>
    <w:basedOn w:val="Normal"/>
    <w:rsid w:val="00483067"/>
    <w:pPr>
      <w:spacing w:before="100" w:beforeAutospacing="1" w:after="100" w:afterAutospacing="1"/>
    </w:pPr>
    <w:rPr>
      <w:rFonts w:ascii="Times New Roman" w:hAnsi="Times New Roman" w:cs="Times New Roman"/>
      <w:sz w:val="24"/>
      <w:szCs w:val="24"/>
    </w:rPr>
  </w:style>
  <w:style w:type="character" w:customStyle="1" w:styleId="Hervorhebung1">
    <w:name w:val="Hervorhebung1"/>
    <w:basedOn w:val="DefaultParagraphFont"/>
    <w:rsid w:val="00483067"/>
  </w:style>
  <w:style w:type="character" w:customStyle="1" w:styleId="reference">
    <w:name w:val="reference"/>
    <w:basedOn w:val="DefaultParagraphFont"/>
    <w:rsid w:val="00483067"/>
  </w:style>
  <w:style w:type="character" w:customStyle="1" w:styleId="maintext1">
    <w:name w:val="maintext1"/>
    <w:basedOn w:val="DefaultParagraphFont"/>
    <w:rsid w:val="00483067"/>
  </w:style>
  <w:style w:type="character" w:customStyle="1" w:styleId="subscript">
    <w:name w:val="subscript"/>
    <w:basedOn w:val="DefaultParagraphFont"/>
    <w:rsid w:val="00483067"/>
  </w:style>
  <w:style w:type="paragraph" w:customStyle="1" w:styleId="highlight1">
    <w:name w:val="highlight1"/>
    <w:basedOn w:val="Normal"/>
    <w:rsid w:val="00483067"/>
    <w:pPr>
      <w:spacing w:before="100" w:beforeAutospacing="1" w:after="100" w:afterAutospacing="1"/>
    </w:pPr>
    <w:rPr>
      <w:rFonts w:ascii="Times New Roman" w:hAnsi="Times New Roman" w:cs="Times New Roman"/>
      <w:sz w:val="24"/>
      <w:szCs w:val="24"/>
    </w:rPr>
  </w:style>
  <w:style w:type="paragraph" w:customStyle="1" w:styleId="text0">
    <w:name w:val="text"/>
    <w:basedOn w:val="Normal"/>
    <w:rsid w:val="00483067"/>
    <w:pPr>
      <w:spacing w:before="100" w:beforeAutospacing="1" w:after="100" w:afterAutospacing="1"/>
    </w:pPr>
    <w:rPr>
      <w:rFonts w:ascii="Times New Roman" w:hAnsi="Times New Roman" w:cs="Times New Roman"/>
      <w:sz w:val="24"/>
      <w:szCs w:val="24"/>
    </w:rPr>
  </w:style>
  <w:style w:type="character" w:customStyle="1" w:styleId="blue">
    <w:name w:val="blue"/>
    <w:basedOn w:val="DefaultParagraphFont"/>
    <w:rsid w:val="00483067"/>
  </w:style>
  <w:style w:type="character" w:customStyle="1" w:styleId="red">
    <w:name w:val="red"/>
    <w:basedOn w:val="DefaultParagraphFont"/>
    <w:rsid w:val="00483067"/>
  </w:style>
  <w:style w:type="character" w:customStyle="1" w:styleId="size-xl">
    <w:name w:val="size-xl"/>
    <w:basedOn w:val="DefaultParagraphFont"/>
    <w:rsid w:val="00483067"/>
  </w:style>
  <w:style w:type="character" w:customStyle="1" w:styleId="size-m">
    <w:name w:val="size-m"/>
    <w:basedOn w:val="DefaultParagraphFont"/>
    <w:rsid w:val="00483067"/>
  </w:style>
  <w:style w:type="character" w:customStyle="1" w:styleId="attr-name">
    <w:name w:val="attr-name"/>
    <w:basedOn w:val="DefaultParagraphFont"/>
    <w:rsid w:val="00483067"/>
  </w:style>
  <w:style w:type="paragraph" w:customStyle="1" w:styleId="footnotedescription">
    <w:name w:val="footnote description"/>
    <w:next w:val="Normal"/>
    <w:link w:val="footnotedescriptionChar"/>
    <w:hidden/>
    <w:rsid w:val="00483067"/>
    <w:pPr>
      <w:spacing w:line="256" w:lineRule="auto"/>
      <w:jc w:val="both"/>
    </w:pPr>
    <w:rPr>
      <w:rFonts w:ascii="Calibri" w:eastAsia="Calibri" w:hAnsi="Calibri"/>
      <w:color w:val="000000"/>
      <w:szCs w:val="22"/>
    </w:rPr>
  </w:style>
  <w:style w:type="character" w:customStyle="1" w:styleId="footnotedescriptionChar">
    <w:name w:val="footnote description Char"/>
    <w:link w:val="footnotedescription"/>
    <w:rsid w:val="00483067"/>
    <w:rPr>
      <w:rFonts w:ascii="Calibri" w:eastAsia="Calibri" w:hAnsi="Calibri"/>
      <w:color w:val="000000"/>
      <w:szCs w:val="22"/>
    </w:rPr>
  </w:style>
  <w:style w:type="character" w:customStyle="1" w:styleId="footnotemark">
    <w:name w:val="footnote mark"/>
    <w:hidden/>
    <w:rsid w:val="00483067"/>
    <w:rPr>
      <w:rFonts w:ascii="Calibri" w:eastAsia="Calibri" w:hAnsi="Calibri" w:cs="Calibri"/>
      <w:color w:val="000000"/>
      <w:sz w:val="20"/>
      <w:vertAlign w:val="superscript"/>
    </w:rPr>
  </w:style>
  <w:style w:type="numbering" w:customStyle="1" w:styleId="NoList1">
    <w:name w:val="No List1"/>
    <w:next w:val="NoList"/>
    <w:uiPriority w:val="99"/>
    <w:semiHidden/>
    <w:unhideWhenUsed/>
    <w:rsid w:val="00483067"/>
  </w:style>
  <w:style w:type="table" w:customStyle="1" w:styleId="GridTable4-Accent11">
    <w:name w:val="Grid Table 4 - Accent 11"/>
    <w:basedOn w:val="TableNormal"/>
    <w:uiPriority w:val="49"/>
    <w:rsid w:val="00483067"/>
    <w:rPr>
      <w:rFonts w:ascii="Palatino Linotype" w:eastAsiaTheme="minorHAnsi" w:hAnsi="Palatino Linotype" w:cs="Palatino Linotype"/>
      <w:sz w:val="22"/>
      <w:szCs w:val="22"/>
      <w:lang w:val="en-US"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eGrid20">
    <w:name w:val="Table Grid2"/>
    <w:basedOn w:val="TableNormal"/>
    <w:next w:val="TableGrid"/>
    <w:uiPriority w:val="39"/>
    <w:rsid w:val="00483067"/>
    <w:pPr>
      <w:tabs>
        <w:tab w:val="left" w:pos="1985"/>
      </w:tabs>
      <w:spacing w:after="80" w:line="288"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483067"/>
    <w:rPr>
      <w:i/>
      <w:iCs/>
      <w:color w:val="808080" w:themeColor="text1" w:themeTint="7F"/>
    </w:rPr>
  </w:style>
  <w:style w:type="paragraph" w:customStyle="1" w:styleId="wp-caption-text">
    <w:name w:val="wp-caption-text"/>
    <w:basedOn w:val="Normal"/>
    <w:rsid w:val="00483067"/>
    <w:pPr>
      <w:spacing w:before="100" w:beforeAutospacing="1" w:after="100" w:afterAutospacing="1"/>
    </w:pPr>
    <w:rPr>
      <w:rFonts w:ascii="Times New Roman" w:hAnsi="Times New Roman" w:cs="Times New Roman"/>
      <w:sz w:val="24"/>
      <w:szCs w:val="24"/>
    </w:rPr>
  </w:style>
  <w:style w:type="table" w:customStyle="1" w:styleId="GridTable41">
    <w:name w:val="Grid Table 41"/>
    <w:basedOn w:val="TableNormal"/>
    <w:uiPriority w:val="49"/>
    <w:rsid w:val="00483067"/>
    <w:rPr>
      <w:rFonts w:asciiTheme="minorHAnsi" w:eastAsiaTheme="minorHAnsi" w:hAnsiTheme="minorHAnsi" w:cstheme="minorBidi"/>
      <w:sz w:val="22"/>
      <w:szCs w:val="22"/>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unhideWhenUsed/>
    <w:locked/>
    <w:rsid w:val="00483067"/>
    <w:rPr>
      <w:rFonts w:ascii="Consolas" w:eastAsiaTheme="minorHAnsi" w:hAnsi="Consolas" w:cstheme="minorBidi"/>
      <w:sz w:val="21"/>
      <w:szCs w:val="21"/>
      <w:lang w:val="en-US" w:eastAsia="en-US"/>
    </w:rPr>
  </w:style>
  <w:style w:type="character" w:customStyle="1" w:styleId="PlainTextChar">
    <w:name w:val="Plain Text Char"/>
    <w:basedOn w:val="DefaultParagraphFont"/>
    <w:link w:val="PlainText"/>
    <w:uiPriority w:val="99"/>
    <w:rsid w:val="00483067"/>
    <w:rPr>
      <w:rFonts w:ascii="Consolas" w:eastAsiaTheme="minorHAnsi" w:hAnsi="Consolas" w:cstheme="minorBidi"/>
      <w:sz w:val="21"/>
      <w:szCs w:val="21"/>
      <w:lang w:val="en-US" w:eastAsia="en-US"/>
    </w:rPr>
  </w:style>
  <w:style w:type="paragraph" w:styleId="Quote">
    <w:name w:val="Quote"/>
    <w:basedOn w:val="Normal"/>
    <w:next w:val="Normal"/>
    <w:link w:val="QuoteChar"/>
    <w:uiPriority w:val="29"/>
    <w:qFormat/>
    <w:rsid w:val="00483067"/>
    <w:rPr>
      <w:i/>
      <w:iCs/>
      <w:color w:val="000000" w:themeColor="text1"/>
    </w:rPr>
  </w:style>
  <w:style w:type="character" w:customStyle="1" w:styleId="QuoteChar">
    <w:name w:val="Quote Char"/>
    <w:basedOn w:val="DefaultParagraphFont"/>
    <w:link w:val="Quote"/>
    <w:uiPriority w:val="29"/>
    <w:rsid w:val="00483067"/>
    <w:rPr>
      <w:rFonts w:ascii="Palatino Linotype" w:hAnsi="Palatino Linotype" w:cs="Traditional Arabic"/>
      <w:i/>
      <w:iCs/>
      <w:color w:val="000000" w:themeColor="text1"/>
      <w:sz w:val="22"/>
      <w:szCs w:val="36"/>
    </w:rPr>
  </w:style>
  <w:style w:type="table" w:styleId="LightGrid-Accent5">
    <w:name w:val="Light Grid Accent 5"/>
    <w:basedOn w:val="TableNormal"/>
    <w:uiPriority w:val="62"/>
    <w:rsid w:val="00483067"/>
    <w:rPr>
      <w:rFonts w:asciiTheme="minorHAnsi" w:eastAsiaTheme="minorEastAsia" w:hAnsiTheme="minorHAnsi" w:cstheme="minorBidi"/>
      <w:sz w:val="22"/>
      <w:szCs w:val="22"/>
      <w:lang w:val="en-US" w:eastAsia="en-US"/>
    </w:rPr>
    <w:tblPr>
      <w:tblStyleRowBandSize w:val="1"/>
      <w:tblStyleColBandSize w:val="1"/>
      <w:tblInd w:w="0" w:type="nil"/>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customStyle="1" w:styleId="PhDNormal">
    <w:name w:val="PhD Normal"/>
    <w:link w:val="PhDNormalChar"/>
    <w:qFormat/>
    <w:rsid w:val="00483067"/>
    <w:pPr>
      <w:spacing w:after="120" w:line="360" w:lineRule="auto"/>
      <w:ind w:firstLine="567"/>
      <w:jc w:val="both"/>
    </w:pPr>
    <w:rPr>
      <w:sz w:val="24"/>
      <w:szCs w:val="22"/>
      <w:lang w:val="en-AU" w:eastAsia="en-US"/>
    </w:rPr>
  </w:style>
  <w:style w:type="character" w:customStyle="1" w:styleId="PhDNormalChar">
    <w:name w:val="PhD Normal Char"/>
    <w:basedOn w:val="DefaultParagraphFont"/>
    <w:link w:val="PhDNormal"/>
    <w:rsid w:val="00483067"/>
    <w:rPr>
      <w:sz w:val="24"/>
      <w:szCs w:val="22"/>
      <w:lang w:val="en-AU" w:eastAsia="en-US"/>
    </w:rPr>
  </w:style>
  <w:style w:type="character" w:customStyle="1" w:styleId="ListParagraphChar">
    <w:name w:val="List Paragraph Char"/>
    <w:basedOn w:val="DefaultParagraphFont"/>
    <w:link w:val="ListParagraph"/>
    <w:uiPriority w:val="34"/>
    <w:rsid w:val="00483067"/>
    <w:rPr>
      <w:rFonts w:ascii="Calibri" w:eastAsia="Calibri" w:hAnsi="Calibri" w:cs="Arial"/>
      <w:sz w:val="22"/>
      <w:szCs w:val="22"/>
      <w:lang w:val="en-US" w:eastAsia="en-US"/>
    </w:rPr>
  </w:style>
  <w:style w:type="character" w:customStyle="1" w:styleId="mwe-math-mathml-inline">
    <w:name w:val="mwe-math-mathml-inline"/>
    <w:basedOn w:val="DefaultParagraphFont"/>
    <w:rsid w:val="00483067"/>
  </w:style>
  <w:style w:type="character" w:customStyle="1" w:styleId="post-created">
    <w:name w:val="post-created"/>
    <w:basedOn w:val="DefaultParagraphFont"/>
    <w:rsid w:val="00483067"/>
  </w:style>
  <w:style w:type="character" w:customStyle="1" w:styleId="space">
    <w:name w:val="space"/>
    <w:basedOn w:val="DefaultParagraphFont"/>
    <w:rsid w:val="00483067"/>
  </w:style>
  <w:style w:type="character" w:customStyle="1" w:styleId="post-comment">
    <w:name w:val="post-comment"/>
    <w:basedOn w:val="DefaultParagraphFont"/>
    <w:rsid w:val="00483067"/>
  </w:style>
  <w:style w:type="paragraph" w:customStyle="1" w:styleId="TableParagraph">
    <w:name w:val="Table Paragraph"/>
    <w:basedOn w:val="Normal"/>
    <w:uiPriority w:val="1"/>
    <w:qFormat/>
    <w:rsid w:val="00483067"/>
    <w:pPr>
      <w:widowControl w:val="0"/>
      <w:autoSpaceDE w:val="0"/>
      <w:autoSpaceDN w:val="0"/>
      <w:spacing w:before="35"/>
      <w:ind w:left="62"/>
    </w:pPr>
    <w:rPr>
      <w:rFonts w:ascii="Arial" w:eastAsia="Arial" w:hAnsi="Arial" w:cs="Arial"/>
      <w:szCs w:val="22"/>
      <w:lang w:val="en-US" w:eastAsia="en-US"/>
    </w:rPr>
  </w:style>
  <w:style w:type="character" w:customStyle="1" w:styleId="lptitletext">
    <w:name w:val="lp_title_text"/>
    <w:basedOn w:val="DefaultParagraphFont"/>
    <w:rsid w:val="00483067"/>
  </w:style>
  <w:style w:type="character" w:customStyle="1" w:styleId="UnresolvedMention">
    <w:name w:val="Unresolved Mention"/>
    <w:basedOn w:val="DefaultParagraphFont"/>
    <w:uiPriority w:val="99"/>
    <w:semiHidden/>
    <w:unhideWhenUsed/>
    <w:rsid w:val="00483067"/>
    <w:rPr>
      <w:color w:val="605E5C"/>
      <w:shd w:val="clear" w:color="auto" w:fill="E1DFDD"/>
    </w:rPr>
  </w:style>
  <w:style w:type="character" w:styleId="CommentReference">
    <w:name w:val="annotation reference"/>
    <w:basedOn w:val="DefaultParagraphFont"/>
    <w:semiHidden/>
    <w:unhideWhenUsed/>
    <w:locked/>
    <w:rsid w:val="00483067"/>
    <w:rPr>
      <w:sz w:val="16"/>
      <w:szCs w:val="16"/>
    </w:rPr>
  </w:style>
  <w:style w:type="paragraph" w:styleId="CommentText">
    <w:name w:val="annotation text"/>
    <w:basedOn w:val="Normal"/>
    <w:link w:val="CommentTextChar"/>
    <w:semiHidden/>
    <w:unhideWhenUsed/>
    <w:locked/>
    <w:rsid w:val="00483067"/>
    <w:rPr>
      <w:sz w:val="20"/>
      <w:szCs w:val="20"/>
    </w:rPr>
  </w:style>
  <w:style w:type="character" w:customStyle="1" w:styleId="CommentTextChar">
    <w:name w:val="Comment Text Char"/>
    <w:basedOn w:val="DefaultParagraphFont"/>
    <w:link w:val="CommentText"/>
    <w:semiHidden/>
    <w:rsid w:val="00483067"/>
    <w:rPr>
      <w:rFonts w:ascii="Palatino Linotype" w:hAnsi="Palatino Linotype" w:cs="Traditional Arabic"/>
    </w:rPr>
  </w:style>
  <w:style w:type="paragraph" w:styleId="CommentSubject">
    <w:name w:val="annotation subject"/>
    <w:basedOn w:val="CommentText"/>
    <w:next w:val="CommentText"/>
    <w:link w:val="CommentSubjectChar"/>
    <w:semiHidden/>
    <w:unhideWhenUsed/>
    <w:locked/>
    <w:rsid w:val="00483067"/>
    <w:rPr>
      <w:b/>
      <w:bCs/>
    </w:rPr>
  </w:style>
  <w:style w:type="character" w:customStyle="1" w:styleId="CommentSubjectChar">
    <w:name w:val="Comment Subject Char"/>
    <w:basedOn w:val="CommentTextChar"/>
    <w:link w:val="CommentSubject"/>
    <w:semiHidden/>
    <w:rsid w:val="00483067"/>
    <w:rPr>
      <w:rFonts w:ascii="Palatino Linotype" w:hAnsi="Palatino Linotype" w:cs="Traditional Arabic"/>
      <w:b/>
      <w:bCs/>
    </w:rPr>
  </w:style>
  <w:style w:type="character" w:customStyle="1" w:styleId="block">
    <w:name w:val="block"/>
    <w:basedOn w:val="DefaultParagraphFont"/>
    <w:rsid w:val="00483067"/>
  </w:style>
  <w:style w:type="character" w:customStyle="1" w:styleId="text-aac-grey">
    <w:name w:val="text-aac-grey"/>
    <w:basedOn w:val="DefaultParagraphFont"/>
    <w:rsid w:val="00483067"/>
  </w:style>
  <w:style w:type="paragraph" w:styleId="Index10">
    <w:name w:val="index 1"/>
    <w:basedOn w:val="Normal"/>
    <w:next w:val="Normal"/>
    <w:autoRedefine/>
    <w:uiPriority w:val="99"/>
    <w:semiHidden/>
    <w:unhideWhenUsed/>
    <w:locked/>
    <w:rsid w:val="00483067"/>
    <w:pPr>
      <w:ind w:left="240" w:hanging="240"/>
    </w:pPr>
    <w:rPr>
      <w:rFonts w:asciiTheme="minorHAnsi" w:eastAsiaTheme="minorHAnsi" w:hAnsiTheme="minorHAnsi" w:cstheme="minorBidi"/>
      <w:sz w:val="24"/>
      <w:szCs w:val="22"/>
      <w:lang w:val="en-US" w:eastAsia="en-US"/>
    </w:rPr>
  </w:style>
  <w:style w:type="paragraph" w:styleId="TOAHeading">
    <w:name w:val="toa heading"/>
    <w:basedOn w:val="Normal"/>
    <w:next w:val="Normal"/>
    <w:uiPriority w:val="99"/>
    <w:semiHidden/>
    <w:unhideWhenUsed/>
    <w:locked/>
    <w:rsid w:val="00483067"/>
    <w:pPr>
      <w:spacing w:before="120" w:line="259" w:lineRule="auto"/>
    </w:pPr>
    <w:rPr>
      <w:rFonts w:asciiTheme="majorHAnsi" w:eastAsiaTheme="majorEastAsia" w:hAnsiTheme="majorHAnsi" w:cstheme="majorBidi"/>
      <w:b/>
      <w:bCs/>
      <w:sz w:val="24"/>
      <w:szCs w:val="24"/>
      <w:lang w:val="en-US" w:eastAsia="en-US"/>
    </w:rPr>
  </w:style>
  <w:style w:type="paragraph" w:styleId="TableofAuthorities">
    <w:name w:val="table of authorities"/>
    <w:basedOn w:val="Normal"/>
    <w:next w:val="Normal"/>
    <w:uiPriority w:val="99"/>
    <w:unhideWhenUsed/>
    <w:locked/>
    <w:rsid w:val="00483067"/>
    <w:pPr>
      <w:spacing w:line="259" w:lineRule="auto"/>
      <w:ind w:left="240" w:hanging="240"/>
    </w:pPr>
    <w:rPr>
      <w:rFonts w:asciiTheme="minorHAnsi" w:eastAsiaTheme="minorHAnsi" w:hAnsiTheme="minorHAnsi" w:cstheme="minorBidi"/>
      <w:sz w:val="24"/>
      <w:szCs w:val="22"/>
      <w:lang w:val="en-US" w:eastAsia="en-US"/>
    </w:rPr>
  </w:style>
  <w:style w:type="character" w:customStyle="1" w:styleId="UnresolvedMention1">
    <w:name w:val="Unresolved Mention1"/>
    <w:basedOn w:val="DefaultParagraphFont"/>
    <w:uiPriority w:val="99"/>
    <w:semiHidden/>
    <w:unhideWhenUsed/>
    <w:rsid w:val="00483067"/>
    <w:rPr>
      <w:color w:val="605E5C"/>
      <w:shd w:val="clear" w:color="auto" w:fill="E1DFDD"/>
    </w:rPr>
  </w:style>
  <w:style w:type="character" w:customStyle="1" w:styleId="anchor-text">
    <w:name w:val="anchor-text"/>
    <w:basedOn w:val="DefaultParagraphFont"/>
    <w:rsid w:val="00483067"/>
  </w:style>
  <w:style w:type="character" w:customStyle="1" w:styleId="BodyBulletedChar">
    <w:name w:val="Body Bulleted Char"/>
    <w:basedOn w:val="DefaultParagraphFont"/>
    <w:link w:val="BodyBulleted"/>
    <w:locked/>
    <w:rsid w:val="00483067"/>
    <w:rPr>
      <w:rFonts w:asciiTheme="minorBidi" w:eastAsiaTheme="minorEastAsia" w:hAnsiTheme="minorBidi" w:cs="Arial"/>
      <w:sz w:val="24"/>
      <w:szCs w:val="24"/>
    </w:rPr>
  </w:style>
  <w:style w:type="paragraph" w:customStyle="1" w:styleId="BodyBulleted">
    <w:name w:val="Body Bulleted"/>
    <w:basedOn w:val="Normal"/>
    <w:link w:val="BodyBulletedChar"/>
    <w:qFormat/>
    <w:rsid w:val="00483067"/>
    <w:pPr>
      <w:numPr>
        <w:numId w:val="20"/>
      </w:numPr>
      <w:spacing w:line="480" w:lineRule="auto"/>
      <w:contextualSpacing/>
    </w:pPr>
    <w:rPr>
      <w:rFonts w:asciiTheme="minorBidi" w:eastAsiaTheme="minorEastAsia" w:hAnsiTheme="minorBid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png"/><Relationship Id="rId170" Type="http://schemas.openxmlformats.org/officeDocument/2006/relationships/image" Target="media/image160.jpeg"/><Relationship Id="rId191" Type="http://schemas.openxmlformats.org/officeDocument/2006/relationships/image" Target="media/image175.png"/><Relationship Id="rId205" Type="http://schemas.openxmlformats.org/officeDocument/2006/relationships/image" Target="media/image189.png"/><Relationship Id="rId226" Type="http://schemas.openxmlformats.org/officeDocument/2006/relationships/hyperlink" Target="file:///C:\Data\Abudi\Arbeit%20AECENAR\Control%20System\documents\documentation\201219_NLAP-PCS_PlatformSystem_GUI.doc" TargetMode="External"/><Relationship Id="rId247" Type="http://schemas.openxmlformats.org/officeDocument/2006/relationships/image" Target="media/image222.png"/><Relationship Id="rId107" Type="http://schemas.openxmlformats.org/officeDocument/2006/relationships/image" Target="media/image97.png"/><Relationship Id="rId11" Type="http://schemas.openxmlformats.org/officeDocument/2006/relationships/footer" Target="footer2.xm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jpe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webSettings" Target="webSettings.xml"/><Relationship Id="rId95" Type="http://schemas.openxmlformats.org/officeDocument/2006/relationships/image" Target="media/image85.jpeg"/><Relationship Id="rId160" Type="http://schemas.openxmlformats.org/officeDocument/2006/relationships/image" Target="media/image150.png"/><Relationship Id="rId181" Type="http://schemas.openxmlformats.org/officeDocument/2006/relationships/image" Target="media/image171.png"/><Relationship Id="rId216" Type="http://schemas.openxmlformats.org/officeDocument/2006/relationships/image" Target="media/image199.png"/><Relationship Id="rId237" Type="http://schemas.openxmlformats.org/officeDocument/2006/relationships/image" Target="media/image216.png"/><Relationship Id="rId258" Type="http://schemas.openxmlformats.org/officeDocument/2006/relationships/header" Target="header3.xml"/><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9.png"/><Relationship Id="rId85" Type="http://schemas.openxmlformats.org/officeDocument/2006/relationships/image" Target="media/image75.png"/><Relationship Id="rId150" Type="http://schemas.openxmlformats.org/officeDocument/2006/relationships/image" Target="media/image140.jpeg"/><Relationship Id="rId171" Type="http://schemas.openxmlformats.org/officeDocument/2006/relationships/image" Target="media/image161.png"/><Relationship Id="rId192" Type="http://schemas.openxmlformats.org/officeDocument/2006/relationships/image" Target="media/image176.png"/><Relationship Id="rId206" Type="http://schemas.openxmlformats.org/officeDocument/2006/relationships/image" Target="media/image190.png"/><Relationship Id="rId227" Type="http://schemas.openxmlformats.org/officeDocument/2006/relationships/hyperlink" Target="file:///C:\Data\Abudi\Arbeit%20AECENAR\Control%20System\documents\documentation\201219_NLAP-PCS_PlatformSystem_GUI.doc" TargetMode="External"/><Relationship Id="rId248" Type="http://schemas.openxmlformats.org/officeDocument/2006/relationships/image" Target="media/image223.emf"/><Relationship Id="rId12" Type="http://schemas.openxmlformats.org/officeDocument/2006/relationships/footer" Target="footer3.xml"/><Relationship Id="rId33" Type="http://schemas.openxmlformats.org/officeDocument/2006/relationships/image" Target="media/image23.png"/><Relationship Id="rId108" Type="http://schemas.openxmlformats.org/officeDocument/2006/relationships/image" Target="media/image98.jpeg"/><Relationship Id="rId129" Type="http://schemas.openxmlformats.org/officeDocument/2006/relationships/image" Target="media/image119.png"/><Relationship Id="rId54" Type="http://schemas.openxmlformats.org/officeDocument/2006/relationships/image" Target="media/image44.png"/><Relationship Id="rId75" Type="http://schemas.openxmlformats.org/officeDocument/2006/relationships/image" Target="media/image65.jpeg"/><Relationship Id="rId96" Type="http://schemas.openxmlformats.org/officeDocument/2006/relationships/image" Target="media/image86.png"/><Relationship Id="rId140" Type="http://schemas.openxmlformats.org/officeDocument/2006/relationships/image" Target="media/image130.png"/><Relationship Id="rId161" Type="http://schemas.openxmlformats.org/officeDocument/2006/relationships/image" Target="media/image151.png"/><Relationship Id="rId182" Type="http://schemas.openxmlformats.org/officeDocument/2006/relationships/image" Target="media/image172.png"/><Relationship Id="rId217" Type="http://schemas.openxmlformats.org/officeDocument/2006/relationships/image" Target="media/image200.png"/><Relationship Id="rId6" Type="http://schemas.openxmlformats.org/officeDocument/2006/relationships/footnotes" Target="footnotes.xml"/><Relationship Id="rId238" Type="http://schemas.openxmlformats.org/officeDocument/2006/relationships/image" Target="media/image217.png"/><Relationship Id="rId259" Type="http://schemas.openxmlformats.org/officeDocument/2006/relationships/fontTable" Target="fontTable.xml"/><Relationship Id="rId23" Type="http://schemas.openxmlformats.org/officeDocument/2006/relationships/image" Target="media/image13.png"/><Relationship Id="rId119" Type="http://schemas.openxmlformats.org/officeDocument/2006/relationships/image" Target="media/image109.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6.png"/><Relationship Id="rId130" Type="http://schemas.openxmlformats.org/officeDocument/2006/relationships/image" Target="media/image120.png"/><Relationship Id="rId151" Type="http://schemas.openxmlformats.org/officeDocument/2006/relationships/image" Target="media/image141.png"/><Relationship Id="rId172" Type="http://schemas.openxmlformats.org/officeDocument/2006/relationships/image" Target="media/image162.png"/><Relationship Id="rId193" Type="http://schemas.openxmlformats.org/officeDocument/2006/relationships/image" Target="media/image177.jpeg"/><Relationship Id="rId207" Type="http://schemas.openxmlformats.org/officeDocument/2006/relationships/image" Target="media/image191.png"/><Relationship Id="rId228" Type="http://schemas.openxmlformats.org/officeDocument/2006/relationships/image" Target="media/image207.png"/><Relationship Id="rId249" Type="http://schemas.openxmlformats.org/officeDocument/2006/relationships/oleObject" Target="embeddings/oleObject3.bin"/><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theme" Target="theme/theme1.xml"/><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jpeg"/><Relationship Id="rId97" Type="http://schemas.openxmlformats.org/officeDocument/2006/relationships/image" Target="media/image87.jpeg"/><Relationship Id="rId120" Type="http://schemas.openxmlformats.org/officeDocument/2006/relationships/image" Target="media/image110.png"/><Relationship Id="rId141" Type="http://schemas.openxmlformats.org/officeDocument/2006/relationships/image" Target="media/image131.png"/><Relationship Id="rId7" Type="http://schemas.openxmlformats.org/officeDocument/2006/relationships/endnotes" Target="endnotes.xml"/><Relationship Id="rId162" Type="http://schemas.openxmlformats.org/officeDocument/2006/relationships/image" Target="media/image152.png"/><Relationship Id="rId183" Type="http://schemas.openxmlformats.org/officeDocument/2006/relationships/hyperlink" Target="https://drive.google.com/drive/u/2/folders/1VO8wV5U4CwCbguXImYD23Xg7q7eMTa73" TargetMode="External"/><Relationship Id="rId218" Type="http://schemas.openxmlformats.org/officeDocument/2006/relationships/hyperlink" Target="file:///C:\Data\Abudi\Arbeit%20AECENAR\Control%20System\documents\documentation\201219_NLAP-PCS_PlatformSystem_GUI.doc" TargetMode="External"/><Relationship Id="rId239" Type="http://schemas.openxmlformats.org/officeDocument/2006/relationships/image" Target="media/image218.png"/><Relationship Id="rId250" Type="http://schemas.openxmlformats.org/officeDocument/2006/relationships/image" Target="media/image224.emf"/><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31" Type="http://schemas.openxmlformats.org/officeDocument/2006/relationships/image" Target="media/image121.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78.jpeg"/><Relationship Id="rId208" Type="http://schemas.openxmlformats.org/officeDocument/2006/relationships/image" Target="media/image192.png"/><Relationship Id="rId229" Type="http://schemas.openxmlformats.org/officeDocument/2006/relationships/image" Target="media/image208.jpeg"/><Relationship Id="rId240" Type="http://schemas.openxmlformats.org/officeDocument/2006/relationships/image" Target="media/image219.emf"/><Relationship Id="rId14" Type="http://schemas.openxmlformats.org/officeDocument/2006/relationships/image" Target="media/image4.jpe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jpeg"/><Relationship Id="rId8" Type="http://schemas.openxmlformats.org/officeDocument/2006/relationships/image" Target="media/image1.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hyperlink" Target="file:///C:\Data\Abudi\Arbeit%20AECENAR\Control%20System\documents\documentation\201219_NLAP-PCS_PlatformSystem_GUI.doc" TargetMode="External"/><Relationship Id="rId219" Type="http://schemas.openxmlformats.org/officeDocument/2006/relationships/image" Target="media/image201.png"/><Relationship Id="rId230" Type="http://schemas.openxmlformats.org/officeDocument/2006/relationships/image" Target="media/image209.jpeg"/><Relationship Id="rId251" Type="http://schemas.openxmlformats.org/officeDocument/2006/relationships/package" Target="embeddings/Microsoft_Excel_Worksheet1.xlsx"/><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jpe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jpeg"/><Relationship Id="rId174" Type="http://schemas.openxmlformats.org/officeDocument/2006/relationships/image" Target="media/image164.png"/><Relationship Id="rId195" Type="http://schemas.openxmlformats.org/officeDocument/2006/relationships/image" Target="media/image179.jpeg"/><Relationship Id="rId209" Type="http://schemas.openxmlformats.org/officeDocument/2006/relationships/image" Target="media/image193.png"/><Relationship Id="rId220" Type="http://schemas.openxmlformats.org/officeDocument/2006/relationships/image" Target="media/image202.png"/><Relationship Id="rId241" Type="http://schemas.openxmlformats.org/officeDocument/2006/relationships/oleObject" Target="embeddings/oleObject1.bin"/><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78" Type="http://schemas.openxmlformats.org/officeDocument/2006/relationships/image" Target="media/image68.jpeg"/><Relationship Id="rId99" Type="http://schemas.openxmlformats.org/officeDocument/2006/relationships/image" Target="media/image89.jpe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64" Type="http://schemas.openxmlformats.org/officeDocument/2006/relationships/image" Target="media/image154.jpeg"/><Relationship Id="rId185" Type="http://schemas.openxmlformats.org/officeDocument/2006/relationships/hyperlink" Target="file:///C:\Data\Abudi\Arbeit%20AECENAR\Control%20System\documents\documentation\201219_NLAP-PCS_PlatformSystem_GUI.doc" TargetMode="External"/><Relationship Id="rId9" Type="http://schemas.openxmlformats.org/officeDocument/2006/relationships/image" Target="media/image2.emf"/><Relationship Id="rId210" Type="http://schemas.openxmlformats.org/officeDocument/2006/relationships/image" Target="media/image194.png"/><Relationship Id="rId26" Type="http://schemas.openxmlformats.org/officeDocument/2006/relationships/image" Target="media/image16.png"/><Relationship Id="rId231" Type="http://schemas.openxmlformats.org/officeDocument/2006/relationships/image" Target="media/image210.png"/><Relationship Id="rId252" Type="http://schemas.openxmlformats.org/officeDocument/2006/relationships/image" Target="media/image225.emf"/><Relationship Id="rId47" Type="http://schemas.openxmlformats.org/officeDocument/2006/relationships/image" Target="media/image37.png"/><Relationship Id="rId68" Type="http://schemas.openxmlformats.org/officeDocument/2006/relationships/image" Target="media/image58.jpe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jpeg"/><Relationship Id="rId175" Type="http://schemas.openxmlformats.org/officeDocument/2006/relationships/image" Target="media/image165.png"/><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image" Target="media/image6.png"/><Relationship Id="rId221" Type="http://schemas.openxmlformats.org/officeDocument/2006/relationships/image" Target="media/image203.png"/><Relationship Id="rId242" Type="http://schemas.openxmlformats.org/officeDocument/2006/relationships/image" Target="media/image220.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5.jpeg"/><Relationship Id="rId186" Type="http://schemas.openxmlformats.org/officeDocument/2006/relationships/image" Target="media/image173.png"/><Relationship Id="rId211" Type="http://schemas.openxmlformats.org/officeDocument/2006/relationships/image" Target="media/image195.png"/><Relationship Id="rId232" Type="http://schemas.openxmlformats.org/officeDocument/2006/relationships/image" Target="media/image211.png"/><Relationship Id="rId253" Type="http://schemas.openxmlformats.org/officeDocument/2006/relationships/oleObject" Target="embeddings/oleObject4.bin"/><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png"/><Relationship Id="rId80" Type="http://schemas.openxmlformats.org/officeDocument/2006/relationships/image" Target="media/image70.png"/><Relationship Id="rId155" Type="http://schemas.openxmlformats.org/officeDocument/2006/relationships/image" Target="media/image145.jpeg"/><Relationship Id="rId176" Type="http://schemas.openxmlformats.org/officeDocument/2006/relationships/image" Target="media/image166.png"/><Relationship Id="rId197" Type="http://schemas.openxmlformats.org/officeDocument/2006/relationships/image" Target="media/image181.png"/><Relationship Id="rId201" Type="http://schemas.openxmlformats.org/officeDocument/2006/relationships/image" Target="media/image185.png"/><Relationship Id="rId222" Type="http://schemas.openxmlformats.org/officeDocument/2006/relationships/image" Target="media/image204.png"/><Relationship Id="rId243" Type="http://schemas.openxmlformats.org/officeDocument/2006/relationships/hyperlink" Target="file:///C:\Data\Abudi\Arbeit%20AECENAR\Control%20System\documents\documentation\201219_NLAP-PCS_PlatformSystem_GUI.doc" TargetMode="Externa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6.jpeg"/><Relationship Id="rId187" Type="http://schemas.openxmlformats.org/officeDocument/2006/relationships/image" Target="media/image174.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2.png"/><Relationship Id="rId254" Type="http://schemas.openxmlformats.org/officeDocument/2006/relationships/hyperlink" Target="https://www.hikvision.com/en/support/document-center/user-manual/" TargetMode="Externa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jpeg"/><Relationship Id="rId177" Type="http://schemas.openxmlformats.org/officeDocument/2006/relationships/image" Target="media/image167.png"/><Relationship Id="rId198" Type="http://schemas.openxmlformats.org/officeDocument/2006/relationships/image" Target="media/image182.png"/><Relationship Id="rId202" Type="http://schemas.openxmlformats.org/officeDocument/2006/relationships/image" Target="media/image186.png"/><Relationship Id="rId223" Type="http://schemas.openxmlformats.org/officeDocument/2006/relationships/image" Target="media/image205.png"/><Relationship Id="rId244" Type="http://schemas.openxmlformats.org/officeDocument/2006/relationships/hyperlink" Target="https://drive.google.com/drive/u/2/folders/1VO8wV5U4CwCbguXImYD23Xg7q7eMTa73" TargetMode="External"/><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image" Target="media/image94.jpe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7.jpeg"/><Relationship Id="rId188" Type="http://schemas.openxmlformats.org/officeDocument/2006/relationships/hyperlink" Target="file:///C:\Data\Abudi\Arbeit%20AECENAR\Control%20System\documents\documentation\201219_NLAP-PCS_PlatformSystem_GUI.doc" TargetMode="External"/><Relationship Id="rId71" Type="http://schemas.openxmlformats.org/officeDocument/2006/relationships/image" Target="media/image61.jpeg"/><Relationship Id="rId92" Type="http://schemas.openxmlformats.org/officeDocument/2006/relationships/image" Target="media/image82.png"/><Relationship Id="rId213" Type="http://schemas.openxmlformats.org/officeDocument/2006/relationships/hyperlink" Target="file:///C:\Data\Abudi\Arbeit%20AECENAR\Control%20System\documents\documentation\201219_NLAP-PCS_PlatformSystem_GUI.doc" TargetMode="External"/><Relationship Id="rId234" Type="http://schemas.openxmlformats.org/officeDocument/2006/relationships/image" Target="media/image213.png"/><Relationship Id="rId2" Type="http://schemas.openxmlformats.org/officeDocument/2006/relationships/numbering" Target="numbering.xml"/><Relationship Id="rId29" Type="http://schemas.openxmlformats.org/officeDocument/2006/relationships/image" Target="media/image19.png"/><Relationship Id="rId255" Type="http://schemas.openxmlformats.org/officeDocument/2006/relationships/header" Target="header1.xml"/><Relationship Id="rId40" Type="http://schemas.openxmlformats.org/officeDocument/2006/relationships/image" Target="media/image30.jpeg"/><Relationship Id="rId115" Type="http://schemas.openxmlformats.org/officeDocument/2006/relationships/image" Target="media/image105.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83.png"/><Relationship Id="rId203" Type="http://schemas.openxmlformats.org/officeDocument/2006/relationships/image" Target="media/image187.png"/><Relationship Id="rId19" Type="http://schemas.openxmlformats.org/officeDocument/2006/relationships/image" Target="media/image9.png"/><Relationship Id="rId224" Type="http://schemas.openxmlformats.org/officeDocument/2006/relationships/hyperlink" Target="file:///C:\Data\Abudi\Arbeit%20AECENAR\Control%20System\documents\documentation\201219_NLAP-PCS_PlatformSystem_GUI.doc" TargetMode="External"/><Relationship Id="rId245" Type="http://schemas.openxmlformats.org/officeDocument/2006/relationships/image" Target="media/image221.emf"/><Relationship Id="rId30" Type="http://schemas.openxmlformats.org/officeDocument/2006/relationships/image" Target="media/image20.png"/><Relationship Id="rId105" Type="http://schemas.openxmlformats.org/officeDocument/2006/relationships/image" Target="media/image95.jpe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jpeg"/><Relationship Id="rId51" Type="http://schemas.openxmlformats.org/officeDocument/2006/relationships/image" Target="media/image41.png"/><Relationship Id="rId72" Type="http://schemas.openxmlformats.org/officeDocument/2006/relationships/image" Target="media/image62.jpeg"/><Relationship Id="rId93" Type="http://schemas.openxmlformats.org/officeDocument/2006/relationships/image" Target="media/image83.jpeg"/><Relationship Id="rId189" Type="http://schemas.openxmlformats.org/officeDocument/2006/relationships/hyperlink" Target="file:///C:\Data\Abudi\Arbeit%20AECENAR\Control%20System\documents\documentation\201219_NLAP-PCS_PlatformSystem_GUI.doc" TargetMode="External"/><Relationship Id="rId3" Type="http://schemas.openxmlformats.org/officeDocument/2006/relationships/styles" Target="styles.xml"/><Relationship Id="rId214" Type="http://schemas.openxmlformats.org/officeDocument/2006/relationships/image" Target="media/image197.png"/><Relationship Id="rId235" Type="http://schemas.openxmlformats.org/officeDocument/2006/relationships/image" Target="media/image214.png"/><Relationship Id="rId256" Type="http://schemas.openxmlformats.org/officeDocument/2006/relationships/footer" Target="footer4.xml"/><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9.png"/><Relationship Id="rId190" Type="http://schemas.openxmlformats.org/officeDocument/2006/relationships/hyperlink" Target="file:///C:\Data\Abudi\Arbeit%20AECENAR\Control%20System\documents\documentation\201219_NLAP-PCS_PlatformSystem_GUI.doc" TargetMode="External"/><Relationship Id="rId204" Type="http://schemas.openxmlformats.org/officeDocument/2006/relationships/image" Target="media/image188.png"/><Relationship Id="rId225" Type="http://schemas.openxmlformats.org/officeDocument/2006/relationships/image" Target="media/image206.png"/><Relationship Id="rId246" Type="http://schemas.openxmlformats.org/officeDocument/2006/relationships/oleObject" Target="embeddings/oleObject2.bin"/><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footer" Target="footer1.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jpeg"/><Relationship Id="rId94" Type="http://schemas.openxmlformats.org/officeDocument/2006/relationships/image" Target="media/image84.png"/><Relationship Id="rId148" Type="http://schemas.openxmlformats.org/officeDocument/2006/relationships/image" Target="media/image138.png"/><Relationship Id="rId169" Type="http://schemas.openxmlformats.org/officeDocument/2006/relationships/image" Target="media/image159.jpeg"/><Relationship Id="rId4" Type="http://schemas.openxmlformats.org/officeDocument/2006/relationships/settings" Target="settings.xml"/><Relationship Id="rId180" Type="http://schemas.openxmlformats.org/officeDocument/2006/relationships/image" Target="media/image170.png"/><Relationship Id="rId215" Type="http://schemas.openxmlformats.org/officeDocument/2006/relationships/image" Target="media/image198.png"/><Relationship Id="rId236" Type="http://schemas.openxmlformats.org/officeDocument/2006/relationships/image" Target="media/image215.png"/><Relationship Id="rId257"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hammad\Downloads\IAP-Report_A4_Vorlage_2019.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7A76BA-DBBE-4E2C-8D07-1B3CC0D2D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IAP-Report_A4_Vorlage_2019.dotx</Template>
  <TotalTime>6767</TotalTime>
  <Pages>1</Pages>
  <Words>8988</Words>
  <Characters>51238</Characters>
  <Application>Microsoft Office Word</Application>
  <DocSecurity>0</DocSecurity>
  <Lines>426</Lines>
  <Paragraphs>120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Titel</vt:lpstr>
      <vt:lpstr>Titel</vt:lpstr>
    </vt:vector>
  </TitlesOfParts>
  <Company>Deutscher Informationsdienst über den Islam e.V.</Company>
  <LinksUpToDate>false</LinksUpToDate>
  <CharactersWithSpaces>60106</CharactersWithSpaces>
  <SharedDoc>false</SharedDoc>
  <HLinks>
    <vt:vector size="138" baseType="variant">
      <vt:variant>
        <vt:i4>1572919</vt:i4>
      </vt:variant>
      <vt:variant>
        <vt:i4>152</vt:i4>
      </vt:variant>
      <vt:variant>
        <vt:i4>0</vt:i4>
      </vt:variant>
      <vt:variant>
        <vt:i4>5</vt:i4>
      </vt:variant>
      <vt:variant>
        <vt:lpwstr/>
      </vt:variant>
      <vt:variant>
        <vt:lpwstr>_Toc186455566</vt:lpwstr>
      </vt:variant>
      <vt:variant>
        <vt:i4>1572919</vt:i4>
      </vt:variant>
      <vt:variant>
        <vt:i4>146</vt:i4>
      </vt:variant>
      <vt:variant>
        <vt:i4>0</vt:i4>
      </vt:variant>
      <vt:variant>
        <vt:i4>5</vt:i4>
      </vt:variant>
      <vt:variant>
        <vt:lpwstr/>
      </vt:variant>
      <vt:variant>
        <vt:lpwstr>_Toc186455565</vt:lpwstr>
      </vt:variant>
      <vt:variant>
        <vt:i4>1572919</vt:i4>
      </vt:variant>
      <vt:variant>
        <vt:i4>140</vt:i4>
      </vt:variant>
      <vt:variant>
        <vt:i4>0</vt:i4>
      </vt:variant>
      <vt:variant>
        <vt:i4>5</vt:i4>
      </vt:variant>
      <vt:variant>
        <vt:lpwstr/>
      </vt:variant>
      <vt:variant>
        <vt:lpwstr>_Toc186455564</vt:lpwstr>
      </vt:variant>
      <vt:variant>
        <vt:i4>1572919</vt:i4>
      </vt:variant>
      <vt:variant>
        <vt:i4>134</vt:i4>
      </vt:variant>
      <vt:variant>
        <vt:i4>0</vt:i4>
      </vt:variant>
      <vt:variant>
        <vt:i4>5</vt:i4>
      </vt:variant>
      <vt:variant>
        <vt:lpwstr/>
      </vt:variant>
      <vt:variant>
        <vt:lpwstr>_Toc186455563</vt:lpwstr>
      </vt:variant>
      <vt:variant>
        <vt:i4>1572919</vt:i4>
      </vt:variant>
      <vt:variant>
        <vt:i4>128</vt:i4>
      </vt:variant>
      <vt:variant>
        <vt:i4>0</vt:i4>
      </vt:variant>
      <vt:variant>
        <vt:i4>5</vt:i4>
      </vt:variant>
      <vt:variant>
        <vt:lpwstr/>
      </vt:variant>
      <vt:variant>
        <vt:lpwstr>_Toc186455562</vt:lpwstr>
      </vt:variant>
      <vt:variant>
        <vt:i4>1572919</vt:i4>
      </vt:variant>
      <vt:variant>
        <vt:i4>122</vt:i4>
      </vt:variant>
      <vt:variant>
        <vt:i4>0</vt:i4>
      </vt:variant>
      <vt:variant>
        <vt:i4>5</vt:i4>
      </vt:variant>
      <vt:variant>
        <vt:lpwstr/>
      </vt:variant>
      <vt:variant>
        <vt:lpwstr>_Toc186455561</vt:lpwstr>
      </vt:variant>
      <vt:variant>
        <vt:i4>1572919</vt:i4>
      </vt:variant>
      <vt:variant>
        <vt:i4>116</vt:i4>
      </vt:variant>
      <vt:variant>
        <vt:i4>0</vt:i4>
      </vt:variant>
      <vt:variant>
        <vt:i4>5</vt:i4>
      </vt:variant>
      <vt:variant>
        <vt:lpwstr/>
      </vt:variant>
      <vt:variant>
        <vt:lpwstr>_Toc186455560</vt:lpwstr>
      </vt:variant>
      <vt:variant>
        <vt:i4>1769527</vt:i4>
      </vt:variant>
      <vt:variant>
        <vt:i4>110</vt:i4>
      </vt:variant>
      <vt:variant>
        <vt:i4>0</vt:i4>
      </vt:variant>
      <vt:variant>
        <vt:i4>5</vt:i4>
      </vt:variant>
      <vt:variant>
        <vt:lpwstr/>
      </vt:variant>
      <vt:variant>
        <vt:lpwstr>_Toc186455559</vt:lpwstr>
      </vt:variant>
      <vt:variant>
        <vt:i4>1769527</vt:i4>
      </vt:variant>
      <vt:variant>
        <vt:i4>104</vt:i4>
      </vt:variant>
      <vt:variant>
        <vt:i4>0</vt:i4>
      </vt:variant>
      <vt:variant>
        <vt:i4>5</vt:i4>
      </vt:variant>
      <vt:variant>
        <vt:lpwstr/>
      </vt:variant>
      <vt:variant>
        <vt:lpwstr>_Toc186455558</vt:lpwstr>
      </vt:variant>
      <vt:variant>
        <vt:i4>1769527</vt:i4>
      </vt:variant>
      <vt:variant>
        <vt:i4>98</vt:i4>
      </vt:variant>
      <vt:variant>
        <vt:i4>0</vt:i4>
      </vt:variant>
      <vt:variant>
        <vt:i4>5</vt:i4>
      </vt:variant>
      <vt:variant>
        <vt:lpwstr/>
      </vt:variant>
      <vt:variant>
        <vt:lpwstr>_Toc186455557</vt:lpwstr>
      </vt:variant>
      <vt:variant>
        <vt:i4>1769527</vt:i4>
      </vt:variant>
      <vt:variant>
        <vt:i4>92</vt:i4>
      </vt:variant>
      <vt:variant>
        <vt:i4>0</vt:i4>
      </vt:variant>
      <vt:variant>
        <vt:i4>5</vt:i4>
      </vt:variant>
      <vt:variant>
        <vt:lpwstr/>
      </vt:variant>
      <vt:variant>
        <vt:lpwstr>_Toc186455556</vt:lpwstr>
      </vt:variant>
      <vt:variant>
        <vt:i4>1769527</vt:i4>
      </vt:variant>
      <vt:variant>
        <vt:i4>86</vt:i4>
      </vt:variant>
      <vt:variant>
        <vt:i4>0</vt:i4>
      </vt:variant>
      <vt:variant>
        <vt:i4>5</vt:i4>
      </vt:variant>
      <vt:variant>
        <vt:lpwstr/>
      </vt:variant>
      <vt:variant>
        <vt:lpwstr>_Toc186455555</vt:lpwstr>
      </vt:variant>
      <vt:variant>
        <vt:i4>1769527</vt:i4>
      </vt:variant>
      <vt:variant>
        <vt:i4>80</vt:i4>
      </vt:variant>
      <vt:variant>
        <vt:i4>0</vt:i4>
      </vt:variant>
      <vt:variant>
        <vt:i4>5</vt:i4>
      </vt:variant>
      <vt:variant>
        <vt:lpwstr/>
      </vt:variant>
      <vt:variant>
        <vt:lpwstr>_Toc186455554</vt:lpwstr>
      </vt:variant>
      <vt:variant>
        <vt:i4>1769527</vt:i4>
      </vt:variant>
      <vt:variant>
        <vt:i4>74</vt:i4>
      </vt:variant>
      <vt:variant>
        <vt:i4>0</vt:i4>
      </vt:variant>
      <vt:variant>
        <vt:i4>5</vt:i4>
      </vt:variant>
      <vt:variant>
        <vt:lpwstr/>
      </vt:variant>
      <vt:variant>
        <vt:lpwstr>_Toc186455553</vt:lpwstr>
      </vt:variant>
      <vt:variant>
        <vt:i4>1769527</vt:i4>
      </vt:variant>
      <vt:variant>
        <vt:i4>68</vt:i4>
      </vt:variant>
      <vt:variant>
        <vt:i4>0</vt:i4>
      </vt:variant>
      <vt:variant>
        <vt:i4>5</vt:i4>
      </vt:variant>
      <vt:variant>
        <vt:lpwstr/>
      </vt:variant>
      <vt:variant>
        <vt:lpwstr>_Toc186455552</vt:lpwstr>
      </vt:variant>
      <vt:variant>
        <vt:i4>1769527</vt:i4>
      </vt:variant>
      <vt:variant>
        <vt:i4>62</vt:i4>
      </vt:variant>
      <vt:variant>
        <vt:i4>0</vt:i4>
      </vt:variant>
      <vt:variant>
        <vt:i4>5</vt:i4>
      </vt:variant>
      <vt:variant>
        <vt:lpwstr/>
      </vt:variant>
      <vt:variant>
        <vt:lpwstr>_Toc186455551</vt:lpwstr>
      </vt:variant>
      <vt:variant>
        <vt:i4>1769527</vt:i4>
      </vt:variant>
      <vt:variant>
        <vt:i4>56</vt:i4>
      </vt:variant>
      <vt:variant>
        <vt:i4>0</vt:i4>
      </vt:variant>
      <vt:variant>
        <vt:i4>5</vt:i4>
      </vt:variant>
      <vt:variant>
        <vt:lpwstr/>
      </vt:variant>
      <vt:variant>
        <vt:lpwstr>_Toc186455550</vt:lpwstr>
      </vt:variant>
      <vt:variant>
        <vt:i4>1703991</vt:i4>
      </vt:variant>
      <vt:variant>
        <vt:i4>50</vt:i4>
      </vt:variant>
      <vt:variant>
        <vt:i4>0</vt:i4>
      </vt:variant>
      <vt:variant>
        <vt:i4>5</vt:i4>
      </vt:variant>
      <vt:variant>
        <vt:lpwstr/>
      </vt:variant>
      <vt:variant>
        <vt:lpwstr>_Toc186455549</vt:lpwstr>
      </vt:variant>
      <vt:variant>
        <vt:i4>1703991</vt:i4>
      </vt:variant>
      <vt:variant>
        <vt:i4>44</vt:i4>
      </vt:variant>
      <vt:variant>
        <vt:i4>0</vt:i4>
      </vt:variant>
      <vt:variant>
        <vt:i4>5</vt:i4>
      </vt:variant>
      <vt:variant>
        <vt:lpwstr/>
      </vt:variant>
      <vt:variant>
        <vt:lpwstr>_Toc186455548</vt:lpwstr>
      </vt:variant>
      <vt:variant>
        <vt:i4>1703991</vt:i4>
      </vt:variant>
      <vt:variant>
        <vt:i4>38</vt:i4>
      </vt:variant>
      <vt:variant>
        <vt:i4>0</vt:i4>
      </vt:variant>
      <vt:variant>
        <vt:i4>5</vt:i4>
      </vt:variant>
      <vt:variant>
        <vt:lpwstr/>
      </vt:variant>
      <vt:variant>
        <vt:lpwstr>_Toc186455547</vt:lpwstr>
      </vt:variant>
      <vt:variant>
        <vt:i4>1703991</vt:i4>
      </vt:variant>
      <vt:variant>
        <vt:i4>32</vt:i4>
      </vt:variant>
      <vt:variant>
        <vt:i4>0</vt:i4>
      </vt:variant>
      <vt:variant>
        <vt:i4>5</vt:i4>
      </vt:variant>
      <vt:variant>
        <vt:lpwstr/>
      </vt:variant>
      <vt:variant>
        <vt:lpwstr>_Toc186455546</vt:lpwstr>
      </vt:variant>
      <vt:variant>
        <vt:i4>1703991</vt:i4>
      </vt:variant>
      <vt:variant>
        <vt:i4>26</vt:i4>
      </vt:variant>
      <vt:variant>
        <vt:i4>0</vt:i4>
      </vt:variant>
      <vt:variant>
        <vt:i4>5</vt:i4>
      </vt:variant>
      <vt:variant>
        <vt:lpwstr/>
      </vt:variant>
      <vt:variant>
        <vt:lpwstr>_Toc186455545</vt:lpwstr>
      </vt:variant>
      <vt:variant>
        <vt:i4>1703991</vt:i4>
      </vt:variant>
      <vt:variant>
        <vt:i4>20</vt:i4>
      </vt:variant>
      <vt:variant>
        <vt:i4>0</vt:i4>
      </vt:variant>
      <vt:variant>
        <vt:i4>5</vt:i4>
      </vt:variant>
      <vt:variant>
        <vt:lpwstr/>
      </vt:variant>
      <vt:variant>
        <vt:lpwstr>_Toc186455544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dc:title>
  <dc:subject>Untertitel</dc:subject>
  <dc:creator>mhlb2009@hotmail.com</dc:creator>
  <dc:description>Dokumentvorlage für islamische Fachbücher von DIdI e.V. Erstellt von: Nebil Messaoudi</dc:description>
  <cp:lastModifiedBy>mhlb2009@hotmail.com</cp:lastModifiedBy>
  <cp:revision>5</cp:revision>
  <cp:lastPrinted>2022-04-30T12:01:00Z</cp:lastPrinted>
  <dcterms:created xsi:type="dcterms:W3CDTF">2022-04-30T11:52:00Z</dcterms:created>
  <dcterms:modified xsi:type="dcterms:W3CDTF">2022-05-05T04:39:00Z</dcterms:modified>
</cp:coreProperties>
</file>