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83067" w:rsidRPr="004E1614" w:rsidRDefault="00483067" w:rsidP="006C72BE">
      <w:pPr>
        <w:pStyle w:val="berschriftohneNummer"/>
      </w:pPr>
      <w:bookmarkStart w:id="0" w:name="_Toc51781027"/>
      <w:bookmarkStart w:id="1" w:name="_Toc51781601"/>
      <w:bookmarkStart w:id="2" w:name="_Toc55849706"/>
      <w:bookmarkStart w:id="3" w:name="_Toc55851501"/>
      <w:bookmarkStart w:id="4" w:name="_Toc102220862"/>
      <w:bookmarkStart w:id="5" w:name="_Hlk79852228"/>
      <w:bookmarkEnd w:id="5"/>
      <w:r w:rsidRPr="004E1614">
        <w:rPr>
          <w:noProof/>
          <w:lang w:eastAsia="en-US" w:bidi="ar-SA"/>
        </w:rPr>
        <w:drawing>
          <wp:anchor distT="0" distB="0" distL="114300" distR="114300" simplePos="0" relativeHeight="251653120" behindDoc="0" locked="0" layoutInCell="1" allowOverlap="1" wp14:anchorId="2EA99D71" wp14:editId="3C09C3CE">
            <wp:simplePos x="0" y="0"/>
            <wp:positionH relativeFrom="column">
              <wp:posOffset>4584700</wp:posOffset>
            </wp:positionH>
            <wp:positionV relativeFrom="paragraph">
              <wp:posOffset>-393700</wp:posOffset>
            </wp:positionV>
            <wp:extent cx="2108835" cy="1717675"/>
            <wp:effectExtent l="0" t="0" r="0" b="0"/>
            <wp:wrapNone/>
            <wp:docPr id="14875" name="Grafik 14875" descr="NLAP-Logo_mitt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50" descr="NLAP-Logo_mittel"/>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08835" cy="1717675"/>
                    </a:xfrm>
                    <a:prstGeom prst="rect">
                      <a:avLst/>
                    </a:prstGeom>
                    <a:noFill/>
                  </pic:spPr>
                </pic:pic>
              </a:graphicData>
            </a:graphic>
            <wp14:sizeRelH relativeFrom="page">
              <wp14:pctWidth>0</wp14:pctWidth>
            </wp14:sizeRelH>
            <wp14:sizeRelV relativeFrom="page">
              <wp14:pctHeight>0</wp14:pctHeight>
            </wp14:sizeRelV>
          </wp:anchor>
        </w:drawing>
      </w:r>
      <w:r w:rsidRPr="004E1614">
        <w:rPr>
          <w:noProof/>
          <w:lang w:eastAsia="en-US" w:bidi="ar-SA"/>
        </w:rPr>
        <w:drawing>
          <wp:anchor distT="0" distB="0" distL="114300" distR="114300" simplePos="0" relativeHeight="251652096" behindDoc="0" locked="0" layoutInCell="1" allowOverlap="1" wp14:anchorId="5DA981D0" wp14:editId="4AE5E972">
            <wp:simplePos x="0" y="0"/>
            <wp:positionH relativeFrom="column">
              <wp:posOffset>2108835</wp:posOffset>
            </wp:positionH>
            <wp:positionV relativeFrom="paragraph">
              <wp:posOffset>-542925</wp:posOffset>
            </wp:positionV>
            <wp:extent cx="1644650" cy="440690"/>
            <wp:effectExtent l="0" t="0" r="0" b="0"/>
            <wp:wrapNone/>
            <wp:docPr id="14876" name="Grafik 14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5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44650" cy="440690"/>
                    </a:xfrm>
                    <a:prstGeom prst="rect">
                      <a:avLst/>
                    </a:prstGeom>
                    <a:noFill/>
                  </pic:spPr>
                </pic:pic>
              </a:graphicData>
            </a:graphic>
            <wp14:sizeRelH relativeFrom="page">
              <wp14:pctWidth>0</wp14:pctWidth>
            </wp14:sizeRelH>
            <wp14:sizeRelV relativeFrom="page">
              <wp14:pctHeight>0</wp14:pctHeight>
            </wp14:sizeRelV>
          </wp:anchor>
        </w:drawing>
      </w:r>
      <w:r w:rsidRPr="004E1614">
        <w:t xml:space="preserve">PCS Platform </w:t>
      </w:r>
      <w:bookmarkEnd w:id="0"/>
      <w:bookmarkEnd w:id="1"/>
      <w:bookmarkEnd w:id="2"/>
      <w:bookmarkEnd w:id="3"/>
      <w:r w:rsidRPr="004E1614">
        <w:t>2022</w:t>
      </w:r>
      <w:bookmarkEnd w:id="4"/>
      <w:r w:rsidRPr="004E1614">
        <w:rPr>
          <w:noProof/>
          <w:lang w:eastAsia="en-US"/>
        </w:rPr>
        <w:t xml:space="preserve"> </w:t>
      </w:r>
    </w:p>
    <w:p w:rsidR="00483067" w:rsidRDefault="00483067" w:rsidP="00483067">
      <w:pPr>
        <w:jc w:val="center"/>
        <w:rPr>
          <w:rFonts w:asciiTheme="majorBidi" w:hAnsiTheme="majorBidi" w:cstheme="majorBidi"/>
          <w:sz w:val="28"/>
          <w:szCs w:val="28"/>
          <w:lang w:val="en-US"/>
        </w:rPr>
      </w:pPr>
    </w:p>
    <w:p w:rsidR="005F7250" w:rsidRDefault="005F7250" w:rsidP="00483067">
      <w:pPr>
        <w:jc w:val="center"/>
        <w:rPr>
          <w:rFonts w:asciiTheme="majorBidi" w:hAnsiTheme="majorBidi" w:cstheme="majorBidi"/>
          <w:sz w:val="28"/>
          <w:szCs w:val="28"/>
          <w:lang w:val="en-US"/>
        </w:rPr>
      </w:pPr>
    </w:p>
    <w:p w:rsidR="005F7250" w:rsidRDefault="005F7250" w:rsidP="00483067">
      <w:pPr>
        <w:jc w:val="center"/>
        <w:rPr>
          <w:rFonts w:asciiTheme="majorBidi" w:hAnsiTheme="majorBidi" w:cstheme="majorBidi"/>
          <w:sz w:val="28"/>
          <w:szCs w:val="28"/>
          <w:lang w:val="en-US"/>
        </w:rPr>
      </w:pPr>
    </w:p>
    <w:p w:rsidR="005F7250" w:rsidRDefault="005F7250" w:rsidP="00483067">
      <w:pPr>
        <w:jc w:val="center"/>
        <w:rPr>
          <w:rFonts w:asciiTheme="majorBidi" w:hAnsiTheme="majorBidi" w:cstheme="majorBidi"/>
          <w:sz w:val="28"/>
          <w:szCs w:val="28"/>
          <w:lang w:val="en-US"/>
        </w:rPr>
      </w:pPr>
    </w:p>
    <w:p w:rsidR="005F7250" w:rsidRDefault="005F7250" w:rsidP="00483067">
      <w:pPr>
        <w:jc w:val="center"/>
        <w:rPr>
          <w:rFonts w:asciiTheme="majorBidi" w:hAnsiTheme="majorBidi" w:cstheme="majorBidi"/>
          <w:sz w:val="28"/>
          <w:szCs w:val="28"/>
          <w:lang w:val="en-US"/>
        </w:rPr>
      </w:pPr>
    </w:p>
    <w:p w:rsidR="005F7250" w:rsidRPr="004E1614" w:rsidRDefault="005F7250" w:rsidP="00483067">
      <w:pPr>
        <w:jc w:val="center"/>
        <w:rPr>
          <w:rFonts w:asciiTheme="majorBidi" w:hAnsiTheme="majorBidi" w:cstheme="majorBidi"/>
          <w:sz w:val="28"/>
          <w:szCs w:val="28"/>
          <w:lang w:val="en-US"/>
        </w:rPr>
      </w:pPr>
    </w:p>
    <w:p w:rsidR="00483067" w:rsidRPr="004E1614" w:rsidRDefault="00483067" w:rsidP="00483067">
      <w:pPr>
        <w:jc w:val="center"/>
        <w:rPr>
          <w:rFonts w:asciiTheme="majorBidi" w:hAnsiTheme="majorBidi" w:cstheme="majorBidi"/>
          <w:sz w:val="48"/>
          <w:szCs w:val="48"/>
          <w:lang w:val="en-US"/>
        </w:rPr>
      </w:pPr>
      <w:r w:rsidRPr="004E1614">
        <w:rPr>
          <w:rFonts w:asciiTheme="majorBidi" w:hAnsiTheme="majorBidi" w:cstheme="majorBidi"/>
          <w:sz w:val="48"/>
          <w:szCs w:val="48"/>
          <w:rtl/>
          <w:lang w:val="en-US"/>
        </w:rPr>
        <w:t>نظام التحكم</w:t>
      </w:r>
    </w:p>
    <w:p w:rsidR="00483067" w:rsidRPr="004E1614" w:rsidRDefault="00483067" w:rsidP="00483067">
      <w:pPr>
        <w:jc w:val="center"/>
        <w:rPr>
          <w:rFonts w:asciiTheme="majorBidi" w:hAnsiTheme="majorBidi" w:cstheme="majorBidi"/>
          <w:sz w:val="48"/>
          <w:szCs w:val="48"/>
          <w:rtl/>
          <w:lang w:val="en-US"/>
        </w:rPr>
      </w:pPr>
    </w:p>
    <w:p w:rsidR="00483067" w:rsidRDefault="00483067" w:rsidP="00483067">
      <w:pPr>
        <w:jc w:val="center"/>
        <w:rPr>
          <w:rFonts w:asciiTheme="majorBidi" w:hAnsiTheme="majorBidi" w:cstheme="majorBidi"/>
          <w:sz w:val="48"/>
          <w:szCs w:val="48"/>
          <w:lang w:val="en-US"/>
        </w:rPr>
      </w:pPr>
    </w:p>
    <w:p w:rsidR="005F7250" w:rsidRPr="004E1614" w:rsidRDefault="005F7250" w:rsidP="00483067">
      <w:pPr>
        <w:jc w:val="center"/>
        <w:rPr>
          <w:rFonts w:asciiTheme="majorBidi" w:hAnsiTheme="majorBidi" w:cstheme="majorBidi"/>
          <w:sz w:val="48"/>
          <w:szCs w:val="48"/>
          <w:lang w:val="en-US"/>
        </w:rPr>
      </w:pPr>
    </w:p>
    <w:p w:rsidR="00483067" w:rsidRPr="004E1614" w:rsidRDefault="00483067" w:rsidP="00483067">
      <w:pPr>
        <w:jc w:val="center"/>
        <w:rPr>
          <w:rFonts w:asciiTheme="majorBidi" w:hAnsiTheme="majorBidi" w:cstheme="majorBidi"/>
          <w:sz w:val="28"/>
          <w:szCs w:val="28"/>
          <w:lang w:val="en-US"/>
        </w:rPr>
      </w:pPr>
      <w:r w:rsidRPr="004E1614">
        <w:rPr>
          <w:rFonts w:asciiTheme="majorBidi" w:hAnsiTheme="majorBidi" w:cstheme="majorBidi"/>
          <w:sz w:val="28"/>
          <w:szCs w:val="28"/>
          <w:lang w:val="en-US"/>
        </w:rPr>
        <w:t>Process Control System (PCS) for NLAP incineration plant</w:t>
      </w:r>
    </w:p>
    <w:p w:rsidR="00483067" w:rsidRPr="004E1614" w:rsidRDefault="00483067" w:rsidP="00483067">
      <w:pPr>
        <w:jc w:val="center"/>
        <w:rPr>
          <w:rFonts w:asciiTheme="majorBidi" w:hAnsiTheme="majorBidi" w:cstheme="majorBidi"/>
          <w:sz w:val="28"/>
          <w:szCs w:val="28"/>
          <w:lang w:val="en-US"/>
        </w:rPr>
      </w:pPr>
      <w:r w:rsidRPr="004E1614">
        <w:rPr>
          <w:rFonts w:asciiTheme="majorBidi" w:hAnsiTheme="majorBidi" w:cstheme="majorBidi"/>
          <w:sz w:val="28"/>
          <w:szCs w:val="28"/>
          <w:lang w:val="en-US"/>
        </w:rPr>
        <w:t>Platform System</w:t>
      </w:r>
    </w:p>
    <w:p w:rsidR="00483067" w:rsidRDefault="00483067" w:rsidP="00483067">
      <w:pPr>
        <w:rPr>
          <w:rFonts w:asciiTheme="majorBidi" w:hAnsiTheme="majorBidi" w:cstheme="majorBidi"/>
          <w:sz w:val="44"/>
          <w:szCs w:val="44"/>
          <w:lang w:val="en-US"/>
        </w:rPr>
      </w:pPr>
    </w:p>
    <w:p w:rsidR="005F7250" w:rsidRPr="005F7250" w:rsidRDefault="005F7250" w:rsidP="00483067">
      <w:pPr>
        <w:rPr>
          <w:rFonts w:asciiTheme="majorBidi" w:hAnsiTheme="majorBidi" w:cstheme="majorBidi"/>
          <w:sz w:val="44"/>
          <w:szCs w:val="44"/>
          <w:lang w:val="en-US"/>
        </w:rPr>
      </w:pPr>
    </w:p>
    <w:p w:rsidR="00483067" w:rsidRPr="004E1614" w:rsidRDefault="00483067" w:rsidP="00483067">
      <w:pPr>
        <w:jc w:val="center"/>
        <w:rPr>
          <w:rFonts w:asciiTheme="majorBidi" w:hAnsiTheme="majorBidi" w:cstheme="majorBidi"/>
          <w:sz w:val="28"/>
          <w:szCs w:val="28"/>
          <w:lang w:val="en-US"/>
        </w:rPr>
      </w:pPr>
      <w:r w:rsidRPr="004E1614">
        <w:rPr>
          <w:rFonts w:asciiTheme="majorBidi" w:hAnsiTheme="majorBidi" w:cstheme="majorBidi"/>
          <w:sz w:val="28"/>
          <w:szCs w:val="28"/>
          <w:lang w:val="en-US"/>
        </w:rPr>
        <w:t xml:space="preserve">Last update: </w:t>
      </w:r>
      <w:r w:rsidRPr="004E1614">
        <w:rPr>
          <w:rFonts w:asciiTheme="majorBidi" w:hAnsiTheme="majorBidi" w:cstheme="majorBidi"/>
          <w:sz w:val="28"/>
          <w:szCs w:val="28"/>
          <w:lang w:val="en-US"/>
        </w:rPr>
        <w:fldChar w:fldCharType="begin"/>
      </w:r>
      <w:r w:rsidRPr="004E1614">
        <w:rPr>
          <w:rFonts w:asciiTheme="majorBidi" w:hAnsiTheme="majorBidi" w:cstheme="majorBidi"/>
          <w:sz w:val="28"/>
          <w:szCs w:val="28"/>
          <w:lang w:val="en-US"/>
        </w:rPr>
        <w:instrText xml:space="preserve"> DATE \@ "dddd, MMMM d, yyyy" </w:instrText>
      </w:r>
      <w:r w:rsidRPr="004E1614">
        <w:rPr>
          <w:rFonts w:asciiTheme="majorBidi" w:hAnsiTheme="majorBidi" w:cstheme="majorBidi"/>
          <w:sz w:val="28"/>
          <w:szCs w:val="28"/>
          <w:lang w:val="en-US"/>
        </w:rPr>
        <w:fldChar w:fldCharType="separate"/>
      </w:r>
      <w:r w:rsidR="00473A3D">
        <w:rPr>
          <w:rFonts w:asciiTheme="majorBidi" w:hAnsiTheme="majorBidi" w:cstheme="majorBidi"/>
          <w:noProof/>
          <w:sz w:val="28"/>
          <w:szCs w:val="28"/>
          <w:lang w:val="en-US"/>
        </w:rPr>
        <w:t>Monday, December 25, 2023</w:t>
      </w:r>
      <w:r w:rsidRPr="004E1614">
        <w:rPr>
          <w:rFonts w:asciiTheme="majorBidi" w:hAnsiTheme="majorBidi" w:cstheme="majorBidi"/>
          <w:sz w:val="28"/>
          <w:szCs w:val="28"/>
          <w:lang w:val="en-US"/>
        </w:rPr>
        <w:fldChar w:fldCharType="end"/>
      </w:r>
    </w:p>
    <w:p w:rsidR="00483067" w:rsidRPr="004E1614" w:rsidRDefault="00483067" w:rsidP="00483067">
      <w:pPr>
        <w:rPr>
          <w:rFonts w:asciiTheme="majorBidi" w:hAnsiTheme="majorBidi" w:cstheme="majorBidi"/>
          <w:sz w:val="44"/>
          <w:szCs w:val="44"/>
          <w:lang w:val="en-US"/>
        </w:rPr>
      </w:pPr>
    </w:p>
    <w:p w:rsidR="00483067" w:rsidRPr="004E1614" w:rsidRDefault="00483067" w:rsidP="00483067">
      <w:pPr>
        <w:rPr>
          <w:rFonts w:asciiTheme="majorBidi" w:hAnsiTheme="majorBidi" w:cstheme="majorBidi"/>
          <w:sz w:val="44"/>
          <w:szCs w:val="44"/>
          <w:lang w:val="en-US"/>
        </w:rPr>
      </w:pPr>
    </w:p>
    <w:p w:rsidR="00483067" w:rsidRPr="004E1614" w:rsidRDefault="00483067" w:rsidP="00483067">
      <w:pPr>
        <w:rPr>
          <w:rFonts w:asciiTheme="majorBidi" w:hAnsiTheme="majorBidi" w:cstheme="majorBidi"/>
          <w:sz w:val="44"/>
          <w:szCs w:val="44"/>
          <w:lang w:val="en-US"/>
        </w:rPr>
      </w:pPr>
    </w:p>
    <w:p w:rsidR="00483067" w:rsidRPr="004E1614" w:rsidRDefault="00483067" w:rsidP="00483067">
      <w:pPr>
        <w:rPr>
          <w:rFonts w:asciiTheme="majorBidi" w:hAnsiTheme="majorBidi" w:cstheme="majorBidi"/>
          <w:sz w:val="44"/>
          <w:szCs w:val="44"/>
          <w:lang w:val="en-US"/>
        </w:rPr>
      </w:pPr>
    </w:p>
    <w:p w:rsidR="00483067" w:rsidRPr="004E1614" w:rsidRDefault="00483067" w:rsidP="00483067">
      <w:pPr>
        <w:rPr>
          <w:rFonts w:asciiTheme="majorBidi" w:hAnsiTheme="majorBidi" w:cstheme="majorBidi"/>
          <w:sz w:val="44"/>
          <w:szCs w:val="44"/>
          <w:lang w:val="en-US"/>
        </w:rPr>
      </w:pPr>
    </w:p>
    <w:p w:rsidR="00483067" w:rsidRPr="004E1614" w:rsidRDefault="00483067" w:rsidP="00483067">
      <w:pPr>
        <w:rPr>
          <w:rFonts w:asciiTheme="majorBidi" w:hAnsiTheme="majorBidi" w:cstheme="majorBidi"/>
          <w:sz w:val="44"/>
          <w:szCs w:val="44"/>
          <w:lang w:val="en-US"/>
        </w:rPr>
      </w:pPr>
    </w:p>
    <w:p w:rsidR="00483067" w:rsidRPr="004E1614" w:rsidRDefault="00483067" w:rsidP="00483067">
      <w:pPr>
        <w:rPr>
          <w:rFonts w:asciiTheme="majorBidi" w:hAnsiTheme="majorBidi" w:cstheme="majorBidi"/>
          <w:sz w:val="36"/>
          <w:lang w:val="en-US"/>
        </w:rPr>
      </w:pPr>
    </w:p>
    <w:p w:rsidR="00483067" w:rsidRPr="004E1614" w:rsidRDefault="00483067" w:rsidP="00483067">
      <w:pPr>
        <w:tabs>
          <w:tab w:val="left" w:pos="5415"/>
        </w:tabs>
        <w:rPr>
          <w:rFonts w:asciiTheme="majorBidi" w:hAnsiTheme="majorBidi" w:cstheme="majorBidi"/>
          <w:sz w:val="44"/>
          <w:szCs w:val="44"/>
          <w:lang w:val="en-US"/>
        </w:rPr>
        <w:sectPr w:rsidR="00483067" w:rsidRPr="004E1614">
          <w:footerReference w:type="even" r:id="rId10"/>
          <w:footerReference w:type="default" r:id="rId11"/>
          <w:footerReference w:type="first" r:id="rId12"/>
          <w:pgSz w:w="12240" w:h="15840"/>
          <w:pgMar w:top="1440" w:right="1440" w:bottom="1440" w:left="1440" w:header="708" w:footer="708" w:gutter="0"/>
          <w:cols w:space="720"/>
        </w:sectPr>
      </w:pPr>
    </w:p>
    <w:p w:rsidR="00483067" w:rsidRPr="004E1614" w:rsidRDefault="00483067" w:rsidP="00B91430">
      <w:pPr>
        <w:jc w:val="both"/>
        <w:rPr>
          <w:rFonts w:asciiTheme="majorBidi" w:hAnsiTheme="majorBidi" w:cstheme="majorBidi"/>
          <w:szCs w:val="24"/>
          <w:lang w:val="en-US" w:bidi="ar-LB"/>
        </w:rPr>
      </w:pPr>
      <w:r w:rsidRPr="004E1614">
        <w:rPr>
          <w:rFonts w:asciiTheme="majorBidi" w:hAnsiTheme="majorBidi" w:cstheme="majorBidi"/>
          <w:rtl/>
          <w:lang w:val="en-US" w:bidi="ar-LB"/>
        </w:rPr>
        <w:lastRenderedPageBreak/>
        <w:t>نظام التحكم بمحطة</w:t>
      </w:r>
      <w:r w:rsidRPr="004E1614">
        <w:rPr>
          <w:rFonts w:asciiTheme="majorBidi" w:hAnsiTheme="majorBidi" w:cstheme="majorBidi"/>
          <w:lang w:val="en-US" w:bidi="ar-LB"/>
        </w:rPr>
        <w:t xml:space="preserve"> </w:t>
      </w:r>
      <w:r w:rsidRPr="004E1614">
        <w:rPr>
          <w:rFonts w:asciiTheme="majorBidi" w:hAnsiTheme="majorBidi" w:cstheme="majorBidi"/>
          <w:rtl/>
          <w:lang w:val="en-US" w:bidi="ar-LB"/>
        </w:rPr>
        <w:t xml:space="preserve">حرق النفايات وتوليد الطاقة عن طريق الحاسوب من </w:t>
      </w:r>
      <w:r w:rsidRPr="004E1614">
        <w:rPr>
          <w:rFonts w:asciiTheme="majorBidi" w:hAnsiTheme="majorBidi" w:cstheme="majorBidi"/>
          <w:sz w:val="36"/>
          <w:rtl/>
          <w:lang w:val="en-US" w:bidi="ar-LB"/>
        </w:rPr>
        <w:t xml:space="preserve">خلال ال </w:t>
      </w:r>
      <w:r w:rsidRPr="004E1614">
        <w:rPr>
          <w:rFonts w:asciiTheme="majorBidi" w:hAnsiTheme="majorBidi" w:cstheme="majorBidi"/>
          <w:sz w:val="36"/>
          <w:lang w:val="en-US" w:bidi="ar-LB"/>
        </w:rPr>
        <w:t>PLC</w:t>
      </w:r>
    </w:p>
    <w:p w:rsidR="00483067" w:rsidRPr="004E1614" w:rsidRDefault="00483067" w:rsidP="00483067">
      <w:pPr>
        <w:rPr>
          <w:rFonts w:asciiTheme="majorBidi" w:hAnsiTheme="majorBidi" w:cstheme="majorBidi"/>
          <w:lang w:val="en-US" w:bidi="ar-LB"/>
        </w:rPr>
      </w:pPr>
      <w:r w:rsidRPr="004E1614">
        <w:rPr>
          <w:rFonts w:asciiTheme="majorBidi" w:hAnsiTheme="majorBidi" w:cstheme="majorBidi"/>
          <w:lang w:val="en-US" w:bidi="ar-LB"/>
        </w:rPr>
        <w:t>(Process Control system of station for waste incineration &amp; Power generation by PLC &amp; PC)</w:t>
      </w: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r>
        <w:rPr>
          <w:noProof/>
          <w:lang w:val="en-US" w:eastAsia="en-US"/>
        </w:rPr>
        <mc:AlternateContent>
          <mc:Choice Requires="wps">
            <w:drawing>
              <wp:anchor distT="0" distB="0" distL="114300" distR="114300" simplePos="0" relativeHeight="251638784" behindDoc="0" locked="0" layoutInCell="1" allowOverlap="1" wp14:anchorId="71398EEE" wp14:editId="482D3C78">
                <wp:simplePos x="0" y="0"/>
                <wp:positionH relativeFrom="margin">
                  <wp:posOffset>7895590</wp:posOffset>
                </wp:positionH>
                <wp:positionV relativeFrom="paragraph">
                  <wp:posOffset>4133850</wp:posOffset>
                </wp:positionV>
                <wp:extent cx="1191895" cy="340360"/>
                <wp:effectExtent l="0" t="0" r="0" b="2540"/>
                <wp:wrapNone/>
                <wp:docPr id="19060"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1895" cy="340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rPr>
                            </w:pPr>
                            <w:r>
                              <w:rPr>
                                <w:rFonts w:asciiTheme="majorBidi" w:hAnsiTheme="majorBidi" w:cstheme="majorBidi"/>
                              </w:rPr>
                              <w:t xml:space="preserve">      </w:t>
                            </w:r>
                            <w:r>
                              <w:rPr>
                                <w:rFonts w:asciiTheme="majorBidi" w:hAnsiTheme="majorBidi" w:cstheme="majorBidi"/>
                                <w:sz w:val="24"/>
                              </w:rPr>
                              <w:t>RPM Sensor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71398EEE" id="_x0000_t202" coordsize="21600,21600" o:spt="202" path="m,l,21600r21600,l21600,xe">
                <v:stroke joinstyle="miter"/>
                <v:path gradientshapeok="t" o:connecttype="rect"/>
              </v:shapetype>
              <v:shape id="Text Box 41" o:spid="_x0000_s1026" type="#_x0000_t202" style="position:absolute;left:0;text-align:left;margin-left:621.7pt;margin-top:325.5pt;width:93.85pt;height:26.8pt;z-index:251638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" filled="f" stroked="f" strokeweight=".5pt">
                <v:textbox>
                  <w:txbxContent>
                    <w:p w:rsidR="00473A3D" w:rsidRDefault="00473A3D" w:rsidP="00483067">
                      <w:pPr>
                        <w:rPr>
                          <w:rFonts w:asciiTheme="majorBidi" w:hAnsiTheme="majorBidi" w:cstheme="majorBidi"/>
                        </w:rPr>
                      </w:pPr>
                      <w:r>
                        <w:rPr>
                          <w:rFonts w:asciiTheme="majorBidi" w:hAnsiTheme="majorBidi" w:cstheme="majorBidi"/>
                        </w:rPr>
                        <w:t xml:space="preserve">      </w:t>
                      </w:r>
                      <w:r>
                        <w:rPr>
                          <w:rFonts w:asciiTheme="majorBidi" w:hAnsiTheme="majorBidi" w:cstheme="majorBidi"/>
                          <w:sz w:val="24"/>
                        </w:rPr>
                        <w:t>RPM Sensor</w:t>
                      </w:r>
                    </w:p>
                  </w:txbxContent>
                </v:textbox>
                <w10:wrap anchorx="margin"/>
              </v:shape>
            </w:pict>
          </mc:Fallback>
        </mc:AlternateContent>
      </w: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p>
    <w:p w:rsidR="00483067" w:rsidRPr="004E1614" w:rsidRDefault="005F7250" w:rsidP="00483067">
      <w:pPr>
        <w:rPr>
          <w:rFonts w:asciiTheme="majorBidi" w:hAnsiTheme="majorBidi" w:cstheme="majorBidi"/>
          <w:lang w:val="en-US" w:bidi="ar-LB"/>
        </w:rPr>
      </w:pPr>
      <w:r w:rsidRPr="004E1614">
        <w:rPr>
          <w:rFonts w:asciiTheme="majorBidi" w:hAnsiTheme="majorBidi" w:cstheme="majorBidi"/>
          <w:noProof/>
          <w:lang w:val="en-US" w:eastAsia="en-US"/>
        </w:rPr>
        <w:drawing>
          <wp:anchor distT="0" distB="0" distL="114300" distR="114300" simplePos="0" relativeHeight="251654144" behindDoc="0" locked="0" layoutInCell="1" allowOverlap="1" wp14:anchorId="0A7592C0" wp14:editId="5B8B8A58">
            <wp:simplePos x="0" y="0"/>
            <wp:positionH relativeFrom="margin">
              <wp:posOffset>-569989</wp:posOffset>
            </wp:positionH>
            <wp:positionV relativeFrom="paragraph">
              <wp:posOffset>344692</wp:posOffset>
            </wp:positionV>
            <wp:extent cx="7807325" cy="4624070"/>
            <wp:effectExtent l="0" t="8572" r="0" b="0"/>
            <wp:wrapNone/>
            <wp:docPr id="18401" name="Picture 18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10681" t="8336" r="9584" b="7678"/>
                    <a:stretch/>
                  </pic:blipFill>
                  <pic:spPr bwMode="auto">
                    <a:xfrm rot="5400000">
                      <a:off x="0" y="0"/>
                      <a:ext cx="7807325" cy="46240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r w:rsidRPr="004E1614">
        <w:rPr>
          <w:rFonts w:asciiTheme="majorBidi" w:hAnsiTheme="majorBidi" w:cstheme="majorBidi"/>
          <w:lang w:val="en-US" w:bidi="ar-LB"/>
        </w:rPr>
        <w:cr/>
      </w: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sz w:val="28"/>
          <w:szCs w:val="28"/>
          <w:lang w:val="en-US"/>
        </w:rPr>
      </w:pPr>
    </w:p>
    <w:p w:rsidR="00483067" w:rsidRPr="004E1614" w:rsidRDefault="00483067" w:rsidP="00483067">
      <w:pPr>
        <w:tabs>
          <w:tab w:val="left" w:pos="1110"/>
          <w:tab w:val="center" w:pos="5040"/>
        </w:tabs>
        <w:rPr>
          <w:rFonts w:asciiTheme="majorBidi" w:hAnsiTheme="majorBidi" w:cstheme="majorBidi"/>
          <w:sz w:val="36"/>
          <w:lang w:val="en-US"/>
        </w:rPr>
      </w:pPr>
      <w:r w:rsidRPr="004E1614">
        <w:rPr>
          <w:rFonts w:asciiTheme="majorBidi" w:hAnsiTheme="majorBidi" w:cstheme="majorBidi"/>
          <w:sz w:val="36"/>
          <w:lang w:val="en-US"/>
        </w:rPr>
        <w:tab/>
      </w:r>
    </w:p>
    <w:p w:rsidR="00483067" w:rsidRPr="004E1614" w:rsidRDefault="00483067" w:rsidP="00483067">
      <w:pPr>
        <w:tabs>
          <w:tab w:val="left" w:pos="1110"/>
          <w:tab w:val="center" w:pos="5040"/>
        </w:tabs>
        <w:rPr>
          <w:rFonts w:asciiTheme="majorBidi" w:hAnsiTheme="majorBidi" w:cstheme="majorBidi"/>
          <w:sz w:val="36"/>
          <w:lang w:val="en-US"/>
        </w:rPr>
      </w:pPr>
    </w:p>
    <w:p w:rsidR="00483067" w:rsidRPr="004E1614" w:rsidRDefault="00483067" w:rsidP="00483067">
      <w:pPr>
        <w:tabs>
          <w:tab w:val="left" w:pos="1110"/>
          <w:tab w:val="center" w:pos="5040"/>
        </w:tabs>
        <w:rPr>
          <w:rFonts w:asciiTheme="majorBidi" w:hAnsiTheme="majorBidi" w:cstheme="majorBidi"/>
          <w:sz w:val="36"/>
          <w:lang w:val="en-US"/>
        </w:rPr>
      </w:pPr>
    </w:p>
    <w:p w:rsidR="00483067" w:rsidRPr="004E1614" w:rsidRDefault="00483067" w:rsidP="00483067">
      <w:pPr>
        <w:tabs>
          <w:tab w:val="left" w:pos="1110"/>
          <w:tab w:val="center" w:pos="5040"/>
        </w:tabs>
        <w:rPr>
          <w:rFonts w:asciiTheme="majorBidi" w:hAnsiTheme="majorBidi" w:cstheme="majorBidi"/>
          <w:sz w:val="36"/>
          <w:lang w:val="en-US"/>
        </w:rPr>
      </w:pPr>
    </w:p>
    <w:p w:rsidR="00483067" w:rsidRPr="004E1614" w:rsidRDefault="00483067" w:rsidP="00483067">
      <w:pPr>
        <w:tabs>
          <w:tab w:val="left" w:pos="1110"/>
          <w:tab w:val="center" w:pos="5040"/>
        </w:tabs>
        <w:rPr>
          <w:rFonts w:asciiTheme="majorBidi" w:hAnsiTheme="majorBidi" w:cstheme="majorBidi"/>
          <w:sz w:val="36"/>
          <w:lang w:val="en-US"/>
        </w:rPr>
      </w:pPr>
    </w:p>
    <w:p w:rsidR="00483067" w:rsidRPr="004E1614" w:rsidRDefault="00483067" w:rsidP="00483067">
      <w:pPr>
        <w:tabs>
          <w:tab w:val="left" w:pos="1110"/>
          <w:tab w:val="center" w:pos="5040"/>
        </w:tabs>
        <w:rPr>
          <w:rFonts w:asciiTheme="majorBidi" w:hAnsiTheme="majorBidi" w:cstheme="majorBidi"/>
          <w:sz w:val="36"/>
          <w:lang w:val="en-US"/>
        </w:rPr>
      </w:pPr>
    </w:p>
    <w:p w:rsidR="00483067" w:rsidRPr="004E1614" w:rsidRDefault="00483067" w:rsidP="00483067">
      <w:pPr>
        <w:tabs>
          <w:tab w:val="left" w:pos="1110"/>
          <w:tab w:val="center" w:pos="5040"/>
        </w:tabs>
        <w:rPr>
          <w:rFonts w:asciiTheme="majorBidi" w:hAnsiTheme="majorBidi" w:cstheme="majorBidi"/>
          <w:sz w:val="36"/>
          <w:lang w:val="en-US"/>
        </w:rPr>
      </w:pPr>
    </w:p>
    <w:p w:rsidR="00483067" w:rsidRDefault="00483067" w:rsidP="00483067">
      <w:pPr>
        <w:tabs>
          <w:tab w:val="left" w:pos="1110"/>
          <w:tab w:val="center" w:pos="5040"/>
        </w:tabs>
        <w:rPr>
          <w:rFonts w:asciiTheme="majorBidi" w:hAnsiTheme="majorBidi" w:cstheme="majorBidi"/>
          <w:sz w:val="36"/>
          <w:lang w:val="en-US"/>
        </w:rPr>
      </w:pPr>
    </w:p>
    <w:p w:rsidR="005F7250" w:rsidRDefault="005F7250" w:rsidP="00483067">
      <w:pPr>
        <w:tabs>
          <w:tab w:val="left" w:pos="1110"/>
          <w:tab w:val="center" w:pos="5040"/>
        </w:tabs>
        <w:rPr>
          <w:rFonts w:asciiTheme="majorBidi" w:hAnsiTheme="majorBidi" w:cstheme="majorBidi"/>
          <w:sz w:val="36"/>
          <w:lang w:val="en-US"/>
        </w:rPr>
      </w:pPr>
    </w:p>
    <w:p w:rsidR="005F7250" w:rsidRDefault="005F7250" w:rsidP="00483067">
      <w:pPr>
        <w:tabs>
          <w:tab w:val="left" w:pos="1110"/>
          <w:tab w:val="center" w:pos="5040"/>
        </w:tabs>
        <w:rPr>
          <w:rFonts w:asciiTheme="majorBidi" w:hAnsiTheme="majorBidi" w:cstheme="majorBidi"/>
          <w:sz w:val="36"/>
          <w:lang w:val="en-US"/>
        </w:rPr>
      </w:pPr>
    </w:p>
    <w:p w:rsidR="005F7250" w:rsidRDefault="005F7250" w:rsidP="00483067">
      <w:pPr>
        <w:tabs>
          <w:tab w:val="left" w:pos="1110"/>
          <w:tab w:val="center" w:pos="5040"/>
        </w:tabs>
        <w:rPr>
          <w:rFonts w:asciiTheme="majorBidi" w:hAnsiTheme="majorBidi" w:cstheme="majorBidi"/>
          <w:sz w:val="36"/>
          <w:lang w:val="en-US"/>
        </w:rPr>
      </w:pPr>
    </w:p>
    <w:p w:rsidR="005F7250" w:rsidRDefault="005F7250" w:rsidP="00483067">
      <w:pPr>
        <w:tabs>
          <w:tab w:val="left" w:pos="1110"/>
          <w:tab w:val="center" w:pos="5040"/>
        </w:tabs>
        <w:rPr>
          <w:rFonts w:asciiTheme="majorBidi" w:hAnsiTheme="majorBidi" w:cstheme="majorBidi"/>
          <w:sz w:val="36"/>
          <w:lang w:val="en-US"/>
        </w:rPr>
      </w:pPr>
    </w:p>
    <w:p w:rsidR="005F7250" w:rsidRDefault="005F7250" w:rsidP="00483067">
      <w:pPr>
        <w:tabs>
          <w:tab w:val="left" w:pos="1110"/>
          <w:tab w:val="center" w:pos="5040"/>
        </w:tabs>
        <w:rPr>
          <w:rFonts w:asciiTheme="majorBidi" w:hAnsiTheme="majorBidi" w:cstheme="majorBidi"/>
          <w:sz w:val="36"/>
          <w:lang w:val="en-US"/>
        </w:rPr>
      </w:pPr>
    </w:p>
    <w:p w:rsidR="005F7250" w:rsidRDefault="005F7250" w:rsidP="00483067">
      <w:pPr>
        <w:tabs>
          <w:tab w:val="left" w:pos="1110"/>
          <w:tab w:val="center" w:pos="5040"/>
        </w:tabs>
        <w:rPr>
          <w:rFonts w:asciiTheme="majorBidi" w:hAnsiTheme="majorBidi" w:cstheme="majorBidi"/>
          <w:sz w:val="36"/>
          <w:lang w:val="en-US"/>
        </w:rPr>
      </w:pPr>
    </w:p>
    <w:p w:rsidR="005F7250" w:rsidRDefault="005F7250" w:rsidP="00483067">
      <w:pPr>
        <w:tabs>
          <w:tab w:val="left" w:pos="1110"/>
          <w:tab w:val="center" w:pos="5040"/>
        </w:tabs>
        <w:rPr>
          <w:rFonts w:asciiTheme="majorBidi" w:hAnsiTheme="majorBidi" w:cstheme="majorBidi"/>
          <w:sz w:val="36"/>
          <w:lang w:val="en-US"/>
        </w:rPr>
      </w:pPr>
    </w:p>
    <w:p w:rsidR="003D5F73" w:rsidRPr="004E1614" w:rsidRDefault="003D5F73" w:rsidP="00483067">
      <w:pPr>
        <w:tabs>
          <w:tab w:val="left" w:pos="1110"/>
          <w:tab w:val="center" w:pos="5040"/>
        </w:tabs>
        <w:rPr>
          <w:rFonts w:asciiTheme="majorBidi" w:hAnsiTheme="majorBidi" w:cstheme="majorBidi"/>
          <w:sz w:val="36"/>
          <w:lang w:val="en-US"/>
        </w:rPr>
      </w:pPr>
    </w:p>
    <w:sdt>
      <w:sdtPr>
        <w:rPr>
          <w:rFonts w:ascii="Palatino Linotype" w:eastAsia="Times New Roman" w:hAnsi="Palatino Linotype" w:cs="Traditional Arabic"/>
          <w:b/>
          <w:bCs/>
          <w:color w:val="auto"/>
          <w:sz w:val="22"/>
          <w:szCs w:val="36"/>
          <w:lang w:val="de-DE" w:bidi="ar-SA"/>
        </w:rPr>
        <w:id w:val="43177325"/>
        <w:docPartObj>
          <w:docPartGallery w:val="Table of Contents"/>
          <w:docPartUnique/>
        </w:docPartObj>
      </w:sdtPr>
      <w:sdtEndPr>
        <w:rPr>
          <w:b w:val="0"/>
          <w:bCs w:val="0"/>
          <w:noProof/>
          <w:rtl/>
        </w:rPr>
      </w:sdtEndPr>
      <w:sdtContent>
        <w:p w:rsidR="00483067" w:rsidRDefault="00483067" w:rsidP="006C72BE">
          <w:pPr>
            <w:pStyle w:val="TOCHeading"/>
          </w:pPr>
          <w:r>
            <w:t>Contents</w:t>
          </w:r>
        </w:p>
        <w:p w:rsidR="00F03A6F" w:rsidRDefault="00483067">
          <w:pPr>
            <w:pStyle w:val="TOC1"/>
            <w:bidi w:val="0"/>
            <w:rPr>
              <w:rFonts w:asciiTheme="minorHAnsi" w:eastAsiaTheme="minorEastAsia" w:hAnsiTheme="minorHAnsi" w:cstheme="minorBidi"/>
              <w:b w:val="0"/>
              <w:noProof/>
              <w:szCs w:val="22"/>
              <w:lang w:val="en-US" w:eastAsia="en-US"/>
            </w:rPr>
          </w:pPr>
          <w:r>
            <w:rPr>
              <w:rFonts w:asciiTheme="minorHAnsi" w:hAnsiTheme="minorHAnsi" w:cstheme="minorHAnsi"/>
              <w:caps/>
              <w:sz w:val="20"/>
              <w:szCs w:val="24"/>
            </w:rPr>
            <w:fldChar w:fldCharType="begin"/>
          </w:r>
          <w:r>
            <w:instrText xml:space="preserve"> TOC \o "1-3" \h \z \u </w:instrText>
          </w:r>
          <w:r>
            <w:rPr>
              <w:rFonts w:asciiTheme="minorHAnsi" w:hAnsiTheme="minorHAnsi" w:cstheme="minorHAnsi"/>
              <w:caps/>
              <w:sz w:val="20"/>
              <w:szCs w:val="24"/>
            </w:rPr>
            <w:fldChar w:fldCharType="separate"/>
          </w:r>
          <w:hyperlink w:anchor="_Toc102220862" w:history="1">
            <w:r w:rsidR="00F03A6F" w:rsidRPr="000B3836">
              <w:rPr>
                <w:rStyle w:val="Hyperlink"/>
                <w:noProof/>
              </w:rPr>
              <w:t>PCS Platform 2022</w:t>
            </w:r>
            <w:r w:rsidR="00F03A6F">
              <w:rPr>
                <w:noProof/>
                <w:webHidden/>
              </w:rPr>
              <w:tab/>
            </w:r>
            <w:r w:rsidR="00F03A6F">
              <w:rPr>
                <w:noProof/>
                <w:webHidden/>
              </w:rPr>
              <w:fldChar w:fldCharType="begin"/>
            </w:r>
            <w:r w:rsidR="00F03A6F">
              <w:rPr>
                <w:noProof/>
                <w:webHidden/>
              </w:rPr>
              <w:instrText xml:space="preserve"> PAGEREF _Toc102220862 \h </w:instrText>
            </w:r>
            <w:r w:rsidR="00F03A6F">
              <w:rPr>
                <w:noProof/>
                <w:webHidden/>
              </w:rPr>
            </w:r>
            <w:r w:rsidR="00F03A6F">
              <w:rPr>
                <w:noProof/>
                <w:webHidden/>
              </w:rPr>
              <w:fldChar w:fldCharType="separate"/>
            </w:r>
            <w:r w:rsidR="00707418">
              <w:rPr>
                <w:noProof/>
                <w:webHidden/>
              </w:rPr>
              <w:t>1</w:t>
            </w:r>
            <w:r w:rsidR="00F03A6F">
              <w:rPr>
                <w:noProof/>
                <w:webHidden/>
              </w:rPr>
              <w:fldChar w:fldCharType="end"/>
            </w:r>
          </w:hyperlink>
        </w:p>
        <w:p w:rsidR="00F03A6F" w:rsidRDefault="00473A3D">
          <w:pPr>
            <w:pStyle w:val="TOC1"/>
            <w:bidi w:val="0"/>
            <w:rPr>
              <w:rFonts w:asciiTheme="minorHAnsi" w:eastAsiaTheme="minorEastAsia" w:hAnsiTheme="minorHAnsi" w:cstheme="minorBidi"/>
              <w:b w:val="0"/>
              <w:noProof/>
              <w:szCs w:val="22"/>
              <w:lang w:val="en-US" w:eastAsia="en-US"/>
            </w:rPr>
          </w:pPr>
          <w:hyperlink w:anchor="_Toc102220863" w:history="1">
            <w:r w:rsidR="00F03A6F" w:rsidRPr="000B3836">
              <w:rPr>
                <w:rStyle w:val="Hyperlink"/>
                <w:noProof/>
              </w:rPr>
              <w:t>1</w:t>
            </w:r>
            <w:r w:rsidR="00F03A6F">
              <w:rPr>
                <w:rFonts w:asciiTheme="minorHAnsi" w:eastAsiaTheme="minorEastAsia" w:hAnsiTheme="minorHAnsi" w:cstheme="minorBidi"/>
                <w:b w:val="0"/>
                <w:noProof/>
                <w:szCs w:val="22"/>
                <w:lang w:val="en-US" w:eastAsia="en-US"/>
              </w:rPr>
              <w:tab/>
            </w:r>
            <w:r w:rsidR="00F03A6F" w:rsidRPr="000B3836">
              <w:rPr>
                <w:rStyle w:val="Hyperlink"/>
                <w:noProof/>
              </w:rPr>
              <w:t>DELTA PLC</w:t>
            </w:r>
            <w:r w:rsidR="00F03A6F">
              <w:rPr>
                <w:noProof/>
                <w:webHidden/>
              </w:rPr>
              <w:tab/>
            </w:r>
            <w:r w:rsidR="00F03A6F">
              <w:rPr>
                <w:noProof/>
                <w:webHidden/>
              </w:rPr>
              <w:fldChar w:fldCharType="begin"/>
            </w:r>
            <w:r w:rsidR="00F03A6F">
              <w:rPr>
                <w:noProof/>
                <w:webHidden/>
              </w:rPr>
              <w:instrText xml:space="preserve"> PAGEREF _Toc102220863 \h </w:instrText>
            </w:r>
            <w:r w:rsidR="00F03A6F">
              <w:rPr>
                <w:noProof/>
                <w:webHidden/>
              </w:rPr>
            </w:r>
            <w:r w:rsidR="00F03A6F">
              <w:rPr>
                <w:noProof/>
                <w:webHidden/>
              </w:rPr>
              <w:fldChar w:fldCharType="separate"/>
            </w:r>
            <w:r w:rsidR="00707418">
              <w:rPr>
                <w:noProof/>
                <w:webHidden/>
              </w:rPr>
              <w:t>6</w:t>
            </w:r>
            <w:r w:rsidR="00F03A6F">
              <w:rPr>
                <w:noProof/>
                <w:webHidden/>
              </w:rPr>
              <w:fldChar w:fldCharType="end"/>
            </w:r>
          </w:hyperlink>
        </w:p>
        <w:p w:rsidR="00F03A6F" w:rsidRDefault="00473A3D">
          <w:pPr>
            <w:pStyle w:val="TOC2"/>
            <w:bidi w:val="0"/>
            <w:rPr>
              <w:rFonts w:asciiTheme="minorHAnsi" w:eastAsiaTheme="minorEastAsia" w:hAnsiTheme="minorHAnsi" w:cstheme="minorBidi"/>
              <w:noProof/>
              <w:szCs w:val="22"/>
              <w:lang w:val="en-US" w:eastAsia="en-US"/>
            </w:rPr>
          </w:pPr>
          <w:hyperlink w:anchor="_Toc102220864" w:history="1">
            <w:r w:rsidR="00F03A6F" w:rsidRPr="006C72BE">
              <w:rPr>
                <w:rStyle w:val="Hyperlink"/>
                <w:i/>
                <w:noProof/>
                <w:sz w:val="16"/>
                <w:szCs w:val="24"/>
                <w:rtl/>
              </w:rPr>
              <w:t>1.1</w:t>
            </w:r>
            <w:r w:rsidR="00F03A6F" w:rsidRPr="006C72BE">
              <w:rPr>
                <w:rFonts w:asciiTheme="minorHAnsi" w:eastAsiaTheme="minorEastAsia" w:hAnsiTheme="minorHAnsi" w:cstheme="minorBidi"/>
                <w:i/>
                <w:noProof/>
                <w:sz w:val="16"/>
                <w:szCs w:val="16"/>
                <w:lang w:val="en-US" w:eastAsia="en-US"/>
              </w:rPr>
              <w:tab/>
            </w:r>
            <w:r w:rsidR="00F03A6F" w:rsidRPr="000B3836">
              <w:rPr>
                <w:rStyle w:val="Hyperlink"/>
                <w:noProof/>
                <w:lang w:val="en-US"/>
              </w:rPr>
              <w:t>DELTA DVP20SX211R</w:t>
            </w:r>
            <w:r w:rsidR="00F03A6F">
              <w:rPr>
                <w:noProof/>
                <w:webHidden/>
              </w:rPr>
              <w:tab/>
            </w:r>
            <w:r w:rsidR="00F03A6F">
              <w:rPr>
                <w:noProof/>
                <w:webHidden/>
              </w:rPr>
              <w:fldChar w:fldCharType="begin"/>
            </w:r>
            <w:r w:rsidR="00F03A6F">
              <w:rPr>
                <w:noProof/>
                <w:webHidden/>
              </w:rPr>
              <w:instrText xml:space="preserve"> PAGEREF _Toc102220864 \h </w:instrText>
            </w:r>
            <w:r w:rsidR="00F03A6F">
              <w:rPr>
                <w:noProof/>
                <w:webHidden/>
              </w:rPr>
            </w:r>
            <w:r w:rsidR="00F03A6F">
              <w:rPr>
                <w:noProof/>
                <w:webHidden/>
              </w:rPr>
              <w:fldChar w:fldCharType="separate"/>
            </w:r>
            <w:r w:rsidR="00707418">
              <w:rPr>
                <w:noProof/>
                <w:webHidden/>
              </w:rPr>
              <w:t>6</w:t>
            </w:r>
            <w:r w:rsidR="00F03A6F">
              <w:rPr>
                <w:noProof/>
                <w:webHidden/>
              </w:rPr>
              <w:fldChar w:fldCharType="end"/>
            </w:r>
          </w:hyperlink>
        </w:p>
        <w:p w:rsidR="00F03A6F" w:rsidRDefault="00473A3D">
          <w:pPr>
            <w:pStyle w:val="TOC2"/>
            <w:bidi w:val="0"/>
            <w:rPr>
              <w:rFonts w:asciiTheme="minorHAnsi" w:eastAsiaTheme="minorEastAsia" w:hAnsiTheme="minorHAnsi" w:cstheme="minorBidi"/>
              <w:noProof/>
              <w:szCs w:val="22"/>
              <w:lang w:val="en-US" w:eastAsia="en-US"/>
            </w:rPr>
          </w:pPr>
          <w:hyperlink w:anchor="_Toc102220865" w:history="1">
            <w:r w:rsidR="00F03A6F" w:rsidRPr="000B3836">
              <w:rPr>
                <w:rStyle w:val="Hyperlink"/>
                <w:iCs/>
                <w:noProof/>
              </w:rPr>
              <w:t>1.2</w:t>
            </w:r>
            <w:r w:rsidR="00F03A6F">
              <w:rPr>
                <w:rFonts w:asciiTheme="minorHAnsi" w:eastAsiaTheme="minorEastAsia" w:hAnsiTheme="minorHAnsi" w:cstheme="minorBidi"/>
                <w:noProof/>
                <w:szCs w:val="22"/>
                <w:lang w:val="en-US" w:eastAsia="en-US"/>
              </w:rPr>
              <w:tab/>
            </w:r>
            <w:r w:rsidR="00F03A6F" w:rsidRPr="000B3836">
              <w:rPr>
                <w:rStyle w:val="Hyperlink"/>
                <w:noProof/>
              </w:rPr>
              <w:t>Specifications</w:t>
            </w:r>
            <w:r w:rsidR="00F03A6F">
              <w:rPr>
                <w:noProof/>
                <w:webHidden/>
              </w:rPr>
              <w:tab/>
            </w:r>
            <w:r w:rsidR="00F03A6F">
              <w:rPr>
                <w:noProof/>
                <w:webHidden/>
              </w:rPr>
              <w:fldChar w:fldCharType="begin"/>
            </w:r>
            <w:r w:rsidR="00F03A6F">
              <w:rPr>
                <w:noProof/>
                <w:webHidden/>
              </w:rPr>
              <w:instrText xml:space="preserve"> PAGEREF _Toc102220865 \h </w:instrText>
            </w:r>
            <w:r w:rsidR="00F03A6F">
              <w:rPr>
                <w:noProof/>
                <w:webHidden/>
              </w:rPr>
            </w:r>
            <w:r w:rsidR="00F03A6F">
              <w:rPr>
                <w:noProof/>
                <w:webHidden/>
              </w:rPr>
              <w:fldChar w:fldCharType="separate"/>
            </w:r>
            <w:r w:rsidR="00707418">
              <w:rPr>
                <w:noProof/>
                <w:webHidden/>
              </w:rPr>
              <w:t>6</w:t>
            </w:r>
            <w:r w:rsidR="00F03A6F">
              <w:rPr>
                <w:noProof/>
                <w:webHidden/>
              </w:rPr>
              <w:fldChar w:fldCharType="end"/>
            </w:r>
          </w:hyperlink>
        </w:p>
        <w:p w:rsidR="00F03A6F" w:rsidRDefault="00473A3D">
          <w:pPr>
            <w:pStyle w:val="TOC2"/>
            <w:bidi w:val="0"/>
            <w:rPr>
              <w:rFonts w:asciiTheme="minorHAnsi" w:eastAsiaTheme="minorEastAsia" w:hAnsiTheme="minorHAnsi" w:cstheme="minorBidi"/>
              <w:noProof/>
              <w:szCs w:val="22"/>
              <w:lang w:val="en-US" w:eastAsia="en-US"/>
            </w:rPr>
          </w:pPr>
          <w:hyperlink w:anchor="_Toc102220866" w:history="1">
            <w:r w:rsidR="00F03A6F" w:rsidRPr="000B3836">
              <w:rPr>
                <w:rStyle w:val="Hyperlink"/>
                <w:iCs/>
                <w:noProof/>
              </w:rPr>
              <w:t>1.3</w:t>
            </w:r>
            <w:r w:rsidR="00F03A6F">
              <w:rPr>
                <w:rFonts w:asciiTheme="minorHAnsi" w:eastAsiaTheme="minorEastAsia" w:hAnsiTheme="minorHAnsi" w:cstheme="minorBidi"/>
                <w:noProof/>
                <w:szCs w:val="22"/>
                <w:lang w:val="en-US" w:eastAsia="en-US"/>
              </w:rPr>
              <w:tab/>
            </w:r>
            <w:r w:rsidR="00F03A6F" w:rsidRPr="000B3836">
              <w:rPr>
                <w:rStyle w:val="Hyperlink"/>
                <w:noProof/>
                <w:lang w:val="en-US"/>
              </w:rPr>
              <w:t xml:space="preserve">Product </w:t>
            </w:r>
            <w:r w:rsidR="00F03A6F" w:rsidRPr="000B3836">
              <w:rPr>
                <w:rStyle w:val="Hyperlink"/>
                <w:noProof/>
              </w:rPr>
              <w:t>Profile</w:t>
            </w:r>
            <w:r w:rsidR="00F03A6F">
              <w:rPr>
                <w:noProof/>
                <w:webHidden/>
              </w:rPr>
              <w:tab/>
            </w:r>
            <w:r w:rsidR="00F03A6F">
              <w:rPr>
                <w:noProof/>
                <w:webHidden/>
              </w:rPr>
              <w:fldChar w:fldCharType="begin"/>
            </w:r>
            <w:r w:rsidR="00F03A6F">
              <w:rPr>
                <w:noProof/>
                <w:webHidden/>
              </w:rPr>
              <w:instrText xml:space="preserve"> PAGEREF _Toc102220866 \h </w:instrText>
            </w:r>
            <w:r w:rsidR="00F03A6F">
              <w:rPr>
                <w:noProof/>
                <w:webHidden/>
              </w:rPr>
            </w:r>
            <w:r w:rsidR="00F03A6F">
              <w:rPr>
                <w:noProof/>
                <w:webHidden/>
              </w:rPr>
              <w:fldChar w:fldCharType="separate"/>
            </w:r>
            <w:r w:rsidR="00707418">
              <w:rPr>
                <w:noProof/>
                <w:webHidden/>
              </w:rPr>
              <w:t>7</w:t>
            </w:r>
            <w:r w:rsidR="00F03A6F">
              <w:rPr>
                <w:noProof/>
                <w:webHidden/>
              </w:rPr>
              <w:fldChar w:fldCharType="end"/>
            </w:r>
          </w:hyperlink>
        </w:p>
        <w:p w:rsidR="00F03A6F" w:rsidRDefault="00473A3D">
          <w:pPr>
            <w:pStyle w:val="TOC2"/>
            <w:bidi w:val="0"/>
            <w:rPr>
              <w:rFonts w:asciiTheme="minorHAnsi" w:eastAsiaTheme="minorEastAsia" w:hAnsiTheme="minorHAnsi" w:cstheme="minorBidi"/>
              <w:noProof/>
              <w:szCs w:val="22"/>
              <w:lang w:val="en-US" w:eastAsia="en-US"/>
            </w:rPr>
          </w:pPr>
          <w:hyperlink w:anchor="_Toc102220867" w:history="1">
            <w:r w:rsidR="00F03A6F" w:rsidRPr="000B3836">
              <w:rPr>
                <w:rStyle w:val="Hyperlink"/>
                <w:iCs/>
                <w:noProof/>
              </w:rPr>
              <w:t>1.4</w:t>
            </w:r>
            <w:r w:rsidR="00F03A6F">
              <w:rPr>
                <w:rFonts w:asciiTheme="minorHAnsi" w:eastAsiaTheme="minorEastAsia" w:hAnsiTheme="minorHAnsi" w:cstheme="minorBidi"/>
                <w:noProof/>
                <w:szCs w:val="22"/>
                <w:lang w:val="en-US" w:eastAsia="en-US"/>
              </w:rPr>
              <w:tab/>
            </w:r>
            <w:r w:rsidR="00F03A6F" w:rsidRPr="000B3836">
              <w:rPr>
                <w:rStyle w:val="Hyperlink"/>
                <w:noProof/>
                <w:lang w:val="en-US"/>
              </w:rPr>
              <w:t xml:space="preserve">Point </w:t>
            </w:r>
            <w:r w:rsidR="00F03A6F" w:rsidRPr="000B3836">
              <w:rPr>
                <w:rStyle w:val="Hyperlink"/>
                <w:noProof/>
              </w:rPr>
              <w:t>Specifications</w:t>
            </w:r>
            <w:r w:rsidR="00F03A6F">
              <w:rPr>
                <w:noProof/>
                <w:webHidden/>
              </w:rPr>
              <w:tab/>
            </w:r>
            <w:r w:rsidR="00F03A6F">
              <w:rPr>
                <w:noProof/>
                <w:webHidden/>
              </w:rPr>
              <w:fldChar w:fldCharType="begin"/>
            </w:r>
            <w:r w:rsidR="00F03A6F">
              <w:rPr>
                <w:noProof/>
                <w:webHidden/>
              </w:rPr>
              <w:instrText xml:space="preserve"> PAGEREF _Toc102220867 \h </w:instrText>
            </w:r>
            <w:r w:rsidR="00F03A6F">
              <w:rPr>
                <w:noProof/>
                <w:webHidden/>
              </w:rPr>
            </w:r>
            <w:r w:rsidR="00F03A6F">
              <w:rPr>
                <w:noProof/>
                <w:webHidden/>
              </w:rPr>
              <w:fldChar w:fldCharType="separate"/>
            </w:r>
            <w:r w:rsidR="00707418">
              <w:rPr>
                <w:noProof/>
                <w:webHidden/>
              </w:rPr>
              <w:t>7</w:t>
            </w:r>
            <w:r w:rsidR="00F03A6F">
              <w:rPr>
                <w:noProof/>
                <w:webHidden/>
              </w:rPr>
              <w:fldChar w:fldCharType="end"/>
            </w:r>
          </w:hyperlink>
        </w:p>
        <w:p w:rsidR="00F03A6F" w:rsidRDefault="00473A3D">
          <w:pPr>
            <w:pStyle w:val="TOC3"/>
            <w:bidi w:val="0"/>
            <w:rPr>
              <w:rFonts w:asciiTheme="minorHAnsi" w:eastAsiaTheme="minorEastAsia" w:hAnsiTheme="minorHAnsi" w:cstheme="minorBidi"/>
              <w:lang w:eastAsia="en-US" w:bidi="ar-SA"/>
            </w:rPr>
          </w:pPr>
          <w:hyperlink w:anchor="_Toc102220868" w:history="1">
            <w:r w:rsidR="00F03A6F" w:rsidRPr="000B3836">
              <w:rPr>
                <w:rStyle w:val="Hyperlink"/>
              </w:rPr>
              <w:t>1.4.1</w:t>
            </w:r>
            <w:r w:rsidR="00F03A6F">
              <w:rPr>
                <w:rFonts w:asciiTheme="minorHAnsi" w:eastAsiaTheme="minorEastAsia" w:hAnsiTheme="minorHAnsi" w:cstheme="minorBidi"/>
                <w:lang w:eastAsia="en-US" w:bidi="ar-SA"/>
              </w:rPr>
              <w:tab/>
            </w:r>
            <w:r w:rsidR="00F03A6F" w:rsidRPr="000B3836">
              <w:rPr>
                <w:rStyle w:val="Hyperlink"/>
              </w:rPr>
              <w:t>Input point Specifications</w:t>
            </w:r>
            <w:r w:rsidR="00F03A6F">
              <w:rPr>
                <w:webHidden/>
              </w:rPr>
              <w:tab/>
            </w:r>
            <w:r w:rsidR="00F03A6F">
              <w:rPr>
                <w:webHidden/>
              </w:rPr>
              <w:fldChar w:fldCharType="begin"/>
            </w:r>
            <w:r w:rsidR="00F03A6F">
              <w:rPr>
                <w:webHidden/>
              </w:rPr>
              <w:instrText xml:space="preserve"> PAGEREF _Toc102220868 \h </w:instrText>
            </w:r>
            <w:r w:rsidR="00F03A6F">
              <w:rPr>
                <w:webHidden/>
              </w:rPr>
            </w:r>
            <w:r w:rsidR="00F03A6F">
              <w:rPr>
                <w:webHidden/>
              </w:rPr>
              <w:fldChar w:fldCharType="separate"/>
            </w:r>
            <w:r w:rsidR="00707418">
              <w:rPr>
                <w:webHidden/>
              </w:rPr>
              <w:t>7</w:t>
            </w:r>
            <w:r w:rsidR="00F03A6F">
              <w:rPr>
                <w:webHidden/>
              </w:rPr>
              <w:fldChar w:fldCharType="end"/>
            </w:r>
          </w:hyperlink>
        </w:p>
        <w:p w:rsidR="00F03A6F" w:rsidRDefault="00473A3D">
          <w:pPr>
            <w:pStyle w:val="TOC3"/>
            <w:bidi w:val="0"/>
            <w:rPr>
              <w:rFonts w:asciiTheme="minorHAnsi" w:eastAsiaTheme="minorEastAsia" w:hAnsiTheme="minorHAnsi" w:cstheme="minorBidi"/>
              <w:lang w:eastAsia="en-US" w:bidi="ar-SA"/>
            </w:rPr>
          </w:pPr>
          <w:hyperlink w:anchor="_Toc102220869" w:history="1">
            <w:r w:rsidR="00F03A6F" w:rsidRPr="000B3836">
              <w:rPr>
                <w:rStyle w:val="Hyperlink"/>
              </w:rPr>
              <w:t>1.4.2</w:t>
            </w:r>
            <w:r w:rsidR="00F03A6F">
              <w:rPr>
                <w:rFonts w:asciiTheme="minorHAnsi" w:eastAsiaTheme="minorEastAsia" w:hAnsiTheme="minorHAnsi" w:cstheme="minorBidi"/>
                <w:lang w:eastAsia="en-US" w:bidi="ar-SA"/>
              </w:rPr>
              <w:tab/>
            </w:r>
            <w:r w:rsidR="00F03A6F" w:rsidRPr="000B3836">
              <w:rPr>
                <w:rStyle w:val="Hyperlink"/>
              </w:rPr>
              <w:t>Output point Specifications</w:t>
            </w:r>
            <w:r w:rsidR="00F03A6F">
              <w:rPr>
                <w:webHidden/>
              </w:rPr>
              <w:tab/>
            </w:r>
            <w:r w:rsidR="00F03A6F">
              <w:rPr>
                <w:webHidden/>
              </w:rPr>
              <w:fldChar w:fldCharType="begin"/>
            </w:r>
            <w:r w:rsidR="00F03A6F">
              <w:rPr>
                <w:webHidden/>
              </w:rPr>
              <w:instrText xml:space="preserve"> PAGEREF _Toc102220869 \h </w:instrText>
            </w:r>
            <w:r w:rsidR="00F03A6F">
              <w:rPr>
                <w:webHidden/>
              </w:rPr>
            </w:r>
            <w:r w:rsidR="00F03A6F">
              <w:rPr>
                <w:webHidden/>
              </w:rPr>
              <w:fldChar w:fldCharType="separate"/>
            </w:r>
            <w:r w:rsidR="00707418">
              <w:rPr>
                <w:webHidden/>
              </w:rPr>
              <w:t>8</w:t>
            </w:r>
            <w:r w:rsidR="00F03A6F">
              <w:rPr>
                <w:webHidden/>
              </w:rPr>
              <w:fldChar w:fldCharType="end"/>
            </w:r>
          </w:hyperlink>
        </w:p>
        <w:p w:rsidR="00F03A6F" w:rsidRDefault="00473A3D">
          <w:pPr>
            <w:pStyle w:val="TOC3"/>
            <w:bidi w:val="0"/>
            <w:rPr>
              <w:rFonts w:asciiTheme="minorHAnsi" w:eastAsiaTheme="minorEastAsia" w:hAnsiTheme="minorHAnsi" w:cstheme="minorBidi"/>
              <w:lang w:eastAsia="en-US" w:bidi="ar-SA"/>
            </w:rPr>
          </w:pPr>
          <w:hyperlink w:anchor="_Toc102220870" w:history="1">
            <w:r w:rsidR="00F03A6F" w:rsidRPr="000B3836">
              <w:rPr>
                <w:rStyle w:val="Hyperlink"/>
              </w:rPr>
              <w:t>1.4.3</w:t>
            </w:r>
            <w:r w:rsidR="00F03A6F">
              <w:rPr>
                <w:rFonts w:asciiTheme="minorHAnsi" w:eastAsiaTheme="minorEastAsia" w:hAnsiTheme="minorHAnsi" w:cstheme="minorBidi"/>
                <w:lang w:eastAsia="en-US" w:bidi="ar-SA"/>
              </w:rPr>
              <w:tab/>
            </w:r>
            <w:r w:rsidR="00F03A6F" w:rsidRPr="000B3836">
              <w:rPr>
                <w:rStyle w:val="Hyperlink"/>
              </w:rPr>
              <w:t>Analog input &amp; Analog output Specifications</w:t>
            </w:r>
            <w:r w:rsidR="00F03A6F">
              <w:rPr>
                <w:webHidden/>
              </w:rPr>
              <w:tab/>
            </w:r>
            <w:r w:rsidR="00F03A6F">
              <w:rPr>
                <w:webHidden/>
              </w:rPr>
              <w:fldChar w:fldCharType="begin"/>
            </w:r>
            <w:r w:rsidR="00F03A6F">
              <w:rPr>
                <w:webHidden/>
              </w:rPr>
              <w:instrText xml:space="preserve"> PAGEREF _Toc102220870 \h </w:instrText>
            </w:r>
            <w:r w:rsidR="00F03A6F">
              <w:rPr>
                <w:webHidden/>
              </w:rPr>
            </w:r>
            <w:r w:rsidR="00F03A6F">
              <w:rPr>
                <w:webHidden/>
              </w:rPr>
              <w:fldChar w:fldCharType="separate"/>
            </w:r>
            <w:r w:rsidR="00707418">
              <w:rPr>
                <w:webHidden/>
              </w:rPr>
              <w:t>8</w:t>
            </w:r>
            <w:r w:rsidR="00F03A6F">
              <w:rPr>
                <w:webHidden/>
              </w:rPr>
              <w:fldChar w:fldCharType="end"/>
            </w:r>
          </w:hyperlink>
        </w:p>
        <w:p w:rsidR="00F03A6F" w:rsidRDefault="00473A3D">
          <w:pPr>
            <w:pStyle w:val="TOC2"/>
            <w:bidi w:val="0"/>
            <w:rPr>
              <w:rFonts w:asciiTheme="minorHAnsi" w:eastAsiaTheme="minorEastAsia" w:hAnsiTheme="minorHAnsi" w:cstheme="minorBidi"/>
              <w:noProof/>
              <w:szCs w:val="22"/>
              <w:lang w:val="en-US" w:eastAsia="en-US"/>
            </w:rPr>
          </w:pPr>
          <w:hyperlink w:anchor="_Toc102220871" w:history="1">
            <w:r w:rsidR="00F03A6F" w:rsidRPr="000B3836">
              <w:rPr>
                <w:rStyle w:val="Hyperlink"/>
                <w:iCs/>
                <w:noProof/>
              </w:rPr>
              <w:t>1.5</w:t>
            </w:r>
            <w:r w:rsidR="00F03A6F">
              <w:rPr>
                <w:rFonts w:asciiTheme="minorHAnsi" w:eastAsiaTheme="minorEastAsia" w:hAnsiTheme="minorHAnsi" w:cstheme="minorBidi"/>
                <w:noProof/>
                <w:szCs w:val="22"/>
                <w:lang w:val="en-US" w:eastAsia="en-US"/>
              </w:rPr>
              <w:tab/>
            </w:r>
            <w:r w:rsidR="00F03A6F" w:rsidRPr="000B3836">
              <w:rPr>
                <w:rStyle w:val="Hyperlink"/>
                <w:noProof/>
              </w:rPr>
              <w:t>Point</w:t>
            </w:r>
            <w:r w:rsidR="00F03A6F" w:rsidRPr="000B3836">
              <w:rPr>
                <w:rStyle w:val="Hyperlink"/>
                <w:noProof/>
                <w:lang w:val="en-US"/>
              </w:rPr>
              <w:t xml:space="preserve"> Wiring</w:t>
            </w:r>
            <w:r w:rsidR="00F03A6F">
              <w:rPr>
                <w:noProof/>
                <w:webHidden/>
              </w:rPr>
              <w:tab/>
            </w:r>
            <w:r w:rsidR="00F03A6F">
              <w:rPr>
                <w:noProof/>
                <w:webHidden/>
              </w:rPr>
              <w:fldChar w:fldCharType="begin"/>
            </w:r>
            <w:r w:rsidR="00F03A6F">
              <w:rPr>
                <w:noProof/>
                <w:webHidden/>
              </w:rPr>
              <w:instrText xml:space="preserve"> PAGEREF _Toc102220871 \h </w:instrText>
            </w:r>
            <w:r w:rsidR="00F03A6F">
              <w:rPr>
                <w:noProof/>
                <w:webHidden/>
              </w:rPr>
            </w:r>
            <w:r w:rsidR="00F03A6F">
              <w:rPr>
                <w:noProof/>
                <w:webHidden/>
              </w:rPr>
              <w:fldChar w:fldCharType="separate"/>
            </w:r>
            <w:r w:rsidR="00707418">
              <w:rPr>
                <w:noProof/>
                <w:webHidden/>
              </w:rPr>
              <w:t>8</w:t>
            </w:r>
            <w:r w:rsidR="00F03A6F">
              <w:rPr>
                <w:noProof/>
                <w:webHidden/>
              </w:rPr>
              <w:fldChar w:fldCharType="end"/>
            </w:r>
          </w:hyperlink>
        </w:p>
        <w:p w:rsidR="00F03A6F" w:rsidRDefault="00473A3D">
          <w:pPr>
            <w:pStyle w:val="TOC3"/>
            <w:bidi w:val="0"/>
            <w:rPr>
              <w:rFonts w:asciiTheme="minorHAnsi" w:eastAsiaTheme="minorEastAsia" w:hAnsiTheme="minorHAnsi" w:cstheme="minorBidi"/>
              <w:lang w:eastAsia="en-US" w:bidi="ar-SA"/>
            </w:rPr>
          </w:pPr>
          <w:hyperlink w:anchor="_Toc102220872" w:history="1">
            <w:r w:rsidR="00F03A6F" w:rsidRPr="000B3836">
              <w:rPr>
                <w:rStyle w:val="Hyperlink"/>
              </w:rPr>
              <w:t>1.5.1</w:t>
            </w:r>
            <w:r w:rsidR="00F03A6F">
              <w:rPr>
                <w:rFonts w:asciiTheme="minorHAnsi" w:eastAsiaTheme="minorEastAsia" w:hAnsiTheme="minorHAnsi" w:cstheme="minorBidi"/>
                <w:lang w:eastAsia="en-US" w:bidi="ar-SA"/>
              </w:rPr>
              <w:tab/>
            </w:r>
            <w:r w:rsidR="00F03A6F" w:rsidRPr="000B3836">
              <w:rPr>
                <w:rStyle w:val="Hyperlink"/>
              </w:rPr>
              <w:t>Input Point Wiring</w:t>
            </w:r>
            <w:r w:rsidR="00F03A6F">
              <w:rPr>
                <w:webHidden/>
              </w:rPr>
              <w:tab/>
            </w:r>
            <w:r w:rsidR="00F03A6F">
              <w:rPr>
                <w:webHidden/>
              </w:rPr>
              <w:fldChar w:fldCharType="begin"/>
            </w:r>
            <w:r w:rsidR="00F03A6F">
              <w:rPr>
                <w:webHidden/>
              </w:rPr>
              <w:instrText xml:space="preserve"> PAGEREF _Toc102220872 \h </w:instrText>
            </w:r>
            <w:r w:rsidR="00F03A6F">
              <w:rPr>
                <w:webHidden/>
              </w:rPr>
            </w:r>
            <w:r w:rsidR="00F03A6F">
              <w:rPr>
                <w:webHidden/>
              </w:rPr>
              <w:fldChar w:fldCharType="separate"/>
            </w:r>
            <w:r w:rsidR="00707418">
              <w:rPr>
                <w:webHidden/>
              </w:rPr>
              <w:t>8</w:t>
            </w:r>
            <w:r w:rsidR="00F03A6F">
              <w:rPr>
                <w:webHidden/>
              </w:rPr>
              <w:fldChar w:fldCharType="end"/>
            </w:r>
          </w:hyperlink>
        </w:p>
        <w:p w:rsidR="00F03A6F" w:rsidRDefault="00473A3D">
          <w:pPr>
            <w:pStyle w:val="TOC3"/>
            <w:bidi w:val="0"/>
            <w:rPr>
              <w:rFonts w:asciiTheme="minorHAnsi" w:eastAsiaTheme="minorEastAsia" w:hAnsiTheme="minorHAnsi" w:cstheme="minorBidi"/>
              <w:lang w:eastAsia="en-US" w:bidi="ar-SA"/>
            </w:rPr>
          </w:pPr>
          <w:hyperlink w:anchor="_Toc102220873" w:history="1">
            <w:r w:rsidR="00F03A6F" w:rsidRPr="000B3836">
              <w:rPr>
                <w:rStyle w:val="Hyperlink"/>
              </w:rPr>
              <w:t>1.5.2</w:t>
            </w:r>
            <w:r w:rsidR="00F03A6F">
              <w:rPr>
                <w:rFonts w:asciiTheme="minorHAnsi" w:eastAsiaTheme="minorEastAsia" w:hAnsiTheme="minorHAnsi" w:cstheme="minorBidi"/>
                <w:lang w:eastAsia="en-US" w:bidi="ar-SA"/>
              </w:rPr>
              <w:tab/>
            </w:r>
            <w:r w:rsidR="00F03A6F" w:rsidRPr="000B3836">
              <w:rPr>
                <w:rStyle w:val="Hyperlink"/>
              </w:rPr>
              <w:t>Output Point Wiring</w:t>
            </w:r>
            <w:r w:rsidR="00F03A6F">
              <w:rPr>
                <w:webHidden/>
              </w:rPr>
              <w:tab/>
            </w:r>
            <w:r w:rsidR="00F03A6F">
              <w:rPr>
                <w:webHidden/>
              </w:rPr>
              <w:fldChar w:fldCharType="begin"/>
            </w:r>
            <w:r w:rsidR="00F03A6F">
              <w:rPr>
                <w:webHidden/>
              </w:rPr>
              <w:instrText xml:space="preserve"> PAGEREF _Toc102220873 \h </w:instrText>
            </w:r>
            <w:r w:rsidR="00F03A6F">
              <w:rPr>
                <w:webHidden/>
              </w:rPr>
            </w:r>
            <w:r w:rsidR="00F03A6F">
              <w:rPr>
                <w:webHidden/>
              </w:rPr>
              <w:fldChar w:fldCharType="separate"/>
            </w:r>
            <w:r w:rsidR="00707418">
              <w:rPr>
                <w:webHidden/>
              </w:rPr>
              <w:t>9</w:t>
            </w:r>
            <w:r w:rsidR="00F03A6F">
              <w:rPr>
                <w:webHidden/>
              </w:rPr>
              <w:fldChar w:fldCharType="end"/>
            </w:r>
          </w:hyperlink>
        </w:p>
        <w:p w:rsidR="00F03A6F" w:rsidRDefault="00473A3D">
          <w:pPr>
            <w:pStyle w:val="TOC3"/>
            <w:bidi w:val="0"/>
            <w:rPr>
              <w:rFonts w:asciiTheme="minorHAnsi" w:eastAsiaTheme="minorEastAsia" w:hAnsiTheme="minorHAnsi" w:cstheme="minorBidi"/>
              <w:lang w:eastAsia="en-US" w:bidi="ar-SA"/>
            </w:rPr>
          </w:pPr>
          <w:hyperlink w:anchor="_Toc102220874" w:history="1">
            <w:r w:rsidR="00F03A6F" w:rsidRPr="000B3836">
              <w:rPr>
                <w:rStyle w:val="Hyperlink"/>
              </w:rPr>
              <w:t>1.5.3</w:t>
            </w:r>
            <w:r w:rsidR="00F03A6F">
              <w:rPr>
                <w:rFonts w:asciiTheme="minorHAnsi" w:eastAsiaTheme="minorEastAsia" w:hAnsiTheme="minorHAnsi" w:cstheme="minorBidi"/>
                <w:lang w:eastAsia="en-US" w:bidi="ar-SA"/>
              </w:rPr>
              <w:tab/>
            </w:r>
            <w:r w:rsidR="00F03A6F" w:rsidRPr="000B3836">
              <w:rPr>
                <w:rStyle w:val="Hyperlink"/>
              </w:rPr>
              <w:t>Analog input A/D &amp; Analog output D/A External Wiring</w:t>
            </w:r>
            <w:r w:rsidR="00F03A6F">
              <w:rPr>
                <w:webHidden/>
              </w:rPr>
              <w:tab/>
            </w:r>
            <w:r w:rsidR="00F03A6F">
              <w:rPr>
                <w:webHidden/>
              </w:rPr>
              <w:fldChar w:fldCharType="begin"/>
            </w:r>
            <w:r w:rsidR="00F03A6F">
              <w:rPr>
                <w:webHidden/>
              </w:rPr>
              <w:instrText xml:space="preserve"> PAGEREF _Toc102220874 \h </w:instrText>
            </w:r>
            <w:r w:rsidR="00F03A6F">
              <w:rPr>
                <w:webHidden/>
              </w:rPr>
            </w:r>
            <w:r w:rsidR="00F03A6F">
              <w:rPr>
                <w:webHidden/>
              </w:rPr>
              <w:fldChar w:fldCharType="separate"/>
            </w:r>
            <w:r w:rsidR="00707418">
              <w:rPr>
                <w:webHidden/>
              </w:rPr>
              <w:t>10</w:t>
            </w:r>
            <w:r w:rsidR="00F03A6F">
              <w:rPr>
                <w:webHidden/>
              </w:rPr>
              <w:fldChar w:fldCharType="end"/>
            </w:r>
          </w:hyperlink>
        </w:p>
        <w:p w:rsidR="00F03A6F" w:rsidRDefault="00473A3D">
          <w:pPr>
            <w:pStyle w:val="TOC2"/>
            <w:bidi w:val="0"/>
            <w:rPr>
              <w:rFonts w:asciiTheme="minorHAnsi" w:eastAsiaTheme="minorEastAsia" w:hAnsiTheme="minorHAnsi" w:cstheme="minorBidi"/>
              <w:noProof/>
              <w:szCs w:val="22"/>
              <w:lang w:val="en-US" w:eastAsia="en-US"/>
            </w:rPr>
          </w:pPr>
          <w:hyperlink w:anchor="_Toc102220875" w:history="1">
            <w:r w:rsidR="00F03A6F" w:rsidRPr="000B3836">
              <w:rPr>
                <w:rStyle w:val="Hyperlink"/>
                <w:iCs/>
                <w:noProof/>
              </w:rPr>
              <w:t>1.6</w:t>
            </w:r>
            <w:r w:rsidR="00F03A6F">
              <w:rPr>
                <w:rFonts w:asciiTheme="minorHAnsi" w:eastAsiaTheme="minorEastAsia" w:hAnsiTheme="minorHAnsi" w:cstheme="minorBidi"/>
                <w:noProof/>
                <w:szCs w:val="22"/>
                <w:lang w:val="en-US" w:eastAsia="en-US"/>
              </w:rPr>
              <w:tab/>
            </w:r>
            <w:r w:rsidR="00F03A6F" w:rsidRPr="000B3836">
              <w:rPr>
                <w:rStyle w:val="Hyperlink"/>
                <w:noProof/>
                <w:lang w:val="en-US"/>
              </w:rPr>
              <w:t>DVP Slim Digital I/O Extension Unit</w:t>
            </w:r>
            <w:r w:rsidR="00F03A6F">
              <w:rPr>
                <w:noProof/>
                <w:webHidden/>
              </w:rPr>
              <w:tab/>
            </w:r>
            <w:r w:rsidR="00F03A6F">
              <w:rPr>
                <w:noProof/>
                <w:webHidden/>
              </w:rPr>
              <w:fldChar w:fldCharType="begin"/>
            </w:r>
            <w:r w:rsidR="00F03A6F">
              <w:rPr>
                <w:noProof/>
                <w:webHidden/>
              </w:rPr>
              <w:instrText xml:space="preserve"> PAGEREF _Toc102220875 \h </w:instrText>
            </w:r>
            <w:r w:rsidR="00F03A6F">
              <w:rPr>
                <w:noProof/>
                <w:webHidden/>
              </w:rPr>
            </w:r>
            <w:r w:rsidR="00F03A6F">
              <w:rPr>
                <w:noProof/>
                <w:webHidden/>
              </w:rPr>
              <w:fldChar w:fldCharType="separate"/>
            </w:r>
            <w:r w:rsidR="00707418">
              <w:rPr>
                <w:noProof/>
                <w:webHidden/>
              </w:rPr>
              <w:t>11</w:t>
            </w:r>
            <w:r w:rsidR="00F03A6F">
              <w:rPr>
                <w:noProof/>
                <w:webHidden/>
              </w:rPr>
              <w:fldChar w:fldCharType="end"/>
            </w:r>
          </w:hyperlink>
        </w:p>
        <w:p w:rsidR="00F03A6F" w:rsidRDefault="00473A3D">
          <w:pPr>
            <w:pStyle w:val="TOC3"/>
            <w:bidi w:val="0"/>
            <w:rPr>
              <w:rFonts w:asciiTheme="minorHAnsi" w:eastAsiaTheme="minorEastAsia" w:hAnsiTheme="minorHAnsi" w:cstheme="minorBidi"/>
              <w:lang w:eastAsia="en-US" w:bidi="ar-SA"/>
            </w:rPr>
          </w:pPr>
          <w:hyperlink w:anchor="_Toc102220876" w:history="1">
            <w:r w:rsidR="00F03A6F" w:rsidRPr="000B3836">
              <w:rPr>
                <w:rStyle w:val="Hyperlink"/>
              </w:rPr>
              <w:t>1.6.1</w:t>
            </w:r>
            <w:r w:rsidR="00F03A6F">
              <w:rPr>
                <w:rFonts w:asciiTheme="minorHAnsi" w:eastAsiaTheme="minorEastAsia" w:hAnsiTheme="minorHAnsi" w:cstheme="minorBidi"/>
                <w:lang w:eastAsia="en-US" w:bidi="ar-SA"/>
              </w:rPr>
              <w:tab/>
            </w:r>
            <w:r w:rsidR="00F03A6F" w:rsidRPr="000B3836">
              <w:rPr>
                <w:rStyle w:val="Hyperlink"/>
              </w:rPr>
              <w:t>Model Numbers</w:t>
            </w:r>
            <w:r w:rsidR="00F03A6F">
              <w:rPr>
                <w:webHidden/>
              </w:rPr>
              <w:tab/>
            </w:r>
            <w:r w:rsidR="00F03A6F">
              <w:rPr>
                <w:webHidden/>
              </w:rPr>
              <w:fldChar w:fldCharType="begin"/>
            </w:r>
            <w:r w:rsidR="00F03A6F">
              <w:rPr>
                <w:webHidden/>
              </w:rPr>
              <w:instrText xml:space="preserve"> PAGEREF _Toc102220876 \h </w:instrText>
            </w:r>
            <w:r w:rsidR="00F03A6F">
              <w:rPr>
                <w:webHidden/>
              </w:rPr>
            </w:r>
            <w:r w:rsidR="00F03A6F">
              <w:rPr>
                <w:webHidden/>
              </w:rPr>
              <w:fldChar w:fldCharType="separate"/>
            </w:r>
            <w:r w:rsidR="00707418">
              <w:rPr>
                <w:webHidden/>
              </w:rPr>
              <w:t>11</w:t>
            </w:r>
            <w:r w:rsidR="00F03A6F">
              <w:rPr>
                <w:webHidden/>
              </w:rPr>
              <w:fldChar w:fldCharType="end"/>
            </w:r>
          </w:hyperlink>
        </w:p>
        <w:p w:rsidR="00F03A6F" w:rsidRDefault="00473A3D">
          <w:pPr>
            <w:pStyle w:val="TOC3"/>
            <w:bidi w:val="0"/>
            <w:rPr>
              <w:rFonts w:asciiTheme="minorHAnsi" w:eastAsiaTheme="minorEastAsia" w:hAnsiTheme="minorHAnsi" w:cstheme="minorBidi"/>
              <w:lang w:eastAsia="en-US" w:bidi="ar-SA"/>
            </w:rPr>
          </w:pPr>
          <w:hyperlink w:anchor="_Toc102220877" w:history="1">
            <w:r w:rsidR="00F03A6F" w:rsidRPr="000B3836">
              <w:rPr>
                <w:rStyle w:val="Hyperlink"/>
              </w:rPr>
              <w:t>1.6.2</w:t>
            </w:r>
            <w:r w:rsidR="00F03A6F">
              <w:rPr>
                <w:rFonts w:asciiTheme="minorHAnsi" w:eastAsiaTheme="minorEastAsia" w:hAnsiTheme="minorHAnsi" w:cstheme="minorBidi"/>
                <w:lang w:eastAsia="en-US" w:bidi="ar-SA"/>
              </w:rPr>
              <w:tab/>
            </w:r>
            <w:r w:rsidR="00F03A6F" w:rsidRPr="000B3836">
              <w:rPr>
                <w:rStyle w:val="Hyperlink"/>
              </w:rPr>
              <w:t>Terminal layout</w:t>
            </w:r>
            <w:r w:rsidR="00F03A6F">
              <w:rPr>
                <w:webHidden/>
              </w:rPr>
              <w:tab/>
            </w:r>
            <w:r w:rsidR="00F03A6F">
              <w:rPr>
                <w:webHidden/>
              </w:rPr>
              <w:fldChar w:fldCharType="begin"/>
            </w:r>
            <w:r w:rsidR="00F03A6F">
              <w:rPr>
                <w:webHidden/>
              </w:rPr>
              <w:instrText xml:space="preserve"> PAGEREF _Toc102220877 \h </w:instrText>
            </w:r>
            <w:r w:rsidR="00F03A6F">
              <w:rPr>
                <w:webHidden/>
              </w:rPr>
            </w:r>
            <w:r w:rsidR="00F03A6F">
              <w:rPr>
                <w:webHidden/>
              </w:rPr>
              <w:fldChar w:fldCharType="separate"/>
            </w:r>
            <w:r w:rsidR="00707418">
              <w:rPr>
                <w:webHidden/>
              </w:rPr>
              <w:t>11</w:t>
            </w:r>
            <w:r w:rsidR="00F03A6F">
              <w:rPr>
                <w:webHidden/>
              </w:rPr>
              <w:fldChar w:fldCharType="end"/>
            </w:r>
          </w:hyperlink>
        </w:p>
        <w:p w:rsidR="00F03A6F" w:rsidRDefault="00473A3D">
          <w:pPr>
            <w:pStyle w:val="TOC3"/>
            <w:bidi w:val="0"/>
            <w:rPr>
              <w:rFonts w:asciiTheme="minorHAnsi" w:eastAsiaTheme="minorEastAsia" w:hAnsiTheme="minorHAnsi" w:cstheme="minorBidi"/>
              <w:lang w:eastAsia="en-US" w:bidi="ar-SA"/>
            </w:rPr>
          </w:pPr>
          <w:hyperlink w:anchor="_Toc102220878" w:history="1">
            <w:r w:rsidR="00F03A6F" w:rsidRPr="000B3836">
              <w:rPr>
                <w:rStyle w:val="Hyperlink"/>
              </w:rPr>
              <w:t>1.6.3</w:t>
            </w:r>
            <w:r w:rsidR="00F03A6F">
              <w:rPr>
                <w:rFonts w:asciiTheme="minorHAnsi" w:eastAsiaTheme="minorEastAsia" w:hAnsiTheme="minorHAnsi" w:cstheme="minorBidi"/>
                <w:lang w:eastAsia="en-US" w:bidi="ar-SA"/>
              </w:rPr>
              <w:tab/>
            </w:r>
            <w:r w:rsidR="00F03A6F" w:rsidRPr="000B3836">
              <w:rPr>
                <w:rStyle w:val="Hyperlink"/>
              </w:rPr>
              <w:t>Input/Output points numbering order</w:t>
            </w:r>
            <w:r w:rsidR="00F03A6F">
              <w:rPr>
                <w:webHidden/>
              </w:rPr>
              <w:tab/>
            </w:r>
            <w:r w:rsidR="00F03A6F">
              <w:rPr>
                <w:webHidden/>
              </w:rPr>
              <w:fldChar w:fldCharType="begin"/>
            </w:r>
            <w:r w:rsidR="00F03A6F">
              <w:rPr>
                <w:webHidden/>
              </w:rPr>
              <w:instrText xml:space="preserve"> PAGEREF _Toc102220878 \h </w:instrText>
            </w:r>
            <w:r w:rsidR="00F03A6F">
              <w:rPr>
                <w:webHidden/>
              </w:rPr>
            </w:r>
            <w:r w:rsidR="00F03A6F">
              <w:rPr>
                <w:webHidden/>
              </w:rPr>
              <w:fldChar w:fldCharType="separate"/>
            </w:r>
            <w:r w:rsidR="00707418">
              <w:rPr>
                <w:webHidden/>
              </w:rPr>
              <w:t>11</w:t>
            </w:r>
            <w:r w:rsidR="00F03A6F">
              <w:rPr>
                <w:webHidden/>
              </w:rPr>
              <w:fldChar w:fldCharType="end"/>
            </w:r>
          </w:hyperlink>
        </w:p>
        <w:p w:rsidR="00F03A6F" w:rsidRDefault="00473A3D">
          <w:pPr>
            <w:pStyle w:val="TOC2"/>
            <w:bidi w:val="0"/>
            <w:rPr>
              <w:rFonts w:asciiTheme="minorHAnsi" w:eastAsiaTheme="minorEastAsia" w:hAnsiTheme="minorHAnsi" w:cstheme="minorBidi"/>
              <w:noProof/>
              <w:szCs w:val="22"/>
              <w:lang w:val="en-US" w:eastAsia="en-US"/>
            </w:rPr>
          </w:pPr>
          <w:hyperlink w:anchor="_Toc102220879" w:history="1">
            <w:r w:rsidR="00F03A6F" w:rsidRPr="000B3836">
              <w:rPr>
                <w:rStyle w:val="Hyperlink"/>
                <w:iCs/>
                <w:noProof/>
              </w:rPr>
              <w:t>1.7</w:t>
            </w:r>
            <w:r w:rsidR="00F03A6F">
              <w:rPr>
                <w:rFonts w:asciiTheme="minorHAnsi" w:eastAsiaTheme="minorEastAsia" w:hAnsiTheme="minorHAnsi" w:cstheme="minorBidi"/>
                <w:noProof/>
                <w:szCs w:val="22"/>
                <w:lang w:val="en-US" w:eastAsia="en-US"/>
              </w:rPr>
              <w:tab/>
            </w:r>
            <w:r w:rsidR="00F03A6F" w:rsidRPr="000B3836">
              <w:rPr>
                <w:rStyle w:val="Hyperlink"/>
                <w:noProof/>
                <w:lang w:val="en-US"/>
              </w:rPr>
              <w:t xml:space="preserve">DVP20SX2 </w:t>
            </w:r>
            <w:r w:rsidR="00F03A6F" w:rsidRPr="000B3836">
              <w:rPr>
                <w:rStyle w:val="Hyperlink"/>
                <w:noProof/>
              </w:rPr>
              <w:t>Memory</w:t>
            </w:r>
            <w:r w:rsidR="00F03A6F" w:rsidRPr="000B3836">
              <w:rPr>
                <w:rStyle w:val="Hyperlink"/>
                <w:noProof/>
                <w:lang w:val="en-US"/>
              </w:rPr>
              <w:t xml:space="preserve"> Map</w:t>
            </w:r>
            <w:r w:rsidR="00F03A6F">
              <w:rPr>
                <w:noProof/>
                <w:webHidden/>
              </w:rPr>
              <w:tab/>
            </w:r>
            <w:r w:rsidR="00F03A6F">
              <w:rPr>
                <w:noProof/>
                <w:webHidden/>
              </w:rPr>
              <w:fldChar w:fldCharType="begin"/>
            </w:r>
            <w:r w:rsidR="00F03A6F">
              <w:rPr>
                <w:noProof/>
                <w:webHidden/>
              </w:rPr>
              <w:instrText xml:space="preserve"> PAGEREF _Toc102220879 \h </w:instrText>
            </w:r>
            <w:r w:rsidR="00F03A6F">
              <w:rPr>
                <w:noProof/>
                <w:webHidden/>
              </w:rPr>
            </w:r>
            <w:r w:rsidR="00F03A6F">
              <w:rPr>
                <w:noProof/>
                <w:webHidden/>
              </w:rPr>
              <w:fldChar w:fldCharType="separate"/>
            </w:r>
            <w:r w:rsidR="00707418">
              <w:rPr>
                <w:noProof/>
                <w:webHidden/>
              </w:rPr>
              <w:t>13</w:t>
            </w:r>
            <w:r w:rsidR="00F03A6F">
              <w:rPr>
                <w:noProof/>
                <w:webHidden/>
              </w:rPr>
              <w:fldChar w:fldCharType="end"/>
            </w:r>
          </w:hyperlink>
        </w:p>
        <w:p w:rsidR="00F03A6F" w:rsidRDefault="00473A3D">
          <w:pPr>
            <w:pStyle w:val="TOC2"/>
            <w:bidi w:val="0"/>
            <w:rPr>
              <w:rFonts w:asciiTheme="minorHAnsi" w:eastAsiaTheme="minorEastAsia" w:hAnsiTheme="minorHAnsi" w:cstheme="minorBidi"/>
              <w:noProof/>
              <w:szCs w:val="22"/>
              <w:lang w:val="en-US" w:eastAsia="en-US"/>
            </w:rPr>
          </w:pPr>
          <w:hyperlink w:anchor="_Toc102220880" w:history="1">
            <w:r w:rsidR="00F03A6F" w:rsidRPr="000B3836">
              <w:rPr>
                <w:rStyle w:val="Hyperlink"/>
                <w:iCs/>
                <w:noProof/>
              </w:rPr>
              <w:t>1.8</w:t>
            </w:r>
            <w:r w:rsidR="00F03A6F">
              <w:rPr>
                <w:rFonts w:asciiTheme="minorHAnsi" w:eastAsiaTheme="minorEastAsia" w:hAnsiTheme="minorHAnsi" w:cstheme="minorBidi"/>
                <w:noProof/>
                <w:szCs w:val="22"/>
                <w:lang w:val="en-US" w:eastAsia="en-US"/>
              </w:rPr>
              <w:tab/>
            </w:r>
            <w:r w:rsidR="00F03A6F" w:rsidRPr="000B3836">
              <w:rPr>
                <w:rStyle w:val="Hyperlink"/>
                <w:noProof/>
                <w:lang w:val="en-US"/>
              </w:rPr>
              <w:t xml:space="preserve">PLC </w:t>
            </w:r>
            <w:r w:rsidR="00F03A6F" w:rsidRPr="000B3836">
              <w:rPr>
                <w:rStyle w:val="Hyperlink"/>
                <w:noProof/>
              </w:rPr>
              <w:t>Device</w:t>
            </w:r>
            <w:r w:rsidR="00F03A6F" w:rsidRPr="000B3836">
              <w:rPr>
                <w:rStyle w:val="Hyperlink"/>
                <w:noProof/>
                <w:lang w:val="en-US"/>
              </w:rPr>
              <w:t xml:space="preserve"> Address</w:t>
            </w:r>
            <w:r w:rsidR="00F03A6F">
              <w:rPr>
                <w:noProof/>
                <w:webHidden/>
              </w:rPr>
              <w:tab/>
            </w:r>
            <w:r w:rsidR="00F03A6F">
              <w:rPr>
                <w:noProof/>
                <w:webHidden/>
              </w:rPr>
              <w:fldChar w:fldCharType="begin"/>
            </w:r>
            <w:r w:rsidR="00F03A6F">
              <w:rPr>
                <w:noProof/>
                <w:webHidden/>
              </w:rPr>
              <w:instrText xml:space="preserve"> PAGEREF _Toc102220880 \h </w:instrText>
            </w:r>
            <w:r w:rsidR="00F03A6F">
              <w:rPr>
                <w:noProof/>
                <w:webHidden/>
              </w:rPr>
            </w:r>
            <w:r w:rsidR="00F03A6F">
              <w:rPr>
                <w:noProof/>
                <w:webHidden/>
              </w:rPr>
              <w:fldChar w:fldCharType="separate"/>
            </w:r>
            <w:r w:rsidR="00707418">
              <w:rPr>
                <w:noProof/>
                <w:webHidden/>
              </w:rPr>
              <w:t>15</w:t>
            </w:r>
            <w:r w:rsidR="00F03A6F">
              <w:rPr>
                <w:noProof/>
                <w:webHidden/>
              </w:rPr>
              <w:fldChar w:fldCharType="end"/>
            </w:r>
          </w:hyperlink>
        </w:p>
        <w:p w:rsidR="00F03A6F" w:rsidRDefault="00473A3D">
          <w:pPr>
            <w:pStyle w:val="TOC2"/>
            <w:bidi w:val="0"/>
            <w:rPr>
              <w:rFonts w:asciiTheme="minorHAnsi" w:eastAsiaTheme="minorEastAsia" w:hAnsiTheme="minorHAnsi" w:cstheme="minorBidi"/>
              <w:noProof/>
              <w:szCs w:val="22"/>
              <w:lang w:val="en-US" w:eastAsia="en-US"/>
            </w:rPr>
          </w:pPr>
          <w:hyperlink w:anchor="_Toc102220881" w:history="1">
            <w:r w:rsidR="00F03A6F" w:rsidRPr="000B3836">
              <w:rPr>
                <w:rStyle w:val="Hyperlink"/>
                <w:iCs/>
                <w:noProof/>
              </w:rPr>
              <w:t>1.9</w:t>
            </w:r>
            <w:r w:rsidR="00F03A6F">
              <w:rPr>
                <w:rFonts w:asciiTheme="minorHAnsi" w:eastAsiaTheme="minorEastAsia" w:hAnsiTheme="minorHAnsi" w:cstheme="minorBidi"/>
                <w:noProof/>
                <w:szCs w:val="22"/>
                <w:lang w:val="en-US" w:eastAsia="en-US"/>
              </w:rPr>
              <w:tab/>
            </w:r>
            <w:r w:rsidR="00F03A6F" w:rsidRPr="000B3836">
              <w:rPr>
                <w:rStyle w:val="Hyperlink"/>
                <w:noProof/>
              </w:rPr>
              <w:t>Instructions</w:t>
            </w:r>
            <w:r w:rsidR="00F03A6F">
              <w:rPr>
                <w:noProof/>
                <w:webHidden/>
              </w:rPr>
              <w:tab/>
            </w:r>
            <w:r w:rsidR="00F03A6F">
              <w:rPr>
                <w:noProof/>
                <w:webHidden/>
              </w:rPr>
              <w:fldChar w:fldCharType="begin"/>
            </w:r>
            <w:r w:rsidR="00F03A6F">
              <w:rPr>
                <w:noProof/>
                <w:webHidden/>
              </w:rPr>
              <w:instrText xml:space="preserve"> PAGEREF _Toc102220881 \h </w:instrText>
            </w:r>
            <w:r w:rsidR="00F03A6F">
              <w:rPr>
                <w:noProof/>
                <w:webHidden/>
              </w:rPr>
            </w:r>
            <w:r w:rsidR="00F03A6F">
              <w:rPr>
                <w:noProof/>
                <w:webHidden/>
              </w:rPr>
              <w:fldChar w:fldCharType="separate"/>
            </w:r>
            <w:r w:rsidR="00707418">
              <w:rPr>
                <w:noProof/>
                <w:webHidden/>
              </w:rPr>
              <w:t>17</w:t>
            </w:r>
            <w:r w:rsidR="00F03A6F">
              <w:rPr>
                <w:noProof/>
                <w:webHidden/>
              </w:rPr>
              <w:fldChar w:fldCharType="end"/>
            </w:r>
          </w:hyperlink>
        </w:p>
        <w:p w:rsidR="00F03A6F" w:rsidRDefault="00473A3D" w:rsidP="00A1069A">
          <w:pPr>
            <w:pStyle w:val="TOC1"/>
            <w:bidi w:val="0"/>
            <w:spacing w:line="276" w:lineRule="auto"/>
            <w:rPr>
              <w:rFonts w:asciiTheme="minorHAnsi" w:eastAsiaTheme="minorEastAsia" w:hAnsiTheme="minorHAnsi" w:cstheme="minorBidi"/>
              <w:b w:val="0"/>
              <w:noProof/>
              <w:szCs w:val="22"/>
              <w:lang w:val="en-US" w:eastAsia="en-US"/>
            </w:rPr>
          </w:pPr>
          <w:hyperlink w:anchor="_Toc102220882" w:history="1">
            <w:r w:rsidR="00F03A6F" w:rsidRPr="000B3836">
              <w:rPr>
                <w:rStyle w:val="Hyperlink"/>
                <w:noProof/>
                <w:lang w:val="en-US"/>
              </w:rPr>
              <w:t>2</w:t>
            </w:r>
            <w:r w:rsidR="00F03A6F">
              <w:rPr>
                <w:rFonts w:asciiTheme="minorHAnsi" w:eastAsiaTheme="minorEastAsia" w:hAnsiTheme="minorHAnsi" w:cstheme="minorBidi"/>
                <w:b w:val="0"/>
                <w:noProof/>
                <w:szCs w:val="22"/>
                <w:lang w:val="en-US" w:eastAsia="en-US"/>
              </w:rPr>
              <w:tab/>
            </w:r>
            <w:r w:rsidR="00F03A6F" w:rsidRPr="000B3836">
              <w:rPr>
                <w:rStyle w:val="Hyperlink"/>
                <w:noProof/>
                <w:lang w:val="en-US"/>
              </w:rPr>
              <w:t>WPL Soft</w:t>
            </w:r>
            <w:r w:rsidR="00F03A6F">
              <w:rPr>
                <w:noProof/>
                <w:webHidden/>
              </w:rPr>
              <w:tab/>
            </w:r>
            <w:r w:rsidR="00F03A6F">
              <w:rPr>
                <w:noProof/>
                <w:webHidden/>
              </w:rPr>
              <w:fldChar w:fldCharType="begin"/>
            </w:r>
            <w:r w:rsidR="00F03A6F">
              <w:rPr>
                <w:noProof/>
                <w:webHidden/>
              </w:rPr>
              <w:instrText xml:space="preserve"> PAGEREF _Toc102220882 \h </w:instrText>
            </w:r>
            <w:r w:rsidR="00F03A6F">
              <w:rPr>
                <w:noProof/>
                <w:webHidden/>
              </w:rPr>
            </w:r>
            <w:r w:rsidR="00F03A6F">
              <w:rPr>
                <w:noProof/>
                <w:webHidden/>
              </w:rPr>
              <w:fldChar w:fldCharType="separate"/>
            </w:r>
            <w:r w:rsidR="00707418">
              <w:rPr>
                <w:noProof/>
                <w:webHidden/>
              </w:rPr>
              <w:t>18</w:t>
            </w:r>
            <w:r w:rsidR="00F03A6F">
              <w:rPr>
                <w:noProof/>
                <w:webHidden/>
              </w:rPr>
              <w:fldChar w:fldCharType="end"/>
            </w:r>
          </w:hyperlink>
        </w:p>
        <w:p w:rsidR="00F03A6F" w:rsidRPr="006C72BE" w:rsidRDefault="00473A3D" w:rsidP="00A1069A">
          <w:pPr>
            <w:pStyle w:val="TOC2"/>
            <w:tabs>
              <w:tab w:val="left" w:pos="2990"/>
            </w:tabs>
            <w:spacing w:line="276" w:lineRule="auto"/>
            <w:rPr>
              <w:rFonts w:asciiTheme="majorBidi" w:eastAsiaTheme="minorEastAsia" w:hAnsiTheme="majorBidi" w:cstheme="majorBidi"/>
              <w:noProof/>
              <w:sz w:val="24"/>
              <w:szCs w:val="24"/>
              <w:lang w:val="en-US" w:eastAsia="en-US"/>
            </w:rPr>
          </w:pPr>
          <w:hyperlink w:anchor="_Toc102220883" w:history="1">
            <w:r w:rsidR="00F03A6F" w:rsidRPr="006C72BE">
              <w:rPr>
                <w:rStyle w:val="Hyperlink"/>
                <w:rFonts w:asciiTheme="majorBidi" w:hAnsiTheme="majorBidi" w:cstheme="majorBidi"/>
                <w:iCs/>
                <w:noProof/>
                <w:sz w:val="24"/>
                <w:szCs w:val="24"/>
              </w:rPr>
              <w:t>2.1</w:t>
            </w:r>
            <w:r w:rsidR="00F03A6F" w:rsidRPr="006C72BE">
              <w:rPr>
                <w:rFonts w:asciiTheme="majorBidi" w:eastAsiaTheme="minorEastAsia" w:hAnsiTheme="majorBidi" w:cstheme="majorBidi"/>
                <w:noProof/>
                <w:sz w:val="24"/>
                <w:szCs w:val="24"/>
                <w:lang w:val="en-US" w:eastAsia="en-US"/>
              </w:rPr>
              <w:tab/>
            </w:r>
            <w:r w:rsidR="00F03A6F" w:rsidRPr="006C72BE">
              <w:rPr>
                <w:rStyle w:val="Hyperlink"/>
                <w:rFonts w:asciiTheme="majorBidi" w:hAnsiTheme="majorBidi" w:cstheme="majorBidi"/>
                <w:noProof/>
                <w:sz w:val="24"/>
                <w:szCs w:val="24"/>
                <w:rtl/>
              </w:rPr>
              <w:t xml:space="preserve">الوصلة المخصصة لبرمجة ال </w:t>
            </w:r>
            <w:r w:rsidR="00F03A6F" w:rsidRPr="006C72BE">
              <w:rPr>
                <w:rStyle w:val="Hyperlink"/>
                <w:rFonts w:asciiTheme="majorBidi" w:hAnsiTheme="majorBidi" w:cstheme="majorBidi"/>
                <w:noProof/>
                <w:sz w:val="24"/>
                <w:szCs w:val="24"/>
              </w:rPr>
              <w:t>PLC</w:t>
            </w:r>
            <w:r w:rsidR="00F03A6F" w:rsidRPr="006C72BE">
              <w:rPr>
                <w:rFonts w:asciiTheme="majorBidi" w:hAnsiTheme="majorBidi" w:cstheme="majorBidi"/>
                <w:noProof/>
                <w:webHidden/>
                <w:sz w:val="24"/>
                <w:szCs w:val="24"/>
              </w:rPr>
              <w:tab/>
            </w:r>
            <w:r w:rsidR="00F03A6F" w:rsidRPr="006C72BE">
              <w:rPr>
                <w:rFonts w:asciiTheme="majorBidi" w:hAnsiTheme="majorBidi" w:cstheme="majorBidi"/>
                <w:noProof/>
                <w:webHidden/>
                <w:sz w:val="24"/>
                <w:szCs w:val="24"/>
              </w:rPr>
              <w:fldChar w:fldCharType="begin"/>
            </w:r>
            <w:r w:rsidR="00F03A6F" w:rsidRPr="006C72BE">
              <w:rPr>
                <w:rFonts w:asciiTheme="majorBidi" w:hAnsiTheme="majorBidi" w:cstheme="majorBidi"/>
                <w:noProof/>
                <w:webHidden/>
                <w:sz w:val="24"/>
                <w:szCs w:val="24"/>
              </w:rPr>
              <w:instrText xml:space="preserve"> PAGEREF _Toc102220883 \h </w:instrText>
            </w:r>
            <w:r w:rsidR="00F03A6F" w:rsidRPr="006C72BE">
              <w:rPr>
                <w:rFonts w:asciiTheme="majorBidi" w:hAnsiTheme="majorBidi" w:cstheme="majorBidi"/>
                <w:noProof/>
                <w:webHidden/>
                <w:sz w:val="24"/>
                <w:szCs w:val="24"/>
              </w:rPr>
            </w:r>
            <w:r w:rsidR="00F03A6F" w:rsidRPr="006C72BE">
              <w:rPr>
                <w:rFonts w:asciiTheme="majorBidi" w:hAnsiTheme="majorBidi" w:cstheme="majorBidi"/>
                <w:noProof/>
                <w:webHidden/>
                <w:sz w:val="24"/>
                <w:szCs w:val="24"/>
              </w:rPr>
              <w:fldChar w:fldCharType="separate"/>
            </w:r>
            <w:r w:rsidR="00707418">
              <w:rPr>
                <w:rFonts w:asciiTheme="majorBidi" w:hAnsiTheme="majorBidi" w:cstheme="majorBidi"/>
                <w:noProof/>
                <w:webHidden/>
                <w:sz w:val="24"/>
                <w:szCs w:val="24"/>
                <w:rtl/>
              </w:rPr>
              <w:t>18</w:t>
            </w:r>
            <w:r w:rsidR="00F03A6F" w:rsidRPr="006C72BE">
              <w:rPr>
                <w:rFonts w:asciiTheme="majorBidi" w:hAnsiTheme="majorBidi" w:cstheme="majorBidi"/>
                <w:noProof/>
                <w:webHidden/>
                <w:sz w:val="24"/>
                <w:szCs w:val="24"/>
              </w:rPr>
              <w:fldChar w:fldCharType="end"/>
            </w:r>
          </w:hyperlink>
        </w:p>
        <w:p w:rsidR="00F03A6F" w:rsidRPr="006C72BE" w:rsidRDefault="00473A3D" w:rsidP="00A1069A">
          <w:pPr>
            <w:pStyle w:val="TOC2"/>
            <w:tabs>
              <w:tab w:val="left" w:pos="2622"/>
            </w:tabs>
            <w:spacing w:line="276" w:lineRule="auto"/>
            <w:rPr>
              <w:rFonts w:asciiTheme="majorBidi" w:eastAsiaTheme="minorEastAsia" w:hAnsiTheme="majorBidi" w:cstheme="majorBidi"/>
              <w:noProof/>
              <w:sz w:val="24"/>
              <w:szCs w:val="24"/>
              <w:lang w:val="en-US" w:eastAsia="en-US"/>
            </w:rPr>
          </w:pPr>
          <w:hyperlink w:anchor="_Toc102220884" w:history="1">
            <w:r w:rsidR="00F03A6F" w:rsidRPr="006C72BE">
              <w:rPr>
                <w:rStyle w:val="Hyperlink"/>
                <w:rFonts w:asciiTheme="majorBidi" w:hAnsiTheme="majorBidi" w:cstheme="majorBidi"/>
                <w:iCs/>
                <w:noProof/>
                <w:sz w:val="24"/>
                <w:szCs w:val="24"/>
              </w:rPr>
              <w:t>2.2</w:t>
            </w:r>
            <w:r w:rsidR="00F03A6F" w:rsidRPr="006C72BE">
              <w:rPr>
                <w:rFonts w:asciiTheme="majorBidi" w:eastAsiaTheme="minorEastAsia" w:hAnsiTheme="majorBidi" w:cstheme="majorBidi"/>
                <w:noProof/>
                <w:sz w:val="24"/>
                <w:szCs w:val="24"/>
                <w:lang w:val="en-US" w:eastAsia="en-US"/>
              </w:rPr>
              <w:tab/>
            </w:r>
            <w:r w:rsidR="00F03A6F" w:rsidRPr="006C72BE">
              <w:rPr>
                <w:rStyle w:val="Hyperlink"/>
                <w:rFonts w:asciiTheme="majorBidi" w:hAnsiTheme="majorBidi" w:cstheme="majorBidi"/>
                <w:noProof/>
                <w:sz w:val="24"/>
                <w:szCs w:val="24"/>
                <w:rtl/>
                <w:lang w:val="en-US" w:bidi="ar-LB"/>
              </w:rPr>
              <w:t xml:space="preserve">كيفية انشاء برنامج لل </w:t>
            </w:r>
            <w:r w:rsidR="00F03A6F" w:rsidRPr="006C72BE">
              <w:rPr>
                <w:rStyle w:val="Hyperlink"/>
                <w:rFonts w:asciiTheme="majorBidi" w:hAnsiTheme="majorBidi" w:cstheme="majorBidi"/>
                <w:noProof/>
                <w:sz w:val="24"/>
                <w:szCs w:val="24"/>
                <w:lang w:val="en-US" w:bidi="ar-LB"/>
              </w:rPr>
              <w:t>PLC</w:t>
            </w:r>
            <w:r w:rsidR="00F03A6F" w:rsidRPr="006C72BE">
              <w:rPr>
                <w:rFonts w:asciiTheme="majorBidi" w:hAnsiTheme="majorBidi" w:cstheme="majorBidi"/>
                <w:noProof/>
                <w:webHidden/>
                <w:sz w:val="24"/>
                <w:szCs w:val="24"/>
              </w:rPr>
              <w:tab/>
            </w:r>
            <w:r w:rsidR="00F03A6F" w:rsidRPr="006C72BE">
              <w:rPr>
                <w:rFonts w:asciiTheme="majorBidi" w:hAnsiTheme="majorBidi" w:cstheme="majorBidi"/>
                <w:noProof/>
                <w:webHidden/>
                <w:sz w:val="24"/>
                <w:szCs w:val="24"/>
              </w:rPr>
              <w:fldChar w:fldCharType="begin"/>
            </w:r>
            <w:r w:rsidR="00F03A6F" w:rsidRPr="006C72BE">
              <w:rPr>
                <w:rFonts w:asciiTheme="majorBidi" w:hAnsiTheme="majorBidi" w:cstheme="majorBidi"/>
                <w:noProof/>
                <w:webHidden/>
                <w:sz w:val="24"/>
                <w:szCs w:val="24"/>
              </w:rPr>
              <w:instrText xml:space="preserve"> PAGEREF _Toc102220884 \h </w:instrText>
            </w:r>
            <w:r w:rsidR="00F03A6F" w:rsidRPr="006C72BE">
              <w:rPr>
                <w:rFonts w:asciiTheme="majorBidi" w:hAnsiTheme="majorBidi" w:cstheme="majorBidi"/>
                <w:noProof/>
                <w:webHidden/>
                <w:sz w:val="24"/>
                <w:szCs w:val="24"/>
              </w:rPr>
            </w:r>
            <w:r w:rsidR="00F03A6F" w:rsidRPr="006C72BE">
              <w:rPr>
                <w:rFonts w:asciiTheme="majorBidi" w:hAnsiTheme="majorBidi" w:cstheme="majorBidi"/>
                <w:noProof/>
                <w:webHidden/>
                <w:sz w:val="24"/>
                <w:szCs w:val="24"/>
              </w:rPr>
              <w:fldChar w:fldCharType="separate"/>
            </w:r>
            <w:r w:rsidR="00707418">
              <w:rPr>
                <w:rFonts w:asciiTheme="majorBidi" w:hAnsiTheme="majorBidi" w:cstheme="majorBidi"/>
                <w:noProof/>
                <w:webHidden/>
                <w:sz w:val="24"/>
                <w:szCs w:val="24"/>
                <w:rtl/>
              </w:rPr>
              <w:t>18</w:t>
            </w:r>
            <w:r w:rsidR="00F03A6F" w:rsidRPr="006C72BE">
              <w:rPr>
                <w:rFonts w:asciiTheme="majorBidi" w:hAnsiTheme="majorBidi" w:cstheme="majorBidi"/>
                <w:noProof/>
                <w:webHidden/>
                <w:sz w:val="24"/>
                <w:szCs w:val="24"/>
              </w:rPr>
              <w:fldChar w:fldCharType="end"/>
            </w:r>
          </w:hyperlink>
        </w:p>
        <w:p w:rsidR="00F03A6F" w:rsidRPr="006C72BE" w:rsidRDefault="00473A3D" w:rsidP="00A1069A">
          <w:pPr>
            <w:pStyle w:val="TOC2"/>
            <w:tabs>
              <w:tab w:val="left" w:pos="4091"/>
            </w:tabs>
            <w:spacing w:line="276" w:lineRule="auto"/>
            <w:rPr>
              <w:rFonts w:asciiTheme="majorBidi" w:eastAsiaTheme="minorEastAsia" w:hAnsiTheme="majorBidi" w:cstheme="majorBidi"/>
              <w:noProof/>
              <w:sz w:val="24"/>
              <w:szCs w:val="24"/>
              <w:lang w:val="en-US" w:eastAsia="en-US"/>
            </w:rPr>
          </w:pPr>
          <w:hyperlink w:anchor="_Toc102220885" w:history="1">
            <w:r w:rsidR="00F03A6F" w:rsidRPr="006C72BE">
              <w:rPr>
                <w:rStyle w:val="Hyperlink"/>
                <w:rFonts w:asciiTheme="majorBidi" w:hAnsiTheme="majorBidi" w:cstheme="majorBidi"/>
                <w:iCs/>
                <w:noProof/>
                <w:sz w:val="24"/>
                <w:szCs w:val="24"/>
              </w:rPr>
              <w:t>2.3</w:t>
            </w:r>
            <w:r w:rsidR="00F03A6F" w:rsidRPr="006C72BE">
              <w:rPr>
                <w:rFonts w:asciiTheme="majorBidi" w:eastAsiaTheme="minorEastAsia" w:hAnsiTheme="majorBidi" w:cstheme="majorBidi"/>
                <w:noProof/>
                <w:sz w:val="24"/>
                <w:szCs w:val="24"/>
                <w:lang w:val="en-US" w:eastAsia="en-US"/>
              </w:rPr>
              <w:tab/>
            </w:r>
            <w:r w:rsidR="00F03A6F" w:rsidRPr="006C72BE">
              <w:rPr>
                <w:rStyle w:val="Hyperlink"/>
                <w:rFonts w:asciiTheme="majorBidi" w:hAnsiTheme="majorBidi" w:cstheme="majorBidi"/>
                <w:noProof/>
                <w:sz w:val="24"/>
                <w:szCs w:val="24"/>
                <w:rtl/>
                <w:lang w:bidi="ar-LB"/>
              </w:rPr>
              <w:t xml:space="preserve">خصائص </w:t>
            </w:r>
            <w:r w:rsidR="00F03A6F" w:rsidRPr="006C72BE">
              <w:rPr>
                <w:rStyle w:val="Hyperlink"/>
                <w:rFonts w:asciiTheme="majorBidi" w:hAnsiTheme="majorBidi" w:cstheme="majorBidi"/>
                <w:noProof/>
                <w:sz w:val="24"/>
                <w:szCs w:val="24"/>
                <w:rtl/>
              </w:rPr>
              <w:t>تتعلق</w:t>
            </w:r>
            <w:r w:rsidR="00F03A6F" w:rsidRPr="006C72BE">
              <w:rPr>
                <w:rStyle w:val="Hyperlink"/>
                <w:rFonts w:asciiTheme="majorBidi" w:hAnsiTheme="majorBidi" w:cstheme="majorBidi"/>
                <w:noProof/>
                <w:sz w:val="24"/>
                <w:szCs w:val="24"/>
                <w:rtl/>
                <w:lang w:bidi="ar-LB"/>
              </w:rPr>
              <w:t xml:space="preserve"> بتنزيل البرنامج على ال </w:t>
            </w:r>
            <w:r w:rsidR="006C72BE">
              <w:rPr>
                <w:rStyle w:val="Hyperlink"/>
                <w:rFonts w:asciiTheme="majorBidi" w:hAnsiTheme="majorBidi" w:cstheme="majorBidi"/>
                <w:noProof/>
                <w:sz w:val="24"/>
                <w:szCs w:val="24"/>
                <w:lang w:bidi="ar-LB"/>
              </w:rPr>
              <w:t xml:space="preserve"> </w:t>
            </w:r>
            <w:r w:rsidR="00F03A6F" w:rsidRPr="006C72BE">
              <w:rPr>
                <w:rStyle w:val="Hyperlink"/>
                <w:rFonts w:asciiTheme="majorBidi" w:hAnsiTheme="majorBidi" w:cstheme="majorBidi"/>
                <w:noProof/>
                <w:sz w:val="24"/>
                <w:szCs w:val="24"/>
                <w:lang w:bidi="ar-LB"/>
              </w:rPr>
              <w:t>PLC</w:t>
            </w:r>
            <w:r w:rsidR="00F03A6F" w:rsidRPr="006C72BE">
              <w:rPr>
                <w:rFonts w:asciiTheme="majorBidi" w:hAnsiTheme="majorBidi" w:cstheme="majorBidi"/>
                <w:noProof/>
                <w:webHidden/>
                <w:sz w:val="24"/>
                <w:szCs w:val="24"/>
              </w:rPr>
              <w:tab/>
            </w:r>
            <w:r w:rsidR="00F03A6F" w:rsidRPr="006C72BE">
              <w:rPr>
                <w:rFonts w:asciiTheme="majorBidi" w:hAnsiTheme="majorBidi" w:cstheme="majorBidi"/>
                <w:noProof/>
                <w:webHidden/>
                <w:sz w:val="24"/>
                <w:szCs w:val="24"/>
              </w:rPr>
              <w:fldChar w:fldCharType="begin"/>
            </w:r>
            <w:r w:rsidR="00F03A6F" w:rsidRPr="006C72BE">
              <w:rPr>
                <w:rFonts w:asciiTheme="majorBidi" w:hAnsiTheme="majorBidi" w:cstheme="majorBidi"/>
                <w:noProof/>
                <w:webHidden/>
                <w:sz w:val="24"/>
                <w:szCs w:val="24"/>
              </w:rPr>
              <w:instrText xml:space="preserve"> PAGEREF _Toc102220885 \h </w:instrText>
            </w:r>
            <w:r w:rsidR="00F03A6F" w:rsidRPr="006C72BE">
              <w:rPr>
                <w:rFonts w:asciiTheme="majorBidi" w:hAnsiTheme="majorBidi" w:cstheme="majorBidi"/>
                <w:noProof/>
                <w:webHidden/>
                <w:sz w:val="24"/>
                <w:szCs w:val="24"/>
              </w:rPr>
            </w:r>
            <w:r w:rsidR="00F03A6F" w:rsidRPr="006C72BE">
              <w:rPr>
                <w:rFonts w:asciiTheme="majorBidi" w:hAnsiTheme="majorBidi" w:cstheme="majorBidi"/>
                <w:noProof/>
                <w:webHidden/>
                <w:sz w:val="24"/>
                <w:szCs w:val="24"/>
              </w:rPr>
              <w:fldChar w:fldCharType="separate"/>
            </w:r>
            <w:r w:rsidR="00707418">
              <w:rPr>
                <w:rFonts w:asciiTheme="majorBidi" w:hAnsiTheme="majorBidi" w:cstheme="majorBidi"/>
                <w:noProof/>
                <w:webHidden/>
                <w:sz w:val="24"/>
                <w:szCs w:val="24"/>
                <w:rtl/>
              </w:rPr>
              <w:t>19</w:t>
            </w:r>
            <w:r w:rsidR="00F03A6F" w:rsidRPr="006C72BE">
              <w:rPr>
                <w:rFonts w:asciiTheme="majorBidi" w:hAnsiTheme="majorBidi" w:cstheme="majorBidi"/>
                <w:noProof/>
                <w:webHidden/>
                <w:sz w:val="24"/>
                <w:szCs w:val="24"/>
              </w:rPr>
              <w:fldChar w:fldCharType="end"/>
            </w:r>
          </w:hyperlink>
        </w:p>
        <w:p w:rsidR="00F03A6F" w:rsidRPr="006C72BE" w:rsidRDefault="00473A3D" w:rsidP="00A1069A">
          <w:pPr>
            <w:pStyle w:val="TOC2"/>
            <w:tabs>
              <w:tab w:val="left" w:pos="2629"/>
            </w:tabs>
            <w:spacing w:line="276" w:lineRule="auto"/>
            <w:rPr>
              <w:rFonts w:asciiTheme="majorBidi" w:eastAsiaTheme="minorEastAsia" w:hAnsiTheme="majorBidi" w:cstheme="majorBidi"/>
              <w:noProof/>
              <w:sz w:val="24"/>
              <w:szCs w:val="24"/>
              <w:lang w:val="en-US" w:eastAsia="en-US"/>
            </w:rPr>
          </w:pPr>
          <w:hyperlink w:anchor="_Toc102220886" w:history="1">
            <w:r w:rsidR="00F03A6F" w:rsidRPr="006C72BE">
              <w:rPr>
                <w:rStyle w:val="Hyperlink"/>
                <w:rFonts w:asciiTheme="majorBidi" w:hAnsiTheme="majorBidi" w:cstheme="majorBidi"/>
                <w:iCs/>
                <w:noProof/>
                <w:sz w:val="24"/>
                <w:szCs w:val="24"/>
                <w:rtl/>
              </w:rPr>
              <w:t>2.4</w:t>
            </w:r>
            <w:r w:rsidR="00F03A6F" w:rsidRPr="006C72BE">
              <w:rPr>
                <w:rFonts w:asciiTheme="majorBidi" w:eastAsiaTheme="minorEastAsia" w:hAnsiTheme="majorBidi" w:cstheme="majorBidi"/>
                <w:noProof/>
                <w:sz w:val="24"/>
                <w:szCs w:val="24"/>
                <w:lang w:val="en-US" w:eastAsia="en-US"/>
              </w:rPr>
              <w:tab/>
            </w:r>
            <w:r w:rsidR="00F03A6F" w:rsidRPr="006C72BE">
              <w:rPr>
                <w:rStyle w:val="Hyperlink"/>
                <w:rFonts w:asciiTheme="majorBidi" w:hAnsiTheme="majorBidi" w:cstheme="majorBidi"/>
                <w:noProof/>
                <w:sz w:val="24"/>
                <w:szCs w:val="24"/>
                <w:rtl/>
                <w:lang w:bidi="ar-LB"/>
              </w:rPr>
              <w:t xml:space="preserve">تنزيل </w:t>
            </w:r>
            <w:r w:rsidR="00F03A6F" w:rsidRPr="006C72BE">
              <w:rPr>
                <w:rStyle w:val="Hyperlink"/>
                <w:rFonts w:asciiTheme="majorBidi" w:hAnsiTheme="majorBidi" w:cstheme="majorBidi"/>
                <w:noProof/>
                <w:sz w:val="24"/>
                <w:szCs w:val="24"/>
                <w:rtl/>
              </w:rPr>
              <w:t>البرنامج</w:t>
            </w:r>
            <w:r w:rsidR="00F03A6F" w:rsidRPr="006C72BE">
              <w:rPr>
                <w:rStyle w:val="Hyperlink"/>
                <w:rFonts w:asciiTheme="majorBidi" w:hAnsiTheme="majorBidi" w:cstheme="majorBidi"/>
                <w:noProof/>
                <w:sz w:val="24"/>
                <w:szCs w:val="24"/>
                <w:rtl/>
                <w:lang w:bidi="ar-LB"/>
              </w:rPr>
              <w:t xml:space="preserve"> عل ال </w:t>
            </w:r>
            <w:r w:rsidR="00F03A6F" w:rsidRPr="006C72BE">
              <w:rPr>
                <w:rStyle w:val="Hyperlink"/>
                <w:rFonts w:asciiTheme="majorBidi" w:hAnsiTheme="majorBidi" w:cstheme="majorBidi"/>
                <w:noProof/>
                <w:sz w:val="24"/>
                <w:szCs w:val="24"/>
                <w:lang w:bidi="ar-LB"/>
              </w:rPr>
              <w:t>PLC</w:t>
            </w:r>
            <w:r w:rsidR="00F03A6F" w:rsidRPr="006C72BE">
              <w:rPr>
                <w:rFonts w:asciiTheme="majorBidi" w:hAnsiTheme="majorBidi" w:cstheme="majorBidi"/>
                <w:noProof/>
                <w:webHidden/>
                <w:sz w:val="24"/>
                <w:szCs w:val="24"/>
              </w:rPr>
              <w:tab/>
            </w:r>
            <w:r w:rsidR="00F03A6F" w:rsidRPr="006C72BE">
              <w:rPr>
                <w:rFonts w:asciiTheme="majorBidi" w:hAnsiTheme="majorBidi" w:cstheme="majorBidi"/>
                <w:noProof/>
                <w:webHidden/>
                <w:sz w:val="24"/>
                <w:szCs w:val="24"/>
              </w:rPr>
              <w:fldChar w:fldCharType="begin"/>
            </w:r>
            <w:r w:rsidR="00F03A6F" w:rsidRPr="006C72BE">
              <w:rPr>
                <w:rFonts w:asciiTheme="majorBidi" w:hAnsiTheme="majorBidi" w:cstheme="majorBidi"/>
                <w:noProof/>
                <w:webHidden/>
                <w:sz w:val="24"/>
                <w:szCs w:val="24"/>
              </w:rPr>
              <w:instrText xml:space="preserve"> PAGEREF _Toc102220886 \h </w:instrText>
            </w:r>
            <w:r w:rsidR="00F03A6F" w:rsidRPr="006C72BE">
              <w:rPr>
                <w:rFonts w:asciiTheme="majorBidi" w:hAnsiTheme="majorBidi" w:cstheme="majorBidi"/>
                <w:noProof/>
                <w:webHidden/>
                <w:sz w:val="24"/>
                <w:szCs w:val="24"/>
              </w:rPr>
            </w:r>
            <w:r w:rsidR="00F03A6F" w:rsidRPr="006C72BE">
              <w:rPr>
                <w:rFonts w:asciiTheme="majorBidi" w:hAnsiTheme="majorBidi" w:cstheme="majorBidi"/>
                <w:noProof/>
                <w:webHidden/>
                <w:sz w:val="24"/>
                <w:szCs w:val="24"/>
              </w:rPr>
              <w:fldChar w:fldCharType="separate"/>
            </w:r>
            <w:r w:rsidR="00707418">
              <w:rPr>
                <w:rFonts w:asciiTheme="majorBidi" w:hAnsiTheme="majorBidi" w:cstheme="majorBidi"/>
                <w:noProof/>
                <w:webHidden/>
                <w:sz w:val="24"/>
                <w:szCs w:val="24"/>
                <w:rtl/>
              </w:rPr>
              <w:t>20</w:t>
            </w:r>
            <w:r w:rsidR="00F03A6F" w:rsidRPr="006C72BE">
              <w:rPr>
                <w:rFonts w:asciiTheme="majorBidi" w:hAnsiTheme="majorBidi" w:cstheme="majorBidi"/>
                <w:noProof/>
                <w:webHidden/>
                <w:sz w:val="24"/>
                <w:szCs w:val="24"/>
              </w:rPr>
              <w:fldChar w:fldCharType="end"/>
            </w:r>
          </w:hyperlink>
        </w:p>
        <w:p w:rsidR="00F03A6F" w:rsidRPr="006C72BE" w:rsidRDefault="00473A3D" w:rsidP="00A1069A">
          <w:pPr>
            <w:pStyle w:val="TOC2"/>
            <w:tabs>
              <w:tab w:val="left" w:pos="1920"/>
            </w:tabs>
            <w:spacing w:line="276" w:lineRule="auto"/>
            <w:rPr>
              <w:rFonts w:asciiTheme="majorBidi" w:eastAsiaTheme="minorEastAsia" w:hAnsiTheme="majorBidi" w:cstheme="majorBidi"/>
              <w:noProof/>
              <w:sz w:val="24"/>
              <w:szCs w:val="24"/>
              <w:lang w:val="en-US" w:eastAsia="en-US"/>
            </w:rPr>
          </w:pPr>
          <w:hyperlink w:anchor="_Toc102220887" w:history="1">
            <w:r w:rsidR="00F03A6F" w:rsidRPr="006C72BE">
              <w:rPr>
                <w:rStyle w:val="Hyperlink"/>
                <w:rFonts w:asciiTheme="majorBidi" w:hAnsiTheme="majorBidi" w:cstheme="majorBidi"/>
                <w:iCs/>
                <w:noProof/>
                <w:sz w:val="24"/>
                <w:szCs w:val="24"/>
              </w:rPr>
              <w:t>2.5</w:t>
            </w:r>
            <w:r w:rsidR="00F03A6F" w:rsidRPr="006C72BE">
              <w:rPr>
                <w:rFonts w:asciiTheme="majorBidi" w:eastAsiaTheme="minorEastAsia" w:hAnsiTheme="majorBidi" w:cstheme="majorBidi"/>
                <w:noProof/>
                <w:sz w:val="24"/>
                <w:szCs w:val="24"/>
                <w:lang w:val="en-US" w:eastAsia="en-US"/>
              </w:rPr>
              <w:tab/>
            </w:r>
            <w:r w:rsidR="00F03A6F" w:rsidRPr="006C72BE">
              <w:rPr>
                <w:rStyle w:val="Hyperlink"/>
                <w:rFonts w:asciiTheme="majorBidi" w:hAnsiTheme="majorBidi" w:cstheme="majorBidi"/>
                <w:noProof/>
                <w:sz w:val="24"/>
                <w:szCs w:val="24"/>
                <w:rtl/>
              </w:rPr>
              <w:t>مرا</w:t>
            </w:r>
            <w:r w:rsidR="00F03A6F" w:rsidRPr="006C72BE">
              <w:rPr>
                <w:rStyle w:val="Hyperlink"/>
                <w:rFonts w:asciiTheme="majorBidi" w:hAnsiTheme="majorBidi" w:cstheme="majorBidi"/>
                <w:noProof/>
                <w:sz w:val="24"/>
                <w:szCs w:val="24"/>
                <w:rtl/>
                <w:lang w:bidi="ar-LB"/>
              </w:rPr>
              <w:t>ق</w:t>
            </w:r>
            <w:r w:rsidR="00F03A6F" w:rsidRPr="006C72BE">
              <w:rPr>
                <w:rStyle w:val="Hyperlink"/>
                <w:rFonts w:asciiTheme="majorBidi" w:hAnsiTheme="majorBidi" w:cstheme="majorBidi"/>
                <w:noProof/>
                <w:sz w:val="24"/>
                <w:szCs w:val="24"/>
                <w:rtl/>
              </w:rPr>
              <w:t xml:space="preserve">بة عمل ال </w:t>
            </w:r>
            <w:r w:rsidR="00F03A6F" w:rsidRPr="006C72BE">
              <w:rPr>
                <w:rStyle w:val="Hyperlink"/>
                <w:rFonts w:asciiTheme="majorBidi" w:hAnsiTheme="majorBidi" w:cstheme="majorBidi"/>
                <w:noProof/>
                <w:sz w:val="24"/>
                <w:szCs w:val="24"/>
              </w:rPr>
              <w:t>PLC</w:t>
            </w:r>
            <w:r w:rsidR="00F03A6F" w:rsidRPr="006C72BE">
              <w:rPr>
                <w:rFonts w:asciiTheme="majorBidi" w:hAnsiTheme="majorBidi" w:cstheme="majorBidi"/>
                <w:noProof/>
                <w:webHidden/>
                <w:sz w:val="24"/>
                <w:szCs w:val="24"/>
              </w:rPr>
              <w:tab/>
            </w:r>
            <w:r w:rsidR="00F03A6F" w:rsidRPr="006C72BE">
              <w:rPr>
                <w:rFonts w:asciiTheme="majorBidi" w:hAnsiTheme="majorBidi" w:cstheme="majorBidi"/>
                <w:noProof/>
                <w:webHidden/>
                <w:sz w:val="24"/>
                <w:szCs w:val="24"/>
              </w:rPr>
              <w:fldChar w:fldCharType="begin"/>
            </w:r>
            <w:r w:rsidR="00F03A6F" w:rsidRPr="006C72BE">
              <w:rPr>
                <w:rFonts w:asciiTheme="majorBidi" w:hAnsiTheme="majorBidi" w:cstheme="majorBidi"/>
                <w:noProof/>
                <w:webHidden/>
                <w:sz w:val="24"/>
                <w:szCs w:val="24"/>
              </w:rPr>
              <w:instrText xml:space="preserve"> PAGEREF _Toc102220887 \h </w:instrText>
            </w:r>
            <w:r w:rsidR="00F03A6F" w:rsidRPr="006C72BE">
              <w:rPr>
                <w:rFonts w:asciiTheme="majorBidi" w:hAnsiTheme="majorBidi" w:cstheme="majorBidi"/>
                <w:noProof/>
                <w:webHidden/>
                <w:sz w:val="24"/>
                <w:szCs w:val="24"/>
              </w:rPr>
            </w:r>
            <w:r w:rsidR="00F03A6F" w:rsidRPr="006C72BE">
              <w:rPr>
                <w:rFonts w:asciiTheme="majorBidi" w:hAnsiTheme="majorBidi" w:cstheme="majorBidi"/>
                <w:noProof/>
                <w:webHidden/>
                <w:sz w:val="24"/>
                <w:szCs w:val="24"/>
              </w:rPr>
              <w:fldChar w:fldCharType="separate"/>
            </w:r>
            <w:r w:rsidR="00707418">
              <w:rPr>
                <w:rFonts w:asciiTheme="majorBidi" w:hAnsiTheme="majorBidi" w:cstheme="majorBidi"/>
                <w:noProof/>
                <w:webHidden/>
                <w:sz w:val="24"/>
                <w:szCs w:val="24"/>
                <w:rtl/>
              </w:rPr>
              <w:t>20</w:t>
            </w:r>
            <w:r w:rsidR="00F03A6F" w:rsidRPr="006C72BE">
              <w:rPr>
                <w:rFonts w:asciiTheme="majorBidi" w:hAnsiTheme="majorBidi" w:cstheme="majorBidi"/>
                <w:noProof/>
                <w:webHidden/>
                <w:sz w:val="24"/>
                <w:szCs w:val="24"/>
              </w:rPr>
              <w:fldChar w:fldCharType="end"/>
            </w:r>
          </w:hyperlink>
        </w:p>
        <w:p w:rsidR="00F03A6F" w:rsidRDefault="00473A3D" w:rsidP="00EB4086">
          <w:pPr>
            <w:pStyle w:val="TOC1"/>
            <w:bidi w:val="0"/>
            <w:rPr>
              <w:rFonts w:asciiTheme="minorHAnsi" w:eastAsiaTheme="minorEastAsia" w:hAnsiTheme="minorHAnsi" w:cstheme="minorBidi"/>
              <w:b w:val="0"/>
              <w:noProof/>
              <w:szCs w:val="22"/>
              <w:lang w:val="en-US" w:eastAsia="en-US"/>
            </w:rPr>
          </w:pPr>
          <w:hyperlink w:anchor="_Toc102220895" w:history="1">
            <w:r w:rsidR="00F03A6F" w:rsidRPr="000B3836">
              <w:rPr>
                <w:rStyle w:val="Hyperlink"/>
                <w:noProof/>
                <w:lang w:val="en-US"/>
              </w:rPr>
              <w:t>4</w:t>
            </w:r>
            <w:r w:rsidR="00F03A6F">
              <w:rPr>
                <w:rFonts w:asciiTheme="minorHAnsi" w:eastAsiaTheme="minorEastAsia" w:hAnsiTheme="minorHAnsi" w:cstheme="minorBidi"/>
                <w:b w:val="0"/>
                <w:noProof/>
                <w:szCs w:val="22"/>
                <w:lang w:val="en-US" w:eastAsia="en-US"/>
              </w:rPr>
              <w:tab/>
            </w:r>
            <w:r w:rsidR="00F03A6F" w:rsidRPr="000B3836">
              <w:rPr>
                <w:rStyle w:val="Hyperlink"/>
                <w:noProof/>
                <w:lang w:val="en-US"/>
              </w:rPr>
              <w:t>PLC Programing &amp; wiring</w:t>
            </w:r>
            <w:r w:rsidR="00F03A6F">
              <w:rPr>
                <w:noProof/>
                <w:webHidden/>
              </w:rPr>
              <w:tab/>
            </w:r>
            <w:r w:rsidR="00EB4086">
              <w:rPr>
                <w:noProof/>
                <w:webHidden/>
              </w:rPr>
              <w:t>21</w:t>
            </w:r>
          </w:hyperlink>
        </w:p>
        <w:p w:rsidR="00F03A6F" w:rsidRDefault="00473A3D" w:rsidP="00EB4086">
          <w:pPr>
            <w:pStyle w:val="TOC2"/>
            <w:bidi w:val="0"/>
            <w:spacing w:line="276" w:lineRule="auto"/>
            <w:rPr>
              <w:rFonts w:asciiTheme="minorHAnsi" w:eastAsiaTheme="minorEastAsia" w:hAnsiTheme="minorHAnsi" w:cstheme="minorBidi"/>
              <w:noProof/>
              <w:szCs w:val="22"/>
              <w:lang w:val="en-US" w:eastAsia="en-US"/>
            </w:rPr>
          </w:pPr>
          <w:hyperlink w:anchor="_Toc102220896" w:history="1">
            <w:r w:rsidR="00F03A6F" w:rsidRPr="000B3836">
              <w:rPr>
                <w:rStyle w:val="Hyperlink"/>
                <w:iCs/>
                <w:noProof/>
              </w:rPr>
              <w:t>4.1</w:t>
            </w:r>
            <w:r w:rsidR="00F03A6F">
              <w:rPr>
                <w:rFonts w:asciiTheme="minorHAnsi" w:eastAsiaTheme="minorEastAsia" w:hAnsiTheme="minorHAnsi" w:cstheme="minorBidi"/>
                <w:noProof/>
                <w:szCs w:val="22"/>
                <w:lang w:val="en-US" w:eastAsia="en-US"/>
              </w:rPr>
              <w:tab/>
            </w:r>
            <w:r w:rsidR="00F03A6F" w:rsidRPr="000B3836">
              <w:rPr>
                <w:rStyle w:val="Hyperlink"/>
                <w:noProof/>
              </w:rPr>
              <w:t>Control</w:t>
            </w:r>
            <w:r w:rsidR="00F03A6F" w:rsidRPr="000B3836">
              <w:rPr>
                <w:rStyle w:val="Hyperlink"/>
                <w:noProof/>
                <w:lang w:bidi="ar-LB"/>
              </w:rPr>
              <w:t xml:space="preserve"> Panel</w:t>
            </w:r>
            <w:r w:rsidR="00F03A6F">
              <w:rPr>
                <w:noProof/>
                <w:webHidden/>
              </w:rPr>
              <w:tab/>
            </w:r>
            <w:r w:rsidR="00EB4086">
              <w:rPr>
                <w:noProof/>
                <w:webHidden/>
              </w:rPr>
              <w:t>21</w:t>
            </w:r>
          </w:hyperlink>
        </w:p>
        <w:p w:rsidR="00F03A6F" w:rsidRPr="006C72BE" w:rsidRDefault="00473A3D" w:rsidP="00EB4086">
          <w:pPr>
            <w:pStyle w:val="TOC2"/>
            <w:tabs>
              <w:tab w:val="left" w:pos="1338"/>
            </w:tabs>
            <w:spacing w:line="276" w:lineRule="auto"/>
            <w:rPr>
              <w:rFonts w:asciiTheme="majorBidi" w:eastAsiaTheme="minorEastAsia" w:hAnsiTheme="majorBidi" w:cstheme="majorBidi"/>
              <w:noProof/>
              <w:sz w:val="24"/>
              <w:szCs w:val="24"/>
              <w:lang w:val="en-US" w:eastAsia="en-US"/>
            </w:rPr>
          </w:pPr>
          <w:hyperlink w:anchor="_Toc102220897" w:history="1">
            <w:r w:rsidR="00F03A6F" w:rsidRPr="006C72BE">
              <w:rPr>
                <w:rStyle w:val="Hyperlink"/>
                <w:rFonts w:asciiTheme="majorBidi" w:hAnsiTheme="majorBidi" w:cstheme="majorBidi"/>
                <w:iCs/>
                <w:noProof/>
                <w:sz w:val="24"/>
                <w:szCs w:val="24"/>
              </w:rPr>
              <w:t>4.2</w:t>
            </w:r>
            <w:r w:rsidR="00F03A6F" w:rsidRPr="006C72BE">
              <w:rPr>
                <w:rFonts w:asciiTheme="majorBidi" w:eastAsiaTheme="minorEastAsia" w:hAnsiTheme="majorBidi" w:cstheme="majorBidi"/>
                <w:noProof/>
                <w:sz w:val="24"/>
                <w:szCs w:val="24"/>
                <w:lang w:val="en-US" w:eastAsia="en-US"/>
              </w:rPr>
              <w:tab/>
            </w:r>
            <w:r w:rsidR="00F03A6F" w:rsidRPr="006C72BE">
              <w:rPr>
                <w:rStyle w:val="Hyperlink"/>
                <w:rFonts w:asciiTheme="majorBidi" w:hAnsiTheme="majorBidi" w:cstheme="majorBidi"/>
                <w:noProof/>
                <w:sz w:val="24"/>
                <w:szCs w:val="24"/>
                <w:rtl/>
              </w:rPr>
              <w:t xml:space="preserve">تفعيل </w:t>
            </w:r>
            <w:r w:rsidR="00F03A6F" w:rsidRPr="006C72BE">
              <w:rPr>
                <w:rStyle w:val="Hyperlink"/>
                <w:rFonts w:asciiTheme="majorBidi" w:hAnsiTheme="majorBidi" w:cstheme="majorBidi"/>
                <w:noProof/>
                <w:sz w:val="24"/>
                <w:szCs w:val="24"/>
              </w:rPr>
              <w:t>“Modbus Protocol”</w:t>
            </w:r>
            <w:r w:rsidR="00F03A6F" w:rsidRPr="006C72BE">
              <w:rPr>
                <w:rStyle w:val="Hyperlink"/>
                <w:rFonts w:asciiTheme="majorBidi" w:hAnsiTheme="majorBidi" w:cstheme="majorBidi"/>
                <w:noProof/>
                <w:sz w:val="24"/>
                <w:szCs w:val="24"/>
                <w:rtl/>
              </w:rPr>
              <w:t xml:space="preserve"> مع </w:t>
            </w:r>
            <w:r w:rsidR="00F03A6F" w:rsidRPr="006C72BE">
              <w:rPr>
                <w:rStyle w:val="Hyperlink"/>
                <w:rFonts w:asciiTheme="majorBidi" w:hAnsiTheme="majorBidi" w:cstheme="majorBidi"/>
                <w:noProof/>
                <w:sz w:val="24"/>
                <w:szCs w:val="24"/>
              </w:rPr>
              <w:t>RS485</w:t>
            </w:r>
            <w:r w:rsidR="00F03A6F" w:rsidRPr="006C72BE">
              <w:rPr>
                <w:rStyle w:val="Hyperlink"/>
                <w:rFonts w:asciiTheme="majorBidi" w:hAnsiTheme="majorBidi" w:cstheme="majorBidi"/>
                <w:noProof/>
                <w:sz w:val="24"/>
                <w:szCs w:val="24"/>
                <w:rtl/>
              </w:rPr>
              <w:t xml:space="preserve"> على ال </w:t>
            </w:r>
            <w:r w:rsidR="00F03A6F" w:rsidRPr="006C72BE">
              <w:rPr>
                <w:rStyle w:val="Hyperlink"/>
                <w:rFonts w:asciiTheme="majorBidi" w:hAnsiTheme="majorBidi" w:cstheme="majorBidi"/>
                <w:noProof/>
                <w:sz w:val="24"/>
                <w:szCs w:val="24"/>
              </w:rPr>
              <w:t>PLC</w:t>
            </w:r>
            <w:r w:rsidR="00F03A6F" w:rsidRPr="006C72BE">
              <w:rPr>
                <w:rFonts w:asciiTheme="majorBidi" w:hAnsiTheme="majorBidi" w:cstheme="majorBidi"/>
                <w:noProof/>
                <w:webHidden/>
                <w:sz w:val="24"/>
                <w:szCs w:val="24"/>
              </w:rPr>
              <w:tab/>
            </w:r>
            <w:r w:rsidR="00EB4086">
              <w:rPr>
                <w:rFonts w:asciiTheme="majorBidi" w:hAnsiTheme="majorBidi" w:cstheme="majorBidi"/>
                <w:noProof/>
                <w:webHidden/>
                <w:sz w:val="24"/>
                <w:szCs w:val="24"/>
              </w:rPr>
              <w:t>22</w:t>
            </w:r>
          </w:hyperlink>
        </w:p>
        <w:p w:rsidR="00F03A6F" w:rsidRPr="006C72BE" w:rsidRDefault="00473A3D" w:rsidP="00EB4086">
          <w:pPr>
            <w:pStyle w:val="TOC2"/>
            <w:tabs>
              <w:tab w:val="left" w:pos="2436"/>
            </w:tabs>
            <w:spacing w:line="276" w:lineRule="auto"/>
            <w:rPr>
              <w:rFonts w:asciiTheme="majorBidi" w:eastAsiaTheme="minorEastAsia" w:hAnsiTheme="majorBidi" w:cstheme="majorBidi"/>
              <w:noProof/>
              <w:sz w:val="24"/>
              <w:szCs w:val="24"/>
              <w:lang w:val="en-US" w:eastAsia="en-US"/>
            </w:rPr>
          </w:pPr>
          <w:hyperlink w:anchor="_Toc102220898" w:history="1">
            <w:r w:rsidR="00F03A6F" w:rsidRPr="006C72BE">
              <w:rPr>
                <w:rStyle w:val="Hyperlink"/>
                <w:rFonts w:asciiTheme="majorBidi" w:hAnsiTheme="majorBidi" w:cstheme="majorBidi"/>
                <w:iCs/>
                <w:noProof/>
                <w:sz w:val="24"/>
                <w:szCs w:val="24"/>
              </w:rPr>
              <w:t>4.3</w:t>
            </w:r>
            <w:r w:rsidR="00F03A6F" w:rsidRPr="006C72BE">
              <w:rPr>
                <w:rFonts w:asciiTheme="majorBidi" w:eastAsiaTheme="minorEastAsia" w:hAnsiTheme="majorBidi" w:cstheme="majorBidi"/>
                <w:noProof/>
                <w:sz w:val="24"/>
                <w:szCs w:val="24"/>
                <w:lang w:val="en-US" w:eastAsia="en-US"/>
              </w:rPr>
              <w:tab/>
            </w:r>
            <w:r w:rsidR="00F03A6F" w:rsidRPr="006C72BE">
              <w:rPr>
                <w:rStyle w:val="Hyperlink"/>
                <w:rFonts w:asciiTheme="majorBidi" w:hAnsiTheme="majorBidi" w:cstheme="majorBidi"/>
                <w:noProof/>
                <w:sz w:val="24"/>
                <w:szCs w:val="24"/>
                <w:rtl/>
              </w:rPr>
              <w:t xml:space="preserve">التحكم في ضغط ال </w:t>
            </w:r>
            <w:r w:rsidR="00F03A6F" w:rsidRPr="006C72BE">
              <w:rPr>
                <w:rStyle w:val="Hyperlink"/>
                <w:rFonts w:asciiTheme="majorBidi" w:hAnsiTheme="majorBidi" w:cstheme="majorBidi"/>
                <w:noProof/>
                <w:sz w:val="24"/>
                <w:szCs w:val="24"/>
              </w:rPr>
              <w:t>Boiler</w:t>
            </w:r>
            <w:r w:rsidR="00F03A6F" w:rsidRPr="006C72BE">
              <w:rPr>
                <w:rFonts w:asciiTheme="majorBidi" w:hAnsiTheme="majorBidi" w:cstheme="majorBidi"/>
                <w:noProof/>
                <w:webHidden/>
                <w:sz w:val="24"/>
                <w:szCs w:val="24"/>
              </w:rPr>
              <w:tab/>
            </w:r>
            <w:r w:rsidR="00EB4086">
              <w:rPr>
                <w:rFonts w:asciiTheme="majorBidi" w:hAnsiTheme="majorBidi" w:cstheme="majorBidi"/>
                <w:noProof/>
                <w:webHidden/>
                <w:sz w:val="24"/>
                <w:szCs w:val="24"/>
              </w:rPr>
              <w:t>23</w:t>
            </w:r>
          </w:hyperlink>
        </w:p>
        <w:p w:rsidR="00F03A6F" w:rsidRPr="006C72BE" w:rsidRDefault="00473A3D" w:rsidP="00CD6FF4">
          <w:pPr>
            <w:pStyle w:val="TOC3"/>
            <w:spacing w:line="276" w:lineRule="auto"/>
            <w:rPr>
              <w:rFonts w:asciiTheme="majorBidi" w:eastAsiaTheme="minorEastAsia" w:hAnsiTheme="majorBidi" w:cstheme="majorBidi"/>
              <w:sz w:val="24"/>
              <w:szCs w:val="24"/>
              <w:lang w:eastAsia="en-US" w:bidi="ar-SA"/>
            </w:rPr>
          </w:pPr>
          <w:hyperlink w:anchor="_Toc102220899" w:history="1">
            <w:r w:rsidR="00F03A6F" w:rsidRPr="006C72BE">
              <w:rPr>
                <w:rStyle w:val="Hyperlink"/>
                <w:rFonts w:asciiTheme="majorBidi" w:hAnsiTheme="majorBidi" w:cstheme="majorBidi"/>
                <w:sz w:val="24"/>
                <w:szCs w:val="24"/>
                <w:rtl/>
              </w:rPr>
              <w:t>4.3.1</w:t>
            </w:r>
            <w:r w:rsidR="00F03A6F" w:rsidRPr="006C72BE">
              <w:rPr>
                <w:rFonts w:asciiTheme="majorBidi" w:eastAsiaTheme="minorEastAsia" w:hAnsiTheme="majorBidi" w:cstheme="majorBidi"/>
                <w:sz w:val="24"/>
                <w:szCs w:val="24"/>
                <w:lang w:eastAsia="en-US" w:bidi="ar-SA"/>
              </w:rPr>
              <w:tab/>
            </w:r>
            <w:r w:rsidR="00F03A6F" w:rsidRPr="006C72BE">
              <w:rPr>
                <w:rStyle w:val="Hyperlink"/>
                <w:rFonts w:asciiTheme="majorBidi" w:hAnsiTheme="majorBidi" w:cstheme="majorBidi"/>
                <w:sz w:val="24"/>
                <w:szCs w:val="24"/>
                <w:rtl/>
              </w:rPr>
              <w:t xml:space="preserve">توصيل </w:t>
            </w:r>
            <w:r w:rsidR="00F03A6F" w:rsidRPr="006C72BE">
              <w:rPr>
                <w:rStyle w:val="Hyperlink"/>
                <w:rFonts w:asciiTheme="majorBidi" w:hAnsiTheme="majorBidi" w:cstheme="majorBidi"/>
                <w:sz w:val="24"/>
                <w:szCs w:val="24"/>
              </w:rPr>
              <w:t>“Pressure transmitter”</w:t>
            </w:r>
            <w:r w:rsidR="00F03A6F" w:rsidRPr="006C72BE">
              <w:rPr>
                <w:rStyle w:val="Hyperlink"/>
                <w:rFonts w:asciiTheme="majorBidi" w:hAnsiTheme="majorBidi" w:cstheme="majorBidi"/>
                <w:sz w:val="24"/>
                <w:szCs w:val="24"/>
                <w:rtl/>
              </w:rPr>
              <w:t xml:space="preserve"> مع ال </w:t>
            </w:r>
            <w:r w:rsidR="00F03A6F" w:rsidRPr="006C72BE">
              <w:rPr>
                <w:rStyle w:val="Hyperlink"/>
                <w:rFonts w:asciiTheme="majorBidi" w:hAnsiTheme="majorBidi" w:cstheme="majorBidi"/>
                <w:sz w:val="24"/>
                <w:szCs w:val="24"/>
              </w:rPr>
              <w:t>PLC</w:t>
            </w:r>
            <w:r w:rsidR="00F03A6F" w:rsidRPr="006C72BE">
              <w:rPr>
                <w:rStyle w:val="Hyperlink"/>
                <w:rFonts w:asciiTheme="majorBidi" w:hAnsiTheme="majorBidi" w:cstheme="majorBidi"/>
                <w:sz w:val="24"/>
                <w:szCs w:val="24"/>
                <w:rtl/>
              </w:rPr>
              <w:t xml:space="preserve"> وبرمجته</w:t>
            </w:r>
            <w:r w:rsidR="00F03A6F" w:rsidRPr="006C72BE">
              <w:rPr>
                <w:rFonts w:asciiTheme="majorBidi" w:hAnsiTheme="majorBidi" w:cstheme="majorBidi"/>
                <w:webHidden/>
                <w:sz w:val="24"/>
                <w:szCs w:val="24"/>
              </w:rPr>
              <w:tab/>
            </w:r>
            <w:r w:rsidR="00CD6FF4">
              <w:rPr>
                <w:rFonts w:asciiTheme="majorBidi" w:hAnsiTheme="majorBidi" w:cstheme="majorBidi"/>
                <w:webHidden/>
                <w:sz w:val="24"/>
                <w:szCs w:val="24"/>
              </w:rPr>
              <w:t>23</w:t>
            </w:r>
          </w:hyperlink>
        </w:p>
        <w:p w:rsidR="00F03A6F" w:rsidRPr="006C72BE" w:rsidRDefault="00473A3D" w:rsidP="00CD6FF4">
          <w:pPr>
            <w:pStyle w:val="TOC3"/>
            <w:spacing w:line="276" w:lineRule="auto"/>
            <w:rPr>
              <w:rFonts w:asciiTheme="majorBidi" w:eastAsiaTheme="minorEastAsia" w:hAnsiTheme="majorBidi" w:cstheme="majorBidi"/>
              <w:sz w:val="24"/>
              <w:szCs w:val="24"/>
              <w:lang w:eastAsia="en-US" w:bidi="ar-SA"/>
            </w:rPr>
          </w:pPr>
          <w:hyperlink w:anchor="_Toc102220900" w:history="1">
            <w:r w:rsidR="00F03A6F" w:rsidRPr="006C72BE">
              <w:rPr>
                <w:rStyle w:val="Hyperlink"/>
                <w:rFonts w:asciiTheme="majorBidi" w:hAnsiTheme="majorBidi" w:cstheme="majorBidi"/>
                <w:sz w:val="24"/>
                <w:szCs w:val="24"/>
                <w:rtl/>
              </w:rPr>
              <w:t>4.3.2</w:t>
            </w:r>
            <w:r w:rsidR="00F03A6F" w:rsidRPr="006C72BE">
              <w:rPr>
                <w:rFonts w:asciiTheme="majorBidi" w:eastAsiaTheme="minorEastAsia" w:hAnsiTheme="majorBidi" w:cstheme="majorBidi"/>
                <w:sz w:val="24"/>
                <w:szCs w:val="24"/>
                <w:lang w:eastAsia="en-US" w:bidi="ar-SA"/>
              </w:rPr>
              <w:tab/>
            </w:r>
            <w:r w:rsidR="00F03A6F" w:rsidRPr="006C72BE">
              <w:rPr>
                <w:rStyle w:val="Hyperlink"/>
                <w:rFonts w:asciiTheme="majorBidi" w:hAnsiTheme="majorBidi" w:cstheme="majorBidi"/>
                <w:sz w:val="24"/>
                <w:szCs w:val="24"/>
                <w:rtl/>
              </w:rPr>
              <w:t xml:space="preserve">توصيل </w:t>
            </w:r>
            <w:r w:rsidR="00F03A6F" w:rsidRPr="006C72BE">
              <w:rPr>
                <w:rStyle w:val="Hyperlink"/>
                <w:rFonts w:asciiTheme="majorBidi" w:hAnsiTheme="majorBidi" w:cstheme="majorBidi"/>
                <w:sz w:val="24"/>
                <w:szCs w:val="24"/>
              </w:rPr>
              <w:t xml:space="preserve">“Atmospheric valve &amp; Condenser valve” </w:t>
            </w:r>
            <w:r w:rsidR="00F03A6F" w:rsidRPr="006C72BE">
              <w:rPr>
                <w:rStyle w:val="Hyperlink"/>
                <w:rFonts w:asciiTheme="majorBidi" w:hAnsiTheme="majorBidi" w:cstheme="majorBidi"/>
                <w:sz w:val="24"/>
                <w:szCs w:val="24"/>
                <w:rtl/>
              </w:rPr>
              <w:t xml:space="preserve">  مع ال </w:t>
            </w:r>
            <w:r w:rsidR="00F03A6F" w:rsidRPr="006C72BE">
              <w:rPr>
                <w:rStyle w:val="Hyperlink"/>
                <w:rFonts w:asciiTheme="majorBidi" w:hAnsiTheme="majorBidi" w:cstheme="majorBidi"/>
                <w:sz w:val="24"/>
                <w:szCs w:val="24"/>
              </w:rPr>
              <w:t>PLC</w:t>
            </w:r>
            <w:r w:rsidR="00F03A6F" w:rsidRPr="006C72BE">
              <w:rPr>
                <w:rStyle w:val="Hyperlink"/>
                <w:rFonts w:asciiTheme="majorBidi" w:hAnsiTheme="majorBidi" w:cstheme="majorBidi"/>
                <w:sz w:val="24"/>
                <w:szCs w:val="24"/>
                <w:rtl/>
              </w:rPr>
              <w:t xml:space="preserve"> والتحكم بهم</w:t>
            </w:r>
            <w:r w:rsidR="00F03A6F" w:rsidRPr="006C72BE">
              <w:rPr>
                <w:rFonts w:asciiTheme="majorBidi" w:hAnsiTheme="majorBidi" w:cstheme="majorBidi"/>
                <w:webHidden/>
                <w:sz w:val="24"/>
                <w:szCs w:val="24"/>
              </w:rPr>
              <w:tab/>
            </w:r>
            <w:r w:rsidR="00CD6FF4">
              <w:rPr>
                <w:rFonts w:asciiTheme="majorBidi" w:hAnsiTheme="majorBidi" w:cstheme="majorBidi"/>
                <w:webHidden/>
                <w:sz w:val="24"/>
                <w:szCs w:val="24"/>
              </w:rPr>
              <w:t>26</w:t>
            </w:r>
          </w:hyperlink>
        </w:p>
        <w:p w:rsidR="00F03A6F" w:rsidRPr="006C72BE" w:rsidRDefault="00473A3D" w:rsidP="00CD6FF4">
          <w:pPr>
            <w:pStyle w:val="TOC2"/>
            <w:tabs>
              <w:tab w:val="left" w:pos="2217"/>
            </w:tabs>
            <w:spacing w:line="276" w:lineRule="auto"/>
            <w:rPr>
              <w:rFonts w:asciiTheme="majorBidi" w:eastAsiaTheme="minorEastAsia" w:hAnsiTheme="majorBidi" w:cstheme="majorBidi"/>
              <w:noProof/>
              <w:sz w:val="24"/>
              <w:szCs w:val="24"/>
              <w:lang w:val="en-US" w:eastAsia="en-US"/>
            </w:rPr>
          </w:pPr>
          <w:hyperlink w:anchor="_Toc102220901" w:history="1">
            <w:r w:rsidR="00F03A6F" w:rsidRPr="006C72BE">
              <w:rPr>
                <w:rStyle w:val="Hyperlink"/>
                <w:rFonts w:asciiTheme="majorBidi" w:hAnsiTheme="majorBidi" w:cstheme="majorBidi"/>
                <w:iCs/>
                <w:noProof/>
                <w:sz w:val="24"/>
                <w:szCs w:val="24"/>
              </w:rPr>
              <w:t>4.4</w:t>
            </w:r>
            <w:r w:rsidR="00F03A6F" w:rsidRPr="006C72BE">
              <w:rPr>
                <w:rFonts w:asciiTheme="majorBidi" w:eastAsiaTheme="minorEastAsia" w:hAnsiTheme="majorBidi" w:cstheme="majorBidi"/>
                <w:noProof/>
                <w:sz w:val="24"/>
                <w:szCs w:val="24"/>
                <w:lang w:val="en-US" w:eastAsia="en-US"/>
              </w:rPr>
              <w:tab/>
            </w:r>
            <w:r w:rsidR="00F03A6F" w:rsidRPr="006C72BE">
              <w:rPr>
                <w:rStyle w:val="Hyperlink"/>
                <w:rFonts w:asciiTheme="majorBidi" w:hAnsiTheme="majorBidi" w:cstheme="majorBidi"/>
                <w:noProof/>
                <w:sz w:val="24"/>
                <w:szCs w:val="24"/>
                <w:rtl/>
              </w:rPr>
              <w:t>نظام التحكم بال</w:t>
            </w:r>
            <w:r w:rsidR="00F03A6F" w:rsidRPr="006C72BE">
              <w:rPr>
                <w:rStyle w:val="Hyperlink"/>
                <w:rFonts w:asciiTheme="majorBidi" w:hAnsiTheme="majorBidi" w:cstheme="majorBidi"/>
                <w:noProof/>
                <w:sz w:val="24"/>
                <w:szCs w:val="24"/>
                <w:rtl/>
                <w:lang w:bidi="ar-LB"/>
              </w:rPr>
              <w:t xml:space="preserve"> </w:t>
            </w:r>
            <w:r w:rsidR="00F03A6F" w:rsidRPr="006C72BE">
              <w:rPr>
                <w:rStyle w:val="Hyperlink"/>
                <w:rFonts w:asciiTheme="majorBidi" w:hAnsiTheme="majorBidi" w:cstheme="majorBidi"/>
                <w:noProof/>
                <w:sz w:val="24"/>
                <w:szCs w:val="24"/>
                <w:rtl/>
              </w:rPr>
              <w:t xml:space="preserve"> </w:t>
            </w:r>
            <w:r w:rsidR="00F03A6F" w:rsidRPr="006C72BE">
              <w:rPr>
                <w:rStyle w:val="Hyperlink"/>
                <w:rFonts w:asciiTheme="majorBidi" w:hAnsiTheme="majorBidi" w:cstheme="majorBidi"/>
                <w:noProof/>
                <w:sz w:val="24"/>
                <w:szCs w:val="24"/>
              </w:rPr>
              <w:t>Turbine</w:t>
            </w:r>
            <w:r w:rsidR="00F03A6F" w:rsidRPr="006C72BE">
              <w:rPr>
                <w:rFonts w:asciiTheme="majorBidi" w:hAnsiTheme="majorBidi" w:cstheme="majorBidi"/>
                <w:noProof/>
                <w:webHidden/>
                <w:sz w:val="24"/>
                <w:szCs w:val="24"/>
              </w:rPr>
              <w:tab/>
            </w:r>
            <w:r w:rsidR="00CD6FF4">
              <w:rPr>
                <w:rFonts w:asciiTheme="majorBidi" w:hAnsiTheme="majorBidi" w:cstheme="majorBidi"/>
                <w:noProof/>
                <w:webHidden/>
                <w:sz w:val="24"/>
                <w:szCs w:val="24"/>
              </w:rPr>
              <w:t>29</w:t>
            </w:r>
          </w:hyperlink>
        </w:p>
        <w:p w:rsidR="00F03A6F" w:rsidRPr="006C72BE" w:rsidRDefault="00473A3D" w:rsidP="00CD6FF4">
          <w:pPr>
            <w:pStyle w:val="TOC3"/>
            <w:spacing w:line="276" w:lineRule="auto"/>
            <w:rPr>
              <w:rFonts w:asciiTheme="majorBidi" w:eastAsiaTheme="minorEastAsia" w:hAnsiTheme="majorBidi" w:cstheme="majorBidi"/>
              <w:sz w:val="24"/>
              <w:szCs w:val="24"/>
              <w:lang w:eastAsia="en-US" w:bidi="ar-SA"/>
            </w:rPr>
          </w:pPr>
          <w:hyperlink w:anchor="_Toc102220902" w:history="1">
            <w:r w:rsidR="00F03A6F" w:rsidRPr="006C72BE">
              <w:rPr>
                <w:rStyle w:val="Hyperlink"/>
                <w:rFonts w:asciiTheme="majorBidi" w:hAnsiTheme="majorBidi" w:cstheme="majorBidi"/>
                <w:sz w:val="24"/>
                <w:szCs w:val="24"/>
                <w:rtl/>
              </w:rPr>
              <w:t>4.4.1</w:t>
            </w:r>
            <w:r w:rsidR="00F03A6F" w:rsidRPr="006C72BE">
              <w:rPr>
                <w:rFonts w:asciiTheme="majorBidi" w:eastAsiaTheme="minorEastAsia" w:hAnsiTheme="majorBidi" w:cstheme="majorBidi"/>
                <w:sz w:val="24"/>
                <w:szCs w:val="24"/>
                <w:lang w:eastAsia="en-US" w:bidi="ar-SA"/>
              </w:rPr>
              <w:tab/>
            </w:r>
            <w:r w:rsidR="00F03A6F" w:rsidRPr="006C72BE">
              <w:rPr>
                <w:rStyle w:val="Hyperlink"/>
                <w:rFonts w:asciiTheme="majorBidi" w:hAnsiTheme="majorBidi" w:cstheme="majorBidi"/>
                <w:sz w:val="24"/>
                <w:szCs w:val="24"/>
                <w:rtl/>
              </w:rPr>
              <w:t xml:space="preserve">توصيل ال </w:t>
            </w:r>
            <w:r w:rsidR="00F03A6F" w:rsidRPr="006C72BE">
              <w:rPr>
                <w:rStyle w:val="Hyperlink"/>
                <w:rFonts w:asciiTheme="majorBidi" w:hAnsiTheme="majorBidi" w:cstheme="majorBidi"/>
                <w:sz w:val="24"/>
                <w:szCs w:val="24"/>
              </w:rPr>
              <w:t>“Proximity Sensor”</w:t>
            </w:r>
            <w:r w:rsidR="00F03A6F" w:rsidRPr="006C72BE">
              <w:rPr>
                <w:rStyle w:val="Hyperlink"/>
                <w:rFonts w:asciiTheme="majorBidi" w:hAnsiTheme="majorBidi" w:cstheme="majorBidi"/>
                <w:sz w:val="24"/>
                <w:szCs w:val="24"/>
                <w:rtl/>
              </w:rPr>
              <w:t xml:space="preserve"> مع ال </w:t>
            </w:r>
            <w:r w:rsidR="00F03A6F" w:rsidRPr="006C72BE">
              <w:rPr>
                <w:rStyle w:val="Hyperlink"/>
                <w:rFonts w:asciiTheme="majorBidi" w:hAnsiTheme="majorBidi" w:cstheme="majorBidi"/>
                <w:sz w:val="24"/>
                <w:szCs w:val="24"/>
              </w:rPr>
              <w:t>PLC</w:t>
            </w:r>
            <w:r w:rsidR="00F03A6F" w:rsidRPr="006C72BE">
              <w:rPr>
                <w:rStyle w:val="Hyperlink"/>
                <w:rFonts w:asciiTheme="majorBidi" w:hAnsiTheme="majorBidi" w:cstheme="majorBidi"/>
                <w:sz w:val="24"/>
                <w:szCs w:val="24"/>
                <w:rtl/>
              </w:rPr>
              <w:t xml:space="preserve"> وبرمجته</w:t>
            </w:r>
            <w:r w:rsidR="00F03A6F" w:rsidRPr="006C72BE">
              <w:rPr>
                <w:rFonts w:asciiTheme="majorBidi" w:hAnsiTheme="majorBidi" w:cstheme="majorBidi"/>
                <w:webHidden/>
                <w:sz w:val="24"/>
                <w:szCs w:val="24"/>
              </w:rPr>
              <w:tab/>
            </w:r>
            <w:r w:rsidR="00CD6FF4">
              <w:rPr>
                <w:rFonts w:asciiTheme="majorBidi" w:hAnsiTheme="majorBidi" w:cstheme="majorBidi"/>
                <w:webHidden/>
                <w:sz w:val="24"/>
                <w:szCs w:val="24"/>
              </w:rPr>
              <w:t>30</w:t>
            </w:r>
          </w:hyperlink>
        </w:p>
        <w:p w:rsidR="00F03A6F" w:rsidRPr="006C72BE" w:rsidRDefault="00473A3D" w:rsidP="00CD6FF4">
          <w:pPr>
            <w:pStyle w:val="TOC3"/>
            <w:spacing w:line="276" w:lineRule="auto"/>
            <w:rPr>
              <w:rFonts w:asciiTheme="majorBidi" w:eastAsiaTheme="minorEastAsia" w:hAnsiTheme="majorBidi" w:cstheme="majorBidi"/>
              <w:sz w:val="24"/>
              <w:szCs w:val="24"/>
              <w:lang w:eastAsia="en-US" w:bidi="ar-SA"/>
            </w:rPr>
          </w:pPr>
          <w:hyperlink w:anchor="_Toc102220903" w:history="1">
            <w:r w:rsidR="00F03A6F" w:rsidRPr="006C72BE">
              <w:rPr>
                <w:rStyle w:val="Hyperlink"/>
                <w:rFonts w:asciiTheme="majorBidi" w:eastAsia="Wingdings-Regular" w:hAnsiTheme="majorBidi" w:cstheme="majorBidi"/>
                <w:sz w:val="24"/>
                <w:szCs w:val="24"/>
              </w:rPr>
              <w:t>4.4.2</w:t>
            </w:r>
            <w:r w:rsidR="00F03A6F" w:rsidRPr="006C72BE">
              <w:rPr>
                <w:rFonts w:asciiTheme="majorBidi" w:eastAsiaTheme="minorEastAsia" w:hAnsiTheme="majorBidi" w:cstheme="majorBidi"/>
                <w:sz w:val="24"/>
                <w:szCs w:val="24"/>
                <w:lang w:eastAsia="en-US" w:bidi="ar-SA"/>
              </w:rPr>
              <w:tab/>
            </w:r>
            <w:r w:rsidR="00F03A6F" w:rsidRPr="006C72BE">
              <w:rPr>
                <w:rStyle w:val="Hyperlink"/>
                <w:rFonts w:asciiTheme="majorBidi" w:eastAsia="Wingdings-Regular" w:hAnsiTheme="majorBidi" w:cstheme="majorBidi"/>
                <w:sz w:val="24"/>
                <w:szCs w:val="24"/>
                <w:rtl/>
              </w:rPr>
              <w:t xml:space="preserve">توصيل  </w:t>
            </w:r>
            <w:r w:rsidR="00A418FA">
              <w:rPr>
                <w:rStyle w:val="Hyperlink"/>
                <w:rFonts w:asciiTheme="majorBidi" w:eastAsia="Wingdings-Regular" w:hAnsiTheme="majorBidi" w:cstheme="majorBidi" w:hint="cs"/>
                <w:sz w:val="24"/>
                <w:szCs w:val="24"/>
                <w:rtl/>
              </w:rPr>
              <w:t>صمام التحكم</w:t>
            </w:r>
            <w:r w:rsidR="00F03A6F" w:rsidRPr="006C72BE">
              <w:rPr>
                <w:rStyle w:val="Hyperlink"/>
                <w:rFonts w:asciiTheme="majorBidi" w:eastAsia="Wingdings-Regular" w:hAnsiTheme="majorBidi" w:cstheme="majorBidi"/>
                <w:sz w:val="24"/>
                <w:szCs w:val="24"/>
                <w:rtl/>
              </w:rPr>
              <w:t xml:space="preserve"> </w:t>
            </w:r>
            <w:r w:rsidR="00F03A6F" w:rsidRPr="006C72BE">
              <w:rPr>
                <w:rStyle w:val="Hyperlink"/>
                <w:rFonts w:asciiTheme="majorBidi" w:eastAsia="Wingdings-Regular" w:hAnsiTheme="majorBidi" w:cstheme="majorBidi"/>
                <w:sz w:val="24"/>
                <w:szCs w:val="24"/>
              </w:rPr>
              <w:t>(</w:t>
            </w:r>
            <w:r w:rsidR="00A418FA">
              <w:rPr>
                <w:rStyle w:val="Hyperlink"/>
                <w:rFonts w:asciiTheme="majorBidi" w:eastAsia="Wingdings-Regular" w:hAnsiTheme="majorBidi" w:cstheme="majorBidi"/>
                <w:sz w:val="24"/>
                <w:szCs w:val="24"/>
              </w:rPr>
              <w:t>Control valve</w:t>
            </w:r>
            <w:r w:rsidR="00F03A6F" w:rsidRPr="006C72BE">
              <w:rPr>
                <w:rStyle w:val="Hyperlink"/>
                <w:rFonts w:asciiTheme="majorBidi" w:eastAsia="Wingdings-Regular" w:hAnsiTheme="majorBidi" w:cstheme="majorBidi"/>
                <w:sz w:val="24"/>
                <w:szCs w:val="24"/>
              </w:rPr>
              <w:t>)</w:t>
            </w:r>
            <w:r w:rsidR="00F03A6F" w:rsidRPr="006C72BE">
              <w:rPr>
                <w:rStyle w:val="Hyperlink"/>
                <w:rFonts w:asciiTheme="majorBidi" w:eastAsia="Wingdings-Regular" w:hAnsiTheme="majorBidi" w:cstheme="majorBidi"/>
                <w:sz w:val="24"/>
                <w:szCs w:val="24"/>
                <w:rtl/>
              </w:rPr>
              <w:t xml:space="preserve"> مع ال </w:t>
            </w:r>
            <w:r w:rsidR="00F03A6F" w:rsidRPr="006C72BE">
              <w:rPr>
                <w:rStyle w:val="Hyperlink"/>
                <w:rFonts w:asciiTheme="majorBidi" w:eastAsia="Wingdings-Regular" w:hAnsiTheme="majorBidi" w:cstheme="majorBidi"/>
                <w:sz w:val="24"/>
                <w:szCs w:val="24"/>
              </w:rPr>
              <w:t>PLC</w:t>
            </w:r>
            <w:r w:rsidR="00A418FA">
              <w:rPr>
                <w:rStyle w:val="Hyperlink"/>
                <w:rFonts w:asciiTheme="majorBidi" w:eastAsia="Wingdings-Regular" w:hAnsiTheme="majorBidi" w:cstheme="majorBidi"/>
                <w:sz w:val="24"/>
                <w:szCs w:val="24"/>
                <w:rtl/>
              </w:rPr>
              <w:t xml:space="preserve"> </w:t>
            </w:r>
            <w:r w:rsidR="00F03A6F" w:rsidRPr="006C72BE">
              <w:rPr>
                <w:rFonts w:asciiTheme="majorBidi" w:hAnsiTheme="majorBidi" w:cstheme="majorBidi"/>
                <w:webHidden/>
                <w:sz w:val="24"/>
                <w:szCs w:val="24"/>
              </w:rPr>
              <w:tab/>
            </w:r>
            <w:r w:rsidR="00CD6FF4">
              <w:rPr>
                <w:rFonts w:asciiTheme="majorBidi" w:hAnsiTheme="majorBidi" w:cstheme="majorBidi"/>
                <w:webHidden/>
                <w:sz w:val="24"/>
                <w:szCs w:val="24"/>
              </w:rPr>
              <w:t>32</w:t>
            </w:r>
          </w:hyperlink>
        </w:p>
        <w:p w:rsidR="00F03A6F" w:rsidRPr="006C72BE" w:rsidRDefault="00473A3D" w:rsidP="00CD6FF4">
          <w:pPr>
            <w:pStyle w:val="TOC2"/>
            <w:tabs>
              <w:tab w:val="left" w:pos="1680"/>
            </w:tabs>
            <w:spacing w:line="276" w:lineRule="auto"/>
            <w:rPr>
              <w:rFonts w:asciiTheme="majorBidi" w:eastAsiaTheme="minorEastAsia" w:hAnsiTheme="majorBidi" w:cstheme="majorBidi"/>
              <w:noProof/>
              <w:sz w:val="24"/>
              <w:szCs w:val="24"/>
              <w:lang w:val="en-US" w:eastAsia="en-US"/>
            </w:rPr>
          </w:pPr>
          <w:hyperlink w:anchor="_Toc102220904" w:history="1">
            <w:r w:rsidR="00F03A6F" w:rsidRPr="006C72BE">
              <w:rPr>
                <w:rStyle w:val="Hyperlink"/>
                <w:rFonts w:asciiTheme="majorBidi" w:hAnsiTheme="majorBidi" w:cstheme="majorBidi"/>
                <w:iCs/>
                <w:noProof/>
                <w:sz w:val="24"/>
                <w:szCs w:val="24"/>
              </w:rPr>
              <w:t>4.5</w:t>
            </w:r>
            <w:r w:rsidR="00F03A6F" w:rsidRPr="006C72BE">
              <w:rPr>
                <w:rFonts w:asciiTheme="majorBidi" w:eastAsiaTheme="minorEastAsia" w:hAnsiTheme="majorBidi" w:cstheme="majorBidi"/>
                <w:noProof/>
                <w:sz w:val="24"/>
                <w:szCs w:val="24"/>
                <w:lang w:val="en-US" w:eastAsia="en-US"/>
              </w:rPr>
              <w:tab/>
            </w:r>
            <w:r w:rsidR="00F03A6F" w:rsidRPr="006C72BE">
              <w:rPr>
                <w:rStyle w:val="Hyperlink"/>
                <w:rFonts w:asciiTheme="majorBidi" w:hAnsiTheme="majorBidi" w:cstheme="majorBidi"/>
                <w:noProof/>
                <w:sz w:val="24"/>
                <w:szCs w:val="24"/>
                <w:rtl/>
              </w:rPr>
              <w:t xml:space="preserve">توصيل ال </w:t>
            </w:r>
            <w:r w:rsidR="00F03A6F" w:rsidRPr="006C72BE">
              <w:rPr>
                <w:rStyle w:val="Hyperlink"/>
                <w:rFonts w:asciiTheme="majorBidi" w:hAnsiTheme="majorBidi" w:cstheme="majorBidi"/>
                <w:noProof/>
                <w:sz w:val="24"/>
                <w:szCs w:val="24"/>
              </w:rPr>
              <w:t>“Exhaust Fans”</w:t>
            </w:r>
            <w:r w:rsidR="00F03A6F" w:rsidRPr="006C72BE">
              <w:rPr>
                <w:rStyle w:val="Hyperlink"/>
                <w:rFonts w:asciiTheme="majorBidi" w:hAnsiTheme="majorBidi" w:cstheme="majorBidi"/>
                <w:noProof/>
                <w:sz w:val="24"/>
                <w:szCs w:val="24"/>
                <w:rtl/>
              </w:rPr>
              <w:t xml:space="preserve"> مع ال </w:t>
            </w:r>
            <w:r w:rsidR="00F03A6F" w:rsidRPr="006C72BE">
              <w:rPr>
                <w:rStyle w:val="Hyperlink"/>
                <w:rFonts w:asciiTheme="majorBidi" w:hAnsiTheme="majorBidi" w:cstheme="majorBidi"/>
                <w:noProof/>
                <w:sz w:val="24"/>
                <w:szCs w:val="24"/>
              </w:rPr>
              <w:t>PLC</w:t>
            </w:r>
            <w:r w:rsidR="00F03A6F" w:rsidRPr="006C72BE">
              <w:rPr>
                <w:rStyle w:val="Hyperlink"/>
                <w:rFonts w:asciiTheme="majorBidi" w:hAnsiTheme="majorBidi" w:cstheme="majorBidi"/>
                <w:noProof/>
                <w:sz w:val="24"/>
                <w:szCs w:val="24"/>
                <w:rtl/>
              </w:rPr>
              <w:t xml:space="preserve"> والتحكم بهم من خلال الحاسوب (</w:t>
            </w:r>
            <w:r w:rsidR="00F03A6F" w:rsidRPr="006C72BE">
              <w:rPr>
                <w:rStyle w:val="Hyperlink"/>
                <w:rFonts w:asciiTheme="majorBidi" w:hAnsiTheme="majorBidi" w:cstheme="majorBidi"/>
                <w:noProof/>
                <w:sz w:val="24"/>
                <w:szCs w:val="24"/>
              </w:rPr>
              <w:t>GUI</w:t>
            </w:r>
            <w:r w:rsidR="00F03A6F" w:rsidRPr="006C72BE">
              <w:rPr>
                <w:rStyle w:val="Hyperlink"/>
                <w:rFonts w:asciiTheme="majorBidi" w:hAnsiTheme="majorBidi" w:cstheme="majorBidi"/>
                <w:noProof/>
                <w:sz w:val="24"/>
                <w:szCs w:val="24"/>
                <w:rtl/>
              </w:rPr>
              <w:t>)</w:t>
            </w:r>
            <w:r w:rsidR="00F03A6F" w:rsidRPr="006C72BE">
              <w:rPr>
                <w:rFonts w:asciiTheme="majorBidi" w:hAnsiTheme="majorBidi" w:cstheme="majorBidi"/>
                <w:noProof/>
                <w:webHidden/>
                <w:sz w:val="24"/>
                <w:szCs w:val="24"/>
              </w:rPr>
              <w:tab/>
            </w:r>
            <w:r w:rsidR="00CD6FF4">
              <w:rPr>
                <w:rFonts w:asciiTheme="majorBidi" w:hAnsiTheme="majorBidi" w:cstheme="majorBidi"/>
                <w:noProof/>
                <w:webHidden/>
                <w:sz w:val="24"/>
                <w:szCs w:val="24"/>
              </w:rPr>
              <w:t>37</w:t>
            </w:r>
          </w:hyperlink>
        </w:p>
        <w:p w:rsidR="00F03A6F" w:rsidRPr="006C72BE" w:rsidRDefault="00473A3D" w:rsidP="00CD6FF4">
          <w:pPr>
            <w:pStyle w:val="TOC3"/>
            <w:spacing w:line="276" w:lineRule="auto"/>
            <w:rPr>
              <w:rFonts w:asciiTheme="majorBidi" w:eastAsiaTheme="minorEastAsia" w:hAnsiTheme="majorBidi" w:cstheme="majorBidi"/>
              <w:sz w:val="24"/>
              <w:szCs w:val="24"/>
              <w:lang w:eastAsia="en-US" w:bidi="ar-SA"/>
            </w:rPr>
          </w:pPr>
          <w:hyperlink w:anchor="_Toc102220905" w:history="1">
            <w:r w:rsidR="00F03A6F" w:rsidRPr="006C72BE">
              <w:rPr>
                <w:rStyle w:val="Hyperlink"/>
                <w:rFonts w:asciiTheme="majorBidi" w:eastAsia="Wingdings-Regular" w:hAnsiTheme="majorBidi" w:cstheme="majorBidi"/>
                <w:sz w:val="24"/>
                <w:szCs w:val="24"/>
              </w:rPr>
              <w:t>4.5.1</w:t>
            </w:r>
            <w:r w:rsidR="00F03A6F" w:rsidRPr="006C72BE">
              <w:rPr>
                <w:rFonts w:asciiTheme="majorBidi" w:eastAsiaTheme="minorEastAsia" w:hAnsiTheme="majorBidi" w:cstheme="majorBidi"/>
                <w:sz w:val="24"/>
                <w:szCs w:val="24"/>
                <w:lang w:eastAsia="en-US" w:bidi="ar-SA"/>
              </w:rPr>
              <w:tab/>
            </w:r>
            <w:r w:rsidR="00F03A6F" w:rsidRPr="006C72BE">
              <w:rPr>
                <w:rStyle w:val="Hyperlink"/>
                <w:rFonts w:asciiTheme="majorBidi" w:eastAsia="Wingdings-Regular" w:hAnsiTheme="majorBidi" w:cstheme="majorBidi"/>
                <w:sz w:val="24"/>
                <w:szCs w:val="24"/>
                <w:rtl/>
              </w:rPr>
              <w:t xml:space="preserve">طريقة توصيل ال </w:t>
            </w:r>
            <w:r w:rsidR="00F03A6F" w:rsidRPr="006C72BE">
              <w:rPr>
                <w:rStyle w:val="Hyperlink"/>
                <w:rFonts w:asciiTheme="majorBidi" w:eastAsia="Wingdings-Regular" w:hAnsiTheme="majorBidi" w:cstheme="majorBidi"/>
                <w:sz w:val="24"/>
                <w:szCs w:val="24"/>
              </w:rPr>
              <w:t>fans</w:t>
            </w:r>
            <w:r w:rsidR="00F03A6F" w:rsidRPr="006C72BE">
              <w:rPr>
                <w:rStyle w:val="Hyperlink"/>
                <w:rFonts w:asciiTheme="majorBidi" w:eastAsia="Wingdings-Regular" w:hAnsiTheme="majorBidi" w:cstheme="majorBidi"/>
                <w:sz w:val="24"/>
                <w:szCs w:val="24"/>
                <w:rtl/>
              </w:rPr>
              <w:t xml:space="preserve"> مع ال </w:t>
            </w:r>
            <w:r w:rsidR="00F03A6F" w:rsidRPr="006C72BE">
              <w:rPr>
                <w:rStyle w:val="Hyperlink"/>
                <w:rFonts w:asciiTheme="majorBidi" w:eastAsia="Wingdings-Regular" w:hAnsiTheme="majorBidi" w:cstheme="majorBidi"/>
                <w:sz w:val="24"/>
                <w:szCs w:val="24"/>
              </w:rPr>
              <w:t>PLC</w:t>
            </w:r>
            <w:r w:rsidR="00F03A6F" w:rsidRPr="006C72BE">
              <w:rPr>
                <w:rFonts w:asciiTheme="majorBidi" w:hAnsiTheme="majorBidi" w:cstheme="majorBidi"/>
                <w:webHidden/>
                <w:sz w:val="24"/>
                <w:szCs w:val="24"/>
              </w:rPr>
              <w:tab/>
            </w:r>
            <w:r w:rsidR="00CD6FF4">
              <w:rPr>
                <w:rFonts w:asciiTheme="majorBidi" w:hAnsiTheme="majorBidi" w:cstheme="majorBidi"/>
                <w:webHidden/>
                <w:sz w:val="24"/>
                <w:szCs w:val="24"/>
              </w:rPr>
              <w:t>37</w:t>
            </w:r>
          </w:hyperlink>
        </w:p>
        <w:p w:rsidR="00F03A6F" w:rsidRPr="006C72BE" w:rsidRDefault="00473A3D" w:rsidP="00CD6FF4">
          <w:pPr>
            <w:pStyle w:val="TOC3"/>
            <w:spacing w:line="276" w:lineRule="auto"/>
            <w:rPr>
              <w:rFonts w:asciiTheme="majorBidi" w:eastAsiaTheme="minorEastAsia" w:hAnsiTheme="majorBidi" w:cstheme="majorBidi"/>
              <w:sz w:val="24"/>
              <w:szCs w:val="24"/>
              <w:lang w:eastAsia="en-US" w:bidi="ar-SA"/>
            </w:rPr>
          </w:pPr>
          <w:hyperlink w:anchor="_Toc102220906" w:history="1">
            <w:r w:rsidR="00F03A6F" w:rsidRPr="006C72BE">
              <w:rPr>
                <w:rStyle w:val="Hyperlink"/>
                <w:rFonts w:asciiTheme="majorBidi" w:hAnsiTheme="majorBidi" w:cstheme="majorBidi"/>
                <w:sz w:val="24"/>
                <w:szCs w:val="24"/>
                <w:rtl/>
              </w:rPr>
              <w:t>4.5.2</w:t>
            </w:r>
            <w:r w:rsidR="00F03A6F" w:rsidRPr="006C72BE">
              <w:rPr>
                <w:rFonts w:asciiTheme="majorBidi" w:eastAsiaTheme="minorEastAsia" w:hAnsiTheme="majorBidi" w:cstheme="majorBidi"/>
                <w:sz w:val="24"/>
                <w:szCs w:val="24"/>
                <w:lang w:eastAsia="en-US" w:bidi="ar-SA"/>
              </w:rPr>
              <w:tab/>
            </w:r>
            <w:r w:rsidR="00F03A6F" w:rsidRPr="006C72BE">
              <w:rPr>
                <w:rStyle w:val="Hyperlink"/>
                <w:rFonts w:asciiTheme="majorBidi" w:hAnsiTheme="majorBidi" w:cstheme="majorBidi"/>
                <w:sz w:val="24"/>
                <w:szCs w:val="24"/>
                <w:rtl/>
              </w:rPr>
              <w:t xml:space="preserve">التحكم ومراقبة ال </w:t>
            </w:r>
            <w:r w:rsidR="00F03A6F" w:rsidRPr="006C72BE">
              <w:rPr>
                <w:rStyle w:val="Hyperlink"/>
                <w:rFonts w:asciiTheme="majorBidi" w:hAnsiTheme="majorBidi" w:cstheme="majorBidi"/>
                <w:sz w:val="24"/>
                <w:szCs w:val="24"/>
              </w:rPr>
              <w:t>Exhaust fans</w:t>
            </w:r>
            <w:r w:rsidR="00F03A6F" w:rsidRPr="006C72BE">
              <w:rPr>
                <w:rStyle w:val="Hyperlink"/>
                <w:rFonts w:asciiTheme="majorBidi" w:hAnsiTheme="majorBidi" w:cstheme="majorBidi"/>
                <w:sz w:val="24"/>
                <w:szCs w:val="24"/>
                <w:rtl/>
              </w:rPr>
              <w:t>:</w:t>
            </w:r>
            <w:r w:rsidR="00F03A6F" w:rsidRPr="006C72BE">
              <w:rPr>
                <w:rFonts w:asciiTheme="majorBidi" w:hAnsiTheme="majorBidi" w:cstheme="majorBidi"/>
                <w:webHidden/>
                <w:sz w:val="24"/>
                <w:szCs w:val="24"/>
              </w:rPr>
              <w:tab/>
            </w:r>
            <w:r w:rsidR="00CD6FF4">
              <w:rPr>
                <w:rFonts w:asciiTheme="majorBidi" w:hAnsiTheme="majorBidi" w:cstheme="majorBidi"/>
                <w:webHidden/>
                <w:sz w:val="24"/>
                <w:szCs w:val="24"/>
              </w:rPr>
              <w:t>38</w:t>
            </w:r>
          </w:hyperlink>
        </w:p>
        <w:p w:rsidR="00F03A6F" w:rsidRPr="006C72BE" w:rsidRDefault="00473A3D" w:rsidP="00CD6FF4">
          <w:pPr>
            <w:pStyle w:val="TOC2"/>
            <w:tabs>
              <w:tab w:val="left" w:pos="1680"/>
            </w:tabs>
            <w:spacing w:line="276" w:lineRule="auto"/>
            <w:rPr>
              <w:rFonts w:asciiTheme="majorBidi" w:eastAsiaTheme="minorEastAsia" w:hAnsiTheme="majorBidi" w:cstheme="majorBidi"/>
              <w:noProof/>
              <w:sz w:val="24"/>
              <w:szCs w:val="24"/>
              <w:lang w:val="en-US" w:eastAsia="en-US"/>
            </w:rPr>
          </w:pPr>
          <w:hyperlink w:anchor="_Toc102220907" w:history="1">
            <w:r w:rsidR="00F03A6F" w:rsidRPr="006C72BE">
              <w:rPr>
                <w:rStyle w:val="Hyperlink"/>
                <w:rFonts w:asciiTheme="majorBidi" w:hAnsiTheme="majorBidi" w:cstheme="majorBidi"/>
                <w:iCs/>
                <w:noProof/>
                <w:sz w:val="24"/>
                <w:szCs w:val="24"/>
              </w:rPr>
              <w:t>4.6</w:t>
            </w:r>
            <w:r w:rsidR="00F03A6F" w:rsidRPr="006C72BE">
              <w:rPr>
                <w:rFonts w:asciiTheme="majorBidi" w:eastAsiaTheme="minorEastAsia" w:hAnsiTheme="majorBidi" w:cstheme="majorBidi"/>
                <w:noProof/>
                <w:sz w:val="24"/>
                <w:szCs w:val="24"/>
                <w:lang w:val="en-US" w:eastAsia="en-US"/>
              </w:rPr>
              <w:tab/>
            </w:r>
            <w:r w:rsidR="00F03A6F" w:rsidRPr="006C72BE">
              <w:rPr>
                <w:rStyle w:val="Hyperlink"/>
                <w:rFonts w:asciiTheme="majorBidi" w:hAnsiTheme="majorBidi" w:cstheme="majorBidi"/>
                <w:noProof/>
                <w:sz w:val="24"/>
                <w:szCs w:val="24"/>
                <w:rtl/>
              </w:rPr>
              <w:t xml:space="preserve">توصيل ال </w:t>
            </w:r>
            <w:r w:rsidR="00F03A6F" w:rsidRPr="006C72BE">
              <w:rPr>
                <w:rStyle w:val="Hyperlink"/>
                <w:rFonts w:asciiTheme="majorBidi" w:hAnsiTheme="majorBidi" w:cstheme="majorBidi"/>
                <w:noProof/>
                <w:sz w:val="24"/>
                <w:szCs w:val="24"/>
              </w:rPr>
              <w:t>Supply Fans</w:t>
            </w:r>
            <w:r w:rsidR="00F03A6F" w:rsidRPr="006C72BE">
              <w:rPr>
                <w:rStyle w:val="Hyperlink"/>
                <w:rFonts w:asciiTheme="majorBidi" w:hAnsiTheme="majorBidi" w:cstheme="majorBidi"/>
                <w:noProof/>
                <w:sz w:val="24"/>
                <w:szCs w:val="24"/>
                <w:rtl/>
              </w:rPr>
              <w:t xml:space="preserve"> مع ال </w:t>
            </w:r>
            <w:r w:rsidR="00F03A6F" w:rsidRPr="006C72BE">
              <w:rPr>
                <w:rStyle w:val="Hyperlink"/>
                <w:rFonts w:asciiTheme="majorBidi" w:hAnsiTheme="majorBidi" w:cstheme="majorBidi"/>
                <w:noProof/>
                <w:sz w:val="24"/>
                <w:szCs w:val="24"/>
              </w:rPr>
              <w:t>PLC</w:t>
            </w:r>
            <w:r w:rsidR="00F03A6F" w:rsidRPr="006C72BE">
              <w:rPr>
                <w:rStyle w:val="Hyperlink"/>
                <w:rFonts w:asciiTheme="majorBidi" w:hAnsiTheme="majorBidi" w:cstheme="majorBidi"/>
                <w:noProof/>
                <w:sz w:val="24"/>
                <w:szCs w:val="24"/>
                <w:rtl/>
              </w:rPr>
              <w:t xml:space="preserve"> والتحكم بهم من خلال الحاسوب (</w:t>
            </w:r>
            <w:r w:rsidR="00F03A6F" w:rsidRPr="006C72BE">
              <w:rPr>
                <w:rStyle w:val="Hyperlink"/>
                <w:rFonts w:asciiTheme="majorBidi" w:hAnsiTheme="majorBidi" w:cstheme="majorBidi"/>
                <w:noProof/>
                <w:sz w:val="24"/>
                <w:szCs w:val="24"/>
              </w:rPr>
              <w:t>GUI</w:t>
            </w:r>
            <w:r w:rsidR="00F03A6F" w:rsidRPr="006C72BE">
              <w:rPr>
                <w:rStyle w:val="Hyperlink"/>
                <w:rFonts w:asciiTheme="majorBidi" w:hAnsiTheme="majorBidi" w:cstheme="majorBidi"/>
                <w:noProof/>
                <w:sz w:val="24"/>
                <w:szCs w:val="24"/>
                <w:rtl/>
              </w:rPr>
              <w:t>)</w:t>
            </w:r>
            <w:r w:rsidR="00F03A6F" w:rsidRPr="006C72BE">
              <w:rPr>
                <w:rFonts w:asciiTheme="majorBidi" w:hAnsiTheme="majorBidi" w:cstheme="majorBidi"/>
                <w:noProof/>
                <w:webHidden/>
                <w:sz w:val="24"/>
                <w:szCs w:val="24"/>
              </w:rPr>
              <w:tab/>
            </w:r>
            <w:r w:rsidR="00CD6FF4">
              <w:rPr>
                <w:rFonts w:asciiTheme="majorBidi" w:hAnsiTheme="majorBidi" w:cstheme="majorBidi"/>
                <w:noProof/>
                <w:webHidden/>
                <w:sz w:val="24"/>
                <w:szCs w:val="24"/>
              </w:rPr>
              <w:t>38</w:t>
            </w:r>
          </w:hyperlink>
        </w:p>
        <w:p w:rsidR="00F03A6F" w:rsidRPr="006C72BE" w:rsidRDefault="00473A3D" w:rsidP="00542927">
          <w:pPr>
            <w:pStyle w:val="TOC3"/>
            <w:spacing w:line="276" w:lineRule="auto"/>
            <w:rPr>
              <w:rFonts w:asciiTheme="majorBidi" w:eastAsiaTheme="minorEastAsia" w:hAnsiTheme="majorBidi" w:cstheme="majorBidi"/>
              <w:sz w:val="24"/>
              <w:szCs w:val="24"/>
              <w:lang w:eastAsia="en-US" w:bidi="ar-SA"/>
            </w:rPr>
          </w:pPr>
          <w:hyperlink w:anchor="_Toc102220908" w:history="1">
            <w:r w:rsidR="00F03A6F" w:rsidRPr="006C72BE">
              <w:rPr>
                <w:rStyle w:val="Hyperlink"/>
                <w:rFonts w:asciiTheme="majorBidi" w:eastAsia="Wingdings-Regular" w:hAnsiTheme="majorBidi" w:cstheme="majorBidi"/>
                <w:sz w:val="24"/>
                <w:szCs w:val="24"/>
              </w:rPr>
              <w:t>4.6.1</w:t>
            </w:r>
            <w:r w:rsidR="00F03A6F" w:rsidRPr="006C72BE">
              <w:rPr>
                <w:rFonts w:asciiTheme="majorBidi" w:eastAsiaTheme="minorEastAsia" w:hAnsiTheme="majorBidi" w:cstheme="majorBidi"/>
                <w:sz w:val="24"/>
                <w:szCs w:val="24"/>
                <w:lang w:eastAsia="en-US" w:bidi="ar-SA"/>
              </w:rPr>
              <w:tab/>
            </w:r>
            <w:r w:rsidR="00F03A6F" w:rsidRPr="006C72BE">
              <w:rPr>
                <w:rStyle w:val="Hyperlink"/>
                <w:rFonts w:asciiTheme="majorBidi" w:eastAsia="Wingdings-Regular" w:hAnsiTheme="majorBidi" w:cstheme="majorBidi"/>
                <w:sz w:val="24"/>
                <w:szCs w:val="24"/>
                <w:rtl/>
              </w:rPr>
              <w:t xml:space="preserve">طريقة توصيل ال </w:t>
            </w:r>
            <w:r w:rsidR="00F03A6F" w:rsidRPr="006C72BE">
              <w:rPr>
                <w:rStyle w:val="Hyperlink"/>
                <w:rFonts w:asciiTheme="majorBidi" w:eastAsia="Wingdings-Regular" w:hAnsiTheme="majorBidi" w:cstheme="majorBidi"/>
                <w:sz w:val="24"/>
                <w:szCs w:val="24"/>
              </w:rPr>
              <w:t>fans</w:t>
            </w:r>
            <w:r w:rsidR="00F03A6F" w:rsidRPr="006C72BE">
              <w:rPr>
                <w:rStyle w:val="Hyperlink"/>
                <w:rFonts w:asciiTheme="majorBidi" w:eastAsia="Wingdings-Regular" w:hAnsiTheme="majorBidi" w:cstheme="majorBidi"/>
                <w:sz w:val="24"/>
                <w:szCs w:val="24"/>
                <w:rtl/>
              </w:rPr>
              <w:t xml:space="preserve"> مع ال </w:t>
            </w:r>
            <w:r w:rsidR="00F03A6F" w:rsidRPr="006C72BE">
              <w:rPr>
                <w:rStyle w:val="Hyperlink"/>
                <w:rFonts w:asciiTheme="majorBidi" w:eastAsia="Wingdings-Regular" w:hAnsiTheme="majorBidi" w:cstheme="majorBidi"/>
                <w:sz w:val="24"/>
                <w:szCs w:val="24"/>
              </w:rPr>
              <w:t>PLC</w:t>
            </w:r>
            <w:r w:rsidR="00F03A6F" w:rsidRPr="006C72BE">
              <w:rPr>
                <w:rFonts w:asciiTheme="majorBidi" w:hAnsiTheme="majorBidi" w:cstheme="majorBidi"/>
                <w:webHidden/>
                <w:sz w:val="24"/>
                <w:szCs w:val="24"/>
              </w:rPr>
              <w:tab/>
            </w:r>
            <w:r w:rsidR="00542927">
              <w:rPr>
                <w:rFonts w:asciiTheme="majorBidi" w:hAnsiTheme="majorBidi" w:cstheme="majorBidi"/>
                <w:webHidden/>
                <w:sz w:val="24"/>
                <w:szCs w:val="24"/>
              </w:rPr>
              <w:t>39</w:t>
            </w:r>
          </w:hyperlink>
        </w:p>
        <w:p w:rsidR="00F03A6F" w:rsidRPr="006C72BE" w:rsidRDefault="00473A3D" w:rsidP="00542927">
          <w:pPr>
            <w:pStyle w:val="TOC3"/>
            <w:spacing w:line="276" w:lineRule="auto"/>
            <w:rPr>
              <w:rFonts w:asciiTheme="majorBidi" w:eastAsiaTheme="minorEastAsia" w:hAnsiTheme="majorBidi" w:cstheme="majorBidi"/>
              <w:sz w:val="24"/>
              <w:szCs w:val="24"/>
              <w:lang w:eastAsia="en-US" w:bidi="ar-SA"/>
            </w:rPr>
          </w:pPr>
          <w:hyperlink w:anchor="_Toc102220909" w:history="1">
            <w:r w:rsidR="00F03A6F" w:rsidRPr="006C72BE">
              <w:rPr>
                <w:rStyle w:val="Hyperlink"/>
                <w:rFonts w:asciiTheme="majorBidi" w:hAnsiTheme="majorBidi" w:cstheme="majorBidi"/>
                <w:sz w:val="24"/>
                <w:szCs w:val="24"/>
                <w:rtl/>
              </w:rPr>
              <w:t>4.6.2</w:t>
            </w:r>
            <w:r w:rsidR="00F03A6F" w:rsidRPr="006C72BE">
              <w:rPr>
                <w:rFonts w:asciiTheme="majorBidi" w:eastAsiaTheme="minorEastAsia" w:hAnsiTheme="majorBidi" w:cstheme="majorBidi"/>
                <w:sz w:val="24"/>
                <w:szCs w:val="24"/>
                <w:lang w:eastAsia="en-US" w:bidi="ar-SA"/>
              </w:rPr>
              <w:tab/>
            </w:r>
            <w:r w:rsidR="00F03A6F" w:rsidRPr="006C72BE">
              <w:rPr>
                <w:rStyle w:val="Hyperlink"/>
                <w:rFonts w:asciiTheme="majorBidi" w:hAnsiTheme="majorBidi" w:cstheme="majorBidi"/>
                <w:sz w:val="24"/>
                <w:szCs w:val="24"/>
                <w:rtl/>
              </w:rPr>
              <w:t xml:space="preserve">التحكم ومراقبة ال </w:t>
            </w:r>
            <w:r w:rsidR="00F03A6F" w:rsidRPr="006C72BE">
              <w:rPr>
                <w:rStyle w:val="Hyperlink"/>
                <w:rFonts w:asciiTheme="majorBidi" w:hAnsiTheme="majorBidi" w:cstheme="majorBidi"/>
                <w:sz w:val="24"/>
                <w:szCs w:val="24"/>
              </w:rPr>
              <w:t>Supply fans</w:t>
            </w:r>
            <w:r w:rsidR="00F03A6F" w:rsidRPr="006C72BE">
              <w:rPr>
                <w:rStyle w:val="Hyperlink"/>
                <w:rFonts w:asciiTheme="majorBidi" w:hAnsiTheme="majorBidi" w:cstheme="majorBidi"/>
                <w:sz w:val="24"/>
                <w:szCs w:val="24"/>
                <w:rtl/>
              </w:rPr>
              <w:t>:</w:t>
            </w:r>
            <w:r w:rsidR="00F03A6F" w:rsidRPr="006C72BE">
              <w:rPr>
                <w:rFonts w:asciiTheme="majorBidi" w:hAnsiTheme="majorBidi" w:cstheme="majorBidi"/>
                <w:webHidden/>
                <w:sz w:val="24"/>
                <w:szCs w:val="24"/>
              </w:rPr>
              <w:tab/>
            </w:r>
            <w:r w:rsidR="00542927">
              <w:rPr>
                <w:rFonts w:asciiTheme="majorBidi" w:hAnsiTheme="majorBidi" w:cstheme="majorBidi"/>
                <w:webHidden/>
                <w:sz w:val="24"/>
                <w:szCs w:val="24"/>
              </w:rPr>
              <w:t>39</w:t>
            </w:r>
          </w:hyperlink>
        </w:p>
        <w:p w:rsidR="00F03A6F" w:rsidRPr="006C72BE" w:rsidRDefault="00473A3D" w:rsidP="00542927">
          <w:pPr>
            <w:pStyle w:val="TOC2"/>
            <w:tabs>
              <w:tab w:val="left" w:pos="1338"/>
            </w:tabs>
            <w:spacing w:line="276" w:lineRule="auto"/>
            <w:rPr>
              <w:rFonts w:asciiTheme="majorBidi" w:eastAsiaTheme="minorEastAsia" w:hAnsiTheme="majorBidi" w:cstheme="majorBidi"/>
              <w:noProof/>
              <w:sz w:val="24"/>
              <w:szCs w:val="24"/>
              <w:lang w:val="en-US" w:eastAsia="en-US"/>
            </w:rPr>
          </w:pPr>
          <w:hyperlink w:anchor="_Toc102220910" w:history="1">
            <w:r w:rsidR="00F03A6F" w:rsidRPr="006C72BE">
              <w:rPr>
                <w:rStyle w:val="Hyperlink"/>
                <w:rFonts w:asciiTheme="majorBidi" w:hAnsiTheme="majorBidi" w:cstheme="majorBidi"/>
                <w:iCs/>
                <w:noProof/>
                <w:sz w:val="24"/>
                <w:szCs w:val="24"/>
              </w:rPr>
              <w:t>4.7</w:t>
            </w:r>
            <w:r w:rsidR="00F03A6F" w:rsidRPr="006C72BE">
              <w:rPr>
                <w:rFonts w:asciiTheme="majorBidi" w:eastAsiaTheme="minorEastAsia" w:hAnsiTheme="majorBidi" w:cstheme="majorBidi"/>
                <w:noProof/>
                <w:sz w:val="24"/>
                <w:szCs w:val="24"/>
                <w:lang w:val="en-US" w:eastAsia="en-US"/>
              </w:rPr>
              <w:tab/>
            </w:r>
            <w:r w:rsidR="00F03A6F" w:rsidRPr="006C72BE">
              <w:rPr>
                <w:rStyle w:val="Hyperlink"/>
                <w:rFonts w:asciiTheme="majorBidi" w:hAnsiTheme="majorBidi" w:cstheme="majorBidi"/>
                <w:noProof/>
                <w:sz w:val="24"/>
                <w:szCs w:val="24"/>
                <w:rtl/>
              </w:rPr>
              <w:t xml:space="preserve">توصيل </w:t>
            </w:r>
            <w:r w:rsidR="00F03A6F" w:rsidRPr="006C72BE">
              <w:rPr>
                <w:rStyle w:val="Hyperlink"/>
                <w:rFonts w:asciiTheme="majorBidi" w:hAnsiTheme="majorBidi" w:cstheme="majorBidi"/>
                <w:noProof/>
                <w:sz w:val="24"/>
                <w:szCs w:val="24"/>
              </w:rPr>
              <w:t>“Cooling pump”</w:t>
            </w:r>
            <w:r w:rsidR="00F03A6F" w:rsidRPr="006C72BE">
              <w:rPr>
                <w:rStyle w:val="Hyperlink"/>
                <w:rFonts w:asciiTheme="majorBidi" w:hAnsiTheme="majorBidi" w:cstheme="majorBidi"/>
                <w:noProof/>
                <w:sz w:val="24"/>
                <w:szCs w:val="24"/>
                <w:rtl/>
              </w:rPr>
              <w:t xml:space="preserve"> مع ال </w:t>
            </w:r>
            <w:r w:rsidR="00F03A6F" w:rsidRPr="006C72BE">
              <w:rPr>
                <w:rStyle w:val="Hyperlink"/>
                <w:rFonts w:asciiTheme="majorBidi" w:hAnsiTheme="majorBidi" w:cstheme="majorBidi"/>
                <w:noProof/>
                <w:sz w:val="24"/>
                <w:szCs w:val="24"/>
              </w:rPr>
              <w:t>PLC</w:t>
            </w:r>
            <w:r w:rsidR="00F03A6F" w:rsidRPr="006C72BE">
              <w:rPr>
                <w:rStyle w:val="Hyperlink"/>
                <w:rFonts w:asciiTheme="majorBidi" w:hAnsiTheme="majorBidi" w:cstheme="majorBidi"/>
                <w:noProof/>
                <w:sz w:val="24"/>
                <w:szCs w:val="24"/>
                <w:rtl/>
              </w:rPr>
              <w:t xml:space="preserve"> والتحكم بها من خلال الحاسوب (</w:t>
            </w:r>
            <w:r w:rsidR="00F03A6F" w:rsidRPr="006C72BE">
              <w:rPr>
                <w:rStyle w:val="Hyperlink"/>
                <w:rFonts w:asciiTheme="majorBidi" w:hAnsiTheme="majorBidi" w:cstheme="majorBidi"/>
                <w:noProof/>
                <w:sz w:val="24"/>
                <w:szCs w:val="24"/>
              </w:rPr>
              <w:t>GUI</w:t>
            </w:r>
            <w:r w:rsidR="00F03A6F" w:rsidRPr="006C72BE">
              <w:rPr>
                <w:rStyle w:val="Hyperlink"/>
                <w:rFonts w:asciiTheme="majorBidi" w:hAnsiTheme="majorBidi" w:cstheme="majorBidi"/>
                <w:noProof/>
                <w:sz w:val="24"/>
                <w:szCs w:val="24"/>
                <w:rtl/>
              </w:rPr>
              <w:t>)</w:t>
            </w:r>
            <w:r w:rsidR="00F03A6F" w:rsidRPr="006C72BE">
              <w:rPr>
                <w:rFonts w:asciiTheme="majorBidi" w:hAnsiTheme="majorBidi" w:cstheme="majorBidi"/>
                <w:noProof/>
                <w:webHidden/>
                <w:sz w:val="24"/>
                <w:szCs w:val="24"/>
              </w:rPr>
              <w:tab/>
            </w:r>
            <w:r w:rsidR="00542927">
              <w:rPr>
                <w:rFonts w:asciiTheme="majorBidi" w:hAnsiTheme="majorBidi" w:cstheme="majorBidi"/>
                <w:noProof/>
                <w:webHidden/>
                <w:sz w:val="24"/>
                <w:szCs w:val="24"/>
              </w:rPr>
              <w:t>39</w:t>
            </w:r>
          </w:hyperlink>
        </w:p>
        <w:p w:rsidR="00F03A6F" w:rsidRPr="006C72BE" w:rsidRDefault="00473A3D" w:rsidP="00542927">
          <w:pPr>
            <w:pStyle w:val="TOC3"/>
            <w:spacing w:line="276" w:lineRule="auto"/>
            <w:rPr>
              <w:rFonts w:asciiTheme="majorBidi" w:eastAsiaTheme="minorEastAsia" w:hAnsiTheme="majorBidi" w:cstheme="majorBidi"/>
              <w:sz w:val="24"/>
              <w:szCs w:val="24"/>
              <w:lang w:eastAsia="en-US" w:bidi="ar-SA"/>
            </w:rPr>
          </w:pPr>
          <w:hyperlink w:anchor="_Toc102220911" w:history="1">
            <w:r w:rsidR="00F03A6F" w:rsidRPr="006C72BE">
              <w:rPr>
                <w:rStyle w:val="Hyperlink"/>
                <w:rFonts w:asciiTheme="majorBidi" w:eastAsia="Wingdings-Regular" w:hAnsiTheme="majorBidi" w:cstheme="majorBidi"/>
                <w:sz w:val="24"/>
                <w:szCs w:val="24"/>
              </w:rPr>
              <w:t>4.7.1</w:t>
            </w:r>
            <w:r w:rsidR="00F03A6F" w:rsidRPr="006C72BE">
              <w:rPr>
                <w:rFonts w:asciiTheme="majorBidi" w:eastAsiaTheme="minorEastAsia" w:hAnsiTheme="majorBidi" w:cstheme="majorBidi"/>
                <w:sz w:val="24"/>
                <w:szCs w:val="24"/>
                <w:lang w:eastAsia="en-US" w:bidi="ar-SA"/>
              </w:rPr>
              <w:tab/>
            </w:r>
            <w:r w:rsidR="00F03A6F" w:rsidRPr="006C72BE">
              <w:rPr>
                <w:rStyle w:val="Hyperlink"/>
                <w:rFonts w:asciiTheme="majorBidi" w:eastAsia="Wingdings-Regular" w:hAnsiTheme="majorBidi" w:cstheme="majorBidi"/>
                <w:sz w:val="24"/>
                <w:szCs w:val="24"/>
                <w:rtl/>
              </w:rPr>
              <w:t xml:space="preserve">طريقة توصيل ال </w:t>
            </w:r>
            <w:r w:rsidR="00F03A6F" w:rsidRPr="006C72BE">
              <w:rPr>
                <w:rStyle w:val="Hyperlink"/>
                <w:rFonts w:asciiTheme="majorBidi" w:eastAsia="Wingdings-Regular" w:hAnsiTheme="majorBidi" w:cstheme="majorBidi"/>
                <w:sz w:val="24"/>
                <w:szCs w:val="24"/>
              </w:rPr>
              <w:t>“</w:t>
            </w:r>
            <w:r w:rsidR="00F03A6F" w:rsidRPr="006C72BE">
              <w:rPr>
                <w:rStyle w:val="Hyperlink"/>
                <w:rFonts w:asciiTheme="majorBidi" w:hAnsiTheme="majorBidi" w:cstheme="majorBidi"/>
                <w:sz w:val="24"/>
                <w:szCs w:val="24"/>
              </w:rPr>
              <w:t>Cooling pump”</w:t>
            </w:r>
            <w:r w:rsidR="00F03A6F" w:rsidRPr="006C72BE">
              <w:rPr>
                <w:rStyle w:val="Hyperlink"/>
                <w:rFonts w:asciiTheme="majorBidi" w:eastAsia="Wingdings-Regular" w:hAnsiTheme="majorBidi" w:cstheme="majorBidi"/>
                <w:sz w:val="24"/>
                <w:szCs w:val="24"/>
                <w:rtl/>
              </w:rPr>
              <w:t xml:space="preserve"> مع ال </w:t>
            </w:r>
            <w:r w:rsidR="00F03A6F" w:rsidRPr="006C72BE">
              <w:rPr>
                <w:rStyle w:val="Hyperlink"/>
                <w:rFonts w:asciiTheme="majorBidi" w:eastAsia="Wingdings-Regular" w:hAnsiTheme="majorBidi" w:cstheme="majorBidi"/>
                <w:sz w:val="24"/>
                <w:szCs w:val="24"/>
              </w:rPr>
              <w:t>PLC</w:t>
            </w:r>
            <w:r w:rsidR="00F03A6F" w:rsidRPr="006C72BE">
              <w:rPr>
                <w:rFonts w:asciiTheme="majorBidi" w:hAnsiTheme="majorBidi" w:cstheme="majorBidi"/>
                <w:webHidden/>
                <w:sz w:val="24"/>
                <w:szCs w:val="24"/>
              </w:rPr>
              <w:tab/>
            </w:r>
            <w:r w:rsidR="00542927">
              <w:rPr>
                <w:rFonts w:asciiTheme="majorBidi" w:hAnsiTheme="majorBidi" w:cstheme="majorBidi"/>
                <w:webHidden/>
                <w:sz w:val="24"/>
                <w:szCs w:val="24"/>
              </w:rPr>
              <w:t>40</w:t>
            </w:r>
          </w:hyperlink>
        </w:p>
        <w:p w:rsidR="00F03A6F" w:rsidRPr="006C72BE" w:rsidRDefault="00473A3D" w:rsidP="00542927">
          <w:pPr>
            <w:pStyle w:val="TOC3"/>
            <w:spacing w:line="276" w:lineRule="auto"/>
            <w:rPr>
              <w:rFonts w:asciiTheme="majorBidi" w:eastAsiaTheme="minorEastAsia" w:hAnsiTheme="majorBidi" w:cstheme="majorBidi"/>
              <w:sz w:val="24"/>
              <w:szCs w:val="24"/>
              <w:lang w:eastAsia="en-US" w:bidi="ar-SA"/>
            </w:rPr>
          </w:pPr>
          <w:hyperlink w:anchor="_Toc102220912" w:history="1">
            <w:r w:rsidR="00F03A6F" w:rsidRPr="006C72BE">
              <w:rPr>
                <w:rStyle w:val="Hyperlink"/>
                <w:rFonts w:asciiTheme="majorBidi" w:hAnsiTheme="majorBidi" w:cstheme="majorBidi"/>
                <w:sz w:val="24"/>
                <w:szCs w:val="24"/>
                <w:rtl/>
                <w:lang w:eastAsia="en-US" w:bidi="ar-LB"/>
              </w:rPr>
              <w:t>4.7.2</w:t>
            </w:r>
            <w:r w:rsidR="00F03A6F" w:rsidRPr="006C72BE">
              <w:rPr>
                <w:rFonts w:asciiTheme="majorBidi" w:eastAsiaTheme="minorEastAsia" w:hAnsiTheme="majorBidi" w:cstheme="majorBidi"/>
                <w:sz w:val="24"/>
                <w:szCs w:val="24"/>
                <w:lang w:eastAsia="en-US" w:bidi="ar-SA"/>
              </w:rPr>
              <w:tab/>
            </w:r>
            <w:r w:rsidR="00F03A6F" w:rsidRPr="006C72BE">
              <w:rPr>
                <w:rStyle w:val="Hyperlink"/>
                <w:rFonts w:asciiTheme="majorBidi" w:hAnsiTheme="majorBidi" w:cstheme="majorBidi"/>
                <w:sz w:val="24"/>
                <w:szCs w:val="24"/>
                <w:rtl/>
                <w:lang w:eastAsia="en-US" w:bidi="ar-LB"/>
              </w:rPr>
              <w:t xml:space="preserve">التحكم </w:t>
            </w:r>
            <w:r w:rsidR="00F03A6F" w:rsidRPr="006C72BE">
              <w:rPr>
                <w:rStyle w:val="Hyperlink"/>
                <w:rFonts w:asciiTheme="majorBidi" w:hAnsiTheme="majorBidi" w:cstheme="majorBidi"/>
                <w:sz w:val="24"/>
                <w:szCs w:val="24"/>
                <w:rtl/>
              </w:rPr>
              <w:t>ومراقبة</w:t>
            </w:r>
            <w:r w:rsidR="00F03A6F" w:rsidRPr="006C72BE">
              <w:rPr>
                <w:rStyle w:val="Hyperlink"/>
                <w:rFonts w:asciiTheme="majorBidi" w:hAnsiTheme="majorBidi" w:cstheme="majorBidi"/>
                <w:sz w:val="24"/>
                <w:szCs w:val="24"/>
                <w:rtl/>
                <w:lang w:eastAsia="en-US" w:bidi="ar-LB"/>
              </w:rPr>
              <w:t xml:space="preserve"> ال </w:t>
            </w:r>
            <w:r w:rsidR="00F03A6F" w:rsidRPr="006C72BE">
              <w:rPr>
                <w:rStyle w:val="Hyperlink"/>
                <w:rFonts w:asciiTheme="majorBidi" w:hAnsiTheme="majorBidi" w:cstheme="majorBidi"/>
                <w:sz w:val="24"/>
                <w:szCs w:val="24"/>
              </w:rPr>
              <w:t>Cooling pump</w:t>
            </w:r>
            <w:r w:rsidR="00F03A6F" w:rsidRPr="006C72BE">
              <w:rPr>
                <w:rStyle w:val="Hyperlink"/>
                <w:rFonts w:asciiTheme="majorBidi" w:hAnsiTheme="majorBidi" w:cstheme="majorBidi"/>
                <w:sz w:val="24"/>
                <w:szCs w:val="24"/>
                <w:rtl/>
                <w:lang w:eastAsia="en-US" w:bidi="ar-LB"/>
              </w:rPr>
              <w:t>:</w:t>
            </w:r>
            <w:r w:rsidR="00F03A6F" w:rsidRPr="006C72BE">
              <w:rPr>
                <w:rFonts w:asciiTheme="majorBidi" w:hAnsiTheme="majorBidi" w:cstheme="majorBidi"/>
                <w:webHidden/>
                <w:sz w:val="24"/>
                <w:szCs w:val="24"/>
              </w:rPr>
              <w:tab/>
            </w:r>
            <w:r w:rsidR="00F03A6F" w:rsidRPr="006C72BE">
              <w:rPr>
                <w:rFonts w:asciiTheme="majorBidi" w:hAnsiTheme="majorBidi" w:cstheme="majorBidi"/>
                <w:webHidden/>
                <w:sz w:val="24"/>
                <w:szCs w:val="24"/>
              </w:rPr>
              <w:fldChar w:fldCharType="begin"/>
            </w:r>
            <w:r w:rsidR="00F03A6F" w:rsidRPr="006C72BE">
              <w:rPr>
                <w:rFonts w:asciiTheme="majorBidi" w:hAnsiTheme="majorBidi" w:cstheme="majorBidi"/>
                <w:webHidden/>
                <w:sz w:val="24"/>
                <w:szCs w:val="24"/>
              </w:rPr>
              <w:instrText xml:space="preserve"> PAGEREF _Toc102220912 \h </w:instrText>
            </w:r>
            <w:r w:rsidR="00F03A6F" w:rsidRPr="006C72BE">
              <w:rPr>
                <w:rFonts w:asciiTheme="majorBidi" w:hAnsiTheme="majorBidi" w:cstheme="majorBidi"/>
                <w:webHidden/>
                <w:sz w:val="24"/>
                <w:szCs w:val="24"/>
              </w:rPr>
            </w:r>
            <w:r w:rsidR="00F03A6F" w:rsidRPr="006C72BE">
              <w:rPr>
                <w:rFonts w:asciiTheme="majorBidi" w:hAnsiTheme="majorBidi" w:cstheme="majorBidi"/>
                <w:webHidden/>
                <w:sz w:val="24"/>
                <w:szCs w:val="24"/>
              </w:rPr>
              <w:fldChar w:fldCharType="separate"/>
            </w:r>
            <w:r w:rsidR="00542927">
              <w:rPr>
                <w:rFonts w:asciiTheme="majorBidi" w:hAnsiTheme="majorBidi" w:cstheme="majorBidi"/>
                <w:webHidden/>
                <w:sz w:val="24"/>
                <w:szCs w:val="24"/>
              </w:rPr>
              <w:t>40</w:t>
            </w:r>
            <w:r w:rsidR="00F03A6F" w:rsidRPr="006C72BE">
              <w:rPr>
                <w:rFonts w:asciiTheme="majorBidi" w:hAnsiTheme="majorBidi" w:cstheme="majorBidi"/>
                <w:webHidden/>
                <w:sz w:val="24"/>
                <w:szCs w:val="24"/>
              </w:rPr>
              <w:fldChar w:fldCharType="end"/>
            </w:r>
          </w:hyperlink>
        </w:p>
        <w:p w:rsidR="00F03A6F" w:rsidRPr="006C72BE" w:rsidRDefault="00473A3D" w:rsidP="00542927">
          <w:pPr>
            <w:pStyle w:val="TOC2"/>
            <w:tabs>
              <w:tab w:val="left" w:pos="1680"/>
            </w:tabs>
            <w:spacing w:line="276" w:lineRule="auto"/>
            <w:rPr>
              <w:rFonts w:asciiTheme="majorBidi" w:eastAsiaTheme="minorEastAsia" w:hAnsiTheme="majorBidi" w:cstheme="majorBidi"/>
              <w:noProof/>
              <w:sz w:val="24"/>
              <w:szCs w:val="24"/>
              <w:lang w:val="en-US" w:eastAsia="en-US"/>
            </w:rPr>
          </w:pPr>
          <w:hyperlink w:anchor="_Toc102220913" w:history="1">
            <w:r w:rsidR="00F03A6F" w:rsidRPr="006C72BE">
              <w:rPr>
                <w:rStyle w:val="Hyperlink"/>
                <w:rFonts w:asciiTheme="majorBidi" w:hAnsiTheme="majorBidi" w:cstheme="majorBidi"/>
                <w:iCs/>
                <w:noProof/>
                <w:sz w:val="24"/>
                <w:szCs w:val="24"/>
              </w:rPr>
              <w:t>4.8</w:t>
            </w:r>
            <w:r w:rsidR="00F03A6F" w:rsidRPr="006C72BE">
              <w:rPr>
                <w:rFonts w:asciiTheme="majorBidi" w:eastAsiaTheme="minorEastAsia" w:hAnsiTheme="majorBidi" w:cstheme="majorBidi"/>
                <w:noProof/>
                <w:sz w:val="24"/>
                <w:szCs w:val="24"/>
                <w:lang w:val="en-US" w:eastAsia="en-US"/>
              </w:rPr>
              <w:tab/>
            </w:r>
            <w:r w:rsidR="00F03A6F" w:rsidRPr="006C72BE">
              <w:rPr>
                <w:rStyle w:val="Hyperlink"/>
                <w:rFonts w:asciiTheme="majorBidi" w:hAnsiTheme="majorBidi" w:cstheme="majorBidi"/>
                <w:noProof/>
                <w:sz w:val="24"/>
                <w:szCs w:val="24"/>
                <w:rtl/>
              </w:rPr>
              <w:t>توصيل</w:t>
            </w:r>
            <w:r w:rsidR="00F03A6F" w:rsidRPr="006C72BE">
              <w:rPr>
                <w:rStyle w:val="Hyperlink"/>
                <w:rFonts w:asciiTheme="majorBidi" w:hAnsiTheme="majorBidi" w:cstheme="majorBidi"/>
                <w:noProof/>
                <w:sz w:val="24"/>
                <w:szCs w:val="24"/>
                <w:rtl/>
                <w:lang w:bidi="ar-LB"/>
              </w:rPr>
              <w:t xml:space="preserve"> ال </w:t>
            </w:r>
            <w:r w:rsidR="00F03A6F" w:rsidRPr="006C72BE">
              <w:rPr>
                <w:rStyle w:val="Hyperlink"/>
                <w:rFonts w:asciiTheme="majorBidi" w:hAnsiTheme="majorBidi" w:cstheme="majorBidi"/>
                <w:noProof/>
                <w:sz w:val="24"/>
                <w:szCs w:val="24"/>
                <w:lang w:bidi="ar-LB"/>
              </w:rPr>
              <w:t>“</w:t>
            </w:r>
            <w:r w:rsidR="00F03A6F" w:rsidRPr="006C72BE">
              <w:rPr>
                <w:rStyle w:val="Hyperlink"/>
                <w:rFonts w:asciiTheme="majorBidi" w:hAnsiTheme="majorBidi" w:cstheme="majorBidi"/>
                <w:noProof/>
                <w:sz w:val="24"/>
                <w:szCs w:val="24"/>
              </w:rPr>
              <w:t>Water pump”</w:t>
            </w:r>
            <w:r w:rsidR="00F03A6F" w:rsidRPr="006C72BE">
              <w:rPr>
                <w:rStyle w:val="Hyperlink"/>
                <w:rFonts w:asciiTheme="majorBidi" w:hAnsiTheme="majorBidi" w:cstheme="majorBidi"/>
                <w:noProof/>
                <w:sz w:val="24"/>
                <w:szCs w:val="24"/>
                <w:rtl/>
                <w:lang w:bidi="ar-LB"/>
              </w:rPr>
              <w:t xml:space="preserve">  مع ال </w:t>
            </w:r>
            <w:r w:rsidR="00F03A6F" w:rsidRPr="006C72BE">
              <w:rPr>
                <w:rStyle w:val="Hyperlink"/>
                <w:rFonts w:asciiTheme="majorBidi" w:hAnsiTheme="majorBidi" w:cstheme="majorBidi"/>
                <w:noProof/>
                <w:sz w:val="24"/>
                <w:szCs w:val="24"/>
                <w:lang w:bidi="ar-LB"/>
              </w:rPr>
              <w:t>PLC</w:t>
            </w:r>
            <w:r w:rsidR="00F03A6F" w:rsidRPr="006C72BE">
              <w:rPr>
                <w:rStyle w:val="Hyperlink"/>
                <w:rFonts w:asciiTheme="majorBidi" w:hAnsiTheme="majorBidi" w:cstheme="majorBidi"/>
                <w:noProof/>
                <w:sz w:val="24"/>
                <w:szCs w:val="24"/>
                <w:rtl/>
                <w:lang w:bidi="ar-LB"/>
              </w:rPr>
              <w:t xml:space="preserve"> والتحكم بها من خلال الحاسوب (</w:t>
            </w:r>
            <w:r w:rsidR="00F03A6F" w:rsidRPr="006C72BE">
              <w:rPr>
                <w:rStyle w:val="Hyperlink"/>
                <w:rFonts w:asciiTheme="majorBidi" w:hAnsiTheme="majorBidi" w:cstheme="majorBidi"/>
                <w:noProof/>
                <w:sz w:val="24"/>
                <w:szCs w:val="24"/>
                <w:lang w:bidi="ar-LB"/>
              </w:rPr>
              <w:t>GUI</w:t>
            </w:r>
            <w:r w:rsidR="00F03A6F" w:rsidRPr="006C72BE">
              <w:rPr>
                <w:rStyle w:val="Hyperlink"/>
                <w:rFonts w:asciiTheme="majorBidi" w:hAnsiTheme="majorBidi" w:cstheme="majorBidi"/>
                <w:noProof/>
                <w:sz w:val="24"/>
                <w:szCs w:val="24"/>
                <w:rtl/>
                <w:lang w:bidi="ar-LB"/>
              </w:rPr>
              <w:t>)</w:t>
            </w:r>
            <w:r w:rsidR="00F03A6F" w:rsidRPr="006C72BE">
              <w:rPr>
                <w:rFonts w:asciiTheme="majorBidi" w:hAnsiTheme="majorBidi" w:cstheme="majorBidi"/>
                <w:noProof/>
                <w:webHidden/>
                <w:sz w:val="24"/>
                <w:szCs w:val="24"/>
              </w:rPr>
              <w:tab/>
            </w:r>
            <w:r w:rsidR="00542927">
              <w:rPr>
                <w:rFonts w:asciiTheme="majorBidi" w:hAnsiTheme="majorBidi" w:cstheme="majorBidi"/>
                <w:noProof/>
                <w:webHidden/>
                <w:sz w:val="24"/>
                <w:szCs w:val="24"/>
              </w:rPr>
              <w:t>40</w:t>
            </w:r>
          </w:hyperlink>
        </w:p>
        <w:p w:rsidR="00F03A6F" w:rsidRPr="006C72BE" w:rsidRDefault="00473A3D" w:rsidP="00542927">
          <w:pPr>
            <w:pStyle w:val="TOC3"/>
            <w:spacing w:line="276" w:lineRule="auto"/>
            <w:rPr>
              <w:rFonts w:asciiTheme="majorBidi" w:eastAsiaTheme="minorEastAsia" w:hAnsiTheme="majorBidi" w:cstheme="majorBidi"/>
              <w:sz w:val="24"/>
              <w:szCs w:val="24"/>
              <w:lang w:eastAsia="en-US" w:bidi="ar-SA"/>
            </w:rPr>
          </w:pPr>
          <w:hyperlink w:anchor="_Toc102220914" w:history="1">
            <w:r w:rsidR="00F03A6F" w:rsidRPr="006C72BE">
              <w:rPr>
                <w:rStyle w:val="Hyperlink"/>
                <w:rFonts w:asciiTheme="majorBidi" w:eastAsia="Wingdings-Regular" w:hAnsiTheme="majorBidi" w:cstheme="majorBidi"/>
                <w:sz w:val="24"/>
                <w:szCs w:val="24"/>
                <w:lang w:bidi="ar-LB"/>
              </w:rPr>
              <w:t>4.8.1</w:t>
            </w:r>
            <w:r w:rsidR="00F03A6F" w:rsidRPr="006C72BE">
              <w:rPr>
                <w:rFonts w:asciiTheme="majorBidi" w:eastAsiaTheme="minorEastAsia" w:hAnsiTheme="majorBidi" w:cstheme="majorBidi"/>
                <w:sz w:val="24"/>
                <w:szCs w:val="24"/>
                <w:lang w:eastAsia="en-US" w:bidi="ar-SA"/>
              </w:rPr>
              <w:tab/>
            </w:r>
            <w:r w:rsidR="00F03A6F" w:rsidRPr="006C72BE">
              <w:rPr>
                <w:rStyle w:val="Hyperlink"/>
                <w:rFonts w:asciiTheme="majorBidi" w:eastAsia="Wingdings-Regular" w:hAnsiTheme="majorBidi" w:cstheme="majorBidi"/>
                <w:sz w:val="24"/>
                <w:szCs w:val="24"/>
                <w:rtl/>
                <w:lang w:bidi="ar-LB"/>
              </w:rPr>
              <w:t xml:space="preserve">طريقة توصيل ال </w:t>
            </w:r>
            <w:r w:rsidR="00F03A6F" w:rsidRPr="006C72BE">
              <w:rPr>
                <w:rStyle w:val="Hyperlink"/>
                <w:rFonts w:asciiTheme="majorBidi" w:eastAsia="Wingdings-Regular" w:hAnsiTheme="majorBidi" w:cstheme="majorBidi"/>
                <w:sz w:val="24"/>
                <w:szCs w:val="24"/>
                <w:lang w:bidi="ar-LB"/>
              </w:rPr>
              <w:t>“</w:t>
            </w:r>
            <w:r w:rsidR="00F03A6F" w:rsidRPr="006C72BE">
              <w:rPr>
                <w:rStyle w:val="Hyperlink"/>
                <w:rFonts w:asciiTheme="majorBidi" w:hAnsiTheme="majorBidi" w:cstheme="majorBidi"/>
                <w:sz w:val="24"/>
                <w:szCs w:val="24"/>
              </w:rPr>
              <w:t>water pump 1̴ ”</w:t>
            </w:r>
            <w:r w:rsidR="00F03A6F" w:rsidRPr="006C72BE">
              <w:rPr>
                <w:rStyle w:val="Hyperlink"/>
                <w:rFonts w:asciiTheme="majorBidi" w:eastAsia="Wingdings-Regular" w:hAnsiTheme="majorBidi" w:cstheme="majorBidi"/>
                <w:sz w:val="24"/>
                <w:szCs w:val="24"/>
                <w:rtl/>
                <w:lang w:bidi="ar-LB"/>
              </w:rPr>
              <w:t xml:space="preserve"> مع ال </w:t>
            </w:r>
            <w:r w:rsidR="00F03A6F" w:rsidRPr="006C72BE">
              <w:rPr>
                <w:rStyle w:val="Hyperlink"/>
                <w:rFonts w:asciiTheme="majorBidi" w:eastAsia="Wingdings-Regular" w:hAnsiTheme="majorBidi" w:cstheme="majorBidi"/>
                <w:sz w:val="24"/>
                <w:szCs w:val="24"/>
                <w:lang w:bidi="ar-LB"/>
              </w:rPr>
              <w:t>PLC</w:t>
            </w:r>
            <w:r w:rsidR="00F03A6F" w:rsidRPr="006C72BE">
              <w:rPr>
                <w:rFonts w:asciiTheme="majorBidi" w:hAnsiTheme="majorBidi" w:cstheme="majorBidi"/>
                <w:webHidden/>
                <w:sz w:val="24"/>
                <w:szCs w:val="24"/>
              </w:rPr>
              <w:tab/>
            </w:r>
            <w:r w:rsidR="00542927">
              <w:rPr>
                <w:rFonts w:asciiTheme="majorBidi" w:hAnsiTheme="majorBidi" w:cstheme="majorBidi"/>
                <w:webHidden/>
                <w:sz w:val="24"/>
                <w:szCs w:val="24"/>
              </w:rPr>
              <w:t>41</w:t>
            </w:r>
          </w:hyperlink>
        </w:p>
        <w:p w:rsidR="00F03A6F" w:rsidRPr="006C72BE" w:rsidRDefault="00473A3D" w:rsidP="00542927">
          <w:pPr>
            <w:pStyle w:val="TOC3"/>
            <w:spacing w:line="276" w:lineRule="auto"/>
            <w:rPr>
              <w:rFonts w:asciiTheme="majorBidi" w:eastAsiaTheme="minorEastAsia" w:hAnsiTheme="majorBidi" w:cstheme="majorBidi"/>
              <w:sz w:val="24"/>
              <w:szCs w:val="24"/>
              <w:lang w:eastAsia="en-US" w:bidi="ar-SA"/>
            </w:rPr>
          </w:pPr>
          <w:hyperlink w:anchor="_Toc102220915" w:history="1">
            <w:r w:rsidR="00F03A6F" w:rsidRPr="006C72BE">
              <w:rPr>
                <w:rStyle w:val="Hyperlink"/>
                <w:rFonts w:asciiTheme="majorBidi" w:hAnsiTheme="majorBidi" w:cstheme="majorBidi"/>
                <w:sz w:val="24"/>
                <w:szCs w:val="24"/>
                <w:rtl/>
                <w:lang w:eastAsia="en-US" w:bidi="ar-LB"/>
              </w:rPr>
              <w:t>4.8.2</w:t>
            </w:r>
            <w:r w:rsidR="00F03A6F" w:rsidRPr="006C72BE">
              <w:rPr>
                <w:rFonts w:asciiTheme="majorBidi" w:eastAsiaTheme="minorEastAsia" w:hAnsiTheme="majorBidi" w:cstheme="majorBidi"/>
                <w:sz w:val="24"/>
                <w:szCs w:val="24"/>
                <w:lang w:eastAsia="en-US" w:bidi="ar-SA"/>
              </w:rPr>
              <w:tab/>
            </w:r>
            <w:r w:rsidR="00F03A6F" w:rsidRPr="006C72BE">
              <w:rPr>
                <w:rStyle w:val="Hyperlink"/>
                <w:rFonts w:asciiTheme="majorBidi" w:hAnsiTheme="majorBidi" w:cstheme="majorBidi"/>
                <w:sz w:val="24"/>
                <w:szCs w:val="24"/>
                <w:rtl/>
              </w:rPr>
              <w:t>التحكم</w:t>
            </w:r>
            <w:r w:rsidR="00F03A6F" w:rsidRPr="006C72BE">
              <w:rPr>
                <w:rStyle w:val="Hyperlink"/>
                <w:rFonts w:asciiTheme="majorBidi" w:hAnsiTheme="majorBidi" w:cstheme="majorBidi"/>
                <w:sz w:val="24"/>
                <w:szCs w:val="24"/>
                <w:rtl/>
                <w:lang w:eastAsia="en-US" w:bidi="ar-LB"/>
              </w:rPr>
              <w:t xml:space="preserve"> ومراقبة ال </w:t>
            </w:r>
            <w:r w:rsidR="00F03A6F" w:rsidRPr="006C72BE">
              <w:rPr>
                <w:rStyle w:val="Hyperlink"/>
                <w:rFonts w:asciiTheme="majorBidi" w:hAnsiTheme="majorBidi" w:cstheme="majorBidi"/>
                <w:sz w:val="24"/>
                <w:szCs w:val="24"/>
              </w:rPr>
              <w:t>Water pump</w:t>
            </w:r>
            <w:r w:rsidR="00F03A6F" w:rsidRPr="006C72BE">
              <w:rPr>
                <w:rStyle w:val="Hyperlink"/>
                <w:rFonts w:asciiTheme="majorBidi" w:hAnsiTheme="majorBidi" w:cstheme="majorBidi"/>
                <w:sz w:val="24"/>
                <w:szCs w:val="24"/>
                <w:rtl/>
                <w:lang w:eastAsia="en-US" w:bidi="ar-LB"/>
              </w:rPr>
              <w:t>:</w:t>
            </w:r>
            <w:r w:rsidR="00F03A6F" w:rsidRPr="006C72BE">
              <w:rPr>
                <w:rFonts w:asciiTheme="majorBidi" w:hAnsiTheme="majorBidi" w:cstheme="majorBidi"/>
                <w:webHidden/>
                <w:sz w:val="24"/>
                <w:szCs w:val="24"/>
              </w:rPr>
              <w:tab/>
            </w:r>
            <w:r w:rsidR="00542927">
              <w:rPr>
                <w:rFonts w:asciiTheme="majorBidi" w:hAnsiTheme="majorBidi" w:cstheme="majorBidi"/>
                <w:webHidden/>
                <w:sz w:val="24"/>
                <w:szCs w:val="24"/>
              </w:rPr>
              <w:t>41</w:t>
            </w:r>
          </w:hyperlink>
        </w:p>
        <w:p w:rsidR="00F03A6F" w:rsidRPr="006C72BE" w:rsidRDefault="00473A3D" w:rsidP="00542927">
          <w:pPr>
            <w:pStyle w:val="TOC2"/>
            <w:tabs>
              <w:tab w:val="left" w:pos="1680"/>
            </w:tabs>
            <w:spacing w:line="276" w:lineRule="auto"/>
            <w:rPr>
              <w:rFonts w:asciiTheme="majorBidi" w:eastAsiaTheme="minorEastAsia" w:hAnsiTheme="majorBidi" w:cstheme="majorBidi"/>
              <w:noProof/>
              <w:sz w:val="24"/>
              <w:szCs w:val="24"/>
              <w:lang w:val="en-US" w:eastAsia="en-US"/>
            </w:rPr>
          </w:pPr>
          <w:hyperlink w:anchor="_Toc102220916" w:history="1">
            <w:r w:rsidR="00F03A6F" w:rsidRPr="006C72BE">
              <w:rPr>
                <w:rStyle w:val="Hyperlink"/>
                <w:rFonts w:asciiTheme="majorBidi" w:hAnsiTheme="majorBidi" w:cstheme="majorBidi"/>
                <w:iCs/>
                <w:noProof/>
                <w:sz w:val="24"/>
                <w:szCs w:val="24"/>
              </w:rPr>
              <w:t>4.9</w:t>
            </w:r>
            <w:r w:rsidR="00F03A6F" w:rsidRPr="006C72BE">
              <w:rPr>
                <w:rFonts w:asciiTheme="majorBidi" w:eastAsiaTheme="minorEastAsia" w:hAnsiTheme="majorBidi" w:cstheme="majorBidi"/>
                <w:noProof/>
                <w:sz w:val="24"/>
                <w:szCs w:val="24"/>
                <w:lang w:val="en-US" w:eastAsia="en-US"/>
              </w:rPr>
              <w:tab/>
            </w:r>
            <w:r w:rsidR="00F03A6F" w:rsidRPr="006C72BE">
              <w:rPr>
                <w:rStyle w:val="Hyperlink"/>
                <w:rFonts w:asciiTheme="majorBidi" w:hAnsiTheme="majorBidi" w:cstheme="majorBidi"/>
                <w:noProof/>
                <w:sz w:val="24"/>
                <w:szCs w:val="24"/>
                <w:rtl/>
              </w:rPr>
              <w:t>توصيل</w:t>
            </w:r>
            <w:r w:rsidR="00F03A6F" w:rsidRPr="006C72BE">
              <w:rPr>
                <w:rStyle w:val="Hyperlink"/>
                <w:rFonts w:asciiTheme="majorBidi" w:hAnsiTheme="majorBidi" w:cstheme="majorBidi"/>
                <w:noProof/>
                <w:sz w:val="24"/>
                <w:szCs w:val="24"/>
                <w:rtl/>
                <w:lang w:bidi="ar-LB"/>
              </w:rPr>
              <w:t xml:space="preserve"> ال </w:t>
            </w:r>
            <w:r w:rsidR="00F03A6F" w:rsidRPr="006C72BE">
              <w:rPr>
                <w:rStyle w:val="Hyperlink"/>
                <w:rFonts w:asciiTheme="majorBidi" w:hAnsiTheme="majorBidi" w:cstheme="majorBidi"/>
                <w:noProof/>
                <w:sz w:val="24"/>
                <w:szCs w:val="24"/>
                <w:lang w:bidi="ar-LB"/>
              </w:rPr>
              <w:t>“</w:t>
            </w:r>
            <w:r w:rsidR="00F03A6F" w:rsidRPr="006C72BE">
              <w:rPr>
                <w:rStyle w:val="Hyperlink"/>
                <w:rFonts w:asciiTheme="majorBidi" w:hAnsiTheme="majorBidi" w:cstheme="majorBidi"/>
                <w:noProof/>
                <w:sz w:val="24"/>
                <w:szCs w:val="24"/>
              </w:rPr>
              <w:t>Fuel burner”</w:t>
            </w:r>
            <w:r w:rsidR="00F03A6F" w:rsidRPr="006C72BE">
              <w:rPr>
                <w:rStyle w:val="Hyperlink"/>
                <w:rFonts w:asciiTheme="majorBidi" w:hAnsiTheme="majorBidi" w:cstheme="majorBidi"/>
                <w:noProof/>
                <w:sz w:val="24"/>
                <w:szCs w:val="24"/>
                <w:rtl/>
                <w:lang w:bidi="ar-LB"/>
              </w:rPr>
              <w:t xml:space="preserve"> مع ال </w:t>
            </w:r>
            <w:r w:rsidR="00F03A6F" w:rsidRPr="006C72BE">
              <w:rPr>
                <w:rStyle w:val="Hyperlink"/>
                <w:rFonts w:asciiTheme="majorBidi" w:hAnsiTheme="majorBidi" w:cstheme="majorBidi"/>
                <w:noProof/>
                <w:sz w:val="24"/>
                <w:szCs w:val="24"/>
                <w:lang w:bidi="ar-LB"/>
              </w:rPr>
              <w:t>PLC</w:t>
            </w:r>
            <w:r w:rsidR="00F03A6F" w:rsidRPr="006C72BE">
              <w:rPr>
                <w:rStyle w:val="Hyperlink"/>
                <w:rFonts w:asciiTheme="majorBidi" w:hAnsiTheme="majorBidi" w:cstheme="majorBidi"/>
                <w:noProof/>
                <w:sz w:val="24"/>
                <w:szCs w:val="24"/>
                <w:rtl/>
                <w:lang w:bidi="ar-LB"/>
              </w:rPr>
              <w:t xml:space="preserve"> والتحكم بها من خلال الحاسوب (</w:t>
            </w:r>
            <w:r w:rsidR="00F03A6F" w:rsidRPr="006C72BE">
              <w:rPr>
                <w:rStyle w:val="Hyperlink"/>
                <w:rFonts w:asciiTheme="majorBidi" w:hAnsiTheme="majorBidi" w:cstheme="majorBidi"/>
                <w:noProof/>
                <w:sz w:val="24"/>
                <w:szCs w:val="24"/>
                <w:lang w:bidi="ar-LB"/>
              </w:rPr>
              <w:t>GUI</w:t>
            </w:r>
            <w:r w:rsidR="00F03A6F" w:rsidRPr="006C72BE">
              <w:rPr>
                <w:rStyle w:val="Hyperlink"/>
                <w:rFonts w:asciiTheme="majorBidi" w:hAnsiTheme="majorBidi" w:cstheme="majorBidi"/>
                <w:noProof/>
                <w:sz w:val="24"/>
                <w:szCs w:val="24"/>
                <w:rtl/>
                <w:lang w:bidi="ar-LB"/>
              </w:rPr>
              <w:t>)</w:t>
            </w:r>
            <w:r w:rsidR="00F03A6F" w:rsidRPr="006C72BE">
              <w:rPr>
                <w:rFonts w:asciiTheme="majorBidi" w:hAnsiTheme="majorBidi" w:cstheme="majorBidi"/>
                <w:noProof/>
                <w:webHidden/>
                <w:sz w:val="24"/>
                <w:szCs w:val="24"/>
              </w:rPr>
              <w:tab/>
            </w:r>
            <w:r w:rsidR="00542927">
              <w:rPr>
                <w:rFonts w:asciiTheme="majorBidi" w:hAnsiTheme="majorBidi" w:cstheme="majorBidi"/>
                <w:noProof/>
                <w:webHidden/>
                <w:sz w:val="24"/>
                <w:szCs w:val="24"/>
              </w:rPr>
              <w:t>41</w:t>
            </w:r>
          </w:hyperlink>
        </w:p>
        <w:p w:rsidR="00F03A6F" w:rsidRPr="006C72BE" w:rsidRDefault="00473A3D" w:rsidP="00542927">
          <w:pPr>
            <w:pStyle w:val="TOC3"/>
            <w:spacing w:line="276" w:lineRule="auto"/>
            <w:rPr>
              <w:rFonts w:asciiTheme="majorBidi" w:eastAsiaTheme="minorEastAsia" w:hAnsiTheme="majorBidi" w:cstheme="majorBidi"/>
              <w:sz w:val="24"/>
              <w:szCs w:val="24"/>
              <w:lang w:eastAsia="en-US" w:bidi="ar-SA"/>
            </w:rPr>
          </w:pPr>
          <w:hyperlink w:anchor="_Toc102220917" w:history="1">
            <w:r w:rsidR="00F03A6F" w:rsidRPr="006C72BE">
              <w:rPr>
                <w:rStyle w:val="Hyperlink"/>
                <w:rFonts w:asciiTheme="majorBidi" w:eastAsia="Wingdings-Regular" w:hAnsiTheme="majorBidi" w:cstheme="majorBidi"/>
                <w:sz w:val="24"/>
                <w:szCs w:val="24"/>
                <w:lang w:bidi="ar-LB"/>
              </w:rPr>
              <w:t>4.9.1</w:t>
            </w:r>
            <w:r w:rsidR="00F03A6F" w:rsidRPr="006C72BE">
              <w:rPr>
                <w:rFonts w:asciiTheme="majorBidi" w:eastAsiaTheme="minorEastAsia" w:hAnsiTheme="majorBidi" w:cstheme="majorBidi"/>
                <w:sz w:val="24"/>
                <w:szCs w:val="24"/>
                <w:lang w:eastAsia="en-US" w:bidi="ar-SA"/>
              </w:rPr>
              <w:tab/>
            </w:r>
            <w:r w:rsidR="00F03A6F" w:rsidRPr="006C72BE">
              <w:rPr>
                <w:rStyle w:val="Hyperlink"/>
                <w:rFonts w:asciiTheme="majorBidi" w:eastAsia="Wingdings-Regular" w:hAnsiTheme="majorBidi" w:cstheme="majorBidi"/>
                <w:sz w:val="24"/>
                <w:szCs w:val="24"/>
                <w:rtl/>
                <w:lang w:bidi="ar-LB"/>
              </w:rPr>
              <w:t xml:space="preserve">طريقة </w:t>
            </w:r>
            <w:r w:rsidR="00F03A6F" w:rsidRPr="006C72BE">
              <w:rPr>
                <w:rStyle w:val="Hyperlink"/>
                <w:rFonts w:asciiTheme="majorBidi" w:eastAsia="Wingdings-Regular" w:hAnsiTheme="majorBidi" w:cstheme="majorBidi"/>
                <w:sz w:val="24"/>
                <w:szCs w:val="24"/>
                <w:rtl/>
              </w:rPr>
              <w:t>توصيل</w:t>
            </w:r>
            <w:r w:rsidR="00F03A6F" w:rsidRPr="006C72BE">
              <w:rPr>
                <w:rStyle w:val="Hyperlink"/>
                <w:rFonts w:asciiTheme="majorBidi" w:eastAsia="Wingdings-Regular" w:hAnsiTheme="majorBidi" w:cstheme="majorBidi"/>
                <w:sz w:val="24"/>
                <w:szCs w:val="24"/>
                <w:rtl/>
                <w:lang w:bidi="ar-LB"/>
              </w:rPr>
              <w:t xml:space="preserve"> ال </w:t>
            </w:r>
            <w:r w:rsidR="00F03A6F" w:rsidRPr="006C72BE">
              <w:rPr>
                <w:rStyle w:val="Hyperlink"/>
                <w:rFonts w:asciiTheme="majorBidi" w:eastAsia="Wingdings-Regular" w:hAnsiTheme="majorBidi" w:cstheme="majorBidi"/>
                <w:sz w:val="24"/>
                <w:szCs w:val="24"/>
                <w:lang w:bidi="ar-LB"/>
              </w:rPr>
              <w:t>“</w:t>
            </w:r>
            <w:r w:rsidR="00F03A6F" w:rsidRPr="006C72BE">
              <w:rPr>
                <w:rStyle w:val="Hyperlink"/>
                <w:rFonts w:asciiTheme="majorBidi" w:hAnsiTheme="majorBidi" w:cstheme="majorBidi"/>
                <w:sz w:val="24"/>
                <w:szCs w:val="24"/>
              </w:rPr>
              <w:t>Fuel burner”</w:t>
            </w:r>
            <w:r w:rsidR="00F03A6F" w:rsidRPr="006C72BE">
              <w:rPr>
                <w:rStyle w:val="Hyperlink"/>
                <w:rFonts w:asciiTheme="majorBidi" w:hAnsiTheme="majorBidi" w:cstheme="majorBidi"/>
                <w:sz w:val="24"/>
                <w:szCs w:val="24"/>
                <w:rtl/>
                <w:lang w:bidi="ar-LB"/>
              </w:rPr>
              <w:t xml:space="preserve"> </w:t>
            </w:r>
            <w:r w:rsidR="00F03A6F" w:rsidRPr="006C72BE">
              <w:rPr>
                <w:rStyle w:val="Hyperlink"/>
                <w:rFonts w:asciiTheme="majorBidi" w:eastAsia="Wingdings-Regular" w:hAnsiTheme="majorBidi" w:cstheme="majorBidi"/>
                <w:sz w:val="24"/>
                <w:szCs w:val="24"/>
                <w:rtl/>
                <w:lang w:bidi="ar-LB"/>
              </w:rPr>
              <w:t xml:space="preserve">مع ال </w:t>
            </w:r>
            <w:r w:rsidR="00F03A6F" w:rsidRPr="006C72BE">
              <w:rPr>
                <w:rStyle w:val="Hyperlink"/>
                <w:rFonts w:asciiTheme="majorBidi" w:eastAsia="Wingdings-Regular" w:hAnsiTheme="majorBidi" w:cstheme="majorBidi"/>
                <w:sz w:val="24"/>
                <w:szCs w:val="24"/>
                <w:lang w:bidi="ar-LB"/>
              </w:rPr>
              <w:t>PLC</w:t>
            </w:r>
            <w:r w:rsidR="00F03A6F" w:rsidRPr="006C72BE">
              <w:rPr>
                <w:rFonts w:asciiTheme="majorBidi" w:hAnsiTheme="majorBidi" w:cstheme="majorBidi"/>
                <w:webHidden/>
                <w:sz w:val="24"/>
                <w:szCs w:val="24"/>
              </w:rPr>
              <w:tab/>
            </w:r>
            <w:r w:rsidR="00542927">
              <w:rPr>
                <w:rFonts w:asciiTheme="majorBidi" w:hAnsiTheme="majorBidi" w:cstheme="majorBidi"/>
                <w:webHidden/>
                <w:sz w:val="24"/>
                <w:szCs w:val="24"/>
              </w:rPr>
              <w:t>42</w:t>
            </w:r>
          </w:hyperlink>
        </w:p>
        <w:p w:rsidR="00F03A6F" w:rsidRPr="006C72BE" w:rsidRDefault="00473A3D" w:rsidP="00542927">
          <w:pPr>
            <w:pStyle w:val="TOC3"/>
            <w:spacing w:line="276" w:lineRule="auto"/>
            <w:rPr>
              <w:rFonts w:asciiTheme="majorBidi" w:eastAsiaTheme="minorEastAsia" w:hAnsiTheme="majorBidi" w:cstheme="majorBidi"/>
              <w:sz w:val="24"/>
              <w:szCs w:val="24"/>
              <w:lang w:eastAsia="en-US" w:bidi="ar-SA"/>
            </w:rPr>
          </w:pPr>
          <w:hyperlink w:anchor="_Toc102220918" w:history="1">
            <w:r w:rsidR="00F03A6F" w:rsidRPr="006C72BE">
              <w:rPr>
                <w:rStyle w:val="Hyperlink"/>
                <w:rFonts w:asciiTheme="majorBidi" w:hAnsiTheme="majorBidi" w:cstheme="majorBidi"/>
                <w:sz w:val="24"/>
                <w:szCs w:val="24"/>
                <w:rtl/>
                <w:lang w:eastAsia="en-US" w:bidi="ar-LB"/>
              </w:rPr>
              <w:t>4.9.2</w:t>
            </w:r>
            <w:r w:rsidR="00F03A6F" w:rsidRPr="006C72BE">
              <w:rPr>
                <w:rFonts w:asciiTheme="majorBidi" w:eastAsiaTheme="minorEastAsia" w:hAnsiTheme="majorBidi" w:cstheme="majorBidi"/>
                <w:sz w:val="24"/>
                <w:szCs w:val="24"/>
                <w:lang w:eastAsia="en-US" w:bidi="ar-SA"/>
              </w:rPr>
              <w:tab/>
            </w:r>
            <w:r w:rsidR="00F03A6F" w:rsidRPr="006C72BE">
              <w:rPr>
                <w:rStyle w:val="Hyperlink"/>
                <w:rFonts w:asciiTheme="majorBidi" w:hAnsiTheme="majorBidi" w:cstheme="majorBidi"/>
                <w:sz w:val="24"/>
                <w:szCs w:val="24"/>
                <w:rtl/>
                <w:lang w:eastAsia="en-US" w:bidi="ar-LB"/>
              </w:rPr>
              <w:t xml:space="preserve">التحكم ومراقبة ال </w:t>
            </w:r>
            <w:r w:rsidR="00F03A6F" w:rsidRPr="006C72BE">
              <w:rPr>
                <w:rStyle w:val="Hyperlink"/>
                <w:rFonts w:asciiTheme="majorBidi" w:hAnsiTheme="majorBidi" w:cstheme="majorBidi"/>
                <w:sz w:val="24"/>
                <w:szCs w:val="24"/>
                <w:lang w:eastAsia="en-US" w:bidi="ar-LB"/>
              </w:rPr>
              <w:t>“</w:t>
            </w:r>
            <w:r w:rsidR="00F03A6F" w:rsidRPr="006C72BE">
              <w:rPr>
                <w:rStyle w:val="Hyperlink"/>
                <w:rFonts w:asciiTheme="majorBidi" w:hAnsiTheme="majorBidi" w:cstheme="majorBidi"/>
                <w:sz w:val="24"/>
                <w:szCs w:val="24"/>
              </w:rPr>
              <w:t>Fuel burner”</w:t>
            </w:r>
            <w:r w:rsidR="00F03A6F" w:rsidRPr="006C72BE">
              <w:rPr>
                <w:rStyle w:val="Hyperlink"/>
                <w:rFonts w:asciiTheme="majorBidi" w:hAnsiTheme="majorBidi" w:cstheme="majorBidi"/>
                <w:sz w:val="24"/>
                <w:szCs w:val="24"/>
                <w:rtl/>
                <w:lang w:eastAsia="en-US" w:bidi="ar-LB"/>
              </w:rPr>
              <w:t>:</w:t>
            </w:r>
            <w:r w:rsidR="00F03A6F" w:rsidRPr="006C72BE">
              <w:rPr>
                <w:rFonts w:asciiTheme="majorBidi" w:hAnsiTheme="majorBidi" w:cstheme="majorBidi"/>
                <w:webHidden/>
                <w:sz w:val="24"/>
                <w:szCs w:val="24"/>
              </w:rPr>
              <w:tab/>
            </w:r>
            <w:r w:rsidR="00542927">
              <w:rPr>
                <w:rFonts w:asciiTheme="majorBidi" w:hAnsiTheme="majorBidi" w:cstheme="majorBidi"/>
                <w:webHidden/>
                <w:sz w:val="24"/>
                <w:szCs w:val="24"/>
              </w:rPr>
              <w:t>42</w:t>
            </w:r>
          </w:hyperlink>
        </w:p>
        <w:p w:rsidR="00F03A6F" w:rsidRPr="006C72BE" w:rsidRDefault="00473A3D" w:rsidP="00542927">
          <w:pPr>
            <w:pStyle w:val="TOC2"/>
            <w:tabs>
              <w:tab w:val="left" w:pos="1680"/>
            </w:tabs>
            <w:spacing w:line="276" w:lineRule="auto"/>
            <w:rPr>
              <w:rFonts w:asciiTheme="majorBidi" w:eastAsiaTheme="minorEastAsia" w:hAnsiTheme="majorBidi" w:cstheme="majorBidi"/>
              <w:noProof/>
              <w:sz w:val="24"/>
              <w:szCs w:val="24"/>
              <w:lang w:val="en-US" w:eastAsia="en-US"/>
            </w:rPr>
          </w:pPr>
          <w:hyperlink w:anchor="_Toc102220919" w:history="1">
            <w:r w:rsidR="00F03A6F" w:rsidRPr="006C72BE">
              <w:rPr>
                <w:rStyle w:val="Hyperlink"/>
                <w:rFonts w:asciiTheme="majorBidi" w:hAnsiTheme="majorBidi" w:cstheme="majorBidi"/>
                <w:iCs/>
                <w:noProof/>
                <w:sz w:val="24"/>
                <w:szCs w:val="24"/>
              </w:rPr>
              <w:t>4.10</w:t>
            </w:r>
            <w:r w:rsidR="00F03A6F" w:rsidRPr="006C72BE">
              <w:rPr>
                <w:rFonts w:asciiTheme="majorBidi" w:eastAsiaTheme="minorEastAsia" w:hAnsiTheme="majorBidi" w:cstheme="majorBidi"/>
                <w:noProof/>
                <w:sz w:val="24"/>
                <w:szCs w:val="24"/>
                <w:lang w:val="en-US" w:eastAsia="en-US"/>
              </w:rPr>
              <w:tab/>
            </w:r>
            <w:r w:rsidR="00F03A6F" w:rsidRPr="006C72BE">
              <w:rPr>
                <w:rStyle w:val="Hyperlink"/>
                <w:rFonts w:asciiTheme="majorBidi" w:hAnsiTheme="majorBidi" w:cstheme="majorBidi"/>
                <w:noProof/>
                <w:sz w:val="24"/>
                <w:szCs w:val="24"/>
                <w:rtl/>
              </w:rPr>
              <w:t>توصيل</w:t>
            </w:r>
            <w:r w:rsidR="00F03A6F" w:rsidRPr="006C72BE">
              <w:rPr>
                <w:rStyle w:val="Hyperlink"/>
                <w:rFonts w:asciiTheme="majorBidi" w:hAnsiTheme="majorBidi" w:cstheme="majorBidi"/>
                <w:noProof/>
                <w:sz w:val="24"/>
                <w:szCs w:val="24"/>
                <w:rtl/>
                <w:lang w:bidi="ar-LB"/>
              </w:rPr>
              <w:t xml:space="preserve"> ال </w:t>
            </w:r>
            <w:r w:rsidR="00F03A6F" w:rsidRPr="006C72BE">
              <w:rPr>
                <w:rStyle w:val="Hyperlink"/>
                <w:rFonts w:asciiTheme="majorBidi" w:hAnsiTheme="majorBidi" w:cstheme="majorBidi"/>
                <w:noProof/>
                <w:sz w:val="24"/>
                <w:szCs w:val="24"/>
                <w:lang w:bidi="ar-LB"/>
              </w:rPr>
              <w:t xml:space="preserve"> “</w:t>
            </w:r>
            <w:r w:rsidR="00F03A6F" w:rsidRPr="006C72BE">
              <w:rPr>
                <w:rStyle w:val="Hyperlink"/>
                <w:rFonts w:asciiTheme="majorBidi" w:hAnsiTheme="majorBidi" w:cstheme="majorBidi"/>
                <w:noProof/>
                <w:sz w:val="24"/>
                <w:szCs w:val="24"/>
              </w:rPr>
              <w:t>Electro fil</w:t>
            </w:r>
            <w:r w:rsidR="00F03A6F" w:rsidRPr="006C72BE">
              <w:rPr>
                <w:rStyle w:val="Hyperlink"/>
                <w:rFonts w:asciiTheme="majorBidi" w:hAnsiTheme="majorBidi" w:cstheme="majorBidi"/>
                <w:noProof/>
                <w:sz w:val="24"/>
                <w:szCs w:val="24"/>
                <w:lang w:val="en-US"/>
              </w:rPr>
              <w:t>t</w:t>
            </w:r>
            <w:r w:rsidR="00F03A6F" w:rsidRPr="006C72BE">
              <w:rPr>
                <w:rStyle w:val="Hyperlink"/>
                <w:rFonts w:asciiTheme="majorBidi" w:hAnsiTheme="majorBidi" w:cstheme="majorBidi"/>
                <w:noProof/>
                <w:sz w:val="24"/>
                <w:szCs w:val="24"/>
              </w:rPr>
              <w:t>er panel”</w:t>
            </w:r>
            <w:r w:rsidR="00F03A6F" w:rsidRPr="006C72BE">
              <w:rPr>
                <w:rStyle w:val="Hyperlink"/>
                <w:rFonts w:asciiTheme="majorBidi" w:hAnsiTheme="majorBidi" w:cstheme="majorBidi"/>
                <w:noProof/>
                <w:sz w:val="24"/>
                <w:szCs w:val="24"/>
                <w:rtl/>
              </w:rPr>
              <w:t xml:space="preserve"> مع ال </w:t>
            </w:r>
            <w:r w:rsidR="00F03A6F" w:rsidRPr="006C72BE">
              <w:rPr>
                <w:rStyle w:val="Hyperlink"/>
                <w:rFonts w:asciiTheme="majorBidi" w:hAnsiTheme="majorBidi" w:cstheme="majorBidi"/>
                <w:noProof/>
                <w:sz w:val="24"/>
                <w:szCs w:val="24"/>
              </w:rPr>
              <w:t>PLC</w:t>
            </w:r>
            <w:r w:rsidR="00F03A6F" w:rsidRPr="006C72BE">
              <w:rPr>
                <w:rStyle w:val="Hyperlink"/>
                <w:rFonts w:asciiTheme="majorBidi" w:hAnsiTheme="majorBidi" w:cstheme="majorBidi"/>
                <w:noProof/>
                <w:sz w:val="24"/>
                <w:szCs w:val="24"/>
                <w:rtl/>
                <w:lang w:bidi="ar-LB"/>
              </w:rPr>
              <w:t xml:space="preserve"> و التحكم بها من خلال الحاسوب (</w:t>
            </w:r>
            <w:r w:rsidR="00F03A6F" w:rsidRPr="006C72BE">
              <w:rPr>
                <w:rStyle w:val="Hyperlink"/>
                <w:rFonts w:asciiTheme="majorBidi" w:hAnsiTheme="majorBidi" w:cstheme="majorBidi"/>
                <w:noProof/>
                <w:sz w:val="24"/>
                <w:szCs w:val="24"/>
                <w:lang w:bidi="ar-LB"/>
              </w:rPr>
              <w:t>GUI</w:t>
            </w:r>
            <w:r w:rsidR="00F03A6F" w:rsidRPr="006C72BE">
              <w:rPr>
                <w:rStyle w:val="Hyperlink"/>
                <w:rFonts w:asciiTheme="majorBidi" w:hAnsiTheme="majorBidi" w:cstheme="majorBidi"/>
                <w:noProof/>
                <w:sz w:val="24"/>
                <w:szCs w:val="24"/>
                <w:rtl/>
                <w:lang w:bidi="ar-LB"/>
              </w:rPr>
              <w:t>)</w:t>
            </w:r>
            <w:r w:rsidR="00F03A6F" w:rsidRPr="006C72BE">
              <w:rPr>
                <w:rFonts w:asciiTheme="majorBidi" w:hAnsiTheme="majorBidi" w:cstheme="majorBidi"/>
                <w:noProof/>
                <w:webHidden/>
                <w:sz w:val="24"/>
                <w:szCs w:val="24"/>
              </w:rPr>
              <w:tab/>
            </w:r>
            <w:r w:rsidR="00542927">
              <w:rPr>
                <w:rFonts w:asciiTheme="majorBidi" w:hAnsiTheme="majorBidi" w:cstheme="majorBidi"/>
                <w:noProof/>
                <w:webHidden/>
                <w:sz w:val="24"/>
                <w:szCs w:val="24"/>
              </w:rPr>
              <w:t>42</w:t>
            </w:r>
          </w:hyperlink>
        </w:p>
        <w:p w:rsidR="00F03A6F" w:rsidRPr="006C72BE" w:rsidRDefault="00473A3D" w:rsidP="00542927">
          <w:pPr>
            <w:pStyle w:val="TOC3"/>
            <w:spacing w:line="276" w:lineRule="auto"/>
            <w:rPr>
              <w:rFonts w:asciiTheme="majorBidi" w:eastAsiaTheme="minorEastAsia" w:hAnsiTheme="majorBidi" w:cstheme="majorBidi"/>
              <w:sz w:val="24"/>
              <w:szCs w:val="24"/>
              <w:lang w:eastAsia="en-US" w:bidi="ar-SA"/>
            </w:rPr>
          </w:pPr>
          <w:hyperlink w:anchor="_Toc102220920" w:history="1">
            <w:r w:rsidR="00F03A6F" w:rsidRPr="006C72BE">
              <w:rPr>
                <w:rStyle w:val="Hyperlink"/>
                <w:rFonts w:asciiTheme="majorBidi" w:eastAsia="Wingdings-Regular" w:hAnsiTheme="majorBidi" w:cstheme="majorBidi"/>
                <w:sz w:val="24"/>
                <w:szCs w:val="24"/>
                <w:lang w:bidi="ar-LB"/>
              </w:rPr>
              <w:t>4.10.1</w:t>
            </w:r>
            <w:r w:rsidR="00F03A6F" w:rsidRPr="006C72BE">
              <w:rPr>
                <w:rFonts w:asciiTheme="majorBidi" w:eastAsiaTheme="minorEastAsia" w:hAnsiTheme="majorBidi" w:cstheme="majorBidi"/>
                <w:sz w:val="24"/>
                <w:szCs w:val="24"/>
                <w:lang w:eastAsia="en-US" w:bidi="ar-SA"/>
              </w:rPr>
              <w:tab/>
            </w:r>
            <w:r w:rsidR="00F03A6F" w:rsidRPr="006C72BE">
              <w:rPr>
                <w:rStyle w:val="Hyperlink"/>
                <w:rFonts w:asciiTheme="majorBidi" w:eastAsia="Wingdings-Regular" w:hAnsiTheme="majorBidi" w:cstheme="majorBidi"/>
                <w:sz w:val="24"/>
                <w:szCs w:val="24"/>
                <w:rtl/>
                <w:lang w:bidi="ar-LB"/>
              </w:rPr>
              <w:t xml:space="preserve">طريقة </w:t>
            </w:r>
            <w:r w:rsidR="00F03A6F" w:rsidRPr="006C72BE">
              <w:rPr>
                <w:rStyle w:val="Hyperlink"/>
                <w:rFonts w:asciiTheme="majorBidi" w:eastAsia="Wingdings-Regular" w:hAnsiTheme="majorBidi" w:cstheme="majorBidi"/>
                <w:sz w:val="24"/>
                <w:szCs w:val="24"/>
                <w:rtl/>
              </w:rPr>
              <w:t>توصيل</w:t>
            </w:r>
            <w:r w:rsidR="00F03A6F" w:rsidRPr="006C72BE">
              <w:rPr>
                <w:rStyle w:val="Hyperlink"/>
                <w:rFonts w:asciiTheme="majorBidi" w:eastAsia="Wingdings-Regular" w:hAnsiTheme="majorBidi" w:cstheme="majorBidi"/>
                <w:sz w:val="24"/>
                <w:szCs w:val="24"/>
                <w:rtl/>
                <w:lang w:bidi="ar-LB"/>
              </w:rPr>
              <w:t xml:space="preserve"> ال </w:t>
            </w:r>
            <w:r w:rsidR="00F03A6F" w:rsidRPr="006C72BE">
              <w:rPr>
                <w:rStyle w:val="Hyperlink"/>
                <w:rFonts w:asciiTheme="majorBidi" w:hAnsiTheme="majorBidi" w:cstheme="majorBidi"/>
                <w:sz w:val="24"/>
                <w:szCs w:val="24"/>
                <w:lang w:bidi="ar-LB"/>
              </w:rPr>
              <w:t>“</w:t>
            </w:r>
            <w:r w:rsidR="00F03A6F" w:rsidRPr="006C72BE">
              <w:rPr>
                <w:rStyle w:val="Hyperlink"/>
                <w:rFonts w:asciiTheme="majorBidi" w:hAnsiTheme="majorBidi" w:cstheme="majorBidi"/>
                <w:sz w:val="24"/>
                <w:szCs w:val="24"/>
              </w:rPr>
              <w:t>Electro filer panel”</w:t>
            </w:r>
            <w:r w:rsidR="00F03A6F" w:rsidRPr="006C72BE">
              <w:rPr>
                <w:rStyle w:val="Hyperlink"/>
                <w:rFonts w:asciiTheme="majorBidi" w:hAnsiTheme="majorBidi" w:cstheme="majorBidi"/>
                <w:sz w:val="24"/>
                <w:szCs w:val="24"/>
                <w:rtl/>
                <w:lang w:bidi="ar-LB"/>
              </w:rPr>
              <w:t xml:space="preserve"> </w:t>
            </w:r>
            <w:r w:rsidR="00F03A6F" w:rsidRPr="006C72BE">
              <w:rPr>
                <w:rStyle w:val="Hyperlink"/>
                <w:rFonts w:asciiTheme="majorBidi" w:eastAsia="Wingdings-Regular" w:hAnsiTheme="majorBidi" w:cstheme="majorBidi"/>
                <w:sz w:val="24"/>
                <w:szCs w:val="24"/>
                <w:rtl/>
                <w:lang w:bidi="ar-LB"/>
              </w:rPr>
              <w:t xml:space="preserve">مع ال </w:t>
            </w:r>
            <w:r w:rsidR="00F03A6F" w:rsidRPr="006C72BE">
              <w:rPr>
                <w:rStyle w:val="Hyperlink"/>
                <w:rFonts w:asciiTheme="majorBidi" w:eastAsia="Wingdings-Regular" w:hAnsiTheme="majorBidi" w:cstheme="majorBidi"/>
                <w:sz w:val="24"/>
                <w:szCs w:val="24"/>
                <w:lang w:bidi="ar-LB"/>
              </w:rPr>
              <w:t>PLC</w:t>
            </w:r>
            <w:r w:rsidR="00F03A6F" w:rsidRPr="006C72BE">
              <w:rPr>
                <w:rFonts w:asciiTheme="majorBidi" w:hAnsiTheme="majorBidi" w:cstheme="majorBidi"/>
                <w:webHidden/>
                <w:sz w:val="24"/>
                <w:szCs w:val="24"/>
              </w:rPr>
              <w:tab/>
            </w:r>
            <w:r w:rsidR="00542927">
              <w:rPr>
                <w:rFonts w:asciiTheme="majorBidi" w:hAnsiTheme="majorBidi" w:cstheme="majorBidi"/>
                <w:webHidden/>
                <w:sz w:val="24"/>
                <w:szCs w:val="24"/>
              </w:rPr>
              <w:t>43</w:t>
            </w:r>
          </w:hyperlink>
        </w:p>
        <w:p w:rsidR="00F03A6F" w:rsidRPr="006C72BE" w:rsidRDefault="00473A3D" w:rsidP="00542927">
          <w:pPr>
            <w:pStyle w:val="TOC3"/>
            <w:spacing w:line="276" w:lineRule="auto"/>
            <w:rPr>
              <w:rFonts w:asciiTheme="majorBidi" w:eastAsiaTheme="minorEastAsia" w:hAnsiTheme="majorBidi" w:cstheme="majorBidi"/>
              <w:sz w:val="24"/>
              <w:szCs w:val="24"/>
              <w:lang w:eastAsia="en-US" w:bidi="ar-SA"/>
            </w:rPr>
          </w:pPr>
          <w:hyperlink w:anchor="_Toc102220921" w:history="1">
            <w:r w:rsidR="00F03A6F" w:rsidRPr="006C72BE">
              <w:rPr>
                <w:rStyle w:val="Hyperlink"/>
                <w:rFonts w:asciiTheme="majorBidi" w:hAnsiTheme="majorBidi" w:cstheme="majorBidi"/>
                <w:sz w:val="24"/>
                <w:szCs w:val="24"/>
                <w:rtl/>
                <w:lang w:eastAsia="en-US" w:bidi="ar-LB"/>
              </w:rPr>
              <w:t>4.10.2</w:t>
            </w:r>
            <w:r w:rsidR="00F03A6F" w:rsidRPr="006C72BE">
              <w:rPr>
                <w:rFonts w:asciiTheme="majorBidi" w:eastAsiaTheme="minorEastAsia" w:hAnsiTheme="majorBidi" w:cstheme="majorBidi"/>
                <w:sz w:val="24"/>
                <w:szCs w:val="24"/>
                <w:lang w:eastAsia="en-US" w:bidi="ar-SA"/>
              </w:rPr>
              <w:tab/>
            </w:r>
            <w:r w:rsidR="00F03A6F" w:rsidRPr="006C72BE">
              <w:rPr>
                <w:rStyle w:val="Hyperlink"/>
                <w:rFonts w:asciiTheme="majorBidi" w:hAnsiTheme="majorBidi" w:cstheme="majorBidi"/>
                <w:sz w:val="24"/>
                <w:szCs w:val="24"/>
                <w:rtl/>
                <w:lang w:eastAsia="en-US" w:bidi="ar-LB"/>
              </w:rPr>
              <w:t xml:space="preserve">التحكم </w:t>
            </w:r>
            <w:r w:rsidR="00F03A6F" w:rsidRPr="006C72BE">
              <w:rPr>
                <w:rStyle w:val="Hyperlink"/>
                <w:rFonts w:asciiTheme="majorBidi" w:hAnsiTheme="majorBidi" w:cstheme="majorBidi"/>
                <w:sz w:val="24"/>
                <w:szCs w:val="24"/>
                <w:rtl/>
              </w:rPr>
              <w:t>ومراقبة</w:t>
            </w:r>
            <w:r w:rsidR="00F03A6F" w:rsidRPr="006C72BE">
              <w:rPr>
                <w:rStyle w:val="Hyperlink"/>
                <w:rFonts w:asciiTheme="majorBidi" w:hAnsiTheme="majorBidi" w:cstheme="majorBidi"/>
                <w:sz w:val="24"/>
                <w:szCs w:val="24"/>
                <w:rtl/>
                <w:lang w:eastAsia="en-US" w:bidi="ar-LB"/>
              </w:rPr>
              <w:t xml:space="preserve"> ال </w:t>
            </w:r>
            <w:r w:rsidR="00F03A6F" w:rsidRPr="006C72BE">
              <w:rPr>
                <w:rStyle w:val="Hyperlink"/>
                <w:rFonts w:asciiTheme="majorBidi" w:hAnsiTheme="majorBidi" w:cstheme="majorBidi"/>
                <w:sz w:val="24"/>
                <w:szCs w:val="24"/>
                <w:lang w:bidi="ar-LB"/>
              </w:rPr>
              <w:t>“</w:t>
            </w:r>
            <w:r w:rsidR="00F03A6F" w:rsidRPr="006C72BE">
              <w:rPr>
                <w:rStyle w:val="Hyperlink"/>
                <w:rFonts w:asciiTheme="majorBidi" w:hAnsiTheme="majorBidi" w:cstheme="majorBidi"/>
                <w:sz w:val="24"/>
                <w:szCs w:val="24"/>
              </w:rPr>
              <w:t>Electro filer panel”</w:t>
            </w:r>
            <w:r w:rsidR="00F03A6F" w:rsidRPr="006C72BE">
              <w:rPr>
                <w:rStyle w:val="Hyperlink"/>
                <w:rFonts w:asciiTheme="majorBidi" w:hAnsiTheme="majorBidi" w:cstheme="majorBidi"/>
                <w:sz w:val="24"/>
                <w:szCs w:val="24"/>
                <w:rtl/>
                <w:lang w:eastAsia="en-US" w:bidi="ar-LB"/>
              </w:rPr>
              <w:t>:</w:t>
            </w:r>
            <w:r w:rsidR="00F03A6F" w:rsidRPr="006C72BE">
              <w:rPr>
                <w:rFonts w:asciiTheme="majorBidi" w:hAnsiTheme="majorBidi" w:cstheme="majorBidi"/>
                <w:webHidden/>
                <w:sz w:val="24"/>
                <w:szCs w:val="24"/>
              </w:rPr>
              <w:tab/>
            </w:r>
            <w:r w:rsidR="00542927">
              <w:rPr>
                <w:rFonts w:asciiTheme="majorBidi" w:hAnsiTheme="majorBidi" w:cstheme="majorBidi"/>
                <w:webHidden/>
                <w:sz w:val="24"/>
                <w:szCs w:val="24"/>
              </w:rPr>
              <w:t>43</w:t>
            </w:r>
          </w:hyperlink>
        </w:p>
        <w:p w:rsidR="00F03A6F" w:rsidRPr="006C72BE" w:rsidRDefault="00473A3D" w:rsidP="00542927">
          <w:pPr>
            <w:pStyle w:val="TOC2"/>
            <w:spacing w:line="276" w:lineRule="auto"/>
            <w:rPr>
              <w:rFonts w:asciiTheme="majorBidi" w:eastAsiaTheme="minorEastAsia" w:hAnsiTheme="majorBidi" w:cstheme="majorBidi"/>
              <w:noProof/>
              <w:sz w:val="24"/>
              <w:szCs w:val="24"/>
              <w:lang w:val="en-US" w:eastAsia="en-US"/>
            </w:rPr>
          </w:pPr>
          <w:hyperlink w:anchor="_Toc102220922" w:history="1">
            <w:r w:rsidR="00F03A6F" w:rsidRPr="006C72BE">
              <w:rPr>
                <w:rStyle w:val="Hyperlink"/>
                <w:rFonts w:asciiTheme="majorBidi" w:hAnsiTheme="majorBidi" w:cstheme="majorBidi"/>
                <w:iCs/>
                <w:noProof/>
                <w:sz w:val="24"/>
                <w:szCs w:val="24"/>
              </w:rPr>
              <w:t>4.11</w:t>
            </w:r>
            <w:r w:rsidR="00F03A6F" w:rsidRPr="006C72BE">
              <w:rPr>
                <w:rFonts w:asciiTheme="majorBidi" w:eastAsiaTheme="minorEastAsia" w:hAnsiTheme="majorBidi" w:cstheme="majorBidi"/>
                <w:noProof/>
                <w:sz w:val="24"/>
                <w:szCs w:val="24"/>
                <w:lang w:val="en-US" w:eastAsia="en-US"/>
              </w:rPr>
              <w:tab/>
            </w:r>
            <w:r w:rsidR="00F03A6F" w:rsidRPr="006C72BE">
              <w:rPr>
                <w:rStyle w:val="Hyperlink"/>
                <w:rFonts w:asciiTheme="majorBidi" w:hAnsiTheme="majorBidi" w:cstheme="majorBidi"/>
                <w:noProof/>
                <w:sz w:val="24"/>
                <w:szCs w:val="24"/>
                <w:rtl/>
              </w:rPr>
              <w:t>توصيل</w:t>
            </w:r>
            <w:r w:rsidR="00F03A6F" w:rsidRPr="006C72BE">
              <w:rPr>
                <w:rStyle w:val="Hyperlink"/>
                <w:rFonts w:asciiTheme="majorBidi" w:hAnsiTheme="majorBidi" w:cstheme="majorBidi"/>
                <w:noProof/>
                <w:sz w:val="24"/>
                <w:szCs w:val="24"/>
                <w:rtl/>
                <w:lang w:bidi="ar-LB"/>
              </w:rPr>
              <w:t xml:space="preserve"> ال </w:t>
            </w:r>
            <w:r w:rsidR="00F03A6F" w:rsidRPr="006C72BE">
              <w:rPr>
                <w:rStyle w:val="Hyperlink"/>
                <w:rFonts w:asciiTheme="majorBidi" w:hAnsiTheme="majorBidi" w:cstheme="majorBidi"/>
                <w:noProof/>
                <w:sz w:val="24"/>
                <w:szCs w:val="24"/>
                <w:lang w:bidi="ar-LB"/>
              </w:rPr>
              <w:t xml:space="preserve"> “</w:t>
            </w:r>
            <w:r w:rsidR="00F03A6F" w:rsidRPr="006C72BE">
              <w:rPr>
                <w:rStyle w:val="Hyperlink"/>
                <w:rFonts w:asciiTheme="majorBidi" w:hAnsiTheme="majorBidi" w:cstheme="majorBidi"/>
                <w:noProof/>
                <w:sz w:val="24"/>
                <w:szCs w:val="24"/>
              </w:rPr>
              <w:t>Condenser Water Tank Pump”</w:t>
            </w:r>
            <w:r w:rsidR="00F03A6F" w:rsidRPr="006C72BE">
              <w:rPr>
                <w:rStyle w:val="Hyperlink"/>
                <w:rFonts w:asciiTheme="majorBidi" w:hAnsiTheme="majorBidi" w:cstheme="majorBidi"/>
                <w:noProof/>
                <w:sz w:val="24"/>
                <w:szCs w:val="24"/>
                <w:rtl/>
              </w:rPr>
              <w:t xml:space="preserve">مع </w:t>
            </w:r>
            <w:r w:rsidR="00F03A6F" w:rsidRPr="006C72BE">
              <w:rPr>
                <w:rStyle w:val="Hyperlink"/>
                <w:rFonts w:asciiTheme="majorBidi" w:hAnsiTheme="majorBidi" w:cstheme="majorBidi"/>
                <w:noProof/>
                <w:sz w:val="24"/>
                <w:szCs w:val="24"/>
              </w:rPr>
              <w:t>PLC</w:t>
            </w:r>
            <w:r w:rsidR="00F03A6F" w:rsidRPr="006C72BE">
              <w:rPr>
                <w:rStyle w:val="Hyperlink"/>
                <w:rFonts w:asciiTheme="majorBidi" w:hAnsiTheme="majorBidi" w:cstheme="majorBidi"/>
                <w:noProof/>
                <w:sz w:val="24"/>
                <w:szCs w:val="24"/>
                <w:rtl/>
                <w:lang w:bidi="ar-LB"/>
              </w:rPr>
              <w:t xml:space="preserve"> والتحكم بها من خلال الحاسوب (</w:t>
            </w:r>
            <w:r w:rsidR="00F03A6F" w:rsidRPr="006C72BE">
              <w:rPr>
                <w:rStyle w:val="Hyperlink"/>
                <w:rFonts w:asciiTheme="majorBidi" w:hAnsiTheme="majorBidi" w:cstheme="majorBidi"/>
                <w:noProof/>
                <w:sz w:val="24"/>
                <w:szCs w:val="24"/>
                <w:lang w:bidi="ar-LB"/>
              </w:rPr>
              <w:t>GUI</w:t>
            </w:r>
            <w:r w:rsidR="00F03A6F" w:rsidRPr="006C72BE">
              <w:rPr>
                <w:rStyle w:val="Hyperlink"/>
                <w:rFonts w:asciiTheme="majorBidi" w:hAnsiTheme="majorBidi" w:cstheme="majorBidi"/>
                <w:noProof/>
                <w:sz w:val="24"/>
                <w:szCs w:val="24"/>
                <w:rtl/>
                <w:lang w:bidi="ar-LB"/>
              </w:rPr>
              <w:t>)</w:t>
            </w:r>
            <w:r w:rsidR="00F03A6F" w:rsidRPr="006C72BE">
              <w:rPr>
                <w:rFonts w:asciiTheme="majorBidi" w:hAnsiTheme="majorBidi" w:cstheme="majorBidi"/>
                <w:noProof/>
                <w:webHidden/>
                <w:sz w:val="24"/>
                <w:szCs w:val="24"/>
              </w:rPr>
              <w:tab/>
            </w:r>
            <w:r w:rsidR="00542927">
              <w:rPr>
                <w:rFonts w:asciiTheme="majorBidi" w:hAnsiTheme="majorBidi" w:cstheme="majorBidi"/>
                <w:noProof/>
                <w:webHidden/>
                <w:sz w:val="24"/>
                <w:szCs w:val="24"/>
              </w:rPr>
              <w:t>43</w:t>
            </w:r>
          </w:hyperlink>
        </w:p>
        <w:p w:rsidR="00F03A6F" w:rsidRPr="006C72BE" w:rsidRDefault="00473A3D" w:rsidP="00542927">
          <w:pPr>
            <w:pStyle w:val="TOC3"/>
            <w:spacing w:line="276" w:lineRule="auto"/>
            <w:rPr>
              <w:rFonts w:asciiTheme="majorBidi" w:eastAsiaTheme="minorEastAsia" w:hAnsiTheme="majorBidi" w:cstheme="majorBidi"/>
              <w:sz w:val="24"/>
              <w:szCs w:val="24"/>
              <w:lang w:eastAsia="en-US" w:bidi="ar-SA"/>
            </w:rPr>
          </w:pPr>
          <w:hyperlink w:anchor="_Toc102220923" w:history="1">
            <w:r w:rsidR="00F03A6F" w:rsidRPr="006C72BE">
              <w:rPr>
                <w:rStyle w:val="Hyperlink"/>
                <w:rFonts w:asciiTheme="majorBidi" w:eastAsia="Wingdings-Regular" w:hAnsiTheme="majorBidi" w:cstheme="majorBidi"/>
                <w:sz w:val="24"/>
                <w:szCs w:val="24"/>
                <w:lang w:bidi="ar-LB"/>
              </w:rPr>
              <w:t>4.11.1</w:t>
            </w:r>
            <w:r w:rsidR="00F03A6F" w:rsidRPr="006C72BE">
              <w:rPr>
                <w:rFonts w:asciiTheme="majorBidi" w:eastAsiaTheme="minorEastAsia" w:hAnsiTheme="majorBidi" w:cstheme="majorBidi"/>
                <w:sz w:val="24"/>
                <w:szCs w:val="24"/>
                <w:lang w:eastAsia="en-US" w:bidi="ar-SA"/>
              </w:rPr>
              <w:tab/>
            </w:r>
            <w:r w:rsidR="00F03A6F" w:rsidRPr="006C72BE">
              <w:rPr>
                <w:rStyle w:val="Hyperlink"/>
                <w:rFonts w:asciiTheme="majorBidi" w:eastAsia="Wingdings-Regular" w:hAnsiTheme="majorBidi" w:cstheme="majorBidi"/>
                <w:sz w:val="24"/>
                <w:szCs w:val="24"/>
                <w:rtl/>
                <w:lang w:bidi="ar-LB"/>
              </w:rPr>
              <w:t xml:space="preserve">طريقة </w:t>
            </w:r>
            <w:r w:rsidR="00F03A6F" w:rsidRPr="006C72BE">
              <w:rPr>
                <w:rStyle w:val="Hyperlink"/>
                <w:rFonts w:asciiTheme="majorBidi" w:eastAsia="Wingdings-Regular" w:hAnsiTheme="majorBidi" w:cstheme="majorBidi"/>
                <w:sz w:val="24"/>
                <w:szCs w:val="24"/>
                <w:rtl/>
              </w:rPr>
              <w:t>توصيل</w:t>
            </w:r>
            <w:r w:rsidR="00F03A6F" w:rsidRPr="006C72BE">
              <w:rPr>
                <w:rStyle w:val="Hyperlink"/>
                <w:rFonts w:asciiTheme="majorBidi" w:eastAsia="Wingdings-Regular" w:hAnsiTheme="majorBidi" w:cstheme="majorBidi"/>
                <w:sz w:val="24"/>
                <w:szCs w:val="24"/>
                <w:rtl/>
                <w:lang w:bidi="ar-LB"/>
              </w:rPr>
              <w:t xml:space="preserve"> ال </w:t>
            </w:r>
            <w:r w:rsidR="00F03A6F" w:rsidRPr="006C72BE">
              <w:rPr>
                <w:rStyle w:val="Hyperlink"/>
                <w:rFonts w:asciiTheme="majorBidi" w:hAnsiTheme="majorBidi" w:cstheme="majorBidi"/>
                <w:sz w:val="24"/>
                <w:szCs w:val="24"/>
                <w:lang w:bidi="ar-LB"/>
              </w:rPr>
              <w:t>“</w:t>
            </w:r>
            <w:r w:rsidR="00F03A6F" w:rsidRPr="006C72BE">
              <w:rPr>
                <w:rStyle w:val="Hyperlink"/>
                <w:rFonts w:asciiTheme="majorBidi" w:hAnsiTheme="majorBidi" w:cstheme="majorBidi"/>
                <w:sz w:val="24"/>
                <w:szCs w:val="24"/>
              </w:rPr>
              <w:t>Condenser Pump”</w:t>
            </w:r>
            <w:r w:rsidR="00F03A6F" w:rsidRPr="006C72BE">
              <w:rPr>
                <w:rStyle w:val="Hyperlink"/>
                <w:rFonts w:asciiTheme="majorBidi" w:hAnsiTheme="majorBidi" w:cstheme="majorBidi"/>
                <w:sz w:val="24"/>
                <w:szCs w:val="24"/>
                <w:rtl/>
                <w:lang w:bidi="ar-LB"/>
              </w:rPr>
              <w:t xml:space="preserve"> </w:t>
            </w:r>
            <w:r w:rsidR="00F03A6F" w:rsidRPr="006C72BE">
              <w:rPr>
                <w:rStyle w:val="Hyperlink"/>
                <w:rFonts w:asciiTheme="majorBidi" w:eastAsia="Wingdings-Regular" w:hAnsiTheme="majorBidi" w:cstheme="majorBidi"/>
                <w:sz w:val="24"/>
                <w:szCs w:val="24"/>
                <w:rtl/>
                <w:lang w:bidi="ar-LB"/>
              </w:rPr>
              <w:t xml:space="preserve">مع ال </w:t>
            </w:r>
            <w:r w:rsidR="00F03A6F" w:rsidRPr="006C72BE">
              <w:rPr>
                <w:rStyle w:val="Hyperlink"/>
                <w:rFonts w:asciiTheme="majorBidi" w:eastAsia="Wingdings-Regular" w:hAnsiTheme="majorBidi" w:cstheme="majorBidi"/>
                <w:sz w:val="24"/>
                <w:szCs w:val="24"/>
                <w:lang w:bidi="ar-LB"/>
              </w:rPr>
              <w:t>PLC</w:t>
            </w:r>
            <w:r w:rsidR="00F03A6F" w:rsidRPr="006C72BE">
              <w:rPr>
                <w:rFonts w:asciiTheme="majorBidi" w:hAnsiTheme="majorBidi" w:cstheme="majorBidi"/>
                <w:webHidden/>
                <w:sz w:val="24"/>
                <w:szCs w:val="24"/>
              </w:rPr>
              <w:tab/>
            </w:r>
            <w:r w:rsidR="00542927">
              <w:rPr>
                <w:rFonts w:asciiTheme="majorBidi" w:hAnsiTheme="majorBidi" w:cstheme="majorBidi"/>
                <w:webHidden/>
                <w:sz w:val="24"/>
                <w:szCs w:val="24"/>
              </w:rPr>
              <w:t>44</w:t>
            </w:r>
          </w:hyperlink>
        </w:p>
        <w:p w:rsidR="00F03A6F" w:rsidRPr="006C72BE" w:rsidRDefault="00473A3D" w:rsidP="00542927">
          <w:pPr>
            <w:pStyle w:val="TOC3"/>
            <w:spacing w:line="276" w:lineRule="auto"/>
            <w:rPr>
              <w:rFonts w:asciiTheme="majorBidi" w:eastAsiaTheme="minorEastAsia" w:hAnsiTheme="majorBidi" w:cstheme="majorBidi"/>
              <w:sz w:val="24"/>
              <w:szCs w:val="24"/>
              <w:lang w:eastAsia="en-US" w:bidi="ar-SA"/>
            </w:rPr>
          </w:pPr>
          <w:hyperlink w:anchor="_Toc102220924" w:history="1">
            <w:r w:rsidR="00F03A6F" w:rsidRPr="006C72BE">
              <w:rPr>
                <w:rStyle w:val="Hyperlink"/>
                <w:rFonts w:asciiTheme="majorBidi" w:eastAsia="Wingdings-Regular" w:hAnsiTheme="majorBidi" w:cstheme="majorBidi"/>
                <w:sz w:val="24"/>
                <w:szCs w:val="24"/>
                <w:lang w:bidi="ar-LB"/>
              </w:rPr>
              <w:t>4.11.2</w:t>
            </w:r>
            <w:r w:rsidR="00F03A6F" w:rsidRPr="006C72BE">
              <w:rPr>
                <w:rFonts w:asciiTheme="majorBidi" w:eastAsiaTheme="minorEastAsia" w:hAnsiTheme="majorBidi" w:cstheme="majorBidi"/>
                <w:sz w:val="24"/>
                <w:szCs w:val="24"/>
                <w:lang w:eastAsia="en-US" w:bidi="ar-SA"/>
              </w:rPr>
              <w:tab/>
            </w:r>
            <w:r w:rsidR="00F03A6F" w:rsidRPr="006C72BE">
              <w:rPr>
                <w:rStyle w:val="Hyperlink"/>
                <w:rFonts w:asciiTheme="majorBidi" w:eastAsia="Wingdings-Regular" w:hAnsiTheme="majorBidi" w:cstheme="majorBidi"/>
                <w:sz w:val="24"/>
                <w:szCs w:val="24"/>
                <w:rtl/>
              </w:rPr>
              <w:t>التحكم</w:t>
            </w:r>
            <w:r w:rsidR="00F03A6F" w:rsidRPr="006C72BE">
              <w:rPr>
                <w:rStyle w:val="Hyperlink"/>
                <w:rFonts w:asciiTheme="majorBidi" w:eastAsia="Wingdings-Regular" w:hAnsiTheme="majorBidi" w:cstheme="majorBidi"/>
                <w:sz w:val="24"/>
                <w:szCs w:val="24"/>
                <w:rtl/>
                <w:lang w:bidi="ar-LB"/>
              </w:rPr>
              <w:t xml:space="preserve"> بال </w:t>
            </w:r>
            <w:r w:rsidR="00F03A6F" w:rsidRPr="006C72BE">
              <w:rPr>
                <w:rStyle w:val="Hyperlink"/>
                <w:rFonts w:asciiTheme="majorBidi" w:hAnsiTheme="majorBidi" w:cstheme="majorBidi"/>
                <w:sz w:val="24"/>
                <w:szCs w:val="24"/>
                <w:lang w:bidi="ar-LB"/>
              </w:rPr>
              <w:t>“</w:t>
            </w:r>
            <w:r w:rsidR="00F03A6F" w:rsidRPr="006C72BE">
              <w:rPr>
                <w:rStyle w:val="Hyperlink"/>
                <w:rFonts w:asciiTheme="majorBidi" w:hAnsiTheme="majorBidi" w:cstheme="majorBidi"/>
                <w:sz w:val="24"/>
                <w:szCs w:val="24"/>
              </w:rPr>
              <w:t>Condenser Water Tank Pump”</w:t>
            </w:r>
            <w:r w:rsidR="00F03A6F" w:rsidRPr="006C72BE">
              <w:rPr>
                <w:rFonts w:asciiTheme="majorBidi" w:hAnsiTheme="majorBidi" w:cstheme="majorBidi"/>
                <w:webHidden/>
                <w:sz w:val="24"/>
                <w:szCs w:val="24"/>
              </w:rPr>
              <w:tab/>
            </w:r>
            <w:r w:rsidR="00542927">
              <w:rPr>
                <w:rFonts w:asciiTheme="majorBidi" w:hAnsiTheme="majorBidi" w:cstheme="majorBidi"/>
                <w:webHidden/>
                <w:sz w:val="24"/>
                <w:szCs w:val="24"/>
              </w:rPr>
              <w:t>44</w:t>
            </w:r>
          </w:hyperlink>
        </w:p>
        <w:p w:rsidR="00F03A6F" w:rsidRPr="006C72BE" w:rsidRDefault="00473A3D" w:rsidP="00542927">
          <w:pPr>
            <w:pStyle w:val="TOC2"/>
            <w:tabs>
              <w:tab w:val="left" w:pos="1920"/>
            </w:tabs>
            <w:spacing w:line="276" w:lineRule="auto"/>
            <w:rPr>
              <w:rFonts w:asciiTheme="majorBidi" w:eastAsiaTheme="minorEastAsia" w:hAnsiTheme="majorBidi" w:cstheme="majorBidi"/>
              <w:noProof/>
              <w:sz w:val="24"/>
              <w:szCs w:val="24"/>
              <w:lang w:val="en-US" w:eastAsia="en-US"/>
            </w:rPr>
          </w:pPr>
          <w:hyperlink w:anchor="_Toc102220925" w:history="1">
            <w:r w:rsidR="00F03A6F" w:rsidRPr="006C72BE">
              <w:rPr>
                <w:rStyle w:val="Hyperlink"/>
                <w:rFonts w:asciiTheme="majorBidi" w:hAnsiTheme="majorBidi" w:cstheme="majorBidi"/>
                <w:iCs/>
                <w:noProof/>
                <w:sz w:val="24"/>
                <w:szCs w:val="24"/>
                <w:rtl/>
              </w:rPr>
              <w:t>4.12</w:t>
            </w:r>
            <w:r w:rsidR="00F03A6F" w:rsidRPr="006C72BE">
              <w:rPr>
                <w:rFonts w:asciiTheme="majorBidi" w:eastAsiaTheme="minorEastAsia" w:hAnsiTheme="majorBidi" w:cstheme="majorBidi"/>
                <w:noProof/>
                <w:sz w:val="24"/>
                <w:szCs w:val="24"/>
                <w:lang w:val="en-US" w:eastAsia="en-US"/>
              </w:rPr>
              <w:tab/>
            </w:r>
            <w:r w:rsidR="00F03A6F" w:rsidRPr="006C72BE">
              <w:rPr>
                <w:rStyle w:val="Hyperlink"/>
                <w:rFonts w:asciiTheme="majorBidi" w:hAnsiTheme="majorBidi" w:cstheme="majorBidi"/>
                <w:noProof/>
                <w:sz w:val="24"/>
                <w:szCs w:val="24"/>
                <w:rtl/>
              </w:rPr>
              <w:t>توصيل</w:t>
            </w:r>
            <w:r w:rsidR="00F03A6F" w:rsidRPr="006C72BE">
              <w:rPr>
                <w:rStyle w:val="Hyperlink"/>
                <w:rFonts w:asciiTheme="majorBidi" w:hAnsiTheme="majorBidi" w:cstheme="majorBidi"/>
                <w:noProof/>
                <w:sz w:val="24"/>
                <w:szCs w:val="24"/>
                <w:rtl/>
                <w:lang w:bidi="ar-LB"/>
              </w:rPr>
              <w:t xml:space="preserve"> ال </w:t>
            </w:r>
            <w:r w:rsidR="00F03A6F" w:rsidRPr="006C72BE">
              <w:rPr>
                <w:rStyle w:val="Hyperlink"/>
                <w:rFonts w:asciiTheme="majorBidi" w:hAnsiTheme="majorBidi" w:cstheme="majorBidi"/>
                <w:noProof/>
                <w:sz w:val="24"/>
                <w:szCs w:val="24"/>
                <w:lang w:bidi="ar-LB"/>
              </w:rPr>
              <w:t xml:space="preserve"> “</w:t>
            </w:r>
            <w:r w:rsidR="00F03A6F" w:rsidRPr="006C72BE">
              <w:rPr>
                <w:rStyle w:val="Hyperlink"/>
                <w:rFonts w:asciiTheme="majorBidi" w:hAnsiTheme="majorBidi" w:cstheme="majorBidi"/>
                <w:noProof/>
                <w:sz w:val="24"/>
                <w:szCs w:val="24"/>
              </w:rPr>
              <w:t>Water Steam Cycle Main Pump (3phase)”</w:t>
            </w:r>
            <w:r w:rsidR="00F03A6F" w:rsidRPr="006C72BE">
              <w:rPr>
                <w:rStyle w:val="Hyperlink"/>
                <w:rFonts w:asciiTheme="majorBidi" w:hAnsiTheme="majorBidi" w:cstheme="majorBidi"/>
                <w:noProof/>
                <w:sz w:val="24"/>
                <w:szCs w:val="24"/>
                <w:rtl/>
              </w:rPr>
              <w:t xml:space="preserve"> و </w:t>
            </w:r>
            <w:r w:rsidR="00F03A6F" w:rsidRPr="006C72BE">
              <w:rPr>
                <w:rStyle w:val="Hyperlink"/>
                <w:rFonts w:asciiTheme="majorBidi" w:hAnsiTheme="majorBidi" w:cstheme="majorBidi"/>
                <w:noProof/>
                <w:sz w:val="24"/>
                <w:szCs w:val="24"/>
              </w:rPr>
              <w:t>“Level Control Relay”</w:t>
            </w:r>
            <w:r w:rsidR="00F03A6F" w:rsidRPr="006C72BE">
              <w:rPr>
                <w:rStyle w:val="Hyperlink"/>
                <w:rFonts w:asciiTheme="majorBidi" w:hAnsiTheme="majorBidi" w:cstheme="majorBidi"/>
                <w:noProof/>
                <w:sz w:val="24"/>
                <w:szCs w:val="24"/>
                <w:rtl/>
              </w:rPr>
              <w:t xml:space="preserve"> مع ال </w:t>
            </w:r>
            <w:r w:rsidR="00F03A6F" w:rsidRPr="006C72BE">
              <w:rPr>
                <w:rStyle w:val="Hyperlink"/>
                <w:rFonts w:asciiTheme="majorBidi" w:hAnsiTheme="majorBidi" w:cstheme="majorBidi"/>
                <w:noProof/>
                <w:sz w:val="24"/>
                <w:szCs w:val="24"/>
              </w:rPr>
              <w:t>PLC</w:t>
            </w:r>
            <w:r w:rsidR="00F03A6F" w:rsidRPr="006C72BE">
              <w:rPr>
                <w:rStyle w:val="Hyperlink"/>
                <w:rFonts w:asciiTheme="majorBidi" w:hAnsiTheme="majorBidi" w:cstheme="majorBidi"/>
                <w:noProof/>
                <w:sz w:val="24"/>
                <w:szCs w:val="24"/>
                <w:rtl/>
                <w:lang w:bidi="ar-LB"/>
              </w:rPr>
              <w:t xml:space="preserve"> والتحكم بهم</w:t>
            </w:r>
            <w:r w:rsidR="00F03A6F" w:rsidRPr="006C72BE">
              <w:rPr>
                <w:rFonts w:asciiTheme="majorBidi" w:hAnsiTheme="majorBidi" w:cstheme="majorBidi"/>
                <w:noProof/>
                <w:webHidden/>
                <w:sz w:val="24"/>
                <w:szCs w:val="24"/>
              </w:rPr>
              <w:tab/>
            </w:r>
            <w:r w:rsidR="00542927">
              <w:rPr>
                <w:rFonts w:asciiTheme="majorBidi" w:hAnsiTheme="majorBidi" w:cstheme="majorBidi"/>
                <w:noProof/>
                <w:webHidden/>
                <w:sz w:val="24"/>
                <w:szCs w:val="24"/>
              </w:rPr>
              <w:t>44</w:t>
            </w:r>
          </w:hyperlink>
        </w:p>
        <w:p w:rsidR="00F03A6F" w:rsidRPr="006C72BE" w:rsidRDefault="00473A3D" w:rsidP="008D75AC">
          <w:pPr>
            <w:pStyle w:val="TOC3"/>
            <w:spacing w:line="276" w:lineRule="auto"/>
            <w:rPr>
              <w:rFonts w:asciiTheme="majorBidi" w:eastAsiaTheme="minorEastAsia" w:hAnsiTheme="majorBidi" w:cstheme="majorBidi"/>
              <w:sz w:val="24"/>
              <w:szCs w:val="24"/>
              <w:lang w:eastAsia="en-US" w:bidi="ar-SA"/>
            </w:rPr>
          </w:pPr>
          <w:hyperlink w:anchor="_Toc102220926" w:history="1">
            <w:r w:rsidR="00F03A6F" w:rsidRPr="006C72BE">
              <w:rPr>
                <w:rStyle w:val="Hyperlink"/>
                <w:rFonts w:asciiTheme="majorBidi" w:hAnsiTheme="majorBidi" w:cstheme="majorBidi"/>
                <w:sz w:val="24"/>
                <w:szCs w:val="24"/>
              </w:rPr>
              <w:t>4.12.1</w:t>
            </w:r>
            <w:r w:rsidR="00F03A6F" w:rsidRPr="006C72BE">
              <w:rPr>
                <w:rFonts w:asciiTheme="majorBidi" w:eastAsiaTheme="minorEastAsia" w:hAnsiTheme="majorBidi" w:cstheme="majorBidi"/>
                <w:sz w:val="24"/>
                <w:szCs w:val="24"/>
                <w:lang w:eastAsia="en-US" w:bidi="ar-SA"/>
              </w:rPr>
              <w:tab/>
            </w:r>
            <w:r w:rsidR="00F03A6F" w:rsidRPr="006C72BE">
              <w:rPr>
                <w:rStyle w:val="Hyperlink"/>
                <w:rFonts w:asciiTheme="majorBidi" w:hAnsiTheme="majorBidi" w:cstheme="majorBidi"/>
                <w:sz w:val="24"/>
                <w:szCs w:val="24"/>
                <w:rtl/>
                <w:lang w:eastAsia="en-US" w:bidi="ar-LB"/>
              </w:rPr>
              <w:t xml:space="preserve">طريقة توصيل </w:t>
            </w:r>
            <w:r w:rsidR="00F03A6F" w:rsidRPr="006C72BE">
              <w:rPr>
                <w:rStyle w:val="Hyperlink"/>
                <w:rFonts w:asciiTheme="majorBidi" w:hAnsiTheme="majorBidi" w:cstheme="majorBidi"/>
                <w:sz w:val="24"/>
                <w:szCs w:val="24"/>
              </w:rPr>
              <w:t>“Level Control”</w:t>
            </w:r>
            <w:r w:rsidR="00F03A6F" w:rsidRPr="006C72BE">
              <w:rPr>
                <w:rStyle w:val="Hyperlink"/>
                <w:rFonts w:asciiTheme="majorBidi" w:hAnsiTheme="majorBidi" w:cstheme="majorBidi"/>
                <w:sz w:val="24"/>
                <w:szCs w:val="24"/>
                <w:rtl/>
              </w:rPr>
              <w:t xml:space="preserve"> مع ال </w:t>
            </w:r>
            <w:r w:rsidR="00F03A6F" w:rsidRPr="006C72BE">
              <w:rPr>
                <w:rStyle w:val="Hyperlink"/>
                <w:rFonts w:asciiTheme="majorBidi" w:hAnsiTheme="majorBidi" w:cstheme="majorBidi"/>
                <w:sz w:val="24"/>
                <w:szCs w:val="24"/>
              </w:rPr>
              <w:t>PLC</w:t>
            </w:r>
            <w:r w:rsidR="00F03A6F" w:rsidRPr="006C72BE">
              <w:rPr>
                <w:rFonts w:asciiTheme="majorBidi" w:hAnsiTheme="majorBidi" w:cstheme="majorBidi"/>
                <w:webHidden/>
                <w:sz w:val="24"/>
                <w:szCs w:val="24"/>
              </w:rPr>
              <w:tab/>
            </w:r>
            <w:r w:rsidR="008D75AC">
              <w:rPr>
                <w:rFonts w:asciiTheme="majorBidi" w:hAnsiTheme="majorBidi" w:cstheme="majorBidi"/>
                <w:webHidden/>
                <w:sz w:val="24"/>
                <w:szCs w:val="24"/>
              </w:rPr>
              <w:t>45</w:t>
            </w:r>
          </w:hyperlink>
        </w:p>
        <w:p w:rsidR="00F03A6F" w:rsidRPr="006C72BE" w:rsidRDefault="00473A3D" w:rsidP="008D75AC">
          <w:pPr>
            <w:pStyle w:val="TOC3"/>
            <w:spacing w:line="276" w:lineRule="auto"/>
            <w:rPr>
              <w:rFonts w:asciiTheme="majorBidi" w:eastAsiaTheme="minorEastAsia" w:hAnsiTheme="majorBidi" w:cstheme="majorBidi"/>
              <w:sz w:val="24"/>
              <w:szCs w:val="24"/>
              <w:lang w:eastAsia="en-US" w:bidi="ar-SA"/>
            </w:rPr>
          </w:pPr>
          <w:hyperlink w:anchor="_Toc102220927" w:history="1">
            <w:r w:rsidR="00F03A6F" w:rsidRPr="006C72BE">
              <w:rPr>
                <w:rStyle w:val="Hyperlink"/>
                <w:rFonts w:asciiTheme="majorBidi" w:hAnsiTheme="majorBidi" w:cstheme="majorBidi"/>
                <w:sz w:val="24"/>
                <w:szCs w:val="24"/>
                <w:lang w:bidi="ar-LB"/>
              </w:rPr>
              <w:t>4.12.2</w:t>
            </w:r>
            <w:r w:rsidR="00F03A6F" w:rsidRPr="006C72BE">
              <w:rPr>
                <w:rFonts w:asciiTheme="majorBidi" w:eastAsiaTheme="minorEastAsia" w:hAnsiTheme="majorBidi" w:cstheme="majorBidi"/>
                <w:sz w:val="24"/>
                <w:szCs w:val="24"/>
                <w:lang w:eastAsia="en-US" w:bidi="ar-SA"/>
              </w:rPr>
              <w:tab/>
            </w:r>
            <w:r w:rsidR="00F03A6F" w:rsidRPr="006C72BE">
              <w:rPr>
                <w:rStyle w:val="Hyperlink"/>
                <w:rFonts w:asciiTheme="majorBidi" w:hAnsiTheme="majorBidi" w:cstheme="majorBidi"/>
                <w:sz w:val="24"/>
                <w:szCs w:val="24"/>
                <w:rtl/>
                <w:lang w:bidi="ar-LB"/>
              </w:rPr>
              <w:t xml:space="preserve">مراقبة </w:t>
            </w:r>
            <w:r w:rsidR="00F03A6F" w:rsidRPr="006C72BE">
              <w:rPr>
                <w:rStyle w:val="Hyperlink"/>
                <w:rFonts w:asciiTheme="majorBidi" w:hAnsiTheme="majorBidi" w:cstheme="majorBidi"/>
                <w:sz w:val="24"/>
                <w:szCs w:val="24"/>
                <w:rtl/>
              </w:rPr>
              <w:t>مستوى</w:t>
            </w:r>
            <w:r w:rsidR="00F03A6F" w:rsidRPr="006C72BE">
              <w:rPr>
                <w:rStyle w:val="Hyperlink"/>
                <w:rFonts w:asciiTheme="majorBidi" w:hAnsiTheme="majorBidi" w:cstheme="majorBidi"/>
                <w:sz w:val="24"/>
                <w:szCs w:val="24"/>
                <w:rtl/>
                <w:lang w:bidi="ar-LB"/>
              </w:rPr>
              <w:t xml:space="preserve"> الماء في </w:t>
            </w:r>
            <w:r w:rsidR="00F03A6F" w:rsidRPr="006C72BE">
              <w:rPr>
                <w:rStyle w:val="Hyperlink"/>
                <w:rFonts w:asciiTheme="majorBidi" w:hAnsiTheme="majorBidi" w:cstheme="majorBidi"/>
                <w:sz w:val="24"/>
                <w:szCs w:val="24"/>
                <w:lang w:bidi="ar-LB"/>
              </w:rPr>
              <w:t>“Boiler tank”</w:t>
            </w:r>
            <w:r w:rsidR="00F03A6F" w:rsidRPr="006C72BE">
              <w:rPr>
                <w:rStyle w:val="Hyperlink"/>
                <w:rFonts w:asciiTheme="majorBidi" w:hAnsiTheme="majorBidi" w:cstheme="majorBidi"/>
                <w:sz w:val="24"/>
                <w:szCs w:val="24"/>
                <w:rtl/>
                <w:lang w:bidi="ar-LB"/>
              </w:rPr>
              <w:t xml:space="preserve"> عن طريق ال </w:t>
            </w:r>
            <w:r w:rsidR="00F03A6F" w:rsidRPr="006C72BE">
              <w:rPr>
                <w:rStyle w:val="Hyperlink"/>
                <w:rFonts w:asciiTheme="majorBidi" w:hAnsiTheme="majorBidi" w:cstheme="majorBidi"/>
                <w:sz w:val="24"/>
                <w:szCs w:val="24"/>
                <w:lang w:bidi="ar-LB"/>
              </w:rPr>
              <w:t>PLC</w:t>
            </w:r>
            <w:r w:rsidR="00F03A6F" w:rsidRPr="006C72BE">
              <w:rPr>
                <w:rFonts w:asciiTheme="majorBidi" w:hAnsiTheme="majorBidi" w:cstheme="majorBidi"/>
                <w:webHidden/>
                <w:sz w:val="24"/>
                <w:szCs w:val="24"/>
              </w:rPr>
              <w:tab/>
            </w:r>
            <w:r w:rsidR="008D75AC">
              <w:rPr>
                <w:rFonts w:asciiTheme="majorBidi" w:hAnsiTheme="majorBidi" w:cstheme="majorBidi"/>
                <w:webHidden/>
                <w:sz w:val="24"/>
                <w:szCs w:val="24"/>
              </w:rPr>
              <w:t>46</w:t>
            </w:r>
          </w:hyperlink>
        </w:p>
        <w:p w:rsidR="00F03A6F" w:rsidRPr="006C72BE" w:rsidRDefault="00473A3D" w:rsidP="008D75AC">
          <w:pPr>
            <w:pStyle w:val="TOC3"/>
            <w:spacing w:line="276" w:lineRule="auto"/>
            <w:rPr>
              <w:rFonts w:asciiTheme="majorBidi" w:eastAsiaTheme="minorEastAsia" w:hAnsiTheme="majorBidi" w:cstheme="majorBidi"/>
              <w:sz w:val="24"/>
              <w:szCs w:val="24"/>
              <w:lang w:eastAsia="en-US" w:bidi="ar-SA"/>
            </w:rPr>
          </w:pPr>
          <w:hyperlink w:anchor="_Toc102220928" w:history="1">
            <w:r w:rsidR="00F03A6F" w:rsidRPr="006C72BE">
              <w:rPr>
                <w:rStyle w:val="Hyperlink"/>
                <w:rFonts w:asciiTheme="majorBidi" w:hAnsiTheme="majorBidi" w:cstheme="majorBidi"/>
                <w:sz w:val="24"/>
                <w:szCs w:val="24"/>
              </w:rPr>
              <w:t>4.12.3</w:t>
            </w:r>
            <w:r w:rsidR="00F03A6F" w:rsidRPr="006C72BE">
              <w:rPr>
                <w:rFonts w:asciiTheme="majorBidi" w:eastAsiaTheme="minorEastAsia" w:hAnsiTheme="majorBidi" w:cstheme="majorBidi"/>
                <w:sz w:val="24"/>
                <w:szCs w:val="24"/>
                <w:lang w:eastAsia="en-US" w:bidi="ar-SA"/>
              </w:rPr>
              <w:tab/>
            </w:r>
            <w:r w:rsidR="00F03A6F" w:rsidRPr="006C72BE">
              <w:rPr>
                <w:rStyle w:val="Hyperlink"/>
                <w:rFonts w:asciiTheme="majorBidi" w:hAnsiTheme="majorBidi" w:cstheme="majorBidi"/>
                <w:sz w:val="24"/>
                <w:szCs w:val="24"/>
                <w:rtl/>
              </w:rPr>
              <w:t>توصيل</w:t>
            </w:r>
            <w:r w:rsidR="00F03A6F" w:rsidRPr="006C72BE">
              <w:rPr>
                <w:rStyle w:val="Hyperlink"/>
                <w:rFonts w:asciiTheme="majorBidi" w:hAnsiTheme="majorBidi" w:cstheme="majorBidi"/>
                <w:sz w:val="24"/>
                <w:szCs w:val="24"/>
                <w:rtl/>
                <w:lang w:eastAsia="en-US" w:bidi="ar-LB"/>
              </w:rPr>
              <w:t xml:space="preserve"> </w:t>
            </w:r>
            <w:r w:rsidR="00F03A6F" w:rsidRPr="006C72BE">
              <w:rPr>
                <w:rStyle w:val="Hyperlink"/>
                <w:rFonts w:asciiTheme="majorBidi" w:hAnsiTheme="majorBidi" w:cstheme="majorBidi"/>
                <w:sz w:val="24"/>
                <w:szCs w:val="24"/>
              </w:rPr>
              <w:t>“Water Steam Cycle Main Pump (3phase)”</w:t>
            </w:r>
            <w:r w:rsidR="00F03A6F" w:rsidRPr="006C72BE">
              <w:rPr>
                <w:rStyle w:val="Hyperlink"/>
                <w:rFonts w:asciiTheme="majorBidi" w:hAnsiTheme="majorBidi" w:cstheme="majorBidi"/>
                <w:sz w:val="24"/>
                <w:szCs w:val="24"/>
                <w:rtl/>
              </w:rPr>
              <w:t xml:space="preserve"> مع ال </w:t>
            </w:r>
            <w:r w:rsidR="00F03A6F" w:rsidRPr="006C72BE">
              <w:rPr>
                <w:rStyle w:val="Hyperlink"/>
                <w:rFonts w:asciiTheme="majorBidi" w:hAnsiTheme="majorBidi" w:cstheme="majorBidi"/>
                <w:sz w:val="24"/>
                <w:szCs w:val="24"/>
              </w:rPr>
              <w:t>PLC</w:t>
            </w:r>
            <w:r w:rsidR="00F03A6F" w:rsidRPr="006C72BE">
              <w:rPr>
                <w:rFonts w:asciiTheme="majorBidi" w:hAnsiTheme="majorBidi" w:cstheme="majorBidi"/>
                <w:webHidden/>
                <w:sz w:val="24"/>
                <w:szCs w:val="24"/>
              </w:rPr>
              <w:tab/>
            </w:r>
            <w:r w:rsidR="008D75AC">
              <w:rPr>
                <w:rFonts w:asciiTheme="majorBidi" w:hAnsiTheme="majorBidi" w:cstheme="majorBidi"/>
                <w:webHidden/>
                <w:sz w:val="24"/>
                <w:szCs w:val="24"/>
              </w:rPr>
              <w:t>46</w:t>
            </w:r>
          </w:hyperlink>
        </w:p>
        <w:p w:rsidR="00F03A6F" w:rsidRPr="006C72BE" w:rsidRDefault="00473A3D" w:rsidP="008D75AC">
          <w:pPr>
            <w:pStyle w:val="TOC3"/>
            <w:spacing w:line="276" w:lineRule="auto"/>
            <w:rPr>
              <w:rFonts w:asciiTheme="majorBidi" w:eastAsiaTheme="minorEastAsia" w:hAnsiTheme="majorBidi" w:cstheme="majorBidi"/>
              <w:sz w:val="24"/>
              <w:szCs w:val="24"/>
              <w:lang w:eastAsia="en-US" w:bidi="ar-SA"/>
            </w:rPr>
          </w:pPr>
          <w:hyperlink w:anchor="_Toc102220929" w:history="1">
            <w:r w:rsidR="00F03A6F" w:rsidRPr="006C72BE">
              <w:rPr>
                <w:rStyle w:val="Hyperlink"/>
                <w:rFonts w:asciiTheme="majorBidi" w:hAnsiTheme="majorBidi" w:cstheme="majorBidi"/>
                <w:sz w:val="24"/>
                <w:szCs w:val="24"/>
                <w:lang w:bidi="ar-LB"/>
              </w:rPr>
              <w:t>4.12.4</w:t>
            </w:r>
            <w:r w:rsidR="00F03A6F" w:rsidRPr="006C72BE">
              <w:rPr>
                <w:rFonts w:asciiTheme="majorBidi" w:eastAsiaTheme="minorEastAsia" w:hAnsiTheme="majorBidi" w:cstheme="majorBidi"/>
                <w:sz w:val="24"/>
                <w:szCs w:val="24"/>
                <w:lang w:eastAsia="en-US" w:bidi="ar-SA"/>
              </w:rPr>
              <w:tab/>
            </w:r>
            <w:r w:rsidR="00F03A6F" w:rsidRPr="006C72BE">
              <w:rPr>
                <w:rStyle w:val="Hyperlink"/>
                <w:rFonts w:asciiTheme="majorBidi" w:hAnsiTheme="majorBidi" w:cstheme="majorBidi"/>
                <w:sz w:val="24"/>
                <w:szCs w:val="24"/>
                <w:rtl/>
              </w:rPr>
              <w:t>التحكم</w:t>
            </w:r>
            <w:r w:rsidR="00F03A6F" w:rsidRPr="006C72BE">
              <w:rPr>
                <w:rStyle w:val="Hyperlink"/>
                <w:rFonts w:asciiTheme="majorBidi" w:hAnsiTheme="majorBidi" w:cstheme="majorBidi"/>
                <w:sz w:val="24"/>
                <w:szCs w:val="24"/>
                <w:rtl/>
                <w:lang w:bidi="ar-LB"/>
              </w:rPr>
              <w:t xml:space="preserve"> ومراقبة</w:t>
            </w:r>
            <w:r w:rsidR="00F03A6F" w:rsidRPr="006C72BE">
              <w:rPr>
                <w:rStyle w:val="Hyperlink"/>
                <w:rFonts w:asciiTheme="majorBidi" w:hAnsiTheme="majorBidi" w:cstheme="majorBidi"/>
                <w:sz w:val="24"/>
                <w:szCs w:val="24"/>
                <w:rtl/>
              </w:rPr>
              <w:t xml:space="preserve"> ال </w:t>
            </w:r>
            <w:r w:rsidR="00F03A6F" w:rsidRPr="006C72BE">
              <w:rPr>
                <w:rStyle w:val="Hyperlink"/>
                <w:rFonts w:asciiTheme="majorBidi" w:hAnsiTheme="majorBidi" w:cstheme="majorBidi"/>
                <w:sz w:val="24"/>
                <w:szCs w:val="24"/>
              </w:rPr>
              <w:t>“Water Steam Cycle Main Pump (3phase)”</w:t>
            </w:r>
            <w:r w:rsidR="00F03A6F" w:rsidRPr="006C72BE">
              <w:rPr>
                <w:rFonts w:asciiTheme="majorBidi" w:hAnsiTheme="majorBidi" w:cstheme="majorBidi"/>
                <w:webHidden/>
                <w:sz w:val="24"/>
                <w:szCs w:val="24"/>
              </w:rPr>
              <w:tab/>
            </w:r>
            <w:r w:rsidR="008D75AC">
              <w:rPr>
                <w:rFonts w:asciiTheme="majorBidi" w:hAnsiTheme="majorBidi" w:cstheme="majorBidi"/>
                <w:webHidden/>
                <w:sz w:val="24"/>
                <w:szCs w:val="24"/>
              </w:rPr>
              <w:t>46</w:t>
            </w:r>
          </w:hyperlink>
        </w:p>
        <w:p w:rsidR="00F03A6F" w:rsidRDefault="00473A3D" w:rsidP="008D75AC">
          <w:pPr>
            <w:pStyle w:val="TOC2"/>
            <w:bidi w:val="0"/>
            <w:rPr>
              <w:rFonts w:asciiTheme="minorHAnsi" w:eastAsiaTheme="minorEastAsia" w:hAnsiTheme="minorHAnsi" w:cstheme="minorBidi"/>
              <w:noProof/>
              <w:szCs w:val="22"/>
              <w:lang w:val="en-US" w:eastAsia="en-US"/>
            </w:rPr>
          </w:pPr>
          <w:hyperlink w:anchor="_Toc102220938" w:history="1">
            <w:r w:rsidR="00015E63">
              <w:rPr>
                <w:rStyle w:val="Hyperlink"/>
                <w:iCs/>
                <w:noProof/>
              </w:rPr>
              <w:t>4.13</w:t>
            </w:r>
            <w:r w:rsidR="00F03A6F">
              <w:rPr>
                <w:rFonts w:asciiTheme="minorHAnsi" w:eastAsiaTheme="minorEastAsia" w:hAnsiTheme="minorHAnsi" w:cstheme="minorBidi"/>
                <w:noProof/>
                <w:szCs w:val="22"/>
                <w:lang w:val="en-US" w:eastAsia="en-US"/>
              </w:rPr>
              <w:tab/>
            </w:r>
            <w:r w:rsidR="00F03A6F" w:rsidRPr="000B3836">
              <w:rPr>
                <w:rStyle w:val="Hyperlink"/>
                <w:noProof/>
                <w:lang w:val="en-US"/>
              </w:rPr>
              <w:t>PLC Code</w:t>
            </w:r>
            <w:r w:rsidR="00F03A6F">
              <w:rPr>
                <w:noProof/>
                <w:webHidden/>
              </w:rPr>
              <w:tab/>
            </w:r>
            <w:r w:rsidR="008D75AC">
              <w:rPr>
                <w:noProof/>
                <w:webHidden/>
              </w:rPr>
              <w:t>46</w:t>
            </w:r>
          </w:hyperlink>
        </w:p>
        <w:p w:rsidR="00F03A6F" w:rsidRDefault="00473A3D" w:rsidP="00B92202">
          <w:pPr>
            <w:pStyle w:val="TOC1"/>
            <w:bidi w:val="0"/>
            <w:rPr>
              <w:rFonts w:asciiTheme="minorHAnsi" w:eastAsiaTheme="minorEastAsia" w:hAnsiTheme="minorHAnsi" w:cstheme="minorBidi"/>
              <w:b w:val="0"/>
              <w:noProof/>
              <w:szCs w:val="22"/>
              <w:lang w:val="en-US" w:eastAsia="en-US"/>
            </w:rPr>
          </w:pPr>
          <w:hyperlink w:anchor="_Toc102220939" w:history="1">
            <w:r w:rsidR="00F03A6F" w:rsidRPr="000B3836">
              <w:rPr>
                <w:rStyle w:val="Hyperlink"/>
                <w:noProof/>
                <w:lang w:val="en-US"/>
              </w:rPr>
              <w:t>5</w:t>
            </w:r>
            <w:r w:rsidR="00F03A6F">
              <w:rPr>
                <w:rFonts w:asciiTheme="minorHAnsi" w:eastAsiaTheme="minorEastAsia" w:hAnsiTheme="minorHAnsi" w:cstheme="minorBidi"/>
                <w:b w:val="0"/>
                <w:noProof/>
                <w:szCs w:val="22"/>
                <w:lang w:val="en-US" w:eastAsia="en-US"/>
              </w:rPr>
              <w:tab/>
            </w:r>
            <w:r w:rsidR="00F03A6F" w:rsidRPr="000B3836">
              <w:rPr>
                <w:rStyle w:val="Hyperlink"/>
                <w:noProof/>
                <w:lang w:val="en-US"/>
              </w:rPr>
              <w:t>Graphical User Interface (GUI)</w:t>
            </w:r>
            <w:r w:rsidR="00F03A6F">
              <w:rPr>
                <w:noProof/>
                <w:webHidden/>
              </w:rPr>
              <w:tab/>
            </w:r>
            <w:r w:rsidR="00B92202">
              <w:rPr>
                <w:noProof/>
                <w:webHidden/>
              </w:rPr>
              <w:t>47</w:t>
            </w:r>
          </w:hyperlink>
        </w:p>
        <w:p w:rsidR="00F03A6F" w:rsidRDefault="00473A3D" w:rsidP="00B92202">
          <w:pPr>
            <w:pStyle w:val="TOC2"/>
            <w:bidi w:val="0"/>
            <w:rPr>
              <w:rFonts w:asciiTheme="minorHAnsi" w:eastAsiaTheme="minorEastAsia" w:hAnsiTheme="minorHAnsi" w:cstheme="minorBidi"/>
              <w:noProof/>
              <w:szCs w:val="22"/>
              <w:lang w:val="en-US" w:eastAsia="en-US"/>
            </w:rPr>
          </w:pPr>
          <w:hyperlink w:anchor="_Toc102220940" w:history="1">
            <w:r w:rsidR="00F03A6F" w:rsidRPr="000B3836">
              <w:rPr>
                <w:rStyle w:val="Hyperlink"/>
                <w:iCs/>
                <w:noProof/>
              </w:rPr>
              <w:t>5.1</w:t>
            </w:r>
            <w:r w:rsidR="00F03A6F">
              <w:rPr>
                <w:rFonts w:asciiTheme="minorHAnsi" w:eastAsiaTheme="minorEastAsia" w:hAnsiTheme="minorHAnsi" w:cstheme="minorBidi"/>
                <w:noProof/>
                <w:szCs w:val="22"/>
                <w:lang w:val="en-US" w:eastAsia="en-US"/>
              </w:rPr>
              <w:tab/>
            </w:r>
            <w:r w:rsidR="00F03A6F" w:rsidRPr="000B3836">
              <w:rPr>
                <w:rStyle w:val="Hyperlink"/>
                <w:noProof/>
              </w:rPr>
              <w:t>Introduction</w:t>
            </w:r>
            <w:r w:rsidR="00F03A6F">
              <w:rPr>
                <w:noProof/>
                <w:webHidden/>
              </w:rPr>
              <w:tab/>
            </w:r>
            <w:r w:rsidR="00B92202">
              <w:rPr>
                <w:noProof/>
                <w:webHidden/>
              </w:rPr>
              <w:t>47</w:t>
            </w:r>
          </w:hyperlink>
        </w:p>
        <w:p w:rsidR="00F03A6F" w:rsidRDefault="00473A3D" w:rsidP="00B92202">
          <w:pPr>
            <w:pStyle w:val="TOC2"/>
            <w:bidi w:val="0"/>
            <w:rPr>
              <w:rFonts w:asciiTheme="minorHAnsi" w:eastAsiaTheme="minorEastAsia" w:hAnsiTheme="minorHAnsi" w:cstheme="minorBidi"/>
              <w:noProof/>
              <w:szCs w:val="22"/>
              <w:lang w:val="en-US" w:eastAsia="en-US"/>
            </w:rPr>
          </w:pPr>
          <w:hyperlink w:anchor="_Toc102220941" w:history="1">
            <w:r w:rsidR="00F03A6F" w:rsidRPr="000B3836">
              <w:rPr>
                <w:rStyle w:val="Hyperlink"/>
                <w:iCs/>
                <w:noProof/>
              </w:rPr>
              <w:t>5.2</w:t>
            </w:r>
            <w:r w:rsidR="00F03A6F">
              <w:rPr>
                <w:rFonts w:asciiTheme="minorHAnsi" w:eastAsiaTheme="minorEastAsia" w:hAnsiTheme="minorHAnsi" w:cstheme="minorBidi"/>
                <w:noProof/>
                <w:szCs w:val="22"/>
                <w:lang w:val="en-US" w:eastAsia="en-US"/>
              </w:rPr>
              <w:tab/>
            </w:r>
            <w:r w:rsidR="00F03A6F" w:rsidRPr="000B3836">
              <w:rPr>
                <w:rStyle w:val="Hyperlink"/>
                <w:noProof/>
              </w:rPr>
              <w:t>Software Structure</w:t>
            </w:r>
            <w:r w:rsidR="00F03A6F">
              <w:rPr>
                <w:noProof/>
                <w:webHidden/>
              </w:rPr>
              <w:tab/>
            </w:r>
            <w:r w:rsidR="00B92202">
              <w:rPr>
                <w:noProof/>
                <w:webHidden/>
              </w:rPr>
              <w:t>48</w:t>
            </w:r>
          </w:hyperlink>
        </w:p>
        <w:p w:rsidR="00F03A6F" w:rsidRDefault="00473A3D" w:rsidP="00B92202">
          <w:pPr>
            <w:pStyle w:val="TOC3"/>
            <w:bidi w:val="0"/>
            <w:rPr>
              <w:rFonts w:asciiTheme="minorHAnsi" w:eastAsiaTheme="minorEastAsia" w:hAnsiTheme="minorHAnsi" w:cstheme="minorBidi"/>
              <w:lang w:eastAsia="en-US" w:bidi="ar-SA"/>
            </w:rPr>
          </w:pPr>
          <w:hyperlink w:anchor="_Toc102220942" w:history="1">
            <w:r w:rsidR="00F03A6F" w:rsidRPr="000B3836">
              <w:rPr>
                <w:rStyle w:val="Hyperlink"/>
              </w:rPr>
              <w:t>5.2.1</w:t>
            </w:r>
            <w:r w:rsidR="00F03A6F">
              <w:rPr>
                <w:rFonts w:asciiTheme="minorHAnsi" w:eastAsiaTheme="minorEastAsia" w:hAnsiTheme="minorHAnsi" w:cstheme="minorBidi"/>
                <w:lang w:eastAsia="en-US" w:bidi="ar-SA"/>
              </w:rPr>
              <w:tab/>
            </w:r>
            <w:r w:rsidR="00F03A6F" w:rsidRPr="000B3836">
              <w:rPr>
                <w:rStyle w:val="Hyperlink"/>
              </w:rPr>
              <w:t>Class diagram</w:t>
            </w:r>
            <w:r w:rsidR="00F03A6F">
              <w:rPr>
                <w:webHidden/>
              </w:rPr>
              <w:tab/>
            </w:r>
            <w:r w:rsidR="00B92202">
              <w:rPr>
                <w:webHidden/>
              </w:rPr>
              <w:t>48</w:t>
            </w:r>
          </w:hyperlink>
        </w:p>
        <w:p w:rsidR="00F03A6F" w:rsidRDefault="00473A3D" w:rsidP="00B92202">
          <w:pPr>
            <w:pStyle w:val="TOC3"/>
            <w:bidi w:val="0"/>
            <w:rPr>
              <w:rFonts w:asciiTheme="minorHAnsi" w:eastAsiaTheme="minorEastAsia" w:hAnsiTheme="minorHAnsi" w:cstheme="minorBidi"/>
              <w:lang w:eastAsia="en-US" w:bidi="ar-SA"/>
            </w:rPr>
          </w:pPr>
          <w:hyperlink w:anchor="_Toc102220943" w:history="1">
            <w:r w:rsidR="00F03A6F" w:rsidRPr="000B3836">
              <w:rPr>
                <w:rStyle w:val="Hyperlink"/>
              </w:rPr>
              <w:t>5.2.2</w:t>
            </w:r>
            <w:r w:rsidR="00F03A6F">
              <w:rPr>
                <w:rFonts w:asciiTheme="minorHAnsi" w:eastAsiaTheme="minorEastAsia" w:hAnsiTheme="minorHAnsi" w:cstheme="minorBidi"/>
                <w:lang w:eastAsia="en-US" w:bidi="ar-SA"/>
              </w:rPr>
              <w:tab/>
            </w:r>
            <w:r w:rsidR="00F03A6F" w:rsidRPr="000B3836">
              <w:rPr>
                <w:rStyle w:val="Hyperlink"/>
              </w:rPr>
              <w:t>Activity diagrams</w:t>
            </w:r>
            <w:r w:rsidR="00F03A6F">
              <w:rPr>
                <w:webHidden/>
              </w:rPr>
              <w:tab/>
            </w:r>
            <w:r w:rsidR="00B92202">
              <w:rPr>
                <w:webHidden/>
              </w:rPr>
              <w:t>48</w:t>
            </w:r>
          </w:hyperlink>
        </w:p>
        <w:p w:rsidR="00F03A6F" w:rsidRDefault="00473A3D" w:rsidP="00B92202">
          <w:pPr>
            <w:pStyle w:val="TOC3"/>
            <w:bidi w:val="0"/>
            <w:rPr>
              <w:rFonts w:asciiTheme="minorHAnsi" w:eastAsiaTheme="minorEastAsia" w:hAnsiTheme="minorHAnsi" w:cstheme="minorBidi"/>
              <w:lang w:eastAsia="en-US" w:bidi="ar-SA"/>
            </w:rPr>
          </w:pPr>
          <w:hyperlink w:anchor="_Toc102220944" w:history="1">
            <w:r w:rsidR="00F03A6F" w:rsidRPr="000B3836">
              <w:rPr>
                <w:rStyle w:val="Hyperlink"/>
              </w:rPr>
              <w:t>5.2.3</w:t>
            </w:r>
            <w:r w:rsidR="00F03A6F">
              <w:rPr>
                <w:rFonts w:asciiTheme="minorHAnsi" w:eastAsiaTheme="minorEastAsia" w:hAnsiTheme="minorHAnsi" w:cstheme="minorBidi"/>
                <w:lang w:eastAsia="en-US" w:bidi="ar-SA"/>
              </w:rPr>
              <w:tab/>
            </w:r>
            <w:r w:rsidR="00F03A6F" w:rsidRPr="000B3836">
              <w:rPr>
                <w:rStyle w:val="Hyperlink"/>
              </w:rPr>
              <w:t>Sequence diagrams</w:t>
            </w:r>
            <w:r w:rsidR="00F03A6F">
              <w:rPr>
                <w:webHidden/>
              </w:rPr>
              <w:tab/>
            </w:r>
            <w:r w:rsidR="00B92202">
              <w:rPr>
                <w:webHidden/>
              </w:rPr>
              <w:t>50</w:t>
            </w:r>
          </w:hyperlink>
        </w:p>
        <w:p w:rsidR="00F03A6F" w:rsidRDefault="00473A3D" w:rsidP="00B92202">
          <w:pPr>
            <w:pStyle w:val="TOC2"/>
            <w:bidi w:val="0"/>
            <w:rPr>
              <w:rFonts w:asciiTheme="minorHAnsi" w:eastAsiaTheme="minorEastAsia" w:hAnsiTheme="minorHAnsi" w:cstheme="minorBidi"/>
              <w:noProof/>
              <w:szCs w:val="22"/>
              <w:lang w:val="en-US" w:eastAsia="en-US"/>
            </w:rPr>
          </w:pPr>
          <w:hyperlink w:anchor="_Toc102220945" w:history="1">
            <w:r w:rsidR="00F03A6F" w:rsidRPr="000B3836">
              <w:rPr>
                <w:rStyle w:val="Hyperlink"/>
                <w:iCs/>
                <w:noProof/>
              </w:rPr>
              <w:t>5.3</w:t>
            </w:r>
            <w:r w:rsidR="00F03A6F">
              <w:rPr>
                <w:rFonts w:asciiTheme="minorHAnsi" w:eastAsiaTheme="minorEastAsia" w:hAnsiTheme="minorHAnsi" w:cstheme="minorBidi"/>
                <w:noProof/>
                <w:szCs w:val="22"/>
                <w:lang w:val="en-US" w:eastAsia="en-US"/>
              </w:rPr>
              <w:tab/>
            </w:r>
            <w:r w:rsidR="00F03A6F" w:rsidRPr="000B3836">
              <w:rPr>
                <w:rStyle w:val="Hyperlink"/>
                <w:noProof/>
              </w:rPr>
              <w:t>Pages</w:t>
            </w:r>
            <w:r w:rsidR="00F03A6F">
              <w:rPr>
                <w:noProof/>
                <w:webHidden/>
              </w:rPr>
              <w:tab/>
            </w:r>
            <w:r w:rsidR="00B92202">
              <w:rPr>
                <w:noProof/>
                <w:webHidden/>
              </w:rPr>
              <w:t>51</w:t>
            </w:r>
          </w:hyperlink>
        </w:p>
        <w:p w:rsidR="00F03A6F" w:rsidRDefault="00473A3D" w:rsidP="00B92202">
          <w:pPr>
            <w:pStyle w:val="TOC3"/>
            <w:bidi w:val="0"/>
            <w:rPr>
              <w:rFonts w:asciiTheme="minorHAnsi" w:eastAsiaTheme="minorEastAsia" w:hAnsiTheme="minorHAnsi" w:cstheme="minorBidi"/>
              <w:lang w:eastAsia="en-US" w:bidi="ar-SA"/>
            </w:rPr>
          </w:pPr>
          <w:hyperlink w:anchor="_Toc102220946" w:history="1">
            <w:r w:rsidR="00F03A6F" w:rsidRPr="000B3836">
              <w:rPr>
                <w:rStyle w:val="Hyperlink"/>
              </w:rPr>
              <w:t>5.3.1</w:t>
            </w:r>
            <w:r w:rsidR="00F03A6F">
              <w:rPr>
                <w:rFonts w:asciiTheme="minorHAnsi" w:eastAsiaTheme="minorEastAsia" w:hAnsiTheme="minorHAnsi" w:cstheme="minorBidi"/>
                <w:lang w:eastAsia="en-US" w:bidi="ar-SA"/>
              </w:rPr>
              <w:tab/>
            </w:r>
            <w:r w:rsidR="00F03A6F" w:rsidRPr="000B3836">
              <w:rPr>
                <w:rStyle w:val="Hyperlink"/>
              </w:rPr>
              <w:t>Overview</w:t>
            </w:r>
            <w:r w:rsidR="00F03A6F">
              <w:rPr>
                <w:webHidden/>
              </w:rPr>
              <w:tab/>
            </w:r>
            <w:r w:rsidR="00B92202">
              <w:rPr>
                <w:webHidden/>
              </w:rPr>
              <w:t>51</w:t>
            </w:r>
          </w:hyperlink>
        </w:p>
        <w:p w:rsidR="00F03A6F" w:rsidRDefault="00473A3D" w:rsidP="00B92202">
          <w:pPr>
            <w:pStyle w:val="TOC3"/>
            <w:bidi w:val="0"/>
            <w:rPr>
              <w:rFonts w:asciiTheme="minorHAnsi" w:eastAsiaTheme="minorEastAsia" w:hAnsiTheme="minorHAnsi" w:cstheme="minorBidi"/>
              <w:lang w:eastAsia="en-US" w:bidi="ar-SA"/>
            </w:rPr>
          </w:pPr>
          <w:hyperlink w:anchor="_Toc102220947" w:history="1">
            <w:r w:rsidR="00F03A6F" w:rsidRPr="000B3836">
              <w:rPr>
                <w:rStyle w:val="Hyperlink"/>
              </w:rPr>
              <w:t>5.3.2</w:t>
            </w:r>
            <w:r w:rsidR="00F03A6F">
              <w:rPr>
                <w:rFonts w:asciiTheme="minorHAnsi" w:eastAsiaTheme="minorEastAsia" w:hAnsiTheme="minorHAnsi" w:cstheme="minorBidi"/>
                <w:lang w:eastAsia="en-US" w:bidi="ar-SA"/>
              </w:rPr>
              <w:tab/>
            </w:r>
            <w:r w:rsidR="00F03A6F" w:rsidRPr="000B3836">
              <w:rPr>
                <w:rStyle w:val="Hyperlink"/>
              </w:rPr>
              <w:t>Other pages</w:t>
            </w:r>
            <w:r w:rsidR="00F03A6F">
              <w:rPr>
                <w:webHidden/>
              </w:rPr>
              <w:tab/>
            </w:r>
            <w:r w:rsidR="00B92202">
              <w:rPr>
                <w:webHidden/>
              </w:rPr>
              <w:t>52</w:t>
            </w:r>
          </w:hyperlink>
        </w:p>
        <w:p w:rsidR="00F03A6F" w:rsidRDefault="00473A3D" w:rsidP="00B92202">
          <w:pPr>
            <w:pStyle w:val="TOC3"/>
            <w:bidi w:val="0"/>
            <w:rPr>
              <w:rFonts w:asciiTheme="minorHAnsi" w:eastAsiaTheme="minorEastAsia" w:hAnsiTheme="minorHAnsi" w:cstheme="minorBidi"/>
              <w:lang w:eastAsia="en-US" w:bidi="ar-SA"/>
            </w:rPr>
          </w:pPr>
          <w:hyperlink w:anchor="_Toc102220948" w:history="1">
            <w:r w:rsidR="00F03A6F" w:rsidRPr="000B3836">
              <w:rPr>
                <w:rStyle w:val="Hyperlink"/>
              </w:rPr>
              <w:t>5.3.3</w:t>
            </w:r>
            <w:r w:rsidR="00F03A6F">
              <w:rPr>
                <w:rFonts w:asciiTheme="minorHAnsi" w:eastAsiaTheme="minorEastAsia" w:hAnsiTheme="minorHAnsi" w:cstheme="minorBidi"/>
                <w:lang w:eastAsia="en-US" w:bidi="ar-SA"/>
              </w:rPr>
              <w:tab/>
            </w:r>
            <w:r w:rsidR="00F03A6F" w:rsidRPr="000B3836">
              <w:rPr>
                <w:rStyle w:val="Hyperlink"/>
              </w:rPr>
              <w:t>Settings window</w:t>
            </w:r>
            <w:r w:rsidR="00F03A6F">
              <w:rPr>
                <w:webHidden/>
              </w:rPr>
              <w:tab/>
            </w:r>
            <w:r w:rsidR="00B92202">
              <w:rPr>
                <w:webHidden/>
              </w:rPr>
              <w:t>56</w:t>
            </w:r>
          </w:hyperlink>
        </w:p>
        <w:p w:rsidR="00F03A6F" w:rsidRDefault="00473A3D" w:rsidP="00B92202">
          <w:pPr>
            <w:pStyle w:val="TOC2"/>
            <w:bidi w:val="0"/>
            <w:rPr>
              <w:rFonts w:asciiTheme="minorHAnsi" w:eastAsiaTheme="minorEastAsia" w:hAnsiTheme="minorHAnsi" w:cstheme="minorBidi"/>
              <w:noProof/>
              <w:szCs w:val="22"/>
              <w:lang w:val="en-US" w:eastAsia="en-US"/>
            </w:rPr>
          </w:pPr>
          <w:hyperlink w:anchor="_Toc102220949" w:history="1">
            <w:r w:rsidR="00F03A6F" w:rsidRPr="000B3836">
              <w:rPr>
                <w:rStyle w:val="Hyperlink"/>
                <w:iCs/>
                <w:noProof/>
              </w:rPr>
              <w:t>5.4</w:t>
            </w:r>
            <w:r w:rsidR="00F03A6F">
              <w:rPr>
                <w:rFonts w:asciiTheme="minorHAnsi" w:eastAsiaTheme="minorEastAsia" w:hAnsiTheme="minorHAnsi" w:cstheme="minorBidi"/>
                <w:noProof/>
                <w:szCs w:val="22"/>
                <w:lang w:val="en-US" w:eastAsia="en-US"/>
              </w:rPr>
              <w:tab/>
            </w:r>
            <w:r w:rsidR="00F03A6F" w:rsidRPr="000B3836">
              <w:rPr>
                <w:rStyle w:val="Hyperlink"/>
                <w:noProof/>
              </w:rPr>
              <w:t>Use Instructions</w:t>
            </w:r>
            <w:r w:rsidR="00F03A6F">
              <w:rPr>
                <w:noProof/>
                <w:webHidden/>
              </w:rPr>
              <w:tab/>
            </w:r>
            <w:r w:rsidR="00B92202">
              <w:rPr>
                <w:noProof/>
                <w:webHidden/>
              </w:rPr>
              <w:t>56</w:t>
            </w:r>
          </w:hyperlink>
        </w:p>
        <w:p w:rsidR="00F03A6F" w:rsidRDefault="00473A3D" w:rsidP="00B92202">
          <w:pPr>
            <w:pStyle w:val="TOC2"/>
            <w:bidi w:val="0"/>
            <w:rPr>
              <w:rFonts w:asciiTheme="minorHAnsi" w:eastAsiaTheme="minorEastAsia" w:hAnsiTheme="minorHAnsi" w:cstheme="minorBidi"/>
              <w:noProof/>
              <w:szCs w:val="22"/>
              <w:lang w:val="en-US" w:eastAsia="en-US"/>
            </w:rPr>
          </w:pPr>
          <w:hyperlink w:anchor="_Toc102220950" w:history="1">
            <w:r w:rsidR="00F03A6F" w:rsidRPr="000B3836">
              <w:rPr>
                <w:rStyle w:val="Hyperlink"/>
                <w:iCs/>
                <w:noProof/>
              </w:rPr>
              <w:t>5.5</w:t>
            </w:r>
            <w:r w:rsidR="00F03A6F">
              <w:rPr>
                <w:rFonts w:asciiTheme="minorHAnsi" w:eastAsiaTheme="minorEastAsia" w:hAnsiTheme="minorHAnsi" w:cstheme="minorBidi"/>
                <w:noProof/>
                <w:szCs w:val="22"/>
                <w:lang w:val="en-US" w:eastAsia="en-US"/>
              </w:rPr>
              <w:tab/>
            </w:r>
            <w:r w:rsidR="00F03A6F" w:rsidRPr="000B3836">
              <w:rPr>
                <w:rStyle w:val="Hyperlink"/>
                <w:noProof/>
              </w:rPr>
              <w:t>Logger</w:t>
            </w:r>
            <w:r w:rsidR="00F03A6F">
              <w:rPr>
                <w:noProof/>
                <w:webHidden/>
              </w:rPr>
              <w:tab/>
            </w:r>
            <w:r w:rsidR="00B92202">
              <w:rPr>
                <w:noProof/>
                <w:webHidden/>
              </w:rPr>
              <w:t>57</w:t>
            </w:r>
          </w:hyperlink>
        </w:p>
        <w:p w:rsidR="00F03A6F" w:rsidRDefault="00473A3D" w:rsidP="00B92202">
          <w:pPr>
            <w:pStyle w:val="TOC2"/>
            <w:bidi w:val="0"/>
            <w:rPr>
              <w:rFonts w:asciiTheme="minorHAnsi" w:eastAsiaTheme="minorEastAsia" w:hAnsiTheme="minorHAnsi" w:cstheme="minorBidi"/>
              <w:noProof/>
              <w:szCs w:val="22"/>
              <w:lang w:val="en-US" w:eastAsia="en-US"/>
            </w:rPr>
          </w:pPr>
          <w:hyperlink w:anchor="_Toc102220951" w:history="1">
            <w:r w:rsidR="00F03A6F" w:rsidRPr="000B3836">
              <w:rPr>
                <w:rStyle w:val="Hyperlink"/>
                <w:iCs/>
                <w:noProof/>
              </w:rPr>
              <w:t>5.6</w:t>
            </w:r>
            <w:r w:rsidR="00F03A6F">
              <w:rPr>
                <w:rFonts w:asciiTheme="minorHAnsi" w:eastAsiaTheme="minorEastAsia" w:hAnsiTheme="minorHAnsi" w:cstheme="minorBidi"/>
                <w:noProof/>
                <w:szCs w:val="22"/>
                <w:lang w:val="en-US" w:eastAsia="en-US"/>
              </w:rPr>
              <w:tab/>
            </w:r>
            <w:r w:rsidR="00F03A6F" w:rsidRPr="000B3836">
              <w:rPr>
                <w:rStyle w:val="Hyperlink"/>
                <w:noProof/>
              </w:rPr>
              <w:t>Camera</w:t>
            </w:r>
            <w:r w:rsidR="00F03A6F">
              <w:rPr>
                <w:noProof/>
                <w:webHidden/>
              </w:rPr>
              <w:tab/>
            </w:r>
            <w:r w:rsidR="00B92202">
              <w:rPr>
                <w:noProof/>
                <w:webHidden/>
              </w:rPr>
              <w:t>57</w:t>
            </w:r>
          </w:hyperlink>
        </w:p>
        <w:p w:rsidR="00F03A6F" w:rsidRDefault="00473A3D" w:rsidP="00B92202">
          <w:pPr>
            <w:pStyle w:val="TOC3"/>
            <w:bidi w:val="0"/>
            <w:rPr>
              <w:rFonts w:asciiTheme="minorHAnsi" w:eastAsiaTheme="minorEastAsia" w:hAnsiTheme="minorHAnsi" w:cstheme="minorBidi"/>
              <w:lang w:eastAsia="en-US" w:bidi="ar-SA"/>
            </w:rPr>
          </w:pPr>
          <w:hyperlink w:anchor="_Toc102220952" w:history="1">
            <w:r w:rsidR="00F03A6F" w:rsidRPr="000B3836">
              <w:rPr>
                <w:rStyle w:val="Hyperlink"/>
              </w:rPr>
              <w:t>5.6.1</w:t>
            </w:r>
            <w:r w:rsidR="00F03A6F">
              <w:rPr>
                <w:rFonts w:asciiTheme="minorHAnsi" w:eastAsiaTheme="minorEastAsia" w:hAnsiTheme="minorHAnsi" w:cstheme="minorBidi"/>
                <w:lang w:eastAsia="en-US" w:bidi="ar-SA"/>
              </w:rPr>
              <w:tab/>
            </w:r>
            <w:r w:rsidR="00F03A6F" w:rsidRPr="000B3836">
              <w:rPr>
                <w:rStyle w:val="Hyperlink"/>
              </w:rPr>
              <w:t>Manually enter the address in VLC:</w:t>
            </w:r>
            <w:r w:rsidR="00F03A6F">
              <w:rPr>
                <w:webHidden/>
              </w:rPr>
              <w:tab/>
            </w:r>
            <w:r w:rsidR="00B92202">
              <w:rPr>
                <w:webHidden/>
              </w:rPr>
              <w:t>60</w:t>
            </w:r>
          </w:hyperlink>
        </w:p>
        <w:p w:rsidR="00F03A6F" w:rsidRDefault="00473A3D" w:rsidP="00B92202">
          <w:pPr>
            <w:pStyle w:val="TOC3"/>
            <w:bidi w:val="0"/>
            <w:rPr>
              <w:rFonts w:asciiTheme="minorHAnsi" w:eastAsiaTheme="minorEastAsia" w:hAnsiTheme="minorHAnsi" w:cstheme="minorBidi"/>
              <w:lang w:eastAsia="en-US" w:bidi="ar-SA"/>
            </w:rPr>
          </w:pPr>
          <w:hyperlink w:anchor="_Toc102220953" w:history="1">
            <w:r w:rsidR="00F03A6F" w:rsidRPr="000B3836">
              <w:rPr>
                <w:rStyle w:val="Hyperlink"/>
              </w:rPr>
              <w:t>5.6.2</w:t>
            </w:r>
            <w:r w:rsidR="00F03A6F">
              <w:rPr>
                <w:rFonts w:asciiTheme="minorHAnsi" w:eastAsiaTheme="minorEastAsia" w:hAnsiTheme="minorHAnsi" w:cstheme="minorBidi"/>
                <w:lang w:eastAsia="en-US" w:bidi="ar-SA"/>
              </w:rPr>
              <w:tab/>
            </w:r>
            <w:r w:rsidR="00F03A6F" w:rsidRPr="000B3836">
              <w:rPr>
                <w:rStyle w:val="Hyperlink"/>
              </w:rPr>
              <w:t>Use the script:</w:t>
            </w:r>
            <w:r w:rsidR="00F03A6F">
              <w:rPr>
                <w:webHidden/>
              </w:rPr>
              <w:tab/>
            </w:r>
            <w:r w:rsidR="00B92202">
              <w:rPr>
                <w:webHidden/>
              </w:rPr>
              <w:t>61</w:t>
            </w:r>
          </w:hyperlink>
        </w:p>
        <w:p w:rsidR="00F03A6F" w:rsidRDefault="00473A3D" w:rsidP="00B92202">
          <w:pPr>
            <w:pStyle w:val="TOC2"/>
            <w:bidi w:val="0"/>
            <w:rPr>
              <w:rFonts w:asciiTheme="minorHAnsi" w:eastAsiaTheme="minorEastAsia" w:hAnsiTheme="minorHAnsi" w:cstheme="minorBidi"/>
              <w:noProof/>
              <w:szCs w:val="22"/>
              <w:lang w:val="en-US" w:eastAsia="en-US"/>
            </w:rPr>
          </w:pPr>
          <w:hyperlink w:anchor="_Toc102220954" w:history="1">
            <w:r w:rsidR="00F03A6F" w:rsidRPr="000B3836">
              <w:rPr>
                <w:rStyle w:val="Hyperlink"/>
                <w:iCs/>
                <w:noProof/>
              </w:rPr>
              <w:t>5.7</w:t>
            </w:r>
            <w:r w:rsidR="00F03A6F">
              <w:rPr>
                <w:rFonts w:asciiTheme="minorHAnsi" w:eastAsiaTheme="minorEastAsia" w:hAnsiTheme="minorHAnsi" w:cstheme="minorBidi"/>
                <w:noProof/>
                <w:szCs w:val="22"/>
                <w:lang w:val="en-US" w:eastAsia="en-US"/>
              </w:rPr>
              <w:tab/>
            </w:r>
            <w:r w:rsidR="00F03A6F" w:rsidRPr="000B3836">
              <w:rPr>
                <w:rStyle w:val="Hyperlink"/>
                <w:noProof/>
              </w:rPr>
              <w:t>Appendix</w:t>
            </w:r>
            <w:r w:rsidR="00F03A6F">
              <w:rPr>
                <w:noProof/>
                <w:webHidden/>
              </w:rPr>
              <w:tab/>
            </w:r>
            <w:r w:rsidR="00B92202">
              <w:rPr>
                <w:noProof/>
                <w:webHidden/>
              </w:rPr>
              <w:t>62</w:t>
            </w:r>
          </w:hyperlink>
        </w:p>
        <w:p w:rsidR="00F03A6F" w:rsidRDefault="00473A3D" w:rsidP="00B92202">
          <w:pPr>
            <w:pStyle w:val="TOC3"/>
            <w:bidi w:val="0"/>
            <w:rPr>
              <w:rFonts w:asciiTheme="minorHAnsi" w:eastAsiaTheme="minorEastAsia" w:hAnsiTheme="minorHAnsi" w:cstheme="minorBidi"/>
              <w:lang w:eastAsia="en-US" w:bidi="ar-SA"/>
            </w:rPr>
          </w:pPr>
          <w:hyperlink w:anchor="_Toc102220955" w:history="1">
            <w:r w:rsidR="00F03A6F" w:rsidRPr="000B3836">
              <w:rPr>
                <w:rStyle w:val="Hyperlink"/>
              </w:rPr>
              <w:t>5.7.1</w:t>
            </w:r>
            <w:r w:rsidR="00F03A6F">
              <w:rPr>
                <w:rFonts w:asciiTheme="minorHAnsi" w:eastAsiaTheme="minorEastAsia" w:hAnsiTheme="minorHAnsi" w:cstheme="minorBidi"/>
                <w:lang w:eastAsia="en-US" w:bidi="ar-SA"/>
              </w:rPr>
              <w:tab/>
            </w:r>
            <w:r w:rsidR="00F03A6F" w:rsidRPr="000B3836">
              <w:rPr>
                <w:rStyle w:val="Hyperlink"/>
              </w:rPr>
              <w:t>Source code</w:t>
            </w:r>
            <w:r w:rsidR="00F03A6F">
              <w:rPr>
                <w:webHidden/>
              </w:rPr>
              <w:tab/>
            </w:r>
            <w:r w:rsidR="00B92202">
              <w:rPr>
                <w:webHidden/>
              </w:rPr>
              <w:t>62</w:t>
            </w:r>
          </w:hyperlink>
        </w:p>
        <w:p w:rsidR="00F03A6F" w:rsidRDefault="00473A3D" w:rsidP="00B92202">
          <w:pPr>
            <w:pStyle w:val="TOC3"/>
            <w:bidi w:val="0"/>
            <w:rPr>
              <w:rFonts w:asciiTheme="minorHAnsi" w:eastAsiaTheme="minorEastAsia" w:hAnsiTheme="minorHAnsi" w:cstheme="minorBidi"/>
              <w:lang w:eastAsia="en-US" w:bidi="ar-SA"/>
            </w:rPr>
          </w:pPr>
          <w:hyperlink w:anchor="_Toc102220956" w:history="1">
            <w:r w:rsidR="00F03A6F" w:rsidRPr="000B3836">
              <w:rPr>
                <w:rStyle w:val="Hyperlink"/>
              </w:rPr>
              <w:t>5.7.2</w:t>
            </w:r>
            <w:r w:rsidR="00F03A6F">
              <w:rPr>
                <w:rFonts w:asciiTheme="minorHAnsi" w:eastAsiaTheme="minorEastAsia" w:hAnsiTheme="minorHAnsi" w:cstheme="minorBidi"/>
                <w:lang w:eastAsia="en-US" w:bidi="ar-SA"/>
              </w:rPr>
              <w:tab/>
            </w:r>
            <w:r w:rsidR="00F03A6F" w:rsidRPr="000B3836">
              <w:rPr>
                <w:rStyle w:val="Hyperlink"/>
              </w:rPr>
              <w:t>Modbus connection</w:t>
            </w:r>
            <w:r w:rsidR="00F03A6F">
              <w:rPr>
                <w:webHidden/>
              </w:rPr>
              <w:tab/>
            </w:r>
            <w:r w:rsidR="00B92202">
              <w:rPr>
                <w:webHidden/>
              </w:rPr>
              <w:t>62</w:t>
            </w:r>
          </w:hyperlink>
        </w:p>
        <w:p w:rsidR="00F03A6F" w:rsidRDefault="00473A3D" w:rsidP="00B92202">
          <w:pPr>
            <w:pStyle w:val="TOC3"/>
            <w:bidi w:val="0"/>
            <w:rPr>
              <w:rFonts w:asciiTheme="minorHAnsi" w:eastAsiaTheme="minorEastAsia" w:hAnsiTheme="minorHAnsi" w:cstheme="minorBidi"/>
              <w:lang w:eastAsia="en-US" w:bidi="ar-SA"/>
            </w:rPr>
          </w:pPr>
          <w:hyperlink w:anchor="_Toc102220957" w:history="1">
            <w:r w:rsidR="00F03A6F" w:rsidRPr="000B3836">
              <w:rPr>
                <w:rStyle w:val="Hyperlink"/>
                <w:rtl/>
              </w:rPr>
              <w:t>5.7.3</w:t>
            </w:r>
            <w:r w:rsidR="00F03A6F">
              <w:rPr>
                <w:rFonts w:asciiTheme="minorHAnsi" w:eastAsiaTheme="minorEastAsia" w:hAnsiTheme="minorHAnsi" w:cstheme="minorBidi"/>
                <w:lang w:eastAsia="en-US" w:bidi="ar-SA"/>
              </w:rPr>
              <w:tab/>
            </w:r>
            <w:r w:rsidR="00F03A6F" w:rsidRPr="000B3836">
              <w:rPr>
                <w:rStyle w:val="Hyperlink"/>
              </w:rPr>
              <w:t>Development instructions</w:t>
            </w:r>
            <w:r w:rsidR="00F03A6F">
              <w:rPr>
                <w:webHidden/>
              </w:rPr>
              <w:tab/>
            </w:r>
            <w:r w:rsidR="00B92202">
              <w:rPr>
                <w:webHidden/>
              </w:rPr>
              <w:t>63</w:t>
            </w:r>
          </w:hyperlink>
        </w:p>
        <w:p w:rsidR="00F03A6F" w:rsidRDefault="00883A63" w:rsidP="00B92202">
          <w:pPr>
            <w:pStyle w:val="TOC3"/>
            <w:bidi w:val="0"/>
            <w:rPr>
              <w:rFonts w:asciiTheme="minorHAnsi" w:eastAsiaTheme="minorEastAsia" w:hAnsiTheme="minorHAnsi" w:cstheme="minorBidi"/>
              <w:lang w:eastAsia="en-US" w:bidi="ar-SA"/>
            </w:rPr>
          </w:pPr>
          <w:hyperlink w:anchor="_Toc102220958" w:history="1">
            <w:r w:rsidR="00F03A6F" w:rsidRPr="000B3836">
              <w:rPr>
                <w:rStyle w:val="Hyperlink"/>
              </w:rPr>
              <w:t>5.7.4</w:t>
            </w:r>
            <w:r w:rsidR="00F03A6F">
              <w:rPr>
                <w:rFonts w:asciiTheme="minorHAnsi" w:eastAsiaTheme="minorEastAsia" w:hAnsiTheme="minorHAnsi" w:cstheme="minorBidi"/>
                <w:lang w:eastAsia="en-US" w:bidi="ar-SA"/>
              </w:rPr>
              <w:tab/>
            </w:r>
            <w:r w:rsidR="00F03A6F" w:rsidRPr="000B3836">
              <w:rPr>
                <w:rStyle w:val="Hyperlink"/>
              </w:rPr>
              <w:t>Camera manual</w:t>
            </w:r>
            <w:r w:rsidR="00F03A6F">
              <w:rPr>
                <w:webHidden/>
              </w:rPr>
              <w:tab/>
            </w:r>
            <w:r w:rsidR="00B92202">
              <w:rPr>
                <w:webHidden/>
              </w:rPr>
              <w:t>63</w:t>
            </w:r>
          </w:hyperlink>
        </w:p>
        <w:p w:rsidR="00483067" w:rsidRDefault="00483067" w:rsidP="00483067">
          <w:r>
            <w:rPr>
              <w:b/>
              <w:bCs/>
              <w:noProof/>
            </w:rPr>
            <w:fldChar w:fldCharType="end"/>
          </w:r>
        </w:p>
      </w:sdtContent>
    </w:sdt>
    <w:p w:rsidR="00483067" w:rsidRPr="00C24512" w:rsidRDefault="00483067" w:rsidP="00483067">
      <w:pPr>
        <w:pStyle w:val="Title"/>
        <w:rPr>
          <w:lang w:val="en-US"/>
        </w:rPr>
      </w:pPr>
    </w:p>
    <w:p w:rsidR="00483067" w:rsidRPr="0037090F" w:rsidRDefault="00483067" w:rsidP="006C72BE">
      <w:pPr>
        <w:pStyle w:val="Heading1"/>
      </w:pPr>
      <w:bookmarkStart w:id="6" w:name="_Toc102220863"/>
      <w:r w:rsidRPr="0037090F">
        <w:lastRenderedPageBreak/>
        <w:t>DELTA PLC</w:t>
      </w:r>
      <w:bookmarkEnd w:id="6"/>
    </w:p>
    <w:p w:rsidR="00483067" w:rsidRPr="00655D51" w:rsidRDefault="00483067" w:rsidP="007220D1">
      <w:pPr>
        <w:pStyle w:val="Heading2"/>
        <w:ind w:left="851"/>
        <w:rPr>
          <w:rtl/>
          <w:lang w:val="en-US"/>
        </w:rPr>
      </w:pPr>
      <w:bookmarkStart w:id="7" w:name="_Toc102220864"/>
      <w:r w:rsidRPr="00655D51">
        <w:rPr>
          <w:lang w:val="en-US"/>
        </w:rPr>
        <w:t>DELTA DVP20SX211R</w:t>
      </w:r>
      <w:bookmarkEnd w:id="7"/>
    </w:p>
    <w:p w:rsidR="00483067" w:rsidRPr="004E1614" w:rsidRDefault="00483067" w:rsidP="00483067">
      <w:pPr>
        <w:jc w:val="center"/>
        <w:rPr>
          <w:rFonts w:asciiTheme="majorBidi" w:hAnsiTheme="majorBidi" w:cstheme="majorBidi"/>
          <w:szCs w:val="24"/>
          <w:lang w:val="en-US"/>
        </w:rPr>
      </w:pPr>
      <w:r w:rsidRPr="004E1614">
        <w:rPr>
          <w:rFonts w:asciiTheme="majorBidi" w:hAnsiTheme="majorBidi" w:cstheme="majorBidi"/>
          <w:noProof/>
          <w:lang w:val="en-US" w:eastAsia="en-US"/>
        </w:rPr>
        <w:drawing>
          <wp:inline distT="0" distB="0" distL="0" distR="0" wp14:anchorId="192BCF15" wp14:editId="40B41253">
            <wp:extent cx="3551411" cy="3676650"/>
            <wp:effectExtent l="0" t="0" r="0" b="0"/>
            <wp:docPr id="14874" name="Grafik 14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55062" cy="3680429"/>
                    </a:xfrm>
                    <a:prstGeom prst="rect">
                      <a:avLst/>
                    </a:prstGeom>
                    <a:noFill/>
                    <a:ln>
                      <a:noFill/>
                    </a:ln>
                  </pic:spPr>
                </pic:pic>
              </a:graphicData>
            </a:graphic>
          </wp:inline>
        </w:drawing>
      </w:r>
    </w:p>
    <w:p w:rsidR="00483067" w:rsidRPr="0097577E" w:rsidRDefault="00483067" w:rsidP="007220D1">
      <w:pPr>
        <w:pStyle w:val="Heading2"/>
        <w:ind w:left="851"/>
        <w:rPr>
          <w:rStyle w:val="Strong"/>
          <w:rFonts w:asciiTheme="majorBidi" w:hAnsiTheme="majorBidi" w:cstheme="majorBidi"/>
          <w:b/>
          <w:bCs/>
          <w:sz w:val="32"/>
          <w:szCs w:val="36"/>
          <w:lang w:val="en-US"/>
        </w:rPr>
      </w:pPr>
      <w:bookmarkStart w:id="8" w:name="_Toc102220865"/>
      <w:r w:rsidRPr="00E43E2B">
        <w:rPr>
          <w:rStyle w:val="Strong"/>
          <w:b/>
          <w:bCs/>
        </w:rPr>
        <w:t>Specifications</w:t>
      </w:r>
      <w:bookmarkEnd w:id="8"/>
    </w:p>
    <w:p w:rsidR="00483067" w:rsidRPr="004E1614" w:rsidRDefault="00483067" w:rsidP="003D5F73">
      <w:pPr>
        <w:autoSpaceDE w:val="0"/>
        <w:autoSpaceDN w:val="0"/>
        <w:bidi w:val="0"/>
        <w:adjustRightInd w:val="0"/>
        <w:rPr>
          <w:rFonts w:asciiTheme="majorBidi" w:hAnsiTheme="majorBidi" w:cstheme="majorBidi"/>
          <w:sz w:val="24"/>
          <w:lang w:val="en-US"/>
        </w:rPr>
      </w:pPr>
      <w:r w:rsidRPr="004E1614">
        <w:rPr>
          <w:rFonts w:asciiTheme="majorBidi" w:hAnsiTheme="majorBidi" w:cstheme="majorBidi"/>
          <w:sz w:val="24"/>
          <w:lang w:val="en-US"/>
        </w:rPr>
        <w:t>_ Program capacity: 16k steps/Data register: 10k words</w:t>
      </w:r>
    </w:p>
    <w:p w:rsidR="00483067" w:rsidRPr="004E1614" w:rsidRDefault="00483067" w:rsidP="003D5F73">
      <w:pPr>
        <w:autoSpaceDE w:val="0"/>
        <w:autoSpaceDN w:val="0"/>
        <w:bidi w:val="0"/>
        <w:adjustRightInd w:val="0"/>
        <w:rPr>
          <w:rFonts w:asciiTheme="majorBidi" w:hAnsiTheme="majorBidi" w:cstheme="majorBidi"/>
          <w:sz w:val="24"/>
          <w:lang w:val="en-US"/>
        </w:rPr>
      </w:pPr>
      <w:r w:rsidRPr="004E1614">
        <w:rPr>
          <w:rFonts w:asciiTheme="majorBidi" w:hAnsiTheme="majorBidi" w:cstheme="majorBidi"/>
          <w:sz w:val="24"/>
          <w:lang w:val="en-US"/>
        </w:rPr>
        <w:t>_ Higher execution speed compared to the competition: LD: 0.35μs, MOV: 3.4μs</w:t>
      </w:r>
    </w:p>
    <w:p w:rsidR="00483067" w:rsidRPr="004E1614" w:rsidRDefault="00483067" w:rsidP="003D5F73">
      <w:pPr>
        <w:autoSpaceDE w:val="0"/>
        <w:autoSpaceDN w:val="0"/>
        <w:bidi w:val="0"/>
        <w:adjustRightInd w:val="0"/>
        <w:rPr>
          <w:rFonts w:asciiTheme="majorBidi" w:hAnsiTheme="majorBidi" w:cstheme="majorBidi"/>
          <w:sz w:val="24"/>
          <w:lang w:val="en-US"/>
        </w:rPr>
      </w:pPr>
      <w:r w:rsidRPr="004E1614">
        <w:rPr>
          <w:rFonts w:asciiTheme="majorBidi" w:hAnsiTheme="majorBidi" w:cstheme="majorBidi"/>
          <w:sz w:val="24"/>
          <w:lang w:val="en-US"/>
        </w:rPr>
        <w:t xml:space="preserve">_ Built-in mini-USB, RS-232 and RS-485 ports (Master/Slave) Supports standard </w:t>
      </w:r>
    </w:p>
    <w:p w:rsidR="00483067" w:rsidRPr="004E1614" w:rsidRDefault="00483067" w:rsidP="003D5F73">
      <w:pPr>
        <w:autoSpaceDE w:val="0"/>
        <w:autoSpaceDN w:val="0"/>
        <w:bidi w:val="0"/>
        <w:adjustRightInd w:val="0"/>
        <w:rPr>
          <w:rFonts w:asciiTheme="majorBidi" w:hAnsiTheme="majorBidi" w:cstheme="majorBidi"/>
          <w:sz w:val="24"/>
          <w:lang w:val="en-US"/>
        </w:rPr>
      </w:pPr>
      <w:r w:rsidRPr="004E1614">
        <w:rPr>
          <w:rFonts w:asciiTheme="majorBidi" w:hAnsiTheme="majorBidi" w:cstheme="majorBidi"/>
          <w:sz w:val="24"/>
          <w:lang w:val="en-US"/>
        </w:rPr>
        <w:t xml:space="preserve">   MODBUS ASCII/RTU protocol and PLC Link function</w:t>
      </w:r>
    </w:p>
    <w:p w:rsidR="00483067" w:rsidRPr="004E1614" w:rsidRDefault="00483067" w:rsidP="003D5F73">
      <w:pPr>
        <w:autoSpaceDE w:val="0"/>
        <w:autoSpaceDN w:val="0"/>
        <w:bidi w:val="0"/>
        <w:adjustRightInd w:val="0"/>
        <w:rPr>
          <w:rFonts w:asciiTheme="majorBidi" w:hAnsiTheme="majorBidi" w:cstheme="majorBidi"/>
          <w:sz w:val="24"/>
          <w:lang w:val="en-US"/>
        </w:rPr>
      </w:pPr>
      <w:r w:rsidRPr="004E1614">
        <w:rPr>
          <w:rFonts w:asciiTheme="majorBidi" w:hAnsiTheme="majorBidi" w:cstheme="majorBidi"/>
          <w:sz w:val="24"/>
          <w:lang w:val="en-US"/>
        </w:rPr>
        <w:t xml:space="preserve">_ Supports real time clock for version 2.0 and above (no battery required) </w:t>
      </w:r>
      <w:proofErr w:type="gramStart"/>
      <w:r w:rsidRPr="004E1614">
        <w:rPr>
          <w:rFonts w:asciiTheme="majorBidi" w:hAnsiTheme="majorBidi" w:cstheme="majorBidi"/>
          <w:sz w:val="24"/>
          <w:lang w:val="en-US"/>
        </w:rPr>
        <w:t>It</w:t>
      </w:r>
      <w:proofErr w:type="gramEnd"/>
      <w:r w:rsidRPr="004E1614">
        <w:rPr>
          <w:rFonts w:asciiTheme="majorBidi" w:hAnsiTheme="majorBidi" w:cstheme="majorBidi"/>
          <w:sz w:val="24"/>
          <w:lang w:val="en-US"/>
        </w:rPr>
        <w:t xml:space="preserve"> operates for </w:t>
      </w:r>
    </w:p>
    <w:p w:rsidR="00483067" w:rsidRPr="004E1614" w:rsidRDefault="00483067" w:rsidP="003D5F73">
      <w:pPr>
        <w:autoSpaceDE w:val="0"/>
        <w:autoSpaceDN w:val="0"/>
        <w:bidi w:val="0"/>
        <w:adjustRightInd w:val="0"/>
        <w:rPr>
          <w:rFonts w:asciiTheme="majorBidi" w:hAnsiTheme="majorBidi" w:cstheme="majorBidi"/>
          <w:sz w:val="24"/>
          <w:lang w:val="en-US"/>
        </w:rPr>
      </w:pPr>
      <w:r w:rsidRPr="004E1614">
        <w:rPr>
          <w:rFonts w:asciiTheme="majorBidi" w:hAnsiTheme="majorBidi" w:cstheme="majorBidi"/>
          <w:sz w:val="24"/>
          <w:lang w:val="en-US"/>
        </w:rPr>
        <w:t xml:space="preserve">   </w:t>
      </w:r>
      <w:proofErr w:type="gramStart"/>
      <w:r w:rsidRPr="004E1614">
        <w:rPr>
          <w:rFonts w:asciiTheme="majorBidi" w:hAnsiTheme="majorBidi" w:cstheme="majorBidi"/>
          <w:sz w:val="24"/>
          <w:lang w:val="en-US"/>
        </w:rPr>
        <w:t>at</w:t>
      </w:r>
      <w:proofErr w:type="gramEnd"/>
      <w:r w:rsidRPr="004E1614">
        <w:rPr>
          <w:rFonts w:asciiTheme="majorBidi" w:hAnsiTheme="majorBidi" w:cstheme="majorBidi"/>
          <w:sz w:val="24"/>
          <w:lang w:val="en-US"/>
        </w:rPr>
        <w:t xml:space="preserve"> least one week after power off.</w:t>
      </w:r>
    </w:p>
    <w:p w:rsidR="00483067" w:rsidRPr="004E1614" w:rsidRDefault="00483067" w:rsidP="003D5F73">
      <w:pPr>
        <w:autoSpaceDE w:val="0"/>
        <w:autoSpaceDN w:val="0"/>
        <w:bidi w:val="0"/>
        <w:adjustRightInd w:val="0"/>
        <w:rPr>
          <w:rFonts w:asciiTheme="majorBidi" w:hAnsiTheme="majorBidi" w:cstheme="majorBidi"/>
          <w:sz w:val="24"/>
          <w:lang w:val="en-US"/>
        </w:rPr>
      </w:pPr>
      <w:r w:rsidRPr="004E1614">
        <w:rPr>
          <w:rFonts w:asciiTheme="majorBidi" w:hAnsiTheme="majorBidi" w:cstheme="majorBidi"/>
          <w:sz w:val="24"/>
          <w:lang w:val="en-US"/>
        </w:rPr>
        <w:t>_</w:t>
      </w:r>
      <w:r w:rsidRPr="004E1614">
        <w:rPr>
          <w:rFonts w:asciiTheme="majorBidi" w:eastAsia="ArialMT" w:hAnsiTheme="majorBidi" w:cstheme="majorBidi"/>
          <w:color w:val="000000"/>
          <w:sz w:val="24"/>
          <w:lang w:val="en-US"/>
        </w:rPr>
        <w:t xml:space="preserve">Built-in 4 analog inputs / 2 analog outputs / </w:t>
      </w:r>
      <w:r w:rsidRPr="004E1614">
        <w:rPr>
          <w:rFonts w:asciiTheme="majorBidi" w:hAnsiTheme="majorBidi" w:cstheme="majorBidi"/>
          <w:sz w:val="24"/>
          <w:lang w:val="en-US"/>
        </w:rPr>
        <w:t>8 Digital Inputs &amp; 6 Digital Outputs (Relay)</w:t>
      </w:r>
    </w:p>
    <w:p w:rsidR="00483067" w:rsidRPr="004E1614" w:rsidRDefault="00483067" w:rsidP="003D5F73">
      <w:pPr>
        <w:autoSpaceDE w:val="0"/>
        <w:autoSpaceDN w:val="0"/>
        <w:bidi w:val="0"/>
        <w:adjustRightInd w:val="0"/>
        <w:rPr>
          <w:rFonts w:asciiTheme="majorBidi" w:hAnsiTheme="majorBidi" w:cstheme="majorBidi"/>
          <w:sz w:val="24"/>
          <w:lang w:val="en-US"/>
        </w:rPr>
      </w:pPr>
      <w:r w:rsidRPr="004E1614">
        <w:rPr>
          <w:rFonts w:asciiTheme="majorBidi" w:hAnsiTheme="majorBidi" w:cstheme="majorBidi"/>
          <w:sz w:val="24"/>
          <w:lang w:val="en-US"/>
        </w:rPr>
        <w:t>_ Supports DVP-S series left-side and right-side modules</w:t>
      </w:r>
    </w:p>
    <w:p w:rsidR="00483067" w:rsidRPr="004E1614" w:rsidRDefault="00483067" w:rsidP="003D5F73">
      <w:pPr>
        <w:autoSpaceDE w:val="0"/>
        <w:autoSpaceDN w:val="0"/>
        <w:bidi w:val="0"/>
        <w:adjustRightInd w:val="0"/>
        <w:rPr>
          <w:rFonts w:asciiTheme="majorBidi" w:eastAsia="ArialMT" w:hAnsiTheme="majorBidi" w:cstheme="majorBidi"/>
          <w:sz w:val="24"/>
          <w:lang w:val="en-US"/>
        </w:rPr>
      </w:pPr>
      <w:r w:rsidRPr="004E1614">
        <w:rPr>
          <w:rFonts w:asciiTheme="majorBidi" w:eastAsia="ArialMT" w:hAnsiTheme="majorBidi" w:cstheme="majorBidi"/>
          <w:sz w:val="24"/>
          <w:lang w:val="en-US"/>
        </w:rPr>
        <w:t>_Power supply voltage: 24V DC</w:t>
      </w:r>
    </w:p>
    <w:p w:rsidR="00483067" w:rsidRPr="004E1614" w:rsidRDefault="00483067" w:rsidP="00483067">
      <w:pPr>
        <w:autoSpaceDE w:val="0"/>
        <w:autoSpaceDN w:val="0"/>
        <w:adjustRightInd w:val="0"/>
        <w:rPr>
          <w:rFonts w:asciiTheme="majorBidi" w:hAnsiTheme="majorBidi" w:cstheme="majorBidi"/>
          <w:sz w:val="24"/>
          <w:lang w:val="en-US"/>
        </w:rPr>
      </w:pPr>
    </w:p>
    <w:p w:rsidR="00483067" w:rsidRPr="004E1614" w:rsidRDefault="00483067" w:rsidP="00483067">
      <w:pPr>
        <w:autoSpaceDE w:val="0"/>
        <w:autoSpaceDN w:val="0"/>
        <w:adjustRightInd w:val="0"/>
        <w:jc w:val="center"/>
        <w:rPr>
          <w:rFonts w:asciiTheme="majorBidi" w:hAnsiTheme="majorBidi" w:cstheme="majorBidi"/>
          <w:sz w:val="20"/>
          <w:szCs w:val="20"/>
          <w:lang w:val="en-US"/>
        </w:rPr>
      </w:pPr>
      <w:r w:rsidRPr="004E1614">
        <w:rPr>
          <w:rFonts w:asciiTheme="majorBidi" w:hAnsiTheme="majorBidi" w:cstheme="majorBidi"/>
          <w:noProof/>
          <w:lang w:val="en-US" w:eastAsia="en-US"/>
        </w:rPr>
        <w:drawing>
          <wp:inline distT="0" distB="0" distL="0" distR="0" wp14:anchorId="572FCEBF" wp14:editId="601B51FF">
            <wp:extent cx="3676650" cy="1295400"/>
            <wp:effectExtent l="0" t="0" r="0" b="0"/>
            <wp:docPr id="14873" name="Grafik 14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9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76650" cy="1295400"/>
                    </a:xfrm>
                    <a:prstGeom prst="rect">
                      <a:avLst/>
                    </a:prstGeom>
                    <a:noFill/>
                    <a:ln>
                      <a:noFill/>
                    </a:ln>
                  </pic:spPr>
                </pic:pic>
              </a:graphicData>
            </a:graphic>
          </wp:inline>
        </w:drawing>
      </w:r>
    </w:p>
    <w:p w:rsidR="00483067" w:rsidRPr="004E1614" w:rsidRDefault="00483067" w:rsidP="00483067">
      <w:pPr>
        <w:autoSpaceDE w:val="0"/>
        <w:autoSpaceDN w:val="0"/>
        <w:adjustRightInd w:val="0"/>
        <w:jc w:val="center"/>
        <w:rPr>
          <w:rFonts w:asciiTheme="majorBidi" w:hAnsiTheme="majorBidi" w:cstheme="majorBidi"/>
          <w:sz w:val="20"/>
          <w:szCs w:val="20"/>
          <w:lang w:val="en-US"/>
        </w:rPr>
      </w:pPr>
    </w:p>
    <w:p w:rsidR="00483067" w:rsidRPr="004E1614" w:rsidRDefault="00483067" w:rsidP="00483067">
      <w:pPr>
        <w:autoSpaceDE w:val="0"/>
        <w:autoSpaceDN w:val="0"/>
        <w:adjustRightInd w:val="0"/>
        <w:rPr>
          <w:rFonts w:asciiTheme="majorBidi" w:hAnsiTheme="majorBidi" w:cstheme="majorBidi"/>
          <w:sz w:val="20"/>
          <w:szCs w:val="20"/>
          <w:lang w:val="en-US"/>
        </w:rPr>
      </w:pPr>
    </w:p>
    <w:p w:rsidR="00483067" w:rsidRPr="0097577E" w:rsidRDefault="00483067" w:rsidP="007220D1">
      <w:pPr>
        <w:pStyle w:val="Heading2"/>
        <w:numPr>
          <w:ilvl w:val="1"/>
          <w:numId w:val="1"/>
        </w:numPr>
        <w:tabs>
          <w:tab w:val="num" w:pos="1134"/>
        </w:tabs>
        <w:ind w:left="851"/>
        <w:rPr>
          <w:lang w:val="en-US"/>
        </w:rPr>
      </w:pPr>
      <w:bookmarkStart w:id="9" w:name="_Toc102220866"/>
      <w:r w:rsidRPr="0097577E">
        <w:rPr>
          <w:lang w:val="en-US"/>
        </w:rPr>
        <w:lastRenderedPageBreak/>
        <w:t xml:space="preserve">Product </w:t>
      </w:r>
      <w:r w:rsidRPr="00C24512">
        <w:t>Profile</w:t>
      </w:r>
      <w:bookmarkEnd w:id="9"/>
    </w:p>
    <w:p w:rsidR="00483067" w:rsidRPr="004E1614" w:rsidRDefault="00483067" w:rsidP="00483067">
      <w:pPr>
        <w:rPr>
          <w:rFonts w:asciiTheme="majorBidi" w:hAnsiTheme="majorBidi" w:cstheme="majorBidi"/>
          <w:b/>
          <w:bCs/>
          <w:lang w:val="en-US"/>
        </w:rPr>
      </w:pPr>
      <w:r w:rsidRPr="004E1614">
        <w:rPr>
          <w:rFonts w:asciiTheme="majorBidi" w:hAnsiTheme="majorBidi" w:cstheme="majorBidi"/>
          <w:b/>
          <w:bCs/>
          <w:noProof/>
          <w:lang w:val="en-US" w:eastAsia="en-US"/>
        </w:rPr>
        <w:drawing>
          <wp:inline distT="0" distB="0" distL="0" distR="0" wp14:anchorId="132590F6" wp14:editId="2336E15F">
            <wp:extent cx="4600575" cy="2400300"/>
            <wp:effectExtent l="0" t="0" r="0" b="0"/>
            <wp:docPr id="14872" name="Grafik 14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00575" cy="2400300"/>
                    </a:xfrm>
                    <a:prstGeom prst="rect">
                      <a:avLst/>
                    </a:prstGeom>
                    <a:noFill/>
                    <a:ln>
                      <a:noFill/>
                    </a:ln>
                  </pic:spPr>
                </pic:pic>
              </a:graphicData>
            </a:graphic>
          </wp:inline>
        </w:drawing>
      </w:r>
    </w:p>
    <w:p w:rsidR="00483067" w:rsidRPr="004E1614" w:rsidRDefault="00483067" w:rsidP="00483067">
      <w:pP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0B70AF3D" wp14:editId="7CFF73B3">
            <wp:extent cx="5476875" cy="2066925"/>
            <wp:effectExtent l="0" t="0" r="0" b="0"/>
            <wp:docPr id="14871" name="Grafik 14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76875" cy="2066925"/>
                    </a:xfrm>
                    <a:prstGeom prst="rect">
                      <a:avLst/>
                    </a:prstGeom>
                    <a:noFill/>
                    <a:ln>
                      <a:noFill/>
                    </a:ln>
                  </pic:spPr>
                </pic:pic>
              </a:graphicData>
            </a:graphic>
          </wp:inline>
        </w:drawing>
      </w:r>
    </w:p>
    <w:p w:rsidR="00483067" w:rsidRPr="0097577E" w:rsidRDefault="00483067" w:rsidP="007220D1">
      <w:pPr>
        <w:pStyle w:val="Heading2"/>
        <w:numPr>
          <w:ilvl w:val="1"/>
          <w:numId w:val="1"/>
        </w:numPr>
        <w:tabs>
          <w:tab w:val="num" w:pos="1134"/>
        </w:tabs>
        <w:ind w:left="851"/>
        <w:rPr>
          <w:lang w:val="en-US"/>
        </w:rPr>
      </w:pPr>
      <w:bookmarkStart w:id="10" w:name="_Toc102220867"/>
      <w:r w:rsidRPr="0097577E">
        <w:rPr>
          <w:lang w:val="en-US"/>
        </w:rPr>
        <w:t xml:space="preserve">Point </w:t>
      </w:r>
      <w:r w:rsidRPr="00C24512">
        <w:t>Specifications</w:t>
      </w:r>
      <w:bookmarkEnd w:id="10"/>
    </w:p>
    <w:p w:rsidR="00483067" w:rsidRPr="0097577E" w:rsidRDefault="00483067" w:rsidP="00483067">
      <w:pPr>
        <w:pStyle w:val="Heading3"/>
        <w:numPr>
          <w:ilvl w:val="2"/>
          <w:numId w:val="1"/>
        </w:numPr>
        <w:ind w:firstLine="171"/>
        <w:rPr>
          <w:lang w:val="en-US"/>
        </w:rPr>
      </w:pPr>
      <w:bookmarkStart w:id="11" w:name="_Toc102220868"/>
      <w:r w:rsidRPr="0097577E">
        <w:rPr>
          <w:lang w:val="en-US"/>
        </w:rPr>
        <w:t xml:space="preserve">Input point </w:t>
      </w:r>
      <w:r w:rsidRPr="00C24512">
        <w:t>Specifications</w:t>
      </w:r>
      <w:bookmarkEnd w:id="11"/>
    </w:p>
    <w:p w:rsidR="00483067" w:rsidRPr="004E1614" w:rsidRDefault="00483067" w:rsidP="00483067">
      <w:pPr>
        <w:tabs>
          <w:tab w:val="left" w:pos="977"/>
        </w:tabs>
        <w:jc w:val="cente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6F06913C" wp14:editId="69FEAAB2">
            <wp:extent cx="4981575" cy="2181225"/>
            <wp:effectExtent l="0" t="0" r="0" b="0"/>
            <wp:docPr id="14870" name="Grafik 1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81575" cy="2181225"/>
                    </a:xfrm>
                    <a:prstGeom prst="rect">
                      <a:avLst/>
                    </a:prstGeom>
                    <a:noFill/>
                    <a:ln>
                      <a:noFill/>
                    </a:ln>
                  </pic:spPr>
                </pic:pic>
              </a:graphicData>
            </a:graphic>
          </wp:inline>
        </w:drawing>
      </w:r>
    </w:p>
    <w:p w:rsidR="00483067" w:rsidRPr="004E1614" w:rsidRDefault="00483067" w:rsidP="00483067">
      <w:pPr>
        <w:tabs>
          <w:tab w:val="left" w:pos="977"/>
        </w:tabs>
        <w:jc w:val="center"/>
        <w:rPr>
          <w:rFonts w:asciiTheme="majorBidi" w:hAnsiTheme="majorBidi" w:cstheme="majorBidi"/>
          <w:lang w:val="en-US"/>
        </w:rPr>
      </w:pPr>
    </w:p>
    <w:p w:rsidR="00483067" w:rsidRPr="004E1614" w:rsidRDefault="00483067" w:rsidP="00483067">
      <w:pPr>
        <w:tabs>
          <w:tab w:val="left" w:pos="977"/>
        </w:tabs>
        <w:jc w:val="center"/>
        <w:rPr>
          <w:rFonts w:asciiTheme="majorBidi" w:hAnsiTheme="majorBidi" w:cstheme="majorBidi"/>
          <w:lang w:val="en-US"/>
        </w:rPr>
      </w:pPr>
    </w:p>
    <w:p w:rsidR="00483067" w:rsidRPr="004E1614" w:rsidRDefault="00483067" w:rsidP="00483067">
      <w:pPr>
        <w:tabs>
          <w:tab w:val="left" w:pos="977"/>
        </w:tabs>
        <w:jc w:val="center"/>
        <w:rPr>
          <w:rFonts w:asciiTheme="majorBidi" w:hAnsiTheme="majorBidi" w:cstheme="majorBidi"/>
          <w:lang w:val="en-US"/>
        </w:rPr>
      </w:pPr>
    </w:p>
    <w:p w:rsidR="00483067" w:rsidRPr="0097577E" w:rsidRDefault="00483067" w:rsidP="00483067">
      <w:pPr>
        <w:pStyle w:val="Heading3"/>
        <w:numPr>
          <w:ilvl w:val="2"/>
          <w:numId w:val="1"/>
        </w:numPr>
        <w:ind w:firstLine="171"/>
        <w:rPr>
          <w:lang w:val="en-US"/>
        </w:rPr>
      </w:pPr>
      <w:bookmarkStart w:id="12" w:name="_Toc102220869"/>
      <w:r w:rsidRPr="00C24512">
        <w:lastRenderedPageBreak/>
        <w:t>Output</w:t>
      </w:r>
      <w:r w:rsidRPr="0097577E">
        <w:rPr>
          <w:lang w:val="en-US"/>
        </w:rPr>
        <w:t xml:space="preserve"> point Specifications</w:t>
      </w:r>
      <w:bookmarkEnd w:id="12"/>
    </w:p>
    <w:p w:rsidR="00483067" w:rsidRPr="004E1614" w:rsidRDefault="00483067" w:rsidP="00483067">
      <w:pPr>
        <w:jc w:val="cente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69E77143" wp14:editId="6EF1082E">
            <wp:extent cx="2419350" cy="1962150"/>
            <wp:effectExtent l="0" t="0" r="0" b="0"/>
            <wp:docPr id="14869" name="Grafik 14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19350" cy="1962150"/>
                    </a:xfrm>
                    <a:prstGeom prst="rect">
                      <a:avLst/>
                    </a:prstGeom>
                    <a:noFill/>
                    <a:ln>
                      <a:noFill/>
                    </a:ln>
                  </pic:spPr>
                </pic:pic>
              </a:graphicData>
            </a:graphic>
          </wp:inline>
        </w:drawing>
      </w:r>
    </w:p>
    <w:p w:rsidR="00483067" w:rsidRPr="0097577E" w:rsidRDefault="00483067" w:rsidP="00483067">
      <w:pPr>
        <w:pStyle w:val="Heading3"/>
        <w:numPr>
          <w:ilvl w:val="2"/>
          <w:numId w:val="1"/>
        </w:numPr>
        <w:ind w:firstLine="171"/>
        <w:rPr>
          <w:lang w:val="en-US"/>
        </w:rPr>
      </w:pPr>
      <w:bookmarkStart w:id="13" w:name="_Toc102220870"/>
      <w:r w:rsidRPr="00C24512">
        <w:t>Analog</w:t>
      </w:r>
      <w:r w:rsidRPr="0097577E">
        <w:rPr>
          <w:lang w:val="en-US"/>
        </w:rPr>
        <w:t xml:space="preserve"> input &amp; Analog output Specifications</w:t>
      </w:r>
      <w:bookmarkEnd w:id="13"/>
    </w:p>
    <w:p w:rsidR="00483067" w:rsidRPr="004E1614" w:rsidRDefault="00483067" w:rsidP="00483067">
      <w:pPr>
        <w:jc w:val="cente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2FD3BBAE" wp14:editId="68D3DC7F">
            <wp:extent cx="5476875" cy="1409700"/>
            <wp:effectExtent l="0" t="0" r="0" b="0"/>
            <wp:docPr id="14868" name="Grafik 14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t="11053"/>
                    <a:stretch>
                      <a:fillRect/>
                    </a:stretch>
                  </pic:blipFill>
                  <pic:spPr bwMode="auto">
                    <a:xfrm>
                      <a:off x="0" y="0"/>
                      <a:ext cx="5476875" cy="1409700"/>
                    </a:xfrm>
                    <a:prstGeom prst="rect">
                      <a:avLst/>
                    </a:prstGeom>
                    <a:noFill/>
                    <a:ln>
                      <a:noFill/>
                    </a:ln>
                  </pic:spPr>
                </pic:pic>
              </a:graphicData>
            </a:graphic>
          </wp:inline>
        </w:drawing>
      </w:r>
    </w:p>
    <w:p w:rsidR="00483067" w:rsidRPr="004E1614" w:rsidRDefault="00483067" w:rsidP="00483067">
      <w:pPr>
        <w:jc w:val="center"/>
        <w:rPr>
          <w:rFonts w:asciiTheme="majorBidi" w:hAnsiTheme="majorBidi" w:cstheme="majorBidi"/>
          <w:lang w:val="en-US"/>
        </w:rPr>
      </w:pPr>
    </w:p>
    <w:p w:rsidR="00483067" w:rsidRPr="0097577E" w:rsidRDefault="00483067" w:rsidP="007220D1">
      <w:pPr>
        <w:pStyle w:val="Heading2"/>
        <w:numPr>
          <w:ilvl w:val="1"/>
          <w:numId w:val="1"/>
        </w:numPr>
        <w:tabs>
          <w:tab w:val="num" w:pos="1134"/>
        </w:tabs>
        <w:ind w:left="851"/>
        <w:rPr>
          <w:lang w:val="en-US"/>
        </w:rPr>
      </w:pPr>
      <w:bookmarkStart w:id="14" w:name="_Toc102220871"/>
      <w:r w:rsidRPr="00BA6EA0">
        <w:t>Point</w:t>
      </w:r>
      <w:r w:rsidRPr="0097577E">
        <w:rPr>
          <w:lang w:val="en-US"/>
        </w:rPr>
        <w:t xml:space="preserve"> Wiring</w:t>
      </w:r>
      <w:bookmarkEnd w:id="14"/>
    </w:p>
    <w:p w:rsidR="00483067" w:rsidRPr="004E1614" w:rsidRDefault="00483067" w:rsidP="00483067">
      <w:pPr>
        <w:jc w:val="cente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22BEEF9F" wp14:editId="11FB676E">
            <wp:extent cx="695325" cy="2238375"/>
            <wp:effectExtent l="0" t="0" r="0" b="0"/>
            <wp:docPr id="14867" name="Grafik 14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95325" cy="2238375"/>
                    </a:xfrm>
                    <a:prstGeom prst="rect">
                      <a:avLst/>
                    </a:prstGeom>
                    <a:noFill/>
                    <a:ln>
                      <a:noFill/>
                    </a:ln>
                  </pic:spPr>
                </pic:pic>
              </a:graphicData>
            </a:graphic>
          </wp:inline>
        </w:drawing>
      </w:r>
    </w:p>
    <w:p w:rsidR="00483067" w:rsidRDefault="00483067" w:rsidP="00483067">
      <w:pPr>
        <w:pStyle w:val="Heading3"/>
        <w:numPr>
          <w:ilvl w:val="0"/>
          <w:numId w:val="0"/>
        </w:numPr>
        <w:rPr>
          <w:rFonts w:asciiTheme="majorBidi" w:hAnsiTheme="majorBidi" w:cstheme="majorBidi"/>
          <w:b w:val="0"/>
          <w:bCs w:val="0"/>
          <w:szCs w:val="36"/>
          <w:lang w:val="en-US"/>
        </w:rPr>
      </w:pPr>
    </w:p>
    <w:p w:rsidR="00483067" w:rsidRPr="00C24512" w:rsidRDefault="00483067" w:rsidP="007220D1">
      <w:pPr>
        <w:pStyle w:val="Heading3"/>
        <w:numPr>
          <w:ilvl w:val="2"/>
          <w:numId w:val="1"/>
        </w:numPr>
        <w:tabs>
          <w:tab w:val="clear" w:pos="680"/>
        </w:tabs>
        <w:ind w:firstLine="313"/>
      </w:pPr>
      <w:bookmarkStart w:id="15" w:name="_Toc102220872"/>
      <w:r w:rsidRPr="00C24512">
        <w:t>Input Point Wiring</w:t>
      </w:r>
      <w:bookmarkEnd w:id="15"/>
    </w:p>
    <w:p w:rsidR="00483067" w:rsidRPr="0097577E" w:rsidRDefault="00483067" w:rsidP="00483067">
      <w:pPr>
        <w:pStyle w:val="ListParagraph"/>
        <w:tabs>
          <w:tab w:val="left" w:pos="720"/>
        </w:tabs>
        <w:autoSpaceDE w:val="0"/>
        <w:autoSpaceDN w:val="0"/>
        <w:bidi w:val="0"/>
        <w:adjustRightInd w:val="0"/>
        <w:spacing w:after="0" w:line="240" w:lineRule="auto"/>
        <w:ind w:left="1446"/>
        <w:rPr>
          <w:rFonts w:asciiTheme="majorBidi" w:eastAsia="ArialMT" w:hAnsiTheme="majorBidi" w:cstheme="majorBidi"/>
          <w:sz w:val="24"/>
        </w:rPr>
      </w:pPr>
      <w:r w:rsidRPr="0097577E">
        <w:rPr>
          <w:rFonts w:asciiTheme="majorBidi" w:eastAsia="ArialMT" w:hAnsiTheme="majorBidi" w:cstheme="majorBidi"/>
          <w:sz w:val="24"/>
        </w:rPr>
        <w:t>There are 2 types of DC inputs, SINK and SOURCE. (See the example below. For detailed point configuration, please refer to the specification of each model.)</w:t>
      </w:r>
    </w:p>
    <w:p w:rsidR="00483067" w:rsidRPr="004E1614" w:rsidRDefault="00483067" w:rsidP="00483067">
      <w:pPr>
        <w:jc w:val="center"/>
        <w:rPr>
          <w:rFonts w:asciiTheme="majorBidi" w:hAnsiTheme="majorBidi" w:cstheme="majorBidi"/>
          <w:sz w:val="24"/>
          <w:lang w:val="en-US"/>
        </w:rPr>
      </w:pPr>
      <w:r w:rsidRPr="004E1614">
        <w:rPr>
          <w:rFonts w:asciiTheme="majorBidi" w:hAnsiTheme="majorBidi" w:cstheme="majorBidi"/>
          <w:noProof/>
          <w:sz w:val="24"/>
          <w:lang w:val="en-US" w:eastAsia="en-US"/>
        </w:rPr>
        <w:lastRenderedPageBreak/>
        <w:drawing>
          <wp:inline distT="0" distB="0" distL="0" distR="0" wp14:anchorId="74BB9111" wp14:editId="5AB93C86">
            <wp:extent cx="5486400" cy="2133600"/>
            <wp:effectExtent l="0" t="0" r="0" b="0"/>
            <wp:docPr id="14866" name="Grafik 14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2133600"/>
                    </a:xfrm>
                    <a:prstGeom prst="rect">
                      <a:avLst/>
                    </a:prstGeom>
                    <a:noFill/>
                    <a:ln>
                      <a:noFill/>
                    </a:ln>
                  </pic:spPr>
                </pic:pic>
              </a:graphicData>
            </a:graphic>
          </wp:inline>
        </w:drawing>
      </w:r>
    </w:p>
    <w:p w:rsidR="00483067" w:rsidRPr="0097577E" w:rsidRDefault="00483067" w:rsidP="00483067">
      <w:pPr>
        <w:pStyle w:val="Heading3"/>
        <w:numPr>
          <w:ilvl w:val="2"/>
          <w:numId w:val="1"/>
        </w:numPr>
        <w:ind w:firstLine="454"/>
        <w:rPr>
          <w:lang w:val="en-US"/>
        </w:rPr>
      </w:pPr>
      <w:bookmarkStart w:id="16" w:name="_Toc102220873"/>
      <w:r w:rsidRPr="00BA6EA0">
        <w:t>Output</w:t>
      </w:r>
      <w:r w:rsidRPr="0097577E">
        <w:rPr>
          <w:lang w:val="en-US"/>
        </w:rPr>
        <w:t xml:space="preserve"> Point Wiring</w:t>
      </w:r>
      <w:bookmarkEnd w:id="16"/>
    </w:p>
    <w:p w:rsidR="00483067" w:rsidRPr="0097577E" w:rsidRDefault="00483067" w:rsidP="00483067">
      <w:pPr>
        <w:pStyle w:val="ListParagraph"/>
        <w:tabs>
          <w:tab w:val="left" w:pos="720"/>
        </w:tabs>
        <w:autoSpaceDE w:val="0"/>
        <w:autoSpaceDN w:val="0"/>
        <w:bidi w:val="0"/>
        <w:adjustRightInd w:val="0"/>
        <w:spacing w:after="0" w:line="240" w:lineRule="auto"/>
        <w:ind w:left="1530"/>
        <w:rPr>
          <w:rFonts w:asciiTheme="majorBidi" w:eastAsia="ArialMT" w:hAnsiTheme="majorBidi" w:cstheme="majorBidi"/>
          <w:sz w:val="24"/>
        </w:rPr>
      </w:pPr>
      <w:r w:rsidRPr="0097577E">
        <w:rPr>
          <w:rFonts w:asciiTheme="majorBidi" w:eastAsia="ArialMT" w:hAnsiTheme="majorBidi" w:cstheme="majorBidi"/>
          <w:sz w:val="24"/>
        </w:rPr>
        <w:t>Output terminals, Y0, Y1, and Y2, of relay models use C0 common port; Y3, Y4, and</w:t>
      </w:r>
      <w:r>
        <w:rPr>
          <w:rFonts w:asciiTheme="majorBidi" w:eastAsia="ArialMT" w:hAnsiTheme="majorBidi" w:cstheme="majorBidi"/>
          <w:sz w:val="24"/>
        </w:rPr>
        <w:t xml:space="preserve"> </w:t>
      </w:r>
      <w:r w:rsidRPr="0097577E">
        <w:rPr>
          <w:rFonts w:asciiTheme="majorBidi" w:eastAsia="ArialMT" w:hAnsiTheme="majorBidi" w:cstheme="majorBidi"/>
          <w:sz w:val="24"/>
        </w:rPr>
        <w:t>Y5 use C1 common port; as shown in the Figure. When output points are enabled, their corresponding indicators on the front panel will be on.</w:t>
      </w:r>
    </w:p>
    <w:p w:rsidR="00483067" w:rsidRPr="004E1614" w:rsidRDefault="00483067" w:rsidP="00483067">
      <w:pPr>
        <w:autoSpaceDE w:val="0"/>
        <w:autoSpaceDN w:val="0"/>
        <w:adjustRightInd w:val="0"/>
        <w:rPr>
          <w:rFonts w:asciiTheme="majorBidi" w:eastAsia="ArialMT" w:hAnsiTheme="majorBidi" w:cstheme="majorBidi"/>
          <w:sz w:val="24"/>
          <w:lang w:val="en-US"/>
        </w:rPr>
      </w:pPr>
    </w:p>
    <w:p w:rsidR="00483067" w:rsidRPr="004E1614" w:rsidRDefault="00483067" w:rsidP="00483067">
      <w:pPr>
        <w:jc w:val="cente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0F53CA8F" wp14:editId="1C8E7651">
            <wp:extent cx="2181225" cy="904875"/>
            <wp:effectExtent l="0" t="0" r="0" b="0"/>
            <wp:docPr id="14865" name="Grafik 14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81225" cy="904875"/>
                    </a:xfrm>
                    <a:prstGeom prst="rect">
                      <a:avLst/>
                    </a:prstGeom>
                    <a:noFill/>
                    <a:ln>
                      <a:noFill/>
                    </a:ln>
                  </pic:spPr>
                </pic:pic>
              </a:graphicData>
            </a:graphic>
          </wp:inline>
        </w:drawing>
      </w:r>
    </w:p>
    <w:p w:rsidR="00483067" w:rsidRPr="004E1614" w:rsidRDefault="00483067" w:rsidP="00483067">
      <w:pPr>
        <w:jc w:val="center"/>
        <w:rPr>
          <w:rFonts w:asciiTheme="majorBidi" w:eastAsia="ArialMT" w:hAnsiTheme="majorBidi" w:cstheme="majorBidi"/>
          <w:sz w:val="24"/>
          <w:lang w:val="en-US"/>
        </w:rPr>
      </w:pPr>
      <w:r w:rsidRPr="004E1614">
        <w:rPr>
          <w:rFonts w:asciiTheme="majorBidi" w:eastAsia="ArialMT" w:hAnsiTheme="majorBidi" w:cstheme="majorBidi"/>
          <w:sz w:val="24"/>
          <w:lang w:val="en-US"/>
        </w:rPr>
        <w:t>Relay (R) output circuit wiring</w:t>
      </w:r>
    </w:p>
    <w:p w:rsidR="00483067" w:rsidRPr="004E1614" w:rsidRDefault="00483067" w:rsidP="00483067">
      <w:pPr>
        <w:jc w:val="center"/>
        <w:rPr>
          <w:rFonts w:asciiTheme="majorBidi" w:hAnsiTheme="majorBidi" w:cstheme="majorBidi"/>
          <w:sz w:val="24"/>
          <w:lang w:val="en-US"/>
        </w:rPr>
      </w:pPr>
      <w:r w:rsidRPr="004E1614">
        <w:rPr>
          <w:rFonts w:asciiTheme="majorBidi" w:hAnsiTheme="majorBidi" w:cstheme="majorBidi"/>
          <w:noProof/>
          <w:sz w:val="24"/>
          <w:lang w:val="en-US" w:eastAsia="en-US"/>
        </w:rPr>
        <w:drawing>
          <wp:inline distT="0" distB="0" distL="0" distR="0" wp14:anchorId="205DB4E7" wp14:editId="45F1D397">
            <wp:extent cx="5476875" cy="1762125"/>
            <wp:effectExtent l="0" t="0" r="0" b="0"/>
            <wp:docPr id="14864" name="Grafik 14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76875" cy="1762125"/>
                    </a:xfrm>
                    <a:prstGeom prst="rect">
                      <a:avLst/>
                    </a:prstGeom>
                    <a:noFill/>
                    <a:ln>
                      <a:noFill/>
                    </a:ln>
                  </pic:spPr>
                </pic:pic>
              </a:graphicData>
            </a:graphic>
          </wp:inline>
        </w:drawing>
      </w:r>
    </w:p>
    <w:p w:rsidR="00483067" w:rsidRPr="004E1614" w:rsidRDefault="00483067" w:rsidP="00483067">
      <w:pPr>
        <w:jc w:val="center"/>
        <w:rPr>
          <w:rFonts w:asciiTheme="majorBidi" w:hAnsiTheme="majorBidi" w:cstheme="majorBidi"/>
          <w:sz w:val="24"/>
          <w:lang w:val="en-US"/>
        </w:rPr>
      </w:pPr>
      <w:r w:rsidRPr="004E1614">
        <w:rPr>
          <w:rFonts w:asciiTheme="majorBidi" w:hAnsiTheme="majorBidi" w:cstheme="majorBidi"/>
          <w:noProof/>
          <w:sz w:val="24"/>
          <w:lang w:val="en-US" w:eastAsia="en-US"/>
        </w:rPr>
        <w:lastRenderedPageBreak/>
        <w:drawing>
          <wp:inline distT="0" distB="0" distL="0" distR="0" wp14:anchorId="694F213E" wp14:editId="1BBB3C1D">
            <wp:extent cx="5486400" cy="2781300"/>
            <wp:effectExtent l="0" t="0" r="0" b="0"/>
            <wp:docPr id="14863" name="Grafik 14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86400" cy="2781300"/>
                    </a:xfrm>
                    <a:prstGeom prst="rect">
                      <a:avLst/>
                    </a:prstGeom>
                    <a:noFill/>
                    <a:ln>
                      <a:noFill/>
                    </a:ln>
                  </pic:spPr>
                </pic:pic>
              </a:graphicData>
            </a:graphic>
          </wp:inline>
        </w:drawing>
      </w:r>
    </w:p>
    <w:p w:rsidR="00483067" w:rsidRPr="004E1614" w:rsidRDefault="00483067" w:rsidP="00483067">
      <w:pPr>
        <w:jc w:val="center"/>
        <w:rPr>
          <w:rFonts w:asciiTheme="majorBidi" w:hAnsiTheme="majorBidi" w:cstheme="majorBidi"/>
          <w:sz w:val="24"/>
          <w:lang w:val="en-US"/>
        </w:rPr>
      </w:pPr>
    </w:p>
    <w:p w:rsidR="00483067" w:rsidRPr="0097577E" w:rsidRDefault="00483067" w:rsidP="00483067">
      <w:pPr>
        <w:pStyle w:val="Heading3"/>
        <w:numPr>
          <w:ilvl w:val="2"/>
          <w:numId w:val="1"/>
        </w:numPr>
        <w:ind w:firstLine="454"/>
        <w:rPr>
          <w:lang w:val="en-US"/>
        </w:rPr>
      </w:pPr>
      <w:bookmarkStart w:id="17" w:name="_Toc102220874"/>
      <w:r w:rsidRPr="00BA6EA0">
        <w:t>Analog</w:t>
      </w:r>
      <w:r w:rsidRPr="0097577E">
        <w:rPr>
          <w:lang w:val="en-US"/>
        </w:rPr>
        <w:t xml:space="preserve"> input A/D &amp; Analog output D/A External Wiring</w:t>
      </w:r>
      <w:bookmarkEnd w:id="17"/>
    </w:p>
    <w:p w:rsidR="00483067" w:rsidRPr="004E1614" w:rsidRDefault="00483067" w:rsidP="00483067">
      <w:pPr>
        <w:jc w:val="center"/>
        <w:rPr>
          <w:rFonts w:asciiTheme="majorBidi" w:hAnsiTheme="majorBidi" w:cstheme="majorBidi"/>
          <w:sz w:val="24"/>
          <w:szCs w:val="24"/>
          <w:lang w:val="en-US"/>
        </w:rPr>
      </w:pPr>
      <w:r w:rsidRPr="004E1614">
        <w:rPr>
          <w:rFonts w:asciiTheme="majorBidi" w:hAnsiTheme="majorBidi" w:cstheme="majorBidi"/>
          <w:noProof/>
          <w:sz w:val="24"/>
          <w:lang w:val="en-US" w:eastAsia="en-US"/>
        </w:rPr>
        <w:drawing>
          <wp:inline distT="0" distB="0" distL="0" distR="0" wp14:anchorId="78FDF049" wp14:editId="40F812DC">
            <wp:extent cx="5476875" cy="3019425"/>
            <wp:effectExtent l="0" t="0" r="0" b="0"/>
            <wp:docPr id="14862" name="Grafik 14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76875" cy="3019425"/>
                    </a:xfrm>
                    <a:prstGeom prst="rect">
                      <a:avLst/>
                    </a:prstGeom>
                    <a:noFill/>
                    <a:ln>
                      <a:noFill/>
                    </a:ln>
                  </pic:spPr>
                </pic:pic>
              </a:graphicData>
            </a:graphic>
          </wp:inline>
        </w:drawing>
      </w:r>
    </w:p>
    <w:p w:rsidR="00483067" w:rsidRPr="004E1614" w:rsidRDefault="00483067" w:rsidP="00483067">
      <w:pPr>
        <w:jc w:val="center"/>
        <w:rPr>
          <w:rFonts w:asciiTheme="majorBidi" w:hAnsiTheme="majorBidi" w:cstheme="majorBidi"/>
          <w:sz w:val="24"/>
          <w:lang w:val="en-US"/>
        </w:rPr>
      </w:pPr>
      <w:r w:rsidRPr="004E1614">
        <w:rPr>
          <w:rFonts w:asciiTheme="majorBidi" w:hAnsiTheme="majorBidi" w:cstheme="majorBidi"/>
          <w:noProof/>
          <w:sz w:val="24"/>
          <w:lang w:val="en-US" w:eastAsia="en-US"/>
        </w:rPr>
        <w:drawing>
          <wp:inline distT="0" distB="0" distL="0" distR="0" wp14:anchorId="07F862F5" wp14:editId="5EF90D18">
            <wp:extent cx="3124200" cy="1800225"/>
            <wp:effectExtent l="0" t="0" r="0" b="0"/>
            <wp:docPr id="14861" name="Grafik 14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24200" cy="1800225"/>
                    </a:xfrm>
                    <a:prstGeom prst="rect">
                      <a:avLst/>
                    </a:prstGeom>
                    <a:noFill/>
                    <a:ln>
                      <a:noFill/>
                    </a:ln>
                  </pic:spPr>
                </pic:pic>
              </a:graphicData>
            </a:graphic>
          </wp:inline>
        </w:drawing>
      </w:r>
    </w:p>
    <w:p w:rsidR="00483067" w:rsidRPr="0097577E" w:rsidRDefault="00483067" w:rsidP="007220D1">
      <w:pPr>
        <w:pStyle w:val="Heading2"/>
        <w:numPr>
          <w:ilvl w:val="1"/>
          <w:numId w:val="1"/>
        </w:numPr>
        <w:tabs>
          <w:tab w:val="num" w:pos="1134"/>
        </w:tabs>
        <w:ind w:left="851"/>
        <w:rPr>
          <w:lang w:val="en-US"/>
        </w:rPr>
      </w:pPr>
      <w:bookmarkStart w:id="18" w:name="_Toc102220875"/>
      <w:r w:rsidRPr="0097577E">
        <w:rPr>
          <w:lang w:val="en-US"/>
        </w:rPr>
        <w:lastRenderedPageBreak/>
        <w:t>DVP Slim Digital I/O Extension Unit</w:t>
      </w:r>
      <w:bookmarkEnd w:id="18"/>
    </w:p>
    <w:p w:rsidR="00483067" w:rsidRPr="004E1614" w:rsidRDefault="00483067" w:rsidP="00483067">
      <w:pPr>
        <w:pStyle w:val="ListParagraph"/>
        <w:bidi w:val="0"/>
        <w:jc w:val="lowKashida"/>
        <w:rPr>
          <w:rFonts w:asciiTheme="majorBidi" w:hAnsiTheme="majorBidi" w:cstheme="majorBidi"/>
          <w:sz w:val="24"/>
          <w:szCs w:val="24"/>
        </w:rPr>
      </w:pPr>
      <w:r w:rsidRPr="004E1614">
        <w:rPr>
          <w:rFonts w:asciiTheme="majorBidi" w:hAnsiTheme="majorBidi" w:cstheme="majorBidi"/>
          <w:sz w:val="24"/>
          <w:szCs w:val="24"/>
        </w:rPr>
        <w:t xml:space="preserve">Model Explanation &amp; Peripherals Thank you for choosing </w:t>
      </w:r>
      <w:r>
        <w:rPr>
          <w:rFonts w:asciiTheme="majorBidi" w:hAnsiTheme="majorBidi" w:cstheme="majorBidi"/>
          <w:sz w:val="24"/>
          <w:szCs w:val="24"/>
        </w:rPr>
        <w:t xml:space="preserve">DVP-SS/SA/SX/SC series PLC. The </w:t>
      </w:r>
      <w:r w:rsidRPr="004E1614">
        <w:rPr>
          <w:rFonts w:asciiTheme="majorBidi" w:hAnsiTheme="majorBidi" w:cstheme="majorBidi"/>
          <w:sz w:val="24"/>
          <w:szCs w:val="24"/>
        </w:rPr>
        <w:t>6~ 16 points extension offered by SS/SA/SX/SC series make the maximum digital I/O extension including the MPU reach 128 points. In addition, maximum 8 special modules (AD/DA/PT/TC/XA/RT) are extendable to DVP Slim series.</w:t>
      </w:r>
    </w:p>
    <w:p w:rsidR="00483067" w:rsidRPr="0097577E" w:rsidRDefault="00483067" w:rsidP="00483067">
      <w:pPr>
        <w:pStyle w:val="Heading3"/>
        <w:numPr>
          <w:ilvl w:val="2"/>
          <w:numId w:val="1"/>
        </w:numPr>
        <w:ind w:firstLine="171"/>
        <w:rPr>
          <w:lang w:val="en-US"/>
        </w:rPr>
      </w:pPr>
      <w:bookmarkStart w:id="19" w:name="_Toc102220876"/>
      <w:r w:rsidRPr="00BA6EA0">
        <w:t>Model</w:t>
      </w:r>
      <w:r w:rsidRPr="0097577E">
        <w:rPr>
          <w:lang w:val="en-US"/>
        </w:rPr>
        <w:t xml:space="preserve"> Numbers</w:t>
      </w:r>
      <w:bookmarkEnd w:id="19"/>
    </w:p>
    <w:p w:rsidR="00483067" w:rsidRPr="004E1614" w:rsidRDefault="00483067" w:rsidP="00483067">
      <w:pPr>
        <w:jc w:val="center"/>
        <w:rPr>
          <w:rFonts w:asciiTheme="majorBidi" w:hAnsiTheme="majorBidi" w:cstheme="majorBidi"/>
          <w:sz w:val="24"/>
          <w:szCs w:val="24"/>
          <w:lang w:val="en-US"/>
        </w:rPr>
      </w:pPr>
      <w:r w:rsidRPr="004E1614">
        <w:rPr>
          <w:rFonts w:asciiTheme="majorBidi" w:hAnsiTheme="majorBidi" w:cstheme="majorBidi"/>
          <w:noProof/>
          <w:lang w:val="en-US" w:eastAsia="en-US"/>
        </w:rPr>
        <w:drawing>
          <wp:inline distT="0" distB="0" distL="0" distR="0" wp14:anchorId="1378457C" wp14:editId="080E71E1">
            <wp:extent cx="3570136" cy="2275059"/>
            <wp:effectExtent l="0" t="0" r="0"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8">
                      <a:extLst>
                        <a:ext uri="{28A0092B-C50C-407E-A947-70E740481C1C}">
                          <a14:useLocalDpi xmlns:a14="http://schemas.microsoft.com/office/drawing/2010/main" val="0"/>
                        </a:ext>
                      </a:extLst>
                    </a:blip>
                    <a:srcRect t="6471"/>
                    <a:stretch/>
                  </pic:blipFill>
                  <pic:spPr bwMode="auto">
                    <a:xfrm>
                      <a:off x="0" y="0"/>
                      <a:ext cx="3582770" cy="2283110"/>
                    </a:xfrm>
                    <a:prstGeom prst="rect">
                      <a:avLst/>
                    </a:prstGeom>
                    <a:noFill/>
                    <a:ln>
                      <a:noFill/>
                    </a:ln>
                    <a:extLst>
                      <a:ext uri="{53640926-AAD7-44D8-BBD7-CCE9431645EC}">
                        <a14:shadowObscured xmlns:a14="http://schemas.microsoft.com/office/drawing/2010/main"/>
                      </a:ext>
                    </a:extLst>
                  </pic:spPr>
                </pic:pic>
              </a:graphicData>
            </a:graphic>
          </wp:inline>
        </w:drawing>
      </w:r>
    </w:p>
    <w:p w:rsidR="00483067" w:rsidRPr="0097577E" w:rsidRDefault="00483067" w:rsidP="00483067">
      <w:pPr>
        <w:pStyle w:val="Heading3"/>
        <w:numPr>
          <w:ilvl w:val="2"/>
          <w:numId w:val="1"/>
        </w:numPr>
        <w:ind w:firstLine="171"/>
        <w:rPr>
          <w:lang w:val="en-US"/>
        </w:rPr>
      </w:pPr>
      <w:bookmarkStart w:id="20" w:name="_Toc102220877"/>
      <w:r w:rsidRPr="00BA6EA0">
        <w:t>Terminal</w:t>
      </w:r>
      <w:r w:rsidRPr="0097577E">
        <w:rPr>
          <w:lang w:val="en-US"/>
        </w:rPr>
        <w:t xml:space="preserve"> layout</w:t>
      </w:r>
      <w:bookmarkEnd w:id="20"/>
    </w:p>
    <w:p w:rsidR="00483067" w:rsidRPr="004E1614" w:rsidRDefault="00483067" w:rsidP="00483067">
      <w:pPr>
        <w:jc w:val="center"/>
        <w:rPr>
          <w:rFonts w:asciiTheme="majorBidi" w:hAnsiTheme="majorBidi" w:cstheme="majorBidi"/>
          <w:sz w:val="24"/>
          <w:szCs w:val="24"/>
          <w:lang w:val="en-US"/>
        </w:rPr>
      </w:pPr>
      <w:r w:rsidRPr="004E1614">
        <w:rPr>
          <w:rFonts w:asciiTheme="majorBidi" w:hAnsiTheme="majorBidi" w:cstheme="majorBidi"/>
          <w:noProof/>
          <w:sz w:val="24"/>
          <w:szCs w:val="24"/>
          <w:lang w:val="en-US" w:eastAsia="en-US"/>
        </w:rPr>
        <w:drawing>
          <wp:inline distT="0" distB="0" distL="0" distR="0" wp14:anchorId="2D337152" wp14:editId="298F338D">
            <wp:extent cx="5160396" cy="2048941"/>
            <wp:effectExtent l="0" t="0" r="2540" b="889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9">
                      <a:extLst>
                        <a:ext uri="{28A0092B-C50C-407E-A947-70E740481C1C}">
                          <a14:useLocalDpi xmlns:a14="http://schemas.microsoft.com/office/drawing/2010/main" val="0"/>
                        </a:ext>
                      </a:extLst>
                    </a:blip>
                    <a:srcRect t="7433"/>
                    <a:stretch/>
                  </pic:blipFill>
                  <pic:spPr bwMode="auto">
                    <a:xfrm>
                      <a:off x="0" y="0"/>
                      <a:ext cx="5175551" cy="2054958"/>
                    </a:xfrm>
                    <a:prstGeom prst="rect">
                      <a:avLst/>
                    </a:prstGeom>
                    <a:noFill/>
                    <a:ln>
                      <a:noFill/>
                    </a:ln>
                    <a:extLst>
                      <a:ext uri="{53640926-AAD7-44D8-BBD7-CCE9431645EC}">
                        <a14:shadowObscured xmlns:a14="http://schemas.microsoft.com/office/drawing/2010/main"/>
                      </a:ext>
                    </a:extLst>
                  </pic:spPr>
                </pic:pic>
              </a:graphicData>
            </a:graphic>
          </wp:inline>
        </w:drawing>
      </w:r>
    </w:p>
    <w:p w:rsidR="00483067" w:rsidRPr="0097577E" w:rsidRDefault="00483067" w:rsidP="00483067">
      <w:pPr>
        <w:pStyle w:val="Heading3"/>
        <w:numPr>
          <w:ilvl w:val="2"/>
          <w:numId w:val="1"/>
        </w:numPr>
        <w:ind w:firstLine="171"/>
        <w:rPr>
          <w:lang w:val="en-US"/>
        </w:rPr>
      </w:pPr>
      <w:bookmarkStart w:id="21" w:name="_Toc102220878"/>
      <w:r w:rsidRPr="0097577E">
        <w:rPr>
          <w:lang w:val="en-US"/>
        </w:rPr>
        <w:t>Input/</w:t>
      </w:r>
      <w:r w:rsidRPr="00BA6EA0">
        <w:t>Output</w:t>
      </w:r>
      <w:r w:rsidRPr="0097577E">
        <w:rPr>
          <w:lang w:val="en-US"/>
        </w:rPr>
        <w:t xml:space="preserve"> points numbering order</w:t>
      </w:r>
      <w:bookmarkEnd w:id="21"/>
      <w:r w:rsidRPr="0097577E">
        <w:rPr>
          <w:lang w:val="en-US"/>
        </w:rPr>
        <w:t xml:space="preserve"> </w:t>
      </w:r>
    </w:p>
    <w:p w:rsidR="00483067" w:rsidRPr="00B61318" w:rsidRDefault="00483067" w:rsidP="00483067">
      <w:pPr>
        <w:pStyle w:val="ListParagraph"/>
        <w:bidi w:val="0"/>
        <w:ind w:left="1440"/>
        <w:rPr>
          <w:rFonts w:asciiTheme="majorBidi" w:hAnsiTheme="majorBidi" w:cstheme="majorBidi"/>
          <w:sz w:val="24"/>
          <w:szCs w:val="24"/>
        </w:rPr>
      </w:pPr>
      <w:r w:rsidRPr="00B61318">
        <w:rPr>
          <w:rFonts w:asciiTheme="majorBidi" w:hAnsiTheme="majorBidi" w:cstheme="majorBidi"/>
          <w:sz w:val="24"/>
          <w:szCs w:val="24"/>
        </w:rPr>
        <w:t>No matter how many points of MPU, the input of the first I/O extension unit will start from X20 and output will start from Y20.</w:t>
      </w:r>
    </w:p>
    <w:p w:rsidR="00483067" w:rsidRPr="004E1614" w:rsidRDefault="00483067" w:rsidP="00483067">
      <w:pPr>
        <w:jc w:val="center"/>
        <w:rPr>
          <w:rFonts w:asciiTheme="majorBidi" w:hAnsiTheme="majorBidi" w:cstheme="majorBidi"/>
          <w:sz w:val="24"/>
          <w:szCs w:val="24"/>
          <w:lang w:val="en-US"/>
        </w:rPr>
      </w:pPr>
      <w:r w:rsidRPr="004E1614">
        <w:rPr>
          <w:rFonts w:asciiTheme="majorBidi" w:hAnsiTheme="majorBidi" w:cstheme="majorBidi"/>
          <w:noProof/>
          <w:sz w:val="24"/>
          <w:szCs w:val="24"/>
          <w:lang w:val="en-US" w:eastAsia="en-US"/>
        </w:rPr>
        <w:drawing>
          <wp:inline distT="0" distB="0" distL="0" distR="0" wp14:anchorId="75B97D1D" wp14:editId="6801BA05">
            <wp:extent cx="5486400" cy="1343660"/>
            <wp:effectExtent l="0" t="0" r="0" b="889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86400" cy="1343660"/>
                    </a:xfrm>
                    <a:prstGeom prst="rect">
                      <a:avLst/>
                    </a:prstGeom>
                    <a:noFill/>
                    <a:ln>
                      <a:noFill/>
                    </a:ln>
                  </pic:spPr>
                </pic:pic>
              </a:graphicData>
            </a:graphic>
          </wp:inline>
        </w:drawing>
      </w:r>
    </w:p>
    <w:p w:rsidR="00483067" w:rsidRPr="004E1614" w:rsidRDefault="00483067" w:rsidP="00483067">
      <w:pPr>
        <w:pStyle w:val="ListParagraph"/>
        <w:bidi w:val="0"/>
        <w:ind w:left="630"/>
        <w:jc w:val="lowKashida"/>
        <w:rPr>
          <w:rFonts w:asciiTheme="majorBidi" w:hAnsiTheme="majorBidi" w:cstheme="majorBidi"/>
          <w:sz w:val="28"/>
          <w:szCs w:val="28"/>
        </w:rPr>
      </w:pPr>
      <w:r w:rsidRPr="004E1614">
        <w:rPr>
          <w:rFonts w:asciiTheme="majorBidi" w:hAnsiTheme="majorBidi" w:cstheme="majorBidi"/>
          <w:sz w:val="24"/>
          <w:szCs w:val="24"/>
        </w:rPr>
        <w:lastRenderedPageBreak/>
        <w:t>Extension unit 3 DVP06SM11R will be used as 8 outputs, the higher 2 numbers of output points have no corresponding output points. Extension unit 4 DVP08SP11R will be used as 8 input points/8 output points, the higher part numbers of inputs points and output points have no corresponding input/output points. It is recommended to place them at the end of serial wiring, so that I/O points numbering will be continuous.</w:t>
      </w: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4E1614" w:rsidRDefault="00483067" w:rsidP="00483067">
      <w:pPr>
        <w:tabs>
          <w:tab w:val="left" w:pos="1941"/>
        </w:tabs>
        <w:rPr>
          <w:rFonts w:asciiTheme="majorBidi" w:hAnsiTheme="majorBidi" w:cstheme="majorBidi"/>
          <w:b/>
          <w:bCs/>
          <w:sz w:val="24"/>
          <w:lang w:val="en-US"/>
        </w:rPr>
      </w:pPr>
    </w:p>
    <w:p w:rsidR="00483067" w:rsidRPr="00B61318" w:rsidRDefault="00483067" w:rsidP="007220D1">
      <w:pPr>
        <w:pStyle w:val="Heading2"/>
        <w:numPr>
          <w:ilvl w:val="1"/>
          <w:numId w:val="1"/>
        </w:numPr>
        <w:tabs>
          <w:tab w:val="num" w:pos="1134"/>
        </w:tabs>
        <w:ind w:left="851"/>
        <w:jc w:val="both"/>
        <w:rPr>
          <w:lang w:val="en-US"/>
        </w:rPr>
      </w:pPr>
      <w:bookmarkStart w:id="22" w:name="_Toc102220879"/>
      <w:r w:rsidRPr="00B61318">
        <w:rPr>
          <w:lang w:val="en-US"/>
        </w:rPr>
        <w:lastRenderedPageBreak/>
        <w:t xml:space="preserve">DVP20SX2 </w:t>
      </w:r>
      <w:r w:rsidRPr="00BA6EA0">
        <w:t>Memory</w:t>
      </w:r>
      <w:r w:rsidRPr="00B61318">
        <w:rPr>
          <w:lang w:val="en-US"/>
        </w:rPr>
        <w:t xml:space="preserve"> Map</w:t>
      </w:r>
      <w:bookmarkEnd w:id="22"/>
    </w:p>
    <w:p w:rsidR="00483067" w:rsidRPr="004E1614" w:rsidRDefault="00483067" w:rsidP="00483067">
      <w:pPr>
        <w:jc w:val="cente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254A2EA8" wp14:editId="29EC9888">
            <wp:extent cx="5476875" cy="4429125"/>
            <wp:effectExtent l="0" t="0" r="0" b="0"/>
            <wp:docPr id="14860" name="Grafik 14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4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76875" cy="4429125"/>
                    </a:xfrm>
                    <a:prstGeom prst="rect">
                      <a:avLst/>
                    </a:prstGeom>
                    <a:noFill/>
                    <a:ln>
                      <a:noFill/>
                    </a:ln>
                  </pic:spPr>
                </pic:pic>
              </a:graphicData>
            </a:graphic>
          </wp:inline>
        </w:drawing>
      </w:r>
    </w:p>
    <w:p w:rsidR="00483067" w:rsidRPr="004E1614" w:rsidRDefault="00483067" w:rsidP="00483067">
      <w:pPr>
        <w:jc w:val="cente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74A46767" wp14:editId="621FDDFE">
            <wp:extent cx="5476875" cy="3133725"/>
            <wp:effectExtent l="0" t="0" r="0" b="0"/>
            <wp:docPr id="14859" name="Grafik 14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4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76875" cy="3133725"/>
                    </a:xfrm>
                    <a:prstGeom prst="rect">
                      <a:avLst/>
                    </a:prstGeom>
                    <a:noFill/>
                    <a:ln>
                      <a:noFill/>
                    </a:ln>
                  </pic:spPr>
                </pic:pic>
              </a:graphicData>
            </a:graphic>
          </wp:inline>
        </w:drawing>
      </w:r>
    </w:p>
    <w:p w:rsidR="00483067" w:rsidRPr="004E1614" w:rsidRDefault="00483067" w:rsidP="00483067">
      <w:pPr>
        <w:jc w:val="center"/>
        <w:rPr>
          <w:rFonts w:asciiTheme="majorBidi" w:hAnsiTheme="majorBidi" w:cstheme="majorBidi"/>
          <w:lang w:val="en-US"/>
        </w:rPr>
      </w:pPr>
      <w:r w:rsidRPr="004E1614">
        <w:rPr>
          <w:rFonts w:asciiTheme="majorBidi" w:hAnsiTheme="majorBidi" w:cstheme="majorBidi"/>
          <w:noProof/>
          <w:lang w:val="en-US" w:eastAsia="en-US"/>
        </w:rPr>
        <w:lastRenderedPageBreak/>
        <w:drawing>
          <wp:inline distT="0" distB="0" distL="0" distR="0" wp14:anchorId="7B94319C" wp14:editId="7F4033CA">
            <wp:extent cx="5476875" cy="4438650"/>
            <wp:effectExtent l="0" t="0" r="0" b="0"/>
            <wp:docPr id="14858" name="Grafik 14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4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76875" cy="4438650"/>
                    </a:xfrm>
                    <a:prstGeom prst="rect">
                      <a:avLst/>
                    </a:prstGeom>
                    <a:noFill/>
                    <a:ln>
                      <a:noFill/>
                    </a:ln>
                  </pic:spPr>
                </pic:pic>
              </a:graphicData>
            </a:graphic>
          </wp:inline>
        </w:drawing>
      </w:r>
    </w:p>
    <w:p w:rsidR="00483067" w:rsidRPr="004E1614" w:rsidRDefault="00483067" w:rsidP="00483067">
      <w:pPr>
        <w:jc w:val="cente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5D0FD1FA" wp14:editId="42F75EED">
            <wp:extent cx="5486400" cy="2647950"/>
            <wp:effectExtent l="0" t="0" r="0" b="0"/>
            <wp:docPr id="14857" name="Grafik 14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48"/>
                    <pic:cNvPicPr>
                      <a:picLocks noChangeAspect="1" noChangeArrowheads="1"/>
                    </pic:cNvPicPr>
                  </pic:nvPicPr>
                  <pic:blipFill>
                    <a:blip r:embed="rId34">
                      <a:extLst>
                        <a:ext uri="{28A0092B-C50C-407E-A947-70E740481C1C}">
                          <a14:useLocalDpi xmlns:a14="http://schemas.microsoft.com/office/drawing/2010/main" val="0"/>
                        </a:ext>
                      </a:extLst>
                    </a:blip>
                    <a:srcRect b="887"/>
                    <a:stretch>
                      <a:fillRect/>
                    </a:stretch>
                  </pic:blipFill>
                  <pic:spPr bwMode="auto">
                    <a:xfrm>
                      <a:off x="0" y="0"/>
                      <a:ext cx="5486400" cy="2647950"/>
                    </a:xfrm>
                    <a:prstGeom prst="rect">
                      <a:avLst/>
                    </a:prstGeom>
                    <a:noFill/>
                    <a:ln>
                      <a:noFill/>
                    </a:ln>
                  </pic:spPr>
                </pic:pic>
              </a:graphicData>
            </a:graphic>
          </wp:inline>
        </w:drawing>
      </w:r>
    </w:p>
    <w:p w:rsidR="00483067" w:rsidRPr="004E1614" w:rsidRDefault="00483067" w:rsidP="00483067">
      <w:pPr>
        <w:tabs>
          <w:tab w:val="left" w:pos="1340"/>
        </w:tabs>
        <w:rPr>
          <w:rFonts w:asciiTheme="majorBidi" w:hAnsiTheme="majorBidi" w:cstheme="majorBidi"/>
          <w:lang w:val="en-US"/>
        </w:rPr>
      </w:pPr>
      <w:r w:rsidRPr="004E1614">
        <w:rPr>
          <w:rFonts w:asciiTheme="majorBidi" w:hAnsiTheme="majorBidi" w:cstheme="majorBidi"/>
          <w:lang w:val="en-US"/>
        </w:rPr>
        <w:tab/>
      </w:r>
    </w:p>
    <w:p w:rsidR="00483067" w:rsidRPr="004E1614" w:rsidRDefault="00483067" w:rsidP="00483067">
      <w:pPr>
        <w:tabs>
          <w:tab w:val="left" w:pos="1340"/>
        </w:tabs>
        <w:rPr>
          <w:rFonts w:asciiTheme="majorBidi" w:hAnsiTheme="majorBidi" w:cstheme="majorBidi"/>
          <w:lang w:val="en-US"/>
        </w:rPr>
      </w:pPr>
    </w:p>
    <w:p w:rsidR="00483067" w:rsidRPr="004E1614" w:rsidRDefault="00483067" w:rsidP="00483067">
      <w:pPr>
        <w:tabs>
          <w:tab w:val="left" w:pos="1340"/>
        </w:tabs>
        <w:rPr>
          <w:rFonts w:asciiTheme="majorBidi" w:hAnsiTheme="majorBidi" w:cstheme="majorBidi"/>
          <w:lang w:val="en-US"/>
        </w:rPr>
      </w:pPr>
    </w:p>
    <w:p w:rsidR="00483067" w:rsidRPr="004E1614" w:rsidRDefault="00483067" w:rsidP="00483067">
      <w:pPr>
        <w:tabs>
          <w:tab w:val="left" w:pos="1340"/>
        </w:tabs>
        <w:rPr>
          <w:rFonts w:asciiTheme="majorBidi" w:hAnsiTheme="majorBidi" w:cstheme="majorBidi"/>
          <w:lang w:val="en-US"/>
        </w:rPr>
      </w:pPr>
    </w:p>
    <w:p w:rsidR="00483067" w:rsidRPr="004E1614" w:rsidRDefault="00483067" w:rsidP="00483067">
      <w:pPr>
        <w:tabs>
          <w:tab w:val="left" w:pos="1340"/>
        </w:tabs>
        <w:rPr>
          <w:rFonts w:asciiTheme="majorBidi" w:hAnsiTheme="majorBidi" w:cstheme="majorBidi"/>
          <w:lang w:val="en-US"/>
        </w:rPr>
      </w:pPr>
    </w:p>
    <w:p w:rsidR="00483067" w:rsidRPr="00B61318" w:rsidRDefault="00483067" w:rsidP="007220D1">
      <w:pPr>
        <w:pStyle w:val="Heading2"/>
        <w:numPr>
          <w:ilvl w:val="1"/>
          <w:numId w:val="1"/>
        </w:numPr>
        <w:tabs>
          <w:tab w:val="num" w:pos="1134"/>
        </w:tabs>
        <w:ind w:left="851"/>
        <w:rPr>
          <w:lang w:val="en-US"/>
        </w:rPr>
      </w:pPr>
      <w:bookmarkStart w:id="23" w:name="_Toc102220880"/>
      <w:r w:rsidRPr="00B61318">
        <w:rPr>
          <w:lang w:val="en-US"/>
        </w:rPr>
        <w:lastRenderedPageBreak/>
        <w:t xml:space="preserve">PLC </w:t>
      </w:r>
      <w:r w:rsidRPr="00BA6EA0">
        <w:t>Device</w:t>
      </w:r>
      <w:r w:rsidRPr="00B61318">
        <w:rPr>
          <w:lang w:val="en-US"/>
        </w:rPr>
        <w:t xml:space="preserve"> Address</w:t>
      </w:r>
      <w:bookmarkEnd w:id="23"/>
    </w:p>
    <w:p w:rsidR="00483067" w:rsidRPr="004E1614" w:rsidRDefault="00483067" w:rsidP="00483067">
      <w:pPr>
        <w:jc w:val="cente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270194A6" wp14:editId="02B06306">
            <wp:extent cx="5410200" cy="2981325"/>
            <wp:effectExtent l="0" t="0" r="0" b="0"/>
            <wp:docPr id="14855" name="Grafik 14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7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10200" cy="2981325"/>
                    </a:xfrm>
                    <a:prstGeom prst="rect">
                      <a:avLst/>
                    </a:prstGeom>
                    <a:noFill/>
                    <a:ln>
                      <a:noFill/>
                    </a:ln>
                  </pic:spPr>
                </pic:pic>
              </a:graphicData>
            </a:graphic>
          </wp:inline>
        </w:drawing>
      </w:r>
    </w:p>
    <w:p w:rsidR="00483067" w:rsidRPr="004E1614" w:rsidRDefault="00483067" w:rsidP="00483067">
      <w:pPr>
        <w:jc w:val="cente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43D391EE" wp14:editId="26922C82">
            <wp:extent cx="5486400" cy="3286125"/>
            <wp:effectExtent l="0" t="0" r="0" b="0"/>
            <wp:docPr id="14854" name="Grafik 14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4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86400" cy="3286125"/>
                    </a:xfrm>
                    <a:prstGeom prst="rect">
                      <a:avLst/>
                    </a:prstGeom>
                    <a:noFill/>
                    <a:ln>
                      <a:noFill/>
                    </a:ln>
                  </pic:spPr>
                </pic:pic>
              </a:graphicData>
            </a:graphic>
          </wp:inline>
        </w:drawing>
      </w:r>
    </w:p>
    <w:p w:rsidR="00483067" w:rsidRPr="004E1614" w:rsidRDefault="00483067" w:rsidP="00483067">
      <w:pPr>
        <w:jc w:val="right"/>
        <w:rPr>
          <w:rFonts w:asciiTheme="majorBidi" w:hAnsiTheme="majorBidi" w:cstheme="majorBidi"/>
          <w:lang w:val="en-US"/>
        </w:rPr>
      </w:pPr>
    </w:p>
    <w:p w:rsidR="00483067" w:rsidRPr="004E1614" w:rsidRDefault="00483067" w:rsidP="00483067">
      <w:pPr>
        <w:jc w:val="right"/>
        <w:rPr>
          <w:rFonts w:asciiTheme="majorBidi" w:hAnsiTheme="majorBidi" w:cstheme="majorBidi"/>
          <w:lang w:val="en-US"/>
        </w:rPr>
      </w:pPr>
    </w:p>
    <w:p w:rsidR="00483067" w:rsidRPr="004E1614" w:rsidRDefault="00483067" w:rsidP="00483067">
      <w:pPr>
        <w:jc w:val="right"/>
        <w:rPr>
          <w:rFonts w:asciiTheme="majorBidi" w:hAnsiTheme="majorBidi" w:cstheme="majorBidi"/>
          <w:lang w:val="en-US"/>
        </w:rPr>
      </w:pPr>
    </w:p>
    <w:p w:rsidR="00483067" w:rsidRPr="004E1614" w:rsidRDefault="00483067" w:rsidP="00483067">
      <w:pPr>
        <w:jc w:val="right"/>
        <w:rPr>
          <w:rFonts w:asciiTheme="majorBidi" w:hAnsiTheme="majorBidi" w:cstheme="majorBidi"/>
          <w:lang w:val="en-US"/>
        </w:rPr>
      </w:pPr>
    </w:p>
    <w:p w:rsidR="00483067" w:rsidRPr="004E1614" w:rsidRDefault="00483067" w:rsidP="00483067">
      <w:pPr>
        <w:jc w:val="right"/>
        <w:rPr>
          <w:rFonts w:asciiTheme="majorBidi" w:hAnsiTheme="majorBidi" w:cstheme="majorBidi"/>
          <w:lang w:val="en-US"/>
        </w:rPr>
      </w:pPr>
    </w:p>
    <w:p w:rsidR="00483067" w:rsidRPr="004E1614" w:rsidRDefault="00483067" w:rsidP="00483067">
      <w:pPr>
        <w:jc w:val="right"/>
        <w:rPr>
          <w:rFonts w:asciiTheme="majorBidi" w:hAnsiTheme="majorBidi" w:cstheme="majorBidi"/>
          <w:lang w:val="en-US"/>
        </w:rPr>
      </w:pPr>
    </w:p>
    <w:p w:rsidR="00483067" w:rsidRPr="004E1614" w:rsidRDefault="00483067" w:rsidP="00483067">
      <w:pPr>
        <w:jc w:val="center"/>
        <w:rPr>
          <w:rFonts w:asciiTheme="majorBidi" w:hAnsiTheme="majorBidi" w:cstheme="majorBidi"/>
          <w:lang w:val="en-US"/>
        </w:rPr>
      </w:pPr>
      <w:r w:rsidRPr="004E1614">
        <w:rPr>
          <w:rFonts w:asciiTheme="majorBidi" w:hAnsiTheme="majorBidi" w:cstheme="majorBidi"/>
          <w:noProof/>
          <w:lang w:val="en-US" w:eastAsia="en-US"/>
        </w:rPr>
        <w:lastRenderedPageBreak/>
        <w:drawing>
          <wp:inline distT="0" distB="0" distL="0" distR="0" wp14:anchorId="50C247EC" wp14:editId="484E1AA0">
            <wp:extent cx="5486400" cy="3981450"/>
            <wp:effectExtent l="0" t="0" r="0" b="0"/>
            <wp:docPr id="14853" name="Grafik 14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5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86400" cy="3981450"/>
                    </a:xfrm>
                    <a:prstGeom prst="rect">
                      <a:avLst/>
                    </a:prstGeom>
                    <a:noFill/>
                    <a:ln>
                      <a:noFill/>
                    </a:ln>
                  </pic:spPr>
                </pic:pic>
              </a:graphicData>
            </a:graphic>
          </wp:inline>
        </w:drawing>
      </w:r>
    </w:p>
    <w:p w:rsidR="00483067" w:rsidRPr="004E1614" w:rsidRDefault="00483067" w:rsidP="00483067">
      <w:pPr>
        <w:jc w:val="cente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7760498F" wp14:editId="43F2E032">
            <wp:extent cx="5486400" cy="2867025"/>
            <wp:effectExtent l="0" t="0" r="0" b="0"/>
            <wp:docPr id="14852" name="Grafik 14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5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86400" cy="2867025"/>
                    </a:xfrm>
                    <a:prstGeom prst="rect">
                      <a:avLst/>
                    </a:prstGeom>
                    <a:noFill/>
                    <a:ln>
                      <a:noFill/>
                    </a:ln>
                  </pic:spPr>
                </pic:pic>
              </a:graphicData>
            </a:graphic>
          </wp:inline>
        </w:drawing>
      </w:r>
    </w:p>
    <w:p w:rsidR="00483067" w:rsidRPr="004E1614" w:rsidRDefault="00483067" w:rsidP="00483067">
      <w:pPr>
        <w:spacing w:after="160" w:line="259" w:lineRule="auto"/>
        <w:rPr>
          <w:rFonts w:asciiTheme="majorBidi" w:hAnsiTheme="majorBidi" w:cstheme="majorBidi"/>
          <w:lang w:val="en-US"/>
        </w:rPr>
      </w:pPr>
      <w:r w:rsidRPr="004E1614">
        <w:rPr>
          <w:rFonts w:asciiTheme="majorBidi" w:hAnsiTheme="majorBidi" w:cstheme="majorBidi"/>
          <w:lang w:val="en-US"/>
        </w:rPr>
        <w:br w:type="page"/>
      </w:r>
    </w:p>
    <w:p w:rsidR="00483067" w:rsidRPr="00B61318" w:rsidRDefault="00483067" w:rsidP="007220D1">
      <w:pPr>
        <w:pStyle w:val="Heading2"/>
        <w:numPr>
          <w:ilvl w:val="1"/>
          <w:numId w:val="1"/>
        </w:numPr>
        <w:tabs>
          <w:tab w:val="num" w:pos="1134"/>
        </w:tabs>
        <w:ind w:left="851"/>
        <w:rPr>
          <w:sz w:val="24"/>
          <w:szCs w:val="40"/>
          <w:lang w:val="en-US"/>
        </w:rPr>
      </w:pPr>
      <w:bookmarkStart w:id="24" w:name="_Toc102220881"/>
      <w:r w:rsidRPr="00BA6EA0">
        <w:lastRenderedPageBreak/>
        <w:t>Instructions</w:t>
      </w:r>
      <w:bookmarkEnd w:id="24"/>
      <w:r w:rsidRPr="00B61318">
        <w:rPr>
          <w:sz w:val="24"/>
          <w:szCs w:val="40"/>
          <w:lang w:val="en-US"/>
        </w:rPr>
        <w:t xml:space="preserve"> </w:t>
      </w:r>
    </w:p>
    <w:p w:rsidR="00483067" w:rsidRPr="004E1614" w:rsidRDefault="00483067" w:rsidP="00483067">
      <w:pPr>
        <w:jc w:val="cente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578FB1B5" wp14:editId="3EA15AE6">
            <wp:extent cx="5429250" cy="5438775"/>
            <wp:effectExtent l="0" t="0" r="0" b="0"/>
            <wp:docPr id="14851" name="Grafik 14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29250" cy="5438775"/>
                    </a:xfrm>
                    <a:prstGeom prst="rect">
                      <a:avLst/>
                    </a:prstGeom>
                    <a:noFill/>
                    <a:ln>
                      <a:noFill/>
                    </a:ln>
                  </pic:spPr>
                </pic:pic>
              </a:graphicData>
            </a:graphic>
          </wp:inline>
        </w:drawing>
      </w:r>
    </w:p>
    <w:p w:rsidR="00483067" w:rsidRPr="004E1614" w:rsidRDefault="00483067" w:rsidP="00483067">
      <w:pPr>
        <w:rPr>
          <w:rFonts w:asciiTheme="majorBidi" w:hAnsiTheme="majorBidi" w:cstheme="majorBidi"/>
          <w:lang w:val="en-US"/>
        </w:rPr>
      </w:pPr>
    </w:p>
    <w:p w:rsidR="00483067" w:rsidRPr="004E1614" w:rsidRDefault="00483067" w:rsidP="00483067">
      <w:pPr>
        <w:rPr>
          <w:rFonts w:asciiTheme="majorBidi" w:hAnsiTheme="majorBidi" w:cstheme="majorBidi"/>
          <w:lang w:val="en-US"/>
        </w:rPr>
      </w:pPr>
    </w:p>
    <w:p w:rsidR="00483067" w:rsidRPr="004E1614" w:rsidRDefault="00483067" w:rsidP="00483067">
      <w:pPr>
        <w:rPr>
          <w:rFonts w:asciiTheme="majorBidi" w:hAnsiTheme="majorBidi" w:cstheme="majorBidi"/>
          <w:lang w:val="en-US"/>
        </w:rPr>
      </w:pPr>
    </w:p>
    <w:p w:rsidR="00483067" w:rsidRPr="004E1614" w:rsidRDefault="00483067" w:rsidP="00483067">
      <w:pPr>
        <w:jc w:val="right"/>
        <w:rPr>
          <w:rFonts w:asciiTheme="majorBidi" w:hAnsiTheme="majorBidi" w:cstheme="majorBidi"/>
          <w:lang w:val="en-US"/>
        </w:rPr>
      </w:pPr>
    </w:p>
    <w:p w:rsidR="00483067" w:rsidRPr="004E1614" w:rsidRDefault="00483067" w:rsidP="00483067">
      <w:pPr>
        <w:jc w:val="right"/>
        <w:rPr>
          <w:rFonts w:asciiTheme="majorBidi" w:hAnsiTheme="majorBidi" w:cstheme="majorBidi"/>
          <w:lang w:val="en-US"/>
        </w:rPr>
      </w:pPr>
    </w:p>
    <w:p w:rsidR="00483067" w:rsidRPr="004E1614" w:rsidRDefault="00483067" w:rsidP="00483067">
      <w:pPr>
        <w:jc w:val="right"/>
        <w:rPr>
          <w:rFonts w:asciiTheme="majorBidi" w:hAnsiTheme="majorBidi" w:cstheme="majorBidi"/>
          <w:lang w:val="en-US"/>
        </w:rPr>
      </w:pPr>
    </w:p>
    <w:p w:rsidR="00483067" w:rsidRPr="004E1614" w:rsidRDefault="00483067" w:rsidP="00483067">
      <w:pPr>
        <w:jc w:val="right"/>
        <w:rPr>
          <w:rFonts w:asciiTheme="majorBidi" w:hAnsiTheme="majorBidi" w:cstheme="majorBidi"/>
          <w:lang w:val="en-US"/>
        </w:rPr>
      </w:pPr>
    </w:p>
    <w:p w:rsidR="00483067" w:rsidRPr="004E1614" w:rsidRDefault="00483067" w:rsidP="00483067">
      <w:pPr>
        <w:jc w:val="right"/>
        <w:rPr>
          <w:rFonts w:asciiTheme="majorBidi" w:hAnsiTheme="majorBidi" w:cstheme="majorBidi"/>
          <w:lang w:val="en-US"/>
        </w:rPr>
      </w:pPr>
    </w:p>
    <w:p w:rsidR="00483067" w:rsidRPr="004E1614" w:rsidRDefault="00483067" w:rsidP="00483067">
      <w:pPr>
        <w:jc w:val="right"/>
        <w:rPr>
          <w:rFonts w:asciiTheme="majorBidi" w:hAnsiTheme="majorBidi" w:cstheme="majorBidi"/>
          <w:lang w:val="en-US"/>
        </w:rPr>
      </w:pPr>
    </w:p>
    <w:p w:rsidR="00483067" w:rsidRPr="004E1614" w:rsidRDefault="00483067" w:rsidP="00483067">
      <w:pPr>
        <w:jc w:val="right"/>
        <w:rPr>
          <w:rFonts w:asciiTheme="majorBidi" w:hAnsiTheme="majorBidi" w:cstheme="majorBidi"/>
          <w:lang w:val="en-US"/>
        </w:rPr>
      </w:pPr>
    </w:p>
    <w:p w:rsidR="00483067" w:rsidRPr="00B61318" w:rsidRDefault="00483067" w:rsidP="006C72BE">
      <w:pPr>
        <w:pStyle w:val="Heading1"/>
      </w:pPr>
      <w:bookmarkStart w:id="25" w:name="_Toc102220882"/>
      <w:r w:rsidRPr="00B61318">
        <w:lastRenderedPageBreak/>
        <w:t>WPL Soft</w:t>
      </w:r>
      <w:bookmarkEnd w:id="25"/>
      <w:r w:rsidRPr="00B61318">
        <w:t xml:space="preserve"> </w:t>
      </w:r>
    </w:p>
    <w:p w:rsidR="00483067" w:rsidRPr="004E1614" w:rsidRDefault="00483067" w:rsidP="00483067">
      <w:pPr>
        <w:tabs>
          <w:tab w:val="right" w:pos="8640"/>
        </w:tabs>
        <w:rPr>
          <w:rFonts w:asciiTheme="majorBidi" w:hAnsiTheme="majorBidi" w:cstheme="majorBidi"/>
          <w:b/>
          <w:bCs/>
          <w:sz w:val="24"/>
          <w:szCs w:val="24"/>
          <w:lang w:val="en-US" w:bidi="ar-LB"/>
        </w:rPr>
      </w:pPr>
    </w:p>
    <w:p w:rsidR="00483067" w:rsidRPr="007220D1" w:rsidRDefault="00483067" w:rsidP="00B91430">
      <w:pPr>
        <w:rPr>
          <w:rFonts w:asciiTheme="majorBidi" w:hAnsiTheme="majorBidi" w:cstheme="majorBidi"/>
          <w:sz w:val="24"/>
          <w:szCs w:val="24"/>
          <w:lang w:bidi="ar-LB"/>
        </w:rPr>
      </w:pPr>
      <w:r w:rsidRPr="007220D1">
        <w:rPr>
          <w:rFonts w:asciiTheme="majorBidi" w:hAnsiTheme="majorBidi" w:cstheme="majorBidi"/>
          <w:sz w:val="24"/>
          <w:szCs w:val="24"/>
          <w:rtl/>
        </w:rPr>
        <w:t xml:space="preserve">البرنامج المخصص لبرمجة ال </w:t>
      </w:r>
      <w:r w:rsidRPr="007220D1">
        <w:rPr>
          <w:rFonts w:asciiTheme="majorBidi" w:hAnsiTheme="majorBidi" w:cstheme="majorBidi"/>
          <w:sz w:val="24"/>
          <w:szCs w:val="24"/>
        </w:rPr>
        <w:t>PLC</w:t>
      </w:r>
      <w:r w:rsidRPr="007220D1">
        <w:rPr>
          <w:rFonts w:asciiTheme="majorBidi" w:hAnsiTheme="majorBidi" w:cstheme="majorBidi"/>
          <w:sz w:val="24"/>
          <w:szCs w:val="24"/>
          <w:rtl/>
          <w:lang w:bidi="ar-LB"/>
        </w:rPr>
        <w:t xml:space="preserve"> هو </w:t>
      </w:r>
      <w:r w:rsidRPr="007220D1">
        <w:rPr>
          <w:rFonts w:asciiTheme="majorBidi" w:hAnsiTheme="majorBidi" w:cstheme="majorBidi"/>
          <w:sz w:val="24"/>
          <w:szCs w:val="24"/>
          <w:lang w:bidi="ar-LB"/>
        </w:rPr>
        <w:t>“</w:t>
      </w:r>
      <w:r w:rsidRPr="007220D1">
        <w:rPr>
          <w:rFonts w:asciiTheme="majorBidi" w:hAnsiTheme="majorBidi" w:cstheme="majorBidi"/>
          <w:sz w:val="24"/>
          <w:szCs w:val="24"/>
        </w:rPr>
        <w:t>WPL  Soft”</w:t>
      </w:r>
    </w:p>
    <w:p w:rsidR="00483067" w:rsidRPr="004E1614" w:rsidRDefault="00483067" w:rsidP="00483067">
      <w:pPr>
        <w:rPr>
          <w:rFonts w:asciiTheme="majorBidi" w:hAnsiTheme="majorBidi" w:cstheme="majorBidi"/>
          <w:sz w:val="24"/>
          <w:szCs w:val="24"/>
          <w:lang w:val="en-US" w:bidi="ar-LB"/>
        </w:rPr>
      </w:pPr>
    </w:p>
    <w:p w:rsidR="00483067" w:rsidRPr="00B91430" w:rsidRDefault="00483067" w:rsidP="007220D1">
      <w:pPr>
        <w:pStyle w:val="Heading2"/>
        <w:bidi/>
        <w:ind w:left="851"/>
      </w:pPr>
      <w:bookmarkStart w:id="26" w:name="_Toc102220883"/>
      <w:r w:rsidRPr="00B91430">
        <w:rPr>
          <w:szCs w:val="26"/>
          <w:rtl/>
        </w:rPr>
        <w:t xml:space="preserve">الوصلة المخصصة لبرمجة ال </w:t>
      </w:r>
      <w:r w:rsidRPr="00B91430">
        <w:t>PLC</w:t>
      </w:r>
      <w:bookmarkEnd w:id="26"/>
      <w:r w:rsidRPr="00B91430">
        <w:rPr>
          <w:szCs w:val="26"/>
          <w:rtl/>
        </w:rPr>
        <w:t xml:space="preserve"> </w:t>
      </w:r>
    </w:p>
    <w:p w:rsidR="00483067" w:rsidRPr="00175284" w:rsidRDefault="00483067" w:rsidP="00483067">
      <w:pPr>
        <w:rPr>
          <w:rFonts w:asciiTheme="majorBidi" w:hAnsiTheme="majorBidi" w:cstheme="majorBidi"/>
          <w:sz w:val="24"/>
          <w:szCs w:val="24"/>
          <w:rtl/>
          <w:lang w:val="en-US" w:bidi="ar-LB"/>
        </w:rPr>
      </w:pPr>
      <w:r>
        <w:rPr>
          <w:szCs w:val="22"/>
          <w:lang w:bidi="ar-LB"/>
        </w:rPr>
        <w:t xml:space="preserve">          </w:t>
      </w:r>
      <w:r w:rsidRPr="00175284">
        <w:rPr>
          <w:rFonts w:asciiTheme="majorBidi" w:hAnsiTheme="majorBidi" w:cstheme="majorBidi"/>
          <w:sz w:val="24"/>
          <w:szCs w:val="24"/>
          <w:rtl/>
          <w:lang w:bidi="ar-LB"/>
        </w:rPr>
        <w:t>نحتاج</w:t>
      </w:r>
      <w:r w:rsidRPr="00175284">
        <w:rPr>
          <w:rFonts w:asciiTheme="majorBidi" w:hAnsiTheme="majorBidi" w:cstheme="majorBidi"/>
          <w:sz w:val="24"/>
          <w:szCs w:val="24"/>
          <w:rtl/>
          <w:lang w:val="en-US" w:bidi="ar-LB"/>
        </w:rPr>
        <w:t xml:space="preserve"> لوصلة </w:t>
      </w:r>
      <w:r w:rsidRPr="00175284">
        <w:rPr>
          <w:rFonts w:asciiTheme="majorBidi" w:hAnsiTheme="majorBidi" w:cstheme="majorBidi"/>
          <w:sz w:val="24"/>
          <w:szCs w:val="24"/>
          <w:lang w:val="en-US" w:bidi="ar-LB"/>
        </w:rPr>
        <w:t>UC-RRG020-12A</w:t>
      </w:r>
      <w:r w:rsidRPr="00175284">
        <w:rPr>
          <w:rFonts w:asciiTheme="majorBidi" w:hAnsiTheme="majorBidi" w:cstheme="majorBidi"/>
          <w:sz w:val="24"/>
          <w:szCs w:val="24"/>
          <w:rtl/>
          <w:lang w:val="en-US"/>
        </w:rPr>
        <w:t xml:space="preserve"> </w:t>
      </w:r>
      <w:r w:rsidRPr="00175284">
        <w:rPr>
          <w:rFonts w:asciiTheme="majorBidi" w:hAnsiTheme="majorBidi" w:cstheme="majorBidi"/>
          <w:sz w:val="24"/>
          <w:szCs w:val="24"/>
          <w:rtl/>
          <w:lang w:val="en-US" w:bidi="ar-LB"/>
        </w:rPr>
        <w:t xml:space="preserve">مع التعريف من اجل توصيل الحاسوب بال </w:t>
      </w:r>
      <w:r w:rsidRPr="00175284">
        <w:rPr>
          <w:rFonts w:asciiTheme="majorBidi" w:hAnsiTheme="majorBidi" w:cstheme="majorBidi"/>
          <w:sz w:val="24"/>
          <w:szCs w:val="24"/>
          <w:lang w:val="en-US" w:bidi="ar-LB"/>
        </w:rPr>
        <w:t>PLC</w:t>
      </w:r>
      <w:r w:rsidRPr="00175284">
        <w:rPr>
          <w:rFonts w:asciiTheme="majorBidi" w:hAnsiTheme="majorBidi" w:cstheme="majorBidi"/>
          <w:sz w:val="24"/>
          <w:szCs w:val="24"/>
          <w:rtl/>
          <w:lang w:val="en-US" w:bidi="ar-LB"/>
        </w:rPr>
        <w:t xml:space="preserve"> لبرمجتها.</w:t>
      </w:r>
    </w:p>
    <w:p w:rsidR="00483067" w:rsidRPr="004E1614" w:rsidRDefault="00483067" w:rsidP="00483067">
      <w:pPr>
        <w:pStyle w:val="ListParagraph"/>
        <w:rPr>
          <w:rFonts w:asciiTheme="majorBidi" w:hAnsiTheme="majorBidi" w:cstheme="majorBidi"/>
          <w:b/>
          <w:bCs/>
          <w:sz w:val="24"/>
          <w:szCs w:val="24"/>
          <w:rtl/>
          <w:lang w:bidi="ar-LB"/>
        </w:rPr>
      </w:pPr>
      <w:r>
        <w:rPr>
          <w:rFonts w:asciiTheme="majorBidi" w:hAnsiTheme="majorBidi" w:cstheme="majorBidi"/>
          <w:noProof/>
          <w:rtl/>
        </w:rPr>
        <w:drawing>
          <wp:anchor distT="0" distB="0" distL="114300" distR="114300" simplePos="0" relativeHeight="251723776" behindDoc="0" locked="0" layoutInCell="1" allowOverlap="1" wp14:anchorId="57BA60D6" wp14:editId="2421E85B">
            <wp:simplePos x="0" y="0"/>
            <wp:positionH relativeFrom="column">
              <wp:posOffset>2543175</wp:posOffset>
            </wp:positionH>
            <wp:positionV relativeFrom="paragraph">
              <wp:posOffset>32385</wp:posOffset>
            </wp:positionV>
            <wp:extent cx="1877695" cy="876300"/>
            <wp:effectExtent l="0" t="0" r="0" b="0"/>
            <wp:wrapNone/>
            <wp:docPr id="835" name="Picture 835" descr="cabo-de-programacao-delta-uc-prg020-1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bo-de-programacao-delta-uc-prg020-12a"/>
                    <pic:cNvPicPr>
                      <a:picLocks noChangeAspect="1" noChangeArrowheads="1"/>
                    </pic:cNvPicPr>
                  </pic:nvPicPr>
                  <pic:blipFill>
                    <a:blip r:embed="rId40" cstate="print">
                      <a:extLst>
                        <a:ext uri="{28A0092B-C50C-407E-A947-70E740481C1C}">
                          <a14:useLocalDpi xmlns:a14="http://schemas.microsoft.com/office/drawing/2010/main" val="0"/>
                        </a:ext>
                      </a:extLst>
                    </a:blip>
                    <a:srcRect t="25000" b="28334"/>
                    <a:stretch>
                      <a:fillRect/>
                    </a:stretch>
                  </pic:blipFill>
                  <pic:spPr bwMode="auto">
                    <a:xfrm>
                      <a:off x="0" y="0"/>
                      <a:ext cx="1877695" cy="876300"/>
                    </a:xfrm>
                    <a:prstGeom prst="rect">
                      <a:avLst/>
                    </a:prstGeom>
                    <a:noFill/>
                  </pic:spPr>
                </pic:pic>
              </a:graphicData>
            </a:graphic>
            <wp14:sizeRelH relativeFrom="page">
              <wp14:pctWidth>0</wp14:pctWidth>
            </wp14:sizeRelH>
            <wp14:sizeRelV relativeFrom="page">
              <wp14:pctHeight>0</wp14:pctHeight>
            </wp14:sizeRelV>
          </wp:anchor>
        </w:drawing>
      </w:r>
    </w:p>
    <w:p w:rsidR="00483067" w:rsidRPr="004E1614" w:rsidRDefault="00483067" w:rsidP="00483067">
      <w:pPr>
        <w:pStyle w:val="ListParagraph"/>
        <w:spacing w:after="160" w:line="256" w:lineRule="auto"/>
        <w:jc w:val="center"/>
        <w:rPr>
          <w:rFonts w:asciiTheme="majorBidi" w:hAnsiTheme="majorBidi" w:cstheme="majorBidi"/>
          <w:b/>
          <w:bCs/>
          <w:sz w:val="24"/>
          <w:szCs w:val="24"/>
          <w:lang w:bidi="ar-LB"/>
        </w:rPr>
      </w:pPr>
    </w:p>
    <w:p w:rsidR="00483067" w:rsidRPr="004E1614" w:rsidRDefault="00483067" w:rsidP="00483067">
      <w:pPr>
        <w:pStyle w:val="ListParagraph"/>
        <w:spacing w:after="160" w:line="256" w:lineRule="auto"/>
        <w:jc w:val="center"/>
        <w:rPr>
          <w:rFonts w:asciiTheme="majorBidi" w:hAnsiTheme="majorBidi" w:cstheme="majorBidi"/>
          <w:b/>
          <w:bCs/>
          <w:sz w:val="24"/>
          <w:szCs w:val="24"/>
          <w:lang w:bidi="ar-LB"/>
        </w:rPr>
      </w:pPr>
    </w:p>
    <w:p w:rsidR="00483067" w:rsidRPr="004E1614" w:rsidRDefault="00483067" w:rsidP="00483067">
      <w:pPr>
        <w:rPr>
          <w:rFonts w:asciiTheme="majorBidi" w:hAnsiTheme="majorBidi" w:cstheme="majorBidi"/>
          <w:szCs w:val="24"/>
          <w:lang w:val="en-US"/>
        </w:rPr>
      </w:pPr>
      <w:r>
        <w:rPr>
          <w:noProof/>
          <w:lang w:val="en-US" w:eastAsia="en-US"/>
        </w:rPr>
        <mc:AlternateContent>
          <mc:Choice Requires="wpg">
            <w:drawing>
              <wp:anchor distT="0" distB="0" distL="114300" distR="114300" simplePos="0" relativeHeight="251639808" behindDoc="0" locked="0" layoutInCell="1" allowOverlap="1" wp14:anchorId="43DBB324" wp14:editId="5E743BE0">
                <wp:simplePos x="0" y="0"/>
                <wp:positionH relativeFrom="column">
                  <wp:posOffset>781050</wp:posOffset>
                </wp:positionH>
                <wp:positionV relativeFrom="paragraph">
                  <wp:posOffset>149225</wp:posOffset>
                </wp:positionV>
                <wp:extent cx="5327015" cy="1303655"/>
                <wp:effectExtent l="0" t="0" r="45085" b="86995"/>
                <wp:wrapNone/>
                <wp:docPr id="19047" name="Group 2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27015" cy="1303655"/>
                          <a:chOff x="0" y="0"/>
                          <a:chExt cx="53270" cy="13037"/>
                        </a:xfrm>
                      </wpg:grpSpPr>
                      <wpg:grpSp>
                        <wpg:cNvPr id="19048" name="Group 2066"/>
                        <wpg:cNvGrpSpPr>
                          <a:grpSpLocks/>
                        </wpg:cNvGrpSpPr>
                        <wpg:grpSpPr bwMode="auto">
                          <a:xfrm>
                            <a:off x="0" y="283"/>
                            <a:ext cx="53270" cy="12754"/>
                            <a:chOff x="0" y="-512"/>
                            <a:chExt cx="53270" cy="12757"/>
                          </a:xfrm>
                        </wpg:grpSpPr>
                        <pic:pic xmlns:pic="http://schemas.openxmlformats.org/drawingml/2006/picture">
                          <pic:nvPicPr>
                            <pic:cNvPr id="19049" name="Picture 2055"/>
                            <pic:cNvPicPr>
                              <a:picLocks noChangeAspect="1"/>
                            </pic:cNvPicPr>
                          </pic:nvPicPr>
                          <pic:blipFill>
                            <a:blip r:embed="rId41">
                              <a:extLst>
                                <a:ext uri="{28A0092B-C50C-407E-A947-70E740481C1C}">
                                  <a14:useLocalDpi xmlns:a14="http://schemas.microsoft.com/office/drawing/2010/main" val="0"/>
                                </a:ext>
                              </a:extLst>
                            </a:blip>
                            <a:srcRect/>
                            <a:stretch>
                              <a:fillRect/>
                            </a:stretch>
                          </pic:blipFill>
                          <pic:spPr bwMode="auto">
                            <a:xfrm flipH="1">
                              <a:off x="0" y="2385"/>
                              <a:ext cx="11608" cy="9860"/>
                            </a:xfrm>
                            <a:prstGeom prst="rect">
                              <a:avLst/>
                            </a:prstGeom>
                            <a:noFill/>
                            <a:extLst>
                              <a:ext uri="{909E8E84-426E-40DD-AFC4-6F175D3DCCD1}">
                                <a14:hiddenFill xmlns:a14="http://schemas.microsoft.com/office/drawing/2010/main">
                                  <a:solidFill>
                                    <a:srgbClr val="FFFFFF"/>
                                  </a:solidFill>
                                </a14:hiddenFill>
                              </a:ext>
                            </a:extLst>
                          </pic:spPr>
                        </pic:pic>
                        <wps:wsp>
                          <wps:cNvPr id="19050" name="Rectangle 2056"/>
                          <wps:cNvSpPr>
                            <a:spLocks noChangeArrowheads="1"/>
                          </wps:cNvSpPr>
                          <wps:spPr bwMode="auto">
                            <a:xfrm>
                              <a:off x="19719" y="7235"/>
                              <a:ext cx="10649" cy="2699"/>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473A3D" w:rsidRDefault="00473A3D" w:rsidP="00483067">
                                <w:pPr>
                                  <w:jc w:val="center"/>
                                  <w:rPr>
                                    <w:rFonts w:asciiTheme="majorBidi" w:hAnsiTheme="majorBidi" w:cstheme="majorBidi"/>
                                    <w:sz w:val="20"/>
                                    <w:szCs w:val="20"/>
                                    <w:lang w:val="en-US"/>
                                  </w:rPr>
                                </w:pPr>
                                <w:r>
                                  <w:rPr>
                                    <w:rFonts w:asciiTheme="majorBidi" w:hAnsiTheme="majorBidi" w:cstheme="majorBidi"/>
                                    <w:sz w:val="20"/>
                                    <w:szCs w:val="20"/>
                                  </w:rPr>
                                  <w:t>RS</w:t>
                                </w:r>
                                <w:r>
                                  <w:rPr>
                                    <w:rFonts w:asciiTheme="majorBidi" w:hAnsiTheme="majorBidi" w:cstheme="majorBidi"/>
                                    <w:sz w:val="20"/>
                                    <w:szCs w:val="20"/>
                                    <w:rtl/>
                                  </w:rPr>
                                  <w:t xml:space="preserve">232 </w:t>
                                </w:r>
                                <m:oMath>
                                  <m:r>
                                    <w:rPr>
                                      <w:rFonts w:ascii="Cambria Math" w:hAnsi="Cambria Math" w:cstheme="majorBidi"/>
                                      <w:sz w:val="20"/>
                                      <w:szCs w:val="20"/>
                                    </w:rPr>
                                    <m:t>↔</m:t>
                                  </m:r>
                                </m:oMath>
                                <w:r>
                                  <w:rPr>
                                    <w:rFonts w:asciiTheme="majorBidi" w:hAnsiTheme="majorBidi" w:cstheme="majorBidi"/>
                                    <w:sz w:val="20"/>
                                    <w:szCs w:val="20"/>
                                    <w:rtl/>
                                  </w:rPr>
                                  <w:t xml:space="preserve"> </w:t>
                                </w:r>
                                <w:r>
                                  <w:rPr>
                                    <w:rFonts w:asciiTheme="majorBidi" w:hAnsiTheme="majorBidi" w:cstheme="majorBidi"/>
                                    <w:sz w:val="20"/>
                                    <w:szCs w:val="20"/>
                                    <w:lang w:val="en-US"/>
                                  </w:rPr>
                                  <w:t xml:space="preserve"> USB</w:t>
                                </w:r>
                              </w:p>
                            </w:txbxContent>
                          </wps:txbx>
                          <wps:bodyPr rot="0" vert="horz" wrap="square" lIns="91440" tIns="45720" rIns="91440" bIns="45720" anchor="ctr" anchorCtr="0" upright="1">
                            <a:noAutofit/>
                          </wps:bodyPr>
                        </wps:wsp>
                        <wps:wsp>
                          <wps:cNvPr id="19051" name="Straight Connector 2061"/>
                          <wps:cNvCnPr>
                            <a:cxnSpLocks noChangeShapeType="1"/>
                          </wps:cNvCnPr>
                          <wps:spPr bwMode="auto">
                            <a:xfrm>
                              <a:off x="11131" y="8587"/>
                              <a:ext cx="8586"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9052" name="Straight Connector 2062"/>
                          <wps:cNvCnPr>
                            <a:cxnSpLocks noChangeShapeType="1"/>
                          </wps:cNvCnPr>
                          <wps:spPr bwMode="auto">
                            <a:xfrm>
                              <a:off x="30373" y="8587"/>
                              <a:ext cx="938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9053" name="Group 2065"/>
                          <wpg:cNvGrpSpPr>
                            <a:grpSpLocks/>
                          </wpg:cNvGrpSpPr>
                          <wpg:grpSpPr bwMode="auto">
                            <a:xfrm>
                              <a:off x="39756" y="-512"/>
                              <a:ext cx="13514" cy="12037"/>
                              <a:chOff x="0" y="-512"/>
                              <a:chExt cx="13513" cy="12037"/>
                            </a:xfrm>
                          </wpg:grpSpPr>
                          <pic:pic xmlns:pic="http://schemas.openxmlformats.org/drawingml/2006/picture">
                            <pic:nvPicPr>
                              <pic:cNvPr id="19054" name="Picture 150529"/>
                              <pic:cNvPicPr>
                                <a:picLocks noChangeAspect="1"/>
                              </pic:cNvPicPr>
                            </pic:nvPicPr>
                            <pic:blipFill>
                              <a:blip r:embed="rId42">
                                <a:extLst>
                                  <a:ext uri="{28A0092B-C50C-407E-A947-70E740481C1C}">
                                    <a14:useLocalDpi xmlns:a14="http://schemas.microsoft.com/office/drawing/2010/main" val="0"/>
                                  </a:ext>
                                </a:extLst>
                              </a:blip>
                              <a:srcRect/>
                              <a:stretch>
                                <a:fillRect/>
                              </a:stretch>
                            </pic:blipFill>
                            <pic:spPr bwMode="auto">
                              <a:xfrm>
                                <a:off x="0" y="-512"/>
                                <a:ext cx="11608" cy="11052"/>
                              </a:xfrm>
                              <a:prstGeom prst="rect">
                                <a:avLst/>
                              </a:prstGeom>
                              <a:noFill/>
                              <a:extLst>
                                <a:ext uri="{909E8E84-426E-40DD-AFC4-6F175D3DCCD1}">
                                  <a14:hiddenFill xmlns:a14="http://schemas.microsoft.com/office/drawing/2010/main">
                                    <a:solidFill>
                                      <a:srgbClr val="FFFFFF"/>
                                    </a:solidFill>
                                  </a14:hiddenFill>
                                </a:ext>
                              </a:extLst>
                            </pic:spPr>
                          </pic:pic>
                          <wps:wsp>
                            <wps:cNvPr id="19055" name="Rectangle 2063"/>
                            <wps:cNvSpPr>
                              <a:spLocks noChangeArrowheads="1"/>
                            </wps:cNvSpPr>
                            <wps:spPr bwMode="auto">
                              <a:xfrm rot="-2188371">
                                <a:off x="7951" y="9144"/>
                                <a:ext cx="5562" cy="2381"/>
                              </a:xfrm>
                              <a:prstGeom prst="rect">
                                <a:avLst/>
                              </a:prstGeom>
                              <a:solidFill>
                                <a:schemeClr val="bg1">
                                  <a:lumMod val="100000"/>
                                  <a:lumOff val="0"/>
                                </a:schemeClr>
                              </a:solidFill>
                              <a:ln w="12700">
                                <a:solidFill>
                                  <a:schemeClr val="bg1">
                                    <a:lumMod val="100000"/>
                                    <a:lumOff val="0"/>
                                  </a:schemeClr>
                                </a:solidFill>
                                <a:miter lim="800000"/>
                                <a:headEnd/>
                                <a:tailEnd/>
                              </a:ln>
                            </wps:spPr>
                            <wps:bodyPr rot="0" vert="horz" wrap="square" lIns="91440" tIns="45720" rIns="91440" bIns="45720" anchor="ctr" anchorCtr="0" upright="1">
                              <a:noAutofit/>
                            </wps:bodyPr>
                          </wps:wsp>
                          <wps:wsp>
                            <wps:cNvPr id="19056" name="Rectangle 2064"/>
                            <wps:cNvSpPr>
                              <a:spLocks noChangeArrowheads="1"/>
                            </wps:cNvSpPr>
                            <wps:spPr bwMode="auto">
                              <a:xfrm rot="-4482737">
                                <a:off x="4015" y="9899"/>
                                <a:ext cx="1128" cy="1826"/>
                              </a:xfrm>
                              <a:prstGeom prst="rect">
                                <a:avLst/>
                              </a:prstGeom>
                              <a:solidFill>
                                <a:schemeClr val="bg1">
                                  <a:lumMod val="100000"/>
                                  <a:lumOff val="0"/>
                                </a:schemeClr>
                              </a:solidFill>
                              <a:ln w="12700">
                                <a:solidFill>
                                  <a:schemeClr val="bg1">
                                    <a:lumMod val="100000"/>
                                    <a:lumOff val="0"/>
                                  </a:schemeClr>
                                </a:solidFill>
                                <a:miter lim="800000"/>
                                <a:headEnd/>
                                <a:tailEnd/>
                              </a:ln>
                            </wps:spPr>
                            <wps:bodyPr rot="0" vert="horz" wrap="square" lIns="91440" tIns="45720" rIns="91440" bIns="45720" anchor="ctr" anchorCtr="0" upright="1">
                              <a:noAutofit/>
                            </wps:bodyPr>
                          </wps:wsp>
                        </wpg:grpSp>
                      </wpg:grpSp>
                      <wps:wsp>
                        <wps:cNvPr id="19057" name="Text Box 2067"/>
                        <wps:cNvSpPr txBox="1">
                          <a:spLocks noChangeArrowheads="1"/>
                        </wps:cNvSpPr>
                        <wps:spPr bwMode="auto">
                          <a:xfrm>
                            <a:off x="79" y="0"/>
                            <a:ext cx="12002" cy="3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rPr>
                              </w:pPr>
                              <w:r>
                                <w:rPr>
                                  <w:rFonts w:asciiTheme="majorBidi" w:hAnsiTheme="majorBidi" w:cstheme="majorBidi"/>
                                </w:rPr>
                                <w:t xml:space="preserve">    Dvp20sx2</w:t>
                              </w:r>
                            </w:p>
                          </w:txbxContent>
                        </wps:txbx>
                        <wps:bodyPr rot="0" vert="horz" wrap="square" lIns="91440" tIns="45720" rIns="91440" bIns="45720" anchor="t" anchorCtr="0" upright="1">
                          <a:noAutofit/>
                        </wps:bodyPr>
                      </wps:wsp>
                      <wps:wsp>
                        <wps:cNvPr id="19058" name="Text Box 2069"/>
                        <wps:cNvSpPr txBox="1">
                          <a:spLocks noChangeArrowheads="1"/>
                        </wps:cNvSpPr>
                        <wps:spPr bwMode="auto">
                          <a:xfrm>
                            <a:off x="18484" y="3148"/>
                            <a:ext cx="14125" cy="4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rPr>
                              </w:pPr>
                              <w:r>
                                <w:rPr>
                                  <w:rFonts w:asciiTheme="majorBidi" w:hAnsiTheme="majorBidi" w:cstheme="majorBidi"/>
                                </w:rPr>
                                <w:t>Convertisseur sériel</w:t>
                              </w:r>
                            </w:p>
                            <w:p w:rsidR="00473A3D" w:rsidRDefault="00473A3D" w:rsidP="00483067">
                              <w:pPr>
                                <w:rPr>
                                  <w:rFonts w:asciiTheme="majorBidi" w:hAnsiTheme="majorBidi" w:cstheme="majorBidi"/>
                                </w:rPr>
                              </w:pPr>
                              <w:r w:rsidRPr="007220D1">
                                <w:rPr>
                                  <w:rFonts w:asciiTheme="majorBidi" w:hAnsiTheme="majorBidi" w:cstheme="majorBidi"/>
                                  <w:lang w:val="fr-FR" w:bidi="ar-LB"/>
                                </w:rPr>
                                <w:t>UC-RRG020-12A</w:t>
                              </w:r>
                            </w:p>
                            <w:p w:rsidR="00473A3D" w:rsidRDefault="00473A3D" w:rsidP="00483067">
                              <w:pPr>
                                <w:rPr>
                                  <w:rFonts w:asciiTheme="majorBidi" w:hAnsiTheme="majorBidi" w:cstheme="majorBidi"/>
                                </w:rPr>
                              </w:pPr>
                            </w:p>
                          </w:txbxContent>
                        </wps:txbx>
                        <wps:bodyPr rot="0" vert="horz" wrap="square" lIns="91440" tIns="45720" rIns="91440" bIns="45720" anchor="t" anchorCtr="0" upright="1">
                          <a:noAutofit/>
                        </wps:bodyPr>
                      </wps:wsp>
                      <wps:wsp>
                        <wps:cNvPr id="19059" name="Text Box 2070"/>
                        <wps:cNvSpPr txBox="1">
                          <a:spLocks noChangeArrowheads="1"/>
                        </wps:cNvSpPr>
                        <wps:spPr bwMode="auto">
                          <a:xfrm>
                            <a:off x="39995" y="1033"/>
                            <a:ext cx="4292" cy="3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rPr>
                              </w:pPr>
                              <w:r>
                                <w:rPr>
                                  <w:rFonts w:asciiTheme="majorBidi" w:hAnsiTheme="majorBidi" w:cstheme="majorBidi"/>
                                </w:rPr>
                                <w:t>PC</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3DBB324" id="Group 2071" o:spid="_x0000_s1027" style="position:absolute;left:0;text-align:left;margin-left:61.5pt;margin-top:11.75pt;width:419.45pt;height:102.65pt;z-index:251639808" coordsize="53270,130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">
                <v:group id="Group 2066" o:spid="_x0000_s1028" style="position:absolute;top:283;width:53270;height:12754" coordorigin=",-512" coordsize="53270,127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eGku/IAAAA&#10;3gAAAA8AAAAAAAAAAAAAAAAAqgIAAGRycy9kb3ducmV2LnhtbFBLBQYAAAAABAAEAPoAAACfAw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55" o:spid="_x0000_s1029" type="#_x0000_t75" style="position:absolute;top:2385;width:11608;height:986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ytYbFAAAA3gAAAA8AAABkcnMvZG93bnJldi54bWxET02LwjAQvQv7H8IseNNUEdFqFHdBFLYH&#10;dbvgcWjGtthMShO16683guBtHu9z5svWVOJKjSstKxj0IxDEmdUl5wrS33VvAsJ5ZI2VZVLwTw6W&#10;i4/OHGNtb7yn68HnIoSwi1FB4X0dS+myggy6vq2JA3eyjUEfYJNL3eAthJtKDqNoLA2WHBoKrOm7&#10;oOx8uBgFm+3uZ7hJv5L0fjknf94dT/dkpFT3s13NQHhq/Vv8cm91mD+NRlN4vhNukIs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crWGxQAAAN4AAAAPAAAAAAAAAAAAAAAA&#10;AJ8CAABkcnMvZG93bnJldi54bWxQSwUGAAAAAAQABAD3AAAAkQMAAAAA&#10;">
                    <v:imagedata r:id="rId43" o:title=""/>
                    <v:path arrowok="t"/>
                  </v:shape>
                  <v:rect id="Rectangle 2056" o:spid="_x0000_s1030" style="position:absolute;left:19719;top:7235;width:10649;height:26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tCTscA&#10;AADeAAAADwAAAGRycy9kb3ducmV2LnhtbESPzWrDMBCE74W8g9hAL6WRm9KSOFFCKBh66SE/D7Cx&#10;NrKJtXIs1VHfvnso9LbLzs7Mt95m36mRhtgGNvAyK0AR18G27AycjtXzAlRMyBa7wGTghyJsN5OH&#10;NZY23HlP4yE5JSYcSzTQpNSXWse6IY9xFnpiuV3C4DHJOjhtB7yLue/0vCjetceWJaHBnj4aqq+H&#10;b2/g7K7d12vKx8tiPI+3/VM1d7ky5nGadytQiXL6F/99f1qpvyzeBEBwZAa9+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LQk7HAAAA3gAAAA8AAAAAAAAAAAAAAAAAmAIAAGRy&#10;cy9kb3ducmV2LnhtbFBLBQYAAAAABAAEAPUAAACMAwAAAAA=&#10;" fillcolor="white [3212]" strokecolor="black [3200]" strokeweight=".5pt">
                    <v:textbox>
                      <w:txbxContent>
                        <w:p w:rsidR="00473A3D" w:rsidRDefault="00473A3D" w:rsidP="00483067">
                          <w:pPr>
                            <w:jc w:val="center"/>
                            <w:rPr>
                              <w:rFonts w:asciiTheme="majorBidi" w:hAnsiTheme="majorBidi" w:cstheme="majorBidi"/>
                              <w:sz w:val="20"/>
                              <w:szCs w:val="20"/>
                              <w:lang w:val="en-US"/>
                            </w:rPr>
                          </w:pPr>
                          <w:r>
                            <w:rPr>
                              <w:rFonts w:asciiTheme="majorBidi" w:hAnsiTheme="majorBidi" w:cstheme="majorBidi"/>
                              <w:sz w:val="20"/>
                              <w:szCs w:val="20"/>
                            </w:rPr>
                            <w:t>RS</w:t>
                          </w:r>
                          <w:r>
                            <w:rPr>
                              <w:rFonts w:asciiTheme="majorBidi" w:hAnsiTheme="majorBidi" w:cstheme="majorBidi"/>
                              <w:sz w:val="20"/>
                              <w:szCs w:val="20"/>
                              <w:rtl/>
                            </w:rPr>
                            <w:t xml:space="preserve">232 </w:t>
                          </w:r>
                          <m:oMath>
                            <m:r>
                              <w:rPr>
                                <w:rFonts w:ascii="Cambria Math" w:hAnsi="Cambria Math" w:cstheme="majorBidi"/>
                                <w:sz w:val="20"/>
                                <w:szCs w:val="20"/>
                              </w:rPr>
                              <m:t>↔</m:t>
                            </m:r>
                          </m:oMath>
                          <w:r>
                            <w:rPr>
                              <w:rFonts w:asciiTheme="majorBidi" w:hAnsiTheme="majorBidi" w:cstheme="majorBidi"/>
                              <w:sz w:val="20"/>
                              <w:szCs w:val="20"/>
                              <w:rtl/>
                            </w:rPr>
                            <w:t xml:space="preserve"> </w:t>
                          </w:r>
                          <w:r>
                            <w:rPr>
                              <w:rFonts w:asciiTheme="majorBidi" w:hAnsiTheme="majorBidi" w:cstheme="majorBidi"/>
                              <w:sz w:val="20"/>
                              <w:szCs w:val="20"/>
                              <w:lang w:val="en-US"/>
                            </w:rPr>
                            <w:t xml:space="preserve"> USB</w:t>
                          </w:r>
                        </w:p>
                      </w:txbxContent>
                    </v:textbox>
                  </v:rect>
                  <v:line id="Straight Connector 2061" o:spid="_x0000_s1031" style="position:absolute;visibility:visible;mso-wrap-style:square" from="11131,8587" to="19717,8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K3BcQAAADeAAAADwAAAGRycy9kb3ducmV2LnhtbERPTWvCQBC9F/wPyxS8NZsUDE3qGoog&#10;9CJYG8XjNDsmwexs2F01/ffdQqG3ebzPWVaTGcSNnO8tK8iSFARxY3XPrYL6c/P0AsIHZI2DZVLw&#10;TR6q1exhiaW2d/6g2z60IoawL1FBF8JYSumbjgz6xI7EkTtbZzBE6FqpHd5juBnkc5rm0mDPsaHD&#10;kdYdNZf91Sg40PHi8qKQm6/TdXc2dZFruVVq/ji9vYIINIV/8Z/7Xcf5RbrI4PedeIN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grcFxAAAAN4AAAAPAAAAAAAAAAAA&#10;AAAAAKECAABkcnMvZG93bnJldi54bWxQSwUGAAAAAAQABAD5AAAAkgMAAAAA&#10;" strokecolor="black [3200]" strokeweight="1pt">
                    <v:stroke joinstyle="miter"/>
                  </v:line>
                  <v:line id="Straight Connector 2062" o:spid="_x0000_s1032" style="position:absolute;visibility:visible;mso-wrap-style:square" from="30373,8587" to="39756,8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ApcsQAAADeAAAADwAAAGRycy9kb3ducmV2LnhtbERPTWvCQBC9F/wPywje6qaBhiZ1DUUQ&#10;vBSsVfE4zY5JMDsbdtck/ffdQqG3ebzPWZWT6cRAzreWFTwtExDEldUt1wqOn9vHFxA+IGvsLJOC&#10;b/JQrmcPKyy0HfmDhkOoRQxhX6CCJoS+kNJXDRn0S9sTR+5qncEQoauldjjGcNPJNEkyabDl2NBg&#10;T5uGqtvhbhSc6HxzWZ7L7dflvr+aY55p+a7UYj69vYIINIV/8Z97p+P8PHlO4fedeIN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UClyxAAAAN4AAAAPAAAAAAAAAAAA&#10;AAAAAKECAABkcnMvZG93bnJldi54bWxQSwUGAAAAAAQABAD5AAAAkgMAAAAA&#10;" strokecolor="black [3200]" strokeweight="1pt">
                    <v:stroke joinstyle="miter"/>
                  </v:line>
                  <v:group id="Group 2065" o:spid="_x0000_s1033" style="position:absolute;left:39756;top:-512;width:13514;height:12037" coordorigin=",-512" coordsize="13513,120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uWQ8YAAADeAAAADwAAAGRycy9kb3ducmV2LnhtbERPTWvCQBC9F/wPyxS8&#10;NZsoKTXNKiJVPIRCVSi9DdkxCWZnQ3abxH/fLRR6m8f7nHwzmVYM1LvGsoIkikEQl1Y3XCm4nPdP&#10;LyCcR9bYWiYFd3KwWc8ecsy0HfmDhpOvRAhhl6GC2vsuk9KVNRl0ke2IA3e1vUEfYF9J3eMYwk0r&#10;F3H8LA02HBpq7GhXU3k7fRsFhxHH7TJ5G4rbdXf/Oqfvn0VCSs0fp+0rCE+T/xf/uY86zF/F6R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5ZDxgAAAN4A&#10;AAAPAAAAAAAAAAAAAAAAAKoCAABkcnMvZG93bnJldi54bWxQSwUGAAAAAAQABAD6AAAAnQMAAAAA&#10;">
                    <v:shape id="Picture 150529" o:spid="_x0000_s1034" type="#_x0000_t75" style="position:absolute;top:-512;width:11608;height:110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GETzBAAAA3gAAAA8AAABkcnMvZG93bnJldi54bWxET0uLwjAQvi/sfwiz4G1NdFXcahQRBa8+&#10;QLwNzWxbbCYlyWr11xtB8DYf33Om89bW4kI+VI419LoKBHHuTMWFhsN+/T0GESKywdoxabhRgPns&#10;82OKmXFX3tJlFwuRQjhkqKGMscmkDHlJFkPXNcSJ+3PeYkzQF9J4vKZwW8u+UiNpseLUUGJDy5Ly&#10;8+7falje4h1Pheef8WGr0ODqdOyttO58tYsJiEhtfItf7o1J83/VcADPd9INcvY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HGETzBAAAA3gAAAA8AAAAAAAAAAAAAAAAAnwIA&#10;AGRycy9kb3ducmV2LnhtbFBLBQYAAAAABAAEAPcAAACNAwAAAAA=&#10;">
                      <v:imagedata r:id="rId44" o:title=""/>
                      <v:path arrowok="t"/>
                    </v:shape>
                    <v:rect id="Rectangle 2063" o:spid="_x0000_s1035" style="position:absolute;left:7951;top:9144;width:5562;height:2381;rotation:-239028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0rMUA&#10;AADeAAAADwAAAGRycy9kb3ducmV2LnhtbERPS2vCQBC+F/wPywi91Y1CrEZXKYK0B0HiAzwO2TEJ&#10;7s6m2W2M/75bKHibj+85y3Vvjeio9bVjBeNRAoK4cLrmUsHpuH2bgfABWaNxTAoe5GG9GrwsMdPu&#10;zjl1h1CKGMI+QwVVCE0mpS8qsuhHriGO3NW1FkOEbSl1i/cYbo2cJMlUWqw5NlTY0Kai4nb4sQrO&#10;qZnu38/z7fHT+Hx3GXffId8r9TrsPxYgAvXhKf53f+k4f56kKfy9E2+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57SsxQAAAN4AAAAPAAAAAAAAAAAAAAAAAJgCAABkcnMv&#10;ZG93bnJldi54bWxQSwUGAAAAAAQABAD1AAAAigMAAAAA&#10;" fillcolor="white [3212]" strokecolor="white [3212]" strokeweight="1pt"/>
                    <v:rect id="Rectangle 2064" o:spid="_x0000_s1036" style="position:absolute;left:4015;top:9899;width:1128;height:1826;rotation:-4896344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CExMQA&#10;AADeAAAADwAAAGRycy9kb3ducmV2LnhtbERPS2vCQBC+C/6HZQRvuqvWYKOr2EJKL4KP9j7Njkkw&#10;OxuyW03767sFwdt8fM9ZbTpbiyu1vnKsYTJWIIhzZyouNHycstEChA/IBmvHpOGHPGzW/d4KU+Nu&#10;fKDrMRQihrBPUUMZQpNK6fOSLPqxa4gjd3atxRBhW0jT4i2G21pOlUqkxYpjQ4kNvZaUX47fVsNe&#10;Pjn1tfgNu6RS2ewzf3k7ZQeth4NuuwQRqAsP8d39buL8ZzVP4P+deIN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4AhMTEAAAA3gAAAA8AAAAAAAAAAAAAAAAAmAIAAGRycy9k&#10;b3ducmV2LnhtbFBLBQYAAAAABAAEAPUAAACJAwAAAAA=&#10;" fillcolor="white [3212]" strokecolor="white [3212]" strokeweight="1pt"/>
                  </v:group>
                </v:group>
                <v:shape id="Text Box 2067" o:spid="_x0000_s1037" type="#_x0000_t202" style="position:absolute;left:79;width:12002;height:3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hJjMYA&#10;AADeAAAADwAAAGRycy9kb3ducmV2LnhtbERPTWvCQBC9F/oflil4q5sKqRpdRQLSUvQQ68XbmB2T&#10;0Oxsml2T1F/fLQi9zeN9znI9mFp01LrKsoKXcQSCOLe64kLB8XP7PAPhPLLG2jIp+CEH69XjwxIT&#10;bXvOqDv4QoQQdgkqKL1vEildXpJBN7YNceAutjXoA2wLqVvsQ7ip5SSKXqXBikNDiQ2lJeVfh6tR&#10;8JFu95idJ2Z2q9O33WXTfB9PsVKjp2GzAOFp8P/iu/tdh/nzKJ7C3zvhBr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4hJjMYAAADeAAAADwAAAAAAAAAAAAAAAACYAgAAZHJz&#10;L2Rvd25yZXYueG1sUEsFBgAAAAAEAAQA9QAAAIsDAAAAAA==&#10;" filled="f" stroked="f" strokeweight=".5pt">
                  <v:textbox>
                    <w:txbxContent>
                      <w:p w:rsidR="00473A3D" w:rsidRDefault="00473A3D" w:rsidP="00483067">
                        <w:pPr>
                          <w:rPr>
                            <w:rFonts w:asciiTheme="majorBidi" w:hAnsiTheme="majorBidi" w:cstheme="majorBidi"/>
                          </w:rPr>
                        </w:pPr>
                        <w:r>
                          <w:rPr>
                            <w:rFonts w:asciiTheme="majorBidi" w:hAnsiTheme="majorBidi" w:cstheme="majorBidi"/>
                          </w:rPr>
                          <w:t xml:space="preserve">    Dvp20sx2</w:t>
                        </w:r>
                      </w:p>
                    </w:txbxContent>
                  </v:textbox>
                </v:shape>
                <v:shape id="Text Box 2069" o:spid="_x0000_s1038" type="#_x0000_t202" style="position:absolute;left:18484;top:3148;width:14125;height:4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fd/sgA&#10;AADeAAAADwAAAGRycy9kb3ducmV2LnhtbESPT2vCQBDF7wW/wzIFb3VTwaLRVSQglVIP/rl4G7Nj&#10;EszOxuxW0376zkHwNsN7895vZovO1epGbag8G3gfJKCIc28rLgwc9qu3MagQkS3WnsnALwVYzHsv&#10;M0ytv/OWbrtYKAnhkKKBMsYm1TrkJTkMA98Qi3b2rcMoa1to2+Jdwl2th0nyoR1WLA0lNpSVlF92&#10;P87AV7ba4PY0dOO/Ovv8Pi+b6+E4Mqb/2i2noCJ18Wl+XK+t4E+SkfDKOzKDnv8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F93+yAAAAN4AAAAPAAAAAAAAAAAAAAAAAJgCAABk&#10;cnMvZG93bnJldi54bWxQSwUGAAAAAAQABAD1AAAAjQMAAAAA&#10;" filled="f" stroked="f" strokeweight=".5pt">
                  <v:textbox>
                    <w:txbxContent>
                      <w:p w:rsidR="00473A3D" w:rsidRDefault="00473A3D" w:rsidP="00483067">
                        <w:pPr>
                          <w:rPr>
                            <w:rFonts w:asciiTheme="majorBidi" w:hAnsiTheme="majorBidi" w:cstheme="majorBidi"/>
                          </w:rPr>
                        </w:pPr>
                        <w:r>
                          <w:rPr>
                            <w:rFonts w:asciiTheme="majorBidi" w:hAnsiTheme="majorBidi" w:cstheme="majorBidi"/>
                          </w:rPr>
                          <w:t>Convertisseur sériel</w:t>
                        </w:r>
                      </w:p>
                      <w:p w:rsidR="00473A3D" w:rsidRDefault="00473A3D" w:rsidP="00483067">
                        <w:pPr>
                          <w:rPr>
                            <w:rFonts w:asciiTheme="majorBidi" w:hAnsiTheme="majorBidi" w:cstheme="majorBidi"/>
                          </w:rPr>
                        </w:pPr>
                        <w:r w:rsidRPr="007220D1">
                          <w:rPr>
                            <w:rFonts w:asciiTheme="majorBidi" w:hAnsiTheme="majorBidi" w:cstheme="majorBidi"/>
                            <w:lang w:val="fr-FR" w:bidi="ar-LB"/>
                          </w:rPr>
                          <w:t>UC-RRG020-12A</w:t>
                        </w:r>
                      </w:p>
                      <w:p w:rsidR="00473A3D" w:rsidRDefault="00473A3D" w:rsidP="00483067">
                        <w:pPr>
                          <w:rPr>
                            <w:rFonts w:asciiTheme="majorBidi" w:hAnsiTheme="majorBidi" w:cstheme="majorBidi"/>
                          </w:rPr>
                        </w:pPr>
                      </w:p>
                    </w:txbxContent>
                  </v:textbox>
                </v:shape>
                <v:shape id="Text Box 2070" o:spid="_x0000_s1039" type="#_x0000_t202" style="position:absolute;left:39995;top:1033;width:4292;height:3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t4ZcQA&#10;AADeAAAADwAAAGRycy9kb3ducmV2LnhtbERPTYvCMBC9C/sfwix401TBxVajSEFWRA+6XvY2NmNb&#10;bCbdJmrdX28Ewds83udM562pxJUaV1pWMOhHIIgzq0vOFRx+lr0xCOeRNVaWScGdHMxnH50pJtre&#10;eEfXvc9FCGGXoILC+zqR0mUFGXR9WxMH7mQbgz7AJpe6wVsIN5UcRtGXNFhyaCiwprSg7Ly/GAXr&#10;dLnF3XFoxv9V+r05Leq/w+9Iqe5nu5iA8NT6t/jlXukwP45GMTzfCTf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beGXEAAAA3gAAAA8AAAAAAAAAAAAAAAAAmAIAAGRycy9k&#10;b3ducmV2LnhtbFBLBQYAAAAABAAEAPUAAACJAwAAAAA=&#10;" filled="f" stroked="f" strokeweight=".5pt">
                  <v:textbox>
                    <w:txbxContent>
                      <w:p w:rsidR="00473A3D" w:rsidRDefault="00473A3D" w:rsidP="00483067">
                        <w:pPr>
                          <w:rPr>
                            <w:rFonts w:asciiTheme="majorBidi" w:hAnsiTheme="majorBidi" w:cstheme="majorBidi"/>
                          </w:rPr>
                        </w:pPr>
                        <w:r>
                          <w:rPr>
                            <w:rFonts w:asciiTheme="majorBidi" w:hAnsiTheme="majorBidi" w:cstheme="majorBidi"/>
                          </w:rPr>
                          <w:t>PC</w:t>
                        </w:r>
                      </w:p>
                    </w:txbxContent>
                  </v:textbox>
                </v:shape>
              </v:group>
            </w:pict>
          </mc:Fallback>
        </mc:AlternateContent>
      </w:r>
    </w:p>
    <w:p w:rsidR="00483067" w:rsidRPr="004E1614" w:rsidRDefault="00483067" w:rsidP="00483067">
      <w:pPr>
        <w:rPr>
          <w:rFonts w:asciiTheme="majorBidi" w:hAnsiTheme="majorBidi" w:cstheme="majorBidi"/>
          <w:lang w:val="en-US"/>
        </w:rPr>
      </w:pPr>
    </w:p>
    <w:p w:rsidR="00483067" w:rsidRPr="004E1614" w:rsidRDefault="00483067" w:rsidP="00483067">
      <w:pPr>
        <w:rPr>
          <w:rFonts w:asciiTheme="majorBidi" w:hAnsiTheme="majorBidi" w:cstheme="majorBidi"/>
          <w:lang w:val="en-US"/>
        </w:rPr>
      </w:pPr>
    </w:p>
    <w:p w:rsidR="00483067" w:rsidRPr="004E1614" w:rsidRDefault="00483067" w:rsidP="00483067">
      <w:pPr>
        <w:rPr>
          <w:rFonts w:asciiTheme="majorBidi" w:hAnsiTheme="majorBidi" w:cstheme="majorBidi"/>
          <w:rtl/>
          <w:lang w:val="en-US"/>
        </w:rPr>
      </w:pPr>
    </w:p>
    <w:p w:rsidR="00483067" w:rsidRDefault="00483067" w:rsidP="00B91430">
      <w:pPr>
        <w:jc w:val="right"/>
        <w:rPr>
          <w:rFonts w:asciiTheme="majorBidi" w:hAnsiTheme="majorBidi" w:cstheme="majorBidi"/>
          <w:lang w:val="en-US"/>
        </w:rPr>
      </w:pPr>
    </w:p>
    <w:p w:rsidR="00B91430" w:rsidRDefault="00B91430" w:rsidP="00B91430">
      <w:pPr>
        <w:jc w:val="right"/>
        <w:rPr>
          <w:rFonts w:asciiTheme="majorBidi" w:hAnsiTheme="majorBidi" w:cstheme="majorBidi"/>
          <w:lang w:val="en-US"/>
        </w:rPr>
      </w:pPr>
    </w:p>
    <w:p w:rsidR="00B91430" w:rsidRPr="004E1614" w:rsidRDefault="00B91430" w:rsidP="00B91430">
      <w:pPr>
        <w:jc w:val="right"/>
        <w:rPr>
          <w:rFonts w:asciiTheme="majorBidi" w:hAnsiTheme="majorBidi" w:cstheme="majorBidi"/>
          <w:lang w:val="en-US"/>
        </w:rPr>
      </w:pPr>
    </w:p>
    <w:p w:rsidR="00483067" w:rsidRPr="004E1614" w:rsidRDefault="00483067" w:rsidP="00483067">
      <w:pPr>
        <w:rPr>
          <w:rFonts w:asciiTheme="majorBidi" w:hAnsiTheme="majorBidi" w:cstheme="majorBidi"/>
          <w:lang w:val="en-US"/>
        </w:rPr>
      </w:pPr>
    </w:p>
    <w:p w:rsidR="00483067" w:rsidRPr="006C72BE" w:rsidRDefault="00483067" w:rsidP="007220D1">
      <w:pPr>
        <w:pStyle w:val="Heading2"/>
        <w:bidi/>
        <w:ind w:left="851"/>
        <w:rPr>
          <w:szCs w:val="26"/>
          <w:lang w:val="en-US" w:bidi="ar-LB"/>
        </w:rPr>
      </w:pPr>
      <w:bookmarkStart w:id="27" w:name="_Toc102220884"/>
      <w:r w:rsidRPr="006C72BE">
        <w:rPr>
          <w:szCs w:val="26"/>
          <w:rtl/>
          <w:lang w:val="en-US" w:bidi="ar-LB"/>
        </w:rPr>
        <w:t xml:space="preserve">كيفية انشاء برنامج لل </w:t>
      </w:r>
      <w:r w:rsidRPr="006C72BE">
        <w:rPr>
          <w:szCs w:val="26"/>
          <w:lang w:val="en-US" w:bidi="ar-LB"/>
        </w:rPr>
        <w:t>PLC</w:t>
      </w:r>
      <w:bookmarkEnd w:id="27"/>
      <w:r w:rsidRPr="006C72BE">
        <w:rPr>
          <w:szCs w:val="26"/>
          <w:rtl/>
          <w:lang w:val="en-US" w:bidi="ar-LB"/>
        </w:rPr>
        <w:t xml:space="preserve"> </w:t>
      </w:r>
    </w:p>
    <w:p w:rsidR="00483067" w:rsidRPr="00B61318" w:rsidRDefault="00483067" w:rsidP="00483067">
      <w:pPr>
        <w:pStyle w:val="ListParagraph"/>
        <w:ind w:left="900"/>
        <w:rPr>
          <w:rFonts w:asciiTheme="majorBidi" w:hAnsiTheme="majorBidi" w:cstheme="majorBidi"/>
          <w:sz w:val="24"/>
          <w:szCs w:val="24"/>
          <w:rtl/>
          <w:lang w:bidi="ar-LB"/>
        </w:rPr>
      </w:pPr>
      <w:r w:rsidRPr="00B61318">
        <w:rPr>
          <w:rFonts w:asciiTheme="majorBidi" w:hAnsiTheme="majorBidi" w:cstheme="majorBidi"/>
          <w:sz w:val="24"/>
          <w:szCs w:val="24"/>
          <w:rtl/>
          <w:lang w:bidi="ar-LB"/>
        </w:rPr>
        <w:t xml:space="preserve">نضغط على  </w:t>
      </w:r>
      <w:r w:rsidRPr="00B61318">
        <w:rPr>
          <w:rFonts w:asciiTheme="majorBidi" w:hAnsiTheme="majorBidi" w:cstheme="majorBidi"/>
          <w:sz w:val="24"/>
          <w:szCs w:val="24"/>
          <w:lang w:bidi="ar-LB"/>
        </w:rPr>
        <w:t>File – New</w:t>
      </w:r>
      <w:r w:rsidRPr="00B61318">
        <w:rPr>
          <w:rFonts w:asciiTheme="majorBidi" w:hAnsiTheme="majorBidi" w:cstheme="majorBidi"/>
          <w:sz w:val="24"/>
          <w:szCs w:val="24"/>
          <w:rtl/>
          <w:lang w:bidi="ar-LB"/>
        </w:rPr>
        <w:t xml:space="preserve"> </w:t>
      </w:r>
    </w:p>
    <w:p w:rsidR="00483067" w:rsidRDefault="00483067" w:rsidP="00483067">
      <w:pPr>
        <w:jc w:val="cente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2C29EB60" wp14:editId="5F378409">
            <wp:extent cx="3733800" cy="1504950"/>
            <wp:effectExtent l="0" t="0" r="0" b="0"/>
            <wp:docPr id="14850" name="Grafik 14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34"/>
                    <pic:cNvPicPr>
                      <a:picLocks noChangeAspect="1" noChangeArrowheads="1"/>
                    </pic:cNvPicPr>
                  </pic:nvPicPr>
                  <pic:blipFill>
                    <a:blip r:embed="rId45">
                      <a:extLst>
                        <a:ext uri="{28A0092B-C50C-407E-A947-70E740481C1C}">
                          <a14:useLocalDpi xmlns:a14="http://schemas.microsoft.com/office/drawing/2010/main" val="0"/>
                        </a:ext>
                      </a:extLst>
                    </a:blip>
                    <a:srcRect t="2" b="25764"/>
                    <a:stretch>
                      <a:fillRect/>
                    </a:stretch>
                  </pic:blipFill>
                  <pic:spPr bwMode="auto">
                    <a:xfrm>
                      <a:off x="0" y="0"/>
                      <a:ext cx="3733800" cy="1504950"/>
                    </a:xfrm>
                    <a:prstGeom prst="rect">
                      <a:avLst/>
                    </a:prstGeom>
                    <a:noFill/>
                    <a:ln>
                      <a:noFill/>
                    </a:ln>
                  </pic:spPr>
                </pic:pic>
              </a:graphicData>
            </a:graphic>
          </wp:inline>
        </w:drawing>
      </w:r>
    </w:p>
    <w:p w:rsidR="00B91430" w:rsidRPr="004E1614" w:rsidRDefault="00B91430" w:rsidP="00483067">
      <w:pPr>
        <w:jc w:val="center"/>
        <w:rPr>
          <w:rFonts w:asciiTheme="majorBidi" w:hAnsiTheme="majorBidi" w:cstheme="majorBidi"/>
          <w:rtl/>
          <w:lang w:val="en-US"/>
        </w:rPr>
      </w:pPr>
    </w:p>
    <w:p w:rsidR="00483067" w:rsidRPr="004E1614" w:rsidRDefault="00483067" w:rsidP="00483067">
      <w:pPr>
        <w:rPr>
          <w:rFonts w:asciiTheme="majorBidi" w:hAnsiTheme="majorBidi" w:cstheme="majorBidi"/>
          <w:sz w:val="24"/>
          <w:szCs w:val="24"/>
          <w:lang w:val="en-US" w:bidi="ar-LB"/>
        </w:rPr>
      </w:pPr>
      <w:r w:rsidRPr="004E1614">
        <w:rPr>
          <w:rFonts w:asciiTheme="majorBidi" w:hAnsiTheme="majorBidi" w:cstheme="majorBidi"/>
          <w:lang w:val="en-US"/>
        </w:rPr>
        <w:t xml:space="preserve">             </w:t>
      </w:r>
      <w:r w:rsidRPr="004E1614">
        <w:rPr>
          <w:rFonts w:asciiTheme="majorBidi" w:hAnsiTheme="majorBidi" w:cstheme="majorBidi"/>
          <w:sz w:val="24"/>
          <w:szCs w:val="24"/>
          <w:rtl/>
          <w:lang w:val="en-US"/>
        </w:rPr>
        <w:t xml:space="preserve">نختار </w:t>
      </w:r>
      <w:r w:rsidRPr="004E1614">
        <w:rPr>
          <w:rFonts w:asciiTheme="majorBidi" w:hAnsiTheme="majorBidi" w:cstheme="majorBidi"/>
          <w:sz w:val="24"/>
          <w:szCs w:val="24"/>
          <w:rtl/>
          <w:lang w:val="en-US" w:bidi="ar-LB"/>
        </w:rPr>
        <w:t xml:space="preserve">نوع </w:t>
      </w:r>
      <w:r w:rsidRPr="004E1614">
        <w:rPr>
          <w:rFonts w:asciiTheme="majorBidi" w:hAnsiTheme="majorBidi" w:cstheme="majorBidi"/>
          <w:sz w:val="24"/>
          <w:szCs w:val="24"/>
          <w:rtl/>
          <w:lang w:val="en-US"/>
        </w:rPr>
        <w:t>ال</w:t>
      </w:r>
      <w:r w:rsidRPr="004E1614">
        <w:rPr>
          <w:rFonts w:asciiTheme="majorBidi" w:hAnsiTheme="majorBidi" w:cstheme="majorBidi"/>
          <w:sz w:val="24"/>
          <w:szCs w:val="24"/>
          <w:lang w:val="en-US"/>
        </w:rPr>
        <w:t xml:space="preserve"> </w:t>
      </w:r>
      <w:r w:rsidRPr="004E1614">
        <w:rPr>
          <w:rFonts w:asciiTheme="majorBidi" w:hAnsiTheme="majorBidi" w:cstheme="majorBidi"/>
          <w:sz w:val="24"/>
          <w:szCs w:val="24"/>
          <w:rtl/>
          <w:lang w:val="en-US" w:bidi="ar-LB"/>
        </w:rPr>
        <w:t xml:space="preserve"> </w:t>
      </w:r>
      <w:r w:rsidRPr="004E1614">
        <w:rPr>
          <w:rFonts w:asciiTheme="majorBidi" w:hAnsiTheme="majorBidi" w:cstheme="majorBidi"/>
          <w:sz w:val="24"/>
          <w:szCs w:val="24"/>
          <w:lang w:val="en-US" w:bidi="ar-LB"/>
        </w:rPr>
        <w:t>PLC</w:t>
      </w:r>
      <w:r w:rsidRPr="004E1614">
        <w:rPr>
          <w:rFonts w:asciiTheme="majorBidi" w:hAnsiTheme="majorBidi" w:cstheme="majorBidi"/>
          <w:sz w:val="24"/>
          <w:szCs w:val="24"/>
          <w:rtl/>
          <w:lang w:val="en-US" w:bidi="ar-LB"/>
        </w:rPr>
        <w:t xml:space="preserve"> (ٍ</w:t>
      </w:r>
      <w:r w:rsidRPr="004E1614">
        <w:rPr>
          <w:rFonts w:asciiTheme="majorBidi" w:hAnsiTheme="majorBidi" w:cstheme="majorBidi"/>
          <w:sz w:val="24"/>
          <w:szCs w:val="24"/>
          <w:lang w:val="en-US" w:bidi="ar-LB"/>
        </w:rPr>
        <w:t>SX2</w:t>
      </w:r>
      <w:r w:rsidRPr="004E1614">
        <w:rPr>
          <w:rFonts w:asciiTheme="majorBidi" w:hAnsiTheme="majorBidi" w:cstheme="majorBidi"/>
          <w:sz w:val="24"/>
          <w:szCs w:val="24"/>
          <w:rtl/>
          <w:lang w:val="en-US" w:bidi="ar-LB"/>
        </w:rPr>
        <w:t>)</w:t>
      </w:r>
      <w:r w:rsidRPr="004E1614">
        <w:rPr>
          <w:rFonts w:asciiTheme="majorBidi" w:hAnsiTheme="majorBidi" w:cstheme="majorBidi"/>
          <w:sz w:val="24"/>
          <w:szCs w:val="24"/>
          <w:lang w:val="en-US" w:bidi="ar-LB"/>
        </w:rPr>
        <w:t xml:space="preserve"> </w:t>
      </w:r>
      <w:r w:rsidRPr="004E1614">
        <w:rPr>
          <w:rFonts w:asciiTheme="majorBidi" w:hAnsiTheme="majorBidi" w:cstheme="majorBidi"/>
          <w:sz w:val="24"/>
          <w:szCs w:val="24"/>
          <w:rtl/>
          <w:lang w:val="en-US" w:bidi="ar-LB"/>
        </w:rPr>
        <w:t xml:space="preserve"> ونضع اسم للمشروع في </w:t>
      </w:r>
      <w:r w:rsidRPr="004E1614">
        <w:rPr>
          <w:rFonts w:asciiTheme="majorBidi" w:hAnsiTheme="majorBidi" w:cstheme="majorBidi"/>
          <w:sz w:val="24"/>
          <w:szCs w:val="24"/>
          <w:lang w:val="en-US" w:bidi="ar-LB"/>
        </w:rPr>
        <w:t>File Name</w:t>
      </w:r>
      <w:r w:rsidRPr="004E1614">
        <w:rPr>
          <w:rFonts w:asciiTheme="majorBidi" w:hAnsiTheme="majorBidi" w:cstheme="majorBidi"/>
          <w:sz w:val="24"/>
          <w:szCs w:val="24"/>
          <w:rtl/>
          <w:lang w:val="en-US" w:bidi="ar-LB"/>
        </w:rPr>
        <w:t xml:space="preserve"> ثم نضغط </w:t>
      </w:r>
      <w:r w:rsidRPr="004E1614">
        <w:rPr>
          <w:rFonts w:asciiTheme="majorBidi" w:hAnsiTheme="majorBidi" w:cstheme="majorBidi"/>
          <w:sz w:val="24"/>
          <w:szCs w:val="24"/>
          <w:lang w:val="en-US" w:bidi="ar-LB"/>
        </w:rPr>
        <w:t>OK</w:t>
      </w:r>
      <w:r w:rsidRPr="004E1614">
        <w:rPr>
          <w:rFonts w:asciiTheme="majorBidi" w:hAnsiTheme="majorBidi" w:cstheme="majorBidi"/>
          <w:sz w:val="24"/>
          <w:szCs w:val="24"/>
          <w:rtl/>
          <w:lang w:val="en-US" w:bidi="ar-LB"/>
        </w:rPr>
        <w:t xml:space="preserve"> .</w:t>
      </w:r>
    </w:p>
    <w:p w:rsidR="00483067" w:rsidRPr="004E1614" w:rsidRDefault="00483067" w:rsidP="00483067">
      <w:pPr>
        <w:jc w:val="center"/>
        <w:rPr>
          <w:rFonts w:asciiTheme="majorBidi" w:hAnsiTheme="majorBidi" w:cstheme="majorBidi"/>
          <w:rtl/>
          <w:lang w:val="en-US"/>
        </w:rPr>
      </w:pPr>
      <w:r w:rsidRPr="004E1614">
        <w:rPr>
          <w:rFonts w:asciiTheme="majorBidi" w:hAnsiTheme="majorBidi" w:cstheme="majorBidi"/>
          <w:noProof/>
          <w:lang w:val="en-US" w:eastAsia="en-US"/>
        </w:rPr>
        <w:lastRenderedPageBreak/>
        <w:drawing>
          <wp:inline distT="0" distB="0" distL="0" distR="0" wp14:anchorId="6FD13604" wp14:editId="4812351C">
            <wp:extent cx="1962150" cy="2219325"/>
            <wp:effectExtent l="0" t="0" r="0" b="0"/>
            <wp:docPr id="14849" name="Grafik 14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3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962150" cy="2219325"/>
                    </a:xfrm>
                    <a:prstGeom prst="rect">
                      <a:avLst/>
                    </a:prstGeom>
                    <a:noFill/>
                    <a:ln>
                      <a:noFill/>
                    </a:ln>
                  </pic:spPr>
                </pic:pic>
              </a:graphicData>
            </a:graphic>
          </wp:inline>
        </w:drawing>
      </w:r>
    </w:p>
    <w:p w:rsidR="00483067" w:rsidRPr="00B91430" w:rsidRDefault="00483067" w:rsidP="007220D1">
      <w:pPr>
        <w:pStyle w:val="Heading2"/>
        <w:bidi/>
        <w:ind w:left="851"/>
        <w:jc w:val="both"/>
        <w:rPr>
          <w:lang w:bidi="ar-LB"/>
        </w:rPr>
      </w:pPr>
      <w:bookmarkStart w:id="28" w:name="_Toc102220885"/>
      <w:r w:rsidRPr="00B91430">
        <w:rPr>
          <w:rtl/>
          <w:lang w:bidi="ar-LB"/>
        </w:rPr>
        <w:t xml:space="preserve">خصائص </w:t>
      </w:r>
      <w:r w:rsidRPr="00B91430">
        <w:rPr>
          <w:szCs w:val="26"/>
          <w:rtl/>
        </w:rPr>
        <w:t>تتعلق</w:t>
      </w:r>
      <w:r w:rsidRPr="00B91430">
        <w:rPr>
          <w:rtl/>
          <w:lang w:bidi="ar-LB"/>
        </w:rPr>
        <w:t xml:space="preserve"> بتنزيل البرنامج على ال </w:t>
      </w:r>
      <w:r w:rsidRPr="00B91430">
        <w:rPr>
          <w:lang w:bidi="ar-LB"/>
        </w:rPr>
        <w:t>PLC</w:t>
      </w:r>
      <w:bookmarkEnd w:id="28"/>
      <w:r w:rsidRPr="00B91430">
        <w:rPr>
          <w:lang w:bidi="ar-LB"/>
        </w:rPr>
        <w:t xml:space="preserve"> </w:t>
      </w:r>
      <w:r w:rsidRPr="00B91430">
        <w:rPr>
          <w:rtl/>
          <w:lang w:bidi="ar-LB"/>
        </w:rPr>
        <w:t xml:space="preserve"> </w:t>
      </w:r>
    </w:p>
    <w:p w:rsidR="00483067" w:rsidRPr="004E1614" w:rsidRDefault="00483067" w:rsidP="00483067">
      <w:pPr>
        <w:pStyle w:val="ListParagraph"/>
        <w:numPr>
          <w:ilvl w:val="0"/>
          <w:numId w:val="10"/>
        </w:numPr>
        <w:spacing w:after="160" w:line="256" w:lineRule="auto"/>
        <w:rPr>
          <w:rFonts w:asciiTheme="majorBidi" w:hAnsiTheme="majorBidi" w:cstheme="majorBidi"/>
          <w:sz w:val="24"/>
          <w:szCs w:val="24"/>
          <w:lang w:bidi="ar-LB"/>
        </w:rPr>
      </w:pPr>
      <w:r w:rsidRPr="004E1614">
        <w:rPr>
          <w:rFonts w:asciiTheme="majorBidi" w:hAnsiTheme="majorBidi" w:cstheme="majorBidi"/>
          <w:sz w:val="24"/>
          <w:szCs w:val="24"/>
          <w:rtl/>
          <w:lang w:bidi="ar-LB"/>
        </w:rPr>
        <w:t xml:space="preserve">بعد ربط الحاسوب بال </w:t>
      </w:r>
      <w:r w:rsidRPr="004E1614">
        <w:rPr>
          <w:rFonts w:asciiTheme="majorBidi" w:hAnsiTheme="majorBidi" w:cstheme="majorBidi"/>
          <w:sz w:val="24"/>
          <w:szCs w:val="24"/>
          <w:lang w:bidi="ar-LB"/>
        </w:rPr>
        <w:t>PLC</w:t>
      </w:r>
      <w:r w:rsidRPr="004E1614">
        <w:rPr>
          <w:rFonts w:asciiTheme="majorBidi" w:hAnsiTheme="majorBidi" w:cstheme="majorBidi"/>
          <w:sz w:val="24"/>
          <w:szCs w:val="24"/>
          <w:rtl/>
          <w:lang w:bidi="ar-LB"/>
        </w:rPr>
        <w:t xml:space="preserve"> نضغط على </w:t>
      </w:r>
      <w:r w:rsidRPr="004E1614">
        <w:rPr>
          <w:rFonts w:asciiTheme="majorBidi" w:hAnsiTheme="majorBidi" w:cstheme="majorBidi"/>
          <w:sz w:val="24"/>
          <w:szCs w:val="24"/>
          <w:lang w:bidi="ar-LB"/>
        </w:rPr>
        <w:t>RS232</w:t>
      </w:r>
      <w:r w:rsidRPr="004E1614">
        <w:rPr>
          <w:rFonts w:asciiTheme="majorBidi" w:hAnsiTheme="majorBidi" w:cstheme="majorBidi"/>
          <w:sz w:val="24"/>
          <w:szCs w:val="24"/>
          <w:rtl/>
          <w:lang w:bidi="ar-LB"/>
        </w:rPr>
        <w:t xml:space="preserve">  في </w:t>
      </w:r>
      <w:r w:rsidRPr="004E1614">
        <w:rPr>
          <w:rFonts w:asciiTheme="majorBidi" w:hAnsiTheme="majorBidi" w:cstheme="majorBidi"/>
          <w:sz w:val="24"/>
          <w:szCs w:val="24"/>
          <w:lang w:bidi="ar-LB"/>
        </w:rPr>
        <w:t>Communication setting</w:t>
      </w:r>
      <w:r w:rsidRPr="004E1614">
        <w:rPr>
          <w:rFonts w:asciiTheme="majorBidi" w:hAnsiTheme="majorBidi" w:cstheme="majorBidi"/>
          <w:sz w:val="24"/>
          <w:szCs w:val="24"/>
          <w:rtl/>
          <w:lang w:bidi="ar-LB"/>
        </w:rPr>
        <w:t xml:space="preserve"> على يسار البرنامج لتفقد وجود ال </w:t>
      </w:r>
      <w:r w:rsidRPr="004E1614">
        <w:rPr>
          <w:rFonts w:asciiTheme="majorBidi" w:hAnsiTheme="majorBidi" w:cstheme="majorBidi"/>
          <w:sz w:val="24"/>
          <w:szCs w:val="24"/>
          <w:lang w:bidi="ar-LB"/>
        </w:rPr>
        <w:t>(COM4) Port</w:t>
      </w:r>
      <w:r w:rsidRPr="004E1614">
        <w:rPr>
          <w:rFonts w:asciiTheme="majorBidi" w:hAnsiTheme="majorBidi" w:cstheme="majorBidi"/>
          <w:sz w:val="24"/>
          <w:szCs w:val="24"/>
          <w:rtl/>
          <w:lang w:bidi="ar-LB"/>
        </w:rPr>
        <w:t xml:space="preserve"> لكي تتمكن من تنزيل البرنامج.</w:t>
      </w:r>
    </w:p>
    <w:p w:rsidR="00483067" w:rsidRPr="004E1614" w:rsidRDefault="00483067" w:rsidP="00483067">
      <w:pPr>
        <w:pStyle w:val="ListParagraph"/>
        <w:numPr>
          <w:ilvl w:val="0"/>
          <w:numId w:val="10"/>
        </w:numPr>
        <w:spacing w:after="160" w:line="256" w:lineRule="auto"/>
        <w:rPr>
          <w:rFonts w:asciiTheme="majorBidi" w:hAnsiTheme="majorBidi" w:cstheme="majorBidi"/>
          <w:sz w:val="24"/>
          <w:szCs w:val="24"/>
          <w:lang w:bidi="ar-LB"/>
        </w:rPr>
      </w:pPr>
      <w:r w:rsidRPr="004E1614">
        <w:rPr>
          <w:rFonts w:asciiTheme="majorBidi" w:hAnsiTheme="majorBidi" w:cstheme="majorBidi"/>
          <w:sz w:val="24"/>
          <w:szCs w:val="24"/>
          <w:rtl/>
          <w:lang w:bidi="ar-LB"/>
        </w:rPr>
        <w:t xml:space="preserve">يجب اختيارال </w:t>
      </w:r>
      <w:r w:rsidRPr="004E1614">
        <w:rPr>
          <w:rFonts w:asciiTheme="majorBidi" w:hAnsiTheme="majorBidi" w:cstheme="majorBidi"/>
          <w:sz w:val="24"/>
          <w:szCs w:val="24"/>
          <w:lang w:bidi="ar-LB"/>
        </w:rPr>
        <w:t xml:space="preserve">address </w:t>
      </w:r>
      <w:r w:rsidRPr="004E1614">
        <w:rPr>
          <w:rFonts w:asciiTheme="majorBidi" w:hAnsiTheme="majorBidi" w:cstheme="majorBidi"/>
          <w:sz w:val="24"/>
          <w:szCs w:val="24"/>
          <w:rtl/>
          <w:lang w:bidi="ar-LB"/>
        </w:rPr>
        <w:t xml:space="preserve"> </w:t>
      </w:r>
      <w:r w:rsidRPr="004E1614">
        <w:rPr>
          <w:rFonts w:asciiTheme="majorBidi" w:hAnsiTheme="majorBidi" w:cstheme="majorBidi"/>
          <w:sz w:val="24"/>
          <w:szCs w:val="24"/>
          <w:lang w:bidi="ar-LB"/>
        </w:rPr>
        <w:t>station</w:t>
      </w:r>
      <w:r w:rsidRPr="004E1614">
        <w:rPr>
          <w:rFonts w:asciiTheme="majorBidi" w:hAnsiTheme="majorBidi" w:cstheme="majorBidi"/>
          <w:sz w:val="24"/>
          <w:szCs w:val="24"/>
          <w:rtl/>
          <w:lang w:bidi="ar-LB"/>
        </w:rPr>
        <w:t xml:space="preserve"> الخاص بال </w:t>
      </w:r>
      <w:r w:rsidRPr="004E1614">
        <w:rPr>
          <w:rFonts w:asciiTheme="majorBidi" w:hAnsiTheme="majorBidi" w:cstheme="majorBidi"/>
          <w:sz w:val="24"/>
          <w:szCs w:val="24"/>
          <w:lang w:bidi="ar-LB"/>
        </w:rPr>
        <w:t>PLC</w:t>
      </w:r>
      <w:r w:rsidRPr="004E1614">
        <w:rPr>
          <w:rFonts w:asciiTheme="majorBidi" w:hAnsiTheme="majorBidi" w:cstheme="majorBidi"/>
          <w:sz w:val="24"/>
          <w:szCs w:val="24"/>
          <w:rtl/>
          <w:lang w:bidi="ar-LB"/>
        </w:rPr>
        <w:t xml:space="preserve"> (قبل استعمال ال </w:t>
      </w:r>
      <w:r w:rsidRPr="004E1614">
        <w:rPr>
          <w:rFonts w:asciiTheme="majorBidi" w:hAnsiTheme="majorBidi" w:cstheme="majorBidi"/>
          <w:sz w:val="24"/>
          <w:szCs w:val="24"/>
          <w:lang w:bidi="ar-LB"/>
        </w:rPr>
        <w:t>PLC</w:t>
      </w:r>
      <w:r w:rsidRPr="004E1614">
        <w:rPr>
          <w:rFonts w:asciiTheme="majorBidi" w:hAnsiTheme="majorBidi" w:cstheme="majorBidi"/>
          <w:sz w:val="24"/>
          <w:szCs w:val="24"/>
          <w:rtl/>
          <w:lang w:bidi="ar-LB"/>
        </w:rPr>
        <w:t xml:space="preserve"> يكون ال </w:t>
      </w:r>
      <w:r w:rsidRPr="004E1614">
        <w:rPr>
          <w:rFonts w:asciiTheme="majorBidi" w:hAnsiTheme="majorBidi" w:cstheme="majorBidi"/>
          <w:sz w:val="24"/>
          <w:szCs w:val="24"/>
          <w:lang w:bidi="ar-LB"/>
        </w:rPr>
        <w:t>address</w:t>
      </w:r>
      <w:r w:rsidRPr="004E1614">
        <w:rPr>
          <w:rFonts w:asciiTheme="majorBidi" w:hAnsiTheme="majorBidi" w:cstheme="majorBidi"/>
          <w:sz w:val="24"/>
          <w:szCs w:val="24"/>
          <w:rtl/>
          <w:lang w:bidi="ar-LB"/>
        </w:rPr>
        <w:t xml:space="preserve"> 1 ويمكن تغيره من خلال البرمجة) .</w:t>
      </w:r>
    </w:p>
    <w:p w:rsidR="00483067" w:rsidRPr="004E1614" w:rsidRDefault="00483067" w:rsidP="00483067">
      <w:pPr>
        <w:pStyle w:val="ListParagraph"/>
        <w:numPr>
          <w:ilvl w:val="0"/>
          <w:numId w:val="10"/>
        </w:numPr>
        <w:spacing w:after="160" w:line="256" w:lineRule="auto"/>
        <w:rPr>
          <w:rFonts w:asciiTheme="majorBidi" w:hAnsiTheme="majorBidi" w:cstheme="majorBidi"/>
          <w:lang w:bidi="ar-LB"/>
        </w:rPr>
      </w:pPr>
      <w:r w:rsidRPr="004E1614">
        <w:rPr>
          <w:rFonts w:asciiTheme="majorBidi" w:hAnsiTheme="majorBidi" w:cstheme="majorBidi"/>
          <w:sz w:val="24"/>
          <w:szCs w:val="24"/>
          <w:rtl/>
          <w:lang w:bidi="ar-LB"/>
        </w:rPr>
        <w:t xml:space="preserve">يمكنا اختيار برمجة ال </w:t>
      </w:r>
      <w:r w:rsidRPr="004E1614">
        <w:rPr>
          <w:rFonts w:asciiTheme="majorBidi" w:hAnsiTheme="majorBidi" w:cstheme="majorBidi"/>
          <w:sz w:val="24"/>
          <w:szCs w:val="24"/>
          <w:lang w:bidi="ar-LB"/>
        </w:rPr>
        <w:t>PLC</w:t>
      </w:r>
      <w:r w:rsidRPr="004E1614">
        <w:rPr>
          <w:rFonts w:asciiTheme="majorBidi" w:hAnsiTheme="majorBidi" w:cstheme="majorBidi"/>
          <w:sz w:val="24"/>
          <w:szCs w:val="24"/>
          <w:rtl/>
          <w:lang w:bidi="ar-LB"/>
        </w:rPr>
        <w:t xml:space="preserve"> اما </w:t>
      </w:r>
      <w:r w:rsidRPr="004E1614">
        <w:rPr>
          <w:rFonts w:asciiTheme="majorBidi" w:hAnsiTheme="majorBidi" w:cstheme="majorBidi"/>
          <w:sz w:val="24"/>
          <w:szCs w:val="24"/>
          <w:lang w:bidi="ar-LB"/>
        </w:rPr>
        <w:t>ASCII</w:t>
      </w:r>
      <w:r w:rsidRPr="004E1614">
        <w:rPr>
          <w:rFonts w:asciiTheme="majorBidi" w:hAnsiTheme="majorBidi" w:cstheme="majorBidi"/>
          <w:sz w:val="24"/>
          <w:szCs w:val="24"/>
          <w:rtl/>
          <w:lang w:bidi="ar-LB"/>
        </w:rPr>
        <w:t xml:space="preserve"> او </w:t>
      </w:r>
      <w:r w:rsidRPr="004E1614">
        <w:rPr>
          <w:rFonts w:asciiTheme="majorBidi" w:hAnsiTheme="majorBidi" w:cstheme="majorBidi"/>
          <w:sz w:val="24"/>
          <w:szCs w:val="24"/>
          <w:lang w:bidi="ar-LB"/>
        </w:rPr>
        <w:t>RTU</w:t>
      </w:r>
      <w:r w:rsidRPr="004E1614">
        <w:rPr>
          <w:rFonts w:asciiTheme="majorBidi" w:hAnsiTheme="majorBidi" w:cstheme="majorBidi"/>
          <w:sz w:val="24"/>
          <w:szCs w:val="24"/>
          <w:rtl/>
          <w:lang w:bidi="ar-LB"/>
        </w:rPr>
        <w:t xml:space="preserve"> </w:t>
      </w:r>
      <w:r w:rsidRPr="004E1614">
        <w:rPr>
          <w:rFonts w:asciiTheme="majorBidi" w:hAnsiTheme="majorBidi" w:cstheme="majorBidi"/>
          <w:rtl/>
          <w:lang w:bidi="ar-LB"/>
        </w:rPr>
        <w:t>.</w:t>
      </w:r>
    </w:p>
    <w:p w:rsidR="00483067" w:rsidRPr="004E1614" w:rsidRDefault="00483067" w:rsidP="00483067">
      <w:pPr>
        <w:jc w:val="center"/>
        <w:rPr>
          <w:rFonts w:asciiTheme="majorBidi" w:hAnsiTheme="majorBidi" w:cstheme="majorBidi"/>
          <w:rtl/>
          <w:lang w:val="en-US" w:bidi="ar-LB"/>
        </w:rPr>
      </w:pPr>
      <w:r w:rsidRPr="004E1614">
        <w:rPr>
          <w:rFonts w:asciiTheme="majorBidi" w:hAnsiTheme="majorBidi" w:cstheme="majorBidi"/>
          <w:noProof/>
          <w:lang w:val="en-US" w:eastAsia="en-US"/>
        </w:rPr>
        <w:drawing>
          <wp:inline distT="0" distB="0" distL="0" distR="0" wp14:anchorId="7D8C3E2C" wp14:editId="083A175F">
            <wp:extent cx="4200525" cy="4105275"/>
            <wp:effectExtent l="0" t="0" r="0" b="0"/>
            <wp:docPr id="14848" name="Grafik 14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3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200525" cy="4105275"/>
                    </a:xfrm>
                    <a:prstGeom prst="rect">
                      <a:avLst/>
                    </a:prstGeom>
                    <a:noFill/>
                    <a:ln>
                      <a:noFill/>
                    </a:ln>
                  </pic:spPr>
                </pic:pic>
              </a:graphicData>
            </a:graphic>
          </wp:inline>
        </w:drawing>
      </w:r>
    </w:p>
    <w:p w:rsidR="00483067" w:rsidRPr="004E1614" w:rsidRDefault="00483067" w:rsidP="00483067">
      <w:pPr>
        <w:jc w:val="center"/>
        <w:rPr>
          <w:rFonts w:asciiTheme="majorBidi" w:hAnsiTheme="majorBidi" w:cstheme="majorBidi"/>
          <w:rtl/>
          <w:lang w:val="en-US" w:bidi="ar-LB"/>
        </w:rPr>
      </w:pPr>
    </w:p>
    <w:p w:rsidR="00483067" w:rsidRPr="00B91430" w:rsidRDefault="00483067" w:rsidP="007220D1">
      <w:pPr>
        <w:pStyle w:val="Heading2"/>
        <w:bidi/>
        <w:ind w:left="851"/>
        <w:rPr>
          <w:rtl/>
          <w:lang w:bidi="ar-LB"/>
        </w:rPr>
      </w:pPr>
      <w:bookmarkStart w:id="29" w:name="_Toc102220886"/>
      <w:r w:rsidRPr="00B91430">
        <w:rPr>
          <w:rtl/>
          <w:lang w:bidi="ar-LB"/>
        </w:rPr>
        <w:lastRenderedPageBreak/>
        <w:t xml:space="preserve">تنزيل </w:t>
      </w:r>
      <w:r w:rsidRPr="00B91430">
        <w:rPr>
          <w:szCs w:val="26"/>
          <w:rtl/>
        </w:rPr>
        <w:t>البرنامج</w:t>
      </w:r>
      <w:r w:rsidRPr="00B91430">
        <w:rPr>
          <w:rtl/>
          <w:lang w:bidi="ar-LB"/>
        </w:rPr>
        <w:t xml:space="preserve"> عل ال </w:t>
      </w:r>
      <w:r w:rsidRPr="00B91430">
        <w:rPr>
          <w:lang w:bidi="ar-LB"/>
        </w:rPr>
        <w:t>PLC</w:t>
      </w:r>
      <w:bookmarkEnd w:id="29"/>
    </w:p>
    <w:p w:rsidR="00483067" w:rsidRPr="004E1614" w:rsidRDefault="00483067" w:rsidP="00483067">
      <w:pPr>
        <w:pStyle w:val="ListParagraph"/>
        <w:ind w:left="450"/>
        <w:rPr>
          <w:rFonts w:asciiTheme="majorBidi" w:hAnsiTheme="majorBidi" w:cstheme="majorBidi"/>
          <w:sz w:val="24"/>
          <w:szCs w:val="24"/>
          <w:lang w:bidi="ar-LB"/>
        </w:rPr>
      </w:pPr>
      <w:r w:rsidRPr="004E1614">
        <w:rPr>
          <w:rFonts w:asciiTheme="majorBidi" w:hAnsiTheme="majorBidi" w:cstheme="majorBidi"/>
          <w:noProof/>
          <w:sz w:val="24"/>
          <w:szCs w:val="24"/>
          <w:rtl/>
        </w:rPr>
        <w:drawing>
          <wp:anchor distT="0" distB="0" distL="114300" distR="114300" simplePos="0" relativeHeight="251624448" behindDoc="0" locked="0" layoutInCell="1" allowOverlap="1" wp14:anchorId="379F54E1" wp14:editId="76880C82">
            <wp:simplePos x="0" y="0"/>
            <wp:positionH relativeFrom="column">
              <wp:posOffset>4118776</wp:posOffset>
            </wp:positionH>
            <wp:positionV relativeFrom="paragraph">
              <wp:posOffset>10519</wp:posOffset>
            </wp:positionV>
            <wp:extent cx="243915" cy="270593"/>
            <wp:effectExtent l="0" t="0" r="3810" b="0"/>
            <wp:wrapNone/>
            <wp:docPr id="1209" name="Grafik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37"/>
                    <pic:cNvPicPr>
                      <a:picLocks noChangeAspect="1" noChangeArrowheads="1"/>
                    </pic:cNvPicPr>
                  </pic:nvPicPr>
                  <pic:blipFill>
                    <a:blip r:embed="rId48">
                      <a:extLst>
                        <a:ext uri="{28A0092B-C50C-407E-A947-70E740481C1C}">
                          <a14:useLocalDpi xmlns:a14="http://schemas.microsoft.com/office/drawing/2010/main" val="0"/>
                        </a:ext>
                      </a:extLst>
                    </a:blip>
                    <a:srcRect l="13107" r="71014" b="43286"/>
                    <a:stretch>
                      <a:fillRect/>
                    </a:stretch>
                  </pic:blipFill>
                  <pic:spPr bwMode="auto">
                    <a:xfrm>
                      <a:off x="0" y="0"/>
                      <a:ext cx="243915" cy="270593"/>
                    </a:xfrm>
                    <a:prstGeom prst="rect">
                      <a:avLst/>
                    </a:prstGeom>
                    <a:noFill/>
                  </pic:spPr>
                </pic:pic>
              </a:graphicData>
            </a:graphic>
            <wp14:sizeRelH relativeFrom="page">
              <wp14:pctWidth>0</wp14:pctWidth>
            </wp14:sizeRelH>
            <wp14:sizeRelV relativeFrom="page">
              <wp14:pctHeight>0</wp14:pctHeight>
            </wp14:sizeRelV>
          </wp:anchor>
        </w:drawing>
      </w:r>
      <w:r w:rsidRPr="004E1614">
        <w:rPr>
          <w:rFonts w:asciiTheme="majorBidi" w:hAnsiTheme="majorBidi" w:cstheme="majorBidi"/>
          <w:sz w:val="24"/>
          <w:szCs w:val="24"/>
          <w:rtl/>
          <w:lang w:bidi="ar-LB"/>
        </w:rPr>
        <w:t>لتنزيل البرنامج نضغط الزر التالي</w:t>
      </w:r>
    </w:p>
    <w:p w:rsidR="00483067" w:rsidRPr="004E1614" w:rsidRDefault="00483067" w:rsidP="00483067">
      <w:pPr>
        <w:pStyle w:val="ListParagraph"/>
        <w:ind w:left="450"/>
        <w:rPr>
          <w:rFonts w:asciiTheme="majorBidi" w:hAnsiTheme="majorBidi" w:cstheme="majorBidi"/>
          <w:rtl/>
          <w:lang w:bidi="ar-LB"/>
        </w:rPr>
      </w:pPr>
    </w:p>
    <w:p w:rsidR="00483067" w:rsidRPr="004E1614" w:rsidRDefault="00483067" w:rsidP="00483067">
      <w:pPr>
        <w:pStyle w:val="ListParagraph"/>
        <w:ind w:left="450"/>
        <w:rPr>
          <w:rFonts w:asciiTheme="majorBidi" w:hAnsiTheme="majorBidi" w:cstheme="majorBidi"/>
          <w:lang w:bidi="ar-LB"/>
        </w:rPr>
      </w:pPr>
      <w:r w:rsidRPr="004E1614">
        <w:rPr>
          <w:rFonts w:asciiTheme="majorBidi" w:hAnsiTheme="majorBidi" w:cstheme="majorBidi"/>
          <w:noProof/>
        </w:rPr>
        <w:drawing>
          <wp:inline distT="0" distB="0" distL="0" distR="0" wp14:anchorId="5C54D016" wp14:editId="3CBFB562">
            <wp:extent cx="5476875" cy="1905000"/>
            <wp:effectExtent l="0" t="0" r="0" b="0"/>
            <wp:docPr id="1151" name="Grafik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36"/>
                    <pic:cNvPicPr>
                      <a:picLocks noChangeAspect="1" noChangeArrowheads="1"/>
                    </pic:cNvPicPr>
                  </pic:nvPicPr>
                  <pic:blipFill>
                    <a:blip r:embed="rId49">
                      <a:extLst>
                        <a:ext uri="{28A0092B-C50C-407E-A947-70E740481C1C}">
                          <a14:useLocalDpi xmlns:a14="http://schemas.microsoft.com/office/drawing/2010/main" val="0"/>
                        </a:ext>
                      </a:extLst>
                    </a:blip>
                    <a:srcRect t="2" b="23991"/>
                    <a:stretch>
                      <a:fillRect/>
                    </a:stretch>
                  </pic:blipFill>
                  <pic:spPr bwMode="auto">
                    <a:xfrm>
                      <a:off x="0" y="0"/>
                      <a:ext cx="5476875" cy="1905000"/>
                    </a:xfrm>
                    <a:prstGeom prst="rect">
                      <a:avLst/>
                    </a:prstGeom>
                    <a:noFill/>
                    <a:ln>
                      <a:noFill/>
                    </a:ln>
                  </pic:spPr>
                </pic:pic>
              </a:graphicData>
            </a:graphic>
          </wp:inline>
        </w:drawing>
      </w:r>
    </w:p>
    <w:p w:rsidR="00483067" w:rsidRPr="004E1614" w:rsidRDefault="00483067" w:rsidP="00483067">
      <w:pPr>
        <w:pStyle w:val="ListParagraph"/>
        <w:spacing w:after="160" w:line="256" w:lineRule="auto"/>
        <w:rPr>
          <w:rFonts w:asciiTheme="majorBidi" w:hAnsiTheme="majorBidi" w:cstheme="majorBidi"/>
        </w:rPr>
      </w:pPr>
    </w:p>
    <w:p w:rsidR="00483067" w:rsidRPr="00B91430" w:rsidRDefault="00483067" w:rsidP="007220D1">
      <w:pPr>
        <w:pStyle w:val="Heading2"/>
        <w:bidi/>
        <w:ind w:left="737"/>
      </w:pPr>
      <w:bookmarkStart w:id="30" w:name="_Toc102220887"/>
      <w:r w:rsidRPr="00B91430">
        <w:rPr>
          <w:rtl/>
        </w:rPr>
        <w:t>مرا</w:t>
      </w:r>
      <w:r w:rsidRPr="00B91430">
        <w:rPr>
          <w:rtl/>
          <w:lang w:bidi="ar-LB"/>
        </w:rPr>
        <w:t>ق</w:t>
      </w:r>
      <w:r w:rsidRPr="00B91430">
        <w:rPr>
          <w:rtl/>
        </w:rPr>
        <w:t xml:space="preserve">بة عمل ال </w:t>
      </w:r>
      <w:r w:rsidRPr="00B91430">
        <w:t>PLC</w:t>
      </w:r>
      <w:bookmarkEnd w:id="30"/>
    </w:p>
    <w:p w:rsidR="00B91430" w:rsidRDefault="00B91430" w:rsidP="00483067">
      <w:pPr>
        <w:pStyle w:val="ListParagraph"/>
        <w:spacing w:after="160" w:line="256" w:lineRule="auto"/>
        <w:rPr>
          <w:rFonts w:asciiTheme="majorBidi" w:hAnsiTheme="majorBidi" w:cstheme="majorBidi"/>
          <w:sz w:val="24"/>
          <w:szCs w:val="24"/>
        </w:rPr>
      </w:pPr>
    </w:p>
    <w:p w:rsidR="00483067" w:rsidRPr="004E1614" w:rsidRDefault="00B91430" w:rsidP="00483067">
      <w:pPr>
        <w:pStyle w:val="ListParagraph"/>
        <w:spacing w:after="160" w:line="256" w:lineRule="auto"/>
        <w:rPr>
          <w:rFonts w:asciiTheme="majorBidi" w:hAnsiTheme="majorBidi" w:cstheme="majorBidi"/>
        </w:rPr>
      </w:pPr>
      <w:r w:rsidRPr="00B91430">
        <w:rPr>
          <w:noProof/>
        </w:rPr>
        <w:drawing>
          <wp:anchor distT="0" distB="0" distL="114300" distR="114300" simplePos="0" relativeHeight="251637760" behindDoc="0" locked="0" layoutInCell="1" allowOverlap="1" wp14:anchorId="219E3ED4" wp14:editId="4EDD16C4">
            <wp:simplePos x="0" y="0"/>
            <wp:positionH relativeFrom="column">
              <wp:posOffset>1815795</wp:posOffset>
            </wp:positionH>
            <wp:positionV relativeFrom="paragraph">
              <wp:posOffset>2235</wp:posOffset>
            </wp:positionV>
            <wp:extent cx="1304290" cy="620395"/>
            <wp:effectExtent l="0" t="0" r="0" b="8255"/>
            <wp:wrapNone/>
            <wp:docPr id="1206" name="Grafik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3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304290" cy="620395"/>
                    </a:xfrm>
                    <a:prstGeom prst="rect">
                      <a:avLst/>
                    </a:prstGeom>
                    <a:noFill/>
                  </pic:spPr>
                </pic:pic>
              </a:graphicData>
            </a:graphic>
            <wp14:sizeRelH relativeFrom="page">
              <wp14:pctWidth>0</wp14:pctWidth>
            </wp14:sizeRelH>
            <wp14:sizeRelV relativeFrom="page">
              <wp14:pctHeight>0</wp14:pctHeight>
            </wp14:sizeRelV>
          </wp:anchor>
        </w:drawing>
      </w:r>
      <w:r w:rsidR="00483067" w:rsidRPr="004E1614">
        <w:rPr>
          <w:rFonts w:asciiTheme="majorBidi" w:hAnsiTheme="majorBidi" w:cstheme="majorBidi"/>
          <w:sz w:val="24"/>
          <w:szCs w:val="24"/>
          <w:rtl/>
        </w:rPr>
        <w:t>ل</w:t>
      </w:r>
      <w:r w:rsidR="00483067" w:rsidRPr="004E1614">
        <w:rPr>
          <w:rFonts w:asciiTheme="majorBidi" w:hAnsiTheme="majorBidi" w:cstheme="majorBidi"/>
          <w:sz w:val="24"/>
          <w:szCs w:val="24"/>
          <w:rtl/>
          <w:lang w:bidi="ar-LB"/>
        </w:rPr>
        <w:t>مراقبة عمل البرنامج في</w:t>
      </w:r>
      <w:r w:rsidR="00483067" w:rsidRPr="004E1614">
        <w:rPr>
          <w:rFonts w:asciiTheme="majorBidi" w:hAnsiTheme="majorBidi" w:cstheme="majorBidi"/>
          <w:sz w:val="24"/>
          <w:szCs w:val="24"/>
          <w:rtl/>
        </w:rPr>
        <w:t xml:space="preserve"> ال </w:t>
      </w:r>
      <w:r w:rsidR="00483067" w:rsidRPr="004E1614">
        <w:rPr>
          <w:rFonts w:asciiTheme="majorBidi" w:hAnsiTheme="majorBidi" w:cstheme="majorBidi"/>
          <w:sz w:val="24"/>
          <w:szCs w:val="24"/>
        </w:rPr>
        <w:t>PLC</w:t>
      </w:r>
      <w:r w:rsidR="00483067" w:rsidRPr="004E1614">
        <w:rPr>
          <w:rFonts w:asciiTheme="majorBidi" w:hAnsiTheme="majorBidi" w:cstheme="majorBidi"/>
          <w:sz w:val="24"/>
          <w:szCs w:val="24"/>
          <w:rtl/>
        </w:rPr>
        <w:t xml:space="preserve"> نضغط على الز التالي</w:t>
      </w:r>
    </w:p>
    <w:p w:rsidR="00483067" w:rsidRDefault="00483067" w:rsidP="00483067">
      <w:pPr>
        <w:pStyle w:val="ListParagraph"/>
        <w:jc w:val="center"/>
        <w:rPr>
          <w:rFonts w:asciiTheme="majorBidi" w:hAnsiTheme="majorBidi" w:cstheme="majorBidi"/>
        </w:rPr>
      </w:pPr>
    </w:p>
    <w:p w:rsidR="00B91430" w:rsidRPr="004E1614" w:rsidRDefault="00B91430" w:rsidP="00483067">
      <w:pPr>
        <w:pStyle w:val="ListParagraph"/>
        <w:jc w:val="center"/>
        <w:rPr>
          <w:rFonts w:asciiTheme="majorBidi" w:hAnsiTheme="majorBidi" w:cstheme="majorBidi"/>
        </w:rPr>
      </w:pPr>
    </w:p>
    <w:p w:rsidR="00483067" w:rsidRPr="004E1614" w:rsidRDefault="00483067" w:rsidP="00483067">
      <w:pPr>
        <w:pStyle w:val="ListParagraph"/>
        <w:jc w:val="center"/>
        <w:rPr>
          <w:rFonts w:asciiTheme="majorBidi" w:hAnsiTheme="majorBidi" w:cstheme="majorBidi"/>
          <w:rtl/>
        </w:rPr>
      </w:pPr>
    </w:p>
    <w:p w:rsidR="00483067" w:rsidRPr="004E1614" w:rsidRDefault="00483067" w:rsidP="00483067">
      <w:pPr>
        <w:jc w:val="center"/>
        <w:rPr>
          <w:rFonts w:asciiTheme="majorBidi" w:hAnsiTheme="majorBidi" w:cstheme="majorBidi"/>
          <w:rtl/>
          <w:lang w:val="en-US"/>
        </w:rPr>
      </w:pPr>
      <w:r w:rsidRPr="004E1614">
        <w:rPr>
          <w:rFonts w:asciiTheme="majorBidi" w:hAnsiTheme="majorBidi" w:cstheme="majorBidi"/>
          <w:noProof/>
          <w:lang w:val="en-US" w:eastAsia="en-US"/>
        </w:rPr>
        <w:drawing>
          <wp:inline distT="0" distB="0" distL="0" distR="0" wp14:anchorId="12BF4F8C" wp14:editId="505B6861">
            <wp:extent cx="3924300" cy="2590800"/>
            <wp:effectExtent l="0" t="0" r="0" b="0"/>
            <wp:docPr id="1150" name="Grafik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3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924300" cy="2590800"/>
                    </a:xfrm>
                    <a:prstGeom prst="rect">
                      <a:avLst/>
                    </a:prstGeom>
                    <a:noFill/>
                    <a:ln>
                      <a:noFill/>
                    </a:ln>
                  </pic:spPr>
                </pic:pic>
              </a:graphicData>
            </a:graphic>
          </wp:inline>
        </w:drawing>
      </w: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p>
    <w:p w:rsidR="00483067" w:rsidRDefault="00483067" w:rsidP="00483067">
      <w:pPr>
        <w:rPr>
          <w:rFonts w:asciiTheme="majorBidi" w:hAnsiTheme="majorBidi" w:cstheme="majorBidi"/>
          <w:lang w:val="en-US" w:bidi="ar-LB"/>
        </w:rPr>
      </w:pPr>
    </w:p>
    <w:p w:rsidR="00473A3D" w:rsidRDefault="00473A3D" w:rsidP="00483067">
      <w:pPr>
        <w:rPr>
          <w:rFonts w:asciiTheme="majorBidi" w:hAnsiTheme="majorBidi" w:cstheme="majorBidi"/>
          <w:lang w:val="en-US" w:bidi="ar-LB"/>
        </w:rPr>
      </w:pPr>
    </w:p>
    <w:p w:rsidR="00473A3D" w:rsidRDefault="00473A3D" w:rsidP="00483067">
      <w:pPr>
        <w:rPr>
          <w:rFonts w:asciiTheme="majorBidi" w:hAnsiTheme="majorBidi" w:cstheme="majorBidi"/>
          <w:lang w:val="en-US" w:bidi="ar-LB"/>
        </w:rPr>
      </w:pPr>
    </w:p>
    <w:p w:rsidR="00473A3D" w:rsidRDefault="00473A3D" w:rsidP="00483067">
      <w:pPr>
        <w:rPr>
          <w:rFonts w:asciiTheme="majorBidi" w:hAnsiTheme="majorBidi" w:cstheme="majorBidi"/>
          <w:lang w:val="en-US" w:bidi="ar-LB"/>
        </w:rPr>
      </w:pPr>
    </w:p>
    <w:p w:rsidR="00473A3D" w:rsidRDefault="00473A3D" w:rsidP="00483067">
      <w:pPr>
        <w:rPr>
          <w:rFonts w:asciiTheme="majorBidi" w:hAnsiTheme="majorBidi" w:cstheme="majorBidi"/>
          <w:lang w:val="en-US" w:bidi="ar-LB"/>
        </w:rPr>
      </w:pPr>
    </w:p>
    <w:p w:rsidR="00473A3D" w:rsidRPr="004E1614" w:rsidRDefault="00473A3D" w:rsidP="00483067">
      <w:pPr>
        <w:rPr>
          <w:rFonts w:asciiTheme="majorBidi" w:hAnsiTheme="majorBidi" w:cstheme="majorBidi"/>
          <w:lang w:val="en-US" w:bidi="ar-LB"/>
        </w:rPr>
      </w:pPr>
    </w:p>
    <w:p w:rsidR="00483067" w:rsidRDefault="00483067" w:rsidP="006C72BE">
      <w:pPr>
        <w:pStyle w:val="Heading1"/>
        <w:rPr>
          <w:rtl/>
        </w:rPr>
      </w:pPr>
      <w:bookmarkStart w:id="31" w:name="_Toc102220895"/>
      <w:r w:rsidRPr="00164E1E">
        <w:lastRenderedPageBreak/>
        <w:t>PLC Programing &amp; wiring</w:t>
      </w:r>
      <w:bookmarkEnd w:id="31"/>
    </w:p>
    <w:p w:rsidR="00483067" w:rsidRPr="00164E1E" w:rsidRDefault="00483067" w:rsidP="00D525A0">
      <w:pPr>
        <w:pStyle w:val="Heading2"/>
        <w:ind w:left="680"/>
        <w:rPr>
          <w:lang w:bidi="ar-LB"/>
        </w:rPr>
      </w:pPr>
      <w:bookmarkStart w:id="32" w:name="_Toc102220896"/>
      <w:r w:rsidRPr="00AA4F56">
        <w:t>Control</w:t>
      </w:r>
      <w:r w:rsidRPr="00164E1E">
        <w:rPr>
          <w:lang w:bidi="ar-LB"/>
        </w:rPr>
        <w:t xml:space="preserve"> Panel</w:t>
      </w:r>
      <w:bookmarkEnd w:id="32"/>
    </w:p>
    <w:p w:rsidR="00483067" w:rsidRPr="004E1614" w:rsidRDefault="00483067" w:rsidP="00483067">
      <w:pPr>
        <w:rPr>
          <w:rFonts w:asciiTheme="majorBidi" w:hAnsiTheme="majorBidi" w:cstheme="majorBidi"/>
          <w:b/>
          <w:bCs/>
          <w:sz w:val="32"/>
          <w:szCs w:val="32"/>
          <w:u w:val="single"/>
          <w:lang w:val="en-US" w:bidi="ar-LB"/>
        </w:rPr>
      </w:pPr>
    </w:p>
    <w:p w:rsidR="00CA7644" w:rsidRDefault="00473A3D" w:rsidP="00074384">
      <w:pPr>
        <w:bidi w:val="0"/>
        <w:spacing w:line="360" w:lineRule="auto"/>
        <w:ind w:left="0"/>
        <w:rPr>
          <w:rFonts w:asciiTheme="majorBidi" w:hAnsiTheme="majorBidi" w:cstheme="majorBidi"/>
        </w:rPr>
      </w:pPr>
      <w:r>
        <w:rPr>
          <w:noProof/>
        </w:rPr>
        <w:pict>
          <v:shape id="_x0000_s1031" type="#_x0000_t75" style="position:absolute;margin-left:121.25pt;margin-top:6.75pt;width:421.5pt;height:596.6pt;z-index:-251693057;mso-position-horizontal-relative:text;mso-position-vertical-relative:text;mso-width-relative:page;mso-height-relative:page">
            <v:imagedata r:id="rId52" o:title="WhatsApp Image 2023-12-25 at 9" cropleft="1157f" cropright="2665f"/>
          </v:shape>
        </w:pict>
      </w:r>
    </w:p>
    <w:p w:rsidR="00074384" w:rsidRPr="001874A2" w:rsidRDefault="00010C3F" w:rsidP="00CA7644">
      <w:pPr>
        <w:bidi w:val="0"/>
        <w:spacing w:line="360" w:lineRule="auto"/>
        <w:ind w:left="0"/>
        <w:rPr>
          <w:rFonts w:asciiTheme="majorBidi" w:hAnsiTheme="majorBidi" w:cstheme="majorBidi"/>
        </w:rPr>
      </w:pPr>
      <w:r w:rsidRPr="001874A2">
        <w:rPr>
          <w:rFonts w:asciiTheme="majorBidi" w:hAnsiTheme="majorBidi" w:cstheme="majorBidi"/>
          <w:noProof/>
          <w:sz w:val="32"/>
          <w:szCs w:val="32"/>
          <w:u w:val="single"/>
          <w:lang w:val="en-US" w:eastAsia="en-US"/>
        </w:rPr>
        <mc:AlternateContent>
          <mc:Choice Requires="wps">
            <w:drawing>
              <wp:anchor distT="0" distB="0" distL="114300" distR="114300" simplePos="0" relativeHeight="251770880" behindDoc="0" locked="0" layoutInCell="1" allowOverlap="1" wp14:anchorId="2F830DC6" wp14:editId="51B44284">
                <wp:simplePos x="0" y="0"/>
                <wp:positionH relativeFrom="margin">
                  <wp:posOffset>1174750</wp:posOffset>
                </wp:positionH>
                <wp:positionV relativeFrom="paragraph">
                  <wp:posOffset>80483</wp:posOffset>
                </wp:positionV>
                <wp:extent cx="1360524" cy="884053"/>
                <wp:effectExtent l="19050" t="19050" r="68580" b="49530"/>
                <wp:wrapNone/>
                <wp:docPr id="4" name="AutoShap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60524" cy="884053"/>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type w14:anchorId="7D63B680" id="_x0000_t32" coordsize="21600,21600" o:spt="32" o:oned="t" path="m,l21600,21600e" filled="f">
                <v:path arrowok="t" fillok="f" o:connecttype="none"/>
                <o:lock v:ext="edit" shapetype="t"/>
              </v:shapetype>
              <v:shape id="AutoShape 462" o:spid="_x0000_s1026" type="#_x0000_t32" style="position:absolute;margin-left:92.5pt;margin-top:6.35pt;width:107.15pt;height:69.6pt;z-index:251770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" strokecolor="red" strokeweight="3pt">
                <v:stroke endarrow="block"/>
                <w10:wrap anchorx="margin"/>
              </v:shape>
            </w:pict>
          </mc:Fallback>
        </mc:AlternateContent>
      </w:r>
      <w:r w:rsidR="00074384" w:rsidRPr="001874A2">
        <w:rPr>
          <w:rFonts w:asciiTheme="majorBidi" w:hAnsiTheme="majorBidi" w:cstheme="majorBidi"/>
        </w:rPr>
        <w:t>Power Breaker 1 ̴</w:t>
      </w:r>
    </w:p>
    <w:p w:rsidR="00074384" w:rsidRPr="001874A2" w:rsidRDefault="00074384" w:rsidP="00074384">
      <w:pPr>
        <w:bidi w:val="0"/>
        <w:spacing w:line="360" w:lineRule="auto"/>
        <w:ind w:left="0"/>
        <w:rPr>
          <w:rFonts w:asciiTheme="majorBidi" w:hAnsiTheme="majorBidi" w:cstheme="majorBidi"/>
        </w:rPr>
      </w:pPr>
      <w:r w:rsidRPr="001874A2">
        <w:rPr>
          <w:rFonts w:asciiTheme="majorBidi" w:hAnsiTheme="majorBidi" w:cstheme="majorBidi"/>
          <w:noProof/>
          <w:sz w:val="32"/>
          <w:szCs w:val="32"/>
          <w:u w:val="single"/>
          <w:lang w:val="en-US" w:eastAsia="en-US"/>
        </w:rPr>
        <mc:AlternateContent>
          <mc:Choice Requires="wps">
            <w:drawing>
              <wp:anchor distT="0" distB="0" distL="114300" distR="114300" simplePos="0" relativeHeight="251772928" behindDoc="0" locked="0" layoutInCell="1" allowOverlap="1" wp14:anchorId="0B6896C7" wp14:editId="466CF515">
                <wp:simplePos x="0" y="0"/>
                <wp:positionH relativeFrom="column">
                  <wp:posOffset>1095375</wp:posOffset>
                </wp:positionH>
                <wp:positionV relativeFrom="paragraph">
                  <wp:posOffset>97790</wp:posOffset>
                </wp:positionV>
                <wp:extent cx="914400" cy="561975"/>
                <wp:effectExtent l="19050" t="19050" r="57150" b="47625"/>
                <wp:wrapNone/>
                <wp:docPr id="5" name="AutoShap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561975"/>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327936AE" id="AutoShape 462" o:spid="_x0000_s1026" type="#_x0000_t32" style="position:absolute;margin-left:86.25pt;margin-top:7.7pt;width:1in;height:44.2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" strokecolor="red" strokeweight="3pt">
                <v:stroke endarrow="block"/>
              </v:shape>
            </w:pict>
          </mc:Fallback>
        </mc:AlternateContent>
      </w:r>
      <w:r w:rsidRPr="001874A2">
        <w:rPr>
          <w:rFonts w:asciiTheme="majorBidi" w:hAnsiTheme="majorBidi" w:cstheme="majorBidi"/>
        </w:rPr>
        <w:t>Power Breaker 3 ̴</w:t>
      </w:r>
    </w:p>
    <w:p w:rsidR="00074384" w:rsidRPr="001874A2" w:rsidRDefault="00074384" w:rsidP="00074384">
      <w:pPr>
        <w:bidi w:val="0"/>
        <w:spacing w:line="360" w:lineRule="auto"/>
        <w:ind w:left="0"/>
        <w:rPr>
          <w:rFonts w:asciiTheme="majorBidi" w:hAnsiTheme="majorBidi" w:cstheme="majorBidi"/>
        </w:rPr>
      </w:pPr>
    </w:p>
    <w:p w:rsidR="00074384" w:rsidRPr="001874A2" w:rsidRDefault="00074384" w:rsidP="00074384">
      <w:pPr>
        <w:bidi w:val="0"/>
        <w:ind w:left="0"/>
        <w:rPr>
          <w:rFonts w:asciiTheme="majorBidi" w:hAnsiTheme="majorBidi" w:cstheme="majorBidi"/>
          <w:szCs w:val="22"/>
          <w:lang w:val="en-US" w:bidi="ar-LB"/>
        </w:rPr>
      </w:pPr>
      <w:r w:rsidRPr="001874A2">
        <w:rPr>
          <w:rFonts w:asciiTheme="majorBidi" w:hAnsiTheme="majorBidi" w:cstheme="majorBidi"/>
          <w:szCs w:val="22"/>
          <w:lang w:val="en-US" w:bidi="ar-LB"/>
        </w:rPr>
        <w:t xml:space="preserve">Contactor invertor </w:t>
      </w:r>
    </w:p>
    <w:p w:rsidR="00074384" w:rsidRPr="001874A2" w:rsidRDefault="00CA7644" w:rsidP="00074384">
      <w:pPr>
        <w:bidi w:val="0"/>
        <w:spacing w:line="360" w:lineRule="auto"/>
        <w:ind w:left="0"/>
        <w:rPr>
          <w:rFonts w:asciiTheme="majorBidi" w:hAnsiTheme="majorBidi" w:cstheme="majorBidi"/>
        </w:rPr>
      </w:pPr>
      <w:r w:rsidRPr="001874A2">
        <w:rPr>
          <w:rFonts w:asciiTheme="majorBidi" w:hAnsiTheme="majorBidi" w:cstheme="majorBidi"/>
          <w:noProof/>
          <w:sz w:val="32"/>
          <w:szCs w:val="32"/>
          <w:u w:val="single"/>
          <w:lang w:val="en-US" w:eastAsia="en-US"/>
        </w:rPr>
        <mc:AlternateContent>
          <mc:Choice Requires="wps">
            <w:drawing>
              <wp:anchor distT="0" distB="0" distL="114300" distR="114300" simplePos="0" relativeHeight="251777024" behindDoc="0" locked="0" layoutInCell="1" allowOverlap="1" wp14:anchorId="5D030796" wp14:editId="5846E0FA">
                <wp:simplePos x="0" y="0"/>
                <wp:positionH relativeFrom="column">
                  <wp:posOffset>923924</wp:posOffset>
                </wp:positionH>
                <wp:positionV relativeFrom="paragraph">
                  <wp:posOffset>32385</wp:posOffset>
                </wp:positionV>
                <wp:extent cx="1895475" cy="171450"/>
                <wp:effectExtent l="19050" t="19050" r="47625" b="95250"/>
                <wp:wrapNone/>
                <wp:docPr id="19029" name="AutoShap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95475" cy="17145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3E54413B" id="AutoShape 462" o:spid="_x0000_s1026" type="#_x0000_t32" style="position:absolute;margin-left:72.75pt;margin-top:2.55pt;width:149.25pt;height:13.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" strokecolor="red" strokeweight="3pt">
                <v:stroke endarrow="block"/>
              </v:shape>
            </w:pict>
          </mc:Fallback>
        </mc:AlternateContent>
      </w:r>
      <w:r w:rsidR="00010C3F" w:rsidRPr="001874A2">
        <w:rPr>
          <w:rFonts w:asciiTheme="majorBidi" w:hAnsiTheme="majorBidi" w:cstheme="majorBidi"/>
          <w:szCs w:val="22"/>
          <w:lang w:val="en-US" w:bidi="ar-LB"/>
        </w:rPr>
        <w:t xml:space="preserve">        </w:t>
      </w:r>
      <w:r w:rsidR="009B329B" w:rsidRPr="001874A2">
        <w:rPr>
          <w:rFonts w:asciiTheme="majorBidi" w:hAnsiTheme="majorBidi" w:cstheme="majorBidi"/>
          <w:szCs w:val="22"/>
          <w:lang w:val="en-US" w:bidi="ar-LB"/>
        </w:rPr>
        <w:t>Source</w:t>
      </w:r>
      <w:r w:rsidR="00074384" w:rsidRPr="001874A2">
        <w:rPr>
          <w:rFonts w:asciiTheme="majorBidi" w:hAnsiTheme="majorBidi" w:cstheme="majorBidi"/>
          <w:szCs w:val="22"/>
          <w:lang w:val="en-US" w:bidi="ar-LB"/>
        </w:rPr>
        <w:t xml:space="preserve"> </w:t>
      </w:r>
      <w:r w:rsidR="00074384" w:rsidRPr="001874A2">
        <w:rPr>
          <w:rFonts w:asciiTheme="majorBidi" w:hAnsiTheme="majorBidi" w:cstheme="majorBidi"/>
        </w:rPr>
        <w:t xml:space="preserve">1 </w:t>
      </w:r>
      <w:r w:rsidR="009B329B" w:rsidRPr="001874A2">
        <w:rPr>
          <w:rFonts w:asciiTheme="majorBidi" w:hAnsiTheme="majorBidi" w:cstheme="majorBidi"/>
        </w:rPr>
        <w:t>̴</w:t>
      </w:r>
    </w:p>
    <w:p w:rsidR="00074384" w:rsidRPr="001874A2" w:rsidRDefault="00CA7644" w:rsidP="00074384">
      <w:pPr>
        <w:bidi w:val="0"/>
        <w:ind w:left="0"/>
        <w:rPr>
          <w:rFonts w:asciiTheme="majorBidi" w:hAnsiTheme="majorBidi" w:cstheme="majorBidi"/>
          <w:szCs w:val="22"/>
          <w:lang w:val="en-US" w:bidi="ar-LB"/>
        </w:rPr>
      </w:pPr>
      <w:r w:rsidRPr="001874A2">
        <w:rPr>
          <w:rFonts w:asciiTheme="majorBidi" w:hAnsiTheme="majorBidi" w:cstheme="majorBidi"/>
          <w:noProof/>
          <w:sz w:val="32"/>
          <w:szCs w:val="32"/>
          <w:u w:val="single"/>
          <w:lang w:val="en-US" w:eastAsia="en-US"/>
        </w:rPr>
        <mc:AlternateContent>
          <mc:Choice Requires="wps">
            <w:drawing>
              <wp:anchor distT="0" distB="0" distL="114300" distR="114300" simplePos="0" relativeHeight="251779072" behindDoc="0" locked="0" layoutInCell="1" allowOverlap="1" wp14:anchorId="3231CEB5" wp14:editId="3BD3C135">
                <wp:simplePos x="0" y="0"/>
                <wp:positionH relativeFrom="column">
                  <wp:posOffset>1270590</wp:posOffset>
                </wp:positionH>
                <wp:positionV relativeFrom="paragraph">
                  <wp:posOffset>117385</wp:posOffset>
                </wp:positionV>
                <wp:extent cx="4684557" cy="616689"/>
                <wp:effectExtent l="19050" t="76200" r="0" b="31115"/>
                <wp:wrapNone/>
                <wp:docPr id="6" name="AutoShap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684557" cy="616689"/>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2AD23AB7" id="AutoShape 462" o:spid="_x0000_s1026" type="#_x0000_t32" style="position:absolute;margin-left:100.05pt;margin-top:9.25pt;width:368.85pt;height:48.55pt;flip:y;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" strokecolor="red" strokeweight="3pt">
                <v:stroke endarrow="block"/>
              </v:shape>
            </w:pict>
          </mc:Fallback>
        </mc:AlternateContent>
      </w:r>
      <w:r w:rsidRPr="001874A2">
        <w:rPr>
          <w:rFonts w:asciiTheme="majorBidi" w:hAnsiTheme="majorBidi" w:cstheme="majorBidi"/>
          <w:noProof/>
          <w:sz w:val="32"/>
          <w:szCs w:val="32"/>
          <w:u w:val="single"/>
          <w:lang w:val="en-US" w:eastAsia="en-US"/>
        </w:rPr>
        <mc:AlternateContent>
          <mc:Choice Requires="wps">
            <w:drawing>
              <wp:anchor distT="0" distB="0" distL="114300" distR="114300" simplePos="0" relativeHeight="251778048" behindDoc="0" locked="0" layoutInCell="1" allowOverlap="1" wp14:anchorId="45A7E4B9" wp14:editId="54FE5836">
                <wp:simplePos x="0" y="0"/>
                <wp:positionH relativeFrom="column">
                  <wp:posOffset>904875</wp:posOffset>
                </wp:positionH>
                <wp:positionV relativeFrom="paragraph">
                  <wp:posOffset>115570</wp:posOffset>
                </wp:positionV>
                <wp:extent cx="2638425" cy="76200"/>
                <wp:effectExtent l="19050" t="95250" r="0" b="57150"/>
                <wp:wrapNone/>
                <wp:docPr id="3" name="AutoShap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638425" cy="7620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358A7F96" id="AutoShape 462" o:spid="_x0000_s1026" type="#_x0000_t32" style="position:absolute;margin-left:71.25pt;margin-top:9.1pt;width:207.75pt;height:6pt;flip:y;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" strokecolor="red" strokeweight="3pt">
                <v:stroke endarrow="block"/>
              </v:shape>
            </w:pict>
          </mc:Fallback>
        </mc:AlternateContent>
      </w:r>
      <w:r w:rsidR="00074384" w:rsidRPr="001874A2">
        <w:rPr>
          <w:rFonts w:asciiTheme="majorBidi" w:hAnsiTheme="majorBidi" w:cstheme="majorBidi"/>
          <w:szCs w:val="22"/>
          <w:lang w:val="en-US" w:bidi="ar-LB"/>
        </w:rPr>
        <w:t xml:space="preserve">Contactor invertor </w:t>
      </w:r>
    </w:p>
    <w:p w:rsidR="00074384" w:rsidRPr="001874A2" w:rsidRDefault="00010C3F" w:rsidP="00074384">
      <w:pPr>
        <w:bidi w:val="0"/>
        <w:spacing w:line="360" w:lineRule="auto"/>
        <w:ind w:left="0"/>
        <w:rPr>
          <w:rFonts w:asciiTheme="majorBidi" w:hAnsiTheme="majorBidi" w:cstheme="majorBidi"/>
          <w:szCs w:val="22"/>
          <w:lang w:val="en-US" w:bidi="ar-LB"/>
        </w:rPr>
      </w:pPr>
      <w:r w:rsidRPr="001874A2">
        <w:rPr>
          <w:rFonts w:asciiTheme="majorBidi" w:hAnsiTheme="majorBidi" w:cstheme="majorBidi"/>
          <w:noProof/>
          <w:sz w:val="32"/>
          <w:szCs w:val="32"/>
          <w:u w:val="single"/>
          <w:lang w:val="en-US" w:eastAsia="en-US"/>
        </w:rPr>
        <mc:AlternateContent>
          <mc:Choice Requires="wps">
            <w:drawing>
              <wp:anchor distT="0" distB="0" distL="114300" distR="114300" simplePos="0" relativeHeight="251783168" behindDoc="0" locked="0" layoutInCell="1" allowOverlap="1" wp14:anchorId="3C8AE2A3" wp14:editId="37256AF2">
                <wp:simplePos x="0" y="0"/>
                <wp:positionH relativeFrom="margin">
                  <wp:posOffset>1217428</wp:posOffset>
                </wp:positionH>
                <wp:positionV relativeFrom="paragraph">
                  <wp:posOffset>84322</wp:posOffset>
                </wp:positionV>
                <wp:extent cx="5183815" cy="701749"/>
                <wp:effectExtent l="19050" t="76200" r="0" b="22225"/>
                <wp:wrapNone/>
                <wp:docPr id="7" name="AutoShap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183815" cy="701749"/>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75BB4942" id="AutoShape 462" o:spid="_x0000_s1026" type="#_x0000_t32" style="position:absolute;margin-left:95.85pt;margin-top:6.65pt;width:408.15pt;height:55.25pt;flip:y;z-index:251783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" strokecolor="red" strokeweight="3pt">
                <v:stroke endarrow="block"/>
                <w10:wrap anchorx="margin"/>
              </v:shape>
            </w:pict>
          </mc:Fallback>
        </mc:AlternateContent>
      </w:r>
      <w:r w:rsidR="00CA7644" w:rsidRPr="001874A2">
        <w:rPr>
          <w:rFonts w:asciiTheme="majorBidi" w:hAnsiTheme="majorBidi" w:cstheme="majorBidi"/>
          <w:noProof/>
          <w:sz w:val="32"/>
          <w:szCs w:val="32"/>
          <w:u w:val="single"/>
          <w:lang w:val="en-US" w:eastAsia="en-US"/>
        </w:rPr>
        <mc:AlternateContent>
          <mc:Choice Requires="wps">
            <w:drawing>
              <wp:anchor distT="0" distB="0" distL="114300" distR="114300" simplePos="0" relativeHeight="251781120" behindDoc="0" locked="0" layoutInCell="1" allowOverlap="1" wp14:anchorId="318496B0" wp14:editId="4695B06F">
                <wp:simplePos x="0" y="0"/>
                <wp:positionH relativeFrom="column">
                  <wp:posOffset>1076325</wp:posOffset>
                </wp:positionH>
                <wp:positionV relativeFrom="paragraph">
                  <wp:posOffset>12065</wp:posOffset>
                </wp:positionV>
                <wp:extent cx="3095625" cy="342900"/>
                <wp:effectExtent l="19050" t="95250" r="0" b="19050"/>
                <wp:wrapNone/>
                <wp:docPr id="19030" name="AutoShap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095625" cy="34290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7D6CDF3B" id="AutoShape 462" o:spid="_x0000_s1026" type="#_x0000_t32" style="position:absolute;margin-left:84.75pt;margin-top:.95pt;width:243.75pt;height:27pt;flip:y;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" strokecolor="red" strokeweight="3pt">
                <v:stroke endarrow="block"/>
              </v:shape>
            </w:pict>
          </mc:Fallback>
        </mc:AlternateContent>
      </w:r>
      <w:r w:rsidRPr="001874A2">
        <w:rPr>
          <w:rFonts w:asciiTheme="majorBidi" w:hAnsiTheme="majorBidi" w:cstheme="majorBidi"/>
          <w:szCs w:val="22"/>
          <w:lang w:val="en-US" w:bidi="ar-LB"/>
        </w:rPr>
        <w:t xml:space="preserve">        </w:t>
      </w:r>
      <w:r w:rsidR="009B329B" w:rsidRPr="001874A2">
        <w:rPr>
          <w:rFonts w:asciiTheme="majorBidi" w:hAnsiTheme="majorBidi" w:cstheme="majorBidi"/>
          <w:szCs w:val="22"/>
          <w:lang w:val="en-US" w:bidi="ar-LB"/>
        </w:rPr>
        <w:t>Source</w:t>
      </w:r>
      <w:r w:rsidR="00074384" w:rsidRPr="001874A2">
        <w:rPr>
          <w:rFonts w:asciiTheme="majorBidi" w:hAnsiTheme="majorBidi" w:cstheme="majorBidi"/>
          <w:szCs w:val="22"/>
          <w:lang w:val="en-US" w:bidi="ar-LB"/>
        </w:rPr>
        <w:t xml:space="preserve"> </w:t>
      </w:r>
      <w:r w:rsidR="00074384" w:rsidRPr="001874A2">
        <w:rPr>
          <w:rFonts w:asciiTheme="majorBidi" w:hAnsiTheme="majorBidi" w:cstheme="majorBidi"/>
        </w:rPr>
        <w:t xml:space="preserve">3 </w:t>
      </w:r>
      <w:r w:rsidR="009B329B" w:rsidRPr="001874A2">
        <w:rPr>
          <w:rFonts w:asciiTheme="majorBidi" w:hAnsiTheme="majorBidi" w:cstheme="majorBidi"/>
        </w:rPr>
        <w:t>̴</w:t>
      </w:r>
    </w:p>
    <w:p w:rsidR="00CA7644" w:rsidRPr="001874A2" w:rsidRDefault="00CA7644" w:rsidP="00CA7644">
      <w:pPr>
        <w:bidi w:val="0"/>
        <w:spacing w:line="360" w:lineRule="auto"/>
        <w:ind w:left="0"/>
        <w:rPr>
          <w:rFonts w:asciiTheme="majorBidi" w:hAnsiTheme="majorBidi" w:cstheme="majorBidi"/>
        </w:rPr>
      </w:pPr>
      <w:r w:rsidRPr="001874A2">
        <w:rPr>
          <w:rFonts w:asciiTheme="majorBidi" w:hAnsiTheme="majorBidi" w:cstheme="majorBidi"/>
        </w:rPr>
        <w:t>Control Breaker</w:t>
      </w:r>
    </w:p>
    <w:p w:rsidR="00CA7644" w:rsidRPr="001874A2" w:rsidRDefault="00CA7644" w:rsidP="00CA7644">
      <w:pPr>
        <w:bidi w:val="0"/>
        <w:spacing w:line="360" w:lineRule="auto"/>
        <w:ind w:left="0"/>
        <w:rPr>
          <w:rFonts w:asciiTheme="majorBidi" w:hAnsiTheme="majorBidi" w:cstheme="majorBidi"/>
          <w:lang w:val="en-US"/>
        </w:rPr>
      </w:pPr>
      <w:r w:rsidRPr="001874A2">
        <w:rPr>
          <w:rFonts w:asciiTheme="majorBidi" w:hAnsiTheme="majorBidi" w:cstheme="majorBidi"/>
        </w:rPr>
        <w:t>Level Control</w:t>
      </w:r>
      <w:r w:rsidRPr="001874A2">
        <w:rPr>
          <w:rFonts w:asciiTheme="majorBidi" w:hAnsiTheme="majorBidi" w:cstheme="majorBidi"/>
          <w:lang w:val="en-US"/>
        </w:rPr>
        <w:t xml:space="preserve"> Relay</w:t>
      </w:r>
    </w:p>
    <w:p w:rsidR="00022565" w:rsidRPr="001874A2" w:rsidRDefault="00022565" w:rsidP="00074384">
      <w:pPr>
        <w:bidi w:val="0"/>
        <w:spacing w:line="360" w:lineRule="auto"/>
        <w:ind w:left="0"/>
        <w:rPr>
          <w:rFonts w:asciiTheme="majorBidi" w:hAnsiTheme="majorBidi" w:cstheme="majorBidi"/>
        </w:rPr>
      </w:pPr>
      <w:r w:rsidRPr="001874A2">
        <w:rPr>
          <w:rFonts w:asciiTheme="majorBidi" w:hAnsiTheme="majorBidi" w:cstheme="majorBidi"/>
        </w:rPr>
        <w:t>C1-Water Pump 3 ̴</w:t>
      </w:r>
    </w:p>
    <w:p w:rsidR="003F1C6D" w:rsidRPr="001874A2" w:rsidRDefault="003F1C6D" w:rsidP="003F1C6D">
      <w:pPr>
        <w:bidi w:val="0"/>
        <w:spacing w:line="360" w:lineRule="auto"/>
        <w:ind w:left="0"/>
        <w:rPr>
          <w:rFonts w:asciiTheme="majorBidi" w:hAnsiTheme="majorBidi" w:cstheme="majorBidi"/>
          <w:szCs w:val="22"/>
          <w:lang w:val="en-US"/>
        </w:rPr>
      </w:pPr>
    </w:p>
    <w:p w:rsidR="00010C3F" w:rsidRPr="001874A2" w:rsidRDefault="00010C3F" w:rsidP="00010C3F">
      <w:pPr>
        <w:bidi w:val="0"/>
        <w:spacing w:line="360" w:lineRule="auto"/>
        <w:ind w:left="0"/>
        <w:rPr>
          <w:rFonts w:asciiTheme="majorBidi" w:hAnsiTheme="majorBidi" w:cstheme="majorBidi"/>
          <w:szCs w:val="22"/>
          <w:lang w:val="en-US"/>
        </w:rPr>
      </w:pPr>
    </w:p>
    <w:p w:rsidR="00844487" w:rsidRPr="001874A2" w:rsidRDefault="003F1C6D" w:rsidP="003F1C6D">
      <w:pPr>
        <w:bidi w:val="0"/>
        <w:spacing w:line="360" w:lineRule="auto"/>
        <w:ind w:left="0"/>
        <w:rPr>
          <w:rFonts w:asciiTheme="majorBidi" w:hAnsiTheme="majorBidi" w:cstheme="majorBidi"/>
          <w:szCs w:val="22"/>
        </w:rPr>
      </w:pPr>
      <w:r w:rsidRPr="001874A2">
        <w:rPr>
          <w:rFonts w:asciiTheme="majorBidi" w:hAnsiTheme="majorBidi" w:cstheme="majorBidi"/>
          <w:noProof/>
          <w:sz w:val="32"/>
          <w:szCs w:val="32"/>
          <w:u w:val="single"/>
          <w:lang w:val="en-US" w:eastAsia="en-US"/>
        </w:rPr>
        <mc:AlternateContent>
          <mc:Choice Requires="wps">
            <w:drawing>
              <wp:anchor distT="0" distB="0" distL="114300" distR="114300" simplePos="0" relativeHeight="251785216" behindDoc="0" locked="0" layoutInCell="1" allowOverlap="1" wp14:anchorId="779E6BA3" wp14:editId="139439D7">
                <wp:simplePos x="0" y="0"/>
                <wp:positionH relativeFrom="column">
                  <wp:posOffset>971550</wp:posOffset>
                </wp:positionH>
                <wp:positionV relativeFrom="paragraph">
                  <wp:posOffset>34290</wp:posOffset>
                </wp:positionV>
                <wp:extent cx="1323975" cy="419100"/>
                <wp:effectExtent l="19050" t="19050" r="28575" b="76200"/>
                <wp:wrapNone/>
                <wp:docPr id="8" name="AutoShap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23975" cy="41910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6D46BE65" id="AutoShape 462" o:spid="_x0000_s1026" type="#_x0000_t32" style="position:absolute;margin-left:76.5pt;margin-top:2.7pt;width:104.25pt;height:33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" strokecolor="red" strokeweight="3pt">
                <v:stroke endarrow="block"/>
              </v:shape>
            </w:pict>
          </mc:Fallback>
        </mc:AlternateContent>
      </w:r>
      <w:r w:rsidR="00CA7644" w:rsidRPr="001874A2">
        <w:rPr>
          <w:rFonts w:asciiTheme="majorBidi" w:hAnsiTheme="majorBidi" w:cstheme="majorBidi"/>
          <w:szCs w:val="22"/>
          <w:lang w:val="en-US"/>
        </w:rPr>
        <w:t>Delta PLC</w:t>
      </w:r>
    </w:p>
    <w:p w:rsidR="00CA7644" w:rsidRPr="001874A2" w:rsidRDefault="003F1C6D" w:rsidP="003F1C6D">
      <w:pPr>
        <w:bidi w:val="0"/>
        <w:spacing w:line="360" w:lineRule="auto"/>
        <w:ind w:left="0"/>
        <w:rPr>
          <w:rFonts w:asciiTheme="majorBidi" w:hAnsiTheme="majorBidi" w:cstheme="majorBidi"/>
          <w:szCs w:val="22"/>
          <w:lang w:val="en-US"/>
        </w:rPr>
      </w:pPr>
      <w:r w:rsidRPr="001874A2">
        <w:rPr>
          <w:rFonts w:asciiTheme="majorBidi" w:hAnsiTheme="majorBidi" w:cstheme="majorBidi"/>
          <w:noProof/>
          <w:sz w:val="32"/>
          <w:szCs w:val="32"/>
          <w:u w:val="single"/>
          <w:lang w:val="en-US" w:eastAsia="en-US"/>
        </w:rPr>
        <mc:AlternateContent>
          <mc:Choice Requires="wps">
            <w:drawing>
              <wp:anchor distT="0" distB="0" distL="114300" distR="114300" simplePos="0" relativeHeight="251787264" behindDoc="0" locked="0" layoutInCell="1" allowOverlap="1" wp14:anchorId="387B96B1" wp14:editId="7850D6DE">
                <wp:simplePos x="0" y="0"/>
                <wp:positionH relativeFrom="column">
                  <wp:posOffset>1104900</wp:posOffset>
                </wp:positionH>
                <wp:positionV relativeFrom="paragraph">
                  <wp:posOffset>79375</wp:posOffset>
                </wp:positionV>
                <wp:extent cx="2019300" cy="342900"/>
                <wp:effectExtent l="19050" t="19050" r="0" b="76200"/>
                <wp:wrapNone/>
                <wp:docPr id="9" name="AutoShap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9300" cy="34290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592C819E" id="AutoShape 462" o:spid="_x0000_s1026" type="#_x0000_t32" style="position:absolute;margin-left:87pt;margin-top:6.25pt;width:159pt;height:27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" strokecolor="red" strokeweight="3pt">
                <v:stroke endarrow="block"/>
              </v:shape>
            </w:pict>
          </mc:Fallback>
        </mc:AlternateContent>
      </w:r>
      <w:r w:rsidR="00CA7644" w:rsidRPr="001874A2">
        <w:rPr>
          <w:rFonts w:asciiTheme="majorBidi" w:hAnsiTheme="majorBidi" w:cstheme="majorBidi"/>
          <w:szCs w:val="22"/>
          <w:lang w:val="en-US"/>
        </w:rPr>
        <w:t>C2- Exhaust fan 1</w:t>
      </w:r>
    </w:p>
    <w:p w:rsidR="003F1C6D" w:rsidRPr="001874A2" w:rsidRDefault="003F1C6D" w:rsidP="003F1C6D">
      <w:pPr>
        <w:bidi w:val="0"/>
        <w:spacing w:line="360" w:lineRule="auto"/>
        <w:ind w:left="0"/>
        <w:rPr>
          <w:rFonts w:asciiTheme="majorBidi" w:hAnsiTheme="majorBidi" w:cstheme="majorBidi"/>
          <w:szCs w:val="22"/>
          <w:lang w:val="en-US"/>
        </w:rPr>
      </w:pPr>
      <w:r w:rsidRPr="001874A2">
        <w:rPr>
          <w:rFonts w:asciiTheme="majorBidi" w:hAnsiTheme="majorBidi" w:cstheme="majorBidi"/>
          <w:noProof/>
          <w:sz w:val="32"/>
          <w:szCs w:val="32"/>
          <w:u w:val="single"/>
          <w:lang w:val="en-US" w:eastAsia="en-US"/>
        </w:rPr>
        <mc:AlternateContent>
          <mc:Choice Requires="wps">
            <w:drawing>
              <wp:anchor distT="0" distB="0" distL="114300" distR="114300" simplePos="0" relativeHeight="251789312" behindDoc="0" locked="0" layoutInCell="1" allowOverlap="1" wp14:anchorId="5050094B" wp14:editId="29816BD2">
                <wp:simplePos x="0" y="0"/>
                <wp:positionH relativeFrom="column">
                  <wp:posOffset>1114425</wp:posOffset>
                </wp:positionH>
                <wp:positionV relativeFrom="paragraph">
                  <wp:posOffset>85725</wp:posOffset>
                </wp:positionV>
                <wp:extent cx="2533650" cy="228600"/>
                <wp:effectExtent l="19050" t="19050" r="19050" b="95250"/>
                <wp:wrapNone/>
                <wp:docPr id="10" name="AutoShap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33650" cy="22860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68FAC81C" id="AutoShape 462" o:spid="_x0000_s1026" type="#_x0000_t32" style="position:absolute;margin-left:87.75pt;margin-top:6.75pt;width:199.5pt;height:18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" strokecolor="red" strokeweight="3pt">
                <v:stroke endarrow="block"/>
              </v:shape>
            </w:pict>
          </mc:Fallback>
        </mc:AlternateContent>
      </w:r>
      <w:r w:rsidRPr="001874A2">
        <w:rPr>
          <w:rFonts w:asciiTheme="majorBidi" w:hAnsiTheme="majorBidi" w:cstheme="majorBidi"/>
          <w:szCs w:val="22"/>
          <w:lang w:val="en-US"/>
        </w:rPr>
        <w:t xml:space="preserve">C3- Electro-filter </w:t>
      </w:r>
    </w:p>
    <w:p w:rsidR="00CA7644" w:rsidRPr="001874A2" w:rsidRDefault="003F1C6D" w:rsidP="003F1C6D">
      <w:pPr>
        <w:bidi w:val="0"/>
        <w:spacing w:line="360" w:lineRule="auto"/>
        <w:ind w:left="0"/>
        <w:rPr>
          <w:rFonts w:asciiTheme="majorBidi" w:hAnsiTheme="majorBidi" w:cstheme="majorBidi"/>
          <w:szCs w:val="22"/>
          <w:lang w:val="en-US"/>
        </w:rPr>
      </w:pPr>
      <w:r w:rsidRPr="001874A2">
        <w:rPr>
          <w:rFonts w:asciiTheme="majorBidi" w:hAnsiTheme="majorBidi" w:cstheme="majorBidi"/>
          <w:noProof/>
          <w:sz w:val="32"/>
          <w:szCs w:val="32"/>
          <w:u w:val="single"/>
          <w:lang w:val="en-US" w:eastAsia="en-US"/>
        </w:rPr>
        <mc:AlternateContent>
          <mc:Choice Requires="wps">
            <w:drawing>
              <wp:anchor distT="0" distB="0" distL="114300" distR="114300" simplePos="0" relativeHeight="251793408" behindDoc="0" locked="0" layoutInCell="1" allowOverlap="1" wp14:anchorId="65122E81" wp14:editId="058EF531">
                <wp:simplePos x="0" y="0"/>
                <wp:positionH relativeFrom="column">
                  <wp:posOffset>1219200</wp:posOffset>
                </wp:positionH>
                <wp:positionV relativeFrom="paragraph">
                  <wp:posOffset>207010</wp:posOffset>
                </wp:positionV>
                <wp:extent cx="3771900" cy="123825"/>
                <wp:effectExtent l="19050" t="95250" r="0" b="28575"/>
                <wp:wrapNone/>
                <wp:docPr id="12" name="AutoShap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771900" cy="123825"/>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1FE50E6A" id="AutoShape 462" o:spid="_x0000_s1026" type="#_x0000_t32" style="position:absolute;margin-left:96pt;margin-top:16.3pt;width:297pt;height:9.75pt;flip:y;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" strokecolor="red" strokeweight="3pt">
                <v:stroke endarrow="block"/>
              </v:shape>
            </w:pict>
          </mc:Fallback>
        </mc:AlternateContent>
      </w:r>
      <w:r w:rsidRPr="001874A2">
        <w:rPr>
          <w:rFonts w:asciiTheme="majorBidi" w:hAnsiTheme="majorBidi" w:cstheme="majorBidi"/>
          <w:noProof/>
          <w:sz w:val="32"/>
          <w:szCs w:val="32"/>
          <w:u w:val="single"/>
          <w:lang w:val="en-US" w:eastAsia="en-US"/>
        </w:rPr>
        <mc:AlternateContent>
          <mc:Choice Requires="wps">
            <w:drawing>
              <wp:anchor distT="0" distB="0" distL="114300" distR="114300" simplePos="0" relativeHeight="251791360" behindDoc="0" locked="0" layoutInCell="1" allowOverlap="1" wp14:anchorId="5861029C" wp14:editId="1CAE0226">
                <wp:simplePos x="0" y="0"/>
                <wp:positionH relativeFrom="column">
                  <wp:posOffset>1476375</wp:posOffset>
                </wp:positionH>
                <wp:positionV relativeFrom="paragraph">
                  <wp:posOffset>92710</wp:posOffset>
                </wp:positionV>
                <wp:extent cx="2800350" cy="66675"/>
                <wp:effectExtent l="19050" t="57150" r="76200" b="104775"/>
                <wp:wrapNone/>
                <wp:docPr id="11" name="AutoShap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00350" cy="66675"/>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2E69ED78" id="AutoShape 462" o:spid="_x0000_s1026" type="#_x0000_t32" style="position:absolute;margin-left:116.25pt;margin-top:7.3pt;width:220.5pt;height:5.2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" strokecolor="red" strokeweight="3pt">
                <v:stroke endarrow="block"/>
              </v:shape>
            </w:pict>
          </mc:Fallback>
        </mc:AlternateContent>
      </w:r>
      <w:r w:rsidRPr="001874A2">
        <w:rPr>
          <w:rFonts w:asciiTheme="majorBidi" w:hAnsiTheme="majorBidi" w:cstheme="majorBidi"/>
          <w:szCs w:val="22"/>
          <w:lang w:val="en-US"/>
        </w:rPr>
        <w:t>C4- Water c</w:t>
      </w:r>
      <w:r w:rsidR="00CA7644" w:rsidRPr="001874A2">
        <w:rPr>
          <w:rFonts w:asciiTheme="majorBidi" w:hAnsiTheme="majorBidi" w:cstheme="majorBidi"/>
          <w:szCs w:val="22"/>
          <w:lang w:val="en-US"/>
        </w:rPr>
        <w:t>ooling pump</w:t>
      </w:r>
    </w:p>
    <w:p w:rsidR="003F1C6D" w:rsidRPr="001874A2" w:rsidRDefault="003F1C6D" w:rsidP="003F1C6D">
      <w:pPr>
        <w:bidi w:val="0"/>
        <w:spacing w:line="360" w:lineRule="auto"/>
        <w:ind w:left="0"/>
        <w:rPr>
          <w:rFonts w:asciiTheme="majorBidi" w:hAnsiTheme="majorBidi" w:cstheme="majorBidi"/>
          <w:szCs w:val="22"/>
        </w:rPr>
      </w:pPr>
      <w:r w:rsidRPr="001874A2">
        <w:rPr>
          <w:rFonts w:asciiTheme="majorBidi" w:hAnsiTheme="majorBidi" w:cstheme="majorBidi"/>
          <w:noProof/>
          <w:sz w:val="32"/>
          <w:szCs w:val="32"/>
          <w:u w:val="single"/>
          <w:lang w:val="en-US" w:eastAsia="en-US"/>
        </w:rPr>
        <mc:AlternateContent>
          <mc:Choice Requires="wps">
            <w:drawing>
              <wp:anchor distT="0" distB="0" distL="114300" distR="114300" simplePos="0" relativeHeight="251795456" behindDoc="0" locked="0" layoutInCell="1" allowOverlap="1" wp14:anchorId="5A953FB9" wp14:editId="2ABA86D5">
                <wp:simplePos x="0" y="0"/>
                <wp:positionH relativeFrom="column">
                  <wp:posOffset>1163097</wp:posOffset>
                </wp:positionH>
                <wp:positionV relativeFrom="paragraph">
                  <wp:posOffset>65070</wp:posOffset>
                </wp:positionV>
                <wp:extent cx="4371033" cy="261483"/>
                <wp:effectExtent l="19050" t="95250" r="0" b="24765"/>
                <wp:wrapNone/>
                <wp:docPr id="13" name="AutoShap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371033" cy="261483"/>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type w14:anchorId="4BE8A23C" id="_x0000_t32" coordsize="21600,21600" o:spt="32" o:oned="t" path="m,l21600,21600e" filled="f">
                <v:path arrowok="t" fillok="f" o:connecttype="none"/>
                <o:lock v:ext="edit" shapetype="t"/>
              </v:shapetype>
              <v:shape id="AutoShape 462" o:spid="_x0000_s1026" type="#_x0000_t32" style="position:absolute;margin-left:91.6pt;margin-top:5.1pt;width:344.2pt;height:20.6pt;flip:y;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" strokecolor="red" strokeweight="3pt">
                <v:stroke endarrow="block"/>
              </v:shape>
            </w:pict>
          </mc:Fallback>
        </mc:AlternateContent>
      </w:r>
      <w:r w:rsidRPr="001874A2">
        <w:rPr>
          <w:rFonts w:asciiTheme="majorBidi" w:hAnsiTheme="majorBidi" w:cstheme="majorBidi"/>
          <w:szCs w:val="22"/>
          <w:lang w:val="en-US"/>
        </w:rPr>
        <w:t xml:space="preserve">C5- Water pump </w:t>
      </w:r>
      <w:r w:rsidRPr="001874A2">
        <w:rPr>
          <w:rFonts w:asciiTheme="majorBidi" w:hAnsiTheme="majorBidi" w:cstheme="majorBidi"/>
          <w:szCs w:val="22"/>
        </w:rPr>
        <w:t>1 ̴</w:t>
      </w:r>
    </w:p>
    <w:p w:rsidR="00CA7644" w:rsidRPr="001874A2" w:rsidRDefault="003F1C6D" w:rsidP="003F1C6D">
      <w:pPr>
        <w:bidi w:val="0"/>
        <w:spacing w:line="360" w:lineRule="auto"/>
        <w:ind w:left="0"/>
        <w:rPr>
          <w:rFonts w:asciiTheme="majorBidi" w:hAnsiTheme="majorBidi" w:cstheme="majorBidi"/>
          <w:szCs w:val="22"/>
          <w:lang w:val="en-US"/>
        </w:rPr>
      </w:pPr>
      <w:r w:rsidRPr="001874A2">
        <w:rPr>
          <w:rFonts w:asciiTheme="majorBidi" w:hAnsiTheme="majorBidi" w:cstheme="majorBidi"/>
          <w:szCs w:val="22"/>
        </w:rPr>
        <w:t>C6-</w:t>
      </w:r>
      <w:r w:rsidR="00D534E2">
        <w:rPr>
          <w:rFonts w:asciiTheme="majorBidi" w:hAnsiTheme="majorBidi" w:cstheme="majorBidi"/>
          <w:szCs w:val="22"/>
          <w:lang w:val="en-US"/>
        </w:rPr>
        <w:t xml:space="preserve"> Chemical Pump</w:t>
      </w:r>
    </w:p>
    <w:p w:rsidR="003F1C6D" w:rsidRDefault="003F1C6D" w:rsidP="003F1C6D">
      <w:pPr>
        <w:bidi w:val="0"/>
        <w:spacing w:line="360" w:lineRule="auto"/>
        <w:ind w:left="0"/>
        <w:rPr>
          <w:rFonts w:asciiTheme="majorBidi" w:hAnsiTheme="majorBidi" w:cstheme="majorBidi"/>
          <w:szCs w:val="22"/>
          <w:lang w:val="en-US"/>
        </w:rPr>
      </w:pPr>
    </w:p>
    <w:p w:rsidR="001874A2" w:rsidRPr="001874A2" w:rsidRDefault="001874A2" w:rsidP="001874A2">
      <w:pPr>
        <w:bidi w:val="0"/>
        <w:spacing w:line="360" w:lineRule="auto"/>
        <w:ind w:left="0"/>
        <w:rPr>
          <w:rFonts w:asciiTheme="majorBidi" w:hAnsiTheme="majorBidi" w:cstheme="majorBidi"/>
          <w:szCs w:val="22"/>
          <w:lang w:val="en-US"/>
        </w:rPr>
      </w:pPr>
      <w:bookmarkStart w:id="33" w:name="_GoBack"/>
      <w:bookmarkEnd w:id="33"/>
    </w:p>
    <w:p w:rsidR="003F1C6D" w:rsidRPr="001874A2" w:rsidRDefault="003F1C6D" w:rsidP="003F1C6D">
      <w:pPr>
        <w:bidi w:val="0"/>
        <w:spacing w:line="360" w:lineRule="auto"/>
        <w:ind w:left="0"/>
        <w:rPr>
          <w:rFonts w:asciiTheme="majorBidi" w:hAnsiTheme="majorBidi" w:cstheme="majorBidi"/>
          <w:szCs w:val="22"/>
          <w:lang w:val="en-US"/>
        </w:rPr>
      </w:pPr>
    </w:p>
    <w:p w:rsidR="003F1C6D" w:rsidRPr="001874A2" w:rsidRDefault="007A44AA" w:rsidP="00D534E2">
      <w:pPr>
        <w:bidi w:val="0"/>
        <w:spacing w:line="360" w:lineRule="auto"/>
        <w:ind w:left="0"/>
        <w:rPr>
          <w:rFonts w:asciiTheme="majorBidi" w:hAnsiTheme="majorBidi" w:cstheme="majorBidi"/>
          <w:szCs w:val="22"/>
          <w:lang w:val="en-US"/>
        </w:rPr>
      </w:pPr>
      <w:r w:rsidRPr="001874A2">
        <w:rPr>
          <w:rFonts w:asciiTheme="majorBidi" w:hAnsiTheme="majorBidi" w:cstheme="majorBidi"/>
          <w:noProof/>
          <w:sz w:val="32"/>
          <w:szCs w:val="32"/>
          <w:u w:val="single"/>
          <w:lang w:val="en-US" w:eastAsia="en-US"/>
        </w:rPr>
        <mc:AlternateContent>
          <mc:Choice Requires="wps">
            <w:drawing>
              <wp:anchor distT="0" distB="0" distL="114300" distR="114300" simplePos="0" relativeHeight="251797504" behindDoc="0" locked="0" layoutInCell="1" allowOverlap="1" wp14:anchorId="50D35F10" wp14:editId="57F2BFCE">
                <wp:simplePos x="0" y="0"/>
                <wp:positionH relativeFrom="column">
                  <wp:posOffset>1411080</wp:posOffset>
                </wp:positionH>
                <wp:positionV relativeFrom="paragraph">
                  <wp:posOffset>89756</wp:posOffset>
                </wp:positionV>
                <wp:extent cx="1391479" cy="45719"/>
                <wp:effectExtent l="19050" t="57150" r="0" b="107315"/>
                <wp:wrapNone/>
                <wp:docPr id="14" name="AutoShap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91479" cy="45719"/>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744BB08B" id="AutoShape 462" o:spid="_x0000_s1026" type="#_x0000_t32" style="position:absolute;margin-left:111.1pt;margin-top:7.05pt;width:109.55pt;height:3.6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" strokecolor="red" strokeweight="3pt">
                <v:stroke endarrow="block"/>
              </v:shape>
            </w:pict>
          </mc:Fallback>
        </mc:AlternateContent>
      </w:r>
      <w:r w:rsidR="003F1C6D" w:rsidRPr="001874A2">
        <w:rPr>
          <w:rFonts w:asciiTheme="majorBidi" w:hAnsiTheme="majorBidi" w:cstheme="majorBidi"/>
          <w:szCs w:val="22"/>
          <w:lang w:val="en-US"/>
        </w:rPr>
        <w:t xml:space="preserve">Power supply 24 V DC </w:t>
      </w:r>
    </w:p>
    <w:p w:rsidR="003F1C6D" w:rsidRPr="001874A2" w:rsidRDefault="00473A3D" w:rsidP="00D534E2">
      <w:pPr>
        <w:bidi w:val="0"/>
        <w:spacing w:line="360" w:lineRule="auto"/>
        <w:ind w:left="0"/>
        <w:rPr>
          <w:rFonts w:asciiTheme="majorBidi" w:hAnsiTheme="majorBidi" w:cstheme="majorBidi"/>
          <w:szCs w:val="22"/>
          <w:lang w:val="en-US"/>
        </w:rPr>
      </w:pPr>
      <w:r w:rsidRPr="001874A2">
        <w:rPr>
          <w:rFonts w:asciiTheme="majorBidi" w:hAnsiTheme="majorBidi" w:cstheme="majorBidi"/>
          <w:noProof/>
          <w:sz w:val="32"/>
          <w:szCs w:val="32"/>
          <w:u w:val="single"/>
          <w:lang w:val="en-US" w:eastAsia="en-US"/>
        </w:rPr>
        <mc:AlternateContent>
          <mc:Choice Requires="wps">
            <w:drawing>
              <wp:anchor distT="0" distB="0" distL="114300" distR="114300" simplePos="0" relativeHeight="251803648" behindDoc="0" locked="0" layoutInCell="1" allowOverlap="1" wp14:anchorId="792E3D63" wp14:editId="7DF5F306">
                <wp:simplePos x="0" y="0"/>
                <wp:positionH relativeFrom="column">
                  <wp:posOffset>1333919</wp:posOffset>
                </wp:positionH>
                <wp:positionV relativeFrom="paragraph">
                  <wp:posOffset>216862</wp:posOffset>
                </wp:positionV>
                <wp:extent cx="3928905" cy="348985"/>
                <wp:effectExtent l="19050" t="95250" r="0" b="32385"/>
                <wp:wrapNone/>
                <wp:docPr id="17" name="AutoShap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928905" cy="348985"/>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56F84094" id="AutoShape 462" o:spid="_x0000_s1026" type="#_x0000_t32" style="position:absolute;margin-left:105.05pt;margin-top:17.1pt;width:309.35pt;height:27.5pt;flip:y;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" strokecolor="red" strokeweight="3pt">
                <v:stroke endarrow="block"/>
              </v:shape>
            </w:pict>
          </mc:Fallback>
        </mc:AlternateContent>
      </w:r>
      <w:r w:rsidRPr="001874A2">
        <w:rPr>
          <w:rFonts w:asciiTheme="majorBidi" w:hAnsiTheme="majorBidi" w:cstheme="majorBidi"/>
          <w:noProof/>
          <w:sz w:val="32"/>
          <w:szCs w:val="32"/>
          <w:u w:val="single"/>
          <w:lang w:val="en-US" w:eastAsia="en-US"/>
        </w:rPr>
        <mc:AlternateContent>
          <mc:Choice Requires="wps">
            <w:drawing>
              <wp:anchor distT="0" distB="0" distL="114300" distR="114300" simplePos="0" relativeHeight="251801600" behindDoc="0" locked="0" layoutInCell="1" allowOverlap="1" wp14:anchorId="1EBE3B35" wp14:editId="02F2232B">
                <wp:simplePos x="0" y="0"/>
                <wp:positionH relativeFrom="column">
                  <wp:posOffset>1364064</wp:posOffset>
                </wp:positionH>
                <wp:positionV relativeFrom="paragraph">
                  <wp:posOffset>106330</wp:posOffset>
                </wp:positionV>
                <wp:extent cx="3466681" cy="208399"/>
                <wp:effectExtent l="19050" t="95250" r="0" b="20320"/>
                <wp:wrapNone/>
                <wp:docPr id="16" name="AutoShap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466681" cy="208399"/>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06A82728" id="AutoShape 462" o:spid="_x0000_s1026" type="#_x0000_t32" style="position:absolute;margin-left:107.4pt;margin-top:8.35pt;width:272.95pt;height:16.4pt;flip:y;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" strokecolor="red" strokeweight="3pt">
                <v:stroke endarrow="block"/>
              </v:shape>
            </w:pict>
          </mc:Fallback>
        </mc:AlternateContent>
      </w:r>
      <w:r w:rsidR="007A44AA" w:rsidRPr="001874A2">
        <w:rPr>
          <w:rFonts w:asciiTheme="majorBidi" w:hAnsiTheme="majorBidi" w:cstheme="majorBidi"/>
          <w:noProof/>
          <w:sz w:val="32"/>
          <w:szCs w:val="32"/>
          <w:u w:val="single"/>
          <w:lang w:val="en-US" w:eastAsia="en-US"/>
        </w:rPr>
        <mc:AlternateContent>
          <mc:Choice Requires="wps">
            <w:drawing>
              <wp:anchor distT="0" distB="0" distL="114300" distR="114300" simplePos="0" relativeHeight="251799552" behindDoc="0" locked="0" layoutInCell="1" allowOverlap="1" wp14:anchorId="1E3BE3F7" wp14:editId="7AA54F2C">
                <wp:simplePos x="0" y="0"/>
                <wp:positionH relativeFrom="column">
                  <wp:posOffset>1072662</wp:posOffset>
                </wp:positionH>
                <wp:positionV relativeFrom="paragraph">
                  <wp:posOffset>25944</wp:posOffset>
                </wp:positionV>
                <wp:extent cx="3185327" cy="60290"/>
                <wp:effectExtent l="19050" t="95250" r="0" b="73660"/>
                <wp:wrapNone/>
                <wp:docPr id="15" name="AutoShap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85327" cy="6029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6DDD6FB9" id="AutoShape 462" o:spid="_x0000_s1026" type="#_x0000_t32" style="position:absolute;margin-left:84.45pt;margin-top:2.05pt;width:250.8pt;height:4.75pt;flip:y;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" strokecolor="red" strokeweight="3pt">
                <v:stroke endarrow="block"/>
              </v:shape>
            </w:pict>
          </mc:Fallback>
        </mc:AlternateContent>
      </w:r>
      <w:r w:rsidR="003F1C6D" w:rsidRPr="001874A2">
        <w:rPr>
          <w:rFonts w:asciiTheme="majorBidi" w:hAnsiTheme="majorBidi" w:cstheme="majorBidi"/>
          <w:szCs w:val="22"/>
          <w:lang w:val="en-US"/>
        </w:rPr>
        <w:t>C7- Fuel burner</w:t>
      </w:r>
    </w:p>
    <w:p w:rsidR="00CA7644" w:rsidRPr="001874A2" w:rsidRDefault="00473A3D" w:rsidP="00D534E2">
      <w:pPr>
        <w:bidi w:val="0"/>
        <w:spacing w:line="360" w:lineRule="auto"/>
        <w:ind w:left="0"/>
        <w:rPr>
          <w:rFonts w:asciiTheme="majorBidi" w:hAnsiTheme="majorBidi" w:cstheme="majorBidi"/>
          <w:szCs w:val="22"/>
          <w:lang w:val="en-US"/>
        </w:rPr>
      </w:pPr>
      <w:r w:rsidRPr="001874A2">
        <w:rPr>
          <w:rFonts w:asciiTheme="majorBidi" w:hAnsiTheme="majorBidi" w:cstheme="majorBidi"/>
          <w:noProof/>
          <w:sz w:val="32"/>
          <w:szCs w:val="32"/>
          <w:u w:val="single"/>
          <w:lang w:val="en-US" w:eastAsia="en-US"/>
        </w:rPr>
        <mc:AlternateContent>
          <mc:Choice Requires="wps">
            <w:drawing>
              <wp:anchor distT="0" distB="0" distL="114300" distR="114300" simplePos="0" relativeHeight="251809792" behindDoc="0" locked="0" layoutInCell="1" allowOverlap="1" wp14:anchorId="3055FCCB" wp14:editId="6DCFD51B">
                <wp:simplePos x="0" y="0"/>
                <wp:positionH relativeFrom="column">
                  <wp:posOffset>1514788</wp:posOffset>
                </wp:positionH>
                <wp:positionV relativeFrom="paragraph">
                  <wp:posOffset>147020</wp:posOffset>
                </wp:positionV>
                <wp:extent cx="4772967" cy="760172"/>
                <wp:effectExtent l="19050" t="76200" r="0" b="20955"/>
                <wp:wrapNone/>
                <wp:docPr id="25" name="AutoShap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72967" cy="760172"/>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634071F7" id="AutoShape 462" o:spid="_x0000_s1026" type="#_x0000_t32" style="position:absolute;margin-left:119.25pt;margin-top:11.6pt;width:375.8pt;height:59.85pt;flip:y;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" strokecolor="red" strokeweight="3pt">
                <v:stroke endarrow="block"/>
              </v:shape>
            </w:pict>
          </mc:Fallback>
        </mc:AlternateContent>
      </w:r>
      <w:r w:rsidRPr="001874A2">
        <w:rPr>
          <w:rFonts w:asciiTheme="majorBidi" w:hAnsiTheme="majorBidi" w:cstheme="majorBidi"/>
          <w:noProof/>
          <w:sz w:val="32"/>
          <w:szCs w:val="32"/>
          <w:u w:val="single"/>
          <w:lang w:val="en-US" w:eastAsia="en-US"/>
        </w:rPr>
        <mc:AlternateContent>
          <mc:Choice Requires="wps">
            <w:drawing>
              <wp:anchor distT="0" distB="0" distL="114300" distR="114300" simplePos="0" relativeHeight="251807744" behindDoc="0" locked="0" layoutInCell="1" allowOverlap="1" wp14:anchorId="72B7F5CA" wp14:editId="165D2A1E">
                <wp:simplePos x="0" y="0"/>
                <wp:positionH relativeFrom="column">
                  <wp:posOffset>1323870</wp:posOffset>
                </wp:positionH>
                <wp:positionV relativeFrom="paragraph">
                  <wp:posOffset>76681</wp:posOffset>
                </wp:positionV>
                <wp:extent cx="4401178" cy="509682"/>
                <wp:effectExtent l="19050" t="76200" r="0" b="24130"/>
                <wp:wrapNone/>
                <wp:docPr id="24" name="AutoShap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401178" cy="509682"/>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79CA4A3E" id="AutoShape 462" o:spid="_x0000_s1026" type="#_x0000_t32" style="position:absolute;margin-left:104.25pt;margin-top:6.05pt;width:346.55pt;height:40.15pt;flip:y;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" strokecolor="red" strokeweight="3pt">
                <v:stroke endarrow="block"/>
              </v:shape>
            </w:pict>
          </mc:Fallback>
        </mc:AlternateContent>
      </w:r>
      <w:r w:rsidR="003F1C6D" w:rsidRPr="001874A2">
        <w:rPr>
          <w:rFonts w:asciiTheme="majorBidi" w:hAnsiTheme="majorBidi" w:cstheme="majorBidi"/>
          <w:szCs w:val="22"/>
          <w:lang w:val="en-US"/>
        </w:rPr>
        <w:t>C8- S</w:t>
      </w:r>
      <w:r w:rsidR="00CA7644" w:rsidRPr="001874A2">
        <w:rPr>
          <w:rFonts w:asciiTheme="majorBidi" w:hAnsiTheme="majorBidi" w:cstheme="majorBidi"/>
          <w:szCs w:val="22"/>
          <w:lang w:val="en-US"/>
        </w:rPr>
        <w:t>upply fans 1 &amp; 2</w:t>
      </w:r>
    </w:p>
    <w:p w:rsidR="00CA7644" w:rsidRPr="001874A2" w:rsidRDefault="003F1C6D" w:rsidP="00D534E2">
      <w:pPr>
        <w:bidi w:val="0"/>
        <w:spacing w:line="360" w:lineRule="auto"/>
        <w:ind w:left="0"/>
        <w:rPr>
          <w:rFonts w:asciiTheme="majorBidi" w:hAnsiTheme="majorBidi" w:cstheme="majorBidi"/>
          <w:szCs w:val="22"/>
          <w:lang w:val="en-US"/>
        </w:rPr>
      </w:pPr>
      <w:r w:rsidRPr="001874A2">
        <w:rPr>
          <w:rFonts w:asciiTheme="majorBidi" w:hAnsiTheme="majorBidi" w:cstheme="majorBidi"/>
          <w:szCs w:val="22"/>
          <w:lang w:val="en-US"/>
        </w:rPr>
        <w:t xml:space="preserve">C9- </w:t>
      </w:r>
      <w:r w:rsidR="007A44AA" w:rsidRPr="001874A2">
        <w:rPr>
          <w:rFonts w:asciiTheme="majorBidi" w:hAnsiTheme="majorBidi" w:cstheme="majorBidi"/>
          <w:szCs w:val="22"/>
          <w:lang w:val="en-US"/>
        </w:rPr>
        <w:t>Air</w:t>
      </w:r>
      <w:r w:rsidRPr="001874A2">
        <w:rPr>
          <w:rFonts w:asciiTheme="majorBidi" w:hAnsiTheme="majorBidi" w:cstheme="majorBidi"/>
          <w:szCs w:val="22"/>
          <w:lang w:val="en-US"/>
        </w:rPr>
        <w:t xml:space="preserve"> cooling pump</w:t>
      </w:r>
    </w:p>
    <w:p w:rsidR="00CA7644" w:rsidRPr="004C3E22" w:rsidRDefault="00473A3D" w:rsidP="00D534E2">
      <w:pPr>
        <w:bidi w:val="0"/>
        <w:spacing w:line="360" w:lineRule="auto"/>
        <w:ind w:left="0"/>
        <w:rPr>
          <w:lang w:val="en-US"/>
        </w:rPr>
      </w:pPr>
      <w:r>
        <w:rPr>
          <w:lang w:val="en-US"/>
        </w:rPr>
        <w:t>C10-</w:t>
      </w:r>
      <w:r w:rsidRPr="00473A3D">
        <w:rPr>
          <w:rFonts w:asciiTheme="majorBidi" w:hAnsiTheme="majorBidi" w:cstheme="majorBidi"/>
          <w:szCs w:val="22"/>
          <w:lang w:val="en-US"/>
        </w:rPr>
        <w:t xml:space="preserve"> </w:t>
      </w:r>
      <w:r w:rsidRPr="001874A2">
        <w:rPr>
          <w:rFonts w:asciiTheme="majorBidi" w:hAnsiTheme="majorBidi" w:cstheme="majorBidi"/>
          <w:szCs w:val="22"/>
          <w:lang w:val="en-US"/>
        </w:rPr>
        <w:t xml:space="preserve">Exhaust fan </w:t>
      </w:r>
      <w:r>
        <w:rPr>
          <w:rFonts w:asciiTheme="majorBidi" w:hAnsiTheme="majorBidi" w:cstheme="majorBidi"/>
          <w:szCs w:val="22"/>
          <w:lang w:val="en-US"/>
        </w:rPr>
        <w:t>2</w:t>
      </w:r>
    </w:p>
    <w:p w:rsidR="00473A3D" w:rsidRPr="004C3E22" w:rsidRDefault="00D534E2" w:rsidP="00D534E2">
      <w:pPr>
        <w:bidi w:val="0"/>
        <w:spacing w:line="360" w:lineRule="auto"/>
        <w:ind w:left="0"/>
        <w:rPr>
          <w:lang w:val="en-US"/>
        </w:rPr>
      </w:pPr>
      <w:r>
        <w:rPr>
          <w:lang w:val="en-US"/>
        </w:rPr>
        <w:t xml:space="preserve">Temperature Controller </w:t>
      </w:r>
    </w:p>
    <w:p w:rsidR="00CA7644" w:rsidRPr="004C3E22" w:rsidRDefault="00CA7644" w:rsidP="00CA7644">
      <w:pPr>
        <w:ind w:left="0"/>
        <w:jc w:val="right"/>
        <w:rPr>
          <w:lang w:val="en-US"/>
        </w:rPr>
      </w:pPr>
    </w:p>
    <w:p w:rsidR="00CA7644" w:rsidRPr="004C3E22" w:rsidRDefault="00CA7644" w:rsidP="00CA7644">
      <w:pPr>
        <w:bidi w:val="0"/>
        <w:ind w:left="0"/>
        <w:rPr>
          <w:lang w:val="en-US"/>
        </w:rPr>
      </w:pPr>
    </w:p>
    <w:p w:rsidR="00483067" w:rsidRPr="004E1614" w:rsidRDefault="00483067" w:rsidP="00483067">
      <w:pPr>
        <w:rPr>
          <w:rFonts w:asciiTheme="majorBidi" w:hAnsiTheme="majorBidi" w:cstheme="majorBidi"/>
          <w:b/>
          <w:bCs/>
          <w:sz w:val="32"/>
          <w:szCs w:val="32"/>
          <w:u w:val="single"/>
          <w:lang w:val="en-US" w:bidi="ar-LB"/>
        </w:rPr>
      </w:pPr>
    </w:p>
    <w:p w:rsidR="00483067" w:rsidRPr="004E1614" w:rsidRDefault="00483067" w:rsidP="00483067">
      <w:pPr>
        <w:rPr>
          <w:rFonts w:asciiTheme="majorBidi" w:hAnsiTheme="majorBidi" w:cstheme="majorBidi"/>
          <w:b/>
          <w:bCs/>
          <w:sz w:val="32"/>
          <w:szCs w:val="32"/>
          <w:u w:val="single"/>
          <w:lang w:val="en-US" w:bidi="ar-LB"/>
        </w:rPr>
      </w:pPr>
    </w:p>
    <w:p w:rsidR="00483067" w:rsidRPr="004E1614" w:rsidRDefault="00483067" w:rsidP="00483067">
      <w:pPr>
        <w:rPr>
          <w:rFonts w:asciiTheme="majorBidi" w:hAnsiTheme="majorBidi" w:cstheme="majorBidi"/>
          <w:b/>
          <w:bCs/>
          <w:sz w:val="32"/>
          <w:szCs w:val="32"/>
          <w:u w:val="single"/>
          <w:lang w:val="en-US" w:bidi="ar-LB"/>
        </w:rPr>
      </w:pPr>
    </w:p>
    <w:p w:rsidR="00483067" w:rsidRPr="00A82E38" w:rsidRDefault="00483067" w:rsidP="00D525A0">
      <w:pPr>
        <w:pStyle w:val="Heading2"/>
        <w:tabs>
          <w:tab w:val="clear" w:pos="3685"/>
        </w:tabs>
        <w:bidi/>
        <w:ind w:left="680"/>
      </w:pPr>
      <w:bookmarkStart w:id="34" w:name="_Toc102220897"/>
      <w:r w:rsidRPr="00A82E38">
        <w:rPr>
          <w:szCs w:val="26"/>
          <w:rtl/>
        </w:rPr>
        <w:lastRenderedPageBreak/>
        <w:t xml:space="preserve">تفعيل </w:t>
      </w:r>
      <w:r w:rsidRPr="00A82E38">
        <w:t>“Modbus Protocol”</w:t>
      </w:r>
      <w:r w:rsidRPr="00A82E38">
        <w:rPr>
          <w:szCs w:val="26"/>
          <w:rtl/>
        </w:rPr>
        <w:t xml:space="preserve"> مع </w:t>
      </w:r>
      <w:r w:rsidRPr="00A82E38">
        <w:t>RS485</w:t>
      </w:r>
      <w:r w:rsidRPr="00A82E38">
        <w:rPr>
          <w:szCs w:val="26"/>
          <w:rtl/>
        </w:rPr>
        <w:t xml:space="preserve"> على ال </w:t>
      </w:r>
      <w:r w:rsidRPr="00A82E38">
        <w:t>PLC</w:t>
      </w:r>
      <w:bookmarkEnd w:id="34"/>
    </w:p>
    <w:p w:rsidR="00483067" w:rsidRPr="004E1614" w:rsidRDefault="00483067" w:rsidP="00483067">
      <w:pPr>
        <w:pStyle w:val="ListParagraph"/>
        <w:rPr>
          <w:rFonts w:asciiTheme="majorBidi" w:hAnsiTheme="majorBidi" w:cstheme="majorBidi"/>
          <w:sz w:val="24"/>
          <w:szCs w:val="24"/>
          <w:rtl/>
          <w:lang w:bidi="ar-LB"/>
        </w:rPr>
      </w:pPr>
    </w:p>
    <w:p w:rsidR="00483067" w:rsidRPr="004E1614" w:rsidRDefault="00483067" w:rsidP="00483067">
      <w:pPr>
        <w:pStyle w:val="ListParagraph"/>
        <w:rPr>
          <w:rFonts w:asciiTheme="majorBidi" w:hAnsiTheme="majorBidi" w:cstheme="majorBidi"/>
          <w:sz w:val="24"/>
          <w:szCs w:val="24"/>
          <w:rtl/>
          <w:lang w:bidi="ar-LB"/>
        </w:rPr>
      </w:pPr>
      <w:r w:rsidRPr="004E1614">
        <w:rPr>
          <w:rFonts w:asciiTheme="majorBidi" w:hAnsiTheme="majorBidi" w:cstheme="majorBidi"/>
          <w:sz w:val="24"/>
          <w:szCs w:val="24"/>
          <w:rtl/>
          <w:lang w:bidi="ar-LB"/>
        </w:rPr>
        <w:t xml:space="preserve">الهدف من تفعيل </w:t>
      </w:r>
      <w:r w:rsidRPr="004E1614">
        <w:rPr>
          <w:rFonts w:asciiTheme="majorBidi" w:hAnsiTheme="majorBidi" w:cstheme="majorBidi"/>
          <w:b/>
          <w:bCs/>
          <w:sz w:val="24"/>
          <w:szCs w:val="24"/>
          <w:lang w:bidi="ar-LB"/>
        </w:rPr>
        <w:t>“Modbus  Protocol”</w:t>
      </w:r>
      <w:r w:rsidRPr="004E1614">
        <w:rPr>
          <w:rFonts w:asciiTheme="majorBidi" w:hAnsiTheme="majorBidi" w:cstheme="majorBidi"/>
          <w:sz w:val="24"/>
          <w:szCs w:val="24"/>
          <w:rtl/>
          <w:lang w:bidi="ar-LB"/>
        </w:rPr>
        <w:t xml:space="preserve"> هو ربط ال </w:t>
      </w:r>
      <w:r w:rsidRPr="004E1614">
        <w:rPr>
          <w:rFonts w:asciiTheme="majorBidi" w:hAnsiTheme="majorBidi" w:cstheme="majorBidi"/>
          <w:sz w:val="24"/>
          <w:szCs w:val="24"/>
          <w:lang w:bidi="ar-LB"/>
        </w:rPr>
        <w:t>PLC</w:t>
      </w:r>
      <w:r w:rsidRPr="004E1614">
        <w:rPr>
          <w:rFonts w:asciiTheme="majorBidi" w:hAnsiTheme="majorBidi" w:cstheme="majorBidi"/>
          <w:sz w:val="24"/>
          <w:szCs w:val="24"/>
          <w:rtl/>
          <w:lang w:bidi="ar-LB"/>
        </w:rPr>
        <w:t xml:space="preserve"> ب الحاسوب </w:t>
      </w:r>
      <w:r w:rsidRPr="004E1614">
        <w:rPr>
          <w:rFonts w:asciiTheme="majorBidi" w:hAnsiTheme="majorBidi" w:cstheme="majorBidi"/>
          <w:sz w:val="24"/>
          <w:szCs w:val="24"/>
          <w:lang w:bidi="ar-LB"/>
        </w:rPr>
        <w:t>(GUI)</w:t>
      </w:r>
      <w:r w:rsidRPr="004E1614">
        <w:rPr>
          <w:rFonts w:asciiTheme="majorBidi" w:hAnsiTheme="majorBidi" w:cstheme="majorBidi"/>
          <w:sz w:val="24"/>
          <w:szCs w:val="24"/>
          <w:rtl/>
          <w:lang w:bidi="ar-LB"/>
        </w:rPr>
        <w:t xml:space="preserve"> </w:t>
      </w:r>
    </w:p>
    <w:p w:rsidR="00483067" w:rsidRPr="004E1614" w:rsidRDefault="00483067" w:rsidP="002F5431">
      <w:pPr>
        <w:ind w:firstLine="724"/>
        <w:jc w:val="both"/>
        <w:rPr>
          <w:rFonts w:asciiTheme="majorBidi" w:hAnsiTheme="majorBidi" w:cstheme="majorBidi"/>
          <w:sz w:val="24"/>
          <w:szCs w:val="24"/>
          <w:u w:val="single"/>
          <w:lang w:val="en-US" w:bidi="ar-LB"/>
        </w:rPr>
      </w:pPr>
      <w:r w:rsidRPr="004E1614">
        <w:rPr>
          <w:rFonts w:asciiTheme="majorBidi" w:hAnsiTheme="majorBidi" w:cstheme="majorBidi"/>
          <w:noProof/>
          <w:sz w:val="36"/>
          <w:lang w:val="en-US" w:eastAsia="en-US"/>
        </w:rPr>
        <w:drawing>
          <wp:anchor distT="0" distB="0" distL="114300" distR="114300" simplePos="0" relativeHeight="251753472" behindDoc="0" locked="0" layoutInCell="1" allowOverlap="1" wp14:anchorId="38C605D4" wp14:editId="1FDA6F1C">
            <wp:simplePos x="0" y="0"/>
            <wp:positionH relativeFrom="margin">
              <wp:align>center</wp:align>
            </wp:positionH>
            <wp:positionV relativeFrom="paragraph">
              <wp:posOffset>0</wp:posOffset>
            </wp:positionV>
            <wp:extent cx="4977765" cy="3895725"/>
            <wp:effectExtent l="0" t="0" r="0" b="9525"/>
            <wp:wrapSquare wrapText="bothSides"/>
            <wp:docPr id="1145" name="Grafik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4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977765" cy="3895725"/>
                    </a:xfrm>
                    <a:prstGeom prst="rect">
                      <a:avLst/>
                    </a:prstGeom>
                    <a:noFill/>
                    <a:ln>
                      <a:noFill/>
                    </a:ln>
                  </pic:spPr>
                </pic:pic>
              </a:graphicData>
            </a:graphic>
          </wp:anchor>
        </w:drawing>
      </w:r>
      <w:r w:rsidRPr="004E1614">
        <w:rPr>
          <w:rFonts w:asciiTheme="majorBidi" w:hAnsiTheme="majorBidi" w:cstheme="majorBidi"/>
          <w:sz w:val="36"/>
          <w:lang w:val="en-US" w:bidi="ar-LB"/>
        </w:rPr>
        <w:br w:type="textWrapping" w:clear="all"/>
      </w:r>
      <w:r w:rsidRPr="004E1614">
        <w:rPr>
          <w:rFonts w:asciiTheme="majorBidi" w:hAnsiTheme="majorBidi" w:cstheme="majorBidi"/>
          <w:sz w:val="24"/>
          <w:szCs w:val="24"/>
          <w:u w:val="single"/>
          <w:rtl/>
          <w:lang w:val="en-US" w:bidi="ar-LB"/>
        </w:rPr>
        <w:t xml:space="preserve">برنامج تفعيل </w:t>
      </w:r>
      <w:r w:rsidRPr="004E1614">
        <w:rPr>
          <w:rFonts w:asciiTheme="majorBidi" w:hAnsiTheme="majorBidi" w:cstheme="majorBidi"/>
          <w:sz w:val="24"/>
          <w:szCs w:val="24"/>
          <w:u w:val="single"/>
          <w:lang w:val="en-US" w:bidi="ar-LB"/>
        </w:rPr>
        <w:t>“Modbus RTU slave”</w:t>
      </w:r>
      <w:r w:rsidRPr="004E1614">
        <w:rPr>
          <w:rFonts w:asciiTheme="majorBidi" w:hAnsiTheme="majorBidi" w:cstheme="majorBidi"/>
          <w:sz w:val="24"/>
          <w:szCs w:val="24"/>
          <w:u w:val="single"/>
          <w:rtl/>
          <w:lang w:val="en-US" w:bidi="ar-LB"/>
        </w:rPr>
        <w:t xml:space="preserve"> مع </w:t>
      </w:r>
      <w:r w:rsidRPr="004E1614">
        <w:rPr>
          <w:rFonts w:asciiTheme="majorBidi" w:hAnsiTheme="majorBidi" w:cstheme="majorBidi"/>
          <w:sz w:val="24"/>
          <w:szCs w:val="24"/>
          <w:u w:val="single"/>
          <w:lang w:val="en-US" w:bidi="ar-LB"/>
        </w:rPr>
        <w:t>RS485</w:t>
      </w:r>
      <w:r w:rsidRPr="004E1614">
        <w:rPr>
          <w:rFonts w:asciiTheme="majorBidi" w:hAnsiTheme="majorBidi" w:cstheme="majorBidi"/>
          <w:sz w:val="24"/>
          <w:szCs w:val="24"/>
          <w:u w:val="single"/>
          <w:rtl/>
          <w:lang w:val="en-US" w:bidi="ar-LB"/>
        </w:rPr>
        <w:t xml:space="preserve"> في ال </w:t>
      </w:r>
      <w:r w:rsidRPr="004E1614">
        <w:rPr>
          <w:rFonts w:asciiTheme="majorBidi" w:hAnsiTheme="majorBidi" w:cstheme="majorBidi"/>
          <w:sz w:val="24"/>
          <w:szCs w:val="24"/>
          <w:u w:val="single"/>
          <w:lang w:val="en-US" w:bidi="ar-LB"/>
        </w:rPr>
        <w:t>PLC</w:t>
      </w:r>
    </w:p>
    <w:p w:rsidR="00483067" w:rsidRPr="004E1614" w:rsidRDefault="00483067" w:rsidP="00483067">
      <w:pPr>
        <w:jc w:val="center"/>
        <w:rPr>
          <w:rFonts w:asciiTheme="majorBidi" w:hAnsiTheme="majorBidi" w:cstheme="majorBidi"/>
          <w:sz w:val="36"/>
          <w:lang w:val="en-US" w:bidi="ar-LB"/>
        </w:rPr>
      </w:pPr>
      <w:r w:rsidRPr="004E1614">
        <w:rPr>
          <w:rFonts w:asciiTheme="majorBidi" w:hAnsiTheme="majorBidi" w:cstheme="majorBidi"/>
          <w:noProof/>
          <w:sz w:val="36"/>
          <w:lang w:val="en-US" w:eastAsia="en-US"/>
        </w:rPr>
        <w:drawing>
          <wp:inline distT="0" distB="0" distL="0" distR="0" wp14:anchorId="19E53787" wp14:editId="098FEBEC">
            <wp:extent cx="5683792" cy="3530379"/>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93310" cy="3536291"/>
                    </a:xfrm>
                    <a:prstGeom prst="rect">
                      <a:avLst/>
                    </a:prstGeom>
                    <a:noFill/>
                    <a:ln>
                      <a:noFill/>
                    </a:ln>
                  </pic:spPr>
                </pic:pic>
              </a:graphicData>
            </a:graphic>
          </wp:inline>
        </w:drawing>
      </w:r>
    </w:p>
    <w:p w:rsidR="00483067" w:rsidRPr="004E1614" w:rsidRDefault="00483067" w:rsidP="00483067">
      <w:pPr>
        <w:autoSpaceDE w:val="0"/>
        <w:autoSpaceDN w:val="0"/>
        <w:adjustRightInd w:val="0"/>
        <w:rPr>
          <w:rFonts w:asciiTheme="majorBidi" w:hAnsiTheme="majorBidi" w:cstheme="majorBidi"/>
          <w:color w:val="1F1A17"/>
          <w:sz w:val="19"/>
          <w:szCs w:val="19"/>
          <w:lang w:val="en-US"/>
        </w:rPr>
      </w:pPr>
    </w:p>
    <w:p w:rsidR="00483067" w:rsidRPr="004E1614" w:rsidRDefault="00483067" w:rsidP="006C72BE">
      <w:pPr>
        <w:autoSpaceDE w:val="0"/>
        <w:autoSpaceDN w:val="0"/>
        <w:bidi w:val="0"/>
        <w:adjustRightInd w:val="0"/>
        <w:rPr>
          <w:rFonts w:asciiTheme="majorBidi" w:hAnsiTheme="majorBidi" w:cstheme="majorBidi"/>
          <w:sz w:val="24"/>
          <w:szCs w:val="24"/>
          <w:lang w:val="en-US"/>
        </w:rPr>
      </w:pPr>
      <w:r w:rsidRPr="004E1614">
        <w:rPr>
          <w:rFonts w:asciiTheme="majorBidi" w:hAnsiTheme="majorBidi" w:cstheme="majorBidi"/>
          <w:color w:val="1F1A17"/>
          <w:sz w:val="24"/>
          <w:szCs w:val="24"/>
          <w:u w:val="single"/>
          <w:lang w:val="en-US"/>
        </w:rPr>
        <w:t>M1002</w:t>
      </w:r>
      <w:r w:rsidRPr="004E1614">
        <w:rPr>
          <w:rFonts w:asciiTheme="majorBidi" w:hAnsiTheme="majorBidi" w:cstheme="majorBidi"/>
          <w:color w:val="1F1A17"/>
          <w:sz w:val="24"/>
          <w:szCs w:val="24"/>
          <w:lang w:val="en-US"/>
        </w:rPr>
        <w:t>:</w:t>
      </w:r>
      <w:r w:rsidRPr="004E1614">
        <w:rPr>
          <w:rFonts w:asciiTheme="majorBidi" w:hAnsiTheme="majorBidi" w:cstheme="majorBidi"/>
          <w:sz w:val="24"/>
          <w:szCs w:val="24"/>
          <w:lang w:val="en-US"/>
        </w:rPr>
        <w:t xml:space="preserve"> Enable single positive pulse at the moment when RUN is activate (Normally OFF)</w:t>
      </w:r>
    </w:p>
    <w:p w:rsidR="00483067" w:rsidRPr="004E1614" w:rsidRDefault="00483067" w:rsidP="006C72BE">
      <w:pPr>
        <w:autoSpaceDE w:val="0"/>
        <w:autoSpaceDN w:val="0"/>
        <w:bidi w:val="0"/>
        <w:adjustRightInd w:val="0"/>
        <w:rPr>
          <w:rFonts w:asciiTheme="majorBidi" w:hAnsiTheme="majorBidi" w:cstheme="majorBidi"/>
          <w:color w:val="1F1A17"/>
          <w:sz w:val="24"/>
          <w:szCs w:val="24"/>
          <w:lang w:val="en-US"/>
        </w:rPr>
      </w:pPr>
      <w:r w:rsidRPr="004E1614">
        <w:rPr>
          <w:rFonts w:asciiTheme="majorBidi" w:hAnsiTheme="majorBidi" w:cstheme="majorBidi"/>
          <w:color w:val="1F1A17"/>
          <w:sz w:val="24"/>
          <w:szCs w:val="24"/>
          <w:u w:val="single"/>
          <w:lang w:val="en-US"/>
        </w:rPr>
        <w:t>H81:</w:t>
      </w:r>
      <w:r w:rsidRPr="004E1614">
        <w:rPr>
          <w:rFonts w:asciiTheme="majorBidi" w:hAnsiTheme="majorBidi" w:cstheme="majorBidi"/>
          <w:color w:val="1F1A17"/>
          <w:sz w:val="24"/>
          <w:szCs w:val="24"/>
          <w:lang w:val="en-US"/>
        </w:rPr>
        <w:t xml:space="preserve"> Set up communication protocol as 9600, 8, N, 1</w:t>
      </w:r>
    </w:p>
    <w:p w:rsidR="00483067" w:rsidRPr="004E1614" w:rsidRDefault="00483067" w:rsidP="006C72BE">
      <w:pPr>
        <w:bidi w:val="0"/>
        <w:rPr>
          <w:rFonts w:asciiTheme="majorBidi" w:hAnsiTheme="majorBidi" w:cstheme="majorBidi"/>
          <w:sz w:val="24"/>
          <w:szCs w:val="24"/>
          <w:lang w:val="en-US" w:bidi="ar-LB"/>
        </w:rPr>
      </w:pPr>
      <w:r w:rsidRPr="004E1614">
        <w:rPr>
          <w:rFonts w:asciiTheme="majorBidi" w:hAnsiTheme="majorBidi" w:cstheme="majorBidi"/>
          <w:sz w:val="24"/>
          <w:szCs w:val="24"/>
          <w:u w:val="single"/>
          <w:lang w:val="en-US" w:bidi="ar-LB"/>
        </w:rPr>
        <w:t>D1120:</w:t>
      </w:r>
      <w:r w:rsidRPr="004E1614">
        <w:rPr>
          <w:rFonts w:asciiTheme="majorBidi" w:hAnsiTheme="majorBidi" w:cstheme="majorBidi"/>
          <w:sz w:val="24"/>
          <w:szCs w:val="24"/>
          <w:lang w:val="en-US" w:bidi="ar-LB"/>
        </w:rPr>
        <w:t xml:space="preserve"> COM2 (RS-485) communication protocol</w:t>
      </w:r>
    </w:p>
    <w:p w:rsidR="00483067" w:rsidRPr="004E1614" w:rsidRDefault="00483067" w:rsidP="006C72BE">
      <w:pPr>
        <w:autoSpaceDE w:val="0"/>
        <w:autoSpaceDN w:val="0"/>
        <w:bidi w:val="0"/>
        <w:adjustRightInd w:val="0"/>
        <w:rPr>
          <w:rFonts w:asciiTheme="majorBidi" w:hAnsiTheme="majorBidi" w:cstheme="majorBidi"/>
          <w:color w:val="1F1A17"/>
          <w:sz w:val="24"/>
          <w:szCs w:val="24"/>
          <w:lang w:val="en-US"/>
        </w:rPr>
      </w:pPr>
      <w:r w:rsidRPr="004E1614">
        <w:rPr>
          <w:rFonts w:asciiTheme="majorBidi" w:hAnsiTheme="majorBidi" w:cstheme="majorBidi"/>
          <w:color w:val="1F1A17"/>
          <w:sz w:val="24"/>
          <w:szCs w:val="24"/>
          <w:u w:val="single"/>
          <w:lang w:val="en-US"/>
        </w:rPr>
        <w:t>MOV H81 D1120</w:t>
      </w:r>
      <w:r w:rsidRPr="004E1614">
        <w:rPr>
          <w:rFonts w:asciiTheme="majorBidi" w:hAnsiTheme="majorBidi" w:cstheme="majorBidi"/>
          <w:color w:val="1F1A17"/>
          <w:sz w:val="24"/>
          <w:szCs w:val="24"/>
          <w:lang w:val="en-US"/>
        </w:rPr>
        <w:t>: Set up communication protocol as 9600, 8, N, 1</w:t>
      </w:r>
    </w:p>
    <w:p w:rsidR="00483067" w:rsidRPr="004E1614" w:rsidRDefault="00483067" w:rsidP="006C72BE">
      <w:pPr>
        <w:bidi w:val="0"/>
        <w:rPr>
          <w:rFonts w:asciiTheme="majorBidi" w:hAnsiTheme="majorBidi" w:cstheme="majorBidi"/>
          <w:sz w:val="24"/>
          <w:szCs w:val="24"/>
          <w:lang w:val="en-US" w:bidi="ar-LB"/>
        </w:rPr>
      </w:pPr>
      <w:r w:rsidRPr="004E1614">
        <w:rPr>
          <w:rFonts w:asciiTheme="majorBidi" w:hAnsiTheme="majorBidi" w:cstheme="majorBidi"/>
          <w:sz w:val="24"/>
          <w:szCs w:val="24"/>
          <w:u w:val="single"/>
          <w:lang w:val="en-US" w:bidi="ar-LB"/>
        </w:rPr>
        <w:t>SET M1143</w:t>
      </w:r>
      <w:r w:rsidRPr="004E1614">
        <w:rPr>
          <w:rFonts w:asciiTheme="majorBidi" w:hAnsiTheme="majorBidi" w:cstheme="majorBidi"/>
          <w:sz w:val="24"/>
          <w:szCs w:val="24"/>
          <w:lang w:val="en-US" w:bidi="ar-LB"/>
        </w:rPr>
        <w:t>: For COM2 (RS-485), ASCII/RTU mode selection (OFF: ASCII; ON: RTU)</w:t>
      </w:r>
    </w:p>
    <w:p w:rsidR="00483067" w:rsidRPr="004E1614" w:rsidRDefault="00483067" w:rsidP="006C72BE">
      <w:pPr>
        <w:bidi w:val="0"/>
        <w:rPr>
          <w:rFonts w:asciiTheme="majorBidi" w:hAnsiTheme="majorBidi" w:cstheme="majorBidi"/>
          <w:sz w:val="24"/>
          <w:szCs w:val="24"/>
          <w:lang w:val="en-US" w:bidi="ar-LB"/>
        </w:rPr>
      </w:pPr>
      <w:r w:rsidRPr="004E1614">
        <w:rPr>
          <w:rFonts w:asciiTheme="majorBidi" w:hAnsiTheme="majorBidi" w:cstheme="majorBidi"/>
          <w:sz w:val="24"/>
          <w:szCs w:val="24"/>
          <w:u w:val="single"/>
          <w:lang w:val="en-US" w:bidi="ar-LB"/>
        </w:rPr>
        <w:t>MOV K2 D1121</w:t>
      </w:r>
      <w:r w:rsidRPr="004E1614">
        <w:rPr>
          <w:rFonts w:asciiTheme="majorBidi" w:hAnsiTheme="majorBidi" w:cstheme="majorBidi"/>
          <w:sz w:val="24"/>
          <w:szCs w:val="24"/>
          <w:lang w:val="en-US" w:bidi="ar-LB"/>
        </w:rPr>
        <w:t>: COM1 (RS-232) and COM2 (RS-485) PLC communication address 2 (K2= address 2)</w:t>
      </w:r>
    </w:p>
    <w:p w:rsidR="00483067" w:rsidRPr="004E1614" w:rsidRDefault="00483067" w:rsidP="006C72BE">
      <w:pPr>
        <w:bidi w:val="0"/>
        <w:rPr>
          <w:rFonts w:asciiTheme="majorBidi" w:hAnsiTheme="majorBidi" w:cstheme="majorBidi"/>
          <w:sz w:val="24"/>
          <w:szCs w:val="24"/>
          <w:lang w:val="en-US" w:bidi="ar-LB"/>
        </w:rPr>
      </w:pPr>
      <w:r w:rsidRPr="004E1614">
        <w:rPr>
          <w:rFonts w:asciiTheme="majorBidi" w:hAnsiTheme="majorBidi" w:cstheme="majorBidi"/>
          <w:sz w:val="24"/>
          <w:szCs w:val="24"/>
          <w:u w:val="single"/>
          <w:lang w:val="en-US" w:bidi="ar-LB"/>
        </w:rPr>
        <w:t>MOV K100 D1129</w:t>
      </w:r>
      <w:r w:rsidRPr="004E1614">
        <w:rPr>
          <w:rFonts w:asciiTheme="majorBidi" w:hAnsiTheme="majorBidi" w:cstheme="majorBidi"/>
          <w:sz w:val="24"/>
          <w:szCs w:val="24"/>
          <w:lang w:val="en-US" w:bidi="ar-LB"/>
        </w:rPr>
        <w:t>: COM2 (RS-485) Communication time-out setting (</w:t>
      </w:r>
      <w:proofErr w:type="spellStart"/>
      <w:r w:rsidRPr="004E1614">
        <w:rPr>
          <w:rFonts w:asciiTheme="majorBidi" w:hAnsiTheme="majorBidi" w:cstheme="majorBidi"/>
          <w:sz w:val="24"/>
          <w:szCs w:val="24"/>
          <w:lang w:val="en-US" w:bidi="ar-LB"/>
        </w:rPr>
        <w:t>ms</w:t>
      </w:r>
      <w:proofErr w:type="spellEnd"/>
      <w:r w:rsidRPr="004E1614">
        <w:rPr>
          <w:rFonts w:asciiTheme="majorBidi" w:hAnsiTheme="majorBidi" w:cstheme="majorBidi"/>
          <w:sz w:val="24"/>
          <w:szCs w:val="24"/>
          <w:lang w:val="en-US" w:bidi="ar-LB"/>
        </w:rPr>
        <w:t>) (</w:t>
      </w:r>
      <w:r w:rsidRPr="004E1614">
        <w:rPr>
          <w:rFonts w:asciiTheme="majorBidi" w:hAnsiTheme="majorBidi" w:cstheme="majorBidi"/>
          <w:color w:val="1F1A17"/>
          <w:sz w:val="24"/>
          <w:szCs w:val="24"/>
          <w:lang w:val="en-US"/>
        </w:rPr>
        <w:t>time k100=100ms</w:t>
      </w:r>
      <w:r w:rsidRPr="004E1614">
        <w:rPr>
          <w:rFonts w:asciiTheme="majorBidi" w:hAnsiTheme="majorBidi" w:cstheme="majorBidi"/>
          <w:sz w:val="24"/>
          <w:szCs w:val="24"/>
          <w:lang w:val="en-US" w:bidi="ar-LB"/>
        </w:rPr>
        <w:t>)</w:t>
      </w:r>
    </w:p>
    <w:p w:rsidR="00483067" w:rsidRPr="004E1614" w:rsidRDefault="00483067" w:rsidP="006C72BE">
      <w:pPr>
        <w:bidi w:val="0"/>
        <w:rPr>
          <w:rFonts w:asciiTheme="majorBidi" w:hAnsiTheme="majorBidi" w:cstheme="majorBidi"/>
          <w:sz w:val="24"/>
          <w:szCs w:val="24"/>
          <w:rtl/>
          <w:lang w:val="en-US" w:bidi="ar-LB"/>
        </w:rPr>
      </w:pPr>
      <w:r w:rsidRPr="004E1614">
        <w:rPr>
          <w:rFonts w:asciiTheme="majorBidi" w:hAnsiTheme="majorBidi" w:cstheme="majorBidi"/>
          <w:sz w:val="24"/>
          <w:szCs w:val="24"/>
          <w:u w:val="single"/>
          <w:lang w:val="en-US" w:bidi="ar-LB"/>
        </w:rPr>
        <w:t>SET M1120</w:t>
      </w:r>
      <w:r w:rsidRPr="004E1614">
        <w:rPr>
          <w:rFonts w:asciiTheme="majorBidi" w:hAnsiTheme="majorBidi" w:cstheme="majorBidi"/>
          <w:sz w:val="24"/>
          <w:szCs w:val="24"/>
          <w:lang w:val="en-US" w:bidi="ar-LB"/>
        </w:rPr>
        <w:t>: Retaining the communication setting of COM2 (RS-485), modifying D1120 will be invalid when M1120 is set</w:t>
      </w:r>
      <w:r w:rsidRPr="004E1614">
        <w:rPr>
          <w:rFonts w:asciiTheme="majorBidi" w:hAnsiTheme="majorBidi" w:cstheme="majorBidi"/>
          <w:sz w:val="24"/>
          <w:szCs w:val="24"/>
          <w:rtl/>
          <w:lang w:val="en-US" w:bidi="ar-LB"/>
        </w:rPr>
        <w:t>.</w:t>
      </w:r>
    </w:p>
    <w:p w:rsidR="00483067" w:rsidRPr="004E1614" w:rsidRDefault="00483067" w:rsidP="00483067">
      <w:pPr>
        <w:rPr>
          <w:rFonts w:asciiTheme="majorBidi" w:hAnsiTheme="majorBidi" w:cstheme="majorBidi"/>
          <w:sz w:val="24"/>
          <w:szCs w:val="24"/>
          <w:rtl/>
          <w:lang w:val="en-US" w:bidi="ar-LB"/>
        </w:rPr>
      </w:pPr>
    </w:p>
    <w:p w:rsidR="00483067" w:rsidRPr="00A82E38" w:rsidRDefault="00A82E38" w:rsidP="00D525A0">
      <w:pPr>
        <w:pStyle w:val="Heading2"/>
        <w:bidi/>
        <w:spacing w:after="0"/>
        <w:ind w:left="680"/>
        <w:jc w:val="both"/>
      </w:pPr>
      <w:bookmarkStart w:id="35" w:name="_Toc102220898"/>
      <w:r w:rsidRPr="00A82E38">
        <w:rPr>
          <w:rFonts w:hint="cs"/>
          <w:rtl/>
        </w:rPr>
        <w:t>ا</w:t>
      </w:r>
      <w:r w:rsidR="00483067" w:rsidRPr="00A82E38">
        <w:rPr>
          <w:rtl/>
        </w:rPr>
        <w:t>لتحكم في ضغط</w:t>
      </w:r>
      <w:r w:rsidR="00BA48E0" w:rsidRPr="00A82E38">
        <w:rPr>
          <w:rFonts w:hint="cs"/>
          <w:rtl/>
        </w:rPr>
        <w:t xml:space="preserve"> ال </w:t>
      </w:r>
      <w:r w:rsidR="00483067" w:rsidRPr="00A82E38">
        <w:t>Boiler</w:t>
      </w:r>
      <w:bookmarkEnd w:id="35"/>
    </w:p>
    <w:p w:rsidR="00483067" w:rsidRPr="00164E1E" w:rsidRDefault="00483067" w:rsidP="00483067">
      <w:pPr>
        <w:jc w:val="right"/>
        <w:rPr>
          <w:rFonts w:asciiTheme="majorBidi" w:hAnsiTheme="majorBidi" w:cstheme="majorBidi"/>
          <w:szCs w:val="24"/>
          <w:lang w:val="en-US" w:bidi="ar-LB"/>
        </w:rPr>
      </w:pPr>
      <w:r w:rsidRPr="00164E1E">
        <w:rPr>
          <w:rFonts w:asciiTheme="majorBidi" w:hAnsiTheme="majorBidi" w:cstheme="majorBidi"/>
          <w:szCs w:val="24"/>
          <w:lang w:val="en-US" w:bidi="ar-LB"/>
        </w:rPr>
        <w:t>(</w:t>
      </w:r>
      <w:r w:rsidRPr="00164E1E">
        <w:rPr>
          <w:rFonts w:asciiTheme="majorBidi" w:hAnsiTheme="majorBidi" w:cstheme="majorBidi"/>
          <w:color w:val="000000" w:themeColor="text1"/>
          <w:sz w:val="24"/>
          <w:lang w:val="en-US"/>
        </w:rPr>
        <w:t>Boiler Pressure control</w:t>
      </w:r>
      <w:r w:rsidRPr="00164E1E">
        <w:rPr>
          <w:rFonts w:asciiTheme="majorBidi" w:hAnsiTheme="majorBidi" w:cstheme="majorBidi"/>
          <w:szCs w:val="24"/>
          <w:lang w:val="en-US" w:bidi="ar-LB"/>
        </w:rPr>
        <w:t>)</w:t>
      </w:r>
      <w:r w:rsidRPr="00164E1E">
        <w:rPr>
          <w:rFonts w:asciiTheme="majorBidi" w:hAnsiTheme="majorBidi" w:cstheme="majorBidi"/>
          <w:szCs w:val="24"/>
          <w:rtl/>
          <w:lang w:val="en-US" w:bidi="ar-LB"/>
        </w:rPr>
        <w:t xml:space="preserve">           </w:t>
      </w:r>
    </w:p>
    <w:p w:rsidR="00483067" w:rsidRPr="004E1614" w:rsidRDefault="00483067" w:rsidP="00483067">
      <w:pPr>
        <w:jc w:val="right"/>
        <w:rPr>
          <w:rFonts w:asciiTheme="majorBidi" w:hAnsiTheme="majorBidi" w:cstheme="majorBidi"/>
          <w:szCs w:val="24"/>
          <w:lang w:val="en-US" w:bidi="ar-LB"/>
        </w:rPr>
      </w:pPr>
      <w:r>
        <w:rPr>
          <w:noProof/>
          <w:lang w:val="en-US" w:eastAsia="en-US"/>
        </w:rPr>
        <mc:AlternateContent>
          <mc:Choice Requires="wpg">
            <w:drawing>
              <wp:anchor distT="0" distB="0" distL="114300" distR="114300" simplePos="0" relativeHeight="251748352" behindDoc="0" locked="0" layoutInCell="1" allowOverlap="1" wp14:anchorId="715A60D9" wp14:editId="334253CD">
                <wp:simplePos x="0" y="0"/>
                <wp:positionH relativeFrom="column">
                  <wp:posOffset>1666876</wp:posOffset>
                </wp:positionH>
                <wp:positionV relativeFrom="paragraph">
                  <wp:posOffset>154940</wp:posOffset>
                </wp:positionV>
                <wp:extent cx="2944596" cy="2724150"/>
                <wp:effectExtent l="0" t="0" r="0" b="0"/>
                <wp:wrapNone/>
                <wp:docPr id="18984" name="Group 137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44596" cy="2724150"/>
                          <a:chOff x="-142884" y="0"/>
                          <a:chExt cx="2944807" cy="2724012"/>
                        </a:xfrm>
                      </wpg:grpSpPr>
                      <wpg:grpSp>
                        <wpg:cNvPr id="18985" name="Group 13720"/>
                        <wpg:cNvGrpSpPr/>
                        <wpg:grpSpPr>
                          <a:xfrm>
                            <a:off x="-142884" y="0"/>
                            <a:ext cx="2150119" cy="1296000"/>
                            <a:chOff x="-243608" y="236121"/>
                            <a:chExt cx="2150513" cy="1296566"/>
                          </a:xfrm>
                        </wpg:grpSpPr>
                        <wps:wsp>
                          <wps:cNvPr id="18986" name="Text Box 18"/>
                          <wps:cNvSpPr txBox="1">
                            <a:spLocks noChangeArrowheads="1"/>
                          </wps:cNvSpPr>
                          <wps:spPr bwMode="auto">
                            <a:xfrm>
                              <a:off x="-243608" y="733424"/>
                              <a:ext cx="1167378" cy="446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1874A2">
                                <w:pPr>
                                  <w:rPr>
                                    <w:rFonts w:asciiTheme="majorBidi" w:hAnsiTheme="majorBidi" w:cstheme="majorBidi"/>
                                  </w:rPr>
                                </w:pPr>
                                <w:r>
                                  <w:rPr>
                                    <w:rFonts w:asciiTheme="majorBidi" w:hAnsiTheme="majorBidi" w:cstheme="majorBidi"/>
                                  </w:rPr>
                                  <w:t xml:space="preserve">      </w:t>
                                </w:r>
                                <w:r>
                                  <w:rPr>
                                    <w:rFonts w:asciiTheme="majorBidi" w:hAnsiTheme="majorBidi" w:cstheme="majorBidi"/>
                                    <w:lang w:val="en-US"/>
                                  </w:rPr>
                                  <w:t xml:space="preserve">Delta </w:t>
                                </w:r>
                                <w:r>
                                  <w:rPr>
                                    <w:rFonts w:asciiTheme="majorBidi" w:hAnsiTheme="majorBidi" w:cstheme="majorBidi"/>
                                    <w:sz w:val="24"/>
                                  </w:rPr>
                                  <w:t>PLC</w:t>
                                </w:r>
                              </w:p>
                            </w:txbxContent>
                          </wps:txbx>
                          <wps:bodyPr rot="0" vert="horz" wrap="square" lIns="91440" tIns="45720" rIns="91440" bIns="45720" anchor="t" anchorCtr="0" upright="1">
                            <a:noAutofit/>
                          </wps:bodyPr>
                        </wps:wsp>
                        <wpg:grpSp>
                          <wpg:cNvPr id="18987" name="Group 13725"/>
                          <wpg:cNvGrpSpPr/>
                          <wpg:grpSpPr>
                            <a:xfrm>
                              <a:off x="895350" y="236121"/>
                              <a:ext cx="1011555" cy="1296566"/>
                              <a:chOff x="0" y="236121"/>
                              <a:chExt cx="1011555" cy="1296566"/>
                            </a:xfrm>
                          </wpg:grpSpPr>
                          <pic:pic xmlns:pic="http://schemas.openxmlformats.org/drawingml/2006/picture">
                            <pic:nvPicPr>
                              <pic:cNvPr id="18988" name="Picture 4"/>
                              <pic:cNvPicPr>
                                <a:picLocks noChangeAspect="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236121"/>
                                <a:ext cx="1011555" cy="1048385"/>
                              </a:xfrm>
                              <a:prstGeom prst="rect">
                                <a:avLst/>
                              </a:prstGeom>
                              <a:noFill/>
                              <a:extLst>
                                <a:ext uri="{909E8E84-426E-40DD-AFC4-6F175D3DCCD1}">
                                  <a14:hiddenFill xmlns:a14="http://schemas.microsoft.com/office/drawing/2010/main">
                                    <a:solidFill>
                                      <a:srgbClr val="FFFFFF"/>
                                    </a:solidFill>
                                  </a14:hiddenFill>
                                </a:ext>
                              </a:extLst>
                            </pic:spPr>
                          </pic:pic>
                          <wps:wsp>
                            <wps:cNvPr id="18989" name="Straight Connector 30"/>
                            <wps:cNvCnPr>
                              <a:cxnSpLocks noChangeShapeType="1"/>
                            </wps:cNvCnPr>
                            <wps:spPr bwMode="auto">
                              <a:xfrm flipH="1" flipV="1">
                                <a:off x="542925" y="1198146"/>
                                <a:ext cx="200" cy="334541"/>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grpSp>
                      <wpg:grpSp>
                        <wpg:cNvPr id="18990" name="Group 13743"/>
                        <wpg:cNvGrpSpPr/>
                        <wpg:grpSpPr>
                          <a:xfrm>
                            <a:off x="294197" y="1200647"/>
                            <a:ext cx="2507726" cy="1523365"/>
                            <a:chOff x="-1" y="333375"/>
                            <a:chExt cx="2508669" cy="1524000"/>
                          </a:xfrm>
                        </wpg:grpSpPr>
                        <wpg:grpSp>
                          <wpg:cNvPr id="18991" name="Group 13744"/>
                          <wpg:cNvGrpSpPr/>
                          <wpg:grpSpPr>
                            <a:xfrm>
                              <a:off x="-1" y="333375"/>
                              <a:ext cx="2508669" cy="1524000"/>
                              <a:chOff x="-2" y="333375"/>
                              <a:chExt cx="2508669" cy="1524000"/>
                            </a:xfrm>
                          </wpg:grpSpPr>
                          <wps:wsp>
                            <wps:cNvPr id="18992" name="Straight Connector 31"/>
                            <wps:cNvCnPr>
                              <a:cxnSpLocks noChangeShapeType="1"/>
                            </wps:cNvCnPr>
                            <wps:spPr bwMode="auto">
                              <a:xfrm flipH="1">
                                <a:off x="495299" y="333375"/>
                                <a:ext cx="146304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93" name="Straight Connector 32"/>
                            <wps:cNvCnPr>
                              <a:cxnSpLocks noChangeShapeType="1"/>
                            </wps:cNvCnPr>
                            <wps:spPr bwMode="auto">
                              <a:xfrm rot="16200000" flipV="1">
                                <a:off x="276225" y="571500"/>
                                <a:ext cx="456956"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94" name="Straight Connector 34"/>
                            <wps:cNvCnPr>
                              <a:cxnSpLocks noChangeShapeType="1"/>
                            </wps:cNvCnPr>
                            <wps:spPr bwMode="auto">
                              <a:xfrm rot="16200000" flipV="1">
                                <a:off x="1019175" y="561975"/>
                                <a:ext cx="45648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8995" name="Picture 150905"/>
                              <pic:cNvPicPr>
                                <a:picLocks noChangeAspect="1"/>
                              </pic:cNvPicPr>
                            </pic:nvPicPr>
                            <pic:blipFill>
                              <a:blip r:embed="rId56">
                                <a:extLst>
                                  <a:ext uri="{28A0092B-C50C-407E-A947-70E740481C1C}">
                                    <a14:useLocalDpi xmlns:a14="http://schemas.microsoft.com/office/drawing/2010/main" val="0"/>
                                  </a:ext>
                                </a:extLst>
                              </a:blip>
                              <a:srcRect t="24698" b="10468"/>
                              <a:stretch>
                                <a:fillRect/>
                              </a:stretch>
                            </pic:blipFill>
                            <pic:spPr bwMode="auto">
                              <a:xfrm>
                                <a:off x="104775" y="762000"/>
                                <a:ext cx="734060" cy="47625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996" name="Picture 13751" descr="C:\Users\mohammad\AppData\Local\Microsoft\Windows\INetCache\Content.Word\images (1).jpg"/>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990600" y="657225"/>
                                <a:ext cx="534670" cy="647700"/>
                              </a:xfrm>
                              <a:prstGeom prst="rect">
                                <a:avLst/>
                              </a:prstGeom>
                              <a:noFill/>
                              <a:ln>
                                <a:noFill/>
                              </a:ln>
                            </pic:spPr>
                          </pic:pic>
                          <wps:wsp>
                            <wps:cNvPr id="18997" name="Text Box 274"/>
                            <wps:cNvSpPr txBox="1">
                              <a:spLocks noChangeArrowheads="1"/>
                            </wps:cNvSpPr>
                            <wps:spPr bwMode="auto">
                              <a:xfrm>
                                <a:off x="-2" y="1362075"/>
                                <a:ext cx="2508669" cy="495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Pr="000970AD" w:rsidRDefault="00473A3D" w:rsidP="006C72BE">
                                  <w:pPr>
                                    <w:bidi w:val="0"/>
                                    <w:rPr>
                                      <w:rFonts w:asciiTheme="majorBidi" w:hAnsiTheme="majorBidi" w:cstheme="majorBidi"/>
                                      <w:sz w:val="20"/>
                                      <w:szCs w:val="32"/>
                                    </w:rPr>
                                  </w:pPr>
                                  <w:r w:rsidRPr="000970AD">
                                    <w:rPr>
                                      <w:rFonts w:asciiTheme="majorBidi" w:hAnsiTheme="majorBidi" w:cstheme="majorBidi"/>
                                      <w:sz w:val="20"/>
                                      <w:szCs w:val="32"/>
                                    </w:rPr>
                                    <w:t xml:space="preserve"> Pressur Sensor  </w:t>
                                  </w:r>
                                  <w:r>
                                    <w:rPr>
                                      <w:rFonts w:asciiTheme="majorBidi" w:hAnsiTheme="majorBidi" w:cstheme="majorBidi"/>
                                      <w:sz w:val="20"/>
                                      <w:szCs w:val="32"/>
                                    </w:rPr>
                                    <w:t xml:space="preserve"> </w:t>
                                  </w:r>
                                  <w:r w:rsidRPr="000970AD">
                                    <w:rPr>
                                      <w:rFonts w:asciiTheme="majorBidi" w:hAnsiTheme="majorBidi" w:cstheme="majorBidi"/>
                                      <w:sz w:val="20"/>
                                      <w:szCs w:val="32"/>
                                    </w:rPr>
                                    <w:t xml:space="preserve">Condenser  </w:t>
                                  </w:r>
                                  <w:r>
                                    <w:rPr>
                                      <w:rFonts w:asciiTheme="majorBidi" w:hAnsiTheme="majorBidi" w:cstheme="majorBidi"/>
                                      <w:sz w:val="20"/>
                                      <w:szCs w:val="32"/>
                                    </w:rPr>
                                    <w:t xml:space="preserve"> </w:t>
                                  </w:r>
                                  <w:r w:rsidRPr="000970AD">
                                    <w:rPr>
                                      <w:rFonts w:asciiTheme="majorBidi" w:hAnsiTheme="majorBidi" w:cstheme="majorBidi"/>
                                      <w:sz w:val="20"/>
                                      <w:szCs w:val="32"/>
                                    </w:rPr>
                                    <w:t>Atmospheric</w:t>
                                  </w:r>
                                  <w:r>
                                    <w:rPr>
                                      <w:rFonts w:asciiTheme="majorBidi" w:hAnsiTheme="majorBidi" w:cstheme="majorBidi"/>
                                      <w:sz w:val="20"/>
                                      <w:szCs w:val="32"/>
                                    </w:rPr>
                                    <w:t xml:space="preserve">   </w:t>
                                  </w:r>
                                </w:p>
                                <w:p w:rsidR="00473A3D" w:rsidRPr="000970AD" w:rsidRDefault="00473A3D" w:rsidP="006C72BE">
                                  <w:pPr>
                                    <w:bidi w:val="0"/>
                                    <w:rPr>
                                      <w:rFonts w:asciiTheme="majorBidi" w:hAnsiTheme="majorBidi" w:cstheme="majorBidi"/>
                                      <w:sz w:val="20"/>
                                      <w:szCs w:val="32"/>
                                    </w:rPr>
                                  </w:pPr>
                                  <w:r w:rsidRPr="000970AD">
                                    <w:rPr>
                                      <w:rFonts w:asciiTheme="majorBidi" w:hAnsiTheme="majorBidi" w:cstheme="majorBidi"/>
                                      <w:sz w:val="20"/>
                                      <w:szCs w:val="32"/>
                                    </w:rPr>
                                    <w:t xml:space="preserve">                              </w:t>
                                  </w:r>
                                  <w:r>
                                    <w:rPr>
                                      <w:rFonts w:asciiTheme="majorBidi" w:hAnsiTheme="majorBidi" w:cstheme="majorBidi"/>
                                      <w:sz w:val="20"/>
                                      <w:szCs w:val="32"/>
                                    </w:rPr>
                                    <w:t xml:space="preserve">   </w:t>
                                  </w:r>
                                  <w:r w:rsidRPr="000970AD">
                                    <w:rPr>
                                      <w:rFonts w:asciiTheme="majorBidi" w:hAnsiTheme="majorBidi" w:cstheme="majorBidi"/>
                                      <w:sz w:val="20"/>
                                      <w:szCs w:val="32"/>
                                    </w:rPr>
                                    <w:t xml:space="preserve">Valve         </w:t>
                                  </w:r>
                                  <w:r>
                                    <w:rPr>
                                      <w:rFonts w:asciiTheme="majorBidi" w:hAnsiTheme="majorBidi" w:cstheme="majorBidi"/>
                                      <w:sz w:val="20"/>
                                      <w:szCs w:val="32"/>
                                    </w:rPr>
                                    <w:t xml:space="preserve">   </w:t>
                                  </w:r>
                                  <w:r w:rsidRPr="000970AD">
                                    <w:rPr>
                                      <w:rFonts w:asciiTheme="majorBidi" w:hAnsiTheme="majorBidi" w:cstheme="majorBidi"/>
                                      <w:sz w:val="20"/>
                                      <w:szCs w:val="32"/>
                                    </w:rPr>
                                    <w:t xml:space="preserve"> Valve</w:t>
                                  </w:r>
                                  <w:r>
                                    <w:rPr>
                                      <w:rFonts w:asciiTheme="majorBidi" w:hAnsiTheme="majorBidi" w:cstheme="majorBidi"/>
                                      <w:sz w:val="20"/>
                                      <w:szCs w:val="32"/>
                                    </w:rPr>
                                    <w:t xml:space="preserve">          </w:t>
                                  </w:r>
                                </w:p>
                                <w:p w:rsidR="00473A3D" w:rsidRPr="000970AD" w:rsidRDefault="00473A3D" w:rsidP="00483067">
                                  <w:pPr>
                                    <w:rPr>
                                      <w:rFonts w:asciiTheme="majorBidi" w:hAnsiTheme="majorBidi" w:cstheme="majorBidi"/>
                                      <w:sz w:val="20"/>
                                      <w:szCs w:val="32"/>
                                    </w:rPr>
                                  </w:pPr>
                                </w:p>
                              </w:txbxContent>
                            </wps:txbx>
                            <wps:bodyPr rot="0" vert="horz" wrap="square" lIns="91440" tIns="45720" rIns="91440" bIns="45720" anchor="t" anchorCtr="0" upright="1">
                              <a:noAutofit/>
                            </wps:bodyPr>
                          </wps:wsp>
                        </wpg:grpSp>
                        <pic:pic xmlns:pic="http://schemas.openxmlformats.org/drawingml/2006/picture">
                          <pic:nvPicPr>
                            <pic:cNvPr id="18998" name="Picture 13755" descr="C:\Users\mohammad\AppData\Local\Microsoft\Windows\INetCache\Content.Word\images (1).jpg"/>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1638300" y="647700"/>
                              <a:ext cx="534670" cy="647700"/>
                            </a:xfrm>
                            <a:prstGeom prst="rect">
                              <a:avLst/>
                            </a:prstGeom>
                            <a:noFill/>
                            <a:ln>
                              <a:noFill/>
                            </a:ln>
                          </pic:spPr>
                        </pic:pic>
                        <wps:wsp>
                          <wps:cNvPr id="18999" name="Straight Connector 34"/>
                          <wps:cNvCnPr>
                            <a:cxnSpLocks noChangeShapeType="1"/>
                          </wps:cNvCnPr>
                          <wps:spPr bwMode="auto">
                            <a:xfrm rot="16200000" flipV="1">
                              <a:off x="1733550" y="571500"/>
                              <a:ext cx="45593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715A60D9" id="Group 13757" o:spid="_x0000_s1040" style="position:absolute;left:0;text-align:left;margin-left:131.25pt;margin-top:12.2pt;width:231.85pt;height:214.5pt;z-index:251748352" coordorigin="-1428" coordsize="29448,2724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">
                <v:group id="Group 13720" o:spid="_x0000_s1041" style="position:absolute;left:-1428;width:21500;height:12960" coordorigin="-2436,2361" coordsize="21505,12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oq/MQAAADeAAAADwAAAGRycy9kb3ducmV2LnhtbERPTWvCQBC9F/wPywi9&#10;1U0US4yuIqKlBylUBfE2ZMckmJ0N2TWJ/74rCL3N433OYtWbSrTUuNKygngUgSDOrC45V3A67j4S&#10;EM4ja6wsk4IHOVgtB28LTLXt+Jfag89FCGGXooLC+zqV0mUFGXQjWxMH7mobgz7AJpe6wS6Em0qO&#10;o+hTGiw5NBRY06ag7Ha4GwVfHXbrSbxt97fr5nE5Tn/O+5iUeh/26zkIT73/F7/c3zrMT2bJF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hoq/MQAAADeAAAA&#10;DwAAAAAAAAAAAAAAAACqAgAAZHJzL2Rvd25yZXYueG1sUEsFBgAAAAAEAAQA+gAAAJsDAAAAAA==&#10;">
                  <v:shape id="Text Box 18" o:spid="_x0000_s1042" type="#_x0000_t202" style="position:absolute;left:-2436;top:7334;width:11673;height:4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BtR8UA&#10;AADeAAAADwAAAGRycy9kb3ducmV2LnhtbERPS4vCMBC+L/gfwgje1lRBqdUoUhBlWQ8+Lt7GZmyL&#10;zaQ2Ubv7683Cgrf5+J4zW7SmEg9qXGlZwaAfgSDOrC45V3A8rD5jEM4ja6wsk4IfcrCYdz5mmGj7&#10;5B099j4XIYRdggoK7+tESpcVZND1bU0cuIttDPoAm1zqBp8h3FRyGEVjabDk0FBgTWlB2XV/Nwq+&#10;0tUWd+ehiX+rdP19Wda342mkVK/bLqcgPLX+Lf53b3SYH0/iMfy9E26Q8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gG1HxQAAAN4AAAAPAAAAAAAAAAAAAAAAAJgCAABkcnMv&#10;ZG93bnJldi54bWxQSwUGAAAAAAQABAD1AAAAigMAAAAA&#10;" filled="f" stroked="f" strokeweight=".5pt">
                    <v:textbox>
                      <w:txbxContent>
                        <w:p w:rsidR="00473A3D" w:rsidRDefault="00473A3D" w:rsidP="001874A2">
                          <w:pPr>
                            <w:rPr>
                              <w:rFonts w:asciiTheme="majorBidi" w:hAnsiTheme="majorBidi" w:cstheme="majorBidi"/>
                            </w:rPr>
                          </w:pPr>
                          <w:r>
                            <w:rPr>
                              <w:rFonts w:asciiTheme="majorBidi" w:hAnsiTheme="majorBidi" w:cstheme="majorBidi"/>
                            </w:rPr>
                            <w:t xml:space="preserve">      </w:t>
                          </w:r>
                          <w:r>
                            <w:rPr>
                              <w:rFonts w:asciiTheme="majorBidi" w:hAnsiTheme="majorBidi" w:cstheme="majorBidi"/>
                              <w:lang w:val="en-US"/>
                            </w:rPr>
                            <w:t xml:space="preserve">Delta </w:t>
                          </w:r>
                          <w:r>
                            <w:rPr>
                              <w:rFonts w:asciiTheme="majorBidi" w:hAnsiTheme="majorBidi" w:cstheme="majorBidi"/>
                              <w:sz w:val="24"/>
                            </w:rPr>
                            <w:t>PLC</w:t>
                          </w:r>
                        </w:p>
                      </w:txbxContent>
                    </v:textbox>
                  </v:shape>
                  <v:group id="Group 13725" o:spid="_x0000_s1043" style="position:absolute;left:8953;top:2361;width:10116;height:12965" coordorigin=",2361" coordsize="10115,12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WEERDFAAAA3gAA&#10;AA8AAAAAAAAAAAAAAAAAqgIAAGRycy9kb3ducmV2LnhtbFBLBQYAAAAABAAEAPoAAACcAwAAAAA=&#10;">
                    <v:shape id="Picture 4" o:spid="_x0000_s1044" type="#_x0000_t75" style="position:absolute;top:2361;width:10115;height:104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Ycd7FAAAA3gAAAA8AAABkcnMvZG93bnJldi54bWxEj01rwkAQhu8F/8MyQm91o4KN0VUkIHho&#10;C43iechOk9DsbMyuGv995yD0NsO8H8+st4Nr1Y360Hg2MJ0koIhLbxuuDJyO+7cUVIjIFlvPZOBB&#10;Abab0csaM+vv/E23IlZKQjhkaKCOscu0DmVNDsPEd8Ry+/G9wyhrX2nb413CXatnSbLQDhuWhho7&#10;ymsqf4urk95u/uX3S3tp34/8+MyLWf5RnY15HQ+7FahIQ/wXP90HK/jpMhVeeUdm0J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XWHHexQAAAN4AAAAPAAAAAAAAAAAAAAAA&#10;AJ8CAABkcnMvZG93bnJldi54bWxQSwUGAAAAAAQABAD3AAAAkQMAAAAA&#10;">
                      <v:imagedata r:id="rId58" o:title=""/>
                      <v:path arrowok="t"/>
                    </v:shape>
                    <v:line id="Straight Connector 30" o:spid="_x0000_s1045" style="position:absolute;flip:x y;visibility:visible;mso-wrap-style:square" from="5429,11981" to="5431,153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QCFvcQAAADeAAAADwAAAGRycy9kb3ducmV2LnhtbERPS2vCQBC+C/0PyxR60409lJi6ilQU&#10;BcFXLr1Ns9NsaHY2ZLcx/ntXELzNx/ec6by3teio9ZVjBeNRAoK4cLriUkF+Xg1TED4ga6wdk4Ir&#10;eZjPXgZTzLS78JG6UyhFDGGfoQITQpNJ6QtDFv3INcSR+3WtxRBhW0rd4iWG21q+J8mHtFhxbDDY&#10;0Jeh4u/0bxX87JbddX/YrLeNW2xLQ/n4e50r9fbaLz5BBOrDU/xwb3Scn07SCdzfiT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AIW9xAAAAN4AAAAPAAAAAAAAAAAA&#10;AAAAAKECAABkcnMvZG93bnJldi54bWxQSwUGAAAAAAQABAD5AAAAkgMAAAAA&#10;" strokecolor="black [3200]" strokeweight="1pt">
                      <v:stroke joinstyle="miter"/>
                    </v:line>
                  </v:group>
                </v:group>
                <v:group id="Group 13743" o:spid="_x0000_s1046" style="position:absolute;left:2941;top:12006;width:25078;height:15234" coordorigin=",3333" coordsize="25086,15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0H7nIAAAA&#10;3gAAAA8AAAAAAAAAAAAAAAAAqgIAAGRycy9kb3ducmV2LnhtbFBLBQYAAAAABAAEAPoAAACfAwAA&#10;AAA=&#10;">
                  <v:group id="Group 13744" o:spid="_x0000_s1047" style="position:absolute;top:3333;width:25086;height:15240" coordorigin=",3333" coordsize="25086,15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i6IsUAAADeAAAADwAAAGRycy9kb3ducmV2LnhtbERPS2vCQBC+F/wPywi9&#10;1U0sLZq6igQVD1JoUii9DdkxCWZnQ3bN4993C4Xe5uN7zmY3mkb01LnasoJ4EYEgLqyuuVTwmR+f&#10;ViCcR9bYWCYFEznYbWcPG0y0HfiD+syXIoSwS1BB5X2bSOmKigy6hW2JA3e1nUEfYFdK3eEQwk0j&#10;l1H0Kg3WHBoqbCmtqLhld6PgNOCwf44P/eV2Tafv/OX96xKTUo/zcf8GwtPo/8V/7rMO81frd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D4uiLFAAAA3gAA&#10;AA8AAAAAAAAAAAAAAAAAqgIAAGRycy9kb3ducmV2LnhtbFBLBQYAAAAABAAEAPoAAACcAwAAAAA=&#10;">
                    <v:line id="Straight Connector 31" o:spid="_x0000_s1048" style="position:absolute;flip:x;visibility:visible;mso-wrap-style:square" from="4952,3333" to="19583,33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79sCMUAAADeAAAADwAAAGRycy9kb3ducmV2LnhtbERPTWvCQBC9C/0PyxS86aYiYlI3oRQV&#10;FYrU9tLbkB2TtNnZsLvG9N93hYK3ebzPWRWDaUVPzjeWFTxNExDEpdUNVwo+PzaTJQgfkDW2lknB&#10;L3ko8ofRCjNtr/xO/SlUIoawz1BBHUKXSenLmgz6qe2II3e2zmCI0FVSO7zGcNPKWZIspMGGY0ON&#10;Hb3WVP6cLkbB/PjW6sP3se+7Jt2f519bt2aj1PhxeHkGEWgId/G/e6fj/GWazuD2TrxB5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79sCMUAAADeAAAADwAAAAAAAAAA&#10;AAAAAAChAgAAZHJzL2Rvd25yZXYueG1sUEsFBgAAAAAEAAQA+QAAAJMDAAAAAA==&#10;" strokecolor="black [3200]" strokeweight="1pt">
                      <v:stroke joinstyle="miter"/>
                    </v:line>
                    <v:line id="Straight Connector 32" o:spid="_x0000_s1049" style="position:absolute;rotation:90;flip:y;visibility:visible;mso-wrap-style:square" from="2762,5715" to="7331,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LilMMAAADeAAAADwAAAGRycy9kb3ducmV2LnhtbERP3WrCMBS+F/YO4Qx2Z1MdDNsZpQw2&#10;xCure4BDc5aUNSddk9nOpzcDwbvz8f2e9XZynTjTEFrPChZZDoK48bplo+Dz9D5fgQgRWWPnmRT8&#10;UYDt5mG2xlL7kWs6H6MRKYRDiQpsjH0pZWgsOQyZ74kT9+UHhzHBwUg94JjCXSeXef4iHbacGiz2&#10;9Gap+T7+OgXjx6XfW1NUpsZd3RyWU7X4sUo9PU7VK4hIU7yLb+6dTvNXRfEM/++kG+Tm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BS4pTDAAAA3gAAAA8AAAAAAAAAAAAA&#10;AAAAoQIAAGRycy9kb3ducmV2LnhtbFBLBQYAAAAABAAEAPkAAACRAwAAAAA=&#10;" strokecolor="black [3200]" strokeweight="1pt">
                      <v:stroke joinstyle="miter"/>
                    </v:line>
                    <v:line id="Straight Connector 34" o:spid="_x0000_s1050" style="position:absolute;rotation:90;flip:y;visibility:visible;mso-wrap-style:square" from="10191,5620" to="14756,5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t64MMAAADeAAAADwAAAGRycy9kb3ducmV2LnhtbERP3WrCMBS+F/YO4Qx2Z1NlDNsZpQw2&#10;xCure4BDc5aUNSddk9nOpzcDwbvz8f2e9XZynTjTEFrPChZZDoK48bplo+Dz9D5fgQgRWWPnmRT8&#10;UYDt5mG2xlL7kWs6H6MRKYRDiQpsjH0pZWgsOQyZ74kT9+UHhzHBwUg94JjCXSeXef4iHbacGiz2&#10;9Gap+T7+OgXjx6XfW1NUpsZd3RyWU7X4sUo9PU7VK4hIU7yLb+6dTvNXRfEM/++kG+Tm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7euDDAAAA3gAAAA8AAAAAAAAAAAAA&#10;AAAAoQIAAGRycy9kb3ducmV2LnhtbFBLBQYAAAAABAAEAPkAAACRAwAAAAA=&#10;" strokecolor="black [3200]" strokeweight="1pt">
                      <v:stroke joinstyle="miter"/>
                    </v:line>
                    <v:shape id="Picture 150905" o:spid="_x0000_s1051" type="#_x0000_t75" style="position:absolute;left:1047;top:7620;width:7341;height:47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KWYjDAAAA3gAAAA8AAABkcnMvZG93bnJldi54bWxET81Kw0AQvgu+wzKCN7tRaE1jt0UKBQ9F&#10;aPQBxuyYhGZn091pkr69Wyh4m4/vd1abyXVqoBBbzwaeZxko4srblmsD31+7pxxUFGSLnWcycKEI&#10;m/X93QoL60c+0FBKrVIIxwINNCJ9oXWsGnIYZ74nTtyvDw4lwVBrG3BM4a7TL1m20A5bTg0N9rRt&#10;qDqWZ2egH0/1cR/Kk/zI5+jmW51nr4Mxjw/T+xsooUn+xTf3h03z8+VyDtd30g16/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8pZiMMAAADeAAAADwAAAAAAAAAAAAAAAACf&#10;AgAAZHJzL2Rvd25yZXYueG1sUEsFBgAAAAAEAAQA9wAAAI8DAAAAAA==&#10;">
                      <v:imagedata r:id="rId59" o:title="" croptop="16186f" cropbottom="6860f"/>
                      <v:path arrowok="t"/>
                    </v:shape>
                    <v:shape id="Picture 13751" o:spid="_x0000_s1052" type="#_x0000_t75" style="position:absolute;left:9906;top:6572;width:5346;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OH5zDAAAA3gAAAA8AAABkcnMvZG93bnJldi54bWxET99rwjAQfh/4P4QTfJupyjqtRtkKgoyB&#10;zInPR3O2weZSkqj1v18Gg73dx/fzVpvetuJGPhjHCibjDARx5bThWsHxe/s8BxEissbWMSl4UIDN&#10;evC0wkK7O3/R7RBrkUI4FKigibErpAxVQxbD2HXEiTs7bzEm6GupPd5TuG3lNMtyadFwamiwo7Kh&#10;6nK4WgWv1XT28VlO9u+nF3P2e2dy1qVSo2H/tgQRqY//4j/3Tqf588Uih9930g1y/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k4fnMMAAADeAAAADwAAAAAAAAAAAAAAAACf&#10;AgAAZHJzL2Rvd25yZXYueG1sUEsFBgAAAAAEAAQA9wAAAI8DAAAAAA==&#10;">
                      <v:imagedata r:id="rId60" o:title="images (1)"/>
                      <v:path arrowok="t"/>
                    </v:shape>
                    <v:shape id="Text Box 274" o:spid="_x0000_s1053" type="#_x0000_t202" style="position:absolute;top:13620;width:25086;height:4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VeAcYA&#10;AADeAAAADwAAAGRycy9kb3ducmV2LnhtbERPS2vCQBC+C/0PyxS86aZCa4xuRALSUurB1Iu3MTt5&#10;YHY2za6a9td3C0Jv8/E9Z7UeTCuu1LvGsoKnaQSCuLC64UrB4XM7iUE4j6yxtUwKvsnBOn0YrTDR&#10;9sZ7uua+EiGEXYIKau+7REpX1GTQTW1HHLjS9gZ9gH0ldY+3EG5aOYuiF2mw4dBQY0dZTcU5vxgF&#10;79l2h/vTzMQ/bfb6UW66r8PxWanx47BZgvA0+H/x3f2mw/x4sZjD3zvhBp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BVeAcYAAADeAAAADwAAAAAAAAAAAAAAAACYAgAAZHJz&#10;L2Rvd25yZXYueG1sUEsFBgAAAAAEAAQA9QAAAIsDAAAAAA==&#10;" filled="f" stroked="f" strokeweight=".5pt">
                      <v:textbox>
                        <w:txbxContent>
                          <w:p w:rsidR="00473A3D" w:rsidRPr="000970AD" w:rsidRDefault="00473A3D" w:rsidP="006C72BE">
                            <w:pPr>
                              <w:bidi w:val="0"/>
                              <w:rPr>
                                <w:rFonts w:asciiTheme="majorBidi" w:hAnsiTheme="majorBidi" w:cstheme="majorBidi"/>
                                <w:sz w:val="20"/>
                                <w:szCs w:val="32"/>
                              </w:rPr>
                            </w:pPr>
                            <w:r w:rsidRPr="000970AD">
                              <w:rPr>
                                <w:rFonts w:asciiTheme="majorBidi" w:hAnsiTheme="majorBidi" w:cstheme="majorBidi"/>
                                <w:sz w:val="20"/>
                                <w:szCs w:val="32"/>
                              </w:rPr>
                              <w:t xml:space="preserve"> Pressur Sensor  </w:t>
                            </w:r>
                            <w:r>
                              <w:rPr>
                                <w:rFonts w:asciiTheme="majorBidi" w:hAnsiTheme="majorBidi" w:cstheme="majorBidi"/>
                                <w:sz w:val="20"/>
                                <w:szCs w:val="32"/>
                              </w:rPr>
                              <w:t xml:space="preserve"> </w:t>
                            </w:r>
                            <w:r w:rsidRPr="000970AD">
                              <w:rPr>
                                <w:rFonts w:asciiTheme="majorBidi" w:hAnsiTheme="majorBidi" w:cstheme="majorBidi"/>
                                <w:sz w:val="20"/>
                                <w:szCs w:val="32"/>
                              </w:rPr>
                              <w:t xml:space="preserve">Condenser  </w:t>
                            </w:r>
                            <w:r>
                              <w:rPr>
                                <w:rFonts w:asciiTheme="majorBidi" w:hAnsiTheme="majorBidi" w:cstheme="majorBidi"/>
                                <w:sz w:val="20"/>
                                <w:szCs w:val="32"/>
                              </w:rPr>
                              <w:t xml:space="preserve"> </w:t>
                            </w:r>
                            <w:r w:rsidRPr="000970AD">
                              <w:rPr>
                                <w:rFonts w:asciiTheme="majorBidi" w:hAnsiTheme="majorBidi" w:cstheme="majorBidi"/>
                                <w:sz w:val="20"/>
                                <w:szCs w:val="32"/>
                              </w:rPr>
                              <w:t>Atmospheric</w:t>
                            </w:r>
                            <w:r>
                              <w:rPr>
                                <w:rFonts w:asciiTheme="majorBidi" w:hAnsiTheme="majorBidi" w:cstheme="majorBidi"/>
                                <w:sz w:val="20"/>
                                <w:szCs w:val="32"/>
                              </w:rPr>
                              <w:t xml:space="preserve">   </w:t>
                            </w:r>
                          </w:p>
                          <w:p w:rsidR="00473A3D" w:rsidRPr="000970AD" w:rsidRDefault="00473A3D" w:rsidP="006C72BE">
                            <w:pPr>
                              <w:bidi w:val="0"/>
                              <w:rPr>
                                <w:rFonts w:asciiTheme="majorBidi" w:hAnsiTheme="majorBidi" w:cstheme="majorBidi"/>
                                <w:sz w:val="20"/>
                                <w:szCs w:val="32"/>
                              </w:rPr>
                            </w:pPr>
                            <w:r w:rsidRPr="000970AD">
                              <w:rPr>
                                <w:rFonts w:asciiTheme="majorBidi" w:hAnsiTheme="majorBidi" w:cstheme="majorBidi"/>
                                <w:sz w:val="20"/>
                                <w:szCs w:val="32"/>
                              </w:rPr>
                              <w:t xml:space="preserve">                              </w:t>
                            </w:r>
                            <w:r>
                              <w:rPr>
                                <w:rFonts w:asciiTheme="majorBidi" w:hAnsiTheme="majorBidi" w:cstheme="majorBidi"/>
                                <w:sz w:val="20"/>
                                <w:szCs w:val="32"/>
                              </w:rPr>
                              <w:t xml:space="preserve">   </w:t>
                            </w:r>
                            <w:r w:rsidRPr="000970AD">
                              <w:rPr>
                                <w:rFonts w:asciiTheme="majorBidi" w:hAnsiTheme="majorBidi" w:cstheme="majorBidi"/>
                                <w:sz w:val="20"/>
                                <w:szCs w:val="32"/>
                              </w:rPr>
                              <w:t xml:space="preserve">Valve         </w:t>
                            </w:r>
                            <w:r>
                              <w:rPr>
                                <w:rFonts w:asciiTheme="majorBidi" w:hAnsiTheme="majorBidi" w:cstheme="majorBidi"/>
                                <w:sz w:val="20"/>
                                <w:szCs w:val="32"/>
                              </w:rPr>
                              <w:t xml:space="preserve">   </w:t>
                            </w:r>
                            <w:r w:rsidRPr="000970AD">
                              <w:rPr>
                                <w:rFonts w:asciiTheme="majorBidi" w:hAnsiTheme="majorBidi" w:cstheme="majorBidi"/>
                                <w:sz w:val="20"/>
                                <w:szCs w:val="32"/>
                              </w:rPr>
                              <w:t xml:space="preserve"> Valve</w:t>
                            </w:r>
                            <w:r>
                              <w:rPr>
                                <w:rFonts w:asciiTheme="majorBidi" w:hAnsiTheme="majorBidi" w:cstheme="majorBidi"/>
                                <w:sz w:val="20"/>
                                <w:szCs w:val="32"/>
                              </w:rPr>
                              <w:t xml:space="preserve">          </w:t>
                            </w:r>
                          </w:p>
                          <w:p w:rsidR="00473A3D" w:rsidRPr="000970AD" w:rsidRDefault="00473A3D" w:rsidP="00483067">
                            <w:pPr>
                              <w:rPr>
                                <w:rFonts w:asciiTheme="majorBidi" w:hAnsiTheme="majorBidi" w:cstheme="majorBidi"/>
                                <w:sz w:val="20"/>
                                <w:szCs w:val="32"/>
                              </w:rPr>
                            </w:pPr>
                          </w:p>
                        </w:txbxContent>
                      </v:textbox>
                    </v:shape>
                  </v:group>
                  <v:shape id="Picture 13755" o:spid="_x0000_s1054" type="#_x0000_t75" style="position:absolute;left:16383;top:6477;width:5346;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dLnXHAAAA3gAAAA8AAABkcnMvZG93bnJldi54bWxEj0FrAjEQhe+F/ocwhd5qVkutrkbRhUIp&#10;BdGK52Ez7gY3kyVJdfvvO4dCbzO8N+99s1wPvlNXiskFNjAeFaCI62AdNwaOX29PM1ApI1vsApOB&#10;H0qwXt3fLbG04cZ7uh5yoySEU4kG2pz7UutUt+QxjUJPLNo5RI9Z1thoG/Em4b7Tk6KYao+OpaHF&#10;nqqW6svh2xt4rSfPH5/VeLc9vbhz3AU3ZVsZ8/gwbBagMg353/x3/W4FfzafC6+8IzPo1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ydLnXHAAAA3gAAAA8AAAAAAAAAAAAA&#10;AAAAnwIAAGRycy9kb3ducmV2LnhtbFBLBQYAAAAABAAEAPcAAACTAwAAAAA=&#10;">
                    <v:imagedata r:id="rId60" o:title="images (1)"/>
                    <v:path arrowok="t"/>
                  </v:shape>
                  <v:line id="Straight Connector 34" o:spid="_x0000_s1055" style="position:absolute;rotation:90;flip:y;visibility:visible;mso-wrap-style:square" from="17335,5715" to="21894,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rVfsMAAADeAAAADwAAAGRycy9kb3ducmV2LnhtbERPzWrCQBC+F3yHZQRvdaMHMamrhIIi&#10;noztAwzZ6W5odjbNrib69G6h0Nt8fL+z2Y2uFTfqQ+NZwWKegSCuvW7YKPj82L+uQYSIrLH1TAru&#10;FGC3nbxssNB+4Ipul2hECuFQoAIbY1dIGWpLDsPcd8SJ+/K9w5hgb6TucUjhrpXLLFtJhw2nBosd&#10;vVuqvy9Xp2A4PLqTNXlpKjxW9Xk5losfq9RsOpZvICKN8V/85z7qNH+d5zn8vpNukN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G61X7DAAAA3gAAAA8AAAAAAAAAAAAA&#10;AAAAoQIAAGRycy9kb3ducmV2LnhtbFBLBQYAAAAABAAEAPkAAACRAwAAAAA=&#10;" strokecolor="black [3200]" strokeweight="1pt">
                    <v:stroke joinstyle="miter"/>
                  </v:line>
                </v:group>
              </v:group>
            </w:pict>
          </mc:Fallback>
        </mc:AlternateContent>
      </w:r>
    </w:p>
    <w:p w:rsidR="00483067" w:rsidRPr="004E1614" w:rsidRDefault="00483067" w:rsidP="00483067">
      <w:pPr>
        <w:jc w:val="right"/>
        <w:rPr>
          <w:rFonts w:asciiTheme="majorBidi" w:hAnsiTheme="majorBidi" w:cstheme="majorBidi"/>
          <w:szCs w:val="24"/>
          <w:lang w:val="en-US" w:bidi="ar-LB"/>
        </w:rPr>
      </w:pPr>
    </w:p>
    <w:p w:rsidR="00483067" w:rsidRPr="004E1614" w:rsidRDefault="00483067" w:rsidP="00483067">
      <w:pPr>
        <w:jc w:val="right"/>
        <w:rPr>
          <w:rFonts w:asciiTheme="majorBidi" w:hAnsiTheme="majorBidi" w:cstheme="majorBidi"/>
          <w:szCs w:val="24"/>
          <w:lang w:val="en-US" w:bidi="ar-LB"/>
        </w:rPr>
      </w:pPr>
    </w:p>
    <w:p w:rsidR="00483067" w:rsidRPr="004E1614" w:rsidRDefault="00483067" w:rsidP="00483067">
      <w:pPr>
        <w:jc w:val="right"/>
        <w:rPr>
          <w:rFonts w:asciiTheme="majorBidi" w:hAnsiTheme="majorBidi" w:cstheme="majorBidi"/>
          <w:szCs w:val="24"/>
          <w:lang w:val="en-US" w:bidi="ar-LB"/>
        </w:rPr>
      </w:pPr>
    </w:p>
    <w:p w:rsidR="00483067" w:rsidRPr="004E1614" w:rsidRDefault="00483067" w:rsidP="00483067">
      <w:pPr>
        <w:jc w:val="right"/>
        <w:rPr>
          <w:rFonts w:asciiTheme="majorBidi" w:hAnsiTheme="majorBidi" w:cstheme="majorBidi"/>
          <w:szCs w:val="24"/>
          <w:lang w:val="en-US" w:bidi="ar-LB"/>
        </w:rPr>
      </w:pPr>
    </w:p>
    <w:p w:rsidR="00483067" w:rsidRPr="004E1614" w:rsidRDefault="00483067" w:rsidP="00483067">
      <w:pPr>
        <w:jc w:val="right"/>
        <w:rPr>
          <w:rFonts w:asciiTheme="majorBidi" w:hAnsiTheme="majorBidi" w:cstheme="majorBidi"/>
          <w:szCs w:val="24"/>
          <w:lang w:val="en-US" w:bidi="ar-LB"/>
        </w:rPr>
      </w:pPr>
    </w:p>
    <w:p w:rsidR="00483067" w:rsidRPr="004E1614" w:rsidRDefault="00483067" w:rsidP="00483067">
      <w:pPr>
        <w:jc w:val="right"/>
        <w:rPr>
          <w:rFonts w:asciiTheme="majorBidi" w:hAnsiTheme="majorBidi" w:cstheme="majorBidi"/>
          <w:szCs w:val="24"/>
          <w:lang w:val="en-US" w:bidi="ar-LB"/>
        </w:rPr>
      </w:pPr>
    </w:p>
    <w:p w:rsidR="00483067" w:rsidRPr="004E1614" w:rsidRDefault="00483067" w:rsidP="00483067">
      <w:pPr>
        <w:jc w:val="right"/>
        <w:rPr>
          <w:rFonts w:asciiTheme="majorBidi" w:hAnsiTheme="majorBidi" w:cstheme="majorBidi"/>
          <w:szCs w:val="24"/>
          <w:lang w:val="en-US" w:bidi="ar-LB"/>
        </w:rPr>
      </w:pPr>
    </w:p>
    <w:p w:rsidR="00483067" w:rsidRPr="004E1614" w:rsidRDefault="00483067" w:rsidP="00483067">
      <w:pPr>
        <w:jc w:val="right"/>
        <w:rPr>
          <w:rFonts w:asciiTheme="majorBidi" w:hAnsiTheme="majorBidi" w:cstheme="majorBidi"/>
          <w:szCs w:val="24"/>
          <w:lang w:val="en-US" w:bidi="ar-LB"/>
        </w:rPr>
      </w:pPr>
    </w:p>
    <w:p w:rsidR="00483067" w:rsidRPr="004E1614" w:rsidRDefault="00483067" w:rsidP="00483067">
      <w:pPr>
        <w:jc w:val="right"/>
        <w:rPr>
          <w:rFonts w:asciiTheme="majorBidi" w:hAnsiTheme="majorBidi" w:cstheme="majorBidi"/>
          <w:szCs w:val="24"/>
          <w:rtl/>
          <w:lang w:val="en-US" w:bidi="ar-LB"/>
        </w:rPr>
      </w:pPr>
    </w:p>
    <w:p w:rsidR="00483067" w:rsidRPr="004E1614" w:rsidRDefault="00483067" w:rsidP="00483067">
      <w:pPr>
        <w:jc w:val="right"/>
        <w:rPr>
          <w:rFonts w:asciiTheme="majorBidi" w:hAnsiTheme="majorBidi" w:cstheme="majorBidi"/>
          <w:szCs w:val="24"/>
          <w:rtl/>
          <w:lang w:val="en-US" w:bidi="ar-LB"/>
        </w:rPr>
      </w:pPr>
    </w:p>
    <w:p w:rsidR="00483067" w:rsidRPr="004E1614" w:rsidRDefault="00483067" w:rsidP="00483067">
      <w:pPr>
        <w:jc w:val="right"/>
        <w:rPr>
          <w:rFonts w:asciiTheme="majorBidi" w:hAnsiTheme="majorBidi" w:cstheme="majorBidi"/>
          <w:szCs w:val="24"/>
          <w:lang w:val="en-US" w:bidi="ar-LB"/>
        </w:rPr>
      </w:pPr>
    </w:p>
    <w:p w:rsidR="006C72BE" w:rsidRDefault="006C72BE" w:rsidP="002F5431">
      <w:pPr>
        <w:pStyle w:val="ListParagraph"/>
        <w:ind w:left="990"/>
        <w:rPr>
          <w:rFonts w:asciiTheme="majorBidi" w:hAnsiTheme="majorBidi" w:cstheme="majorBidi"/>
          <w:sz w:val="24"/>
          <w:szCs w:val="24"/>
          <w:lang w:bidi="ar-LB"/>
        </w:rPr>
      </w:pPr>
    </w:p>
    <w:p w:rsidR="006C72BE" w:rsidRDefault="006C72BE" w:rsidP="002F5431">
      <w:pPr>
        <w:pStyle w:val="ListParagraph"/>
        <w:ind w:left="990"/>
        <w:rPr>
          <w:rFonts w:asciiTheme="majorBidi" w:hAnsiTheme="majorBidi" w:cstheme="majorBidi"/>
          <w:sz w:val="24"/>
          <w:szCs w:val="24"/>
          <w:lang w:bidi="ar-LB"/>
        </w:rPr>
      </w:pPr>
    </w:p>
    <w:p w:rsidR="006C72BE" w:rsidRDefault="006C72BE" w:rsidP="002F5431">
      <w:pPr>
        <w:pStyle w:val="ListParagraph"/>
        <w:ind w:left="990"/>
        <w:rPr>
          <w:rFonts w:asciiTheme="majorBidi" w:hAnsiTheme="majorBidi" w:cstheme="majorBidi"/>
          <w:sz w:val="24"/>
          <w:szCs w:val="24"/>
          <w:lang w:bidi="ar-LB"/>
        </w:rPr>
      </w:pPr>
    </w:p>
    <w:p w:rsidR="006C72BE" w:rsidRDefault="006C72BE" w:rsidP="002F5431">
      <w:pPr>
        <w:pStyle w:val="ListParagraph"/>
        <w:ind w:left="990"/>
        <w:rPr>
          <w:rFonts w:asciiTheme="majorBidi" w:hAnsiTheme="majorBidi" w:cstheme="majorBidi"/>
          <w:sz w:val="24"/>
          <w:szCs w:val="24"/>
          <w:lang w:bidi="ar-LB"/>
        </w:rPr>
      </w:pPr>
    </w:p>
    <w:p w:rsidR="00483067" w:rsidRDefault="00483067" w:rsidP="006C72BE">
      <w:pPr>
        <w:pStyle w:val="ListParagraph"/>
        <w:ind w:left="724"/>
        <w:rPr>
          <w:rFonts w:asciiTheme="majorBidi" w:hAnsiTheme="majorBidi" w:cstheme="majorBidi"/>
          <w:sz w:val="24"/>
          <w:szCs w:val="24"/>
          <w:rtl/>
          <w:lang w:bidi="ar-LB"/>
        </w:rPr>
      </w:pPr>
      <w:r w:rsidRPr="0063219E">
        <w:rPr>
          <w:rFonts w:asciiTheme="majorBidi" w:hAnsiTheme="majorBidi" w:cstheme="majorBidi"/>
          <w:sz w:val="24"/>
          <w:szCs w:val="24"/>
          <w:rtl/>
          <w:lang w:bidi="ar-LB"/>
        </w:rPr>
        <w:t xml:space="preserve">نظام التحكم يكون عل الشكل التالي : أل </w:t>
      </w:r>
      <w:r w:rsidRPr="0063219E">
        <w:rPr>
          <w:rFonts w:asciiTheme="majorBidi" w:hAnsiTheme="majorBidi" w:cstheme="majorBidi"/>
          <w:sz w:val="24"/>
          <w:szCs w:val="24"/>
          <w:lang w:bidi="ar-LB"/>
        </w:rPr>
        <w:t>PLC</w:t>
      </w:r>
      <w:r w:rsidRPr="0063219E">
        <w:rPr>
          <w:rFonts w:asciiTheme="majorBidi" w:hAnsiTheme="majorBidi" w:cstheme="majorBidi"/>
          <w:sz w:val="24"/>
          <w:szCs w:val="24"/>
          <w:rtl/>
          <w:lang w:bidi="ar-LB"/>
        </w:rPr>
        <w:t xml:space="preserve"> نقرأ ضغط البخار في </w:t>
      </w:r>
      <w:r w:rsidRPr="0063219E">
        <w:rPr>
          <w:rFonts w:asciiTheme="majorBidi" w:hAnsiTheme="majorBidi" w:cstheme="majorBidi"/>
          <w:sz w:val="24"/>
          <w:szCs w:val="24"/>
          <w:lang w:bidi="ar-LB"/>
        </w:rPr>
        <w:t>Boiler</w:t>
      </w:r>
      <w:r w:rsidRPr="0063219E">
        <w:rPr>
          <w:rFonts w:asciiTheme="majorBidi" w:hAnsiTheme="majorBidi" w:cstheme="majorBidi"/>
          <w:sz w:val="24"/>
          <w:szCs w:val="24"/>
          <w:rtl/>
          <w:lang w:bidi="ar-LB"/>
        </w:rPr>
        <w:t xml:space="preserve"> من خلال </w:t>
      </w:r>
      <w:r w:rsidRPr="0063219E">
        <w:rPr>
          <w:rFonts w:asciiTheme="majorBidi" w:hAnsiTheme="majorBidi" w:cstheme="majorBidi"/>
          <w:sz w:val="24"/>
          <w:szCs w:val="24"/>
          <w:lang w:bidi="ar-LB"/>
        </w:rPr>
        <w:t xml:space="preserve"> “Pressure sensor”</w:t>
      </w:r>
      <w:r w:rsidRPr="0063219E">
        <w:rPr>
          <w:rFonts w:asciiTheme="majorBidi" w:hAnsiTheme="majorBidi" w:cstheme="majorBidi"/>
          <w:sz w:val="24"/>
          <w:szCs w:val="24"/>
          <w:rtl/>
          <w:lang w:bidi="ar-LB"/>
        </w:rPr>
        <w:t xml:space="preserve"> وعند ارتفاع الضغط و بلوغ معدل </w:t>
      </w:r>
      <w:r w:rsidRPr="0063219E">
        <w:rPr>
          <w:rFonts w:asciiTheme="majorBidi" w:hAnsiTheme="majorBidi" w:cstheme="majorBidi"/>
          <w:sz w:val="24"/>
          <w:szCs w:val="24"/>
          <w:lang w:bidi="ar-LB"/>
        </w:rPr>
        <w:t xml:space="preserve">“Condenser Pressure  </w:t>
      </w:r>
      <w:proofErr w:type="spellStart"/>
      <w:r w:rsidRPr="0063219E">
        <w:rPr>
          <w:rFonts w:asciiTheme="majorBidi" w:hAnsiTheme="majorBidi" w:cstheme="majorBidi"/>
          <w:sz w:val="24"/>
          <w:szCs w:val="24"/>
          <w:lang w:bidi="ar-LB"/>
        </w:rPr>
        <w:t>Setpoint</w:t>
      </w:r>
      <w:proofErr w:type="spellEnd"/>
      <w:r w:rsidRPr="0063219E">
        <w:rPr>
          <w:rFonts w:asciiTheme="majorBidi" w:hAnsiTheme="majorBidi" w:cstheme="majorBidi"/>
          <w:sz w:val="24"/>
          <w:szCs w:val="24"/>
          <w:lang w:bidi="ar-LB"/>
        </w:rPr>
        <w:t>”</w:t>
      </w:r>
      <w:r w:rsidRPr="0063219E">
        <w:rPr>
          <w:rFonts w:asciiTheme="majorBidi" w:hAnsiTheme="majorBidi" w:cstheme="majorBidi"/>
          <w:sz w:val="24"/>
          <w:szCs w:val="24"/>
          <w:rtl/>
          <w:lang w:bidi="ar-LB"/>
        </w:rPr>
        <w:t xml:space="preserve"> مثلا </w:t>
      </w:r>
      <w:r w:rsidRPr="0063219E">
        <w:rPr>
          <w:rFonts w:asciiTheme="majorBidi" w:hAnsiTheme="majorBidi" w:cstheme="majorBidi"/>
          <w:sz w:val="24"/>
          <w:szCs w:val="24"/>
          <w:lang w:bidi="ar-LB"/>
        </w:rPr>
        <w:t>14.5bar</w:t>
      </w:r>
      <w:r w:rsidRPr="0063219E">
        <w:rPr>
          <w:rFonts w:asciiTheme="majorBidi" w:hAnsiTheme="majorBidi" w:cstheme="majorBidi"/>
          <w:sz w:val="24"/>
          <w:szCs w:val="24"/>
          <w:rtl/>
          <w:lang w:bidi="ar-LB"/>
        </w:rPr>
        <w:t xml:space="preserve"> تفتح </w:t>
      </w:r>
      <w:r w:rsidRPr="0063219E">
        <w:rPr>
          <w:rFonts w:asciiTheme="majorBidi" w:hAnsiTheme="majorBidi" w:cstheme="majorBidi"/>
          <w:sz w:val="24"/>
          <w:szCs w:val="24"/>
          <w:lang w:bidi="ar-LB"/>
        </w:rPr>
        <w:t>“Condenser valve”</w:t>
      </w:r>
      <w:r w:rsidRPr="0063219E">
        <w:rPr>
          <w:rFonts w:asciiTheme="majorBidi" w:hAnsiTheme="majorBidi" w:cstheme="majorBidi"/>
          <w:sz w:val="24"/>
          <w:szCs w:val="24"/>
          <w:rtl/>
          <w:lang w:bidi="ar-LB"/>
        </w:rPr>
        <w:t xml:space="preserve"> لتخفيف البخار في </w:t>
      </w:r>
      <w:r w:rsidRPr="0063219E">
        <w:rPr>
          <w:rFonts w:asciiTheme="majorBidi" w:hAnsiTheme="majorBidi" w:cstheme="majorBidi"/>
          <w:sz w:val="24"/>
          <w:szCs w:val="24"/>
          <w:lang w:bidi="ar-LB"/>
        </w:rPr>
        <w:t>Boiler</w:t>
      </w:r>
      <w:r w:rsidRPr="0063219E">
        <w:rPr>
          <w:rFonts w:asciiTheme="majorBidi" w:hAnsiTheme="majorBidi" w:cstheme="majorBidi"/>
          <w:sz w:val="24"/>
          <w:szCs w:val="24"/>
          <w:rtl/>
          <w:lang w:bidi="ar-LB"/>
        </w:rPr>
        <w:t xml:space="preserve"> وتحويله الى ال</w:t>
      </w:r>
      <w:r w:rsidRPr="0063219E">
        <w:rPr>
          <w:rFonts w:asciiTheme="majorBidi" w:hAnsiTheme="majorBidi" w:cstheme="majorBidi"/>
          <w:sz w:val="24"/>
          <w:szCs w:val="24"/>
          <w:lang w:bidi="ar-LB"/>
        </w:rPr>
        <w:t xml:space="preserve"> </w:t>
      </w:r>
      <w:r w:rsidRPr="0063219E">
        <w:rPr>
          <w:rFonts w:asciiTheme="majorBidi" w:hAnsiTheme="majorBidi" w:cstheme="majorBidi"/>
          <w:sz w:val="24"/>
          <w:szCs w:val="24"/>
          <w:rtl/>
          <w:lang w:bidi="ar-LB"/>
        </w:rPr>
        <w:t xml:space="preserve"> </w:t>
      </w:r>
      <w:r w:rsidRPr="0063219E">
        <w:rPr>
          <w:rFonts w:asciiTheme="majorBidi" w:hAnsiTheme="majorBidi" w:cstheme="majorBidi"/>
          <w:sz w:val="24"/>
          <w:szCs w:val="24"/>
          <w:lang w:bidi="ar-LB"/>
        </w:rPr>
        <w:t>Condenser</w:t>
      </w:r>
      <w:r w:rsidRPr="0063219E">
        <w:rPr>
          <w:rFonts w:asciiTheme="majorBidi" w:hAnsiTheme="majorBidi" w:cstheme="majorBidi"/>
          <w:sz w:val="24"/>
          <w:szCs w:val="24"/>
          <w:rtl/>
          <w:lang w:bidi="ar-LB"/>
        </w:rPr>
        <w:t xml:space="preserve"> </w:t>
      </w:r>
      <w:r w:rsidRPr="0063219E">
        <w:rPr>
          <w:rFonts w:asciiTheme="majorBidi" w:hAnsiTheme="majorBidi" w:cstheme="majorBidi"/>
          <w:sz w:val="24"/>
          <w:szCs w:val="24"/>
          <w:lang w:bidi="ar-LB"/>
        </w:rPr>
        <w:t xml:space="preserve"> </w:t>
      </w:r>
      <w:r w:rsidRPr="0063219E">
        <w:rPr>
          <w:rFonts w:asciiTheme="majorBidi" w:hAnsiTheme="majorBidi" w:cstheme="majorBidi"/>
          <w:sz w:val="24"/>
          <w:szCs w:val="24"/>
          <w:rtl/>
          <w:lang w:bidi="ar-LB"/>
        </w:rPr>
        <w:t xml:space="preserve">وعندما يرتفع الضغط اكثرفي ال </w:t>
      </w:r>
      <w:r w:rsidRPr="0063219E">
        <w:rPr>
          <w:rFonts w:asciiTheme="majorBidi" w:hAnsiTheme="majorBidi" w:cstheme="majorBidi"/>
          <w:sz w:val="24"/>
          <w:szCs w:val="24"/>
          <w:lang w:bidi="ar-LB"/>
        </w:rPr>
        <w:t>Boiler</w:t>
      </w:r>
      <w:r w:rsidRPr="0063219E">
        <w:rPr>
          <w:rFonts w:asciiTheme="majorBidi" w:hAnsiTheme="majorBidi" w:cstheme="majorBidi"/>
          <w:sz w:val="24"/>
          <w:szCs w:val="24"/>
          <w:rtl/>
          <w:lang w:bidi="ar-LB"/>
        </w:rPr>
        <w:t xml:space="preserve"> ويبلغ معدل </w:t>
      </w:r>
      <w:r w:rsidRPr="0063219E">
        <w:rPr>
          <w:rFonts w:asciiTheme="majorBidi" w:hAnsiTheme="majorBidi" w:cstheme="majorBidi"/>
          <w:sz w:val="24"/>
          <w:szCs w:val="24"/>
          <w:lang w:bidi="ar-LB"/>
        </w:rPr>
        <w:t xml:space="preserve">“Atmospheric Pressure  </w:t>
      </w:r>
      <w:proofErr w:type="spellStart"/>
      <w:r w:rsidRPr="0063219E">
        <w:rPr>
          <w:rFonts w:asciiTheme="majorBidi" w:hAnsiTheme="majorBidi" w:cstheme="majorBidi"/>
          <w:sz w:val="24"/>
          <w:szCs w:val="24"/>
          <w:lang w:bidi="ar-LB"/>
        </w:rPr>
        <w:t>Setpoint</w:t>
      </w:r>
      <w:proofErr w:type="spellEnd"/>
      <w:r w:rsidRPr="0063219E">
        <w:rPr>
          <w:rFonts w:asciiTheme="majorBidi" w:hAnsiTheme="majorBidi" w:cstheme="majorBidi"/>
          <w:sz w:val="24"/>
          <w:szCs w:val="24"/>
          <w:lang w:bidi="ar-LB"/>
        </w:rPr>
        <w:t>”</w:t>
      </w:r>
      <w:r w:rsidRPr="0063219E">
        <w:rPr>
          <w:rFonts w:asciiTheme="majorBidi" w:hAnsiTheme="majorBidi" w:cstheme="majorBidi"/>
          <w:sz w:val="24"/>
          <w:szCs w:val="24"/>
          <w:rtl/>
          <w:lang w:bidi="ar-LB"/>
        </w:rPr>
        <w:t xml:space="preserve">  مثلا </w:t>
      </w:r>
      <w:r w:rsidRPr="0063219E">
        <w:rPr>
          <w:rFonts w:asciiTheme="majorBidi" w:hAnsiTheme="majorBidi" w:cstheme="majorBidi"/>
          <w:sz w:val="24"/>
          <w:szCs w:val="24"/>
          <w:lang w:bidi="ar-LB"/>
        </w:rPr>
        <w:t>15 bar</w:t>
      </w:r>
      <w:r w:rsidRPr="0063219E">
        <w:rPr>
          <w:rFonts w:asciiTheme="majorBidi" w:hAnsiTheme="majorBidi" w:cstheme="majorBidi"/>
          <w:sz w:val="24"/>
          <w:szCs w:val="24"/>
          <w:rtl/>
          <w:lang w:bidi="ar-LB"/>
        </w:rPr>
        <w:t xml:space="preserve"> تفتح ال </w:t>
      </w:r>
      <w:r w:rsidRPr="0063219E">
        <w:rPr>
          <w:rFonts w:asciiTheme="majorBidi" w:hAnsiTheme="majorBidi" w:cstheme="majorBidi"/>
          <w:sz w:val="24"/>
          <w:szCs w:val="24"/>
          <w:lang w:bidi="ar-LB"/>
        </w:rPr>
        <w:t>“Atmospheric valve”</w:t>
      </w:r>
      <w:r w:rsidRPr="0063219E">
        <w:rPr>
          <w:rFonts w:asciiTheme="majorBidi" w:hAnsiTheme="majorBidi" w:cstheme="majorBidi"/>
          <w:sz w:val="24"/>
          <w:szCs w:val="24"/>
          <w:rtl/>
          <w:lang w:bidi="ar-LB"/>
        </w:rPr>
        <w:t xml:space="preserve">  لتفريغ من البخار في الهواء وعند انخفاض الضغط الى معدل </w:t>
      </w:r>
      <w:r w:rsidRPr="0063219E">
        <w:rPr>
          <w:rFonts w:asciiTheme="majorBidi" w:hAnsiTheme="majorBidi" w:cstheme="majorBidi"/>
          <w:sz w:val="24"/>
          <w:szCs w:val="24"/>
          <w:lang w:bidi="ar-LB"/>
        </w:rPr>
        <w:t xml:space="preserve">“Min Pressure </w:t>
      </w:r>
      <w:proofErr w:type="spellStart"/>
      <w:r w:rsidRPr="0063219E">
        <w:rPr>
          <w:rFonts w:asciiTheme="majorBidi" w:hAnsiTheme="majorBidi" w:cstheme="majorBidi"/>
          <w:sz w:val="24"/>
          <w:szCs w:val="24"/>
          <w:lang w:bidi="ar-LB"/>
        </w:rPr>
        <w:t>Setpoint</w:t>
      </w:r>
      <w:proofErr w:type="spellEnd"/>
      <w:r w:rsidRPr="0063219E">
        <w:rPr>
          <w:rFonts w:asciiTheme="majorBidi" w:hAnsiTheme="majorBidi" w:cstheme="majorBidi"/>
          <w:sz w:val="24"/>
          <w:szCs w:val="24"/>
          <w:lang w:bidi="ar-LB"/>
        </w:rPr>
        <w:t>”</w:t>
      </w:r>
      <w:r w:rsidRPr="0063219E">
        <w:rPr>
          <w:rFonts w:asciiTheme="majorBidi" w:hAnsiTheme="majorBidi" w:cstheme="majorBidi"/>
          <w:sz w:val="24"/>
          <w:szCs w:val="24"/>
          <w:rtl/>
          <w:lang w:bidi="ar-LB"/>
        </w:rPr>
        <w:t xml:space="preserve"> مثلا </w:t>
      </w:r>
      <w:r w:rsidRPr="0063219E">
        <w:rPr>
          <w:rFonts w:asciiTheme="majorBidi" w:hAnsiTheme="majorBidi" w:cstheme="majorBidi"/>
          <w:sz w:val="24"/>
          <w:szCs w:val="24"/>
          <w:lang w:bidi="ar-LB"/>
        </w:rPr>
        <w:t>14 bar</w:t>
      </w:r>
      <w:r w:rsidRPr="0063219E">
        <w:rPr>
          <w:rFonts w:asciiTheme="majorBidi" w:hAnsiTheme="majorBidi" w:cstheme="majorBidi"/>
          <w:sz w:val="24"/>
          <w:szCs w:val="24"/>
          <w:rtl/>
          <w:lang w:bidi="ar-LB"/>
        </w:rPr>
        <w:t xml:space="preserve"> فتغلق ال </w:t>
      </w:r>
      <w:r w:rsidRPr="0063219E">
        <w:rPr>
          <w:rFonts w:asciiTheme="majorBidi" w:hAnsiTheme="majorBidi" w:cstheme="majorBidi"/>
          <w:sz w:val="24"/>
          <w:szCs w:val="24"/>
          <w:lang w:bidi="ar-LB"/>
        </w:rPr>
        <w:t>valve</w:t>
      </w:r>
      <w:r w:rsidRPr="0063219E">
        <w:rPr>
          <w:rFonts w:asciiTheme="majorBidi" w:hAnsiTheme="majorBidi" w:cstheme="majorBidi"/>
          <w:sz w:val="24"/>
          <w:szCs w:val="24"/>
          <w:rtl/>
          <w:lang w:bidi="ar-LB"/>
        </w:rPr>
        <w:t>.</w:t>
      </w:r>
    </w:p>
    <w:p w:rsidR="00483067" w:rsidRPr="008A5622" w:rsidRDefault="00483067" w:rsidP="002F5431">
      <w:pPr>
        <w:pStyle w:val="Heading3"/>
        <w:bidi/>
        <w:jc w:val="both"/>
        <w:rPr>
          <w:sz w:val="24"/>
          <w:szCs w:val="24"/>
          <w:rtl/>
        </w:rPr>
      </w:pPr>
      <w:bookmarkStart w:id="36" w:name="_Toc102220899"/>
      <w:r w:rsidRPr="008A5622">
        <w:rPr>
          <w:sz w:val="24"/>
          <w:szCs w:val="24"/>
          <w:rtl/>
        </w:rPr>
        <w:t xml:space="preserve">توصيل </w:t>
      </w:r>
      <w:r w:rsidRPr="008A5622">
        <w:rPr>
          <w:sz w:val="24"/>
          <w:szCs w:val="28"/>
        </w:rPr>
        <w:t>“Pressure transmitter”</w:t>
      </w:r>
      <w:r w:rsidRPr="008A5622">
        <w:rPr>
          <w:sz w:val="24"/>
          <w:szCs w:val="24"/>
          <w:rtl/>
        </w:rPr>
        <w:t xml:space="preserve"> مع ال </w:t>
      </w:r>
      <w:r w:rsidRPr="008A5622">
        <w:rPr>
          <w:sz w:val="24"/>
          <w:szCs w:val="28"/>
        </w:rPr>
        <w:t>PLC</w:t>
      </w:r>
      <w:r w:rsidRPr="008A5622">
        <w:rPr>
          <w:sz w:val="24"/>
          <w:szCs w:val="24"/>
          <w:rtl/>
        </w:rPr>
        <w:t xml:space="preserve"> وبرمجته</w:t>
      </w:r>
      <w:bookmarkEnd w:id="36"/>
    </w:p>
    <w:p w:rsidR="00483067" w:rsidRPr="002F5431" w:rsidRDefault="00483067" w:rsidP="001D5AAF">
      <w:pPr>
        <w:pStyle w:val="Heading4"/>
        <w:tabs>
          <w:tab w:val="clear" w:pos="851"/>
          <w:tab w:val="num" w:pos="1008"/>
        </w:tabs>
        <w:rPr>
          <w:sz w:val="24"/>
          <w:szCs w:val="24"/>
          <w:lang w:val="en-US" w:bidi="ar-LB"/>
        </w:rPr>
      </w:pPr>
      <w:r w:rsidRPr="002F5431">
        <w:rPr>
          <w:sz w:val="24"/>
          <w:szCs w:val="24"/>
          <w:rtl/>
          <w:lang w:val="en-US" w:bidi="ar-LB"/>
        </w:rPr>
        <w:t xml:space="preserve">مواصفات ال </w:t>
      </w:r>
      <w:r w:rsidRPr="002F5431">
        <w:rPr>
          <w:sz w:val="24"/>
          <w:szCs w:val="24"/>
          <w:lang w:val="en-US" w:bidi="ar-LB"/>
        </w:rPr>
        <w:t>Pressure transmitter</w:t>
      </w:r>
    </w:p>
    <w:p w:rsidR="00483067" w:rsidRPr="004E1614" w:rsidRDefault="00483067" w:rsidP="00483067">
      <w:pPr>
        <w:rPr>
          <w:rFonts w:asciiTheme="majorBidi" w:hAnsiTheme="majorBidi" w:cstheme="majorBidi"/>
          <w:sz w:val="28"/>
          <w:szCs w:val="28"/>
          <w:lang w:val="en-US" w:bidi="ar-LB"/>
        </w:rPr>
      </w:pPr>
      <w:r w:rsidRPr="004E1614">
        <w:rPr>
          <w:rFonts w:asciiTheme="majorBidi" w:hAnsiTheme="majorBidi" w:cstheme="majorBidi"/>
          <w:noProof/>
          <w:lang w:val="en-US" w:eastAsia="en-US"/>
        </w:rPr>
        <w:drawing>
          <wp:anchor distT="0" distB="0" distL="114300" distR="114300" simplePos="0" relativeHeight="251746304" behindDoc="0" locked="0" layoutInCell="1" allowOverlap="1" wp14:anchorId="1295B9C4" wp14:editId="150442F6">
            <wp:simplePos x="0" y="0"/>
            <wp:positionH relativeFrom="margin">
              <wp:posOffset>3921430</wp:posOffset>
            </wp:positionH>
            <wp:positionV relativeFrom="paragraph">
              <wp:posOffset>7620</wp:posOffset>
            </wp:positionV>
            <wp:extent cx="1382395" cy="896620"/>
            <wp:effectExtent l="0" t="0" r="8255" b="0"/>
            <wp:wrapNone/>
            <wp:docPr id="993" name="Picture 150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 name="Picture 150905"/>
                    <pic:cNvPicPr>
                      <a:picLocks noChangeAspect="1"/>
                    </pic:cNvPicPr>
                  </pic:nvPicPr>
                  <pic:blipFill>
                    <a:blip r:embed="rId56">
                      <a:extLst>
                        <a:ext uri="{28A0092B-C50C-407E-A947-70E740481C1C}">
                          <a14:useLocalDpi xmlns:a14="http://schemas.microsoft.com/office/drawing/2010/main" val="0"/>
                        </a:ext>
                      </a:extLst>
                    </a:blip>
                    <a:srcRect t="24698" b="10468"/>
                    <a:stretch>
                      <a:fillRect/>
                    </a:stretch>
                  </pic:blipFill>
                  <pic:spPr bwMode="auto">
                    <a:xfrm>
                      <a:off x="0" y="0"/>
                      <a:ext cx="1382395" cy="896620"/>
                    </a:xfrm>
                    <a:prstGeom prst="rect">
                      <a:avLst/>
                    </a:prstGeom>
                    <a:noFill/>
                    <a:extLst/>
                  </pic:spPr>
                </pic:pic>
              </a:graphicData>
            </a:graphic>
            <wp14:sizeRelH relativeFrom="margin">
              <wp14:pctWidth>0</wp14:pctWidth>
            </wp14:sizeRelH>
            <wp14:sizeRelV relativeFrom="margin">
              <wp14:pctHeight>0</wp14:pctHeight>
            </wp14:sizeRelV>
          </wp:anchor>
        </w:drawing>
      </w:r>
    </w:p>
    <w:p w:rsidR="00483067" w:rsidRPr="004E1614" w:rsidRDefault="00483067" w:rsidP="00483067">
      <w:pPr>
        <w:rPr>
          <w:rFonts w:asciiTheme="majorBidi" w:hAnsiTheme="majorBidi" w:cstheme="majorBidi"/>
          <w:sz w:val="24"/>
          <w:szCs w:val="24"/>
          <w:rtl/>
          <w:lang w:val="en-US" w:bidi="ar-LB"/>
        </w:rPr>
      </w:pPr>
    </w:p>
    <w:p w:rsidR="00483067" w:rsidRPr="004E1614" w:rsidRDefault="00483067" w:rsidP="006C72BE">
      <w:pPr>
        <w:bidi w:val="0"/>
        <w:rPr>
          <w:rFonts w:asciiTheme="majorBidi" w:hAnsiTheme="majorBidi" w:cstheme="majorBidi"/>
          <w:sz w:val="24"/>
          <w:szCs w:val="24"/>
          <w:rtl/>
          <w:lang w:val="en-US" w:bidi="ar-LB"/>
        </w:rPr>
      </w:pPr>
      <w:r w:rsidRPr="004E1614">
        <w:rPr>
          <w:rFonts w:asciiTheme="majorBidi" w:hAnsiTheme="majorBidi" w:cstheme="majorBidi"/>
          <w:sz w:val="24"/>
          <w:szCs w:val="24"/>
          <w:lang w:val="en-US" w:bidi="ar-LB"/>
        </w:rPr>
        <w:t>COMPANY:</w:t>
      </w:r>
      <w:r w:rsidRPr="004E1614">
        <w:rPr>
          <w:rFonts w:asciiTheme="majorBidi" w:hAnsiTheme="majorBidi" w:cstheme="majorBidi"/>
          <w:sz w:val="24"/>
          <w:szCs w:val="24"/>
          <w:rtl/>
          <w:lang w:val="en-US" w:bidi="ar-LB"/>
        </w:rPr>
        <w:t xml:space="preserve"> </w:t>
      </w:r>
      <w:r w:rsidRPr="004E1614">
        <w:rPr>
          <w:rFonts w:asciiTheme="majorBidi" w:hAnsiTheme="majorBidi" w:cstheme="majorBidi"/>
          <w:sz w:val="24"/>
          <w:szCs w:val="24"/>
          <w:lang w:val="en-US" w:bidi="ar-LB"/>
        </w:rPr>
        <w:t>GAMICOS</w:t>
      </w:r>
    </w:p>
    <w:p w:rsidR="00483067" w:rsidRPr="004E1614" w:rsidRDefault="00483067" w:rsidP="006C72BE">
      <w:pPr>
        <w:bidi w:val="0"/>
        <w:rPr>
          <w:rFonts w:asciiTheme="majorBidi" w:hAnsiTheme="majorBidi" w:cstheme="majorBidi"/>
          <w:sz w:val="24"/>
          <w:szCs w:val="24"/>
          <w:lang w:val="en-US" w:bidi="ar-LB"/>
        </w:rPr>
      </w:pPr>
      <w:r w:rsidRPr="004E1614">
        <w:rPr>
          <w:rFonts w:asciiTheme="majorBidi" w:hAnsiTheme="majorBidi" w:cstheme="majorBidi"/>
          <w:sz w:val="24"/>
          <w:szCs w:val="24"/>
          <w:lang w:val="en-US" w:bidi="ar-LB"/>
        </w:rPr>
        <w:t>MODEL: GPT220</w:t>
      </w:r>
    </w:p>
    <w:p w:rsidR="00483067" w:rsidRPr="004E1614" w:rsidRDefault="00483067" w:rsidP="006C72BE">
      <w:pPr>
        <w:bidi w:val="0"/>
        <w:rPr>
          <w:rFonts w:asciiTheme="majorBidi" w:hAnsiTheme="majorBidi" w:cstheme="majorBidi"/>
          <w:sz w:val="24"/>
          <w:szCs w:val="24"/>
          <w:lang w:val="en-US" w:bidi="ar-LB"/>
        </w:rPr>
      </w:pPr>
      <w:r w:rsidRPr="004E1614">
        <w:rPr>
          <w:rFonts w:asciiTheme="majorBidi" w:hAnsiTheme="majorBidi" w:cstheme="majorBidi"/>
          <w:sz w:val="24"/>
          <w:szCs w:val="24"/>
          <w:lang w:val="en-US" w:bidi="ar-LB"/>
        </w:rPr>
        <w:t>Range: 0-16bar</w:t>
      </w:r>
    </w:p>
    <w:p w:rsidR="00483067" w:rsidRPr="004E1614" w:rsidRDefault="002751D4" w:rsidP="006C72BE">
      <w:pPr>
        <w:bidi w:val="0"/>
        <w:rPr>
          <w:rFonts w:asciiTheme="majorBidi" w:hAnsiTheme="majorBidi" w:cstheme="majorBidi"/>
          <w:sz w:val="24"/>
          <w:szCs w:val="24"/>
          <w:lang w:val="en-US" w:bidi="ar-LB"/>
        </w:rPr>
      </w:pPr>
      <w:r w:rsidRPr="004E1614">
        <w:rPr>
          <w:rFonts w:asciiTheme="majorBidi" w:hAnsiTheme="majorBidi" w:cstheme="majorBidi"/>
          <w:noProof/>
          <w:sz w:val="20"/>
          <w:szCs w:val="32"/>
          <w:lang w:val="en-US" w:eastAsia="en-US"/>
        </w:rPr>
        <w:drawing>
          <wp:anchor distT="0" distB="0" distL="114300" distR="114300" simplePos="0" relativeHeight="251745280" behindDoc="0" locked="0" layoutInCell="1" allowOverlap="1" wp14:anchorId="0D315E64" wp14:editId="39FED1AF">
            <wp:simplePos x="0" y="0"/>
            <wp:positionH relativeFrom="margin">
              <wp:posOffset>3525419</wp:posOffset>
            </wp:positionH>
            <wp:positionV relativeFrom="paragraph">
              <wp:posOffset>63296</wp:posOffset>
            </wp:positionV>
            <wp:extent cx="2592058" cy="736113"/>
            <wp:effectExtent l="0" t="0" r="0" b="6985"/>
            <wp:wrapNone/>
            <wp:docPr id="1141" name="Grafik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592058" cy="736113"/>
                    </a:xfrm>
                    <a:prstGeom prst="rect">
                      <a:avLst/>
                    </a:prstGeom>
                    <a:noFill/>
                    <a:ln>
                      <a:noFill/>
                    </a:ln>
                  </pic:spPr>
                </pic:pic>
              </a:graphicData>
            </a:graphic>
            <wp14:sizeRelH relativeFrom="page">
              <wp14:pctWidth>0</wp14:pctWidth>
            </wp14:sizeRelH>
            <wp14:sizeRelV relativeFrom="page">
              <wp14:pctHeight>0</wp14:pctHeight>
            </wp14:sizeRelV>
          </wp:anchor>
        </w:drawing>
      </w:r>
      <w:r w:rsidR="00483067" w:rsidRPr="004E1614">
        <w:rPr>
          <w:rFonts w:asciiTheme="majorBidi" w:hAnsiTheme="majorBidi" w:cstheme="majorBidi"/>
          <w:sz w:val="24"/>
          <w:szCs w:val="24"/>
          <w:lang w:val="en-US" w:bidi="ar-LB"/>
        </w:rPr>
        <w:t>Output: 4-20 mA</w:t>
      </w:r>
    </w:p>
    <w:p w:rsidR="00483067" w:rsidRPr="004E1614" w:rsidRDefault="00483067" w:rsidP="006C72BE">
      <w:pPr>
        <w:bidi w:val="0"/>
        <w:rPr>
          <w:rFonts w:asciiTheme="majorBidi" w:hAnsiTheme="majorBidi" w:cstheme="majorBidi"/>
          <w:sz w:val="24"/>
          <w:szCs w:val="24"/>
          <w:lang w:val="en-US" w:bidi="ar-LB"/>
        </w:rPr>
      </w:pPr>
      <w:r w:rsidRPr="004E1614">
        <w:rPr>
          <w:rFonts w:asciiTheme="majorBidi" w:hAnsiTheme="majorBidi" w:cstheme="majorBidi"/>
          <w:sz w:val="24"/>
          <w:szCs w:val="24"/>
          <w:lang w:val="en-US" w:bidi="ar-LB"/>
        </w:rPr>
        <w:t>Power: 12- 36V</w:t>
      </w:r>
    </w:p>
    <w:p w:rsidR="00483067" w:rsidRPr="004E1614" w:rsidRDefault="00483067" w:rsidP="006C72BE">
      <w:pPr>
        <w:bidi w:val="0"/>
        <w:rPr>
          <w:rFonts w:asciiTheme="majorBidi" w:hAnsiTheme="majorBidi" w:cstheme="majorBidi"/>
          <w:sz w:val="24"/>
          <w:szCs w:val="24"/>
          <w:lang w:val="en-US" w:bidi="ar-LB"/>
        </w:rPr>
      </w:pPr>
      <w:r w:rsidRPr="004E1614">
        <w:rPr>
          <w:rFonts w:asciiTheme="majorBidi" w:hAnsiTheme="majorBidi" w:cstheme="majorBidi"/>
          <w:sz w:val="24"/>
          <w:szCs w:val="24"/>
          <w:lang w:val="en-US" w:bidi="ar-LB"/>
        </w:rPr>
        <w:t>Temperature: 220</w:t>
      </w:r>
      <w:r w:rsidRPr="004E1614">
        <w:rPr>
          <w:rFonts w:asciiTheme="majorBidi" w:hAnsiTheme="majorBidi" w:cstheme="majorBidi"/>
          <w:sz w:val="24"/>
          <w:szCs w:val="24"/>
          <w:vertAlign w:val="superscript"/>
          <w:lang w:val="en-US" w:bidi="ar-LB"/>
        </w:rPr>
        <w:t>0</w:t>
      </w:r>
      <w:r w:rsidRPr="004E1614">
        <w:rPr>
          <w:rFonts w:asciiTheme="majorBidi" w:hAnsiTheme="majorBidi" w:cstheme="majorBidi"/>
          <w:sz w:val="24"/>
          <w:szCs w:val="24"/>
          <w:lang w:val="en-US" w:bidi="ar-LB"/>
        </w:rPr>
        <w:t xml:space="preserve"> C</w:t>
      </w:r>
    </w:p>
    <w:p w:rsidR="00483067" w:rsidRDefault="00F216DF" w:rsidP="00F216DF">
      <w:pPr>
        <w:jc w:val="center"/>
        <w:rPr>
          <w:rFonts w:asciiTheme="majorBidi" w:hAnsiTheme="majorBidi" w:cstheme="majorBidi"/>
          <w:lang w:val="en-US" w:bidi="ar-LB"/>
        </w:rPr>
      </w:pPr>
      <w:r>
        <w:rPr>
          <w:rFonts w:asciiTheme="majorBidi" w:hAnsiTheme="majorBidi" w:cstheme="majorBidi"/>
          <w:noProof/>
          <w:lang w:val="en-US" w:eastAsia="en-US"/>
        </w:rPr>
        <w:lastRenderedPageBreak/>
        <w:drawing>
          <wp:inline distT="0" distB="0" distL="0" distR="0">
            <wp:extent cx="1785901" cy="2419350"/>
            <wp:effectExtent l="0" t="0" r="508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795502" cy="2432356"/>
                    </a:xfrm>
                    <a:prstGeom prst="rect">
                      <a:avLst/>
                    </a:prstGeom>
                    <a:noFill/>
                    <a:ln>
                      <a:noFill/>
                    </a:ln>
                  </pic:spPr>
                </pic:pic>
              </a:graphicData>
            </a:graphic>
          </wp:inline>
        </w:drawing>
      </w:r>
    </w:p>
    <w:p w:rsidR="00F216DF" w:rsidRDefault="00F216DF" w:rsidP="00F216DF">
      <w:pPr>
        <w:jc w:val="center"/>
        <w:rPr>
          <w:rFonts w:asciiTheme="majorBidi" w:hAnsiTheme="majorBidi" w:cstheme="majorBidi"/>
          <w:lang w:val="en-US" w:bidi="ar-LB"/>
        </w:rPr>
      </w:pPr>
    </w:p>
    <w:p w:rsidR="00483067" w:rsidRPr="00FA12B5" w:rsidRDefault="00483067" w:rsidP="00190EF3">
      <w:pPr>
        <w:pStyle w:val="Heading4"/>
        <w:tabs>
          <w:tab w:val="clear" w:pos="851"/>
          <w:tab w:val="num" w:pos="1008"/>
        </w:tabs>
        <w:ind w:left="1008"/>
        <w:rPr>
          <w:sz w:val="24"/>
          <w:szCs w:val="32"/>
        </w:rPr>
      </w:pPr>
      <w:r w:rsidRPr="00FA12B5">
        <w:rPr>
          <w:sz w:val="24"/>
          <w:szCs w:val="24"/>
          <w:rtl/>
        </w:rPr>
        <w:t xml:space="preserve">طريقة توصيل ال </w:t>
      </w:r>
      <w:r w:rsidRPr="00FA12B5">
        <w:rPr>
          <w:sz w:val="24"/>
          <w:szCs w:val="32"/>
        </w:rPr>
        <w:t>Sensor</w:t>
      </w:r>
      <w:r w:rsidRPr="00FA12B5">
        <w:rPr>
          <w:sz w:val="24"/>
          <w:szCs w:val="24"/>
          <w:rtl/>
        </w:rPr>
        <w:t xml:space="preserve"> مع ال </w:t>
      </w:r>
      <w:r w:rsidRPr="00FA12B5">
        <w:rPr>
          <w:sz w:val="24"/>
          <w:szCs w:val="32"/>
        </w:rPr>
        <w:t>PLC</w:t>
      </w:r>
    </w:p>
    <w:p w:rsidR="00483067" w:rsidRPr="004E1614" w:rsidRDefault="00483067" w:rsidP="00483067">
      <w:pPr>
        <w:rPr>
          <w:rFonts w:asciiTheme="majorBidi" w:hAnsiTheme="majorBidi" w:cstheme="majorBidi"/>
          <w:lang w:val="en-US" w:bidi="ar-LB"/>
        </w:rPr>
      </w:pPr>
      <w:r>
        <w:rPr>
          <w:noProof/>
          <w:lang w:val="en-US" w:eastAsia="en-US"/>
        </w:rPr>
        <mc:AlternateContent>
          <mc:Choice Requires="wpg">
            <w:drawing>
              <wp:anchor distT="0" distB="0" distL="114300" distR="114300" simplePos="0" relativeHeight="251744256" behindDoc="0" locked="0" layoutInCell="1" allowOverlap="1" wp14:anchorId="0C0FA1FD" wp14:editId="4EC61E95">
                <wp:simplePos x="0" y="0"/>
                <wp:positionH relativeFrom="margin">
                  <wp:posOffset>840740</wp:posOffset>
                </wp:positionH>
                <wp:positionV relativeFrom="paragraph">
                  <wp:posOffset>11430</wp:posOffset>
                </wp:positionV>
                <wp:extent cx="3498850" cy="2304415"/>
                <wp:effectExtent l="0" t="0" r="6350" b="635"/>
                <wp:wrapNone/>
                <wp:docPr id="18967" name="Group 21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8850" cy="2304415"/>
                          <a:chOff x="0" y="0"/>
                          <a:chExt cx="37996" cy="24240"/>
                        </a:xfrm>
                      </wpg:grpSpPr>
                      <wpg:grpSp>
                        <wpg:cNvPr id="18968" name="Group 2102"/>
                        <wpg:cNvGrpSpPr>
                          <a:grpSpLocks/>
                        </wpg:cNvGrpSpPr>
                        <wpg:grpSpPr bwMode="auto">
                          <a:xfrm>
                            <a:off x="0" y="0"/>
                            <a:ext cx="37996" cy="24240"/>
                            <a:chOff x="0" y="0"/>
                            <a:chExt cx="37996" cy="24240"/>
                          </a:xfrm>
                        </wpg:grpSpPr>
                        <pic:pic xmlns:pic="http://schemas.openxmlformats.org/drawingml/2006/picture">
                          <pic:nvPicPr>
                            <pic:cNvPr id="18969" name="Picture 150541"/>
                            <pic:cNvPicPr>
                              <a:picLocks noChangeAspect="1"/>
                            </pic:cNvPicPr>
                          </pic:nvPicPr>
                          <pic:blipFill>
                            <a:blip r:embed="rId26">
                              <a:extLst>
                                <a:ext uri="{28A0092B-C50C-407E-A947-70E740481C1C}">
                                  <a14:useLocalDpi xmlns:a14="http://schemas.microsoft.com/office/drawing/2010/main" val="0"/>
                                </a:ext>
                              </a:extLst>
                            </a:blip>
                            <a:srcRect l="92755" t="14745" b="16815"/>
                            <a:stretch>
                              <a:fillRect/>
                            </a:stretch>
                          </pic:blipFill>
                          <pic:spPr bwMode="auto">
                            <a:xfrm>
                              <a:off x="0" y="3578"/>
                              <a:ext cx="3956" cy="20662"/>
                            </a:xfrm>
                            <a:prstGeom prst="rect">
                              <a:avLst/>
                            </a:prstGeom>
                            <a:noFill/>
                            <a:extLst>
                              <a:ext uri="{909E8E84-426E-40DD-AFC4-6F175D3DCCD1}">
                                <a14:hiddenFill xmlns:a14="http://schemas.microsoft.com/office/drawing/2010/main">
                                  <a:solidFill>
                                    <a:srgbClr val="FFFFFF"/>
                                  </a:solidFill>
                                </a14:hiddenFill>
                              </a:ext>
                            </a:extLst>
                          </pic:spPr>
                        </pic:pic>
                        <wpg:grpSp>
                          <wpg:cNvPr id="18970" name="Group 2048"/>
                          <wpg:cNvGrpSpPr>
                            <a:grpSpLocks/>
                          </wpg:cNvGrpSpPr>
                          <wpg:grpSpPr bwMode="auto">
                            <a:xfrm flipV="1">
                              <a:off x="3021" y="3021"/>
                              <a:ext cx="12795" cy="20097"/>
                              <a:chOff x="79" y="-2214"/>
                              <a:chExt cx="12802" cy="20106"/>
                            </a:xfrm>
                          </wpg:grpSpPr>
                          <wps:wsp>
                            <wps:cNvPr id="18971" name="Straight Connector 2051"/>
                            <wps:cNvCnPr>
                              <a:cxnSpLocks noChangeShapeType="1"/>
                            </wps:cNvCnPr>
                            <wps:spPr bwMode="auto">
                              <a:xfrm flipH="1">
                                <a:off x="5805" y="17891"/>
                                <a:ext cx="640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72" name="Straight Connector 2052"/>
                            <wps:cNvCnPr>
                              <a:cxnSpLocks noChangeShapeType="1"/>
                            </wps:cNvCnPr>
                            <wps:spPr bwMode="auto">
                              <a:xfrm flipH="1">
                                <a:off x="159" y="-2147"/>
                                <a:ext cx="556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73" name="Straight Connector 2054"/>
                            <wps:cNvCnPr>
                              <a:cxnSpLocks noChangeShapeType="1"/>
                            </wps:cNvCnPr>
                            <wps:spPr bwMode="auto">
                              <a:xfrm rot="16200000" flipH="1">
                                <a:off x="-2409" y="6019"/>
                                <a:ext cx="16465"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74" name="Straight Connector 2057"/>
                            <wps:cNvCnPr>
                              <a:cxnSpLocks noChangeShapeType="1"/>
                            </wps:cNvCnPr>
                            <wps:spPr bwMode="auto">
                              <a:xfrm flipH="1">
                                <a:off x="79" y="14789"/>
                                <a:ext cx="1280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pic:pic xmlns:pic="http://schemas.openxmlformats.org/drawingml/2006/picture">
                          <pic:nvPicPr>
                            <pic:cNvPr id="18975" name="Picture 2068"/>
                            <pic:cNvPicPr>
                              <a:picLocks noChangeAspect="1"/>
                            </pic:cNvPicPr>
                          </pic:nvPicPr>
                          <pic:blipFill>
                            <a:blip r:embed="rId61">
                              <a:extLst>
                                <a:ext uri="{28A0092B-C50C-407E-A947-70E740481C1C}">
                                  <a14:useLocalDpi xmlns:a14="http://schemas.microsoft.com/office/drawing/2010/main" val="0"/>
                                </a:ext>
                              </a:extLst>
                            </a:blip>
                            <a:srcRect l="27708"/>
                            <a:stretch>
                              <a:fillRect/>
                            </a:stretch>
                          </pic:blipFill>
                          <pic:spPr bwMode="auto">
                            <a:xfrm>
                              <a:off x="15186" y="0"/>
                              <a:ext cx="22810" cy="8985"/>
                            </a:xfrm>
                            <a:prstGeom prst="rect">
                              <a:avLst/>
                            </a:prstGeom>
                            <a:noFill/>
                            <a:extLst>
                              <a:ext uri="{909E8E84-426E-40DD-AFC4-6F175D3DCCD1}">
                                <a14:hiddenFill xmlns:a14="http://schemas.microsoft.com/office/drawing/2010/main">
                                  <a:solidFill>
                                    <a:srgbClr val="FFFFFF"/>
                                  </a:solidFill>
                                </a14:hiddenFill>
                              </a:ext>
                            </a:extLst>
                          </pic:spPr>
                        </pic:pic>
                        <wpg:grpSp>
                          <wpg:cNvPr id="18976" name="Group 2081"/>
                          <wpg:cNvGrpSpPr>
                            <a:grpSpLocks/>
                          </wpg:cNvGrpSpPr>
                          <wpg:grpSpPr bwMode="auto">
                            <a:xfrm flipV="1">
                              <a:off x="3021" y="7712"/>
                              <a:ext cx="3751" cy="13899"/>
                              <a:chOff x="2067" y="6227"/>
                              <a:chExt cx="3756" cy="13917"/>
                            </a:xfrm>
                          </wpg:grpSpPr>
                          <wps:wsp>
                            <wps:cNvPr id="18977" name="Straight Connector 2084"/>
                            <wps:cNvCnPr>
                              <a:cxnSpLocks noChangeShapeType="1"/>
                            </wps:cNvCnPr>
                            <wps:spPr bwMode="auto">
                              <a:xfrm flipH="1">
                                <a:off x="2067" y="6281"/>
                                <a:ext cx="3658"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78" name="Straight Connector 2085"/>
                            <wps:cNvCnPr>
                              <a:cxnSpLocks noChangeShapeType="1"/>
                            </wps:cNvCnPr>
                            <wps:spPr bwMode="auto">
                              <a:xfrm flipH="1">
                                <a:off x="2146" y="20124"/>
                                <a:ext cx="3658"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79" name="Straight Connector 2086"/>
                            <wps:cNvCnPr>
                              <a:cxnSpLocks noChangeShapeType="1"/>
                            </wps:cNvCnPr>
                            <wps:spPr bwMode="auto">
                              <a:xfrm rot="16200000" flipH="1">
                                <a:off x="-1135" y="13186"/>
                                <a:ext cx="13917"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s:wsp>
                          <wps:cNvPr id="18980" name="Arc 2099"/>
                          <wps:cNvSpPr>
                            <a:spLocks/>
                          </wps:cNvSpPr>
                          <wps:spPr bwMode="auto">
                            <a:xfrm>
                              <a:off x="1828" y="4691"/>
                              <a:ext cx="2286" cy="1371"/>
                            </a:xfrm>
                            <a:custGeom>
                              <a:avLst/>
                              <a:gdLst>
                                <a:gd name="T0" fmla="*/ 114300 w 228600"/>
                                <a:gd name="T1" fmla="*/ 0 h 137160"/>
                                <a:gd name="T2" fmla="*/ 197686 w 228600"/>
                                <a:gd name="T3" fmla="*/ 21675 h 137160"/>
                                <a:gd name="T4" fmla="*/ 194609 w 228600"/>
                                <a:gd name="T5" fmla="*/ 117379 h 137160"/>
                                <a:gd name="T6" fmla="*/ 111993 w 228600"/>
                                <a:gd name="T7" fmla="*/ 137146 h 13716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28600" h="137160" stroke="0">
                                  <a:moveTo>
                                    <a:pt x="114300" y="0"/>
                                  </a:moveTo>
                                  <a:cubicBezTo>
                                    <a:pt x="145894" y="0"/>
                                    <a:pt x="176078" y="7846"/>
                                    <a:pt x="197686" y="21675"/>
                                  </a:cubicBezTo>
                                  <a:cubicBezTo>
                                    <a:pt x="240071" y="48802"/>
                                    <a:pt x="238707" y="91253"/>
                                    <a:pt x="194609" y="117379"/>
                                  </a:cubicBezTo>
                                  <a:cubicBezTo>
                                    <a:pt x="172648" y="130390"/>
                                    <a:pt x="142850" y="137520"/>
                                    <a:pt x="111993" y="137146"/>
                                  </a:cubicBezTo>
                                  <a:lnTo>
                                    <a:pt x="114300" y="68580"/>
                                  </a:lnTo>
                                  <a:lnTo>
                                    <a:pt x="114300" y="0"/>
                                  </a:lnTo>
                                  <a:close/>
                                </a:path>
                                <a:path w="228600" h="137160" fill="none">
                                  <a:moveTo>
                                    <a:pt x="114300" y="0"/>
                                  </a:moveTo>
                                  <a:cubicBezTo>
                                    <a:pt x="145894" y="0"/>
                                    <a:pt x="176078" y="7846"/>
                                    <a:pt x="197686" y="21675"/>
                                  </a:cubicBezTo>
                                  <a:cubicBezTo>
                                    <a:pt x="240071" y="48802"/>
                                    <a:pt x="238707" y="91253"/>
                                    <a:pt x="194609" y="117379"/>
                                  </a:cubicBezTo>
                                  <a:cubicBezTo>
                                    <a:pt x="172648" y="130390"/>
                                    <a:pt x="142850" y="137520"/>
                                    <a:pt x="111993" y="137146"/>
                                  </a:cubicBezTo>
                                </a:path>
                              </a:pathLst>
                            </a:custGeom>
                            <a:noFill/>
                            <a:ln w="1270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981" name="Arc 2100"/>
                          <wps:cNvSpPr>
                            <a:spLocks/>
                          </wps:cNvSpPr>
                          <wps:spPr bwMode="auto">
                            <a:xfrm flipH="1">
                              <a:off x="7871" y="5327"/>
                              <a:ext cx="1829" cy="1371"/>
                            </a:xfrm>
                            <a:custGeom>
                              <a:avLst/>
                              <a:gdLst>
                                <a:gd name="T0" fmla="*/ 91440 w 182880"/>
                                <a:gd name="T1" fmla="*/ 0 h 137160"/>
                                <a:gd name="T2" fmla="*/ 164592 w 182880"/>
                                <a:gd name="T3" fmla="*/ 27432 h 137160"/>
                                <a:gd name="T4" fmla="*/ 162488 w 182880"/>
                                <a:gd name="T5" fmla="*/ 111752 h 137160"/>
                                <a:gd name="T6" fmla="*/ 89133 w 182880"/>
                                <a:gd name="T7" fmla="*/ 137138 h 13716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82880" h="137160" stroke="0">
                                  <a:moveTo>
                                    <a:pt x="91440" y="0"/>
                                  </a:moveTo>
                                  <a:cubicBezTo>
                                    <a:pt x="120221" y="0"/>
                                    <a:pt x="147323" y="10163"/>
                                    <a:pt x="164592" y="27432"/>
                                  </a:cubicBezTo>
                                  <a:cubicBezTo>
                                    <a:pt x="189739" y="52579"/>
                                    <a:pt x="188872" y="87328"/>
                                    <a:pt x="162488" y="111752"/>
                                  </a:cubicBezTo>
                                  <a:cubicBezTo>
                                    <a:pt x="144617" y="128296"/>
                                    <a:pt x="117514" y="137676"/>
                                    <a:pt x="89133" y="137138"/>
                                  </a:cubicBezTo>
                                  <a:lnTo>
                                    <a:pt x="91440" y="68580"/>
                                  </a:lnTo>
                                  <a:lnTo>
                                    <a:pt x="91440" y="0"/>
                                  </a:lnTo>
                                  <a:close/>
                                </a:path>
                                <a:path w="182880" h="137160" fill="none">
                                  <a:moveTo>
                                    <a:pt x="91440" y="0"/>
                                  </a:moveTo>
                                  <a:cubicBezTo>
                                    <a:pt x="120221" y="0"/>
                                    <a:pt x="147323" y="10163"/>
                                    <a:pt x="164592" y="27432"/>
                                  </a:cubicBezTo>
                                  <a:cubicBezTo>
                                    <a:pt x="189739" y="52579"/>
                                    <a:pt x="188872" y="87328"/>
                                    <a:pt x="162488" y="111752"/>
                                  </a:cubicBezTo>
                                  <a:cubicBezTo>
                                    <a:pt x="144617" y="128296"/>
                                    <a:pt x="117514" y="137676"/>
                                    <a:pt x="89133" y="137138"/>
                                  </a:cubicBezTo>
                                </a:path>
                              </a:pathLst>
                            </a:custGeom>
                            <a:noFill/>
                            <a:ln w="1270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982" name="Straight Connector 2101"/>
                          <wps:cNvCnPr>
                            <a:cxnSpLocks noChangeShapeType="1"/>
                          </wps:cNvCnPr>
                          <wps:spPr bwMode="auto">
                            <a:xfrm rot="5400000" flipH="1" flipV="1">
                              <a:off x="7673" y="4174"/>
                              <a:ext cx="2286"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s:wsp>
                        <wps:cNvPr id="18983" name="Text Box 2103"/>
                        <wps:cNvSpPr txBox="1">
                          <a:spLocks noChangeArrowheads="1"/>
                        </wps:cNvSpPr>
                        <wps:spPr bwMode="auto">
                          <a:xfrm>
                            <a:off x="2862" y="3419"/>
                            <a:ext cx="6833" cy="2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3A3D" w:rsidRPr="00EF312D" w:rsidRDefault="00473A3D" w:rsidP="00483067">
                              <w:pPr>
                                <w:jc w:val="center"/>
                                <w:rPr>
                                  <w:rFonts w:asciiTheme="majorBidi" w:hAnsiTheme="majorBidi" w:cstheme="majorBidi"/>
                                  <w:noProof/>
                                  <w:color w:val="000000" w:themeColor="text1"/>
                                  <w:sz w:val="24"/>
                                  <w:lang w:val="en-US"/>
                                </w:rPr>
                              </w:pPr>
                              <w:r w:rsidRPr="00EF312D">
                                <w:rPr>
                                  <w:rFonts w:asciiTheme="majorBidi" w:hAnsiTheme="majorBidi" w:cstheme="majorBidi"/>
                                  <w:noProof/>
                                  <w:color w:val="000000" w:themeColor="text1"/>
                                  <w:sz w:val="24"/>
                                  <w:lang w:val="en-US"/>
                                </w:rPr>
                                <w:t>CH1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0FA1FD" id="Group 2104" o:spid="_x0000_s1056" style="position:absolute;left:0;text-align:left;margin-left:66.2pt;margin-top:.9pt;width:275.5pt;height:181.45pt;z-index:251744256;mso-position-horizontal-relative:margin" coordsize="37996,24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">
                <v:group id="Group 2102" o:spid="_x0000_s1057" style="position:absolute;width:37996;height:24240" coordsize="37996,24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QXY5jIAAAA&#10;3gAAAA8AAAAAAAAAAAAAAAAAqgIAAGRycy9kb3ducmV2LnhtbFBLBQYAAAAABAAEAPoAAACfAwAA&#10;AAA=&#10;">
                  <v:shape id="Picture 150541" o:spid="_x0000_s1058" type="#_x0000_t75" style="position:absolute;top:3578;width:3956;height:206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zlezFAAAA3gAAAA8AAABkcnMvZG93bnJldi54bWxET01rwkAQvRf8D8sIXopuKiiaukpbCBWq&#10;oFZ6nmbHJJidDdmpxn/vFgq9zeN9zmLVuVpdqA2VZwNPowQUce5txYWB42c2nIEKgmyx9kwGbhRg&#10;tew9LDC1/sp7uhykUDGEQ4oGSpEm1TrkJTkMI98QR+7kW4cSYVto2+I1hrtaj5Nkqh1WHBtKbOit&#10;pPx8+HEG+DGfvO43W9kdu2z7fuNvyb4+jBn0u5dnUEKd/Iv/3Gsb58/m0zn8vhNv0Ms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8M5XsxQAAAN4AAAAPAAAAAAAAAAAAAAAA&#10;AJ8CAABkcnMvZG93bnJldi54bWxQSwUGAAAAAAQABAD3AAAAkQMAAAAA&#10;">
                    <v:imagedata r:id="rId63" o:title="" croptop="9663f" cropbottom="11020f" cropleft="60788f"/>
                    <v:path arrowok="t"/>
                  </v:shape>
                  <v:group id="Group 2048" o:spid="_x0000_s1059" style="position:absolute;left:3021;top:3021;width:12795;height:20097;flip:y" coordorigin="79,-2214" coordsize="12802,20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x6MdxgAAAN4A&#10;AAAPAAAAAAAAAAAAAAAAAKoCAABkcnMvZG93bnJldi54bWxQSwUGAAAAAAQABAD6AAAAnQMAAAAA&#10;">
                    <v:line id="Straight Connector 2051" o:spid="_x0000_s1060" style="position:absolute;flip:x;visibility:visible;mso-wrap-style:square" from="5805,17891" to="12208,178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EUhcUAAADeAAAADwAAAGRycy9kb3ducmV2LnhtbERPS2sCMRC+C/6HMEJvmlXE6tYoRVrR&#10;goiPi7dhM+5uu5ksSbqu/94UCt7m43vOfNmaSjTkfGlZwXCQgCDOrC45V3A+ffanIHxA1lhZJgV3&#10;8rBcdDtzTLW98YGaY8hFDGGfooIihDqV0mcFGfQDWxNH7mqdwRChy6V2eIvhppKjJJlIgyXHhgJr&#10;WhWU/Rx/jYLxflfpr+9909TlbHsdX9bug41SL732/Q1EoDY8xf/ujY7zp7PXIfy9E2+Qi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2EUhcUAAADeAAAADwAAAAAAAAAA&#10;AAAAAAChAgAAZHJzL2Rvd25yZXYueG1sUEsFBgAAAAAEAAQA+QAAAJMDAAAAAA==&#10;" strokecolor="black [3200]" strokeweight="1pt">
                      <v:stroke joinstyle="miter"/>
                    </v:line>
                    <v:line id="Straight Connector 2052" o:spid="_x0000_s1061" style="position:absolute;flip:x;visibility:visible;mso-wrap-style:square" from="159,-2147" to="5721,-2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7OK8sUAAADeAAAADwAAAGRycy9kb3ducmV2LnhtbERPS2sCMRC+C/0PYQq9abYiVbcbpZRW&#10;VBCp9eJt2Mw+2s1kSdJ1+++NIHibj+852bI3jejI+dqygudRAoI4t7rmUsHx+3M4A+EDssbGMin4&#10;Jw/LxcMgw1TbM39RdwiliCHsU1RQhdCmUvq8IoN+ZFviyBXWGQwRulJqh+cYbho5TpIXabDm2FBh&#10;S+8V5b+HP6Ngst81evuz77q2nm+KyWnlPtgo9fTYv72CCNSHu/jmXus4fzafjuH6TrxBLi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7OK8sUAAADeAAAADwAAAAAAAAAA&#10;AAAAAAChAgAAZHJzL2Rvd25yZXYueG1sUEsFBgAAAAAEAAQA+QAAAJMDAAAAAA==&#10;" strokecolor="black [3200]" strokeweight="1pt">
                      <v:stroke joinstyle="miter"/>
                    </v:line>
                    <v:line id="Straight Connector 2054" o:spid="_x0000_s1062" style="position:absolute;rotation:90;flip:x;visibility:visible;mso-wrap-style:square" from="-2409,6019" to="14056,6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4EbsQAAADeAAAADwAAAGRycy9kb3ducmV2LnhtbERP3WrCMBS+H/gO4Qx2N1MdbNoZpQiK&#10;eGW7PcChOUvKmpPaRNvt6c1A2N35+H7PajO6VlypD41nBbNpBoK49rpho+DzY/e8ABEissbWMyn4&#10;oQCb9eRhhbn2A5d0raIRKYRDjgpsjF0uZagtOQxT3xEn7sv3DmOCvZG6xyGFu1bOs+xVOmw4NVjs&#10;aGup/q4uTsGw/+2O1iwLU+KhrE/zsZidrVJPj2PxDiLSGP/Fd/dBp/mL5dsL/L2TbpDr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XgRuxAAAAN4AAAAPAAAAAAAAAAAA&#10;AAAAAKECAABkcnMvZG93bnJldi54bWxQSwUGAAAAAAQABAD5AAAAkgMAAAAA&#10;" strokecolor="black [3200]" strokeweight="1pt">
                      <v:stroke joinstyle="miter"/>
                    </v:line>
                    <v:line id="Straight Connector 2057" o:spid="_x0000_s1063" style="position:absolute;flip:x;visibility:visible;mso-wrap-style:square" from="79,14789" to="12881,147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a3HcUAAADeAAAADwAAAGRycy9kb3ducmV2LnhtbERPTWvCQBC9C/0PyxS86aYlaExdpRQt&#10;VRCp7aW3ITsmabOzYXeN8d+7gtDbPN7nzJe9aURHzteWFTyNExDEhdU1lwq+v9ajDIQPyBoby6Tg&#10;Qh6Wi4fBHHNtz/xJ3SGUIoawz1FBFUKbS+mLigz6sW2JI3e0zmCI0JVSOzzHcNPI5ySZSIM1x4YK&#10;W3qrqPg7nIyCdL9r9PZ333VtPdsc0593t2Kj1PCxf30BEagP/+K7+0PH+dlsmsLtnXiDX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xa3HcUAAADeAAAADwAAAAAAAAAA&#10;AAAAAAChAgAAZHJzL2Rvd25yZXYueG1sUEsFBgAAAAAEAAQA+QAAAJMDAAAAAA==&#10;" strokecolor="black [3200]" strokeweight="1pt">
                      <v:stroke joinstyle="miter"/>
                    </v:line>
                  </v:group>
                  <v:shape id="Picture 2068" o:spid="_x0000_s1064" type="#_x0000_t75" style="position:absolute;left:15186;width:22810;height:89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nGGXEAAAA3gAAAA8AAABkcnMvZG93bnJldi54bWxET01rwkAQvRf8D8sIvdWNLdY0uhERAnpr&#10;NUiPQ3ZMQrKzIbuJ6b93C4Xe5vE+Z7ubTCtG6l1tWcFyEYEgLqyuuVSQX7KXGITzyBpby6Tghxzs&#10;0tnTFhNt7/xF49mXIoSwS1BB5X2XSOmKigy6he2IA3ezvUEfYF9K3eM9hJtWvkbRuzRYc2iosKND&#10;RUVzHoyCt8/9MSvyzA/fq+Uhq69d2diTUs/zab8B4Wny/+I/91GH+fHHegW/74QbZPo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enGGXEAAAA3gAAAA8AAAAAAAAAAAAAAAAA&#10;nwIAAGRycy9kb3ducmV2LnhtbFBLBQYAAAAABAAEAPcAAACQAwAAAAA=&#10;">
                    <v:imagedata r:id="rId64" o:title="" cropleft="18159f"/>
                    <v:path arrowok="t"/>
                  </v:shape>
                  <v:group id="Group 2081" o:spid="_x0000_s1065" style="position:absolute;left:3021;top:7712;width:3751;height:13899;flip:y" coordorigin="2067,6227" coordsize="3756,13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mKe8sQAAADeAAAA&#10;DwAAAAAAAAAAAAAAAACqAgAAZHJzL2Rvd25yZXYueG1sUEsFBgAAAAAEAAQA+gAAAJsDAAAAAA==&#10;">
                    <v:line id="Straight Connector 2084" o:spid="_x0000_s1066" style="position:absolute;flip:x;visibility:visible;mso-wrap-style:square" from="2067,6281" to="5725,62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QpasUAAADeAAAADwAAAGRycy9kb3ducmV2LnhtbERPS2sCMRC+C/0PYQq9abZFfGw3ikgr&#10;VhCp9eJt2Mw+2s1kSeK6/fdNQfA2H99zsmVvGtGR87VlBc+jBARxbnXNpYLT1/twBsIHZI2NZVLw&#10;Sx6Wi4dBhqm2V/6k7hhKEUPYp6igCqFNpfR5RQb9yLbEkSusMxgidKXUDq8x3DTyJUkm0mDNsaHC&#10;ltYV5T/Hi1EwPuwbvfs+dF1bzz+K8Xnj3tgo9fTYr15BBOrDXXxzb3WcP5tPp/D/TrxB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8QpasUAAADeAAAADwAAAAAAAAAA&#10;AAAAAAChAgAAZHJzL2Rvd25yZXYueG1sUEsFBgAAAAAEAAQA+QAAAJMDAAAAAA==&#10;" strokecolor="black [3200]" strokeweight="1pt">
                      <v:stroke joinstyle="miter"/>
                    </v:line>
                    <v:line id="Straight Connector 2085" o:spid="_x0000_s1067" style="position:absolute;flip:x;visibility:visible;mso-wrap-style:square" from="2146,20124" to="5804,201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u9GMgAAADeAAAADwAAAGRycy9kb3ducmV2LnhtbESPQWvCQBCF74L/YRnBm24s0mp0FZFa&#10;2kKR2l56G7JjEs3Oht1tTP9951DobYb35r1v1tveNaqjEGvPBmbTDBRx4W3NpYHPj8NkASomZIuN&#10;ZzLwQxG2m+Fgjbn1N36n7pRKJSEcczRQpdTmWseiIodx6lti0c4+OEyyhlLbgDcJd42+y7J77bBm&#10;aaiwpX1FxfX07QzMj2+Nfb0cu66tly/n+ddTeGRnzHjU71agEvXp3/x3/WwFf7F8EF55R2bQm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lu9GMgAAADeAAAADwAAAAAA&#10;AAAAAAAAAAChAgAAZHJzL2Rvd25yZXYueG1sUEsFBgAAAAAEAAQA+QAAAJYDAAAAAA==&#10;" strokecolor="black [3200]" strokeweight="1pt">
                      <v:stroke joinstyle="miter"/>
                    </v:line>
                    <v:line id="Straight Connector 2086" o:spid="_x0000_s1068" style="position:absolute;rotation:90;flip:x;visibility:visible;mso-wrap-style:square" from="-1135,13186" to="12782,13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YzhMQAAADeAAAADwAAAGRycy9kb3ducmV2LnhtbERPzWrCQBC+C32HZQq9mY0eWpO6Sii0&#10;iCejfYAhO90Nzc6m2a1JfXq3IHibj+931tvJdeJMQ2g9K1hkOQjixuuWjYLP0/t8BSJEZI2dZ1Lw&#10;RwG2m4fZGkvtR67pfIxGpBAOJSqwMfallKGx5DBkvidO3JcfHMYEByP1gGMKd51c5vmzdNhyarDY&#10;05ul5vv46xSMH5d+b01RmRp3dXNYTtXixyr19DhVryAiTfEuvrl3Os1fFS8F/L+TbpCbK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tjOExAAAAN4AAAAPAAAAAAAAAAAA&#10;AAAAAKECAABkcnMvZG93bnJldi54bWxQSwUGAAAAAAQABAD5AAAAkgMAAAAA&#10;" strokecolor="black [3200]" strokeweight="1pt">
                      <v:stroke joinstyle="miter"/>
                    </v:line>
                  </v:group>
                  <v:shape id="Arc 2099" o:spid="_x0000_s1069" style="position:absolute;left:1828;top:4691;width:2286;height:1371;visibility:visible;mso-wrap-style:square;v-text-anchor:middle" coordsize="228600,13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8opMUA&#10;AADeAAAADwAAAGRycy9kb3ducmV2LnhtbESPQU/DMAyF70j8h8iTuLF0HFhXlk0IqRJXtklwdBvT&#10;FhqnJKEL/Hp8mMTNlp/fe992n92oZgpx8GxgtSxAEbfeDtwZOB3r2xJUTMgWR89k4Ici7HfXV1us&#10;rD/zC82H1Ckx4VihgT6lqdI6tj05jEs/Ecvt3QeHSdbQaRvwLOZu1HdFca8dDiwJPU701FP7efh2&#10;Bqhu6nR8Kze5mV+/wrD+XTf5w5ibRX58AJUop3/x5fvZSv1yUwqA4MgMevc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zyikxQAAAN4AAAAPAAAAAAAAAAAAAAAAAJgCAABkcnMv&#10;ZG93bnJldi54bWxQSwUGAAAAAAQABAD1AAAAigMAAAAA&#10;" path="m114300,nsc145894,,176078,7846,197686,21675v42385,27127,41021,69578,-3077,95704c172648,130390,142850,137520,111993,137146r2307,-68566l114300,xem114300,nfc145894,,176078,7846,197686,21675v42385,27127,41021,69578,-3077,95704c172648,130390,142850,137520,111993,137146e" filled="f" strokecolor="black [3200]" strokeweight="1pt">
                    <v:stroke joinstyle="miter"/>
                    <v:path arrowok="t" o:connecttype="custom" o:connectlocs="1143,0;1977,217;1946,1173;1120,1371" o:connectangles="0,0,0,0"/>
                  </v:shape>
                  <v:shape id="Arc 2100" o:spid="_x0000_s1070" style="position:absolute;left:7871;top:5327;width:1829;height:1371;flip:x;visibility:visible;mso-wrap-style:square;v-text-anchor:middle" coordsize="182880,13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xMccUA&#10;AADeAAAADwAAAGRycy9kb3ducmV2LnhtbERP22oCMRB9L/gPYYS+1awVyroaRQSL1SJe8XXYjLuL&#10;yWTZpLr+vSkU+jaHc53xtLVG3KjxlWMF/V4Cgjh3uuJCwfGweEtB+ICs0TgmBQ/yMJ10XsaYaXfn&#10;Hd32oRAxhH2GCsoQ6kxKn5dk0fdcTRy5i2sshgibQuoG7zHcGvmeJB/SYsWxocSa5iXl1/2PVfD1&#10;bTaX4nz6HBwP6Wpr1o9VdZ4r9dptZyMQgdrwL/5zL3Wcnw7TPvy+E2+Qk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nExxxQAAAN4AAAAPAAAAAAAAAAAAAAAAAJgCAABkcnMv&#10;ZG93bnJldi54bWxQSwUGAAAAAAQABAD1AAAAigMAAAAA&#10;" path="m91440,nsc120221,,147323,10163,164592,27432v25147,25147,24280,59896,-2104,84320c144617,128296,117514,137676,89133,137138l91440,68580,91440,xem91440,nfc120221,,147323,10163,164592,27432v25147,25147,24280,59896,-2104,84320c144617,128296,117514,137676,89133,137138e" filled="f" strokecolor="black [3200]" strokeweight="1pt">
                    <v:stroke joinstyle="miter"/>
                    <v:path arrowok="t" o:connecttype="custom" o:connectlocs="915,0;1646,274;1625,1117;891,1371" o:connectangles="0,0,0,0"/>
                  </v:shape>
                  <v:line id="Straight Connector 2101" o:spid="_x0000_s1071" style="position:absolute;rotation:90;flip:x y;visibility:visible;mso-wrap-style:square" from="7673,4174" to="9959,4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fkmsQAAADeAAAADwAAAGRycy9kb3ducmV2LnhtbERPTWvCQBC9F/oflin0VncrWGJ0FSkt&#10;9FarHnIcs2MSzM6mu6tJ/n23IHibx/uc5XqwrbiSD41jDa8TBYK4dKbhSsNh//mSgQgR2WDrmDSM&#10;FGC9enxYYm5czz903cVKpBAOOWqoY+xyKUNZk8UwcR1x4k7OW4wJ+koaj30Kt62cKvUmLTacGmrs&#10;6L2m8ry7WA2X2bk4DvPTr5/12+3HtxoLVYxaPz8NmwWISEO8i2/uL5PmZ/NsCv/vpBv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5+SaxAAAAN4AAAAPAAAAAAAAAAAA&#10;AAAAAKECAABkcnMvZG93bnJldi54bWxQSwUGAAAAAAQABAD5AAAAkgMAAAAA&#10;" strokecolor="black [3200]" strokeweight="1pt">
                    <v:stroke joinstyle="miter"/>
                  </v:line>
                </v:group>
                <v:shape id="Text Box 2103" o:spid="_x0000_s1072" type="#_x0000_t202" style="position:absolute;left:2862;top:3419;width:6833;height:2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4zBcMA&#10;AADeAAAADwAAAGRycy9kb3ducmV2LnhtbERPTWvCQBC9C/6HZYTedLdWJUZXkRbBU0VbBW9DdkxC&#10;s7Mhu5r033cLgrd5vM9ZrjtbiTs1vnSs4XWkQBBnzpSca/j+2g4TED4gG6wck4Zf8rBe9XtLTI1r&#10;+UD3Y8hFDGGfooYihDqV0mcFWfQjVxNH7uoaiyHCJpemwTaG20qOlZpJiyXHhgJrei8o+znerIbT&#10;5/Vynqh9/mGndes6JdnOpdYvg26zABGoC0/xw70zcX4yT97g/514g1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H4zBcMAAADeAAAADwAAAAAAAAAAAAAAAACYAgAAZHJzL2Rv&#10;d25yZXYueG1sUEsFBgAAAAAEAAQA9QAAAIgDAAAAAA==&#10;" filled="f" stroked="f">
                  <v:textbox>
                    <w:txbxContent>
                      <w:p w:rsidR="00473A3D" w:rsidRPr="00EF312D" w:rsidRDefault="00473A3D" w:rsidP="00483067">
                        <w:pPr>
                          <w:jc w:val="center"/>
                          <w:rPr>
                            <w:rFonts w:asciiTheme="majorBidi" w:hAnsiTheme="majorBidi" w:cstheme="majorBidi"/>
                            <w:noProof/>
                            <w:color w:val="000000" w:themeColor="text1"/>
                            <w:sz w:val="24"/>
                            <w:lang w:val="en-US"/>
                          </w:rPr>
                        </w:pPr>
                        <w:r w:rsidRPr="00EF312D">
                          <w:rPr>
                            <w:rFonts w:asciiTheme="majorBidi" w:hAnsiTheme="majorBidi" w:cstheme="majorBidi"/>
                            <w:noProof/>
                            <w:color w:val="000000" w:themeColor="text1"/>
                            <w:sz w:val="24"/>
                            <w:lang w:val="en-US"/>
                          </w:rPr>
                          <w:t>CH1</w:t>
                        </w:r>
                      </w:p>
                    </w:txbxContent>
                  </v:textbox>
                </v:shape>
                <w10:wrap anchorx="margin"/>
              </v:group>
            </w:pict>
          </mc:Fallback>
        </mc:AlternateContent>
      </w:r>
    </w:p>
    <w:p w:rsidR="00483067" w:rsidRPr="004E1614" w:rsidRDefault="00483067" w:rsidP="00483067">
      <w:pPr>
        <w:rPr>
          <w:rFonts w:asciiTheme="majorBidi" w:hAnsiTheme="majorBidi" w:cstheme="majorBidi"/>
          <w:lang w:val="en-US" w:bidi="ar-LB"/>
        </w:rPr>
      </w:pPr>
      <w:r>
        <w:rPr>
          <w:noProof/>
          <w:lang w:val="en-US" w:eastAsia="en-US"/>
        </w:rPr>
        <mc:AlternateContent>
          <mc:Choice Requires="wps">
            <w:drawing>
              <wp:anchor distT="4294967295" distB="4294967295" distL="114300" distR="114300" simplePos="0" relativeHeight="251738112" behindDoc="0" locked="0" layoutInCell="1" allowOverlap="1" wp14:anchorId="21901266" wp14:editId="2F1E857C">
                <wp:simplePos x="0" y="0"/>
                <wp:positionH relativeFrom="column">
                  <wp:posOffset>8712200</wp:posOffset>
                </wp:positionH>
                <wp:positionV relativeFrom="paragraph">
                  <wp:posOffset>4053839</wp:posOffset>
                </wp:positionV>
                <wp:extent cx="556260" cy="0"/>
                <wp:effectExtent l="0" t="0" r="15240" b="19050"/>
                <wp:wrapNone/>
                <wp:docPr id="18966" name="Straight Connector 20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5626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914A5B" id="Straight Connector 2075" o:spid="_x0000_s1026" style="position:absolute;flip:x y;z-index:2517381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86pt,319.2pt" to="729.8pt,31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" strokecolor="black [3200]" strokeweight="1pt">
                <v:stroke joinstyle="miter"/>
              </v:line>
            </w:pict>
          </mc:Fallback>
        </mc:AlternateContent>
      </w:r>
      <w:r>
        <w:rPr>
          <w:noProof/>
          <w:lang w:val="en-US" w:eastAsia="en-US"/>
        </w:rPr>
        <mc:AlternateContent>
          <mc:Choice Requires="wps">
            <w:drawing>
              <wp:anchor distT="4294967295" distB="4294967295" distL="114300" distR="114300" simplePos="0" relativeHeight="251739136" behindDoc="0" locked="0" layoutInCell="1" allowOverlap="1" wp14:anchorId="40F3A2E4" wp14:editId="5DBCCB2F">
                <wp:simplePos x="0" y="0"/>
                <wp:positionH relativeFrom="column">
                  <wp:posOffset>8712200</wp:posOffset>
                </wp:positionH>
                <wp:positionV relativeFrom="paragraph">
                  <wp:posOffset>3425824</wp:posOffset>
                </wp:positionV>
                <wp:extent cx="556260" cy="0"/>
                <wp:effectExtent l="0" t="0" r="15240" b="19050"/>
                <wp:wrapNone/>
                <wp:docPr id="18965" name="Straight Connector 20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5626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DDA5F7" id="Straight Connector 2076" o:spid="_x0000_s1026" style="position:absolute;flip:x y;z-index:2517391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86pt,269.75pt" to="729.8pt,26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" strokecolor="black [3200]" strokeweight="1pt">
                <v:stroke joinstyle="miter"/>
              </v:line>
            </w:pict>
          </mc:Fallback>
        </mc:AlternateContent>
      </w:r>
      <w:r>
        <w:rPr>
          <w:noProof/>
          <w:lang w:val="en-US" w:eastAsia="en-US"/>
        </w:rPr>
        <mc:AlternateContent>
          <mc:Choice Requires="wps">
            <w:drawing>
              <wp:anchor distT="0" distB="0" distL="114299" distR="114299" simplePos="0" relativeHeight="251740160" behindDoc="0" locked="0" layoutInCell="1" allowOverlap="1" wp14:anchorId="2ECBB96B" wp14:editId="58951490">
                <wp:simplePos x="0" y="0"/>
                <wp:positionH relativeFrom="column">
                  <wp:posOffset>8590914</wp:posOffset>
                </wp:positionH>
                <wp:positionV relativeFrom="paragraph">
                  <wp:posOffset>3652520</wp:posOffset>
                </wp:positionV>
                <wp:extent cx="822960" cy="0"/>
                <wp:effectExtent l="411480" t="0" r="0" b="426720"/>
                <wp:wrapNone/>
                <wp:docPr id="18964" name="Straight Connector 20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82296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5D77F3" id="Straight Connector 2077" o:spid="_x0000_s1026" style="position:absolute;rotation:90;flip:x y;z-index:2517401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676.45pt,287.6pt" to="741.25pt,2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" strokecolor="black [3200]" strokeweight="1pt">
                <v:stroke joinstyle="miter"/>
              </v:line>
            </w:pict>
          </mc:Fallback>
        </mc:AlternateContent>
      </w:r>
      <w:r>
        <w:rPr>
          <w:noProof/>
          <w:lang w:val="en-US" w:eastAsia="en-US"/>
        </w:rPr>
        <mc:AlternateContent>
          <mc:Choice Requires="wps">
            <w:drawing>
              <wp:anchor distT="4294967295" distB="4294967295" distL="114300" distR="114300" simplePos="0" relativeHeight="251741184" behindDoc="0" locked="0" layoutInCell="1" allowOverlap="1" wp14:anchorId="6A42B838" wp14:editId="1CA2295E">
                <wp:simplePos x="0" y="0"/>
                <wp:positionH relativeFrom="column">
                  <wp:posOffset>8712200</wp:posOffset>
                </wp:positionH>
                <wp:positionV relativeFrom="paragraph">
                  <wp:posOffset>3463924</wp:posOffset>
                </wp:positionV>
                <wp:extent cx="556260" cy="0"/>
                <wp:effectExtent l="0" t="0" r="15240" b="19050"/>
                <wp:wrapNone/>
                <wp:docPr id="18963" name="Straight Connector 20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5626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D96DC2" id="Straight Connector 2078" o:spid="_x0000_s1026" style="position:absolute;flip:x y;z-index:2517411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86pt,272.75pt" to="729.8pt,27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" strokecolor="black [3200]" strokeweight="1pt">
                <v:stroke joinstyle="miter"/>
              </v:line>
            </w:pict>
          </mc:Fallback>
        </mc:AlternateContent>
      </w:r>
      <w:r>
        <w:rPr>
          <w:noProof/>
          <w:lang w:val="en-US" w:eastAsia="en-US"/>
        </w:rPr>
        <mc:AlternateContent>
          <mc:Choice Requires="wps">
            <w:drawing>
              <wp:anchor distT="4294967295" distB="4294967295" distL="114300" distR="114300" simplePos="0" relativeHeight="251742208" behindDoc="0" locked="0" layoutInCell="1" allowOverlap="1" wp14:anchorId="1419B9A4" wp14:editId="39F38EC9">
                <wp:simplePos x="0" y="0"/>
                <wp:positionH relativeFrom="column">
                  <wp:posOffset>8712200</wp:posOffset>
                </wp:positionH>
                <wp:positionV relativeFrom="paragraph">
                  <wp:posOffset>2835909</wp:posOffset>
                </wp:positionV>
                <wp:extent cx="556260" cy="0"/>
                <wp:effectExtent l="0" t="0" r="15240" b="19050"/>
                <wp:wrapNone/>
                <wp:docPr id="18962" name="Straight Connector 20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5626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9BA7A9" id="Straight Connector 2079" o:spid="_x0000_s1026" style="position:absolute;flip:x y;z-index:2517422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86pt,223.3pt" to="729.8pt,22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" strokecolor="black [3200]" strokeweight="1pt">
                <v:stroke joinstyle="miter"/>
              </v:line>
            </w:pict>
          </mc:Fallback>
        </mc:AlternateContent>
      </w:r>
      <w:r>
        <w:rPr>
          <w:noProof/>
          <w:lang w:val="en-US" w:eastAsia="en-US"/>
        </w:rPr>
        <mc:AlternateContent>
          <mc:Choice Requires="wps">
            <w:drawing>
              <wp:anchor distT="0" distB="0" distL="114299" distR="114299" simplePos="0" relativeHeight="251743232" behindDoc="0" locked="0" layoutInCell="1" allowOverlap="1" wp14:anchorId="4FB9966D" wp14:editId="1DCCB289">
                <wp:simplePos x="0" y="0"/>
                <wp:positionH relativeFrom="column">
                  <wp:posOffset>8590914</wp:posOffset>
                </wp:positionH>
                <wp:positionV relativeFrom="paragraph">
                  <wp:posOffset>3062605</wp:posOffset>
                </wp:positionV>
                <wp:extent cx="822960" cy="0"/>
                <wp:effectExtent l="411480" t="0" r="0" b="426720"/>
                <wp:wrapNone/>
                <wp:docPr id="18961" name="Straight Connector 20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82296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1FB0DA" id="Straight Connector 2080" o:spid="_x0000_s1026" style="position:absolute;rotation:90;flip:x y;z-index:2517432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676.45pt,241.15pt" to="741.25pt,24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" strokecolor="black [3200]" strokeweight="1pt">
                <v:stroke joinstyle="miter"/>
              </v:line>
            </w:pict>
          </mc:Fallback>
        </mc:AlternateContent>
      </w:r>
      <w:r>
        <w:rPr>
          <w:noProof/>
          <w:lang w:val="en-US" w:eastAsia="en-US"/>
        </w:rPr>
        <mc:AlternateContent>
          <mc:Choice Requires="wps">
            <w:drawing>
              <wp:anchor distT="4294967295" distB="4294967295" distL="114300" distR="114300" simplePos="0" relativeHeight="251727872" behindDoc="0" locked="0" layoutInCell="1" allowOverlap="1" wp14:anchorId="50E9EA91" wp14:editId="38D88A61">
                <wp:simplePos x="0" y="0"/>
                <wp:positionH relativeFrom="column">
                  <wp:posOffset>9053195</wp:posOffset>
                </wp:positionH>
                <wp:positionV relativeFrom="paragraph">
                  <wp:posOffset>5096509</wp:posOffset>
                </wp:positionV>
                <wp:extent cx="1301115" cy="0"/>
                <wp:effectExtent l="0" t="0" r="32385" b="19050"/>
                <wp:wrapNone/>
                <wp:docPr id="18960" name="Straight Connector 1505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01115"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B7D947" id="Straight Connector 150582" o:spid="_x0000_s1026" style="position:absolute;z-index:2517278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12.85pt,401.3pt" to="815.3pt,40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" strokecolor="black [3200]" strokeweight="1pt">
                <v:stroke joinstyle="miter"/>
              </v:line>
            </w:pict>
          </mc:Fallback>
        </mc:AlternateContent>
      </w:r>
      <w:r>
        <w:rPr>
          <w:noProof/>
          <w:lang w:val="en-US" w:eastAsia="en-US"/>
        </w:rPr>
        <mc:AlternateContent>
          <mc:Choice Requires="wps">
            <w:drawing>
              <wp:anchor distT="4294967295" distB="4294967295" distL="114300" distR="114300" simplePos="0" relativeHeight="251728896" behindDoc="0" locked="0" layoutInCell="1" allowOverlap="1" wp14:anchorId="66416C93" wp14:editId="76EF2C39">
                <wp:simplePos x="0" y="0"/>
                <wp:positionH relativeFrom="column">
                  <wp:posOffset>9025255</wp:posOffset>
                </wp:positionH>
                <wp:positionV relativeFrom="paragraph">
                  <wp:posOffset>5436869</wp:posOffset>
                </wp:positionV>
                <wp:extent cx="1271905" cy="0"/>
                <wp:effectExtent l="0" t="0" r="23495" b="19050"/>
                <wp:wrapNone/>
                <wp:docPr id="18959" name="Straight Connector 1505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1905"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EEC0F7" id="Straight Connector 150583" o:spid="_x0000_s1026" style="position:absolute;z-index:2517288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10.65pt,428.1pt" to="810.8pt,42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" strokecolor="black [3200]" strokeweight="1pt">
                <v:stroke joinstyle="miter"/>
              </v:line>
            </w:pict>
          </mc:Fallback>
        </mc:AlternateContent>
      </w:r>
      <w:r>
        <w:rPr>
          <w:noProof/>
          <w:lang w:val="en-US" w:eastAsia="en-US"/>
        </w:rPr>
        <mc:AlternateContent>
          <mc:Choice Requires="wps">
            <w:drawing>
              <wp:anchor distT="4294967295" distB="4294967295" distL="114300" distR="114300" simplePos="0" relativeHeight="251729920" behindDoc="0" locked="0" layoutInCell="1" allowOverlap="1" wp14:anchorId="50808B54" wp14:editId="6E6E02D5">
                <wp:simplePos x="0" y="0"/>
                <wp:positionH relativeFrom="column">
                  <wp:posOffset>9478010</wp:posOffset>
                </wp:positionH>
                <wp:positionV relativeFrom="paragraph">
                  <wp:posOffset>5897879</wp:posOffset>
                </wp:positionV>
                <wp:extent cx="731520" cy="0"/>
                <wp:effectExtent l="0" t="0" r="30480" b="19050"/>
                <wp:wrapNone/>
                <wp:docPr id="18958" name="Straight Connector 1505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152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0B3975" id="Straight Connector 150584" o:spid="_x0000_s1026" style="position:absolute;z-index:2517299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46.3pt,464.4pt" to="803.9pt,4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" strokecolor="black [3200]" strokeweight="1pt">
                <v:stroke joinstyle="miter"/>
              </v:line>
            </w:pict>
          </mc:Fallback>
        </mc:AlternateContent>
      </w:r>
      <w:r>
        <w:rPr>
          <w:noProof/>
          <w:lang w:val="en-US" w:eastAsia="en-US"/>
        </w:rPr>
        <mc:AlternateContent>
          <mc:Choice Requires="wps">
            <w:drawing>
              <wp:anchor distT="0" distB="0" distL="114299" distR="114299" simplePos="0" relativeHeight="251730944" behindDoc="0" locked="0" layoutInCell="1" allowOverlap="1" wp14:anchorId="0D6FA61C" wp14:editId="0F44360C">
                <wp:simplePos x="0" y="0"/>
                <wp:positionH relativeFrom="column">
                  <wp:posOffset>9333229</wp:posOffset>
                </wp:positionH>
                <wp:positionV relativeFrom="paragraph">
                  <wp:posOffset>5368925</wp:posOffset>
                </wp:positionV>
                <wp:extent cx="1069340" cy="0"/>
                <wp:effectExtent l="534670" t="0" r="0" b="551180"/>
                <wp:wrapNone/>
                <wp:docPr id="18957" name="Straight Connector 1505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06934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A8C75B" id="Straight Connector 150585" o:spid="_x0000_s1026" style="position:absolute;rotation:-90;z-index:2517309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34.9pt,422.75pt" to="819.1pt,42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" strokecolor="black [3200]" strokeweight="1pt">
                <v:stroke joinstyle="miter"/>
              </v:line>
            </w:pict>
          </mc:Fallback>
        </mc:AlternateContent>
      </w:r>
      <w:r>
        <w:rPr>
          <w:noProof/>
          <w:lang w:val="en-US" w:eastAsia="en-US"/>
        </w:rPr>
        <mc:AlternateContent>
          <mc:Choice Requires="wps">
            <w:drawing>
              <wp:anchor distT="4294967295" distB="4294967295" distL="114300" distR="114300" simplePos="0" relativeHeight="251731968" behindDoc="0" locked="0" layoutInCell="1" allowOverlap="1" wp14:anchorId="46DA34D7" wp14:editId="3C29E4B6">
                <wp:simplePos x="0" y="0"/>
                <wp:positionH relativeFrom="column">
                  <wp:posOffset>10125710</wp:posOffset>
                </wp:positionH>
                <wp:positionV relativeFrom="paragraph">
                  <wp:posOffset>4840604</wp:posOffset>
                </wp:positionV>
                <wp:extent cx="822960" cy="0"/>
                <wp:effectExtent l="0" t="0" r="34290" b="19050"/>
                <wp:wrapNone/>
                <wp:docPr id="18956" name="Straight Connector 1505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296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4AF7DC" id="Straight Connector 150586" o:spid="_x0000_s1026" style="position:absolute;z-index:2517319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97.3pt,381.15pt" to="862.1pt,38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" strokecolor="black [3200]" strokeweight="1pt">
                <v:stroke joinstyle="miter"/>
              </v:line>
            </w:pict>
          </mc:Fallback>
        </mc:AlternateContent>
      </w:r>
      <w:r>
        <w:rPr>
          <w:noProof/>
          <w:lang w:val="en-US" w:eastAsia="en-US"/>
        </w:rPr>
        <mc:AlternateContent>
          <mc:Choice Requires="wps">
            <w:drawing>
              <wp:anchor distT="4294967295" distB="4294967295" distL="114300" distR="114300" simplePos="0" relativeHeight="251732992" behindDoc="0" locked="0" layoutInCell="1" allowOverlap="1" wp14:anchorId="2E37F455" wp14:editId="33A52F08">
                <wp:simplePos x="0" y="0"/>
                <wp:positionH relativeFrom="column">
                  <wp:posOffset>9205595</wp:posOffset>
                </wp:positionH>
                <wp:positionV relativeFrom="paragraph">
                  <wp:posOffset>5248909</wp:posOffset>
                </wp:positionV>
                <wp:extent cx="1301115" cy="0"/>
                <wp:effectExtent l="0" t="0" r="32385" b="19050"/>
                <wp:wrapNone/>
                <wp:docPr id="18955" name="Straight Connector 1505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01115"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DED031" id="Straight Connector 150587" o:spid="_x0000_s1026" style="position:absolute;z-index:2517329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24.85pt,413.3pt" to="827.3pt,4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" strokecolor="black [3200]" strokeweight="1pt">
                <v:stroke joinstyle="miter"/>
              </v:line>
            </w:pict>
          </mc:Fallback>
        </mc:AlternateContent>
      </w:r>
      <w:r>
        <w:rPr>
          <w:noProof/>
          <w:lang w:val="en-US" w:eastAsia="en-US"/>
        </w:rPr>
        <mc:AlternateContent>
          <mc:Choice Requires="wps">
            <w:drawing>
              <wp:anchor distT="4294967295" distB="4294967295" distL="114300" distR="114300" simplePos="0" relativeHeight="251734016" behindDoc="0" locked="0" layoutInCell="1" allowOverlap="1" wp14:anchorId="630A0AB0" wp14:editId="1348F867">
                <wp:simplePos x="0" y="0"/>
                <wp:positionH relativeFrom="column">
                  <wp:posOffset>9177655</wp:posOffset>
                </wp:positionH>
                <wp:positionV relativeFrom="paragraph">
                  <wp:posOffset>5589269</wp:posOffset>
                </wp:positionV>
                <wp:extent cx="1271905" cy="0"/>
                <wp:effectExtent l="0" t="0" r="23495" b="19050"/>
                <wp:wrapNone/>
                <wp:docPr id="18954" name="Straight Connector 1505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1905"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229067" id="Straight Connector 150588" o:spid="_x0000_s1026" style="position:absolute;z-index:2517340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22.65pt,440.1pt" to="822.8pt,44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" strokecolor="black [3200]" strokeweight="1pt">
                <v:stroke joinstyle="miter"/>
              </v:line>
            </w:pict>
          </mc:Fallback>
        </mc:AlternateContent>
      </w:r>
      <w:r>
        <w:rPr>
          <w:noProof/>
          <w:lang w:val="en-US" w:eastAsia="en-US"/>
        </w:rPr>
        <mc:AlternateContent>
          <mc:Choice Requires="wps">
            <w:drawing>
              <wp:anchor distT="4294967295" distB="4294967295" distL="114300" distR="114300" simplePos="0" relativeHeight="251735040" behindDoc="0" locked="0" layoutInCell="1" allowOverlap="1" wp14:anchorId="716E418F" wp14:editId="2DD6095B">
                <wp:simplePos x="0" y="0"/>
                <wp:positionH relativeFrom="column">
                  <wp:posOffset>9630410</wp:posOffset>
                </wp:positionH>
                <wp:positionV relativeFrom="paragraph">
                  <wp:posOffset>6050279</wp:posOffset>
                </wp:positionV>
                <wp:extent cx="731520" cy="0"/>
                <wp:effectExtent l="0" t="0" r="30480" b="19050"/>
                <wp:wrapNone/>
                <wp:docPr id="18953" name="Straight Connector 1505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152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55D255" id="Straight Connector 150589" o:spid="_x0000_s1026" style="position:absolute;z-index:2517350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58.3pt,476.4pt" to="815.9pt,47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" strokecolor="black [3200]" strokeweight="1pt">
                <v:stroke joinstyle="miter"/>
              </v:line>
            </w:pict>
          </mc:Fallback>
        </mc:AlternateContent>
      </w:r>
      <w:r>
        <w:rPr>
          <w:noProof/>
          <w:lang w:val="en-US" w:eastAsia="en-US"/>
        </w:rPr>
        <mc:AlternateContent>
          <mc:Choice Requires="wps">
            <w:drawing>
              <wp:anchor distT="0" distB="0" distL="114299" distR="114299" simplePos="0" relativeHeight="251736064" behindDoc="0" locked="0" layoutInCell="1" allowOverlap="1" wp14:anchorId="0731AC06" wp14:editId="17A10BFE">
                <wp:simplePos x="0" y="0"/>
                <wp:positionH relativeFrom="column">
                  <wp:posOffset>9485629</wp:posOffset>
                </wp:positionH>
                <wp:positionV relativeFrom="paragraph">
                  <wp:posOffset>5521325</wp:posOffset>
                </wp:positionV>
                <wp:extent cx="1069340" cy="0"/>
                <wp:effectExtent l="534670" t="0" r="0" b="551180"/>
                <wp:wrapNone/>
                <wp:docPr id="18952" name="Straight Connector 1505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06934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58D22D" id="Straight Connector 150590" o:spid="_x0000_s1026" style="position:absolute;rotation:-90;z-index:2517360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46.9pt,434.75pt" to="831.1pt,43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" strokecolor="black [3200]" strokeweight="1pt">
                <v:stroke joinstyle="miter"/>
              </v:line>
            </w:pict>
          </mc:Fallback>
        </mc:AlternateContent>
      </w:r>
      <w:r>
        <w:rPr>
          <w:noProof/>
          <w:lang w:val="en-US" w:eastAsia="en-US"/>
        </w:rPr>
        <mc:AlternateContent>
          <mc:Choice Requires="wps">
            <w:drawing>
              <wp:anchor distT="4294967295" distB="4294967295" distL="114300" distR="114300" simplePos="0" relativeHeight="251737088" behindDoc="0" locked="0" layoutInCell="1" allowOverlap="1" wp14:anchorId="1855D064" wp14:editId="2F2839E3">
                <wp:simplePos x="0" y="0"/>
                <wp:positionH relativeFrom="column">
                  <wp:posOffset>10278110</wp:posOffset>
                </wp:positionH>
                <wp:positionV relativeFrom="paragraph">
                  <wp:posOffset>4993004</wp:posOffset>
                </wp:positionV>
                <wp:extent cx="822960" cy="0"/>
                <wp:effectExtent l="0" t="0" r="34290" b="19050"/>
                <wp:wrapNone/>
                <wp:docPr id="18951" name="Straight Connector 1505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296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2D2FFE" id="Straight Connector 150591" o:spid="_x0000_s1026" style="position:absolute;z-index:2517370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809.3pt,393.15pt" to="874.1pt,39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" strokecolor="black [3200]" strokeweight="1pt">
                <v:stroke joinstyle="miter"/>
              </v:line>
            </w:pict>
          </mc:Fallback>
        </mc:AlternateContent>
      </w:r>
    </w:p>
    <w:p w:rsidR="00483067" w:rsidRPr="004E1614" w:rsidRDefault="00483067" w:rsidP="00483067">
      <w:pPr>
        <w:jc w:val="right"/>
        <w:rPr>
          <w:rFonts w:asciiTheme="majorBidi" w:hAnsiTheme="majorBidi" w:cstheme="majorBidi"/>
          <w:lang w:val="en-US" w:bidi="ar-LB"/>
        </w:rPr>
      </w:pPr>
    </w:p>
    <w:p w:rsidR="00483067" w:rsidRPr="004E1614" w:rsidRDefault="00483067" w:rsidP="00483067">
      <w:pPr>
        <w:jc w:val="center"/>
        <w:rPr>
          <w:rFonts w:asciiTheme="majorBidi" w:hAnsiTheme="majorBidi" w:cstheme="majorBidi"/>
          <w:lang w:val="en-US" w:bidi="ar-LB"/>
        </w:rPr>
      </w:pPr>
    </w:p>
    <w:p w:rsidR="00483067" w:rsidRPr="004E1614" w:rsidRDefault="00483067" w:rsidP="00483067">
      <w:pPr>
        <w:jc w:val="right"/>
        <w:rPr>
          <w:rFonts w:asciiTheme="majorBidi" w:hAnsiTheme="majorBidi" w:cstheme="majorBidi"/>
          <w:lang w:val="en-US" w:bidi="ar-LB"/>
        </w:rPr>
      </w:pPr>
    </w:p>
    <w:p w:rsidR="00483067" w:rsidRPr="004E1614" w:rsidRDefault="00483067" w:rsidP="00483067">
      <w:pPr>
        <w:jc w:val="right"/>
        <w:rPr>
          <w:rFonts w:asciiTheme="majorBidi" w:hAnsiTheme="majorBidi" w:cstheme="majorBidi"/>
          <w:lang w:val="en-US" w:bidi="ar-LB"/>
        </w:rPr>
      </w:pPr>
    </w:p>
    <w:p w:rsidR="00483067" w:rsidRDefault="00483067" w:rsidP="00483067">
      <w:pPr>
        <w:rPr>
          <w:rFonts w:asciiTheme="majorBidi" w:hAnsiTheme="majorBidi" w:cstheme="majorBidi"/>
          <w:rtl/>
          <w:lang w:val="en-US" w:bidi="ar-LB"/>
        </w:rPr>
      </w:pPr>
    </w:p>
    <w:p w:rsidR="00A82E38" w:rsidRDefault="00A82E38" w:rsidP="00A82E38">
      <w:pPr>
        <w:rPr>
          <w:rFonts w:asciiTheme="majorBidi" w:hAnsiTheme="majorBidi" w:cstheme="majorBidi"/>
          <w:rtl/>
          <w:lang w:val="en-US" w:bidi="ar-LB"/>
        </w:rPr>
      </w:pPr>
    </w:p>
    <w:p w:rsidR="00A82E38" w:rsidRPr="004E1614" w:rsidRDefault="00A82E38" w:rsidP="00A82E38">
      <w:pPr>
        <w:rPr>
          <w:rFonts w:asciiTheme="majorBidi" w:hAnsiTheme="majorBidi" w:cstheme="majorBidi"/>
          <w:rtl/>
          <w:lang w:val="en-US" w:bidi="ar-LB"/>
        </w:rPr>
      </w:pPr>
    </w:p>
    <w:p w:rsidR="00483067" w:rsidRPr="00FA12B5" w:rsidRDefault="00483067" w:rsidP="008A5622">
      <w:pPr>
        <w:pStyle w:val="Heading4"/>
        <w:tabs>
          <w:tab w:val="clear" w:pos="851"/>
          <w:tab w:val="num" w:pos="1149"/>
        </w:tabs>
        <w:rPr>
          <w:sz w:val="24"/>
          <w:szCs w:val="24"/>
          <w:rtl/>
        </w:rPr>
      </w:pPr>
      <w:r w:rsidRPr="00FA12B5">
        <w:rPr>
          <w:sz w:val="24"/>
          <w:szCs w:val="24"/>
          <w:rtl/>
        </w:rPr>
        <w:t>برنامج قراءة ضغط</w:t>
      </w:r>
      <w:r w:rsidRPr="00FA12B5">
        <w:rPr>
          <w:sz w:val="24"/>
          <w:szCs w:val="32"/>
        </w:rPr>
        <w:t xml:space="preserve"> </w:t>
      </w:r>
      <w:r w:rsidRPr="00FA12B5">
        <w:rPr>
          <w:rFonts w:hint="cs"/>
          <w:sz w:val="24"/>
          <w:szCs w:val="24"/>
          <w:rtl/>
        </w:rPr>
        <w:t xml:space="preserve"> ال</w:t>
      </w:r>
      <w:r w:rsidRPr="00FA12B5">
        <w:rPr>
          <w:sz w:val="24"/>
          <w:szCs w:val="32"/>
        </w:rPr>
        <w:t>Boiler</w:t>
      </w:r>
      <w:r w:rsidRPr="00FA12B5">
        <w:rPr>
          <w:rFonts w:hint="cs"/>
          <w:sz w:val="24"/>
          <w:szCs w:val="24"/>
          <w:rtl/>
        </w:rPr>
        <w:t xml:space="preserve"> </w:t>
      </w:r>
      <w:r w:rsidRPr="00FA12B5">
        <w:rPr>
          <w:sz w:val="24"/>
          <w:szCs w:val="32"/>
        </w:rPr>
        <w:t xml:space="preserve"> </w:t>
      </w:r>
      <w:r w:rsidRPr="00FA12B5">
        <w:rPr>
          <w:sz w:val="24"/>
          <w:szCs w:val="24"/>
          <w:rtl/>
        </w:rPr>
        <w:t xml:space="preserve">في ال </w:t>
      </w:r>
      <w:r w:rsidRPr="00FA12B5">
        <w:rPr>
          <w:sz w:val="24"/>
          <w:szCs w:val="32"/>
        </w:rPr>
        <w:t>PLC</w:t>
      </w:r>
      <w:r w:rsidRPr="00FA12B5">
        <w:rPr>
          <w:sz w:val="24"/>
          <w:szCs w:val="24"/>
          <w:rtl/>
        </w:rPr>
        <w:t xml:space="preserve"> </w:t>
      </w:r>
    </w:p>
    <w:p w:rsidR="00483067" w:rsidRPr="0063219E" w:rsidRDefault="00483067" w:rsidP="00483067">
      <w:pPr>
        <w:pStyle w:val="ListParagraph"/>
        <w:ind w:left="1260"/>
        <w:rPr>
          <w:rFonts w:asciiTheme="majorBidi" w:hAnsiTheme="majorBidi" w:cstheme="majorBidi"/>
          <w:sz w:val="24"/>
          <w:szCs w:val="24"/>
          <w:lang w:bidi="ar-LB"/>
        </w:rPr>
      </w:pPr>
      <w:r w:rsidRPr="0063219E">
        <w:rPr>
          <w:rFonts w:asciiTheme="majorBidi" w:hAnsiTheme="majorBidi" w:cstheme="majorBidi"/>
          <w:sz w:val="24"/>
          <w:szCs w:val="24"/>
          <w:rtl/>
          <w:lang w:bidi="ar-LB"/>
        </w:rPr>
        <w:t xml:space="preserve">طريقة قراءة الضغط تكون عل الشكل التالي : </w:t>
      </w:r>
    </w:p>
    <w:p w:rsidR="00483067" w:rsidRDefault="00483067" w:rsidP="00483067">
      <w:pPr>
        <w:pStyle w:val="ListParagraph"/>
        <w:spacing w:line="240" w:lineRule="auto"/>
        <w:ind w:left="1260"/>
        <w:rPr>
          <w:rFonts w:asciiTheme="majorBidi" w:hAnsiTheme="majorBidi" w:cstheme="majorBidi"/>
          <w:sz w:val="24"/>
          <w:szCs w:val="24"/>
          <w:lang w:bidi="ar-LB"/>
        </w:rPr>
      </w:pPr>
      <w:r w:rsidRPr="0063219E">
        <w:rPr>
          <w:rFonts w:asciiTheme="majorBidi" w:hAnsiTheme="majorBidi" w:cstheme="majorBidi"/>
          <w:sz w:val="24"/>
          <w:szCs w:val="24"/>
          <w:rtl/>
          <w:lang w:bidi="ar-LB"/>
        </w:rPr>
        <w:t xml:space="preserve">ال </w:t>
      </w:r>
      <w:r w:rsidRPr="0063219E">
        <w:rPr>
          <w:rFonts w:asciiTheme="majorBidi" w:hAnsiTheme="majorBidi" w:cstheme="majorBidi"/>
          <w:sz w:val="24"/>
          <w:szCs w:val="24"/>
          <w:lang w:bidi="ar-LB"/>
        </w:rPr>
        <w:t>PLC</w:t>
      </w:r>
      <w:r w:rsidRPr="0063219E">
        <w:rPr>
          <w:rFonts w:asciiTheme="majorBidi" w:hAnsiTheme="majorBidi" w:cstheme="majorBidi"/>
          <w:sz w:val="24"/>
          <w:szCs w:val="24"/>
          <w:rtl/>
          <w:lang w:bidi="ar-LB"/>
        </w:rPr>
        <w:t xml:space="preserve"> تقرأ من </w:t>
      </w:r>
      <w:r w:rsidRPr="0063219E">
        <w:rPr>
          <w:rFonts w:asciiTheme="majorBidi" w:hAnsiTheme="majorBidi" w:cstheme="majorBidi"/>
          <w:sz w:val="24"/>
          <w:szCs w:val="24"/>
          <w:lang w:bidi="ar-LB"/>
        </w:rPr>
        <w:t>Sensor</w:t>
      </w:r>
      <w:r w:rsidRPr="0063219E">
        <w:rPr>
          <w:rFonts w:asciiTheme="majorBidi" w:hAnsiTheme="majorBidi" w:cstheme="majorBidi"/>
          <w:sz w:val="24"/>
          <w:szCs w:val="24"/>
          <w:rtl/>
          <w:lang w:bidi="ar-LB"/>
        </w:rPr>
        <w:t xml:space="preserve"> </w:t>
      </w:r>
      <w:r w:rsidRPr="0063219E">
        <w:rPr>
          <w:rFonts w:asciiTheme="majorBidi" w:hAnsiTheme="majorBidi" w:cstheme="majorBidi"/>
          <w:sz w:val="24"/>
          <w:szCs w:val="24"/>
          <w:lang w:bidi="ar-LB"/>
        </w:rPr>
        <w:t>(0 bar = 0 in PLC , 16bar =2000 in PLC)</w:t>
      </w:r>
      <w:r w:rsidRPr="0063219E">
        <w:rPr>
          <w:rFonts w:asciiTheme="majorBidi" w:hAnsiTheme="majorBidi" w:cstheme="majorBidi"/>
          <w:sz w:val="24"/>
          <w:szCs w:val="24"/>
          <w:rtl/>
          <w:lang w:bidi="ar-LB"/>
        </w:rPr>
        <w:t xml:space="preserve"> </w:t>
      </w:r>
    </w:p>
    <w:p w:rsidR="00483067" w:rsidRDefault="00483067" w:rsidP="00483067">
      <w:pPr>
        <w:pStyle w:val="ListParagraph"/>
        <w:spacing w:line="240" w:lineRule="auto"/>
        <w:ind w:left="1260"/>
        <w:rPr>
          <w:rFonts w:asciiTheme="majorBidi" w:eastAsiaTheme="minorEastAsia" w:hAnsiTheme="majorBidi" w:cstheme="majorBidi"/>
          <w:sz w:val="24"/>
          <w:szCs w:val="24"/>
          <w:rtl/>
          <w:lang w:bidi="ar-LB"/>
        </w:rPr>
      </w:pPr>
      <w:r w:rsidRPr="0063219E">
        <w:rPr>
          <w:rFonts w:asciiTheme="majorBidi" w:hAnsiTheme="majorBidi" w:cstheme="majorBidi"/>
          <w:sz w:val="24"/>
          <w:szCs w:val="24"/>
          <w:rtl/>
          <w:lang w:bidi="ar-LB"/>
        </w:rPr>
        <w:t xml:space="preserve">لتحويل قراءة ال </w:t>
      </w:r>
      <w:r w:rsidRPr="0063219E">
        <w:rPr>
          <w:rFonts w:asciiTheme="majorBidi" w:hAnsiTheme="majorBidi" w:cstheme="majorBidi"/>
          <w:sz w:val="24"/>
          <w:szCs w:val="24"/>
          <w:lang w:bidi="ar-LB"/>
        </w:rPr>
        <w:t>PLC</w:t>
      </w:r>
      <w:r w:rsidRPr="0063219E">
        <w:rPr>
          <w:rFonts w:asciiTheme="majorBidi" w:hAnsiTheme="majorBidi" w:cstheme="majorBidi"/>
          <w:sz w:val="24"/>
          <w:szCs w:val="24"/>
          <w:rtl/>
          <w:lang w:bidi="ar-LB"/>
        </w:rPr>
        <w:t xml:space="preserve"> الى قراءة شبيهة بالحساس نعمل ما يلي ( </w:t>
      </w:r>
      <w:r w:rsidRPr="0063219E">
        <w:rPr>
          <w:rFonts w:asciiTheme="majorBidi" w:hAnsiTheme="majorBidi" w:cstheme="majorBidi"/>
          <w:sz w:val="24"/>
          <w:szCs w:val="24"/>
          <w:lang w:bidi="ar-LB"/>
        </w:rPr>
        <w:t xml:space="preserve">  </w:t>
      </w:r>
      <m:oMath>
        <m:r>
          <w:rPr>
            <w:rFonts w:ascii="Cambria Math" w:hAnsi="Cambria Math" w:cstheme="majorBidi"/>
            <w:sz w:val="24"/>
            <w:szCs w:val="24"/>
            <w:lang w:bidi="ar-LB"/>
          </w:rPr>
          <m:t>x</m:t>
        </m:r>
        <m:r>
          <w:rPr>
            <w:rFonts w:ascii="Cambria Math" w:hAnsi="Cambria Math" w:cstheme="majorBidi"/>
            <w:sz w:val="24"/>
            <w:szCs w:val="24"/>
            <w:rtl/>
            <w:lang w:bidi="ar-LB"/>
          </w:rPr>
          <m:t>×</m:t>
        </m:r>
        <m:f>
          <m:fPr>
            <m:ctrlPr>
              <w:rPr>
                <w:rFonts w:ascii="Cambria Math" w:hAnsi="Cambria Math" w:cstheme="majorBidi"/>
                <w:i/>
                <w:sz w:val="24"/>
                <w:szCs w:val="24"/>
                <w:lang w:bidi="ar-LB"/>
              </w:rPr>
            </m:ctrlPr>
          </m:fPr>
          <m:num>
            <m:r>
              <w:rPr>
                <w:rFonts w:ascii="Cambria Math" w:hAnsi="Cambria Math" w:cstheme="majorBidi"/>
                <w:sz w:val="24"/>
                <w:szCs w:val="24"/>
                <w:lang w:bidi="ar-LB"/>
              </w:rPr>
              <m:t>4</m:t>
            </m:r>
          </m:num>
          <m:den>
            <m:r>
              <w:rPr>
                <w:rFonts w:ascii="Cambria Math" w:hAnsi="Cambria Math" w:cstheme="majorBidi"/>
                <w:sz w:val="24"/>
                <w:szCs w:val="24"/>
                <w:lang w:bidi="ar-LB"/>
              </w:rPr>
              <m:t>5</m:t>
            </m:r>
          </m:den>
        </m:f>
      </m:oMath>
      <w:r w:rsidRPr="0063219E">
        <w:rPr>
          <w:rFonts w:asciiTheme="majorBidi" w:hAnsiTheme="majorBidi" w:cstheme="majorBidi"/>
          <w:sz w:val="24"/>
          <w:szCs w:val="24"/>
          <w:rtl/>
          <w:lang w:bidi="ar-LB"/>
        </w:rPr>
        <w:t xml:space="preserve">مثلا </w:t>
      </w:r>
      <w:r w:rsidRPr="0063219E">
        <w:rPr>
          <w:rFonts w:asciiTheme="majorBidi" w:hAnsiTheme="majorBidi" w:cstheme="majorBidi"/>
          <w:sz w:val="24"/>
          <w:szCs w:val="24"/>
          <w:lang w:bidi="ar-LB"/>
        </w:rPr>
        <w:t>2000</w:t>
      </w:r>
      <m:oMath>
        <m:r>
          <m:rPr>
            <m:sty m:val="p"/>
          </m:rPr>
          <w:rPr>
            <w:rFonts w:ascii="Cambria Math" w:hAnsi="Cambria Math" w:cstheme="majorBidi"/>
            <w:sz w:val="24"/>
            <w:szCs w:val="24"/>
            <w:rtl/>
            <w:lang w:bidi="ar-LB"/>
          </w:rPr>
          <m:t>×</m:t>
        </m:r>
        <m:f>
          <m:fPr>
            <m:ctrlPr>
              <w:rPr>
                <w:rFonts w:ascii="Cambria Math" w:hAnsi="Cambria Math" w:cstheme="majorBidi"/>
                <w:sz w:val="24"/>
                <w:szCs w:val="24"/>
                <w:lang w:bidi="ar-LB"/>
              </w:rPr>
            </m:ctrlPr>
          </m:fPr>
          <m:num>
            <m:r>
              <w:rPr>
                <w:rFonts w:ascii="Cambria Math" w:hAnsi="Cambria Math" w:cstheme="majorBidi"/>
                <w:sz w:val="24"/>
                <w:szCs w:val="24"/>
                <w:lang w:bidi="ar-LB"/>
              </w:rPr>
              <m:t>4</m:t>
            </m:r>
          </m:num>
          <m:den>
            <m:r>
              <w:rPr>
                <w:rFonts w:ascii="Cambria Math" w:hAnsi="Cambria Math" w:cstheme="majorBidi"/>
                <w:sz w:val="24"/>
                <w:szCs w:val="24"/>
                <w:lang w:bidi="ar-LB"/>
              </w:rPr>
              <m:t>5</m:t>
            </m:r>
          </m:den>
        </m:f>
      </m:oMath>
      <w:r w:rsidRPr="0063219E">
        <w:rPr>
          <w:rFonts w:asciiTheme="majorBidi" w:eastAsiaTheme="minorEastAsia" w:hAnsiTheme="majorBidi" w:cstheme="majorBidi"/>
          <w:sz w:val="24"/>
          <w:szCs w:val="24"/>
          <w:lang w:bidi="ar-LB"/>
        </w:rPr>
        <w:t xml:space="preserve"> =</w:t>
      </w:r>
      <w:proofErr w:type="gramStart"/>
      <w:r w:rsidRPr="0063219E">
        <w:rPr>
          <w:rFonts w:asciiTheme="majorBidi" w:eastAsiaTheme="minorEastAsia" w:hAnsiTheme="majorBidi" w:cstheme="majorBidi"/>
          <w:sz w:val="24"/>
          <w:szCs w:val="24"/>
          <w:lang w:bidi="ar-LB"/>
        </w:rPr>
        <w:t>1600</w:t>
      </w:r>
      <w:r w:rsidRPr="0063219E">
        <w:rPr>
          <w:rFonts w:asciiTheme="majorBidi" w:eastAsiaTheme="minorEastAsia" w:hAnsiTheme="majorBidi" w:cstheme="majorBidi"/>
          <w:sz w:val="24"/>
          <w:szCs w:val="24"/>
          <w:rtl/>
          <w:lang w:bidi="ar-LB"/>
        </w:rPr>
        <w:t xml:space="preserve"> )</w:t>
      </w:r>
      <w:proofErr w:type="gramEnd"/>
      <w:r w:rsidRPr="0063219E">
        <w:rPr>
          <w:rFonts w:asciiTheme="majorBidi" w:eastAsiaTheme="minorEastAsia" w:hAnsiTheme="majorBidi" w:cstheme="majorBidi"/>
          <w:sz w:val="24"/>
          <w:szCs w:val="24"/>
          <w:rtl/>
          <w:lang w:bidi="ar-LB"/>
        </w:rPr>
        <w:t xml:space="preserve"> نقرا قيمة الحساس من </w:t>
      </w:r>
      <w:r w:rsidRPr="0063219E">
        <w:rPr>
          <w:rFonts w:asciiTheme="majorBidi" w:eastAsiaTheme="minorEastAsia" w:hAnsiTheme="majorBidi" w:cstheme="majorBidi"/>
          <w:sz w:val="24"/>
          <w:szCs w:val="24"/>
          <w:lang w:bidi="ar-LB"/>
        </w:rPr>
        <w:t>D1110</w:t>
      </w:r>
      <w:r w:rsidRPr="0063219E">
        <w:rPr>
          <w:rFonts w:asciiTheme="majorBidi" w:eastAsiaTheme="minorEastAsia" w:hAnsiTheme="majorBidi" w:cstheme="majorBidi"/>
          <w:sz w:val="24"/>
          <w:szCs w:val="24"/>
          <w:rtl/>
          <w:lang w:bidi="ar-LB"/>
        </w:rPr>
        <w:t xml:space="preserve"> ونحفظها في </w:t>
      </w:r>
      <w:r w:rsidRPr="0063219E">
        <w:rPr>
          <w:rFonts w:asciiTheme="majorBidi" w:eastAsiaTheme="minorEastAsia" w:hAnsiTheme="majorBidi" w:cstheme="majorBidi"/>
          <w:sz w:val="24"/>
          <w:szCs w:val="24"/>
          <w:lang w:bidi="ar-LB"/>
        </w:rPr>
        <w:t>D1</w:t>
      </w:r>
      <w:r w:rsidRPr="0063219E">
        <w:rPr>
          <w:rFonts w:asciiTheme="majorBidi" w:eastAsiaTheme="minorEastAsia" w:hAnsiTheme="majorBidi" w:cstheme="majorBidi"/>
          <w:sz w:val="24"/>
          <w:szCs w:val="24"/>
          <w:rtl/>
          <w:lang w:bidi="ar-LB"/>
        </w:rPr>
        <w:t xml:space="preserve"> ثم نضرب 4 وتحفظ في </w:t>
      </w:r>
      <w:r w:rsidRPr="0063219E">
        <w:rPr>
          <w:rFonts w:asciiTheme="majorBidi" w:eastAsiaTheme="minorEastAsia" w:hAnsiTheme="majorBidi" w:cstheme="majorBidi"/>
          <w:sz w:val="24"/>
          <w:szCs w:val="24"/>
          <w:lang w:bidi="ar-LB"/>
        </w:rPr>
        <w:t>D4 D3</w:t>
      </w:r>
      <w:r w:rsidRPr="0063219E">
        <w:rPr>
          <w:rFonts w:asciiTheme="majorBidi" w:eastAsiaTheme="minorEastAsia" w:hAnsiTheme="majorBidi" w:cstheme="majorBidi"/>
          <w:sz w:val="24"/>
          <w:szCs w:val="24"/>
          <w:rtl/>
          <w:lang w:bidi="ar-LB"/>
        </w:rPr>
        <w:t xml:space="preserve"> ثم نقسم على 5 وتحفظ في </w:t>
      </w:r>
      <w:r w:rsidRPr="0063219E">
        <w:rPr>
          <w:rFonts w:asciiTheme="majorBidi" w:eastAsiaTheme="minorEastAsia" w:hAnsiTheme="majorBidi" w:cstheme="majorBidi"/>
          <w:sz w:val="24"/>
          <w:szCs w:val="24"/>
          <w:lang w:bidi="ar-LB"/>
        </w:rPr>
        <w:t>D6 D5</w:t>
      </w:r>
      <w:r w:rsidRPr="0063219E">
        <w:rPr>
          <w:rFonts w:asciiTheme="majorBidi" w:eastAsiaTheme="minorEastAsia" w:hAnsiTheme="majorBidi" w:cstheme="majorBidi"/>
          <w:sz w:val="24"/>
          <w:szCs w:val="24"/>
          <w:rtl/>
          <w:lang w:bidi="ar-LB"/>
        </w:rPr>
        <w:t xml:space="preserve"> على شكل شبيه بقيمة الحساس </w:t>
      </w:r>
      <w:r>
        <w:rPr>
          <w:rFonts w:asciiTheme="majorBidi" w:eastAsiaTheme="minorEastAsia" w:hAnsiTheme="majorBidi" w:cstheme="majorBidi" w:hint="cs"/>
          <w:sz w:val="24"/>
          <w:szCs w:val="24"/>
          <w:rtl/>
          <w:lang w:bidi="ar-LB"/>
        </w:rPr>
        <w:t>.</w:t>
      </w:r>
    </w:p>
    <w:p w:rsidR="00483067" w:rsidRPr="0063219E" w:rsidRDefault="00483067" w:rsidP="00483067">
      <w:pPr>
        <w:pStyle w:val="ListParagraph"/>
        <w:spacing w:line="240" w:lineRule="auto"/>
        <w:ind w:left="1260"/>
        <w:rPr>
          <w:rFonts w:asciiTheme="majorBidi" w:hAnsiTheme="majorBidi" w:cstheme="majorBidi"/>
          <w:sz w:val="24"/>
          <w:szCs w:val="24"/>
          <w:lang w:bidi="ar-LB"/>
        </w:rPr>
      </w:pPr>
      <w:r w:rsidRPr="0063219E">
        <w:rPr>
          <w:rFonts w:asciiTheme="majorBidi" w:hAnsiTheme="majorBidi" w:cstheme="majorBidi"/>
          <w:sz w:val="24"/>
          <w:szCs w:val="24"/>
          <w:lang w:bidi="ar-LB"/>
        </w:rPr>
        <w:t>(0 bar = 0 in D5, 16bar =1600 in D5)</w:t>
      </w:r>
    </w:p>
    <w:p w:rsidR="00483067" w:rsidRPr="004E1614" w:rsidRDefault="00483067" w:rsidP="00483067">
      <w:pPr>
        <w:ind w:firstLine="450"/>
        <w:rPr>
          <w:rFonts w:asciiTheme="majorBidi" w:hAnsiTheme="majorBidi" w:cstheme="majorBidi"/>
          <w:rtl/>
          <w:lang w:val="en-US" w:bidi="ar-LB"/>
        </w:rPr>
      </w:pPr>
    </w:p>
    <w:p w:rsidR="00483067" w:rsidRPr="004E1614" w:rsidRDefault="00483067" w:rsidP="00483067">
      <w:pPr>
        <w:jc w:val="center"/>
        <w:rPr>
          <w:rFonts w:asciiTheme="majorBidi" w:hAnsiTheme="majorBidi" w:cstheme="majorBidi"/>
          <w:lang w:val="en-US" w:bidi="ar-LB"/>
        </w:rPr>
      </w:pPr>
      <w:r w:rsidRPr="004E1614">
        <w:rPr>
          <w:rFonts w:asciiTheme="majorBidi" w:hAnsiTheme="majorBidi" w:cstheme="majorBidi"/>
          <w:noProof/>
          <w:lang w:val="en-US" w:eastAsia="en-US"/>
        </w:rPr>
        <w:lastRenderedPageBreak/>
        <w:drawing>
          <wp:inline distT="0" distB="0" distL="0" distR="0" wp14:anchorId="35417DBA" wp14:editId="2C810E41">
            <wp:extent cx="5675479" cy="2995391"/>
            <wp:effectExtent l="0" t="0" r="1905"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20216" t="16540" r="11850" b="19686"/>
                    <a:stretch/>
                  </pic:blipFill>
                  <pic:spPr bwMode="auto">
                    <a:xfrm>
                      <a:off x="0" y="0"/>
                      <a:ext cx="5694795" cy="3005585"/>
                    </a:xfrm>
                    <a:prstGeom prst="rect">
                      <a:avLst/>
                    </a:prstGeom>
                    <a:ln>
                      <a:noFill/>
                    </a:ln>
                    <a:extLst>
                      <a:ext uri="{53640926-AAD7-44D8-BBD7-CCE9431645EC}">
                        <a14:shadowObscured xmlns:a14="http://schemas.microsoft.com/office/drawing/2010/main"/>
                      </a:ext>
                    </a:extLst>
                  </pic:spPr>
                </pic:pic>
              </a:graphicData>
            </a:graphic>
          </wp:inline>
        </w:drawing>
      </w:r>
    </w:p>
    <w:p w:rsidR="00483067" w:rsidRPr="004E1614" w:rsidRDefault="00483067" w:rsidP="002751D4">
      <w:pPr>
        <w:autoSpaceDE w:val="0"/>
        <w:autoSpaceDN w:val="0"/>
        <w:bidi w:val="0"/>
        <w:adjustRightInd w:val="0"/>
        <w:rPr>
          <w:rFonts w:asciiTheme="majorBidi" w:hAnsiTheme="majorBidi" w:cstheme="majorBidi"/>
          <w:sz w:val="24"/>
          <w:lang w:val="en-US"/>
        </w:rPr>
      </w:pPr>
      <w:r w:rsidRPr="004E1614">
        <w:rPr>
          <w:rFonts w:asciiTheme="majorBidi" w:hAnsiTheme="majorBidi" w:cstheme="majorBidi"/>
          <w:sz w:val="24"/>
          <w:lang w:val="en-US"/>
        </w:rPr>
        <w:t>M1000: normal on</w:t>
      </w:r>
    </w:p>
    <w:p w:rsidR="00483067" w:rsidRPr="004E1614" w:rsidRDefault="00483067" w:rsidP="002751D4">
      <w:pPr>
        <w:autoSpaceDE w:val="0"/>
        <w:autoSpaceDN w:val="0"/>
        <w:bidi w:val="0"/>
        <w:adjustRightInd w:val="0"/>
        <w:rPr>
          <w:rFonts w:asciiTheme="majorBidi" w:hAnsiTheme="majorBidi" w:cstheme="majorBidi"/>
          <w:sz w:val="24"/>
          <w:rtl/>
          <w:lang w:val="en-US"/>
        </w:rPr>
      </w:pPr>
      <w:r w:rsidRPr="004E1614">
        <w:rPr>
          <w:rFonts w:asciiTheme="majorBidi" w:hAnsiTheme="majorBidi" w:cstheme="majorBidi"/>
          <w:sz w:val="24"/>
          <w:lang w:val="en-US"/>
        </w:rPr>
        <w:t xml:space="preserve">D1115: analog input/output mode setting </w:t>
      </w:r>
    </w:p>
    <w:p w:rsidR="00483067" w:rsidRPr="004E1614" w:rsidRDefault="00483067" w:rsidP="00483067">
      <w:pPr>
        <w:autoSpaceDE w:val="0"/>
        <w:autoSpaceDN w:val="0"/>
        <w:adjustRightInd w:val="0"/>
        <w:rPr>
          <w:rFonts w:asciiTheme="majorBidi" w:hAnsiTheme="majorBidi" w:cstheme="majorBidi"/>
          <w:sz w:val="24"/>
          <w:lang w:val="en-US"/>
        </w:rPr>
      </w:pPr>
    </w:p>
    <w:p w:rsidR="00483067" w:rsidRPr="004E1614" w:rsidRDefault="00483067" w:rsidP="00483067">
      <w:pPr>
        <w:jc w:val="center"/>
        <w:rPr>
          <w:rFonts w:asciiTheme="majorBidi" w:hAnsiTheme="majorBidi" w:cstheme="majorBidi"/>
          <w:sz w:val="24"/>
          <w:rtl/>
          <w:lang w:val="en-US" w:bidi="ar-LB"/>
        </w:rPr>
      </w:pPr>
      <w:r w:rsidRPr="004E1614">
        <w:rPr>
          <w:rFonts w:asciiTheme="majorBidi" w:hAnsiTheme="majorBidi" w:cstheme="majorBidi"/>
          <w:noProof/>
          <w:sz w:val="24"/>
          <w:lang w:val="en-US" w:eastAsia="en-US"/>
        </w:rPr>
        <w:drawing>
          <wp:inline distT="0" distB="0" distL="0" distR="0" wp14:anchorId="6E0CAA9A" wp14:editId="76F9D1B9">
            <wp:extent cx="5313871" cy="1522203"/>
            <wp:effectExtent l="0" t="0" r="1270" b="1905"/>
            <wp:docPr id="1140" name="Grafik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25881" cy="1525643"/>
                    </a:xfrm>
                    <a:prstGeom prst="rect">
                      <a:avLst/>
                    </a:prstGeom>
                    <a:noFill/>
                    <a:ln>
                      <a:noFill/>
                    </a:ln>
                  </pic:spPr>
                </pic:pic>
              </a:graphicData>
            </a:graphic>
          </wp:inline>
        </w:drawing>
      </w:r>
    </w:p>
    <w:p w:rsidR="00483067" w:rsidRPr="004E1614" w:rsidRDefault="00483067" w:rsidP="00483067">
      <w:pPr>
        <w:jc w:val="center"/>
        <w:rPr>
          <w:rFonts w:asciiTheme="majorBidi" w:hAnsiTheme="majorBidi" w:cstheme="majorBidi"/>
          <w:sz w:val="24"/>
          <w:lang w:val="en-US" w:bidi="ar-LB"/>
        </w:rPr>
      </w:pPr>
    </w:p>
    <w:p w:rsidR="00483067" w:rsidRPr="004E1614" w:rsidRDefault="00483067" w:rsidP="002751D4">
      <w:pPr>
        <w:bidi w:val="0"/>
        <w:rPr>
          <w:rFonts w:asciiTheme="majorBidi" w:hAnsiTheme="majorBidi" w:cstheme="majorBidi"/>
          <w:sz w:val="24"/>
          <w:szCs w:val="24"/>
          <w:lang w:val="en-US"/>
        </w:rPr>
      </w:pPr>
      <w:r w:rsidRPr="004E1614">
        <w:rPr>
          <w:rFonts w:asciiTheme="majorBidi" w:hAnsiTheme="majorBidi" w:cstheme="majorBidi"/>
          <w:sz w:val="24"/>
          <w:szCs w:val="24"/>
          <w:lang w:val="en-US"/>
        </w:rPr>
        <w:t>MOV K257 D1115: (257 decimal = 0000 0001 0000 0001 Binary),</w:t>
      </w:r>
    </w:p>
    <w:p w:rsidR="00483067" w:rsidRPr="004E1614" w:rsidRDefault="00483067" w:rsidP="002751D4">
      <w:pPr>
        <w:bidi w:val="0"/>
        <w:rPr>
          <w:rFonts w:asciiTheme="majorBidi" w:hAnsiTheme="majorBidi" w:cstheme="majorBidi"/>
          <w:sz w:val="24"/>
          <w:szCs w:val="24"/>
          <w:rtl/>
          <w:lang w:val="en-US"/>
        </w:rPr>
      </w:pPr>
      <w:r w:rsidRPr="004E1614">
        <w:rPr>
          <w:rFonts w:asciiTheme="majorBidi" w:hAnsiTheme="majorBidi" w:cstheme="majorBidi"/>
          <w:sz w:val="24"/>
          <w:szCs w:val="24"/>
          <w:lang w:val="en-US"/>
        </w:rPr>
        <w:t xml:space="preserve"> Bit 0 = 1:</w:t>
      </w:r>
      <w:r w:rsidRPr="004E1614">
        <w:rPr>
          <w:rFonts w:asciiTheme="majorBidi" w:hAnsiTheme="majorBidi" w:cstheme="majorBidi"/>
          <w:sz w:val="24"/>
          <w:szCs w:val="24"/>
          <w:rtl/>
          <w:lang w:val="en-US"/>
        </w:rPr>
        <w:t xml:space="preserve"> </w:t>
      </w:r>
      <w:r w:rsidRPr="004E1614">
        <w:rPr>
          <w:rFonts w:asciiTheme="majorBidi" w:hAnsiTheme="majorBidi" w:cstheme="majorBidi"/>
          <w:sz w:val="24"/>
          <w:szCs w:val="24"/>
          <w:lang w:val="en-US"/>
        </w:rPr>
        <w:t xml:space="preserve"> analog input mode of AD0 is the current mode </w:t>
      </w:r>
    </w:p>
    <w:p w:rsidR="00483067" w:rsidRPr="004E1614" w:rsidRDefault="00483067" w:rsidP="002751D4">
      <w:pPr>
        <w:bidi w:val="0"/>
        <w:rPr>
          <w:rFonts w:asciiTheme="majorBidi" w:hAnsiTheme="majorBidi" w:cstheme="majorBidi"/>
          <w:sz w:val="24"/>
          <w:rtl/>
          <w:lang w:val="en-US"/>
        </w:rPr>
      </w:pPr>
      <w:r w:rsidRPr="004E1614">
        <w:rPr>
          <w:rFonts w:asciiTheme="majorBidi" w:hAnsiTheme="majorBidi" w:cstheme="majorBidi"/>
          <w:sz w:val="24"/>
          <w:lang w:val="en-US"/>
        </w:rPr>
        <w:t>Bit 8 =1: current 4-20 mA.</w:t>
      </w:r>
    </w:p>
    <w:p w:rsidR="00483067" w:rsidRPr="004E1614" w:rsidRDefault="00483067" w:rsidP="002751D4">
      <w:pPr>
        <w:autoSpaceDE w:val="0"/>
        <w:autoSpaceDN w:val="0"/>
        <w:bidi w:val="0"/>
        <w:adjustRightInd w:val="0"/>
        <w:rPr>
          <w:rFonts w:asciiTheme="majorBidi" w:hAnsiTheme="majorBidi" w:cstheme="majorBidi"/>
          <w:sz w:val="24"/>
          <w:lang w:val="en-US"/>
        </w:rPr>
      </w:pPr>
      <w:r w:rsidRPr="004E1614">
        <w:rPr>
          <w:rFonts w:asciiTheme="majorBidi" w:hAnsiTheme="majorBidi" w:cstheme="majorBidi"/>
          <w:sz w:val="24"/>
          <w:lang w:val="en-US" w:bidi="ar-LB"/>
        </w:rPr>
        <w:t xml:space="preserve">D1110: </w:t>
      </w:r>
      <w:r w:rsidRPr="004E1614">
        <w:rPr>
          <w:rFonts w:asciiTheme="majorBidi" w:hAnsiTheme="majorBidi" w:cstheme="majorBidi"/>
          <w:sz w:val="24"/>
          <w:lang w:val="en-US"/>
        </w:rPr>
        <w:t>analog input channel 0 (AD 0)</w:t>
      </w:r>
    </w:p>
    <w:p w:rsidR="00483067" w:rsidRPr="004E1614" w:rsidRDefault="00483067" w:rsidP="002751D4">
      <w:pPr>
        <w:bidi w:val="0"/>
        <w:rPr>
          <w:rFonts w:asciiTheme="majorBidi" w:hAnsiTheme="majorBidi" w:cstheme="majorBidi"/>
          <w:sz w:val="24"/>
          <w:lang w:val="en-US" w:bidi="ar-LB"/>
        </w:rPr>
      </w:pPr>
      <w:r w:rsidRPr="004E1614">
        <w:rPr>
          <w:rFonts w:asciiTheme="majorBidi" w:hAnsiTheme="majorBidi" w:cstheme="majorBidi"/>
          <w:sz w:val="24"/>
          <w:lang w:val="en-US" w:bidi="ar-LB"/>
        </w:rPr>
        <w:t>MOV D1110 D1: move D1110 in D1</w:t>
      </w:r>
    </w:p>
    <w:p w:rsidR="00483067" w:rsidRPr="004E1614" w:rsidRDefault="00483067" w:rsidP="002751D4">
      <w:pPr>
        <w:bidi w:val="0"/>
        <w:rPr>
          <w:rFonts w:asciiTheme="majorBidi" w:hAnsiTheme="majorBidi" w:cstheme="majorBidi"/>
          <w:sz w:val="24"/>
          <w:szCs w:val="24"/>
          <w:lang w:val="en-US" w:bidi="ar-LB"/>
        </w:rPr>
      </w:pPr>
      <w:r w:rsidRPr="004E1614">
        <w:rPr>
          <w:rFonts w:asciiTheme="majorBidi" w:hAnsiTheme="majorBidi" w:cstheme="majorBidi"/>
          <w:sz w:val="24"/>
          <w:szCs w:val="24"/>
          <w:lang w:val="en-US" w:bidi="ar-LB"/>
        </w:rPr>
        <w:t>MUL32 D1 K4 D3:</w:t>
      </w:r>
    </w:p>
    <w:p w:rsidR="00483067" w:rsidRPr="004E1614" w:rsidRDefault="00483067" w:rsidP="002751D4">
      <w:pPr>
        <w:bidi w:val="0"/>
        <w:rPr>
          <w:rFonts w:asciiTheme="majorBidi" w:hAnsiTheme="majorBidi" w:cstheme="majorBidi"/>
          <w:sz w:val="24"/>
          <w:szCs w:val="24"/>
          <w:lang w:val="en-US" w:bidi="ar-LB"/>
        </w:rPr>
      </w:pPr>
      <w:r w:rsidRPr="004E1614">
        <w:rPr>
          <w:rFonts w:asciiTheme="majorBidi" w:eastAsia="Wingdings-Regular" w:hAnsiTheme="majorBidi" w:cstheme="majorBidi"/>
          <w:sz w:val="24"/>
          <w:szCs w:val="24"/>
          <w:lang w:val="en-US"/>
        </w:rPr>
        <w:t xml:space="preserve">(D2, D1) </w:t>
      </w:r>
      <w:r w:rsidRPr="004E1614">
        <w:rPr>
          <w:rFonts w:asciiTheme="majorBidi" w:eastAsia="SymbolMT" w:hAnsiTheme="majorBidi" w:cstheme="majorBidi"/>
          <w:sz w:val="24"/>
          <w:szCs w:val="24"/>
          <w:lang w:val="en-US"/>
        </w:rPr>
        <w:t>×</w:t>
      </w:r>
      <w:r w:rsidRPr="004E1614">
        <w:rPr>
          <w:rFonts w:asciiTheme="majorBidi" w:eastAsia="Wingdings-Regular" w:hAnsiTheme="majorBidi" w:cstheme="majorBidi"/>
          <w:sz w:val="24"/>
          <w:szCs w:val="24"/>
          <w:lang w:val="en-US"/>
        </w:rPr>
        <w:t xml:space="preserve"> (4) </w:t>
      </w:r>
      <w:r w:rsidRPr="004E1614">
        <w:rPr>
          <w:rFonts w:asciiTheme="majorBidi" w:eastAsia="SymbolMT" w:hAnsiTheme="majorBidi" w:cstheme="majorBidi"/>
          <w:sz w:val="24"/>
          <w:szCs w:val="24"/>
          <w:lang w:val="en-US"/>
        </w:rPr>
        <w:t xml:space="preserve">= </w:t>
      </w:r>
      <w:r w:rsidRPr="004E1614">
        <w:rPr>
          <w:rFonts w:asciiTheme="majorBidi" w:eastAsia="Wingdings-Regular" w:hAnsiTheme="majorBidi" w:cstheme="majorBidi"/>
          <w:sz w:val="24"/>
          <w:szCs w:val="24"/>
          <w:lang w:val="en-US"/>
        </w:rPr>
        <w:t>(D4, D3)</w:t>
      </w:r>
    </w:p>
    <w:p w:rsidR="00483067" w:rsidRPr="004E1614" w:rsidRDefault="00483067" w:rsidP="00483067">
      <w:pPr>
        <w:rPr>
          <w:rFonts w:asciiTheme="majorBidi" w:hAnsiTheme="majorBidi" w:cstheme="majorBidi"/>
          <w:sz w:val="24"/>
          <w:lang w:val="en-US" w:bidi="ar-LB"/>
        </w:rPr>
      </w:pPr>
      <w:r w:rsidRPr="004E1614">
        <w:rPr>
          <w:rFonts w:asciiTheme="majorBidi" w:hAnsiTheme="majorBidi" w:cstheme="majorBidi"/>
          <w:noProof/>
          <w:sz w:val="24"/>
          <w:lang w:val="en-US" w:eastAsia="en-US"/>
        </w:rPr>
        <w:drawing>
          <wp:inline distT="0" distB="0" distL="0" distR="0" wp14:anchorId="68EFA91B" wp14:editId="4D37573C">
            <wp:extent cx="5476875" cy="828675"/>
            <wp:effectExtent l="0" t="0" r="0" b="0"/>
            <wp:docPr id="1139" name="Grafik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76875" cy="828675"/>
                    </a:xfrm>
                    <a:prstGeom prst="rect">
                      <a:avLst/>
                    </a:prstGeom>
                    <a:noFill/>
                    <a:ln>
                      <a:noFill/>
                    </a:ln>
                  </pic:spPr>
                </pic:pic>
              </a:graphicData>
            </a:graphic>
          </wp:inline>
        </w:drawing>
      </w:r>
    </w:p>
    <w:p w:rsidR="00483067" w:rsidRPr="004E1614" w:rsidRDefault="00483067" w:rsidP="002751D4">
      <w:pPr>
        <w:bidi w:val="0"/>
        <w:rPr>
          <w:rFonts w:asciiTheme="majorBidi" w:hAnsiTheme="majorBidi" w:cstheme="majorBidi"/>
          <w:sz w:val="24"/>
          <w:lang w:val="en-US" w:bidi="ar-LB"/>
        </w:rPr>
      </w:pPr>
      <w:r w:rsidRPr="004E1614">
        <w:rPr>
          <w:rFonts w:asciiTheme="majorBidi" w:hAnsiTheme="majorBidi" w:cstheme="majorBidi"/>
          <w:sz w:val="24"/>
          <w:lang w:val="en-US" w:bidi="ar-LB"/>
        </w:rPr>
        <w:t>DIV32 D3 K5 D5:</w:t>
      </w:r>
    </w:p>
    <w:p w:rsidR="00483067" w:rsidRPr="004E1614" w:rsidRDefault="00483067" w:rsidP="002751D4">
      <w:pPr>
        <w:bidi w:val="0"/>
        <w:rPr>
          <w:rFonts w:asciiTheme="majorBidi" w:eastAsia="Wingdings-Regular" w:hAnsiTheme="majorBidi" w:cstheme="majorBidi"/>
          <w:sz w:val="24"/>
          <w:rtl/>
          <w:lang w:val="en-US"/>
        </w:rPr>
      </w:pPr>
      <w:r w:rsidRPr="004E1614">
        <w:rPr>
          <w:rFonts w:asciiTheme="majorBidi" w:eastAsia="Wingdings-Regular" w:hAnsiTheme="majorBidi" w:cstheme="majorBidi"/>
          <w:sz w:val="24"/>
          <w:lang w:val="en-US"/>
        </w:rPr>
        <w:t xml:space="preserve">(D4, D3) / (5) </w:t>
      </w:r>
      <w:r w:rsidRPr="004E1614">
        <w:rPr>
          <w:rFonts w:asciiTheme="majorBidi" w:eastAsia="SymbolMT" w:hAnsiTheme="majorBidi" w:cstheme="majorBidi"/>
          <w:sz w:val="24"/>
          <w:lang w:val="en-US"/>
        </w:rPr>
        <w:t xml:space="preserve">= </w:t>
      </w:r>
      <w:r w:rsidRPr="004E1614">
        <w:rPr>
          <w:rFonts w:asciiTheme="majorBidi" w:eastAsia="Wingdings-Regular" w:hAnsiTheme="majorBidi" w:cstheme="majorBidi"/>
          <w:sz w:val="24"/>
          <w:lang w:val="en-US"/>
        </w:rPr>
        <w:t>(D6, D5)</w:t>
      </w:r>
    </w:p>
    <w:p w:rsidR="00483067" w:rsidRDefault="00483067" w:rsidP="00483067">
      <w:pPr>
        <w:rPr>
          <w:rFonts w:asciiTheme="majorBidi" w:eastAsia="Wingdings-Regular" w:hAnsiTheme="majorBidi" w:cstheme="majorBidi"/>
          <w:sz w:val="24"/>
          <w:lang w:val="en-US"/>
        </w:rPr>
      </w:pPr>
    </w:p>
    <w:p w:rsidR="00B91430" w:rsidRDefault="00B91430" w:rsidP="00483067">
      <w:pPr>
        <w:rPr>
          <w:rFonts w:asciiTheme="majorBidi" w:eastAsia="Wingdings-Regular" w:hAnsiTheme="majorBidi" w:cstheme="majorBidi"/>
          <w:sz w:val="24"/>
          <w:lang w:val="en-US"/>
        </w:rPr>
      </w:pPr>
    </w:p>
    <w:p w:rsidR="00483067" w:rsidRPr="008A5622" w:rsidRDefault="00483067" w:rsidP="00FA12B5">
      <w:pPr>
        <w:pStyle w:val="Heading3"/>
        <w:bidi/>
        <w:jc w:val="both"/>
        <w:rPr>
          <w:sz w:val="24"/>
          <w:szCs w:val="24"/>
          <w:rtl/>
        </w:rPr>
      </w:pPr>
      <w:bookmarkStart w:id="37" w:name="_Toc102220900"/>
      <w:r w:rsidRPr="008A5622">
        <w:rPr>
          <w:sz w:val="24"/>
          <w:szCs w:val="24"/>
          <w:rtl/>
        </w:rPr>
        <w:lastRenderedPageBreak/>
        <w:t xml:space="preserve">توصيل </w:t>
      </w:r>
      <w:r w:rsidRPr="008A5622">
        <w:rPr>
          <w:sz w:val="24"/>
          <w:szCs w:val="28"/>
        </w:rPr>
        <w:t xml:space="preserve">“Atmospheric valve &amp; Condenser valve” </w:t>
      </w:r>
      <w:r w:rsidRPr="008A5622">
        <w:rPr>
          <w:sz w:val="24"/>
          <w:szCs w:val="24"/>
          <w:rtl/>
        </w:rPr>
        <w:t xml:space="preserve">  مع ال </w:t>
      </w:r>
      <w:r w:rsidRPr="008A5622">
        <w:rPr>
          <w:sz w:val="24"/>
          <w:szCs w:val="28"/>
        </w:rPr>
        <w:t>PLC</w:t>
      </w:r>
      <w:r w:rsidRPr="008A5622">
        <w:rPr>
          <w:sz w:val="24"/>
          <w:szCs w:val="24"/>
          <w:rtl/>
        </w:rPr>
        <w:t xml:space="preserve"> والتحكم بهم</w:t>
      </w:r>
      <w:bookmarkEnd w:id="37"/>
    </w:p>
    <w:p w:rsidR="00483067" w:rsidRPr="004E1614" w:rsidRDefault="00483067" w:rsidP="00483067">
      <w:pPr>
        <w:rPr>
          <w:rFonts w:asciiTheme="majorBidi" w:hAnsiTheme="majorBidi" w:cstheme="majorBidi"/>
          <w:b/>
          <w:bCs/>
          <w:sz w:val="28"/>
          <w:szCs w:val="28"/>
          <w:u w:val="single"/>
          <w:rtl/>
          <w:lang w:val="en-US"/>
        </w:rPr>
      </w:pPr>
    </w:p>
    <w:p w:rsidR="00483067" w:rsidRPr="004E1614" w:rsidRDefault="00483067" w:rsidP="00483067">
      <w:pPr>
        <w:tabs>
          <w:tab w:val="left" w:pos="5638"/>
        </w:tabs>
        <w:rPr>
          <w:rFonts w:asciiTheme="majorBidi" w:hAnsiTheme="majorBidi" w:cstheme="majorBidi"/>
          <w:sz w:val="28"/>
          <w:szCs w:val="40"/>
          <w:lang w:val="en-US"/>
        </w:rPr>
      </w:pPr>
      <w:r w:rsidRPr="004E1614">
        <w:rPr>
          <w:rFonts w:asciiTheme="majorBidi" w:hAnsiTheme="majorBidi" w:cstheme="majorBidi"/>
          <w:sz w:val="28"/>
          <w:szCs w:val="28"/>
          <w:lang w:val="en-US"/>
        </w:rPr>
        <w:t xml:space="preserve">           Atmospheric Solenoid valve    </w:t>
      </w:r>
      <w:r w:rsidRPr="004E1614">
        <w:rPr>
          <w:rFonts w:asciiTheme="majorBidi" w:hAnsiTheme="majorBidi" w:cstheme="majorBidi"/>
          <w:sz w:val="28"/>
          <w:szCs w:val="28"/>
          <w:lang w:val="en-US"/>
        </w:rPr>
        <w:tab/>
        <w:t>Condenser Solenoid valve</w:t>
      </w:r>
    </w:p>
    <w:p w:rsidR="00483067" w:rsidRPr="004E1614" w:rsidRDefault="00483067" w:rsidP="00483067">
      <w:pPr>
        <w:rPr>
          <w:rFonts w:asciiTheme="majorBidi" w:hAnsiTheme="majorBidi" w:cstheme="majorBidi"/>
          <w:sz w:val="24"/>
          <w:lang w:val="en-US"/>
        </w:rPr>
      </w:pPr>
      <w:r w:rsidRPr="004E1614">
        <w:rPr>
          <w:rFonts w:asciiTheme="majorBidi" w:hAnsiTheme="majorBidi" w:cstheme="majorBidi"/>
          <w:sz w:val="24"/>
          <w:lang w:val="en-US"/>
        </w:rPr>
        <w:tab/>
      </w:r>
    </w:p>
    <w:p w:rsidR="00483067" w:rsidRPr="004E1614" w:rsidRDefault="00483067" w:rsidP="00483067">
      <w:pPr>
        <w:rPr>
          <w:rFonts w:asciiTheme="majorBidi" w:hAnsiTheme="majorBidi" w:cstheme="majorBidi"/>
          <w:sz w:val="24"/>
          <w:lang w:val="en-US"/>
        </w:rPr>
      </w:pPr>
      <w:r w:rsidRPr="004E1614">
        <w:rPr>
          <w:rFonts w:asciiTheme="majorBidi" w:hAnsiTheme="majorBidi" w:cstheme="majorBidi"/>
          <w:noProof/>
          <w:sz w:val="24"/>
          <w:lang w:val="en-US" w:eastAsia="en-US"/>
        </w:rPr>
        <w:drawing>
          <wp:anchor distT="0" distB="0" distL="114300" distR="114300" simplePos="0" relativeHeight="251750400" behindDoc="0" locked="0" layoutInCell="1" allowOverlap="1" wp14:anchorId="5F1A7E40" wp14:editId="166A34D8">
            <wp:simplePos x="0" y="0"/>
            <wp:positionH relativeFrom="column">
              <wp:posOffset>3533775</wp:posOffset>
            </wp:positionH>
            <wp:positionV relativeFrom="paragraph">
              <wp:posOffset>15240</wp:posOffset>
            </wp:positionV>
            <wp:extent cx="1830076" cy="2343150"/>
            <wp:effectExtent l="0" t="0" r="0" b="0"/>
            <wp:wrapNone/>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831344" cy="2344773"/>
                    </a:xfrm>
                    <a:prstGeom prst="rect">
                      <a:avLst/>
                    </a:prstGeom>
                    <a:noFill/>
                    <a:ln>
                      <a:noFill/>
                    </a:ln>
                  </pic:spPr>
                </pic:pic>
              </a:graphicData>
            </a:graphic>
            <wp14:sizeRelH relativeFrom="page">
              <wp14:pctWidth>0</wp14:pctWidth>
            </wp14:sizeRelH>
            <wp14:sizeRelV relativeFrom="page">
              <wp14:pctHeight>0</wp14:pctHeight>
            </wp14:sizeRelV>
          </wp:anchor>
        </w:drawing>
      </w:r>
      <w:r w:rsidRPr="004E1614">
        <w:rPr>
          <w:rFonts w:asciiTheme="majorBidi" w:hAnsiTheme="majorBidi" w:cstheme="majorBidi"/>
          <w:noProof/>
          <w:sz w:val="24"/>
          <w:lang w:val="en-US" w:eastAsia="en-US"/>
        </w:rPr>
        <w:drawing>
          <wp:anchor distT="0" distB="0" distL="114300" distR="114300" simplePos="0" relativeHeight="251751424" behindDoc="0" locked="0" layoutInCell="1" allowOverlap="1" wp14:anchorId="037A02E9" wp14:editId="7ACE6036">
            <wp:simplePos x="0" y="0"/>
            <wp:positionH relativeFrom="margin">
              <wp:posOffset>514350</wp:posOffset>
            </wp:positionH>
            <wp:positionV relativeFrom="paragraph">
              <wp:posOffset>24765</wp:posOffset>
            </wp:positionV>
            <wp:extent cx="2076450" cy="2359077"/>
            <wp:effectExtent l="0" t="0" r="0" b="3175"/>
            <wp:wrapNone/>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083750" cy="23673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83067" w:rsidRPr="004E1614" w:rsidRDefault="00483067" w:rsidP="00483067">
      <w:pPr>
        <w:rPr>
          <w:rFonts w:asciiTheme="majorBidi" w:hAnsiTheme="majorBidi" w:cstheme="majorBidi"/>
          <w:sz w:val="24"/>
          <w:lang w:val="en-US"/>
        </w:rPr>
      </w:pPr>
    </w:p>
    <w:p w:rsidR="00483067" w:rsidRPr="004E1614" w:rsidRDefault="00483067" w:rsidP="00483067">
      <w:pPr>
        <w:rPr>
          <w:rFonts w:asciiTheme="majorBidi" w:hAnsiTheme="majorBidi" w:cstheme="majorBidi"/>
          <w:sz w:val="24"/>
          <w:lang w:val="en-US"/>
        </w:rPr>
      </w:pPr>
    </w:p>
    <w:p w:rsidR="00483067" w:rsidRPr="004E1614" w:rsidRDefault="00483067" w:rsidP="00483067">
      <w:pPr>
        <w:rPr>
          <w:rFonts w:asciiTheme="majorBidi" w:hAnsiTheme="majorBidi" w:cstheme="majorBidi"/>
          <w:sz w:val="24"/>
          <w:lang w:val="en-US"/>
        </w:rPr>
      </w:pPr>
    </w:p>
    <w:p w:rsidR="00483067" w:rsidRPr="004E1614" w:rsidRDefault="00483067" w:rsidP="00483067">
      <w:pPr>
        <w:rPr>
          <w:rFonts w:asciiTheme="majorBidi" w:hAnsiTheme="majorBidi" w:cstheme="majorBidi"/>
          <w:sz w:val="24"/>
          <w:lang w:val="en-US"/>
        </w:rPr>
      </w:pPr>
    </w:p>
    <w:p w:rsidR="00483067" w:rsidRPr="004E1614" w:rsidRDefault="00483067" w:rsidP="00483067">
      <w:pPr>
        <w:rPr>
          <w:rFonts w:asciiTheme="majorBidi" w:hAnsiTheme="majorBidi" w:cstheme="majorBidi"/>
          <w:sz w:val="24"/>
          <w:lang w:val="en-US"/>
        </w:rPr>
      </w:pPr>
    </w:p>
    <w:p w:rsidR="00483067" w:rsidRPr="004E1614" w:rsidRDefault="00483067" w:rsidP="00483067">
      <w:pPr>
        <w:rPr>
          <w:rFonts w:asciiTheme="majorBidi" w:hAnsiTheme="majorBidi" w:cstheme="majorBidi"/>
          <w:sz w:val="24"/>
          <w:lang w:val="en-US"/>
        </w:rPr>
      </w:pPr>
    </w:p>
    <w:p w:rsidR="00483067" w:rsidRPr="004E1614" w:rsidRDefault="00483067" w:rsidP="00483067">
      <w:pPr>
        <w:rPr>
          <w:rFonts w:asciiTheme="majorBidi" w:hAnsiTheme="majorBidi" w:cstheme="majorBidi"/>
          <w:sz w:val="24"/>
          <w:lang w:val="en-US"/>
        </w:rPr>
      </w:pPr>
    </w:p>
    <w:p w:rsidR="00483067" w:rsidRDefault="00483067" w:rsidP="00483067">
      <w:pPr>
        <w:tabs>
          <w:tab w:val="left" w:pos="8952"/>
        </w:tabs>
        <w:rPr>
          <w:rFonts w:asciiTheme="majorBidi" w:hAnsiTheme="majorBidi" w:cstheme="majorBidi"/>
          <w:sz w:val="24"/>
          <w:lang w:val="en-US"/>
        </w:rPr>
      </w:pPr>
      <w:r w:rsidRPr="004E1614">
        <w:rPr>
          <w:rFonts w:asciiTheme="majorBidi" w:hAnsiTheme="majorBidi" w:cstheme="majorBidi"/>
          <w:sz w:val="24"/>
          <w:lang w:val="en-US"/>
        </w:rPr>
        <w:tab/>
      </w:r>
    </w:p>
    <w:p w:rsidR="00190EF3" w:rsidRDefault="00190EF3" w:rsidP="00483067">
      <w:pPr>
        <w:tabs>
          <w:tab w:val="left" w:pos="8952"/>
        </w:tabs>
        <w:rPr>
          <w:rFonts w:asciiTheme="majorBidi" w:hAnsiTheme="majorBidi" w:cstheme="majorBidi"/>
          <w:sz w:val="24"/>
          <w:lang w:val="en-US"/>
        </w:rPr>
      </w:pPr>
    </w:p>
    <w:p w:rsidR="00483067" w:rsidRPr="00FA12B5" w:rsidRDefault="00483067" w:rsidP="00FA12B5">
      <w:pPr>
        <w:pStyle w:val="Heading4"/>
        <w:rPr>
          <w:sz w:val="24"/>
          <w:szCs w:val="24"/>
          <w:rtl/>
        </w:rPr>
      </w:pPr>
      <w:r w:rsidRPr="00FA12B5">
        <w:rPr>
          <w:sz w:val="24"/>
          <w:szCs w:val="24"/>
          <w:rtl/>
        </w:rPr>
        <w:t xml:space="preserve">طريقة توصيل ال </w:t>
      </w:r>
      <w:r w:rsidRPr="00FA12B5">
        <w:rPr>
          <w:sz w:val="24"/>
          <w:szCs w:val="32"/>
        </w:rPr>
        <w:t>“Atmospheric valve &amp; Condenser valve”</w:t>
      </w:r>
      <w:r w:rsidRPr="00FA12B5">
        <w:rPr>
          <w:sz w:val="24"/>
          <w:szCs w:val="24"/>
          <w:rtl/>
        </w:rPr>
        <w:t xml:space="preserve"> مع ال </w:t>
      </w:r>
      <w:r w:rsidRPr="00FA12B5">
        <w:rPr>
          <w:sz w:val="24"/>
          <w:szCs w:val="32"/>
        </w:rPr>
        <w:t>PLC</w:t>
      </w:r>
    </w:p>
    <w:p w:rsidR="00483067" w:rsidRPr="004E1614" w:rsidRDefault="00483067" w:rsidP="00483067">
      <w:pPr>
        <w:tabs>
          <w:tab w:val="left" w:pos="8952"/>
        </w:tabs>
        <w:rPr>
          <w:rFonts w:asciiTheme="majorBidi" w:hAnsiTheme="majorBidi" w:cstheme="majorBidi"/>
          <w:sz w:val="24"/>
          <w:szCs w:val="24"/>
          <w:rtl/>
          <w:lang w:val="en-US" w:bidi="ar-LB"/>
        </w:rPr>
      </w:pPr>
      <w:r>
        <w:rPr>
          <w:noProof/>
          <w:lang w:val="en-US" w:eastAsia="en-US"/>
        </w:rPr>
        <mc:AlternateContent>
          <mc:Choice Requires="wpg">
            <w:drawing>
              <wp:anchor distT="0" distB="0" distL="114300" distR="114300" simplePos="0" relativeHeight="251749376" behindDoc="0" locked="0" layoutInCell="1" allowOverlap="1" wp14:anchorId="5A4DE0F7" wp14:editId="78BC4C8D">
                <wp:simplePos x="0" y="0"/>
                <wp:positionH relativeFrom="margin">
                  <wp:posOffset>2738755</wp:posOffset>
                </wp:positionH>
                <wp:positionV relativeFrom="paragraph">
                  <wp:posOffset>73660</wp:posOffset>
                </wp:positionV>
                <wp:extent cx="2758440" cy="2404110"/>
                <wp:effectExtent l="0" t="0" r="22860" b="15240"/>
                <wp:wrapNone/>
                <wp:docPr id="18927" name="Group 1507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58440" cy="2404110"/>
                          <a:chOff x="86" y="-5610"/>
                          <a:chExt cx="27584" cy="24044"/>
                        </a:xfrm>
                      </wpg:grpSpPr>
                      <wpg:grpSp>
                        <wpg:cNvPr id="18928" name="Group 150701"/>
                        <wpg:cNvGrpSpPr>
                          <a:grpSpLocks/>
                        </wpg:cNvGrpSpPr>
                        <wpg:grpSpPr bwMode="auto">
                          <a:xfrm>
                            <a:off x="86" y="-5610"/>
                            <a:ext cx="11165" cy="22326"/>
                            <a:chOff x="86" y="-5610"/>
                            <a:chExt cx="11165" cy="22326"/>
                          </a:xfrm>
                        </wpg:grpSpPr>
                        <pic:pic xmlns:pic="http://schemas.openxmlformats.org/drawingml/2006/picture">
                          <pic:nvPicPr>
                            <pic:cNvPr id="18929" name="Picture 150547"/>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86" y="-5610"/>
                              <a:ext cx="6991" cy="22326"/>
                            </a:xfrm>
                            <a:prstGeom prst="rect">
                              <a:avLst/>
                            </a:prstGeom>
                            <a:noFill/>
                            <a:extLst>
                              <a:ext uri="{909E8E84-426E-40DD-AFC4-6F175D3DCCD1}">
                                <a14:hiddenFill xmlns:a14="http://schemas.microsoft.com/office/drawing/2010/main">
                                  <a:solidFill>
                                    <a:srgbClr val="FFFFFF"/>
                                  </a:solidFill>
                                </a14:hiddenFill>
                              </a:ext>
                            </a:extLst>
                          </pic:spPr>
                        </pic:pic>
                        <wps:wsp>
                          <wps:cNvPr id="18930" name="Straight Connector 150659"/>
                          <wps:cNvCnPr>
                            <a:cxnSpLocks noChangeShapeType="1"/>
                          </wps:cNvCnPr>
                          <wps:spPr bwMode="auto">
                            <a:xfrm flipH="1">
                              <a:off x="6679" y="14471"/>
                              <a:ext cx="457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31" name="Straight Connector 150663"/>
                          <wps:cNvCnPr>
                            <a:cxnSpLocks noChangeShapeType="1"/>
                          </wps:cNvCnPr>
                          <wps:spPr bwMode="auto">
                            <a:xfrm flipH="1">
                              <a:off x="6679" y="12085"/>
                              <a:ext cx="457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grpSp>
                        <wpg:cNvPr id="18932" name="Group 150700"/>
                        <wpg:cNvGrpSpPr>
                          <a:grpSpLocks/>
                        </wpg:cNvGrpSpPr>
                        <wpg:grpSpPr bwMode="auto">
                          <a:xfrm>
                            <a:off x="20752" y="3419"/>
                            <a:ext cx="6918" cy="13755"/>
                            <a:chOff x="0" y="0"/>
                            <a:chExt cx="6917" cy="13755"/>
                          </a:xfrm>
                        </wpg:grpSpPr>
                        <wps:wsp>
                          <wps:cNvPr id="18933" name="Flowchart: Connector 150657"/>
                          <wps:cNvSpPr>
                            <a:spLocks noChangeArrowheads="1"/>
                          </wps:cNvSpPr>
                          <wps:spPr bwMode="auto">
                            <a:xfrm>
                              <a:off x="4850" y="9621"/>
                              <a:ext cx="457" cy="457"/>
                            </a:xfrm>
                            <a:prstGeom prst="flowChartConnector">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wpg:grpSp>
                          <wpg:cNvPr id="18934" name="Group 150699"/>
                          <wpg:cNvGrpSpPr>
                            <a:grpSpLocks/>
                          </wpg:cNvGrpSpPr>
                          <wpg:grpSpPr bwMode="auto">
                            <a:xfrm>
                              <a:off x="0" y="0"/>
                              <a:ext cx="6917" cy="13755"/>
                              <a:chOff x="0" y="0"/>
                              <a:chExt cx="6917" cy="13755"/>
                            </a:xfrm>
                          </wpg:grpSpPr>
                          <wps:wsp>
                            <wps:cNvPr id="18935" name="Straight Connector 150656"/>
                            <wps:cNvCnPr>
                              <a:cxnSpLocks noChangeShapeType="1"/>
                            </wps:cNvCnPr>
                            <wps:spPr bwMode="auto">
                              <a:xfrm flipH="1">
                                <a:off x="2385" y="13676"/>
                                <a:ext cx="274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936" name="Group 150697"/>
                            <wpg:cNvGrpSpPr>
                              <a:grpSpLocks/>
                            </wpg:cNvGrpSpPr>
                            <wpg:grpSpPr bwMode="auto">
                              <a:xfrm>
                                <a:off x="0" y="0"/>
                                <a:ext cx="6917" cy="13755"/>
                                <a:chOff x="0" y="0"/>
                                <a:chExt cx="6917" cy="13755"/>
                              </a:xfrm>
                            </wpg:grpSpPr>
                            <wps:wsp>
                              <wps:cNvPr id="18937" name="Straight Connector 150581"/>
                              <wps:cNvCnPr>
                                <a:cxnSpLocks noChangeShapeType="1"/>
                              </wps:cNvCnPr>
                              <wps:spPr bwMode="auto">
                                <a:xfrm flipH="1">
                                  <a:off x="2385" y="9780"/>
                                  <a:ext cx="274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938" name="Group 150696"/>
                              <wpg:cNvGrpSpPr>
                                <a:grpSpLocks/>
                              </wpg:cNvGrpSpPr>
                              <wpg:grpSpPr bwMode="auto">
                                <a:xfrm>
                                  <a:off x="0" y="0"/>
                                  <a:ext cx="6917" cy="13755"/>
                                  <a:chOff x="0" y="0"/>
                                  <a:chExt cx="6917" cy="13755"/>
                                </a:xfrm>
                              </wpg:grpSpPr>
                              <wps:wsp>
                                <wps:cNvPr id="18939" name="Rectangle 150577"/>
                                <wps:cNvSpPr>
                                  <a:spLocks noChangeArrowheads="1"/>
                                </wps:cNvSpPr>
                                <wps:spPr bwMode="auto">
                                  <a:xfrm>
                                    <a:off x="0" y="0"/>
                                    <a:ext cx="3416"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473A3D" w:rsidRDefault="00473A3D" w:rsidP="00483067">
                                      <w:pPr>
                                        <w:jc w:val="center"/>
                                        <w:rPr>
                                          <w:rFonts w:asciiTheme="majorBidi" w:hAnsiTheme="majorBidi" w:cstheme="majorBidi"/>
                                          <w:sz w:val="20"/>
                                          <w:szCs w:val="20"/>
                                          <w:lang w:val="en-US"/>
                                        </w:rPr>
                                      </w:pPr>
                                      <w:proofErr w:type="spellStart"/>
                                      <w:r>
                                        <w:rPr>
                                          <w:rFonts w:asciiTheme="majorBidi" w:hAnsiTheme="majorBidi" w:cstheme="majorBidi"/>
                                          <w:sz w:val="20"/>
                                          <w:szCs w:val="20"/>
                                          <w:lang w:val="en-US"/>
                                        </w:rPr>
                                        <w:t>PhH</w:t>
                                      </w:r>
                                      <w:proofErr w:type="spellEnd"/>
                                    </w:p>
                                  </w:txbxContent>
                                </wps:txbx>
                                <wps:bodyPr rot="0" vert="horz" wrap="square" lIns="91440" tIns="45720" rIns="91440" bIns="45720" anchor="ctr" anchorCtr="0" upright="1">
                                  <a:noAutofit/>
                                </wps:bodyPr>
                              </wps:wsp>
                              <wps:wsp>
                                <wps:cNvPr id="18940" name="Rectangle 150579"/>
                                <wps:cNvSpPr>
                                  <a:spLocks noChangeArrowheads="1"/>
                                </wps:cNvSpPr>
                                <wps:spPr bwMode="auto">
                                  <a:xfrm>
                                    <a:off x="3498" y="0"/>
                                    <a:ext cx="3419" cy="2697"/>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473A3D" w:rsidRDefault="00473A3D"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wps:txbx>
                                <wps:bodyPr rot="0" vert="horz" wrap="square" lIns="91440" tIns="45720" rIns="91440" bIns="45720" anchor="ctr" anchorCtr="0" upright="1">
                                  <a:noAutofit/>
                                </wps:bodyPr>
                              </wps:wsp>
                              <wps:wsp>
                                <wps:cNvPr id="18941" name="Straight Connector 150580"/>
                                <wps:cNvCnPr>
                                  <a:cxnSpLocks noChangeShapeType="1"/>
                                </wps:cNvCnPr>
                                <wps:spPr bwMode="auto">
                                  <a:xfrm>
                                    <a:off x="5168" y="2782"/>
                                    <a:ext cx="0" cy="10973"/>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42" name="Straight Connector 150662"/>
                                <wps:cNvCnPr>
                                  <a:cxnSpLocks noChangeShapeType="1"/>
                                </wps:cNvCnPr>
                                <wps:spPr bwMode="auto">
                                  <a:xfrm rot="16200000" flipH="1">
                                    <a:off x="158" y="4373"/>
                                    <a:ext cx="329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grpSp>
                        </wpg:grpSp>
                      </wpg:grpSp>
                      <wpg:grpSp>
                        <wpg:cNvPr id="18943" name="Group 150702"/>
                        <wpg:cNvGrpSpPr>
                          <a:grpSpLocks/>
                        </wpg:cNvGrpSpPr>
                        <wpg:grpSpPr bwMode="auto">
                          <a:xfrm>
                            <a:off x="6679" y="9382"/>
                            <a:ext cx="16441" cy="9052"/>
                            <a:chOff x="0" y="0"/>
                            <a:chExt cx="16441" cy="9052"/>
                          </a:xfrm>
                        </wpg:grpSpPr>
                        <wps:wsp>
                          <wps:cNvPr id="18944" name="Rectangle 150555"/>
                          <wps:cNvSpPr>
                            <a:spLocks noChangeArrowheads="1"/>
                          </wps:cNvSpPr>
                          <wps:spPr bwMode="auto">
                            <a:xfrm>
                              <a:off x="8158" y="2539"/>
                              <a:ext cx="8282"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473A3D" w:rsidRDefault="00473A3D"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Atm. Valve</w:t>
                                </w:r>
                              </w:p>
                            </w:txbxContent>
                          </wps:txbx>
                          <wps:bodyPr rot="0" vert="horz" wrap="square" lIns="91440" tIns="45720" rIns="91440" bIns="45720" anchor="ctr" anchorCtr="0" upright="1">
                            <a:noAutofit/>
                          </wps:bodyPr>
                        </wps:wsp>
                        <wps:wsp>
                          <wps:cNvPr id="18945" name="Rectangle 150567"/>
                          <wps:cNvSpPr>
                            <a:spLocks noChangeArrowheads="1"/>
                          </wps:cNvSpPr>
                          <wps:spPr bwMode="auto">
                            <a:xfrm>
                              <a:off x="8331" y="6360"/>
                              <a:ext cx="8110"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473A3D" w:rsidRDefault="00473A3D"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Con. valve</w:t>
                                </w:r>
                              </w:p>
                            </w:txbxContent>
                          </wps:txbx>
                          <wps:bodyPr rot="0" vert="horz" wrap="square" lIns="91440" tIns="45720" rIns="91440" bIns="45720" anchor="ctr" anchorCtr="0" upright="1">
                            <a:noAutofit/>
                          </wps:bodyPr>
                        </wps:wsp>
                        <wps:wsp>
                          <wps:cNvPr id="18946" name="Straight Connector 150658"/>
                          <wps:cNvCnPr>
                            <a:cxnSpLocks noChangeShapeType="1"/>
                          </wps:cNvCnPr>
                          <wps:spPr bwMode="auto">
                            <a:xfrm flipH="1">
                              <a:off x="0" y="3896"/>
                              <a:ext cx="914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47" name="Straight Connector 150660"/>
                          <wps:cNvCnPr>
                            <a:cxnSpLocks noChangeShapeType="1"/>
                          </wps:cNvCnPr>
                          <wps:spPr bwMode="auto">
                            <a:xfrm flipH="1">
                              <a:off x="4532" y="7633"/>
                              <a:ext cx="457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48" name="Straight Connector 150661"/>
                          <wps:cNvCnPr>
                            <a:cxnSpLocks noChangeShapeType="1"/>
                          </wps:cNvCnPr>
                          <wps:spPr bwMode="auto">
                            <a:xfrm rot="16200000" flipH="1">
                              <a:off x="3299" y="6321"/>
                              <a:ext cx="256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49" name="Straight Connector 150664"/>
                          <wps:cNvCnPr>
                            <a:cxnSpLocks noChangeShapeType="1"/>
                          </wps:cNvCnPr>
                          <wps:spPr bwMode="auto">
                            <a:xfrm rot="16200000" flipH="1">
                              <a:off x="3219" y="1312"/>
                              <a:ext cx="2559"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50" name="Straight Connector 150666"/>
                          <wps:cNvCnPr>
                            <a:cxnSpLocks noChangeShapeType="1"/>
                          </wps:cNvCnPr>
                          <wps:spPr bwMode="auto">
                            <a:xfrm flipH="1">
                              <a:off x="4532" y="0"/>
                              <a:ext cx="11338"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margin">
                  <wp14:pctWidth>0</wp14:pctWidth>
                </wp14:sizeRelH>
                <wp14:sizeRelV relativeFrom="margin">
                  <wp14:pctHeight>0</wp14:pctHeight>
                </wp14:sizeRelV>
              </wp:anchor>
            </w:drawing>
          </mc:Choice>
          <mc:Fallback>
            <w:pict>
              <v:group w14:anchorId="5A4DE0F7" id="Group 150703" o:spid="_x0000_s1073" style="position:absolute;left:0;text-align:left;margin-left:215.65pt;margin-top:5.8pt;width:217.2pt;height:189.3pt;z-index:251749376;mso-position-horizontal-relative:margin;mso-width-relative:margin;mso-height-relative:margin" coordorigin="86,-5610" coordsize="27584,240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">
                <v:group id="Group 150701" o:spid="_x0000_s1074" style="position:absolute;left:86;top:-5610;width:11165;height:22326" coordorigin="86,-5610" coordsize="11165,223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J92ljIAAAA&#10;3gAAAA8AAAAAAAAAAAAAAAAAqgIAAGRycy9kb3ducmV2LnhtbFBLBQYAAAAABAAEAPoAAACfAwAA&#10;AAA=&#10;">
                  <v:shape id="Picture 150547" o:spid="_x0000_s1075" type="#_x0000_t75" style="position:absolute;left:86;top:-5610;width:6991;height:223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9CV7GAAAA3gAAAA8AAABkcnMvZG93bnJldi54bWxET01rwkAQvRf8D8sIvdVNPbQxdZUqKCKK&#10;1PbQ45Adk5Dd2ZhdTeqv7xaE3ubxPmc6760RV2p95VjB8ygBQZw7XXGh4Otz9ZSC8AFZo3FMCn7I&#10;w3w2eJhipl3HH3Q9hkLEEPYZKihDaDIpfV6SRT9yDXHkTq61GCJsC6lb7GK4NXKcJC/SYsWxocSG&#10;liXl9fFiFazP/ak7mP22Thfm9urr712y2ij1OOzf30AE6sO/+O7e6Dg/nYwn8PdOvEHO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L0JXsYAAADeAAAADwAAAAAAAAAAAAAA&#10;AACfAgAAZHJzL2Rvd25yZXYueG1sUEsFBgAAAAAEAAQA9wAAAJIDAAAAAA==&#10;">
                    <v:imagedata r:id="rId70" o:title=""/>
                    <v:path arrowok="t"/>
                  </v:shape>
                  <v:line id="Straight Connector 150659" o:spid="_x0000_s1076" style="position:absolute;flip:x;visibility:visible;mso-wrap-style:square" from="6679,14471" to="11251,144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cI3sgAAADeAAAADwAAAGRycy9kb3ducmV2LnhtbESPQWvCQBCF7wX/wzJCb3VjlaLRVURq&#10;aYUitb30NmTHJJqdDbvbmP5751DobYZ58977luveNaqjEGvPBsajDBRx4W3NpYGvz93DDFRMyBYb&#10;z2TglyKsV4O7JebWX/mDumMqlZhwzNFAlVKbax2LihzGkW+J5XbywWGSNZTaBryKuWv0Y5Y9aYc1&#10;S0KFLW0rKi7HH2dgenhv7P586Lq2nr+dpt8v4ZmdMffDfrMAlahP/+K/71cr9WfziQAIjsygVz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kcI3sgAAADeAAAADwAAAAAA&#10;AAAAAAAAAAChAgAAZHJzL2Rvd25yZXYueG1sUEsFBgAAAAAEAAQA+QAAAJYDAAAAAA==&#10;" strokecolor="black [3200]" strokeweight="1pt">
                    <v:stroke joinstyle="miter"/>
                  </v:line>
                  <v:line id="Straight Connector 150663" o:spid="_x0000_s1077" style="position:absolute;flip:x;visibility:visible;mso-wrap-style:square" from="6679,12085" to="11251,120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utRcUAAADeAAAADwAAAGRycy9kb3ducmV2LnhtbERPS2sCMRC+F/wPYYTealYrRbcbpUhb&#10;VCji4+Jt2Mw+2s1kSdJ1/fdGKPQ2H99zsmVvGtGR87VlBeNRAoI4t7rmUsHp+PE0A+EDssbGMim4&#10;koflYvCQYarthffUHUIpYgj7FBVUIbSplD6vyKAf2ZY4coV1BkOErpTa4SWGm0ZOkuRFGqw5NlTY&#10;0qqi/OfwaxRMd1+N3n7vuq6t55tiev5072yUehz2b68gAvXhX/znXus4fzZ/HsP9nXiD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QutRcUAAADeAAAADwAAAAAAAAAA&#10;AAAAAAChAgAAZHJzL2Rvd25yZXYueG1sUEsFBgAAAAAEAAQA+QAAAJMDAAAAAA==&#10;" strokecolor="black [3200]" strokeweight="1pt">
                    <v:stroke joinstyle="miter"/>
                  </v:line>
                </v:group>
                <v:group id="Group 150700" o:spid="_x0000_s1078" style="position:absolute;left:20752;top:3419;width:6918;height:13755" coordsize="6917,137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x7b8QAAADeAAAADwAAAGRycy9kb3ducmV2LnhtbERPS4vCMBC+C/sfwizs&#10;TdMqiluNIuIuexDBByzehmZsi82kNLGt/94Igrf5+J4zX3amFA3VrrCsIB5EIIhTqwvOFJyOP/0p&#10;COeRNZaWScGdHCwXH705Jtq2vKfm4DMRQtglqCD3vkqkdGlOBt3AVsSBu9jaoA+wzqSusQ3hppTD&#10;KJpIgwWHhhwrWueUXg83o+C3xXY1ijfN9npZ38/H8e5/G5NSX5/dagbCU+ff4pf7T4f50+/RE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kx7b8QAAADeAAAA&#10;DwAAAAAAAAAAAAAAAACqAgAAZHJzL2Rvd25yZXYueG1sUEsFBgAAAAAEAAQA+gAAAJsDAAAAAA==&#10;">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150657" o:spid="_x0000_s1079" type="#_x0000_t120" style="position:absolute;left:4850;top:9621;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K9s8cA&#10;AADeAAAADwAAAGRycy9kb3ducmV2LnhtbESPwW7CMBBE75X6D9ZW6q3YNBWCgEG0UlQEF0r5gFW8&#10;xIF4ncYGwt/XSJV629XMzpudLXrXiAt1ofasYThQIIhLb2quNOy/i5cxiBCRDTaeScONAizmjw8z&#10;zI2/8hdddrESKYRDjhpsjG0uZSgtOQwD3xIn7eA7hzGtXSVNh9cU7hr5qtRIOqw5ESy29GGpPO3O&#10;LkGKn832/HZbf56OS1bZygZVvGv9/NQvpyAi9fHf/He9Mqn+eJJlcH8nzS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ivbPHAAAA3gAAAA8AAAAAAAAAAAAAAAAAmAIAAGRy&#10;cy9kb3ducmV2LnhtbFBLBQYAAAAABAAEAPUAAACMAwAAAAA=&#10;" fillcolor="black [3200]" strokecolor="black [1600]" strokeweight="1pt">
                    <v:stroke joinstyle="miter"/>
                  </v:shape>
                  <v:group id="Group 150699" o:spid="_x0000_s1080" style="position:absolute;width:6917;height:13755" coordsize="6917,137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ulGgMUAAADeAAAADwAAAGRycy9kb3ducmV2LnhtbERPS2vCQBC+F/wPywi9&#10;6SbaikZXEamlBxF8gHgbsmMSzM6G7JrEf98tCL3Nx/ecxaozpWiodoVlBfEwAkGcWl1wpuB82g6m&#10;IJxH1lhaJgVPcrBa9t4WmGjb8oGao89ECGGXoILc+yqR0qU5GXRDWxEH7mZrgz7AOpO6xjaEm1KO&#10;omgiDRYcGnKsaJNTej8+jILvFtv1OP5qdvfb5nk9fe4vu5iUeu936zkIT53/F7/cPzrMn87GH/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bpRoDFAAAA3gAA&#10;AA8AAAAAAAAAAAAAAAAAqgIAAGRycy9kb3ducmV2LnhtbFBLBQYAAAAABAAEAPoAAACcAwAAAAA=&#10;">
                    <v:line id="Straight Connector 150656" o:spid="_x0000_s1081" style="position:absolute;flip:x;visibility:visible;mso-wrap-style:square" from="2385,13676" to="5128,13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CrRsYAAADeAAAADwAAAGRycy9kb3ducmV2LnhtbERPS2vCQBC+F/wPywi91Y2PikZXKWJL&#10;K0jwcfE2ZMckNjsbdrcx/ffdQqG3+fies1x3phYtOV9ZVjAcJCCIc6srLhScT69PMxA+IGusLZOC&#10;b/KwXvUelphqe+cDtcdQiBjCPkUFZQhNKqXPSzLoB7YhjtzVOoMhQldI7fAew00tR0kylQYrjg0l&#10;NrQpKf88fhkFk2xf690ta9ummn9cJ5c3t2Wj1GO/e1mACNSFf/Gf+13H+bP5+Bl+34k3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wq0bGAAAA3gAAAA8AAAAAAAAA&#10;AAAAAAAAoQIAAGRycy9kb3ducmV2LnhtbFBLBQYAAAAABAAEAPkAAACUAwAAAAA=&#10;" strokecolor="black [3200]" strokeweight="1pt">
                      <v:stroke joinstyle="miter"/>
                    </v:line>
                    <v:group id="Group 150697" o:spid="_x0000_s1082" style="position:absolute;width:6917;height:13755" coordsize="6917,137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Xd9bMQAAADeAAAA&#10;DwAAAAAAAAAAAAAAAACqAgAAZHJzL2Rvd25yZXYueG1sUEsFBgAAAAAEAAQA+gAAAJsDAAAAAA==&#10;">
                      <v:line id="Straight Connector 150581" o:spid="_x0000_s1083" style="position:absolute;flip:x;visibility:visible;mso-wrap-style:square" from="2385,9780" to="5128,9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6QqsYAAADeAAAADwAAAGRycy9kb3ducmV2LnhtbERPS2vCQBC+F/wPywi91Y0PqkZXKWJL&#10;K0jwcfE2ZMckNjsbdrcx/ffdQqG3+fies1x3phYtOV9ZVjAcJCCIc6srLhScT69PMxA+IGusLZOC&#10;b/KwXvUelphqe+cDtcdQiBjCPkUFZQhNKqXPSzLoB7YhjtzVOoMhQldI7fAew00tR0nyLA1WHBtK&#10;bGhTUv55/DIKJtm+1rtb1rZNNf+4Ti5vbstGqcd+97IAEagL/+I/97uO82fz8RR+34k3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2ukKrGAAAA3gAAAA8AAAAAAAAA&#10;AAAAAAAAoQIAAGRycy9kb3ducmV2LnhtbFBLBQYAAAAABAAEAPkAAACUAwAAAAA=&#10;" strokecolor="black [3200]" strokeweight="1pt">
                        <v:stroke joinstyle="miter"/>
                      </v:line>
                      <v:group id="Group 150696" o:spid="_x0000_s1084" style="position:absolute;width:6917;height:13755" coordsize="6917,137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ekTIXIAAAA&#10;3gAAAA8AAAAAAAAAAAAAAAAAqgIAAGRycy9kb3ducmV2LnhtbFBLBQYAAAAABAAEAPoAAACfAwAA&#10;AAA=&#10;">
                        <v:rect id="Rectangle 150577" o:spid="_x0000_s1085" style="position:absolute;width:3416;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qjZMQA&#10;AADeAAAADwAAAGRycy9kb3ducmV2LnhtbERPzWrCQBC+C77DMkIvUjcqlJi6ShECvfTgzwNMsuMm&#10;mJ1Ns9u4ffuuIPQ2H9/vbPfRdmKkwbeOFSwXGQji2umWjYLLuXzNQfiArLFzTAp+ycN+N51ssdDu&#10;zkcaT8GIFMK+QAVNCH0hpa8bsugXridO3NUNFkOCg5F6wHsKt51cZdmbtNhyamiwp0ND9e30YxVU&#10;5tZ9rUM8X/OxGr+P83JlYqnUyyx+vIMIFMO/+On+1Gl+vllv4PFOukH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Ko2TEAAAA3gAAAA8AAAAAAAAAAAAAAAAAmAIAAGRycy9k&#10;b3ducmV2LnhtbFBLBQYAAAAABAAEAPUAAACJAwAAAAA=&#10;" fillcolor="white [3212]" strokecolor="black [3200]" strokeweight=".5pt">
                          <v:textbox>
                            <w:txbxContent>
                              <w:p w:rsidR="00473A3D" w:rsidRDefault="00473A3D" w:rsidP="00483067">
                                <w:pPr>
                                  <w:jc w:val="center"/>
                                  <w:rPr>
                                    <w:rFonts w:asciiTheme="majorBidi" w:hAnsiTheme="majorBidi" w:cstheme="majorBidi"/>
                                    <w:sz w:val="20"/>
                                    <w:szCs w:val="20"/>
                                    <w:lang w:val="en-US"/>
                                  </w:rPr>
                                </w:pPr>
                                <w:proofErr w:type="spellStart"/>
                                <w:r>
                                  <w:rPr>
                                    <w:rFonts w:asciiTheme="majorBidi" w:hAnsiTheme="majorBidi" w:cstheme="majorBidi"/>
                                    <w:sz w:val="20"/>
                                    <w:szCs w:val="20"/>
                                    <w:lang w:val="en-US"/>
                                  </w:rPr>
                                  <w:t>PhH</w:t>
                                </w:r>
                                <w:proofErr w:type="spellEnd"/>
                              </w:p>
                            </w:txbxContent>
                          </v:textbox>
                        </v:rect>
                        <v:rect id="Rectangle 150579" o:spid="_x0000_s1086" style="position:absolute;left:3498;width:3419;height:26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Z5hMcA&#10;AADeAAAADwAAAGRycy9kb3ducmV2LnhtbESPzU7DMBCE70i8g7VIXFDrUFAVQt2qQorEhUN/HmAb&#10;b52o8TqNTWrenj0gcdvVzs7Mt9pk36uJxtgFNvA8L0ARN8F27AwcD/WsBBUTssU+MBn4oQib9f3d&#10;CisbbryjaZ+cEhOOFRpoUxoqrWPTksc4DwOx3M5h9JhkHZ22I97E3Pd6URRL7bFjSWhxoI+Wmsv+&#10;2xs4uUv/9ZLy4VxOp+m6e6oXLtfGPD7k7TuoRDn9i/++P63UL99eBUBwZAa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m2eYTHAAAA3gAAAA8AAAAAAAAAAAAAAAAAmAIAAGRy&#10;cy9kb3ducmV2LnhtbFBLBQYAAAAABAAEAPUAAACMAwAAAAA=&#10;" fillcolor="white [3212]" strokecolor="black [3200]" strokeweight=".5pt">
                          <v:textbox>
                            <w:txbxContent>
                              <w:p w:rsidR="00473A3D" w:rsidRDefault="00473A3D"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v:textbox>
                        </v:rect>
                        <v:line id="Straight Connector 150580" o:spid="_x0000_s1087" style="position:absolute;visibility:visible;mso-wrap-style:square" from="5168,2782" to="5168,13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Mz8IAAADeAAAADwAAAGRycy9kb3ducmV2LnhtbERPS4vCMBC+C/sfwizsTVOXpdhqFFkQ&#10;vAi+2eNsM7bFZlKSqPXfG0HwNh/fcyazzjTiSs7XlhUMBwkI4sLqmksF+92iPwLhA7LGxjIpuJOH&#10;2fSjN8Fc2xtv6LoNpYgh7HNUUIXQ5lL6oiKDfmBb4sidrDMYInSl1A5vMdw08jtJUmmw5thQYUu/&#10;FRXn7cUoONDx7NIsk4v/v8v6ZPZZquVKqa/Pbj4GEagLb/HLvdRx/ij7GcLznXiDnD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H+Mz8IAAADeAAAADwAAAAAAAAAAAAAA&#10;AAChAgAAZHJzL2Rvd25yZXYueG1sUEsFBgAAAAAEAAQA+QAAAJADAAAAAA==&#10;" strokecolor="black [3200]" strokeweight="1pt">
                          <v:stroke joinstyle="miter"/>
                        </v:line>
                        <v:line id="Straight Connector 150662" o:spid="_x0000_s1088" style="position:absolute;rotation:90;flip:x;visibility:visible;mso-wrap-style:square" from="158,4373" to="3450,43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X5rSMMAAADeAAAADwAAAGRycy9kb3ducmV2LnhtbERP3WrCMBS+H+wdwhl4N1OLiHZGKQNF&#10;drXqHuDQHJNic9I10dY9/SIMdnc+vt+z3o6uFTfqQ+NZwWyagSCuvW7YKPg67V6XIEJE1th6JgV3&#10;CrDdPD+tsdB+4Ipux2hECuFQoAIbY1dIGWpLDsPUd8SJO/veYUywN1L3OKRw18o8yxbSYcOpwWJH&#10;75bqy/HqFAz7n+7DmlVpKjxU9Wc+lrNvq9TkZSzfQEQa47/4z33Qaf5yNc/h8U66QW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F+a0jDAAAA3gAAAA8AAAAAAAAAAAAA&#10;AAAAoQIAAGRycy9kb3ducmV2LnhtbFBLBQYAAAAABAAEAPkAAACRAwAAAAA=&#10;" strokecolor="black [3200]" strokeweight="1pt">
                          <v:stroke joinstyle="miter"/>
                        </v:line>
                      </v:group>
                    </v:group>
                  </v:group>
                </v:group>
                <v:group id="Group 150702" o:spid="_x0000_s1089" style="position:absolute;left:6679;top:9382;width:16441;height:9052" coordsize="16441,9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aticUAAADeAAAADwAAAGRycy9kb3ducmV2LnhtbERPS2vCQBC+F/wPywi9&#10;6SbaikZXEamlBxF8gHgbsmMSzM6G7JrEf98tCL3Nx/ecxaozpWiodoVlBfEwAkGcWl1wpuB82g6m&#10;IJxH1lhaJgVPcrBa9t4WmGjb8oGao89ECGGXoILc+yqR0qU5GXRDWxEH7mZrgz7AOpO6xjaEm1KO&#10;omgiDRYcGnKsaJNTej8+jILvFtv1OP5qdvfb5nk9fe4vu5iUeu936zkIT53/F7/cPzrMn84+x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EGrYnFAAAA3gAA&#10;AA8AAAAAAAAAAAAAAAAAqgIAAGRycy9kb3ducmV2LnhtbFBLBQYAAAAABAAEAPoAAACcAwAAAAA=&#10;">
                  <v:rect id="Rectangle 150555" o:spid="_x0000_s1090" style="position:absolute;left:8158;top:2539;width:8282;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1/h8QA&#10;AADeAAAADwAAAGRycy9kb3ducmV2LnhtbERPzWoCMRC+C75DGKEXqdmqlO3WKKWw0IsHfx5g3IzZ&#10;xc1ku0nX9O2NIHibj+93VptoWzFQ7xvHCt5mGQjiyumGjYLjoXzNQfiArLF1TAr+ycNmPR6tsNDu&#10;yjsa9sGIFMK+QAV1CF0hpa9qsuhnriNO3Nn1FkOCvZG6x2sKt62cZ9m7tNhwaqixo++aqsv+zyo4&#10;mUu7XYR4OOfDafjdTcu5iaVSL5P49QkiUAxP8cP9o9P8/GO5hPs76Qa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Nf4fEAAAA3gAAAA8AAAAAAAAAAAAAAAAAmAIAAGRycy9k&#10;b3ducmV2LnhtbFBLBQYAAAAABAAEAPUAAACJAwAAAAA=&#10;" fillcolor="white [3212]" strokecolor="black [3200]" strokeweight=".5pt">
                    <v:textbox>
                      <w:txbxContent>
                        <w:p w:rsidR="00473A3D" w:rsidRDefault="00473A3D"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Atm. Valve</w:t>
                          </w:r>
                        </w:p>
                      </w:txbxContent>
                    </v:textbox>
                  </v:rect>
                  <v:rect id="Rectangle 150567" o:spid="_x0000_s1091" style="position:absolute;left:8331;top:6360;width:8110;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aHMQA&#10;AADeAAAADwAAAGRycy9kb3ducmV2LnhtbERPzWoCMRC+F/oOYQpeimartaxbo5TCghcPah9g3IzZ&#10;xc1ku0nX+PZGEHqbj+93lutoWzFQ7xvHCt4mGQjiyumGjYKfQznOQfiArLF1TAqu5GG9en5aYqHd&#10;hXc07IMRKYR9gQrqELpCSl/VZNFPXEecuJPrLYYEeyN1j5cUbls5zbIPabHh1FBjR981Vef9n1Vw&#10;NOd2OwvxcMqH4/C7ey2nJpZKjV7i1yeIQDH8ix/ujU7z88X7HO7vpBv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B2hzEAAAA3gAAAA8AAAAAAAAAAAAAAAAAmAIAAGRycy9k&#10;b3ducmV2LnhtbFBLBQYAAAAABAAEAPUAAACJAwAAAAA=&#10;" fillcolor="white [3212]" strokecolor="black [3200]" strokeweight=".5pt">
                    <v:textbox>
                      <w:txbxContent>
                        <w:p w:rsidR="00473A3D" w:rsidRDefault="00473A3D"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Con. valve</w:t>
                          </w:r>
                        </w:p>
                      </w:txbxContent>
                    </v:textbox>
                  </v:rect>
                  <v:line id="Straight Connector 150658" o:spid="_x0000_s1092" style="position:absolute;flip:x;visibility:visible;mso-wrap-style:square" from="0,3896" to="9144,3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RGTMQAAADeAAAADwAAAGRycy9kb3ducmV2LnhtbERPTWvCQBC9F/oflil4q5tKEI2uUopK&#10;K4jUevE2ZMckNjsbdtcY/70rCN7m8T5nOu9MLVpyvrKs4KOfgCDOra64ULD/W76PQPiArLG2TAqu&#10;5GE+e32ZYqbthX+p3YVCxBD2GSooQ2gyKX1ekkHftw1x5I7WGQwRukJqh5cYbmo5SJKhNFhxbCix&#10;oa+S8v/d2ShIt5tar0/btm2q8c8xPazcgo1SvbfucwIiUBee4of7W8f5o3E6hPs78QY5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5EZMxAAAAN4AAAAPAAAAAAAAAAAA&#10;AAAAAKECAABkcnMvZG93bnJldi54bWxQSwUGAAAAAAQABAD5AAAAkgMAAAAA&#10;" strokecolor="black [3200]" strokeweight="1pt">
                    <v:stroke joinstyle="miter"/>
                  </v:line>
                  <v:line id="Straight Connector 150660" o:spid="_x0000_s1093" style="position:absolute;flip:x;visibility:visible;mso-wrap-style:square" from="4532,7633" to="9104,7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jj18UAAADeAAAADwAAAGRycy9kb3ducmV2LnhtbERPTWvCQBC9C/0PyxS86aYlaExdpRQt&#10;VRCp7aW3ITsmabOzYXeN8d+7gtDbPN7nzJe9aURHzteWFTyNExDEhdU1lwq+v9ajDIQPyBoby6Tg&#10;Qh6Wi4fBHHNtz/xJ3SGUIoawz1FBFUKbS+mLigz6sW2JI3e0zmCI0JVSOzzHcNPI5ySZSIM1x4YK&#10;W3qrqPg7nIyCdL9r9PZ333VtPdsc0593t2Kj1PCxf30BEagP/+K7+0PH+dksncLtnXiDX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ajj18UAAADeAAAADwAAAAAAAAAA&#10;AAAAAAChAgAAZHJzL2Rvd25yZXYueG1sUEsFBgAAAAAEAAQA+QAAAJMDAAAAAA==&#10;" strokecolor="black [3200]" strokeweight="1pt">
                    <v:stroke joinstyle="miter"/>
                  </v:line>
                  <v:line id="Straight Connector 150661" o:spid="_x0000_s1094" style="position:absolute;rotation:90;flip:x;visibility:visible;mso-wrap-style:square" from="3299,6321" to="5859,6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ZcosYAAADeAAAADwAAAGRycy9kb3ducmV2LnhtbESPQWvDMAyF74P+B6NCb6vTUkab1S1h&#10;sFF2Wrr9ABFrdmgsp7HXZPv102Gwm8R7eu/T/jiFTt1oSG1kA6tlAYq4ibZlZ+Dj/fl+CyplZItd&#10;ZDLwTQmOh9ndHksbR67pds5OSQinEg34nPtS69R4CpiWsScW7TMOAbOsg9N2wFHCQ6fXRfGgA7Ys&#10;DR57evLUXM5fwcD48tO/ererXI2nunlbT9Xq6o1ZzKfqEVSmKf+b/65PVvC3u43wyjsygz7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WXKLGAAAA3gAAAA8AAAAAAAAA&#10;AAAAAAAAoQIAAGRycy9kb3ducmV2LnhtbFBLBQYAAAAABAAEAPkAAACUAwAAAAA=&#10;" strokecolor="black [3200]" strokeweight="1pt">
                    <v:stroke joinstyle="miter"/>
                  </v:line>
                  <v:line id="Straight Connector 150664" o:spid="_x0000_s1095" style="position:absolute;rotation:90;flip:x;visibility:visible;mso-wrap-style:square" from="3219,1312" to="5778,1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r5OcMAAADeAAAADwAAAGRycy9kb3ducmV2LnhtbERP3WrCMBS+F/YO4Qx2Z1NlDNsZpQw2&#10;xCure4BDc5aUNSddk9nOpzcDwbvz8f2e9XZynTjTEFrPChZZDoK48bplo+Dz9D5fgQgRWWPnmRT8&#10;UYDt5mG2xlL7kWs6H6MRKYRDiQpsjH0pZWgsOQyZ74kT9+UHhzHBwUg94JjCXSeXef4iHbacGiz2&#10;9Gap+T7+OgXjx6XfW1NUpsZd3RyWU7X4sUo9PU7VK4hIU7yLb+6dTvNXxXMB/++kG+Tm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a+TnDAAAA3gAAAA8AAAAAAAAAAAAA&#10;AAAAoQIAAGRycy9kb3ducmV2LnhtbFBLBQYAAAAABAAEAPkAAACRAwAAAAA=&#10;" strokecolor="black [3200]" strokeweight="1pt">
                    <v:stroke joinstyle="miter"/>
                  </v:line>
                  <v:line id="Straight Connector 150666" o:spid="_x0000_s1096" style="position:absolute;flip:x;visibility:visible;mso-wrap-style:square" from="4532,0" to="158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jtfsgAAADeAAAADwAAAGRycy9kb3ducmV2LnhtbESPQWvCQBCF74L/YRnBm24stmh0FZFa&#10;2kKR2l56G7JjEs3Oht1tTP9951DobYZ589771tveNaqjEGvPBmbTDBRx4W3NpYHPj8NkASomZIuN&#10;ZzLwQxG2m+Fgjbn1N36n7pRKJSYcczRQpdTmWseiIodx6ltiuZ19cJhkDaW2AW9i7hp9l2UP2mHN&#10;klBhS/uKiuvp2xmYH98a+3o5dl1bL1/O86+n8MjOmPGo361AJerTv/jv+9lK/cXyXgAER2bQm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5jtfsgAAADeAAAADwAAAAAA&#10;AAAAAAAAAAChAgAAZHJzL2Rvd25yZXYueG1sUEsFBgAAAAAEAAQA+QAAAJYDAAAAAA==&#10;" strokecolor="black [3200]" strokeweight="1pt">
                    <v:stroke joinstyle="miter"/>
                  </v:line>
                </v:group>
                <w10:wrap anchorx="margin"/>
              </v:group>
            </w:pict>
          </mc:Fallback>
        </mc:AlternateContent>
      </w:r>
    </w:p>
    <w:p w:rsidR="00483067" w:rsidRPr="004E1614" w:rsidRDefault="00483067" w:rsidP="00483067">
      <w:pPr>
        <w:rPr>
          <w:rFonts w:asciiTheme="majorBidi" w:hAnsiTheme="majorBidi" w:cstheme="majorBidi"/>
          <w:sz w:val="24"/>
          <w:szCs w:val="24"/>
          <w:rtl/>
          <w:lang w:val="en-US" w:bidi="ar-LB"/>
        </w:rPr>
      </w:pPr>
    </w:p>
    <w:p w:rsidR="00483067" w:rsidRPr="004E1614" w:rsidRDefault="00483067" w:rsidP="00483067">
      <w:pPr>
        <w:rPr>
          <w:rFonts w:asciiTheme="majorBidi" w:hAnsiTheme="majorBidi" w:cstheme="majorBidi"/>
          <w:sz w:val="24"/>
          <w:szCs w:val="24"/>
          <w:rtl/>
          <w:lang w:val="en-US" w:bidi="ar-LB"/>
        </w:rPr>
      </w:pPr>
    </w:p>
    <w:p w:rsidR="00483067" w:rsidRPr="004E1614" w:rsidRDefault="00483067" w:rsidP="00483067">
      <w:pPr>
        <w:rPr>
          <w:rFonts w:asciiTheme="majorBidi" w:hAnsiTheme="majorBidi" w:cstheme="majorBidi"/>
          <w:sz w:val="24"/>
          <w:szCs w:val="24"/>
          <w:rtl/>
          <w:lang w:val="en-US" w:bidi="ar-LB"/>
        </w:rPr>
      </w:pPr>
    </w:p>
    <w:p w:rsidR="00483067" w:rsidRPr="004E1614" w:rsidRDefault="00483067" w:rsidP="00483067">
      <w:pPr>
        <w:rPr>
          <w:rFonts w:asciiTheme="majorBidi" w:hAnsiTheme="majorBidi" w:cstheme="majorBidi"/>
          <w:sz w:val="24"/>
          <w:szCs w:val="24"/>
          <w:rtl/>
          <w:lang w:val="en-US" w:bidi="ar-LB"/>
        </w:rPr>
      </w:pPr>
    </w:p>
    <w:p w:rsidR="00483067" w:rsidRPr="004E1614" w:rsidRDefault="00483067" w:rsidP="00483067">
      <w:pPr>
        <w:rPr>
          <w:rFonts w:asciiTheme="majorBidi" w:hAnsiTheme="majorBidi" w:cstheme="majorBidi"/>
          <w:sz w:val="24"/>
          <w:szCs w:val="24"/>
          <w:rtl/>
          <w:lang w:val="en-US" w:bidi="ar-LB"/>
        </w:rPr>
      </w:pPr>
    </w:p>
    <w:p w:rsidR="00483067" w:rsidRPr="004E1614" w:rsidRDefault="00483067" w:rsidP="00483067">
      <w:pPr>
        <w:rPr>
          <w:rFonts w:asciiTheme="majorBidi" w:hAnsiTheme="majorBidi" w:cstheme="majorBidi"/>
          <w:sz w:val="24"/>
          <w:szCs w:val="24"/>
          <w:rtl/>
          <w:lang w:val="en-US" w:bidi="ar-LB"/>
        </w:rPr>
      </w:pPr>
    </w:p>
    <w:p w:rsidR="00483067" w:rsidRPr="004E1614" w:rsidRDefault="00483067" w:rsidP="00483067">
      <w:pPr>
        <w:rPr>
          <w:rFonts w:asciiTheme="majorBidi" w:hAnsiTheme="majorBidi" w:cstheme="majorBidi"/>
          <w:sz w:val="24"/>
          <w:szCs w:val="24"/>
          <w:rtl/>
          <w:lang w:val="en-US" w:bidi="ar-LB"/>
        </w:rPr>
      </w:pPr>
    </w:p>
    <w:p w:rsidR="00483067" w:rsidRPr="004E1614" w:rsidRDefault="00483067" w:rsidP="00483067">
      <w:pPr>
        <w:rPr>
          <w:rFonts w:asciiTheme="majorBidi" w:hAnsiTheme="majorBidi" w:cstheme="majorBidi"/>
          <w:sz w:val="24"/>
          <w:szCs w:val="24"/>
          <w:rtl/>
          <w:lang w:val="en-US" w:bidi="ar-LB"/>
        </w:rPr>
      </w:pPr>
    </w:p>
    <w:p w:rsidR="00483067" w:rsidRDefault="00483067" w:rsidP="00483067">
      <w:pPr>
        <w:rPr>
          <w:rFonts w:asciiTheme="majorBidi" w:hAnsiTheme="majorBidi" w:cstheme="majorBidi"/>
          <w:sz w:val="24"/>
          <w:szCs w:val="24"/>
          <w:lang w:val="en-US" w:bidi="ar-LB"/>
        </w:rPr>
      </w:pPr>
    </w:p>
    <w:p w:rsidR="00190EF3" w:rsidRDefault="00190EF3" w:rsidP="00190EF3">
      <w:pPr>
        <w:rPr>
          <w:rFonts w:asciiTheme="majorBidi" w:hAnsiTheme="majorBidi" w:cstheme="majorBidi"/>
          <w:sz w:val="24"/>
          <w:szCs w:val="24"/>
          <w:lang w:val="en-US" w:bidi="ar-LB"/>
        </w:rPr>
      </w:pPr>
    </w:p>
    <w:p w:rsidR="00190EF3" w:rsidRDefault="00190EF3" w:rsidP="00190EF3">
      <w:pPr>
        <w:rPr>
          <w:rFonts w:asciiTheme="majorBidi" w:hAnsiTheme="majorBidi" w:cstheme="majorBidi"/>
          <w:sz w:val="24"/>
          <w:szCs w:val="24"/>
          <w:lang w:val="en-US" w:bidi="ar-LB"/>
        </w:rPr>
      </w:pPr>
    </w:p>
    <w:p w:rsidR="00190EF3" w:rsidRDefault="00190EF3" w:rsidP="00190EF3">
      <w:pPr>
        <w:rPr>
          <w:rFonts w:asciiTheme="majorBidi" w:hAnsiTheme="majorBidi" w:cstheme="majorBidi"/>
          <w:sz w:val="24"/>
          <w:szCs w:val="24"/>
          <w:lang w:val="en-US" w:bidi="ar-LB"/>
        </w:rPr>
      </w:pPr>
    </w:p>
    <w:p w:rsidR="00190EF3" w:rsidRDefault="00190EF3" w:rsidP="00190EF3">
      <w:pPr>
        <w:rPr>
          <w:rFonts w:asciiTheme="majorBidi" w:hAnsiTheme="majorBidi" w:cstheme="majorBidi"/>
          <w:sz w:val="24"/>
          <w:szCs w:val="24"/>
          <w:lang w:val="en-US" w:bidi="ar-LB"/>
        </w:rPr>
      </w:pPr>
    </w:p>
    <w:p w:rsidR="009B1D3F" w:rsidRPr="004E1614" w:rsidRDefault="009B1D3F" w:rsidP="009B1D3F">
      <w:pPr>
        <w:rPr>
          <w:rFonts w:asciiTheme="majorBidi" w:hAnsiTheme="majorBidi" w:cstheme="majorBidi"/>
          <w:sz w:val="24"/>
          <w:szCs w:val="24"/>
          <w:rtl/>
          <w:lang w:val="en-US" w:bidi="ar-LB"/>
        </w:rPr>
      </w:pPr>
    </w:p>
    <w:p w:rsidR="00483067" w:rsidRPr="008A5622" w:rsidRDefault="00483067" w:rsidP="00FA12B5">
      <w:pPr>
        <w:pStyle w:val="Heading4"/>
        <w:tabs>
          <w:tab w:val="clear" w:pos="851"/>
          <w:tab w:val="num" w:pos="1008"/>
        </w:tabs>
        <w:rPr>
          <w:rFonts w:eastAsia="Wingdings-Regular"/>
        </w:rPr>
      </w:pPr>
      <w:r w:rsidRPr="008A5622">
        <w:rPr>
          <w:rFonts w:eastAsia="Wingdings-Regular"/>
          <w:szCs w:val="22"/>
          <w:rtl/>
        </w:rPr>
        <w:t xml:space="preserve">برنامج التحكم ب </w:t>
      </w:r>
      <w:r w:rsidRPr="008A5622">
        <w:rPr>
          <w:rFonts w:eastAsia="Wingdings-Regular"/>
        </w:rPr>
        <w:t>“</w:t>
      </w:r>
      <w:r w:rsidRPr="008A5622">
        <w:t>Atmospheric valve &amp; Condenser valve</w:t>
      </w:r>
      <w:r w:rsidRPr="008A5622">
        <w:rPr>
          <w:rFonts w:eastAsia="Wingdings-Regular"/>
        </w:rPr>
        <w:t>”</w:t>
      </w:r>
    </w:p>
    <w:p w:rsidR="00483067" w:rsidRPr="0063219E" w:rsidRDefault="00483067" w:rsidP="00483067">
      <w:pPr>
        <w:pStyle w:val="ListParagraph"/>
        <w:ind w:left="1260"/>
        <w:rPr>
          <w:rFonts w:asciiTheme="majorBidi" w:hAnsiTheme="majorBidi" w:cstheme="majorBidi"/>
          <w:sz w:val="24"/>
          <w:szCs w:val="24"/>
        </w:rPr>
      </w:pPr>
      <w:r w:rsidRPr="0063219E">
        <w:rPr>
          <w:rFonts w:asciiTheme="majorBidi" w:eastAsia="Wingdings-Regular" w:hAnsiTheme="majorBidi" w:cstheme="majorBidi"/>
          <w:sz w:val="28"/>
          <w:szCs w:val="28"/>
          <w:rtl/>
          <w:lang w:bidi="ar-LB"/>
        </w:rPr>
        <w:t xml:space="preserve">يمكن التحكم بال </w:t>
      </w:r>
      <w:r w:rsidRPr="0063219E">
        <w:rPr>
          <w:rFonts w:asciiTheme="majorBidi" w:eastAsia="Wingdings-Regular" w:hAnsiTheme="majorBidi" w:cstheme="majorBidi"/>
          <w:sz w:val="28"/>
          <w:szCs w:val="28"/>
          <w:lang w:bidi="ar-LB"/>
        </w:rPr>
        <w:t xml:space="preserve"> (</w:t>
      </w:r>
      <w:r w:rsidRPr="0063219E">
        <w:rPr>
          <w:rFonts w:asciiTheme="majorBidi" w:hAnsiTheme="majorBidi" w:cstheme="majorBidi"/>
          <w:sz w:val="24"/>
          <w:szCs w:val="24"/>
        </w:rPr>
        <w:t>Condenser valve)</w:t>
      </w:r>
      <w:r w:rsidRPr="0063219E">
        <w:rPr>
          <w:rFonts w:asciiTheme="majorBidi" w:hAnsiTheme="majorBidi" w:cstheme="majorBidi"/>
          <w:sz w:val="24"/>
          <w:szCs w:val="24"/>
          <w:rtl/>
        </w:rPr>
        <w:t xml:space="preserve"> بشكل </w:t>
      </w:r>
      <w:r w:rsidRPr="0063219E">
        <w:rPr>
          <w:rFonts w:asciiTheme="majorBidi" w:hAnsiTheme="majorBidi" w:cstheme="majorBidi"/>
          <w:sz w:val="24"/>
          <w:szCs w:val="24"/>
          <w:rtl/>
          <w:lang w:bidi="ar-LB"/>
        </w:rPr>
        <w:t xml:space="preserve">يدوي </w:t>
      </w:r>
      <w:r w:rsidRPr="0063219E">
        <w:rPr>
          <w:rFonts w:asciiTheme="majorBidi" w:hAnsiTheme="majorBidi" w:cstheme="majorBidi"/>
          <w:sz w:val="24"/>
          <w:szCs w:val="24"/>
          <w:lang w:bidi="ar-LB"/>
        </w:rPr>
        <w:t>(Manual)</w:t>
      </w:r>
      <w:r w:rsidRPr="0063219E">
        <w:rPr>
          <w:rFonts w:asciiTheme="majorBidi" w:hAnsiTheme="majorBidi" w:cstheme="majorBidi"/>
          <w:sz w:val="24"/>
          <w:szCs w:val="24"/>
          <w:rtl/>
          <w:lang w:bidi="ar-LB"/>
        </w:rPr>
        <w:t xml:space="preserve"> عن طريق الحاسوب</w:t>
      </w:r>
      <w:r w:rsidRPr="0063219E">
        <w:rPr>
          <w:rFonts w:asciiTheme="majorBidi" w:hAnsiTheme="majorBidi" w:cstheme="majorBidi"/>
          <w:sz w:val="24"/>
          <w:szCs w:val="24"/>
          <w:rtl/>
        </w:rPr>
        <w:t xml:space="preserve"> من خلال </w:t>
      </w:r>
      <w:r w:rsidRPr="0063219E">
        <w:rPr>
          <w:rFonts w:asciiTheme="majorBidi" w:hAnsiTheme="majorBidi" w:cstheme="majorBidi"/>
          <w:sz w:val="24"/>
          <w:szCs w:val="24"/>
          <w:rtl/>
          <w:lang w:bidi="ar-LB"/>
        </w:rPr>
        <w:t xml:space="preserve"> </w:t>
      </w:r>
      <w:r w:rsidRPr="0063219E">
        <w:rPr>
          <w:rFonts w:asciiTheme="majorBidi" w:hAnsiTheme="majorBidi" w:cstheme="majorBidi"/>
          <w:sz w:val="24"/>
          <w:szCs w:val="24"/>
        </w:rPr>
        <w:t>Address M</w:t>
      </w:r>
      <w:r>
        <w:rPr>
          <w:rFonts w:asciiTheme="majorBidi" w:hAnsiTheme="majorBidi" w:cstheme="majorBidi"/>
          <w:sz w:val="24"/>
          <w:szCs w:val="24"/>
        </w:rPr>
        <w:t>1</w:t>
      </w:r>
      <w:r w:rsidRPr="0063219E">
        <w:rPr>
          <w:rFonts w:asciiTheme="majorBidi" w:hAnsiTheme="majorBidi" w:cstheme="majorBidi"/>
          <w:sz w:val="24"/>
          <w:szCs w:val="24"/>
        </w:rPr>
        <w:t>0</w:t>
      </w:r>
      <w:r w:rsidRPr="0063219E">
        <w:rPr>
          <w:rFonts w:asciiTheme="majorBidi" w:hAnsiTheme="majorBidi" w:cstheme="majorBidi"/>
          <w:sz w:val="24"/>
          <w:szCs w:val="24"/>
          <w:rtl/>
        </w:rPr>
        <w:t xml:space="preserve"> (ارسال </w:t>
      </w:r>
      <w:r w:rsidRPr="0063219E">
        <w:rPr>
          <w:rFonts w:asciiTheme="majorBidi" w:hAnsiTheme="majorBidi" w:cstheme="majorBidi"/>
          <w:sz w:val="24"/>
          <w:szCs w:val="24"/>
          <w:rtl/>
          <w:lang w:bidi="ar-LB"/>
        </w:rPr>
        <w:t xml:space="preserve"> من الحاسوب بواسطة </w:t>
      </w:r>
      <w:r w:rsidRPr="0063219E">
        <w:rPr>
          <w:rFonts w:asciiTheme="majorBidi" w:hAnsiTheme="majorBidi" w:cstheme="majorBidi"/>
          <w:sz w:val="24"/>
          <w:szCs w:val="24"/>
          <w:lang w:bidi="ar-LB"/>
        </w:rPr>
        <w:t xml:space="preserve">Modbus </w:t>
      </w:r>
      <w:r w:rsidRPr="0063219E">
        <w:rPr>
          <w:rFonts w:asciiTheme="majorBidi" w:hAnsiTheme="majorBidi" w:cstheme="majorBidi"/>
          <w:sz w:val="24"/>
          <w:szCs w:val="24"/>
          <w:rtl/>
          <w:lang w:bidi="ar-LB"/>
        </w:rPr>
        <w:t xml:space="preserve"> </w:t>
      </w:r>
      <w:r w:rsidRPr="0063219E">
        <w:rPr>
          <w:rFonts w:asciiTheme="majorBidi" w:hAnsiTheme="majorBidi" w:cstheme="majorBidi"/>
          <w:sz w:val="24"/>
          <w:szCs w:val="24"/>
        </w:rPr>
        <w:t>“1”</w:t>
      </w:r>
      <w:r w:rsidRPr="0063219E">
        <w:rPr>
          <w:rFonts w:asciiTheme="majorBidi" w:hAnsiTheme="majorBidi" w:cstheme="majorBidi"/>
          <w:sz w:val="24"/>
          <w:szCs w:val="24"/>
          <w:rtl/>
        </w:rPr>
        <w:t xml:space="preserve"> </w:t>
      </w:r>
      <w:r w:rsidRPr="0063219E">
        <w:rPr>
          <w:rFonts w:asciiTheme="majorBidi" w:hAnsiTheme="majorBidi" w:cstheme="majorBidi"/>
          <w:sz w:val="24"/>
          <w:szCs w:val="24"/>
          <w:rtl/>
          <w:lang w:bidi="ar-LB"/>
        </w:rPr>
        <w:t xml:space="preserve">الى </w:t>
      </w:r>
      <w:r w:rsidRPr="0063219E">
        <w:rPr>
          <w:rFonts w:asciiTheme="majorBidi" w:hAnsiTheme="majorBidi" w:cstheme="majorBidi"/>
          <w:sz w:val="24"/>
          <w:szCs w:val="24"/>
          <w:lang w:bidi="ar-LB"/>
        </w:rPr>
        <w:t>M10</w:t>
      </w:r>
      <w:r w:rsidRPr="0063219E">
        <w:rPr>
          <w:rFonts w:asciiTheme="majorBidi" w:hAnsiTheme="majorBidi" w:cstheme="majorBidi"/>
          <w:sz w:val="24"/>
          <w:szCs w:val="24"/>
          <w:rtl/>
          <w:lang w:bidi="ar-LB"/>
        </w:rPr>
        <w:t xml:space="preserve"> فتعمل </w:t>
      </w:r>
      <w:r w:rsidRPr="0063219E">
        <w:rPr>
          <w:rFonts w:asciiTheme="majorBidi" w:hAnsiTheme="majorBidi" w:cstheme="majorBidi"/>
          <w:sz w:val="24"/>
          <w:szCs w:val="24"/>
          <w:lang w:bidi="ar-LB"/>
        </w:rPr>
        <w:t>Y3 ON</w:t>
      </w:r>
      <w:r w:rsidRPr="0063219E">
        <w:rPr>
          <w:rFonts w:asciiTheme="majorBidi" w:hAnsiTheme="majorBidi" w:cstheme="majorBidi"/>
          <w:sz w:val="24"/>
          <w:szCs w:val="24"/>
          <w:rtl/>
          <w:lang w:bidi="ar-LB"/>
        </w:rPr>
        <w:t xml:space="preserve"> فيفتح ال </w:t>
      </w:r>
      <w:r w:rsidRPr="0063219E">
        <w:rPr>
          <w:rFonts w:asciiTheme="majorBidi" w:hAnsiTheme="majorBidi" w:cstheme="majorBidi"/>
          <w:sz w:val="24"/>
          <w:szCs w:val="24"/>
        </w:rPr>
        <w:t>valve</w:t>
      </w:r>
      <w:r w:rsidRPr="0063219E">
        <w:rPr>
          <w:rFonts w:asciiTheme="majorBidi" w:hAnsiTheme="majorBidi" w:cstheme="majorBidi"/>
          <w:sz w:val="24"/>
          <w:szCs w:val="24"/>
          <w:rtl/>
        </w:rPr>
        <w:t xml:space="preserve"> او ارسال "0" </w:t>
      </w:r>
      <w:r w:rsidRPr="0063219E">
        <w:rPr>
          <w:rFonts w:asciiTheme="majorBidi" w:hAnsiTheme="majorBidi" w:cstheme="majorBidi"/>
          <w:sz w:val="24"/>
          <w:szCs w:val="24"/>
          <w:rtl/>
          <w:lang w:bidi="ar-LB"/>
        </w:rPr>
        <w:t xml:space="preserve">الى </w:t>
      </w:r>
      <w:r w:rsidRPr="0063219E">
        <w:rPr>
          <w:rFonts w:asciiTheme="majorBidi" w:hAnsiTheme="majorBidi" w:cstheme="majorBidi"/>
          <w:sz w:val="24"/>
          <w:szCs w:val="24"/>
          <w:lang w:bidi="ar-LB"/>
        </w:rPr>
        <w:t>M10</w:t>
      </w:r>
      <w:r w:rsidRPr="0063219E">
        <w:rPr>
          <w:rFonts w:asciiTheme="majorBidi" w:hAnsiTheme="majorBidi" w:cstheme="majorBidi"/>
          <w:sz w:val="24"/>
          <w:szCs w:val="24"/>
          <w:rtl/>
          <w:lang w:bidi="ar-LB"/>
        </w:rPr>
        <w:t xml:space="preserve"> فتصبح </w:t>
      </w:r>
      <w:r w:rsidRPr="0063219E">
        <w:rPr>
          <w:rFonts w:asciiTheme="majorBidi" w:hAnsiTheme="majorBidi" w:cstheme="majorBidi"/>
          <w:sz w:val="24"/>
          <w:szCs w:val="24"/>
          <w:lang w:bidi="ar-LB"/>
        </w:rPr>
        <w:t>Y3 OFF</w:t>
      </w:r>
      <w:r w:rsidRPr="0063219E">
        <w:rPr>
          <w:rFonts w:asciiTheme="majorBidi" w:hAnsiTheme="majorBidi" w:cstheme="majorBidi"/>
          <w:sz w:val="24"/>
          <w:szCs w:val="24"/>
          <w:rtl/>
          <w:lang w:bidi="ar-LB"/>
        </w:rPr>
        <w:t xml:space="preserve"> فيغلق ال </w:t>
      </w:r>
      <w:r w:rsidRPr="0063219E">
        <w:rPr>
          <w:rFonts w:asciiTheme="majorBidi" w:hAnsiTheme="majorBidi" w:cstheme="majorBidi"/>
          <w:sz w:val="24"/>
          <w:szCs w:val="24"/>
        </w:rPr>
        <w:t>valve</w:t>
      </w:r>
      <w:r w:rsidRPr="0063219E">
        <w:rPr>
          <w:rFonts w:asciiTheme="majorBidi" w:hAnsiTheme="majorBidi" w:cstheme="majorBidi"/>
          <w:sz w:val="24"/>
          <w:szCs w:val="24"/>
          <w:rtl/>
          <w:lang w:bidi="ar-LB"/>
        </w:rPr>
        <w:t xml:space="preserve">  </w:t>
      </w:r>
      <w:r w:rsidRPr="0063219E">
        <w:rPr>
          <w:rFonts w:asciiTheme="majorBidi" w:hAnsiTheme="majorBidi" w:cstheme="majorBidi"/>
          <w:sz w:val="24"/>
          <w:szCs w:val="24"/>
        </w:rPr>
        <w:t xml:space="preserve"> </w:t>
      </w:r>
      <w:r w:rsidRPr="0063219E">
        <w:rPr>
          <w:rFonts w:asciiTheme="majorBidi" w:hAnsiTheme="majorBidi" w:cstheme="majorBidi"/>
          <w:sz w:val="24"/>
          <w:szCs w:val="24"/>
          <w:rtl/>
        </w:rPr>
        <w:t xml:space="preserve">) . </w:t>
      </w:r>
      <w:r w:rsidRPr="0063219E">
        <w:rPr>
          <w:rFonts w:asciiTheme="majorBidi" w:eastAsia="Wingdings-Regular" w:hAnsiTheme="majorBidi" w:cstheme="majorBidi"/>
          <w:sz w:val="28"/>
          <w:szCs w:val="28"/>
          <w:rtl/>
          <w:lang w:bidi="ar-LB"/>
        </w:rPr>
        <w:t xml:space="preserve">يمكن ايضا التحكم بال </w:t>
      </w:r>
      <w:r w:rsidRPr="0063219E">
        <w:rPr>
          <w:rFonts w:asciiTheme="majorBidi" w:eastAsia="Wingdings-Regular" w:hAnsiTheme="majorBidi" w:cstheme="majorBidi"/>
          <w:sz w:val="28"/>
          <w:szCs w:val="28"/>
          <w:lang w:bidi="ar-LB"/>
        </w:rPr>
        <w:t xml:space="preserve"> </w:t>
      </w:r>
      <w:r w:rsidRPr="0063219E">
        <w:rPr>
          <w:rFonts w:asciiTheme="majorBidi" w:hAnsiTheme="majorBidi" w:cstheme="majorBidi"/>
          <w:sz w:val="24"/>
          <w:szCs w:val="24"/>
        </w:rPr>
        <w:t>Atmospheric valve</w:t>
      </w:r>
      <w:r w:rsidRPr="0063219E">
        <w:rPr>
          <w:rFonts w:asciiTheme="majorBidi" w:hAnsiTheme="majorBidi" w:cstheme="majorBidi"/>
          <w:sz w:val="24"/>
          <w:szCs w:val="24"/>
          <w:rtl/>
        </w:rPr>
        <w:t xml:space="preserve"> بشكل </w:t>
      </w:r>
      <w:r w:rsidRPr="0063219E">
        <w:rPr>
          <w:rFonts w:asciiTheme="majorBidi" w:hAnsiTheme="majorBidi" w:cstheme="majorBidi"/>
          <w:sz w:val="24"/>
          <w:szCs w:val="24"/>
          <w:rtl/>
          <w:lang w:bidi="ar-LB"/>
        </w:rPr>
        <w:t xml:space="preserve">يدوي </w:t>
      </w:r>
      <w:r w:rsidRPr="0063219E">
        <w:rPr>
          <w:rFonts w:asciiTheme="majorBidi" w:hAnsiTheme="majorBidi" w:cstheme="majorBidi"/>
          <w:sz w:val="24"/>
          <w:szCs w:val="24"/>
          <w:lang w:bidi="ar-LB"/>
        </w:rPr>
        <w:t>(Manual)</w:t>
      </w:r>
      <w:r w:rsidRPr="0063219E">
        <w:rPr>
          <w:rFonts w:asciiTheme="majorBidi" w:hAnsiTheme="majorBidi" w:cstheme="majorBidi"/>
          <w:sz w:val="24"/>
          <w:szCs w:val="24"/>
          <w:rtl/>
          <w:lang w:bidi="ar-LB"/>
        </w:rPr>
        <w:t xml:space="preserve"> عن طريق الحاسوب</w:t>
      </w:r>
      <w:r w:rsidRPr="0063219E">
        <w:rPr>
          <w:rFonts w:asciiTheme="majorBidi" w:hAnsiTheme="majorBidi" w:cstheme="majorBidi"/>
          <w:sz w:val="24"/>
          <w:szCs w:val="24"/>
          <w:rtl/>
        </w:rPr>
        <w:t xml:space="preserve"> من خلال </w:t>
      </w:r>
      <w:r>
        <w:rPr>
          <w:rFonts w:asciiTheme="majorBidi" w:hAnsiTheme="majorBidi" w:cstheme="majorBidi"/>
          <w:sz w:val="24"/>
          <w:szCs w:val="24"/>
        </w:rPr>
        <w:t>&amp; M44</w:t>
      </w:r>
      <w:r w:rsidRPr="0063219E">
        <w:rPr>
          <w:rFonts w:asciiTheme="majorBidi" w:hAnsiTheme="majorBidi" w:cstheme="majorBidi"/>
          <w:sz w:val="24"/>
          <w:szCs w:val="24"/>
          <w:rtl/>
          <w:lang w:bidi="ar-LB"/>
        </w:rPr>
        <w:t xml:space="preserve"> </w:t>
      </w:r>
      <w:r w:rsidRPr="0063219E">
        <w:rPr>
          <w:rFonts w:asciiTheme="majorBidi" w:hAnsiTheme="majorBidi" w:cstheme="majorBidi"/>
          <w:sz w:val="24"/>
          <w:szCs w:val="24"/>
        </w:rPr>
        <w:t>Address M</w:t>
      </w:r>
      <w:r>
        <w:rPr>
          <w:rFonts w:asciiTheme="majorBidi" w:hAnsiTheme="majorBidi" w:cstheme="majorBidi"/>
          <w:sz w:val="24"/>
          <w:szCs w:val="24"/>
        </w:rPr>
        <w:t>1</w:t>
      </w:r>
      <w:r w:rsidRPr="0063219E">
        <w:rPr>
          <w:rFonts w:asciiTheme="majorBidi" w:hAnsiTheme="majorBidi" w:cstheme="majorBidi"/>
          <w:sz w:val="24"/>
          <w:szCs w:val="24"/>
        </w:rPr>
        <w:t>1</w:t>
      </w:r>
      <w:r w:rsidRPr="0063219E">
        <w:rPr>
          <w:rFonts w:asciiTheme="majorBidi" w:hAnsiTheme="majorBidi" w:cstheme="majorBidi"/>
          <w:sz w:val="24"/>
          <w:szCs w:val="24"/>
          <w:rtl/>
          <w:lang w:bidi="ar-LB"/>
        </w:rPr>
        <w:t xml:space="preserve"> </w:t>
      </w:r>
      <w:r>
        <w:rPr>
          <w:rFonts w:asciiTheme="majorBidi" w:hAnsiTheme="majorBidi" w:cstheme="majorBidi"/>
          <w:sz w:val="24"/>
          <w:szCs w:val="24"/>
          <w:lang w:bidi="ar-LB"/>
        </w:rPr>
        <w:t xml:space="preserve"> </w:t>
      </w:r>
      <w:r>
        <w:rPr>
          <w:rFonts w:asciiTheme="majorBidi" w:hAnsiTheme="majorBidi" w:cstheme="majorBidi" w:hint="cs"/>
          <w:sz w:val="24"/>
          <w:szCs w:val="24"/>
          <w:rtl/>
          <w:lang w:bidi="ar-LB"/>
        </w:rPr>
        <w:t xml:space="preserve">فعند ارسال "1" الى </w:t>
      </w:r>
      <w:r>
        <w:rPr>
          <w:rFonts w:asciiTheme="majorBidi" w:hAnsiTheme="majorBidi" w:cstheme="majorBidi"/>
          <w:sz w:val="24"/>
          <w:szCs w:val="24"/>
        </w:rPr>
        <w:t>M44</w:t>
      </w:r>
      <w:r>
        <w:rPr>
          <w:rFonts w:asciiTheme="majorBidi" w:hAnsiTheme="majorBidi" w:cstheme="majorBidi" w:hint="cs"/>
          <w:sz w:val="24"/>
          <w:szCs w:val="24"/>
          <w:rtl/>
          <w:lang w:bidi="ar-LB"/>
        </w:rPr>
        <w:t xml:space="preserve"> يتم تحويل التحكم الى يدوي ومن ثم ارسال </w:t>
      </w:r>
      <w:r>
        <w:rPr>
          <w:rFonts w:asciiTheme="majorBidi" w:hAnsiTheme="majorBidi" w:cstheme="majorBidi"/>
          <w:sz w:val="24"/>
          <w:szCs w:val="24"/>
          <w:lang w:bidi="ar-LB"/>
        </w:rPr>
        <w:t>“1”</w:t>
      </w:r>
      <w:r>
        <w:rPr>
          <w:rFonts w:asciiTheme="majorBidi" w:hAnsiTheme="majorBidi" w:cstheme="majorBidi" w:hint="cs"/>
          <w:sz w:val="24"/>
          <w:szCs w:val="24"/>
          <w:rtl/>
          <w:lang w:bidi="ar-LB"/>
        </w:rPr>
        <w:t xml:space="preserve"> الى ال </w:t>
      </w:r>
      <w:r>
        <w:rPr>
          <w:rFonts w:asciiTheme="majorBidi" w:hAnsiTheme="majorBidi" w:cstheme="majorBidi"/>
          <w:sz w:val="24"/>
          <w:szCs w:val="24"/>
          <w:lang w:bidi="ar-LB"/>
        </w:rPr>
        <w:t>M11</w:t>
      </w:r>
      <w:r>
        <w:rPr>
          <w:rFonts w:asciiTheme="majorBidi" w:hAnsiTheme="majorBidi" w:cstheme="majorBidi" w:hint="cs"/>
          <w:sz w:val="24"/>
          <w:szCs w:val="24"/>
          <w:rtl/>
          <w:lang w:bidi="ar-LB"/>
        </w:rPr>
        <w:t xml:space="preserve"> فيتم</w:t>
      </w:r>
      <w:r w:rsidRPr="0063219E">
        <w:rPr>
          <w:rFonts w:asciiTheme="majorBidi" w:hAnsiTheme="majorBidi" w:cstheme="majorBidi"/>
          <w:sz w:val="24"/>
          <w:szCs w:val="24"/>
          <w:rtl/>
          <w:lang w:bidi="ar-LB"/>
        </w:rPr>
        <w:t xml:space="preserve"> تشغل </w:t>
      </w:r>
      <w:r w:rsidRPr="0063219E">
        <w:rPr>
          <w:rFonts w:asciiTheme="majorBidi" w:hAnsiTheme="majorBidi" w:cstheme="majorBidi"/>
          <w:sz w:val="24"/>
          <w:szCs w:val="24"/>
          <w:lang w:bidi="ar-LB"/>
        </w:rPr>
        <w:t>Y4</w:t>
      </w:r>
      <w:r w:rsidRPr="0063219E">
        <w:rPr>
          <w:rFonts w:asciiTheme="majorBidi" w:hAnsiTheme="majorBidi" w:cstheme="majorBidi"/>
          <w:sz w:val="24"/>
          <w:szCs w:val="24"/>
          <w:rtl/>
          <w:lang w:bidi="ar-LB"/>
        </w:rPr>
        <w:t xml:space="preserve"> </w:t>
      </w:r>
      <w:r>
        <w:rPr>
          <w:rFonts w:asciiTheme="majorBidi" w:hAnsiTheme="majorBidi" w:cstheme="majorBidi" w:hint="cs"/>
          <w:sz w:val="24"/>
          <w:szCs w:val="24"/>
          <w:rtl/>
          <w:lang w:bidi="ar-LB"/>
        </w:rPr>
        <w:t>فيفتح</w:t>
      </w:r>
      <w:r w:rsidRPr="0063219E">
        <w:rPr>
          <w:rFonts w:asciiTheme="majorBidi" w:hAnsiTheme="majorBidi" w:cstheme="majorBidi"/>
          <w:sz w:val="24"/>
          <w:szCs w:val="24"/>
          <w:rtl/>
          <w:lang w:bidi="ar-LB"/>
        </w:rPr>
        <w:t xml:space="preserve"> ال</w:t>
      </w:r>
      <w:r>
        <w:rPr>
          <w:rFonts w:asciiTheme="majorBidi" w:hAnsiTheme="majorBidi" w:cstheme="majorBidi" w:hint="cs"/>
          <w:sz w:val="24"/>
          <w:szCs w:val="24"/>
          <w:rtl/>
          <w:lang w:bidi="ar-LB"/>
        </w:rPr>
        <w:t xml:space="preserve"> </w:t>
      </w:r>
      <w:r w:rsidRPr="0063219E">
        <w:rPr>
          <w:rFonts w:asciiTheme="majorBidi" w:hAnsiTheme="majorBidi" w:cstheme="majorBidi"/>
          <w:sz w:val="24"/>
          <w:szCs w:val="24"/>
          <w:lang w:bidi="ar-LB"/>
        </w:rPr>
        <w:t>Valve</w:t>
      </w:r>
      <w:r>
        <w:rPr>
          <w:rFonts w:asciiTheme="majorBidi" w:hAnsiTheme="majorBidi" w:cstheme="majorBidi"/>
          <w:sz w:val="24"/>
          <w:szCs w:val="24"/>
          <w:lang w:bidi="ar-LB"/>
        </w:rPr>
        <w:t xml:space="preserve"> </w:t>
      </w:r>
      <w:r>
        <w:rPr>
          <w:rFonts w:asciiTheme="majorBidi" w:hAnsiTheme="majorBidi" w:cstheme="majorBidi" w:hint="cs"/>
          <w:sz w:val="24"/>
          <w:szCs w:val="24"/>
          <w:rtl/>
          <w:lang w:bidi="ar-LB"/>
        </w:rPr>
        <w:t xml:space="preserve"> او ارسال "0" الى ال </w:t>
      </w:r>
      <w:r>
        <w:rPr>
          <w:rFonts w:asciiTheme="majorBidi" w:hAnsiTheme="majorBidi" w:cstheme="majorBidi"/>
          <w:sz w:val="24"/>
          <w:szCs w:val="24"/>
          <w:lang w:bidi="ar-LB"/>
        </w:rPr>
        <w:t>M11</w:t>
      </w:r>
      <w:r>
        <w:rPr>
          <w:rFonts w:asciiTheme="majorBidi" w:hAnsiTheme="majorBidi" w:cstheme="majorBidi" w:hint="cs"/>
          <w:sz w:val="24"/>
          <w:szCs w:val="24"/>
          <w:rtl/>
          <w:lang w:bidi="ar-LB"/>
        </w:rPr>
        <w:t xml:space="preserve"> فيتم</w:t>
      </w:r>
      <w:r w:rsidRPr="0063219E">
        <w:rPr>
          <w:rFonts w:asciiTheme="majorBidi" w:hAnsiTheme="majorBidi" w:cstheme="majorBidi"/>
          <w:sz w:val="24"/>
          <w:szCs w:val="24"/>
          <w:rtl/>
          <w:lang w:bidi="ar-LB"/>
        </w:rPr>
        <w:t xml:space="preserve"> </w:t>
      </w:r>
      <w:r>
        <w:rPr>
          <w:rFonts w:asciiTheme="majorBidi" w:hAnsiTheme="majorBidi" w:cstheme="majorBidi" w:hint="cs"/>
          <w:sz w:val="24"/>
          <w:szCs w:val="24"/>
          <w:rtl/>
          <w:lang w:bidi="ar-LB"/>
        </w:rPr>
        <w:t>فصل</w:t>
      </w:r>
      <w:r w:rsidRPr="0063219E">
        <w:rPr>
          <w:rFonts w:asciiTheme="majorBidi" w:hAnsiTheme="majorBidi" w:cstheme="majorBidi"/>
          <w:sz w:val="24"/>
          <w:szCs w:val="24"/>
          <w:rtl/>
          <w:lang w:bidi="ar-LB"/>
        </w:rPr>
        <w:t xml:space="preserve"> </w:t>
      </w:r>
      <w:r w:rsidRPr="0063219E">
        <w:rPr>
          <w:rFonts w:asciiTheme="majorBidi" w:hAnsiTheme="majorBidi" w:cstheme="majorBidi"/>
          <w:sz w:val="24"/>
          <w:szCs w:val="24"/>
          <w:lang w:bidi="ar-LB"/>
        </w:rPr>
        <w:t>Y4</w:t>
      </w:r>
      <w:r w:rsidRPr="0063219E">
        <w:rPr>
          <w:rFonts w:asciiTheme="majorBidi" w:hAnsiTheme="majorBidi" w:cstheme="majorBidi"/>
          <w:sz w:val="24"/>
          <w:szCs w:val="24"/>
          <w:rtl/>
          <w:lang w:bidi="ar-LB"/>
        </w:rPr>
        <w:t xml:space="preserve"> </w:t>
      </w:r>
      <w:r>
        <w:rPr>
          <w:rFonts w:asciiTheme="majorBidi" w:hAnsiTheme="majorBidi" w:cstheme="majorBidi" w:hint="cs"/>
          <w:sz w:val="24"/>
          <w:szCs w:val="24"/>
          <w:rtl/>
          <w:lang w:bidi="ar-LB"/>
        </w:rPr>
        <w:t>فيغلق</w:t>
      </w:r>
      <w:r w:rsidRPr="0063219E">
        <w:rPr>
          <w:rFonts w:asciiTheme="majorBidi" w:hAnsiTheme="majorBidi" w:cstheme="majorBidi"/>
          <w:sz w:val="24"/>
          <w:szCs w:val="24"/>
          <w:rtl/>
          <w:lang w:bidi="ar-LB"/>
        </w:rPr>
        <w:t xml:space="preserve"> ال </w:t>
      </w:r>
      <w:r>
        <w:rPr>
          <w:rFonts w:asciiTheme="majorBidi" w:hAnsiTheme="majorBidi" w:cstheme="majorBidi" w:hint="cs"/>
          <w:sz w:val="24"/>
          <w:szCs w:val="24"/>
          <w:rtl/>
          <w:lang w:bidi="ar-LB"/>
        </w:rPr>
        <w:t xml:space="preserve"> </w:t>
      </w:r>
      <w:r w:rsidRPr="0063219E">
        <w:rPr>
          <w:rFonts w:asciiTheme="majorBidi" w:hAnsiTheme="majorBidi" w:cstheme="majorBidi"/>
          <w:sz w:val="24"/>
          <w:szCs w:val="24"/>
          <w:lang w:bidi="ar-LB"/>
        </w:rPr>
        <w:t>Valve</w:t>
      </w:r>
      <w:r>
        <w:rPr>
          <w:rFonts w:asciiTheme="majorBidi" w:hAnsiTheme="majorBidi" w:cstheme="majorBidi" w:hint="cs"/>
          <w:sz w:val="24"/>
          <w:szCs w:val="24"/>
          <w:rtl/>
          <w:lang w:bidi="ar-LB"/>
        </w:rPr>
        <w:t xml:space="preserve"> </w:t>
      </w:r>
      <w:r w:rsidRPr="0063219E">
        <w:rPr>
          <w:rFonts w:asciiTheme="majorBidi" w:hAnsiTheme="majorBidi" w:cstheme="majorBidi"/>
          <w:sz w:val="24"/>
          <w:szCs w:val="24"/>
          <w:rtl/>
          <w:lang w:bidi="ar-LB"/>
        </w:rPr>
        <w:t xml:space="preserve"> .</w:t>
      </w:r>
    </w:p>
    <w:p w:rsidR="00483067" w:rsidRPr="004E1614" w:rsidRDefault="00483067" w:rsidP="00483067">
      <w:pPr>
        <w:jc w:val="center"/>
        <w:rPr>
          <w:rFonts w:asciiTheme="majorBidi" w:hAnsiTheme="majorBidi" w:cstheme="majorBidi"/>
          <w:sz w:val="24"/>
          <w:szCs w:val="24"/>
          <w:lang w:val="en-US"/>
        </w:rPr>
      </w:pPr>
      <w:r w:rsidRPr="004E1614">
        <w:rPr>
          <w:rFonts w:asciiTheme="majorBidi" w:hAnsiTheme="majorBidi" w:cstheme="majorBidi"/>
          <w:noProof/>
          <w:sz w:val="24"/>
          <w:szCs w:val="24"/>
          <w:lang w:val="en-US" w:eastAsia="en-US"/>
        </w:rPr>
        <w:lastRenderedPageBreak/>
        <w:drawing>
          <wp:inline distT="0" distB="0" distL="0" distR="0" wp14:anchorId="6AD1C1D8" wp14:editId="0C0668CB">
            <wp:extent cx="5796951" cy="1828801"/>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816930" cy="1835104"/>
                    </a:xfrm>
                    <a:prstGeom prst="rect">
                      <a:avLst/>
                    </a:prstGeom>
                    <a:noFill/>
                    <a:ln>
                      <a:noFill/>
                    </a:ln>
                  </pic:spPr>
                </pic:pic>
              </a:graphicData>
            </a:graphic>
          </wp:inline>
        </w:drawing>
      </w:r>
    </w:p>
    <w:p w:rsidR="00483067" w:rsidRPr="004E1614" w:rsidRDefault="00483067" w:rsidP="00483067">
      <w:pPr>
        <w:jc w:val="center"/>
        <w:rPr>
          <w:rFonts w:asciiTheme="majorBidi" w:eastAsia="Wingdings-Regular" w:hAnsiTheme="majorBidi" w:cstheme="majorBidi"/>
          <w:sz w:val="28"/>
          <w:szCs w:val="28"/>
          <w:lang w:val="en-US" w:bidi="ar-LB"/>
        </w:rPr>
      </w:pPr>
      <w:r>
        <w:rPr>
          <w:rFonts w:asciiTheme="majorBidi" w:eastAsia="Wingdings-Regular" w:hAnsiTheme="majorBidi" w:cstheme="majorBidi"/>
          <w:noProof/>
          <w:sz w:val="28"/>
          <w:szCs w:val="28"/>
          <w:lang w:val="en-US" w:eastAsia="en-US"/>
        </w:rPr>
        <w:drawing>
          <wp:inline distT="0" distB="0" distL="0" distR="0" wp14:anchorId="6CEEE7D2" wp14:editId="24404659">
            <wp:extent cx="5784850" cy="1892273"/>
            <wp:effectExtent l="0" t="0" r="6350" b="0"/>
            <wp:docPr id="14903" name="Picture 14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806137" cy="1899236"/>
                    </a:xfrm>
                    <a:prstGeom prst="rect">
                      <a:avLst/>
                    </a:prstGeom>
                    <a:noFill/>
                    <a:ln>
                      <a:noFill/>
                    </a:ln>
                  </pic:spPr>
                </pic:pic>
              </a:graphicData>
            </a:graphic>
          </wp:inline>
        </w:drawing>
      </w:r>
    </w:p>
    <w:p w:rsidR="00483067" w:rsidRPr="0024665E" w:rsidRDefault="00483067" w:rsidP="00483067">
      <w:pPr>
        <w:pStyle w:val="ListParagraph"/>
        <w:rPr>
          <w:rFonts w:asciiTheme="majorBidi" w:hAnsiTheme="majorBidi" w:cstheme="majorBidi"/>
          <w:sz w:val="24"/>
          <w:szCs w:val="24"/>
          <w:lang w:bidi="ar-LB"/>
        </w:rPr>
      </w:pPr>
      <w:r w:rsidRPr="0063219E">
        <w:rPr>
          <w:rFonts w:asciiTheme="majorBidi" w:eastAsia="Wingdings-Regular" w:hAnsiTheme="majorBidi" w:cstheme="majorBidi"/>
          <w:sz w:val="24"/>
          <w:szCs w:val="24"/>
          <w:rtl/>
          <w:lang w:bidi="ar-LB"/>
        </w:rPr>
        <w:t xml:space="preserve">يمكن التحكم بال </w:t>
      </w:r>
      <w:r w:rsidRPr="0063219E">
        <w:rPr>
          <w:rFonts w:asciiTheme="majorBidi" w:eastAsia="Wingdings-Regular" w:hAnsiTheme="majorBidi" w:cstheme="majorBidi"/>
          <w:sz w:val="24"/>
          <w:szCs w:val="24"/>
          <w:lang w:bidi="ar-LB"/>
        </w:rPr>
        <w:t xml:space="preserve"> “</w:t>
      </w:r>
      <w:r w:rsidRPr="0063219E">
        <w:rPr>
          <w:rFonts w:asciiTheme="majorBidi" w:hAnsiTheme="majorBidi" w:cstheme="majorBidi"/>
          <w:sz w:val="24"/>
          <w:szCs w:val="24"/>
        </w:rPr>
        <w:t>Condenser valve”</w:t>
      </w:r>
      <w:r w:rsidRPr="0063219E">
        <w:rPr>
          <w:rFonts w:asciiTheme="majorBidi" w:hAnsiTheme="majorBidi" w:cstheme="majorBidi"/>
          <w:sz w:val="24"/>
          <w:szCs w:val="24"/>
          <w:rtl/>
        </w:rPr>
        <w:t xml:space="preserve"> بشكل </w:t>
      </w:r>
      <w:r w:rsidRPr="0063219E">
        <w:rPr>
          <w:rFonts w:asciiTheme="majorBidi" w:hAnsiTheme="majorBidi" w:cstheme="majorBidi"/>
          <w:sz w:val="24"/>
          <w:szCs w:val="24"/>
          <w:rtl/>
          <w:lang w:bidi="ar-LB"/>
        </w:rPr>
        <w:t xml:space="preserve">اوتوماتيكي عن طريق ال  </w:t>
      </w:r>
      <w:r w:rsidRPr="0063219E">
        <w:rPr>
          <w:rFonts w:asciiTheme="majorBidi" w:hAnsiTheme="majorBidi" w:cstheme="majorBidi"/>
          <w:sz w:val="24"/>
          <w:szCs w:val="24"/>
          <w:lang w:bidi="ar-LB"/>
        </w:rPr>
        <w:t>Pressure</w:t>
      </w:r>
      <w:r w:rsidRPr="0063219E">
        <w:rPr>
          <w:rFonts w:asciiTheme="majorBidi" w:hAnsiTheme="majorBidi" w:cstheme="majorBidi"/>
          <w:sz w:val="24"/>
          <w:szCs w:val="24"/>
          <w:rtl/>
          <w:lang w:bidi="ar-LB"/>
        </w:rPr>
        <w:t xml:space="preserve"> : فعند ارتفاع ال </w:t>
      </w:r>
      <w:r w:rsidRPr="0063219E">
        <w:rPr>
          <w:rFonts w:asciiTheme="majorBidi" w:hAnsiTheme="majorBidi" w:cstheme="majorBidi"/>
          <w:sz w:val="24"/>
          <w:szCs w:val="24"/>
          <w:lang w:bidi="ar-LB"/>
        </w:rPr>
        <w:t>pressure</w:t>
      </w:r>
      <w:r w:rsidRPr="0063219E">
        <w:rPr>
          <w:rFonts w:asciiTheme="majorBidi" w:hAnsiTheme="majorBidi" w:cstheme="majorBidi"/>
          <w:sz w:val="24"/>
          <w:szCs w:val="24"/>
          <w:rtl/>
          <w:lang w:bidi="ar-LB"/>
        </w:rPr>
        <w:t xml:space="preserve">  (في ال </w:t>
      </w:r>
      <w:r w:rsidRPr="0063219E">
        <w:rPr>
          <w:rFonts w:asciiTheme="majorBidi" w:hAnsiTheme="majorBidi" w:cstheme="majorBidi"/>
          <w:sz w:val="24"/>
          <w:szCs w:val="24"/>
          <w:lang w:bidi="ar-LB"/>
        </w:rPr>
        <w:t>D5</w:t>
      </w:r>
      <w:r w:rsidRPr="0063219E">
        <w:rPr>
          <w:rFonts w:asciiTheme="majorBidi" w:hAnsiTheme="majorBidi" w:cstheme="majorBidi"/>
          <w:sz w:val="24"/>
          <w:szCs w:val="24"/>
          <w:rtl/>
          <w:lang w:bidi="ar-LB"/>
        </w:rPr>
        <w:t xml:space="preserve"> )  وبلوغ</w:t>
      </w:r>
      <w:r>
        <w:rPr>
          <w:rFonts w:asciiTheme="majorBidi" w:hAnsiTheme="majorBidi" w:cstheme="majorBidi" w:hint="cs"/>
          <w:sz w:val="24"/>
          <w:szCs w:val="24"/>
          <w:rtl/>
          <w:lang w:bidi="ar-LB"/>
        </w:rPr>
        <w:t xml:space="preserve"> </w:t>
      </w:r>
      <w:r w:rsidRPr="0024665E">
        <w:rPr>
          <w:rFonts w:asciiTheme="majorBidi" w:hAnsiTheme="majorBidi" w:cstheme="majorBidi"/>
          <w:sz w:val="24"/>
          <w:szCs w:val="24"/>
          <w:rtl/>
          <w:lang w:bidi="ar-LB"/>
        </w:rPr>
        <w:t>معدل</w:t>
      </w:r>
      <w:r w:rsidRPr="0024665E">
        <w:rPr>
          <w:rFonts w:asciiTheme="majorBidi" w:hAnsiTheme="majorBidi" w:cstheme="majorBidi"/>
          <w:sz w:val="24"/>
          <w:szCs w:val="24"/>
          <w:lang w:bidi="ar-LB"/>
        </w:rPr>
        <w:t>“</w:t>
      </w:r>
      <w:r w:rsidRPr="0024665E">
        <w:rPr>
          <w:rFonts w:asciiTheme="majorBidi" w:hAnsiTheme="majorBidi" w:cstheme="majorBidi"/>
          <w:sz w:val="24"/>
          <w:szCs w:val="24"/>
          <w:rtl/>
          <w:lang w:bidi="ar-LB"/>
        </w:rPr>
        <w:t xml:space="preserve"> </w:t>
      </w:r>
      <w:proofErr w:type="spellStart"/>
      <w:r w:rsidRPr="0024665E">
        <w:rPr>
          <w:rFonts w:asciiTheme="majorBidi" w:hAnsiTheme="majorBidi" w:cstheme="majorBidi"/>
          <w:sz w:val="24"/>
          <w:szCs w:val="24"/>
          <w:lang w:bidi="ar-LB"/>
        </w:rPr>
        <w:t>Condensor</w:t>
      </w:r>
      <w:proofErr w:type="spellEnd"/>
      <w:r w:rsidRPr="0024665E">
        <w:rPr>
          <w:rFonts w:asciiTheme="majorBidi" w:hAnsiTheme="majorBidi" w:cstheme="majorBidi"/>
          <w:sz w:val="24"/>
          <w:szCs w:val="24"/>
          <w:lang w:bidi="ar-LB"/>
        </w:rPr>
        <w:t xml:space="preserve"> Pressure  </w:t>
      </w:r>
      <w:proofErr w:type="spellStart"/>
      <w:r w:rsidRPr="0024665E">
        <w:rPr>
          <w:rFonts w:asciiTheme="majorBidi" w:hAnsiTheme="majorBidi" w:cstheme="majorBidi"/>
          <w:sz w:val="24"/>
          <w:szCs w:val="24"/>
          <w:lang w:bidi="ar-LB"/>
        </w:rPr>
        <w:t>Setpoint</w:t>
      </w:r>
      <w:proofErr w:type="spellEnd"/>
      <w:r w:rsidRPr="0024665E">
        <w:rPr>
          <w:rFonts w:asciiTheme="majorBidi" w:hAnsiTheme="majorBidi" w:cstheme="majorBidi"/>
          <w:sz w:val="24"/>
          <w:szCs w:val="24"/>
          <w:rtl/>
          <w:lang w:bidi="ar-LB"/>
        </w:rPr>
        <w:t xml:space="preserve"> </w:t>
      </w:r>
      <w:r w:rsidRPr="0024665E">
        <w:rPr>
          <w:rFonts w:asciiTheme="majorBidi" w:hAnsiTheme="majorBidi" w:cstheme="majorBidi"/>
          <w:sz w:val="24"/>
          <w:szCs w:val="24"/>
          <w:lang w:bidi="ar-LB"/>
        </w:rPr>
        <w:t>“</w:t>
      </w:r>
      <w:r w:rsidRPr="0024665E">
        <w:rPr>
          <w:rFonts w:asciiTheme="majorBidi" w:hAnsiTheme="majorBidi" w:cstheme="majorBidi"/>
          <w:sz w:val="24"/>
          <w:szCs w:val="24"/>
          <w:rtl/>
          <w:lang w:bidi="ar-LB"/>
        </w:rPr>
        <w:t xml:space="preserve"> (في ال </w:t>
      </w:r>
      <w:r w:rsidRPr="0024665E">
        <w:rPr>
          <w:rFonts w:asciiTheme="majorBidi" w:hAnsiTheme="majorBidi" w:cstheme="majorBidi"/>
          <w:sz w:val="24"/>
          <w:szCs w:val="24"/>
          <w:lang w:bidi="ar-LB"/>
        </w:rPr>
        <w:t>D8</w:t>
      </w:r>
      <w:r>
        <w:rPr>
          <w:rFonts w:asciiTheme="majorBidi" w:hAnsiTheme="majorBidi" w:cstheme="majorBidi"/>
          <w:sz w:val="24"/>
          <w:szCs w:val="24"/>
          <w:rtl/>
          <w:lang w:bidi="ar-LB"/>
        </w:rPr>
        <w:t xml:space="preserve"> وهو</w:t>
      </w:r>
      <w:r>
        <w:rPr>
          <w:rFonts w:asciiTheme="majorBidi" w:hAnsiTheme="majorBidi" w:cstheme="majorBidi" w:hint="cs"/>
          <w:sz w:val="24"/>
          <w:szCs w:val="24"/>
          <w:rtl/>
          <w:lang w:bidi="ar-LB"/>
        </w:rPr>
        <w:t xml:space="preserve"> 950</w:t>
      </w:r>
      <w:r w:rsidRPr="0024665E">
        <w:rPr>
          <w:rFonts w:asciiTheme="majorBidi" w:hAnsiTheme="majorBidi" w:cstheme="majorBidi"/>
          <w:sz w:val="24"/>
          <w:szCs w:val="24"/>
          <w:rtl/>
          <w:lang w:bidi="ar-LB"/>
        </w:rPr>
        <w:t xml:space="preserve"> اي </w:t>
      </w:r>
      <w:r>
        <w:rPr>
          <w:rFonts w:asciiTheme="majorBidi" w:hAnsiTheme="majorBidi" w:cstheme="majorBidi"/>
          <w:sz w:val="24"/>
          <w:szCs w:val="24"/>
          <w:lang w:bidi="ar-LB"/>
        </w:rPr>
        <w:t>950</w:t>
      </w:r>
      <w:r w:rsidRPr="0024665E">
        <w:rPr>
          <w:rFonts w:asciiTheme="majorBidi" w:hAnsiTheme="majorBidi" w:cstheme="majorBidi"/>
          <w:sz w:val="24"/>
          <w:szCs w:val="24"/>
          <w:lang w:bidi="ar-LB"/>
        </w:rPr>
        <w:t xml:space="preserve"> bar</w:t>
      </w:r>
      <w:r w:rsidRPr="0024665E">
        <w:rPr>
          <w:rFonts w:asciiTheme="majorBidi" w:hAnsiTheme="majorBidi" w:cstheme="majorBidi"/>
          <w:sz w:val="24"/>
          <w:szCs w:val="24"/>
          <w:rtl/>
          <w:lang w:bidi="ar-LB"/>
        </w:rPr>
        <w:t xml:space="preserve"> </w:t>
      </w:r>
      <w:r>
        <w:rPr>
          <w:rFonts w:asciiTheme="majorBidi" w:hAnsiTheme="majorBidi" w:cstheme="majorBidi"/>
          <w:sz w:val="24"/>
          <w:szCs w:val="24"/>
          <w:lang w:bidi="ar-LB"/>
        </w:rPr>
        <w:t xml:space="preserve"> </w:t>
      </w:r>
      <w:r w:rsidRPr="0024665E">
        <w:rPr>
          <w:rFonts w:asciiTheme="majorBidi" w:hAnsiTheme="majorBidi" w:cstheme="majorBidi"/>
          <w:sz w:val="24"/>
          <w:szCs w:val="24"/>
          <w:rtl/>
          <w:lang w:bidi="ar-LB"/>
        </w:rPr>
        <w:t xml:space="preserve">والذي يمكن تعديله ) فتصبح </w:t>
      </w:r>
      <w:r w:rsidRPr="0024665E">
        <w:rPr>
          <w:rFonts w:asciiTheme="majorBidi" w:hAnsiTheme="majorBidi" w:cstheme="majorBidi"/>
          <w:sz w:val="24"/>
          <w:szCs w:val="24"/>
          <w:lang w:bidi="ar-LB"/>
        </w:rPr>
        <w:t xml:space="preserve"> M0 ON</w:t>
      </w:r>
      <w:r w:rsidRPr="0024665E">
        <w:rPr>
          <w:rFonts w:asciiTheme="majorBidi" w:hAnsiTheme="majorBidi" w:cstheme="majorBidi"/>
          <w:sz w:val="24"/>
          <w:szCs w:val="24"/>
          <w:rtl/>
          <w:lang w:bidi="ar-LB"/>
        </w:rPr>
        <w:t xml:space="preserve"> والتي بدورها تشغل </w:t>
      </w:r>
      <w:r w:rsidRPr="0024665E">
        <w:rPr>
          <w:rFonts w:asciiTheme="majorBidi" w:hAnsiTheme="majorBidi" w:cstheme="majorBidi"/>
          <w:sz w:val="24"/>
          <w:szCs w:val="24"/>
          <w:lang w:bidi="ar-LB"/>
        </w:rPr>
        <w:t>Y3</w:t>
      </w:r>
      <w:r w:rsidRPr="0024665E">
        <w:rPr>
          <w:rFonts w:asciiTheme="majorBidi" w:hAnsiTheme="majorBidi" w:cstheme="majorBidi"/>
          <w:sz w:val="24"/>
          <w:szCs w:val="24"/>
          <w:rtl/>
          <w:lang w:bidi="ar-LB"/>
        </w:rPr>
        <w:t xml:space="preserve"> لتفتح ال </w:t>
      </w:r>
      <w:r w:rsidRPr="0024665E">
        <w:rPr>
          <w:rFonts w:asciiTheme="majorBidi" w:hAnsiTheme="majorBidi" w:cstheme="majorBidi"/>
          <w:sz w:val="24"/>
          <w:szCs w:val="24"/>
        </w:rPr>
        <w:t>valve</w:t>
      </w:r>
      <w:r w:rsidRPr="0024665E">
        <w:rPr>
          <w:rFonts w:asciiTheme="majorBidi" w:hAnsiTheme="majorBidi" w:cstheme="majorBidi"/>
          <w:sz w:val="24"/>
          <w:szCs w:val="24"/>
          <w:rtl/>
        </w:rPr>
        <w:t xml:space="preserve">. وعند انخفاض ال </w:t>
      </w:r>
      <w:r w:rsidRPr="0024665E">
        <w:rPr>
          <w:rFonts w:asciiTheme="majorBidi" w:hAnsiTheme="majorBidi" w:cstheme="majorBidi"/>
          <w:sz w:val="24"/>
          <w:szCs w:val="24"/>
        </w:rPr>
        <w:t>Pressure</w:t>
      </w:r>
      <w:r w:rsidRPr="0024665E">
        <w:rPr>
          <w:rFonts w:asciiTheme="majorBidi" w:hAnsiTheme="majorBidi" w:cstheme="majorBidi"/>
          <w:sz w:val="24"/>
          <w:szCs w:val="24"/>
          <w:rtl/>
          <w:lang w:bidi="ar-LB"/>
        </w:rPr>
        <w:t xml:space="preserve"> (في ال </w:t>
      </w:r>
      <w:r w:rsidRPr="0024665E">
        <w:rPr>
          <w:rFonts w:asciiTheme="majorBidi" w:hAnsiTheme="majorBidi" w:cstheme="majorBidi"/>
          <w:sz w:val="24"/>
          <w:szCs w:val="24"/>
          <w:lang w:bidi="ar-LB"/>
        </w:rPr>
        <w:t>D5</w:t>
      </w:r>
      <w:r w:rsidRPr="0024665E">
        <w:rPr>
          <w:rFonts w:asciiTheme="majorBidi" w:hAnsiTheme="majorBidi" w:cstheme="majorBidi"/>
          <w:sz w:val="24"/>
          <w:szCs w:val="24"/>
          <w:rtl/>
          <w:lang w:bidi="ar-LB"/>
        </w:rPr>
        <w:t xml:space="preserve"> )  وبلوغ معدل</w:t>
      </w:r>
      <w:r w:rsidRPr="0024665E">
        <w:rPr>
          <w:rFonts w:asciiTheme="majorBidi" w:hAnsiTheme="majorBidi" w:cstheme="majorBidi"/>
          <w:sz w:val="24"/>
          <w:szCs w:val="24"/>
          <w:lang w:bidi="ar-LB"/>
        </w:rPr>
        <w:t xml:space="preserve">“Min Pressure  </w:t>
      </w:r>
      <w:proofErr w:type="spellStart"/>
      <w:r w:rsidRPr="0024665E">
        <w:rPr>
          <w:rFonts w:asciiTheme="majorBidi" w:hAnsiTheme="majorBidi" w:cstheme="majorBidi"/>
          <w:sz w:val="24"/>
          <w:szCs w:val="24"/>
          <w:lang w:bidi="ar-LB"/>
        </w:rPr>
        <w:t>Setpoint</w:t>
      </w:r>
      <w:proofErr w:type="spellEnd"/>
      <w:r w:rsidRPr="0024665E">
        <w:rPr>
          <w:rFonts w:asciiTheme="majorBidi" w:hAnsiTheme="majorBidi" w:cstheme="majorBidi"/>
          <w:sz w:val="24"/>
          <w:szCs w:val="24"/>
          <w:lang w:bidi="ar-LB"/>
        </w:rPr>
        <w:t>”</w:t>
      </w:r>
      <w:r w:rsidRPr="0024665E">
        <w:rPr>
          <w:rFonts w:asciiTheme="majorBidi" w:hAnsiTheme="majorBidi" w:cstheme="majorBidi"/>
          <w:sz w:val="24"/>
          <w:szCs w:val="24"/>
          <w:rtl/>
          <w:lang w:bidi="ar-LB"/>
        </w:rPr>
        <w:t xml:space="preserve"> (في ال </w:t>
      </w:r>
      <w:r w:rsidRPr="0024665E">
        <w:rPr>
          <w:rFonts w:asciiTheme="majorBidi" w:hAnsiTheme="majorBidi" w:cstheme="majorBidi"/>
          <w:sz w:val="24"/>
          <w:szCs w:val="24"/>
          <w:lang w:bidi="ar-LB"/>
        </w:rPr>
        <w:t>D7</w:t>
      </w:r>
      <w:r w:rsidRPr="0024665E">
        <w:rPr>
          <w:rFonts w:asciiTheme="majorBidi" w:hAnsiTheme="majorBidi" w:cstheme="majorBidi"/>
          <w:sz w:val="24"/>
          <w:szCs w:val="24"/>
          <w:rtl/>
          <w:lang w:bidi="ar-LB"/>
        </w:rPr>
        <w:t xml:space="preserve"> وهو </w:t>
      </w:r>
      <w:r>
        <w:rPr>
          <w:rFonts w:asciiTheme="majorBidi" w:hAnsiTheme="majorBidi" w:cstheme="majorBidi" w:hint="cs"/>
          <w:sz w:val="24"/>
          <w:szCs w:val="24"/>
          <w:rtl/>
          <w:lang w:bidi="ar-LB"/>
        </w:rPr>
        <w:t>8</w:t>
      </w:r>
      <w:r w:rsidRPr="0024665E">
        <w:rPr>
          <w:rFonts w:asciiTheme="majorBidi" w:hAnsiTheme="majorBidi" w:cstheme="majorBidi"/>
          <w:sz w:val="24"/>
          <w:szCs w:val="24"/>
          <w:rtl/>
          <w:lang w:bidi="ar-LB"/>
        </w:rPr>
        <w:t xml:space="preserve">00 اي </w:t>
      </w:r>
      <w:r>
        <w:rPr>
          <w:rFonts w:asciiTheme="majorBidi" w:hAnsiTheme="majorBidi" w:cstheme="majorBidi"/>
          <w:sz w:val="24"/>
          <w:szCs w:val="24"/>
          <w:lang w:bidi="ar-LB"/>
        </w:rPr>
        <w:t>8</w:t>
      </w:r>
      <w:r w:rsidRPr="0024665E">
        <w:rPr>
          <w:rFonts w:asciiTheme="majorBidi" w:hAnsiTheme="majorBidi" w:cstheme="majorBidi"/>
          <w:sz w:val="24"/>
          <w:szCs w:val="24"/>
          <w:lang w:bidi="ar-LB"/>
        </w:rPr>
        <w:t xml:space="preserve"> bar</w:t>
      </w:r>
      <w:r w:rsidRPr="0024665E">
        <w:rPr>
          <w:rFonts w:asciiTheme="majorBidi" w:hAnsiTheme="majorBidi" w:cstheme="majorBidi"/>
          <w:sz w:val="24"/>
          <w:szCs w:val="24"/>
          <w:rtl/>
          <w:lang w:bidi="ar-LB"/>
        </w:rPr>
        <w:t xml:space="preserve"> والذي يمكن تعديله ) فتصبح </w:t>
      </w:r>
      <w:r w:rsidRPr="0024665E">
        <w:rPr>
          <w:rFonts w:asciiTheme="majorBidi" w:hAnsiTheme="majorBidi" w:cstheme="majorBidi"/>
          <w:sz w:val="24"/>
          <w:szCs w:val="24"/>
          <w:lang w:bidi="ar-LB"/>
        </w:rPr>
        <w:t xml:space="preserve"> M0 OFF</w:t>
      </w:r>
      <w:r w:rsidRPr="0024665E">
        <w:rPr>
          <w:rFonts w:asciiTheme="majorBidi" w:hAnsiTheme="majorBidi" w:cstheme="majorBidi"/>
          <w:sz w:val="24"/>
          <w:szCs w:val="24"/>
          <w:rtl/>
          <w:lang w:bidi="ar-LB"/>
        </w:rPr>
        <w:t xml:space="preserve"> والتي بدورها تفصل </w:t>
      </w:r>
      <w:r w:rsidRPr="0024665E">
        <w:rPr>
          <w:rFonts w:asciiTheme="majorBidi" w:hAnsiTheme="majorBidi" w:cstheme="majorBidi"/>
          <w:sz w:val="24"/>
          <w:szCs w:val="24"/>
          <w:lang w:bidi="ar-LB"/>
        </w:rPr>
        <w:t>Y3</w:t>
      </w:r>
      <w:r w:rsidRPr="0024665E">
        <w:rPr>
          <w:rFonts w:asciiTheme="majorBidi" w:hAnsiTheme="majorBidi" w:cstheme="majorBidi"/>
          <w:sz w:val="24"/>
          <w:szCs w:val="24"/>
          <w:rtl/>
          <w:lang w:bidi="ar-LB"/>
        </w:rPr>
        <w:t xml:space="preserve"> فتغلق ال </w:t>
      </w:r>
      <w:r w:rsidRPr="0024665E">
        <w:rPr>
          <w:rFonts w:asciiTheme="majorBidi" w:hAnsiTheme="majorBidi" w:cstheme="majorBidi"/>
          <w:sz w:val="24"/>
          <w:szCs w:val="24"/>
        </w:rPr>
        <w:t>valve</w:t>
      </w:r>
      <w:r w:rsidRPr="0024665E">
        <w:rPr>
          <w:rFonts w:asciiTheme="majorBidi" w:hAnsiTheme="majorBidi" w:cstheme="majorBidi"/>
          <w:sz w:val="24"/>
          <w:szCs w:val="24"/>
          <w:rtl/>
        </w:rPr>
        <w:t>.</w:t>
      </w:r>
    </w:p>
    <w:p w:rsidR="00483067" w:rsidRDefault="00483067" w:rsidP="00483067">
      <w:pPr>
        <w:pStyle w:val="ListParagraph"/>
        <w:rPr>
          <w:rFonts w:asciiTheme="majorBidi" w:eastAsia="Wingdings-Regular" w:hAnsiTheme="majorBidi" w:cstheme="majorBidi"/>
          <w:sz w:val="24"/>
          <w:szCs w:val="24"/>
          <w:rtl/>
          <w:lang w:bidi="ar-LB"/>
        </w:rPr>
      </w:pPr>
    </w:p>
    <w:p w:rsidR="00483067" w:rsidRPr="0063219E" w:rsidRDefault="00483067" w:rsidP="00483067">
      <w:pPr>
        <w:pStyle w:val="ListParagraph"/>
        <w:rPr>
          <w:rFonts w:asciiTheme="majorBidi" w:hAnsiTheme="majorBidi" w:cstheme="majorBidi"/>
          <w:sz w:val="24"/>
          <w:szCs w:val="24"/>
          <w:rtl/>
          <w:lang w:bidi="ar-LB"/>
        </w:rPr>
      </w:pPr>
      <w:r>
        <w:rPr>
          <w:rFonts w:asciiTheme="majorBidi" w:hAnsiTheme="majorBidi" w:cstheme="majorBidi" w:hint="cs"/>
          <w:sz w:val="24"/>
          <w:szCs w:val="24"/>
          <w:rtl/>
          <w:lang w:bidi="ar-LB"/>
        </w:rPr>
        <w:t xml:space="preserve">عندما تكون </w:t>
      </w:r>
      <w:r>
        <w:rPr>
          <w:rFonts w:asciiTheme="majorBidi" w:hAnsiTheme="majorBidi" w:cstheme="majorBidi"/>
          <w:sz w:val="24"/>
          <w:szCs w:val="24"/>
          <w:lang w:bidi="ar-LB"/>
        </w:rPr>
        <w:t>“M44 OFF”</w:t>
      </w:r>
      <w:r w:rsidRPr="0063219E">
        <w:rPr>
          <w:rFonts w:asciiTheme="majorBidi" w:hAnsiTheme="majorBidi" w:cstheme="majorBidi"/>
          <w:sz w:val="24"/>
          <w:szCs w:val="24"/>
          <w:rtl/>
          <w:lang w:bidi="ar-LB"/>
        </w:rPr>
        <w:t xml:space="preserve"> </w:t>
      </w:r>
      <w:r>
        <w:rPr>
          <w:rFonts w:asciiTheme="majorBidi" w:hAnsiTheme="majorBidi" w:cstheme="majorBidi" w:hint="cs"/>
          <w:sz w:val="24"/>
          <w:szCs w:val="24"/>
          <w:rtl/>
          <w:lang w:bidi="ar-LB"/>
        </w:rPr>
        <w:t xml:space="preserve">(يتم التحكم بال </w:t>
      </w:r>
      <w:r>
        <w:rPr>
          <w:rFonts w:asciiTheme="majorBidi" w:hAnsiTheme="majorBidi" w:cstheme="majorBidi"/>
          <w:sz w:val="24"/>
          <w:szCs w:val="24"/>
          <w:lang w:bidi="ar-LB"/>
        </w:rPr>
        <w:t>M44</w:t>
      </w:r>
      <w:r>
        <w:rPr>
          <w:rFonts w:asciiTheme="majorBidi" w:hAnsiTheme="majorBidi" w:cstheme="majorBidi" w:hint="cs"/>
          <w:sz w:val="24"/>
          <w:szCs w:val="24"/>
          <w:rtl/>
          <w:lang w:bidi="ar-LB"/>
        </w:rPr>
        <w:t xml:space="preserve"> بواسطة الحاسوب) </w:t>
      </w:r>
      <w:r w:rsidRPr="0063219E">
        <w:rPr>
          <w:rFonts w:asciiTheme="majorBidi" w:eastAsia="Wingdings-Regular" w:hAnsiTheme="majorBidi" w:cstheme="majorBidi"/>
          <w:sz w:val="24"/>
          <w:szCs w:val="24"/>
          <w:rtl/>
          <w:lang w:bidi="ar-LB"/>
        </w:rPr>
        <w:t xml:space="preserve">يمكن التحكم بال </w:t>
      </w:r>
      <w:r w:rsidRPr="0063219E">
        <w:rPr>
          <w:rFonts w:asciiTheme="majorBidi" w:eastAsia="Wingdings-Regular" w:hAnsiTheme="majorBidi" w:cstheme="majorBidi"/>
          <w:sz w:val="24"/>
          <w:szCs w:val="24"/>
          <w:lang w:bidi="ar-LB"/>
        </w:rPr>
        <w:t xml:space="preserve"> “</w:t>
      </w:r>
      <w:r w:rsidRPr="0063219E">
        <w:rPr>
          <w:rFonts w:asciiTheme="majorBidi" w:hAnsiTheme="majorBidi" w:cstheme="majorBidi"/>
          <w:sz w:val="24"/>
          <w:szCs w:val="24"/>
        </w:rPr>
        <w:t>Atmospheric valve”</w:t>
      </w:r>
      <w:r w:rsidRPr="0063219E">
        <w:rPr>
          <w:rFonts w:asciiTheme="majorBidi" w:hAnsiTheme="majorBidi" w:cstheme="majorBidi"/>
          <w:sz w:val="24"/>
          <w:szCs w:val="24"/>
          <w:rtl/>
        </w:rPr>
        <w:t xml:space="preserve"> بشكل </w:t>
      </w:r>
      <w:r w:rsidRPr="0063219E">
        <w:rPr>
          <w:rFonts w:asciiTheme="majorBidi" w:hAnsiTheme="majorBidi" w:cstheme="majorBidi"/>
          <w:sz w:val="24"/>
          <w:szCs w:val="24"/>
          <w:rtl/>
          <w:lang w:bidi="ar-LB"/>
        </w:rPr>
        <w:t>اوتوماتيكي</w:t>
      </w:r>
      <w:r>
        <w:rPr>
          <w:rFonts w:asciiTheme="majorBidi" w:hAnsiTheme="majorBidi" w:cstheme="majorBidi" w:hint="cs"/>
          <w:sz w:val="24"/>
          <w:szCs w:val="24"/>
          <w:rtl/>
          <w:lang w:bidi="ar-LB"/>
        </w:rPr>
        <w:t xml:space="preserve"> </w:t>
      </w:r>
      <w:r w:rsidRPr="0063219E">
        <w:rPr>
          <w:rFonts w:asciiTheme="majorBidi" w:hAnsiTheme="majorBidi" w:cstheme="majorBidi"/>
          <w:sz w:val="24"/>
          <w:szCs w:val="24"/>
          <w:rtl/>
          <w:lang w:bidi="ar-LB"/>
        </w:rPr>
        <w:t xml:space="preserve">عن طريق ال  </w:t>
      </w:r>
      <w:r w:rsidRPr="0063219E">
        <w:rPr>
          <w:rFonts w:asciiTheme="majorBidi" w:hAnsiTheme="majorBidi" w:cstheme="majorBidi"/>
          <w:sz w:val="24"/>
          <w:szCs w:val="24"/>
          <w:lang w:bidi="ar-LB"/>
        </w:rPr>
        <w:t>Pressure</w:t>
      </w:r>
      <w:r w:rsidRPr="0063219E">
        <w:rPr>
          <w:rFonts w:asciiTheme="majorBidi" w:hAnsiTheme="majorBidi" w:cstheme="majorBidi"/>
          <w:sz w:val="24"/>
          <w:szCs w:val="24"/>
          <w:rtl/>
          <w:lang w:bidi="ar-LB"/>
        </w:rPr>
        <w:t xml:space="preserve"> : فعند ارتفاع ال </w:t>
      </w:r>
      <w:r w:rsidRPr="0063219E">
        <w:rPr>
          <w:rFonts w:asciiTheme="majorBidi" w:hAnsiTheme="majorBidi" w:cstheme="majorBidi"/>
          <w:sz w:val="24"/>
          <w:szCs w:val="24"/>
          <w:lang w:bidi="ar-LB"/>
        </w:rPr>
        <w:t>pressure</w:t>
      </w:r>
      <w:r w:rsidRPr="0063219E">
        <w:rPr>
          <w:rFonts w:asciiTheme="majorBidi" w:hAnsiTheme="majorBidi" w:cstheme="majorBidi"/>
          <w:sz w:val="24"/>
          <w:szCs w:val="24"/>
          <w:rtl/>
          <w:lang w:bidi="ar-LB"/>
        </w:rPr>
        <w:t xml:space="preserve"> (في ال </w:t>
      </w:r>
      <w:r w:rsidRPr="0063219E">
        <w:rPr>
          <w:rFonts w:asciiTheme="majorBidi" w:hAnsiTheme="majorBidi" w:cstheme="majorBidi"/>
          <w:sz w:val="24"/>
          <w:szCs w:val="24"/>
          <w:lang w:bidi="ar-LB"/>
        </w:rPr>
        <w:t>D5</w:t>
      </w:r>
      <w:r w:rsidRPr="0063219E">
        <w:rPr>
          <w:rFonts w:asciiTheme="majorBidi" w:hAnsiTheme="majorBidi" w:cstheme="majorBidi"/>
          <w:sz w:val="24"/>
          <w:szCs w:val="24"/>
          <w:rtl/>
          <w:lang w:bidi="ar-LB"/>
        </w:rPr>
        <w:t xml:space="preserve"> )  وبلوغ معدل </w:t>
      </w:r>
      <w:r w:rsidRPr="0063219E">
        <w:rPr>
          <w:rFonts w:asciiTheme="majorBidi" w:hAnsiTheme="majorBidi" w:cstheme="majorBidi"/>
          <w:sz w:val="24"/>
          <w:szCs w:val="24"/>
          <w:lang w:bidi="ar-LB"/>
        </w:rPr>
        <w:t>“</w:t>
      </w:r>
      <w:r w:rsidRPr="0063219E">
        <w:rPr>
          <w:rFonts w:asciiTheme="majorBidi" w:hAnsiTheme="majorBidi" w:cstheme="majorBidi"/>
          <w:sz w:val="24"/>
          <w:szCs w:val="24"/>
        </w:rPr>
        <w:t>Atmospheric</w:t>
      </w:r>
      <w:r w:rsidRPr="0063219E">
        <w:rPr>
          <w:rFonts w:asciiTheme="majorBidi" w:hAnsiTheme="majorBidi" w:cstheme="majorBidi"/>
          <w:sz w:val="24"/>
          <w:szCs w:val="24"/>
          <w:lang w:bidi="ar-LB"/>
        </w:rPr>
        <w:t xml:space="preserve"> Pressure  </w:t>
      </w:r>
      <w:proofErr w:type="spellStart"/>
      <w:r w:rsidRPr="0063219E">
        <w:rPr>
          <w:rFonts w:asciiTheme="majorBidi" w:hAnsiTheme="majorBidi" w:cstheme="majorBidi"/>
          <w:sz w:val="24"/>
          <w:szCs w:val="24"/>
          <w:lang w:bidi="ar-LB"/>
        </w:rPr>
        <w:t>Setpoint</w:t>
      </w:r>
      <w:proofErr w:type="spellEnd"/>
      <w:r w:rsidRPr="0063219E">
        <w:rPr>
          <w:rFonts w:asciiTheme="majorBidi" w:hAnsiTheme="majorBidi" w:cstheme="majorBidi"/>
          <w:sz w:val="24"/>
          <w:szCs w:val="24"/>
          <w:lang w:bidi="ar-LB"/>
        </w:rPr>
        <w:t>”</w:t>
      </w:r>
      <w:r w:rsidRPr="0063219E">
        <w:rPr>
          <w:rFonts w:asciiTheme="majorBidi" w:hAnsiTheme="majorBidi" w:cstheme="majorBidi"/>
          <w:sz w:val="24"/>
          <w:szCs w:val="24"/>
          <w:rtl/>
          <w:lang w:bidi="ar-LB"/>
        </w:rPr>
        <w:t xml:space="preserve"> (في ال </w:t>
      </w:r>
      <w:r w:rsidRPr="0063219E">
        <w:rPr>
          <w:rFonts w:asciiTheme="majorBidi" w:hAnsiTheme="majorBidi" w:cstheme="majorBidi"/>
          <w:sz w:val="24"/>
          <w:szCs w:val="24"/>
          <w:lang w:bidi="ar-LB"/>
        </w:rPr>
        <w:t>D9</w:t>
      </w:r>
      <w:r w:rsidRPr="0063219E">
        <w:rPr>
          <w:rFonts w:asciiTheme="majorBidi" w:hAnsiTheme="majorBidi" w:cstheme="majorBidi"/>
          <w:sz w:val="24"/>
          <w:szCs w:val="24"/>
          <w:rtl/>
          <w:lang w:bidi="ar-LB"/>
        </w:rPr>
        <w:t xml:space="preserve"> وهو 1</w:t>
      </w:r>
      <w:r>
        <w:rPr>
          <w:rFonts w:asciiTheme="majorBidi" w:hAnsiTheme="majorBidi" w:cstheme="majorBidi" w:hint="cs"/>
          <w:sz w:val="24"/>
          <w:szCs w:val="24"/>
          <w:rtl/>
          <w:lang w:bidi="ar-LB"/>
        </w:rPr>
        <w:t>0</w:t>
      </w:r>
      <w:r w:rsidRPr="0063219E">
        <w:rPr>
          <w:rFonts w:asciiTheme="majorBidi" w:hAnsiTheme="majorBidi" w:cstheme="majorBidi"/>
          <w:sz w:val="24"/>
          <w:szCs w:val="24"/>
          <w:rtl/>
          <w:lang w:bidi="ar-LB"/>
        </w:rPr>
        <w:t xml:space="preserve">00 اي </w:t>
      </w:r>
      <w:r w:rsidRPr="0063219E">
        <w:rPr>
          <w:rFonts w:asciiTheme="majorBidi" w:hAnsiTheme="majorBidi" w:cstheme="majorBidi"/>
          <w:sz w:val="24"/>
          <w:szCs w:val="24"/>
          <w:lang w:bidi="ar-LB"/>
        </w:rPr>
        <w:t>1</w:t>
      </w:r>
      <w:r>
        <w:rPr>
          <w:rFonts w:asciiTheme="majorBidi" w:hAnsiTheme="majorBidi" w:cstheme="majorBidi"/>
          <w:sz w:val="24"/>
          <w:szCs w:val="24"/>
          <w:lang w:bidi="ar-LB"/>
        </w:rPr>
        <w:t>0</w:t>
      </w:r>
      <w:r w:rsidRPr="0063219E">
        <w:rPr>
          <w:rFonts w:asciiTheme="majorBidi" w:hAnsiTheme="majorBidi" w:cstheme="majorBidi"/>
          <w:sz w:val="24"/>
          <w:szCs w:val="24"/>
          <w:lang w:bidi="ar-LB"/>
        </w:rPr>
        <w:t xml:space="preserve"> bar</w:t>
      </w:r>
      <w:r w:rsidRPr="0063219E">
        <w:rPr>
          <w:rFonts w:asciiTheme="majorBidi" w:hAnsiTheme="majorBidi" w:cstheme="majorBidi"/>
          <w:sz w:val="24"/>
          <w:szCs w:val="24"/>
          <w:rtl/>
          <w:lang w:bidi="ar-LB"/>
        </w:rPr>
        <w:t xml:space="preserve"> والذي يمكن تعديله ) فتصبح </w:t>
      </w:r>
      <w:r w:rsidRPr="0063219E">
        <w:rPr>
          <w:rFonts w:asciiTheme="majorBidi" w:hAnsiTheme="majorBidi" w:cstheme="majorBidi"/>
          <w:sz w:val="24"/>
          <w:szCs w:val="24"/>
          <w:lang w:bidi="ar-LB"/>
        </w:rPr>
        <w:t xml:space="preserve"> M1 ON</w:t>
      </w:r>
      <w:r w:rsidRPr="0063219E">
        <w:rPr>
          <w:rFonts w:asciiTheme="majorBidi" w:hAnsiTheme="majorBidi" w:cstheme="majorBidi"/>
          <w:sz w:val="24"/>
          <w:szCs w:val="24"/>
          <w:rtl/>
          <w:lang w:bidi="ar-LB"/>
        </w:rPr>
        <w:t xml:space="preserve"> والتي بدورها تشغل </w:t>
      </w:r>
      <w:r w:rsidRPr="0063219E">
        <w:rPr>
          <w:rFonts w:asciiTheme="majorBidi" w:hAnsiTheme="majorBidi" w:cstheme="majorBidi"/>
          <w:sz w:val="24"/>
          <w:szCs w:val="24"/>
          <w:lang w:bidi="ar-LB"/>
        </w:rPr>
        <w:t>Y4</w:t>
      </w:r>
      <w:r w:rsidRPr="0063219E">
        <w:rPr>
          <w:rFonts w:asciiTheme="majorBidi" w:hAnsiTheme="majorBidi" w:cstheme="majorBidi"/>
          <w:sz w:val="24"/>
          <w:szCs w:val="24"/>
          <w:rtl/>
          <w:lang w:bidi="ar-LB"/>
        </w:rPr>
        <w:t xml:space="preserve"> لتفتح ال </w:t>
      </w:r>
      <w:r w:rsidRPr="0063219E">
        <w:rPr>
          <w:rFonts w:asciiTheme="majorBidi" w:hAnsiTheme="majorBidi" w:cstheme="majorBidi"/>
          <w:sz w:val="24"/>
          <w:szCs w:val="24"/>
        </w:rPr>
        <w:t>valve</w:t>
      </w:r>
      <w:r w:rsidRPr="0063219E">
        <w:rPr>
          <w:rFonts w:asciiTheme="majorBidi" w:hAnsiTheme="majorBidi" w:cstheme="majorBidi"/>
          <w:sz w:val="24"/>
          <w:szCs w:val="24"/>
          <w:rtl/>
        </w:rPr>
        <w:t xml:space="preserve">. وعند انخفاض ال </w:t>
      </w:r>
      <w:r w:rsidRPr="0063219E">
        <w:rPr>
          <w:rFonts w:asciiTheme="majorBidi" w:hAnsiTheme="majorBidi" w:cstheme="majorBidi"/>
          <w:sz w:val="24"/>
          <w:szCs w:val="24"/>
        </w:rPr>
        <w:t>Pressure</w:t>
      </w:r>
      <w:r w:rsidRPr="0063219E">
        <w:rPr>
          <w:rFonts w:asciiTheme="majorBidi" w:hAnsiTheme="majorBidi" w:cstheme="majorBidi"/>
          <w:sz w:val="24"/>
          <w:szCs w:val="24"/>
          <w:rtl/>
          <w:lang w:bidi="ar-LB"/>
        </w:rPr>
        <w:t xml:space="preserve"> (في ال </w:t>
      </w:r>
      <w:r w:rsidRPr="0063219E">
        <w:rPr>
          <w:rFonts w:asciiTheme="majorBidi" w:hAnsiTheme="majorBidi" w:cstheme="majorBidi"/>
          <w:sz w:val="24"/>
          <w:szCs w:val="24"/>
          <w:lang w:bidi="ar-LB"/>
        </w:rPr>
        <w:t>D5</w:t>
      </w:r>
      <w:r w:rsidRPr="0063219E">
        <w:rPr>
          <w:rFonts w:asciiTheme="majorBidi" w:hAnsiTheme="majorBidi" w:cstheme="majorBidi"/>
          <w:sz w:val="24"/>
          <w:szCs w:val="24"/>
          <w:rtl/>
          <w:lang w:bidi="ar-LB"/>
        </w:rPr>
        <w:t xml:space="preserve"> )  وبلوغ معدل</w:t>
      </w:r>
      <w:r w:rsidRPr="0063219E">
        <w:rPr>
          <w:rFonts w:asciiTheme="majorBidi" w:hAnsiTheme="majorBidi" w:cstheme="majorBidi"/>
          <w:sz w:val="24"/>
          <w:szCs w:val="24"/>
          <w:lang w:bidi="ar-LB"/>
        </w:rPr>
        <w:t xml:space="preserve">“Min Pressure  </w:t>
      </w:r>
      <w:proofErr w:type="spellStart"/>
      <w:r w:rsidRPr="0063219E">
        <w:rPr>
          <w:rFonts w:asciiTheme="majorBidi" w:hAnsiTheme="majorBidi" w:cstheme="majorBidi"/>
          <w:sz w:val="24"/>
          <w:szCs w:val="24"/>
          <w:lang w:bidi="ar-LB"/>
        </w:rPr>
        <w:t>Setpoint</w:t>
      </w:r>
      <w:proofErr w:type="spellEnd"/>
      <w:r w:rsidRPr="0063219E">
        <w:rPr>
          <w:rFonts w:asciiTheme="majorBidi" w:hAnsiTheme="majorBidi" w:cstheme="majorBidi"/>
          <w:sz w:val="24"/>
          <w:szCs w:val="24"/>
          <w:lang w:bidi="ar-LB"/>
        </w:rPr>
        <w:t>”</w:t>
      </w:r>
      <w:r w:rsidRPr="0063219E">
        <w:rPr>
          <w:rFonts w:asciiTheme="majorBidi" w:hAnsiTheme="majorBidi" w:cstheme="majorBidi"/>
          <w:sz w:val="24"/>
          <w:szCs w:val="24"/>
          <w:rtl/>
          <w:lang w:bidi="ar-LB"/>
        </w:rPr>
        <w:t xml:space="preserve"> (في ال </w:t>
      </w:r>
      <w:r w:rsidRPr="0063219E">
        <w:rPr>
          <w:rFonts w:asciiTheme="majorBidi" w:hAnsiTheme="majorBidi" w:cstheme="majorBidi"/>
          <w:sz w:val="24"/>
          <w:szCs w:val="24"/>
          <w:lang w:bidi="ar-LB"/>
        </w:rPr>
        <w:t>D7</w:t>
      </w:r>
      <w:r>
        <w:rPr>
          <w:rFonts w:asciiTheme="majorBidi" w:hAnsiTheme="majorBidi" w:cstheme="majorBidi"/>
          <w:sz w:val="24"/>
          <w:szCs w:val="24"/>
          <w:rtl/>
          <w:lang w:bidi="ar-LB"/>
        </w:rPr>
        <w:t xml:space="preserve"> وهو</w:t>
      </w:r>
      <w:r>
        <w:rPr>
          <w:rFonts w:asciiTheme="majorBidi" w:hAnsiTheme="majorBidi" w:cstheme="majorBidi" w:hint="cs"/>
          <w:sz w:val="24"/>
          <w:szCs w:val="24"/>
          <w:rtl/>
          <w:lang w:bidi="ar-LB"/>
        </w:rPr>
        <w:t>800</w:t>
      </w:r>
      <w:r w:rsidRPr="0063219E">
        <w:rPr>
          <w:rFonts w:asciiTheme="majorBidi" w:hAnsiTheme="majorBidi" w:cstheme="majorBidi"/>
          <w:sz w:val="24"/>
          <w:szCs w:val="24"/>
          <w:rtl/>
          <w:lang w:bidi="ar-LB"/>
        </w:rPr>
        <w:t xml:space="preserve"> اي </w:t>
      </w:r>
      <w:r>
        <w:rPr>
          <w:rFonts w:asciiTheme="majorBidi" w:hAnsiTheme="majorBidi" w:cstheme="majorBidi"/>
          <w:sz w:val="24"/>
          <w:szCs w:val="24"/>
          <w:lang w:bidi="ar-LB"/>
        </w:rPr>
        <w:t>8</w:t>
      </w:r>
      <w:r w:rsidRPr="0063219E">
        <w:rPr>
          <w:rFonts w:asciiTheme="majorBidi" w:hAnsiTheme="majorBidi" w:cstheme="majorBidi"/>
          <w:sz w:val="24"/>
          <w:szCs w:val="24"/>
          <w:lang w:bidi="ar-LB"/>
        </w:rPr>
        <w:t xml:space="preserve"> bar</w:t>
      </w:r>
      <w:r w:rsidRPr="0063219E">
        <w:rPr>
          <w:rFonts w:asciiTheme="majorBidi" w:hAnsiTheme="majorBidi" w:cstheme="majorBidi"/>
          <w:sz w:val="24"/>
          <w:szCs w:val="24"/>
          <w:rtl/>
          <w:lang w:bidi="ar-LB"/>
        </w:rPr>
        <w:t xml:space="preserve"> والذي يمكن تعديله ) فتصبح </w:t>
      </w:r>
      <w:r w:rsidRPr="0063219E">
        <w:rPr>
          <w:rFonts w:asciiTheme="majorBidi" w:hAnsiTheme="majorBidi" w:cstheme="majorBidi"/>
          <w:sz w:val="24"/>
          <w:szCs w:val="24"/>
          <w:lang w:bidi="ar-LB"/>
        </w:rPr>
        <w:t xml:space="preserve"> M1 OFF</w:t>
      </w:r>
      <w:r w:rsidRPr="0063219E">
        <w:rPr>
          <w:rFonts w:asciiTheme="majorBidi" w:hAnsiTheme="majorBidi" w:cstheme="majorBidi"/>
          <w:sz w:val="24"/>
          <w:szCs w:val="24"/>
          <w:rtl/>
          <w:lang w:bidi="ar-LB"/>
        </w:rPr>
        <w:t xml:space="preserve"> والتي بدورها تفصل </w:t>
      </w:r>
      <w:r w:rsidRPr="0063219E">
        <w:rPr>
          <w:rFonts w:asciiTheme="majorBidi" w:hAnsiTheme="majorBidi" w:cstheme="majorBidi"/>
          <w:sz w:val="24"/>
          <w:szCs w:val="24"/>
          <w:lang w:bidi="ar-LB"/>
        </w:rPr>
        <w:t>Y4</w:t>
      </w:r>
      <w:r w:rsidRPr="0063219E">
        <w:rPr>
          <w:rFonts w:asciiTheme="majorBidi" w:hAnsiTheme="majorBidi" w:cstheme="majorBidi"/>
          <w:sz w:val="24"/>
          <w:szCs w:val="24"/>
          <w:rtl/>
          <w:lang w:bidi="ar-LB"/>
        </w:rPr>
        <w:t xml:space="preserve"> فتغلق ال </w:t>
      </w:r>
      <w:r w:rsidRPr="0063219E">
        <w:rPr>
          <w:rFonts w:asciiTheme="majorBidi" w:hAnsiTheme="majorBidi" w:cstheme="majorBidi"/>
          <w:sz w:val="24"/>
          <w:szCs w:val="24"/>
        </w:rPr>
        <w:t>valve</w:t>
      </w:r>
      <w:r w:rsidRPr="0063219E">
        <w:rPr>
          <w:rFonts w:asciiTheme="majorBidi" w:hAnsiTheme="majorBidi" w:cstheme="majorBidi"/>
          <w:sz w:val="24"/>
          <w:szCs w:val="24"/>
          <w:rtl/>
        </w:rPr>
        <w:t>.</w:t>
      </w:r>
    </w:p>
    <w:p w:rsidR="00483067" w:rsidRPr="004E1614" w:rsidRDefault="00483067" w:rsidP="00483067">
      <w:pPr>
        <w:rPr>
          <w:rFonts w:asciiTheme="majorBidi" w:hAnsiTheme="majorBidi" w:cstheme="majorBidi"/>
          <w:sz w:val="24"/>
          <w:szCs w:val="24"/>
          <w:lang w:val="en-US"/>
        </w:rPr>
      </w:pPr>
      <w:r>
        <w:rPr>
          <w:rFonts w:asciiTheme="majorBidi" w:hAnsiTheme="majorBidi" w:cstheme="majorBidi"/>
          <w:noProof/>
          <w:sz w:val="24"/>
          <w:szCs w:val="24"/>
          <w:lang w:val="en-US" w:eastAsia="en-US"/>
        </w:rPr>
        <w:drawing>
          <wp:inline distT="0" distB="0" distL="0" distR="0" wp14:anchorId="50D77CE7" wp14:editId="75DF8913">
            <wp:extent cx="6392545" cy="2051685"/>
            <wp:effectExtent l="0" t="0" r="8255" b="5715"/>
            <wp:docPr id="14904" name="Picture 14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392545" cy="2051685"/>
                    </a:xfrm>
                    <a:prstGeom prst="rect">
                      <a:avLst/>
                    </a:prstGeom>
                    <a:noFill/>
                    <a:ln>
                      <a:noFill/>
                    </a:ln>
                  </pic:spPr>
                </pic:pic>
              </a:graphicData>
            </a:graphic>
          </wp:inline>
        </w:drawing>
      </w:r>
    </w:p>
    <w:p w:rsidR="00483067" w:rsidRPr="004E1614" w:rsidRDefault="00483067" w:rsidP="00483067">
      <w:pPr>
        <w:rPr>
          <w:rFonts w:asciiTheme="majorBidi" w:hAnsiTheme="majorBidi" w:cstheme="majorBidi"/>
          <w:sz w:val="24"/>
          <w:szCs w:val="24"/>
          <w:lang w:val="en-US"/>
        </w:rPr>
      </w:pPr>
      <w:r w:rsidRPr="004E1614">
        <w:rPr>
          <w:rFonts w:asciiTheme="majorBidi" w:hAnsiTheme="majorBidi" w:cstheme="majorBidi"/>
          <w:noProof/>
          <w:sz w:val="24"/>
          <w:szCs w:val="24"/>
          <w:lang w:val="en-US" w:eastAsia="en-US"/>
        </w:rPr>
        <w:lastRenderedPageBreak/>
        <w:drawing>
          <wp:inline distT="0" distB="0" distL="0" distR="0" wp14:anchorId="1B9A91F8" wp14:editId="13DE9882">
            <wp:extent cx="6391910" cy="2708910"/>
            <wp:effectExtent l="0" t="0" r="889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391910" cy="2708910"/>
                    </a:xfrm>
                    <a:prstGeom prst="rect">
                      <a:avLst/>
                    </a:prstGeom>
                    <a:noFill/>
                    <a:ln>
                      <a:noFill/>
                    </a:ln>
                  </pic:spPr>
                </pic:pic>
              </a:graphicData>
            </a:graphic>
          </wp:inline>
        </w:drawing>
      </w:r>
    </w:p>
    <w:p w:rsidR="00483067" w:rsidRPr="004E1614" w:rsidRDefault="00483067" w:rsidP="00483067">
      <w:pPr>
        <w:rPr>
          <w:rFonts w:asciiTheme="majorBidi" w:hAnsiTheme="majorBidi" w:cstheme="majorBidi"/>
          <w:sz w:val="24"/>
          <w:szCs w:val="24"/>
          <w:lang w:val="en-US"/>
        </w:rPr>
      </w:pPr>
    </w:p>
    <w:p w:rsidR="00483067" w:rsidRPr="0024665E" w:rsidRDefault="00483067" w:rsidP="00483067">
      <w:pPr>
        <w:pStyle w:val="ListParagraph"/>
        <w:rPr>
          <w:rFonts w:asciiTheme="majorBidi" w:hAnsiTheme="majorBidi" w:cstheme="majorBidi"/>
          <w:sz w:val="24"/>
          <w:szCs w:val="24"/>
          <w:rtl/>
          <w:lang w:bidi="ar-LB"/>
        </w:rPr>
      </w:pPr>
      <w:r w:rsidRPr="0024665E">
        <w:rPr>
          <w:rFonts w:asciiTheme="majorBidi" w:hAnsiTheme="majorBidi" w:cstheme="majorBidi"/>
          <w:sz w:val="24"/>
          <w:szCs w:val="24"/>
          <w:rtl/>
          <w:lang w:bidi="ar-LB"/>
        </w:rPr>
        <w:t xml:space="preserve">يمكن السماح بتعديل ال </w:t>
      </w:r>
      <w:r w:rsidRPr="0024665E">
        <w:rPr>
          <w:rFonts w:asciiTheme="majorBidi" w:hAnsiTheme="majorBidi" w:cstheme="majorBidi"/>
          <w:sz w:val="24"/>
          <w:szCs w:val="24"/>
          <w:lang w:bidi="ar-LB"/>
        </w:rPr>
        <w:t>Set point</w:t>
      </w:r>
      <w:r w:rsidRPr="0024665E">
        <w:rPr>
          <w:rFonts w:asciiTheme="majorBidi" w:hAnsiTheme="majorBidi" w:cstheme="majorBidi"/>
          <w:sz w:val="24"/>
          <w:szCs w:val="24"/>
          <w:rtl/>
          <w:lang w:bidi="ar-LB"/>
        </w:rPr>
        <w:t xml:space="preserve"> بشكل يدوي من خلال الحاسوب عن طريق ارسال"1"عن طرق ال </w:t>
      </w:r>
      <w:r w:rsidRPr="0024665E">
        <w:rPr>
          <w:rFonts w:asciiTheme="majorBidi" w:hAnsiTheme="majorBidi" w:cstheme="majorBidi"/>
          <w:sz w:val="24"/>
          <w:szCs w:val="24"/>
          <w:lang w:bidi="ar-LB"/>
        </w:rPr>
        <w:t>Modbus</w:t>
      </w:r>
      <w:r w:rsidRPr="0024665E">
        <w:rPr>
          <w:rFonts w:asciiTheme="majorBidi" w:hAnsiTheme="majorBidi" w:cstheme="majorBidi"/>
          <w:sz w:val="24"/>
          <w:szCs w:val="24"/>
          <w:rtl/>
          <w:lang w:bidi="ar-LB"/>
        </w:rPr>
        <w:t xml:space="preserve"> الى </w:t>
      </w:r>
      <w:r w:rsidRPr="0024665E">
        <w:rPr>
          <w:rFonts w:asciiTheme="majorBidi" w:hAnsiTheme="majorBidi" w:cstheme="majorBidi"/>
          <w:sz w:val="24"/>
          <w:szCs w:val="24"/>
          <w:lang w:bidi="ar-LB"/>
        </w:rPr>
        <w:t xml:space="preserve">address M12 </w:t>
      </w:r>
      <w:r w:rsidRPr="0024665E">
        <w:rPr>
          <w:rFonts w:asciiTheme="majorBidi" w:hAnsiTheme="majorBidi" w:cstheme="majorBidi"/>
          <w:sz w:val="24"/>
          <w:szCs w:val="24"/>
          <w:rtl/>
          <w:lang w:bidi="ar-LB"/>
        </w:rPr>
        <w:t xml:space="preserve"> او "0" لالغاء التعديل وابقاء </w:t>
      </w:r>
      <w:r w:rsidRPr="0024665E">
        <w:rPr>
          <w:rFonts w:asciiTheme="majorBidi" w:hAnsiTheme="majorBidi" w:cstheme="majorBidi"/>
          <w:sz w:val="24"/>
          <w:szCs w:val="24"/>
          <w:lang w:bidi="ar-LB"/>
        </w:rPr>
        <w:t xml:space="preserve">Auto </w:t>
      </w:r>
      <w:proofErr w:type="spellStart"/>
      <w:r w:rsidRPr="0024665E">
        <w:rPr>
          <w:rFonts w:asciiTheme="majorBidi" w:hAnsiTheme="majorBidi" w:cstheme="majorBidi"/>
          <w:sz w:val="24"/>
          <w:szCs w:val="24"/>
          <w:lang w:bidi="ar-LB"/>
        </w:rPr>
        <w:t>Setpoint</w:t>
      </w:r>
      <w:proofErr w:type="spellEnd"/>
      <w:r w:rsidRPr="0024665E">
        <w:rPr>
          <w:rFonts w:asciiTheme="majorBidi" w:hAnsiTheme="majorBidi" w:cstheme="majorBidi"/>
          <w:sz w:val="24"/>
          <w:szCs w:val="24"/>
          <w:rtl/>
          <w:lang w:bidi="ar-LB"/>
        </w:rPr>
        <w:t>.</w:t>
      </w:r>
    </w:p>
    <w:p w:rsidR="00483067" w:rsidRPr="0024665E" w:rsidRDefault="00483067" w:rsidP="00483067">
      <w:pPr>
        <w:pStyle w:val="ListParagraph"/>
        <w:rPr>
          <w:rFonts w:asciiTheme="majorBidi" w:hAnsiTheme="majorBidi" w:cstheme="majorBidi"/>
          <w:sz w:val="24"/>
          <w:szCs w:val="24"/>
          <w:rtl/>
          <w:lang w:bidi="ar-LB"/>
        </w:rPr>
      </w:pPr>
      <w:r w:rsidRPr="0024665E">
        <w:rPr>
          <w:rFonts w:asciiTheme="majorBidi" w:hAnsiTheme="majorBidi" w:cstheme="majorBidi"/>
          <w:sz w:val="24"/>
          <w:szCs w:val="24"/>
          <w:rtl/>
          <w:lang w:bidi="ar-LB"/>
        </w:rPr>
        <w:t xml:space="preserve">يمكن السماح بتعديل ال </w:t>
      </w:r>
      <w:r w:rsidRPr="0024665E">
        <w:rPr>
          <w:rFonts w:asciiTheme="majorBidi" w:hAnsiTheme="majorBidi" w:cstheme="majorBidi"/>
          <w:sz w:val="24"/>
          <w:szCs w:val="24"/>
          <w:lang w:bidi="ar-LB"/>
        </w:rPr>
        <w:t>Set point</w:t>
      </w:r>
      <w:r w:rsidRPr="0024665E">
        <w:rPr>
          <w:rFonts w:asciiTheme="majorBidi" w:hAnsiTheme="majorBidi" w:cstheme="majorBidi"/>
          <w:sz w:val="24"/>
          <w:szCs w:val="24"/>
          <w:rtl/>
          <w:lang w:bidi="ar-LB"/>
        </w:rPr>
        <w:t xml:space="preserve"> من الحاسوب ضمن حدود محددة في ال </w:t>
      </w:r>
      <w:r w:rsidRPr="0024665E">
        <w:rPr>
          <w:rFonts w:asciiTheme="majorBidi" w:hAnsiTheme="majorBidi" w:cstheme="majorBidi"/>
          <w:sz w:val="24"/>
          <w:szCs w:val="24"/>
          <w:lang w:bidi="ar-LB"/>
        </w:rPr>
        <w:t>PLC</w:t>
      </w:r>
      <w:r w:rsidRPr="0024665E">
        <w:rPr>
          <w:rFonts w:asciiTheme="majorBidi" w:hAnsiTheme="majorBidi" w:cstheme="majorBidi"/>
          <w:sz w:val="24"/>
          <w:szCs w:val="24"/>
          <w:rtl/>
          <w:lang w:bidi="ar-LB"/>
        </w:rPr>
        <w:t xml:space="preserve"> ويجب ان يكون </w:t>
      </w:r>
    </w:p>
    <w:p w:rsidR="00483067" w:rsidRPr="0024665E" w:rsidRDefault="00483067" w:rsidP="00483067">
      <w:pPr>
        <w:pStyle w:val="ListParagraph"/>
        <w:rPr>
          <w:rFonts w:asciiTheme="majorBidi" w:hAnsiTheme="majorBidi" w:cstheme="majorBidi"/>
          <w:sz w:val="24"/>
          <w:szCs w:val="24"/>
          <w:rtl/>
          <w:lang w:bidi="ar-LB"/>
        </w:rPr>
      </w:pPr>
      <w:r w:rsidRPr="0024665E">
        <w:rPr>
          <w:rFonts w:asciiTheme="majorBidi" w:hAnsiTheme="majorBidi" w:cstheme="majorBidi"/>
          <w:sz w:val="24"/>
          <w:szCs w:val="24"/>
          <w:rtl/>
          <w:lang w:bidi="ar-LB"/>
        </w:rPr>
        <w:t xml:space="preserve">ال </w:t>
      </w:r>
      <w:r w:rsidRPr="0024665E">
        <w:rPr>
          <w:rFonts w:asciiTheme="majorBidi" w:hAnsiTheme="majorBidi" w:cstheme="majorBidi"/>
          <w:sz w:val="24"/>
          <w:szCs w:val="24"/>
          <w:lang w:bidi="ar-LB"/>
        </w:rPr>
        <w:t>“</w:t>
      </w:r>
      <w:r w:rsidRPr="0024665E">
        <w:rPr>
          <w:rFonts w:asciiTheme="majorBidi" w:hAnsiTheme="majorBidi" w:cstheme="majorBidi"/>
          <w:sz w:val="24"/>
          <w:szCs w:val="24"/>
        </w:rPr>
        <w:t>Atmospheric</w:t>
      </w:r>
      <w:r w:rsidRPr="0024665E">
        <w:rPr>
          <w:rFonts w:asciiTheme="majorBidi" w:hAnsiTheme="majorBidi" w:cstheme="majorBidi"/>
          <w:sz w:val="24"/>
          <w:szCs w:val="24"/>
          <w:lang w:bidi="ar-LB"/>
        </w:rPr>
        <w:t xml:space="preserve"> Pressure  </w:t>
      </w:r>
      <w:proofErr w:type="spellStart"/>
      <w:r w:rsidRPr="0024665E">
        <w:rPr>
          <w:rFonts w:asciiTheme="majorBidi" w:hAnsiTheme="majorBidi" w:cstheme="majorBidi"/>
          <w:sz w:val="24"/>
          <w:szCs w:val="24"/>
          <w:lang w:bidi="ar-LB"/>
        </w:rPr>
        <w:t>Setpoint</w:t>
      </w:r>
      <w:proofErr w:type="spellEnd"/>
      <w:r w:rsidRPr="0024665E">
        <w:rPr>
          <w:rFonts w:asciiTheme="majorBidi" w:hAnsiTheme="majorBidi" w:cstheme="majorBidi"/>
          <w:sz w:val="24"/>
          <w:szCs w:val="24"/>
          <w:lang w:bidi="ar-LB"/>
        </w:rPr>
        <w:t>”</w:t>
      </w:r>
      <w:r w:rsidRPr="0024665E">
        <w:rPr>
          <w:rFonts w:asciiTheme="majorBidi" w:hAnsiTheme="majorBidi" w:cstheme="majorBidi"/>
          <w:sz w:val="24"/>
          <w:szCs w:val="24"/>
          <w:rtl/>
          <w:lang w:bidi="ar-LB"/>
        </w:rPr>
        <w:t xml:space="preserve"> هو الاعلى وان لا يتخطى ال </w:t>
      </w:r>
      <w:r w:rsidRPr="0024665E">
        <w:rPr>
          <w:rFonts w:asciiTheme="majorBidi" w:hAnsiTheme="majorBidi" w:cstheme="majorBidi"/>
          <w:sz w:val="24"/>
          <w:szCs w:val="24"/>
          <w:lang w:bidi="ar-LB"/>
        </w:rPr>
        <w:t>1</w:t>
      </w:r>
      <w:r>
        <w:rPr>
          <w:rFonts w:asciiTheme="majorBidi" w:hAnsiTheme="majorBidi" w:cstheme="majorBidi"/>
          <w:sz w:val="24"/>
          <w:szCs w:val="24"/>
          <w:lang w:bidi="ar-LB"/>
        </w:rPr>
        <w:t>1</w:t>
      </w:r>
      <w:r w:rsidRPr="0024665E">
        <w:rPr>
          <w:rFonts w:asciiTheme="majorBidi" w:hAnsiTheme="majorBidi" w:cstheme="majorBidi"/>
          <w:sz w:val="24"/>
          <w:szCs w:val="24"/>
          <w:lang w:bidi="ar-LB"/>
        </w:rPr>
        <w:t xml:space="preserve"> bar</w:t>
      </w:r>
      <w:r w:rsidRPr="0024665E">
        <w:rPr>
          <w:rFonts w:asciiTheme="majorBidi" w:hAnsiTheme="majorBidi" w:cstheme="majorBidi"/>
          <w:sz w:val="24"/>
          <w:szCs w:val="24"/>
          <w:rtl/>
          <w:lang w:bidi="ar-LB"/>
        </w:rPr>
        <w:t xml:space="preserve"> وان يزيد عل الاقل ب </w:t>
      </w:r>
      <w:r w:rsidRPr="0024665E">
        <w:rPr>
          <w:rFonts w:asciiTheme="majorBidi" w:hAnsiTheme="majorBidi" w:cstheme="majorBidi"/>
          <w:sz w:val="24"/>
          <w:szCs w:val="24"/>
          <w:lang w:bidi="ar-LB"/>
        </w:rPr>
        <w:t xml:space="preserve">0.3 bar </w:t>
      </w:r>
      <w:r w:rsidRPr="0024665E">
        <w:rPr>
          <w:rFonts w:asciiTheme="majorBidi" w:hAnsiTheme="majorBidi" w:cstheme="majorBidi"/>
          <w:sz w:val="24"/>
          <w:szCs w:val="24"/>
          <w:rtl/>
          <w:lang w:bidi="ar-LB"/>
        </w:rPr>
        <w:t xml:space="preserve"> عن </w:t>
      </w:r>
    </w:p>
    <w:p w:rsidR="00483067" w:rsidRPr="0024665E" w:rsidRDefault="00483067" w:rsidP="00483067">
      <w:pPr>
        <w:pStyle w:val="ListParagraph"/>
        <w:rPr>
          <w:rFonts w:asciiTheme="majorBidi" w:hAnsiTheme="majorBidi" w:cstheme="majorBidi"/>
          <w:sz w:val="24"/>
          <w:szCs w:val="24"/>
          <w:rtl/>
          <w:lang w:bidi="ar-LB"/>
        </w:rPr>
      </w:pPr>
      <w:r w:rsidRPr="0024665E">
        <w:rPr>
          <w:rFonts w:asciiTheme="majorBidi" w:hAnsiTheme="majorBidi" w:cstheme="majorBidi"/>
          <w:sz w:val="24"/>
          <w:szCs w:val="24"/>
          <w:rtl/>
          <w:lang w:bidi="ar-LB"/>
        </w:rPr>
        <w:t xml:space="preserve">ال </w:t>
      </w:r>
      <w:r w:rsidRPr="0024665E">
        <w:rPr>
          <w:rFonts w:asciiTheme="majorBidi" w:hAnsiTheme="majorBidi" w:cstheme="majorBidi"/>
          <w:sz w:val="24"/>
          <w:szCs w:val="24"/>
          <w:lang w:bidi="ar-LB"/>
        </w:rPr>
        <w:t>“</w:t>
      </w:r>
      <w:r w:rsidRPr="0024665E">
        <w:rPr>
          <w:rFonts w:asciiTheme="majorBidi" w:hAnsiTheme="majorBidi" w:cstheme="majorBidi"/>
          <w:sz w:val="24"/>
          <w:szCs w:val="24"/>
          <w:rtl/>
          <w:lang w:bidi="ar-LB"/>
        </w:rPr>
        <w:t xml:space="preserve"> </w:t>
      </w:r>
      <w:proofErr w:type="spellStart"/>
      <w:r w:rsidRPr="0024665E">
        <w:rPr>
          <w:rFonts w:asciiTheme="majorBidi" w:hAnsiTheme="majorBidi" w:cstheme="majorBidi"/>
          <w:sz w:val="24"/>
          <w:szCs w:val="24"/>
          <w:lang w:bidi="ar-LB"/>
        </w:rPr>
        <w:t>Condensor</w:t>
      </w:r>
      <w:proofErr w:type="spellEnd"/>
      <w:r w:rsidRPr="0024665E">
        <w:rPr>
          <w:rFonts w:asciiTheme="majorBidi" w:hAnsiTheme="majorBidi" w:cstheme="majorBidi"/>
          <w:sz w:val="24"/>
          <w:szCs w:val="24"/>
          <w:lang w:bidi="ar-LB"/>
        </w:rPr>
        <w:t xml:space="preserve"> Pressure  </w:t>
      </w:r>
      <w:proofErr w:type="spellStart"/>
      <w:r w:rsidRPr="0024665E">
        <w:rPr>
          <w:rFonts w:asciiTheme="majorBidi" w:hAnsiTheme="majorBidi" w:cstheme="majorBidi"/>
          <w:sz w:val="24"/>
          <w:szCs w:val="24"/>
          <w:lang w:bidi="ar-LB"/>
        </w:rPr>
        <w:t>Setpoint</w:t>
      </w:r>
      <w:proofErr w:type="spellEnd"/>
      <w:r w:rsidRPr="0024665E">
        <w:rPr>
          <w:rFonts w:asciiTheme="majorBidi" w:hAnsiTheme="majorBidi" w:cstheme="majorBidi"/>
          <w:sz w:val="24"/>
          <w:szCs w:val="24"/>
          <w:rtl/>
          <w:lang w:bidi="ar-LB"/>
        </w:rPr>
        <w:t xml:space="preserve"> </w:t>
      </w:r>
      <w:r w:rsidRPr="0024665E">
        <w:rPr>
          <w:rFonts w:asciiTheme="majorBidi" w:hAnsiTheme="majorBidi" w:cstheme="majorBidi"/>
          <w:sz w:val="24"/>
          <w:szCs w:val="24"/>
          <w:lang w:bidi="ar-LB"/>
        </w:rPr>
        <w:t>“</w:t>
      </w:r>
      <w:r w:rsidRPr="0024665E">
        <w:rPr>
          <w:rFonts w:asciiTheme="majorBidi" w:hAnsiTheme="majorBidi" w:cstheme="majorBidi"/>
          <w:sz w:val="24"/>
          <w:szCs w:val="24"/>
          <w:rtl/>
          <w:lang w:bidi="ar-LB"/>
        </w:rPr>
        <w:t>.</w:t>
      </w:r>
    </w:p>
    <w:p w:rsidR="00483067" w:rsidRPr="0024665E" w:rsidRDefault="00483067" w:rsidP="00483067">
      <w:pPr>
        <w:pStyle w:val="ListParagraph"/>
        <w:rPr>
          <w:rFonts w:asciiTheme="majorBidi" w:hAnsiTheme="majorBidi" w:cstheme="majorBidi"/>
          <w:sz w:val="24"/>
          <w:szCs w:val="24"/>
          <w:rtl/>
          <w:lang w:bidi="ar-LB"/>
        </w:rPr>
      </w:pPr>
      <w:r w:rsidRPr="0024665E">
        <w:rPr>
          <w:rFonts w:asciiTheme="majorBidi" w:hAnsiTheme="majorBidi" w:cstheme="majorBidi"/>
          <w:sz w:val="24"/>
          <w:szCs w:val="24"/>
          <w:rtl/>
          <w:lang w:bidi="ar-LB"/>
        </w:rPr>
        <w:t xml:space="preserve">اما ال </w:t>
      </w:r>
      <w:r w:rsidRPr="0024665E">
        <w:rPr>
          <w:rFonts w:asciiTheme="majorBidi" w:hAnsiTheme="majorBidi" w:cstheme="majorBidi"/>
          <w:sz w:val="24"/>
          <w:szCs w:val="24"/>
          <w:lang w:bidi="ar-LB"/>
        </w:rPr>
        <w:t>“</w:t>
      </w:r>
      <w:r w:rsidRPr="0024665E">
        <w:rPr>
          <w:rFonts w:asciiTheme="majorBidi" w:hAnsiTheme="majorBidi" w:cstheme="majorBidi"/>
          <w:sz w:val="24"/>
          <w:szCs w:val="24"/>
          <w:rtl/>
          <w:lang w:bidi="ar-LB"/>
        </w:rPr>
        <w:t xml:space="preserve"> </w:t>
      </w:r>
      <w:proofErr w:type="spellStart"/>
      <w:r w:rsidRPr="0024665E">
        <w:rPr>
          <w:rFonts w:asciiTheme="majorBidi" w:hAnsiTheme="majorBidi" w:cstheme="majorBidi"/>
          <w:sz w:val="24"/>
          <w:szCs w:val="24"/>
          <w:lang w:bidi="ar-LB"/>
        </w:rPr>
        <w:t>Condensor</w:t>
      </w:r>
      <w:proofErr w:type="spellEnd"/>
      <w:r w:rsidRPr="0024665E">
        <w:rPr>
          <w:rFonts w:asciiTheme="majorBidi" w:hAnsiTheme="majorBidi" w:cstheme="majorBidi"/>
          <w:sz w:val="24"/>
          <w:szCs w:val="24"/>
          <w:lang w:bidi="ar-LB"/>
        </w:rPr>
        <w:t xml:space="preserve"> Pressure  </w:t>
      </w:r>
      <w:proofErr w:type="spellStart"/>
      <w:r w:rsidRPr="0024665E">
        <w:rPr>
          <w:rFonts w:asciiTheme="majorBidi" w:hAnsiTheme="majorBidi" w:cstheme="majorBidi"/>
          <w:sz w:val="24"/>
          <w:szCs w:val="24"/>
          <w:lang w:bidi="ar-LB"/>
        </w:rPr>
        <w:t>Setpoint</w:t>
      </w:r>
      <w:proofErr w:type="spellEnd"/>
      <w:r w:rsidRPr="0024665E">
        <w:rPr>
          <w:rFonts w:asciiTheme="majorBidi" w:hAnsiTheme="majorBidi" w:cstheme="majorBidi"/>
          <w:sz w:val="24"/>
          <w:szCs w:val="24"/>
          <w:rtl/>
          <w:lang w:bidi="ar-LB"/>
        </w:rPr>
        <w:t xml:space="preserve"> </w:t>
      </w:r>
      <w:r w:rsidRPr="0024665E">
        <w:rPr>
          <w:rFonts w:asciiTheme="majorBidi" w:hAnsiTheme="majorBidi" w:cstheme="majorBidi"/>
          <w:sz w:val="24"/>
          <w:szCs w:val="24"/>
          <w:lang w:bidi="ar-LB"/>
        </w:rPr>
        <w:t>“</w:t>
      </w:r>
      <w:r w:rsidRPr="0024665E">
        <w:rPr>
          <w:rFonts w:asciiTheme="majorBidi" w:hAnsiTheme="majorBidi" w:cstheme="majorBidi"/>
          <w:sz w:val="24"/>
          <w:szCs w:val="24"/>
          <w:rtl/>
          <w:lang w:bidi="ar-LB"/>
        </w:rPr>
        <w:t xml:space="preserve"> فيجب ان لا يتخطى </w:t>
      </w:r>
      <w:r w:rsidRPr="0024665E">
        <w:rPr>
          <w:rFonts w:asciiTheme="majorBidi" w:hAnsiTheme="majorBidi" w:cstheme="majorBidi"/>
          <w:sz w:val="24"/>
          <w:szCs w:val="24"/>
          <w:lang w:bidi="ar-LB"/>
        </w:rPr>
        <w:t>“</w:t>
      </w:r>
      <w:r w:rsidRPr="0024665E">
        <w:rPr>
          <w:rFonts w:asciiTheme="majorBidi" w:hAnsiTheme="majorBidi" w:cstheme="majorBidi"/>
          <w:sz w:val="24"/>
          <w:szCs w:val="24"/>
        </w:rPr>
        <w:t>Atmospheric</w:t>
      </w:r>
      <w:r w:rsidRPr="0024665E">
        <w:rPr>
          <w:rFonts w:asciiTheme="majorBidi" w:hAnsiTheme="majorBidi" w:cstheme="majorBidi"/>
          <w:sz w:val="24"/>
          <w:szCs w:val="24"/>
          <w:lang w:bidi="ar-LB"/>
        </w:rPr>
        <w:t xml:space="preserve"> Pressure  </w:t>
      </w:r>
      <w:proofErr w:type="spellStart"/>
      <w:r w:rsidRPr="0024665E">
        <w:rPr>
          <w:rFonts w:asciiTheme="majorBidi" w:hAnsiTheme="majorBidi" w:cstheme="majorBidi"/>
          <w:sz w:val="24"/>
          <w:szCs w:val="24"/>
          <w:lang w:bidi="ar-LB"/>
        </w:rPr>
        <w:t>Setpoint</w:t>
      </w:r>
      <w:proofErr w:type="spellEnd"/>
      <w:r w:rsidRPr="0024665E">
        <w:rPr>
          <w:rFonts w:asciiTheme="majorBidi" w:hAnsiTheme="majorBidi" w:cstheme="majorBidi"/>
          <w:sz w:val="24"/>
          <w:szCs w:val="24"/>
          <w:lang w:bidi="ar-LB"/>
        </w:rPr>
        <w:t>”</w:t>
      </w:r>
      <w:r w:rsidRPr="0024665E">
        <w:rPr>
          <w:rFonts w:asciiTheme="majorBidi" w:hAnsiTheme="majorBidi" w:cstheme="majorBidi"/>
          <w:sz w:val="24"/>
          <w:szCs w:val="24"/>
          <w:rtl/>
          <w:lang w:bidi="ar-LB"/>
        </w:rPr>
        <w:t xml:space="preserve"> وان يزيد عل الاقل ب </w:t>
      </w:r>
      <w:r w:rsidRPr="0024665E">
        <w:rPr>
          <w:rFonts w:asciiTheme="majorBidi" w:hAnsiTheme="majorBidi" w:cstheme="majorBidi"/>
          <w:sz w:val="24"/>
          <w:szCs w:val="24"/>
          <w:lang w:bidi="ar-LB"/>
        </w:rPr>
        <w:t>0.2 bar</w:t>
      </w:r>
      <w:r w:rsidRPr="0024665E">
        <w:rPr>
          <w:rFonts w:asciiTheme="majorBidi" w:hAnsiTheme="majorBidi" w:cstheme="majorBidi"/>
          <w:sz w:val="24"/>
          <w:szCs w:val="24"/>
          <w:rtl/>
          <w:lang w:bidi="ar-LB"/>
        </w:rPr>
        <w:t xml:space="preserve"> عن </w:t>
      </w:r>
      <w:r w:rsidRPr="0024665E">
        <w:rPr>
          <w:rFonts w:asciiTheme="majorBidi" w:hAnsiTheme="majorBidi" w:cstheme="majorBidi"/>
          <w:sz w:val="24"/>
          <w:szCs w:val="24"/>
          <w:lang w:bidi="ar-LB"/>
        </w:rPr>
        <w:t xml:space="preserve">“Min Pressure  </w:t>
      </w:r>
      <w:proofErr w:type="spellStart"/>
      <w:r w:rsidRPr="0024665E">
        <w:rPr>
          <w:rFonts w:asciiTheme="majorBidi" w:hAnsiTheme="majorBidi" w:cstheme="majorBidi"/>
          <w:sz w:val="24"/>
          <w:szCs w:val="24"/>
          <w:lang w:bidi="ar-LB"/>
        </w:rPr>
        <w:t>Setpoint</w:t>
      </w:r>
      <w:proofErr w:type="spellEnd"/>
      <w:r w:rsidRPr="0024665E">
        <w:rPr>
          <w:rFonts w:asciiTheme="majorBidi" w:hAnsiTheme="majorBidi" w:cstheme="majorBidi"/>
          <w:sz w:val="24"/>
          <w:szCs w:val="24"/>
          <w:lang w:bidi="ar-LB"/>
        </w:rPr>
        <w:t>”</w:t>
      </w:r>
      <w:r w:rsidRPr="0024665E">
        <w:rPr>
          <w:rFonts w:asciiTheme="majorBidi" w:hAnsiTheme="majorBidi" w:cstheme="majorBidi"/>
          <w:sz w:val="24"/>
          <w:szCs w:val="24"/>
          <w:rtl/>
          <w:lang w:bidi="ar-LB"/>
        </w:rPr>
        <w:t>.</w:t>
      </w:r>
    </w:p>
    <w:p w:rsidR="00483067" w:rsidRPr="0024665E" w:rsidRDefault="00483067" w:rsidP="00483067">
      <w:pPr>
        <w:pStyle w:val="ListParagraph"/>
        <w:rPr>
          <w:rFonts w:asciiTheme="majorBidi" w:hAnsiTheme="majorBidi" w:cstheme="majorBidi"/>
          <w:sz w:val="24"/>
          <w:szCs w:val="24"/>
          <w:rtl/>
          <w:lang w:bidi="ar-LB"/>
        </w:rPr>
      </w:pPr>
      <w:r w:rsidRPr="0024665E">
        <w:rPr>
          <w:rFonts w:asciiTheme="majorBidi" w:hAnsiTheme="majorBidi" w:cstheme="majorBidi"/>
          <w:sz w:val="24"/>
          <w:szCs w:val="24"/>
          <w:rtl/>
          <w:lang w:bidi="ar-LB"/>
        </w:rPr>
        <w:t xml:space="preserve">في ما يخص ال </w:t>
      </w:r>
      <w:r w:rsidRPr="0024665E">
        <w:rPr>
          <w:rFonts w:asciiTheme="majorBidi" w:hAnsiTheme="majorBidi" w:cstheme="majorBidi"/>
          <w:sz w:val="24"/>
          <w:szCs w:val="24"/>
          <w:lang w:bidi="ar-LB"/>
        </w:rPr>
        <w:t xml:space="preserve">“Min Pressure  </w:t>
      </w:r>
      <w:proofErr w:type="spellStart"/>
      <w:r w:rsidRPr="0024665E">
        <w:rPr>
          <w:rFonts w:asciiTheme="majorBidi" w:hAnsiTheme="majorBidi" w:cstheme="majorBidi"/>
          <w:sz w:val="24"/>
          <w:szCs w:val="24"/>
          <w:lang w:bidi="ar-LB"/>
        </w:rPr>
        <w:t>Setpoint</w:t>
      </w:r>
      <w:proofErr w:type="spellEnd"/>
      <w:r w:rsidRPr="0024665E">
        <w:rPr>
          <w:rFonts w:asciiTheme="majorBidi" w:hAnsiTheme="majorBidi" w:cstheme="majorBidi"/>
          <w:sz w:val="24"/>
          <w:szCs w:val="24"/>
          <w:lang w:bidi="ar-LB"/>
        </w:rPr>
        <w:t>”</w:t>
      </w:r>
      <w:r w:rsidRPr="0024665E">
        <w:rPr>
          <w:rFonts w:asciiTheme="majorBidi" w:hAnsiTheme="majorBidi" w:cstheme="majorBidi"/>
          <w:sz w:val="24"/>
          <w:szCs w:val="24"/>
          <w:rtl/>
          <w:lang w:bidi="ar-LB"/>
        </w:rPr>
        <w:t xml:space="preserve"> وهو الأدنى ويجب ان لا يتخطى ال </w:t>
      </w:r>
      <w:r w:rsidRPr="0024665E">
        <w:rPr>
          <w:rFonts w:asciiTheme="majorBidi" w:hAnsiTheme="majorBidi" w:cstheme="majorBidi"/>
          <w:sz w:val="24"/>
          <w:szCs w:val="24"/>
          <w:lang w:bidi="ar-LB"/>
        </w:rPr>
        <w:t>“</w:t>
      </w:r>
      <w:proofErr w:type="spellStart"/>
      <w:r w:rsidRPr="0024665E">
        <w:rPr>
          <w:rFonts w:asciiTheme="majorBidi" w:hAnsiTheme="majorBidi" w:cstheme="majorBidi"/>
          <w:sz w:val="24"/>
          <w:szCs w:val="24"/>
          <w:lang w:bidi="ar-LB"/>
        </w:rPr>
        <w:t>Condensor</w:t>
      </w:r>
      <w:proofErr w:type="spellEnd"/>
      <w:r w:rsidRPr="0024665E">
        <w:rPr>
          <w:rFonts w:asciiTheme="majorBidi" w:hAnsiTheme="majorBidi" w:cstheme="majorBidi"/>
          <w:sz w:val="24"/>
          <w:szCs w:val="24"/>
          <w:lang w:bidi="ar-LB"/>
        </w:rPr>
        <w:t xml:space="preserve"> Pressure  </w:t>
      </w:r>
      <w:proofErr w:type="spellStart"/>
      <w:r w:rsidRPr="0024665E">
        <w:rPr>
          <w:rFonts w:asciiTheme="majorBidi" w:hAnsiTheme="majorBidi" w:cstheme="majorBidi"/>
          <w:sz w:val="24"/>
          <w:szCs w:val="24"/>
          <w:lang w:bidi="ar-LB"/>
        </w:rPr>
        <w:t>Setpoint</w:t>
      </w:r>
      <w:proofErr w:type="spellEnd"/>
      <w:r w:rsidRPr="0024665E">
        <w:rPr>
          <w:rFonts w:asciiTheme="majorBidi" w:hAnsiTheme="majorBidi" w:cstheme="majorBidi"/>
          <w:sz w:val="24"/>
          <w:szCs w:val="24"/>
          <w:lang w:bidi="ar-LB"/>
        </w:rPr>
        <w:t>”</w:t>
      </w:r>
      <w:r w:rsidRPr="0024665E">
        <w:rPr>
          <w:rFonts w:asciiTheme="majorBidi" w:hAnsiTheme="majorBidi" w:cstheme="majorBidi"/>
          <w:sz w:val="24"/>
          <w:szCs w:val="24"/>
          <w:rtl/>
          <w:lang w:bidi="ar-LB"/>
        </w:rPr>
        <w:t xml:space="preserve"> وان لا ينخفض الى ما دون ال </w:t>
      </w:r>
      <w:r>
        <w:rPr>
          <w:rFonts w:asciiTheme="majorBidi" w:hAnsiTheme="majorBidi" w:cstheme="majorBidi"/>
          <w:sz w:val="24"/>
          <w:szCs w:val="24"/>
          <w:lang w:bidi="ar-LB"/>
        </w:rPr>
        <w:t>7</w:t>
      </w:r>
      <w:r w:rsidRPr="0024665E">
        <w:rPr>
          <w:rFonts w:asciiTheme="majorBidi" w:hAnsiTheme="majorBidi" w:cstheme="majorBidi"/>
          <w:sz w:val="24"/>
          <w:szCs w:val="24"/>
          <w:lang w:bidi="ar-LB"/>
        </w:rPr>
        <w:t xml:space="preserve"> bar</w:t>
      </w:r>
      <w:r w:rsidRPr="0024665E">
        <w:rPr>
          <w:rFonts w:asciiTheme="majorBidi" w:hAnsiTheme="majorBidi" w:cstheme="majorBidi"/>
          <w:sz w:val="24"/>
          <w:szCs w:val="24"/>
          <w:rtl/>
          <w:lang w:bidi="ar-LB"/>
        </w:rPr>
        <w:t>.</w:t>
      </w:r>
    </w:p>
    <w:p w:rsidR="00483067" w:rsidRPr="004E1614" w:rsidRDefault="00483067" w:rsidP="00483067">
      <w:pPr>
        <w:rPr>
          <w:rFonts w:asciiTheme="majorBidi" w:hAnsiTheme="majorBidi" w:cstheme="majorBidi"/>
          <w:sz w:val="24"/>
          <w:szCs w:val="24"/>
          <w:lang w:val="en-US"/>
        </w:rPr>
      </w:pPr>
    </w:p>
    <w:p w:rsidR="00483067" w:rsidRPr="004E1614" w:rsidRDefault="00483067" w:rsidP="00483067">
      <w:pPr>
        <w:rPr>
          <w:rFonts w:asciiTheme="majorBidi" w:hAnsiTheme="majorBidi" w:cstheme="majorBidi"/>
          <w:sz w:val="24"/>
          <w:szCs w:val="24"/>
          <w:lang w:val="en-US"/>
        </w:rPr>
      </w:pPr>
      <w:r>
        <w:rPr>
          <w:rFonts w:asciiTheme="majorBidi" w:hAnsiTheme="majorBidi" w:cstheme="majorBidi"/>
          <w:noProof/>
          <w:sz w:val="24"/>
          <w:szCs w:val="24"/>
          <w:lang w:val="en-US" w:eastAsia="en-US"/>
        </w:rPr>
        <w:drawing>
          <wp:inline distT="0" distB="0" distL="0" distR="0" wp14:anchorId="5D8D7CA8" wp14:editId="17F4132C">
            <wp:extent cx="5936409" cy="3204375"/>
            <wp:effectExtent l="0" t="0" r="7620" b="0"/>
            <wp:docPr id="14908" name="Picture 14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53278" cy="3213481"/>
                    </a:xfrm>
                    <a:prstGeom prst="rect">
                      <a:avLst/>
                    </a:prstGeom>
                    <a:noFill/>
                    <a:ln>
                      <a:noFill/>
                    </a:ln>
                  </pic:spPr>
                </pic:pic>
              </a:graphicData>
            </a:graphic>
          </wp:inline>
        </w:drawing>
      </w:r>
    </w:p>
    <w:p w:rsidR="00483067" w:rsidRDefault="00483067" w:rsidP="00483067">
      <w:pPr>
        <w:rPr>
          <w:rFonts w:asciiTheme="majorBidi" w:hAnsiTheme="majorBidi" w:cstheme="majorBidi"/>
          <w:sz w:val="24"/>
          <w:szCs w:val="24"/>
          <w:lang w:val="en-US"/>
        </w:rPr>
      </w:pPr>
      <w:r>
        <w:rPr>
          <w:rFonts w:asciiTheme="majorBidi" w:hAnsiTheme="majorBidi" w:cstheme="majorBidi"/>
          <w:noProof/>
          <w:sz w:val="24"/>
          <w:szCs w:val="24"/>
          <w:lang w:val="en-US" w:eastAsia="en-US"/>
        </w:rPr>
        <w:lastRenderedPageBreak/>
        <w:drawing>
          <wp:inline distT="0" distB="0" distL="0" distR="0" wp14:anchorId="0990462B" wp14:editId="7EE0A886">
            <wp:extent cx="5947272" cy="1782941"/>
            <wp:effectExtent l="0" t="0" r="0" b="8255"/>
            <wp:docPr id="14909" name="Picture 14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73491" cy="1790801"/>
                    </a:xfrm>
                    <a:prstGeom prst="rect">
                      <a:avLst/>
                    </a:prstGeom>
                    <a:noFill/>
                    <a:ln>
                      <a:noFill/>
                    </a:ln>
                  </pic:spPr>
                </pic:pic>
              </a:graphicData>
            </a:graphic>
          </wp:inline>
        </w:drawing>
      </w:r>
    </w:p>
    <w:p w:rsidR="00D525A0" w:rsidRPr="004E1614" w:rsidRDefault="00D525A0" w:rsidP="00483067">
      <w:pPr>
        <w:rPr>
          <w:rFonts w:asciiTheme="majorBidi" w:hAnsiTheme="majorBidi" w:cstheme="majorBidi"/>
          <w:sz w:val="24"/>
          <w:szCs w:val="24"/>
          <w:lang w:val="en-US"/>
        </w:rPr>
      </w:pPr>
    </w:p>
    <w:p w:rsidR="00483067" w:rsidRPr="00190EF3" w:rsidRDefault="00483067" w:rsidP="00D525A0">
      <w:pPr>
        <w:pStyle w:val="Heading2"/>
        <w:bidi/>
        <w:ind w:left="680"/>
        <w:jc w:val="both"/>
      </w:pPr>
      <w:bookmarkStart w:id="38" w:name="_Toc102220901"/>
      <w:r w:rsidRPr="00190EF3">
        <w:rPr>
          <w:szCs w:val="26"/>
          <w:rtl/>
        </w:rPr>
        <w:t>نظام التحكم بال</w:t>
      </w:r>
      <w:r w:rsidR="00FA12B5" w:rsidRPr="00190EF3">
        <w:rPr>
          <w:rFonts w:hint="cs"/>
          <w:szCs w:val="26"/>
          <w:rtl/>
          <w:lang w:bidi="ar-LB"/>
        </w:rPr>
        <w:t xml:space="preserve"> </w:t>
      </w:r>
      <w:r w:rsidRPr="00190EF3">
        <w:rPr>
          <w:szCs w:val="26"/>
          <w:rtl/>
        </w:rPr>
        <w:t xml:space="preserve"> </w:t>
      </w:r>
      <w:r w:rsidRPr="00190EF3">
        <w:t>Turbine</w:t>
      </w:r>
      <w:bookmarkEnd w:id="38"/>
    </w:p>
    <w:p w:rsidR="00483067" w:rsidRDefault="00483067" w:rsidP="00483067">
      <w:pPr>
        <w:rPr>
          <w:rFonts w:asciiTheme="majorBidi" w:hAnsiTheme="majorBidi" w:cstheme="majorBidi"/>
          <w:sz w:val="24"/>
          <w:szCs w:val="24"/>
          <w:lang w:val="en-US"/>
        </w:rPr>
      </w:pPr>
      <w:r w:rsidRPr="0063219E">
        <w:rPr>
          <w:rFonts w:asciiTheme="majorBidi" w:hAnsiTheme="majorBidi" w:cstheme="majorBidi"/>
          <w:sz w:val="24"/>
          <w:szCs w:val="24"/>
          <w:lang w:val="en-US"/>
        </w:rPr>
        <w:t xml:space="preserve">(Turbine governing system)        </w:t>
      </w:r>
    </w:p>
    <w:p w:rsidR="00D525A0" w:rsidRDefault="00D525A0" w:rsidP="00D525A0">
      <w:pPr>
        <w:rPr>
          <w:rFonts w:asciiTheme="majorBidi" w:hAnsiTheme="majorBidi" w:cstheme="majorBidi"/>
          <w:sz w:val="24"/>
          <w:szCs w:val="24"/>
          <w:lang w:val="en-US"/>
        </w:rPr>
      </w:pPr>
    </w:p>
    <w:p w:rsidR="00D525A0" w:rsidRPr="0063219E" w:rsidRDefault="00D525A0" w:rsidP="00D525A0">
      <w:pPr>
        <w:rPr>
          <w:rFonts w:asciiTheme="majorBidi" w:hAnsiTheme="majorBidi" w:cstheme="majorBidi"/>
          <w:sz w:val="24"/>
          <w:szCs w:val="24"/>
          <w:lang w:val="en-US"/>
        </w:rPr>
      </w:pPr>
    </w:p>
    <w:p w:rsidR="00483067" w:rsidRPr="004E1614" w:rsidRDefault="00F216DF" w:rsidP="00483067">
      <w:pPr>
        <w:pStyle w:val="ListParagraph"/>
        <w:rPr>
          <w:rFonts w:asciiTheme="majorBidi" w:hAnsiTheme="majorBidi" w:cstheme="majorBidi"/>
          <w:b/>
          <w:bCs/>
          <w:sz w:val="28"/>
          <w:szCs w:val="28"/>
          <w:rtl/>
        </w:rPr>
      </w:pPr>
      <w:r>
        <w:rPr>
          <w:rFonts w:asciiTheme="majorBidi" w:hAnsiTheme="majorBidi" w:cstheme="majorBidi"/>
          <w:b/>
          <w:bCs/>
          <w:noProof/>
          <w:sz w:val="28"/>
          <w:szCs w:val="28"/>
          <w:rtl/>
        </w:rPr>
        <mc:AlternateContent>
          <mc:Choice Requires="wpg">
            <w:drawing>
              <wp:anchor distT="0" distB="0" distL="114300" distR="114300" simplePos="0" relativeHeight="251805696" behindDoc="0" locked="0" layoutInCell="1" allowOverlap="1">
                <wp:simplePos x="0" y="0"/>
                <wp:positionH relativeFrom="column">
                  <wp:posOffset>2390775</wp:posOffset>
                </wp:positionH>
                <wp:positionV relativeFrom="paragraph">
                  <wp:posOffset>6350</wp:posOffset>
                </wp:positionV>
                <wp:extent cx="2571750" cy="2836545"/>
                <wp:effectExtent l="0" t="0" r="0" b="1905"/>
                <wp:wrapNone/>
                <wp:docPr id="21" name="Group 21"/>
                <wp:cNvGraphicFramePr/>
                <a:graphic xmlns:a="http://schemas.openxmlformats.org/drawingml/2006/main">
                  <a:graphicData uri="http://schemas.microsoft.com/office/word/2010/wordprocessingGroup">
                    <wpg:wgp>
                      <wpg:cNvGrpSpPr/>
                      <wpg:grpSpPr>
                        <a:xfrm>
                          <a:off x="0" y="0"/>
                          <a:ext cx="2571750" cy="2836545"/>
                          <a:chOff x="0" y="0"/>
                          <a:chExt cx="2571750" cy="2836545"/>
                        </a:xfrm>
                      </wpg:grpSpPr>
                      <wpg:grpSp>
                        <wpg:cNvPr id="18914" name="Group 13719"/>
                        <wpg:cNvGrpSpPr>
                          <a:grpSpLocks/>
                        </wpg:cNvGrpSpPr>
                        <wpg:grpSpPr>
                          <a:xfrm>
                            <a:off x="0" y="0"/>
                            <a:ext cx="2571750" cy="2836545"/>
                            <a:chOff x="-219073" y="0"/>
                            <a:chExt cx="2571722" cy="2836710"/>
                          </a:xfrm>
                        </wpg:grpSpPr>
                        <wpg:grpSp>
                          <wpg:cNvPr id="18915" name="Group 2062"/>
                          <wpg:cNvGrpSpPr/>
                          <wpg:grpSpPr>
                            <a:xfrm>
                              <a:off x="-219073" y="0"/>
                              <a:ext cx="2226308" cy="1295821"/>
                              <a:chOff x="-319811" y="236121"/>
                              <a:chExt cx="2226716" cy="1296566"/>
                            </a:xfrm>
                          </wpg:grpSpPr>
                          <wps:wsp>
                            <wps:cNvPr id="18916" name="Text Box 18"/>
                            <wps:cNvSpPr txBox="1">
                              <a:spLocks noChangeArrowheads="1"/>
                            </wps:cNvSpPr>
                            <wps:spPr bwMode="auto">
                              <a:xfrm>
                                <a:off x="-319811" y="733425"/>
                                <a:ext cx="1243615" cy="340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rPr>
                                  </w:pPr>
                                  <w:r>
                                    <w:rPr>
                                      <w:rFonts w:asciiTheme="majorBidi" w:hAnsiTheme="majorBidi" w:cstheme="majorBidi"/>
                                    </w:rPr>
                                    <w:t xml:space="preserve">      </w:t>
                                  </w:r>
                                  <w:r>
                                    <w:rPr>
                                      <w:rFonts w:asciiTheme="majorBidi" w:hAnsiTheme="majorBidi" w:cstheme="majorBidi"/>
                                      <w:lang w:val="en-US"/>
                                    </w:rPr>
                                    <w:t xml:space="preserve">Delta </w:t>
                                  </w:r>
                                  <w:r>
                                    <w:rPr>
                                      <w:rFonts w:asciiTheme="majorBidi" w:hAnsiTheme="majorBidi" w:cstheme="majorBidi"/>
                                      <w:sz w:val="24"/>
                                    </w:rPr>
                                    <w:t>PLC 1</w:t>
                                  </w:r>
                                </w:p>
                              </w:txbxContent>
                            </wps:txbx>
                            <wps:bodyPr rot="0" vert="horz" wrap="square" lIns="91440" tIns="45720" rIns="91440" bIns="45720" anchor="t" anchorCtr="0" upright="1">
                              <a:noAutofit/>
                            </wps:bodyPr>
                          </wps:wsp>
                          <wpg:grpSp>
                            <wpg:cNvPr id="18917" name="Group 2066"/>
                            <wpg:cNvGrpSpPr/>
                            <wpg:grpSpPr>
                              <a:xfrm>
                                <a:off x="895350" y="236121"/>
                                <a:ext cx="1011555" cy="1296566"/>
                                <a:chOff x="0" y="236121"/>
                                <a:chExt cx="1011555" cy="1296566"/>
                              </a:xfrm>
                            </wpg:grpSpPr>
                            <pic:pic xmlns:pic="http://schemas.openxmlformats.org/drawingml/2006/picture">
                              <pic:nvPicPr>
                                <pic:cNvPr id="18918" name="Picture 4"/>
                                <pic:cNvPicPr>
                                  <a:picLocks noChangeAspect="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236121"/>
                                  <a:ext cx="1011555" cy="1048385"/>
                                </a:xfrm>
                                <a:prstGeom prst="rect">
                                  <a:avLst/>
                                </a:prstGeom>
                                <a:noFill/>
                                <a:extLst>
                                  <a:ext uri="{909E8E84-426E-40DD-AFC4-6F175D3DCCD1}">
                                    <a14:hiddenFill xmlns:a14="http://schemas.microsoft.com/office/drawing/2010/main">
                                      <a:solidFill>
                                        <a:srgbClr val="FFFFFF"/>
                                      </a:solidFill>
                                    </a14:hiddenFill>
                                  </a:ext>
                                </a:extLst>
                              </pic:spPr>
                            </pic:pic>
                            <wps:wsp>
                              <wps:cNvPr id="18919" name="Straight Connector 30"/>
                              <wps:cNvCnPr>
                                <a:cxnSpLocks noChangeShapeType="1"/>
                              </wps:cNvCnPr>
                              <wps:spPr bwMode="auto">
                                <a:xfrm flipH="1" flipV="1">
                                  <a:off x="542925" y="1198146"/>
                                  <a:ext cx="200" cy="334541"/>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grpSp>
                        <wpg:grpSp>
                          <wpg:cNvPr id="18920" name="Group 2076"/>
                          <wpg:cNvGrpSpPr/>
                          <wpg:grpSpPr>
                            <a:xfrm>
                              <a:off x="467971" y="1279591"/>
                              <a:ext cx="1884678" cy="1557119"/>
                              <a:chOff x="-180972" y="269775"/>
                              <a:chExt cx="1884678" cy="1557119"/>
                            </a:xfrm>
                          </wpg:grpSpPr>
                          <pic:pic xmlns:pic="http://schemas.openxmlformats.org/drawingml/2006/picture">
                            <pic:nvPicPr>
                              <pic:cNvPr id="18921" name="Grafik 1211" descr="0000925_proximity-sensor-capacitive-m12-pnp_550"/>
                              <pic:cNvPicPr>
                                <a:picLocks noChangeAspect="1"/>
                              </pic:cNvPicPr>
                            </pic:nvPicPr>
                            <pic:blipFill>
                              <a:blip r:embed="rId77">
                                <a:extLst>
                                  <a:ext uri="{28A0092B-C50C-407E-A947-70E740481C1C}">
                                    <a14:useLocalDpi xmlns:a14="http://schemas.microsoft.com/office/drawing/2010/main" val="0"/>
                                  </a:ext>
                                </a:extLst>
                              </a:blip>
                              <a:srcRect/>
                              <a:stretch>
                                <a:fillRect/>
                              </a:stretch>
                            </pic:blipFill>
                            <pic:spPr bwMode="auto">
                              <a:xfrm>
                                <a:off x="38101" y="752475"/>
                                <a:ext cx="604520" cy="604520"/>
                              </a:xfrm>
                              <a:prstGeom prst="rect">
                                <a:avLst/>
                              </a:prstGeom>
                              <a:noFill/>
                            </pic:spPr>
                          </pic:pic>
                          <wps:wsp>
                            <wps:cNvPr id="18922" name="Straight Connector 25"/>
                            <wps:cNvCnPr>
                              <a:cxnSpLocks noChangeShapeType="1"/>
                            </wps:cNvCnPr>
                            <wps:spPr bwMode="auto">
                              <a:xfrm rot="16200000" flipV="1">
                                <a:off x="885825" y="-177908"/>
                                <a:ext cx="0" cy="914407"/>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23" name="Straight Connector 26"/>
                            <wps:cNvCnPr>
                              <a:cxnSpLocks noChangeShapeType="1"/>
                            </wps:cNvCnPr>
                            <wps:spPr bwMode="auto">
                              <a:xfrm rot="16200000" flipV="1">
                                <a:off x="200025" y="507892"/>
                                <a:ext cx="45718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24" name="Straight Connector 27"/>
                            <wps:cNvCnPr>
                              <a:cxnSpLocks noChangeShapeType="1"/>
                            </wps:cNvCnPr>
                            <wps:spPr bwMode="auto">
                              <a:xfrm rot="16200000" flipV="1">
                                <a:off x="1114425" y="498367"/>
                                <a:ext cx="45718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26" name="Text Box 274"/>
                            <wps:cNvSpPr txBox="1">
                              <a:spLocks noChangeArrowheads="1"/>
                            </wps:cNvSpPr>
                            <wps:spPr bwMode="auto">
                              <a:xfrm>
                                <a:off x="-180972" y="1371599"/>
                                <a:ext cx="1884678" cy="455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Pr="00D1392A" w:rsidRDefault="00473A3D" w:rsidP="00483067">
                                  <w:pPr>
                                    <w:rPr>
                                      <w:rFonts w:asciiTheme="majorBidi" w:hAnsiTheme="majorBidi" w:cstheme="majorBidi"/>
                                      <w:color w:val="000000" w:themeColor="text1"/>
                                      <w:sz w:val="20"/>
                                      <w:szCs w:val="20"/>
                                    </w:rPr>
                                  </w:pPr>
                                  <w:r w:rsidRPr="000970AD">
                                    <w:rPr>
                                      <w:rFonts w:asciiTheme="majorBidi" w:hAnsiTheme="majorBidi" w:cstheme="majorBidi"/>
                                      <w:color w:val="000000" w:themeColor="text1"/>
                                      <w:sz w:val="20"/>
                                      <w:szCs w:val="20"/>
                                    </w:rPr>
                                    <w:t xml:space="preserve">RPM Sensor </w:t>
                                  </w:r>
                                  <w:r>
                                    <w:rPr>
                                      <w:rFonts w:asciiTheme="majorBidi" w:hAnsiTheme="majorBidi" w:cstheme="majorBidi"/>
                                      <w:color w:val="000000" w:themeColor="text1"/>
                                      <w:sz w:val="20"/>
                                      <w:szCs w:val="20"/>
                                    </w:rPr>
                                    <w:t xml:space="preserve">       </w:t>
                                  </w:r>
                                  <w:r w:rsidRPr="000970AD">
                                    <w:rPr>
                                      <w:rFonts w:asciiTheme="majorBidi" w:hAnsiTheme="majorBidi" w:cstheme="majorBidi"/>
                                      <w:color w:val="000000" w:themeColor="text1"/>
                                      <w:sz w:val="20"/>
                                      <w:szCs w:val="20"/>
                                    </w:rPr>
                                    <w:t xml:space="preserve">  </w:t>
                                  </w:r>
                                  <w:r>
                                    <w:rPr>
                                      <w:rFonts w:asciiTheme="majorBidi" w:hAnsiTheme="majorBidi" w:cstheme="majorBidi"/>
                                      <w:color w:val="000000" w:themeColor="text1"/>
                                      <w:sz w:val="20"/>
                                      <w:szCs w:val="20"/>
                                    </w:rPr>
                                    <w:t xml:space="preserve"> Turbine </w:t>
                                  </w:r>
                                  <w:r w:rsidRPr="000970AD">
                                    <w:rPr>
                                      <w:rFonts w:asciiTheme="majorBidi" w:hAnsiTheme="majorBidi" w:cstheme="majorBidi"/>
                                      <w:color w:val="000000" w:themeColor="text1"/>
                                      <w:sz w:val="20"/>
                                      <w:szCs w:val="20"/>
                                    </w:rPr>
                                    <w:t>Valve</w:t>
                                  </w:r>
                                </w:p>
                              </w:txbxContent>
                            </wps:txbx>
                            <wps:bodyPr rot="0" vert="horz" wrap="square" lIns="91440" tIns="45720" rIns="91440" bIns="45720" anchor="t" anchorCtr="0" upright="1">
                              <a:noAutofit/>
                            </wps:bodyPr>
                          </wps:wsp>
                        </wpg:grpSp>
                      </wpg:grpSp>
                      <pic:pic xmlns:pic="http://schemas.openxmlformats.org/drawingml/2006/picture">
                        <pic:nvPicPr>
                          <pic:cNvPr id="20" name="Picture 20"/>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2019300" y="1600200"/>
                            <a:ext cx="375920" cy="732790"/>
                          </a:xfrm>
                          <a:prstGeom prst="rect">
                            <a:avLst/>
                          </a:prstGeom>
                          <a:noFill/>
                          <a:ln>
                            <a:noFill/>
                          </a:ln>
                        </pic:spPr>
                      </pic:pic>
                    </wpg:wgp>
                  </a:graphicData>
                </a:graphic>
              </wp:anchor>
            </w:drawing>
          </mc:Choice>
          <mc:Fallback>
            <w:pict>
              <v:group id="Group 21" o:spid="_x0000_s1097" style="position:absolute;left:0;text-align:left;margin-left:188.25pt;margin-top:.5pt;width:202.5pt;height:223.35pt;z-index:251805696" coordsize="25717,2836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">
                <v:group id="Group 13719" o:spid="_x0000_s1098" style="position:absolute;width:25717;height:28365" coordorigin="-2190" coordsize="25717,283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Vwa4MUAAADeAAAADwAAAGRycy9kb3ducmV2LnhtbERPS2vCQBC+F/oflil4&#10;M5vUKpq6ikhbPIjgA6S3ITsmwexsyG6T+O9dQehtPr7nzJe9qURLjSstK0iiGARxZnXJuYLT8Xs4&#10;BeE8ssbKMim4kYPl4vVljqm2He+pPfhchBB2KSoovK9TKV1WkEEX2Zo4cBfbGPQBNrnUDXYh3FTy&#10;PY4n0mDJoaHAmtYFZdfDn1Hw02G3GiVf7fZ6Wd9+j+PdeZuQUoO3fvUJwlPv/8VP90aH+dNZ8gG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1cGuDFAAAA3gAA&#10;AA8AAAAAAAAAAAAAAAAAqgIAAGRycy9kb3ducmV2LnhtbFBLBQYAAAAABAAEAPoAAACcAwAAAAA=&#10;">
                  <v:group id="Group 2062" o:spid="_x0000_s1099" style="position:absolute;left:-2190;width:22262;height:12958" coordorigin="-3198,2361" coordsize="22267,12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C/e8QAAADeAAAADwAAAGRycy9kb3ducmV2LnhtbERPTYvCMBC9C/sfwgh7&#10;07S7KG41ioi7eBBBXRBvQzO2xWZSmtjWf28Ewds83ufMFp0pRUO1KywriIcRCOLU6oIzBf/H38EE&#10;hPPIGkvLpOBODhbzj94ME21b3lNz8JkIIewSVJB7XyVSujQng25oK+LAXWxt0AdYZ1LX2IZwU8qv&#10;KBpLgwWHhhwrWuWUXg83o+CvxXb5Ha+b7fWyup+Po91pG5NSn/1uOQXhqfNv8cu90WH+5Ccewf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hC/e8QAAADeAAAA&#10;DwAAAAAAAAAAAAAAAACqAgAAZHJzL2Rvd25yZXYueG1sUEsFBgAAAAAEAAQA+gAAAJsDAAAAAA==&#10;">
                    <v:shape id="Text Box 18" o:spid="_x0000_s1100" type="#_x0000_t202" style="position:absolute;left:-3198;top:7334;width:12436;height:34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r4wMYA&#10;AADeAAAADwAAAGRycy9kb3ducmV2LnhtbERPTWvCQBC9C/0PyxS86UbBkKauEgKhIu3B1Etv0+yY&#10;hGZn0+yqsb++Wyh4m8f7nPV2NJ240OBaywoW8wgEcWV1y7WC43sxS0A4j6yxs0wKbuRgu3mYrDHV&#10;9soHupS+FiGEXYoKGu/7VEpXNWTQzW1PHLiTHQz6AIda6gGvIdx0chlFsTTYcmhosKe8oeqrPBsF&#10;+7x4w8Pn0iQ/Xf7yesr67+PHSqnp45g9g/A0+rv4373TYX7ytIjh751wg9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r4wMYAAADeAAAADwAAAAAAAAAAAAAAAACYAgAAZHJz&#10;L2Rvd25yZXYueG1sUEsFBgAAAAAEAAQA9QAAAIsDAAAAAA==&#10;" filled="f" stroked="f" strokeweight=".5pt">
                      <v:textbox>
                        <w:txbxContent>
                          <w:p w:rsidR="00473A3D" w:rsidRDefault="00473A3D" w:rsidP="00483067">
                            <w:pPr>
                              <w:rPr>
                                <w:rFonts w:asciiTheme="majorBidi" w:hAnsiTheme="majorBidi" w:cstheme="majorBidi"/>
                              </w:rPr>
                            </w:pPr>
                            <w:r>
                              <w:rPr>
                                <w:rFonts w:asciiTheme="majorBidi" w:hAnsiTheme="majorBidi" w:cstheme="majorBidi"/>
                              </w:rPr>
                              <w:t xml:space="preserve">      </w:t>
                            </w:r>
                            <w:r>
                              <w:rPr>
                                <w:rFonts w:asciiTheme="majorBidi" w:hAnsiTheme="majorBidi" w:cstheme="majorBidi"/>
                                <w:lang w:val="en-US"/>
                              </w:rPr>
                              <w:t xml:space="preserve">Delta </w:t>
                            </w:r>
                            <w:r>
                              <w:rPr>
                                <w:rFonts w:asciiTheme="majorBidi" w:hAnsiTheme="majorBidi" w:cstheme="majorBidi"/>
                                <w:sz w:val="24"/>
                              </w:rPr>
                              <w:t>PLC 1</w:t>
                            </w:r>
                          </w:p>
                        </w:txbxContent>
                      </v:textbox>
                    </v:shape>
                    <v:group id="Group 2066" o:spid="_x0000_s1101" style="position:absolute;left:8953;top:2361;width:10116;height:12965" coordorigin=",2361" coordsize="10115,12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2OhJfFAAAA3gAA&#10;AA8AAAAAAAAAAAAAAAAAqgIAAGRycy9kb3ducmV2LnhtbFBLBQYAAAAABAAEAPoAAACcAwAAAAA=&#10;">
                      <v:shape id="Picture 4" o:spid="_x0000_s1102" type="#_x0000_t75" style="position:absolute;top:2361;width:10115;height:104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9S5FnFAAAA3gAAAA8AAABkcnMvZG93bnJldi54bWxEj01rwkAQhu9C/8MyQm+6iULV1I2UgOCh&#10;Foyl5yE7TYLZ2TS71fjvnUOhtxnm/Xhmuxtdp640hNazgXSegCKuvG25NvB53s/WoEJEtth5JgN3&#10;CrDLnyZbzKy/8YmuZayVhHDI0EATY59pHaqGHIa574nl9u0Hh1HWodZ2wJuEu04vkuRFO2xZGhrs&#10;qWioupS/Tnr75Yffb+xPtzrz/ViUi+K9/jLmeTq+vYKKNMZ/8Z/7YAV/vUmFV96RGXT+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uRZxQAAAN4AAAAPAAAAAAAAAAAAAAAA&#10;AJ8CAABkcnMvZG93bnJldi54bWxQSwUGAAAAAAQABAD3AAAAkQMAAAAA&#10;">
                        <v:imagedata r:id="rId58" o:title=""/>
                        <v:path arrowok="t"/>
                      </v:shape>
                      <v:line id="Straight Connector 30" o:spid="_x0000_s1103" style="position:absolute;flip:x y;visibility:visible;mso-wrap-style:square" from="5429,11981" to="5431,153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oQOsQAAADeAAAADwAAAGRycy9kb3ducmV2LnhtbERPS2vCQBC+C/0PyxR60016KJq6ilQU&#10;BcFXLr1Ns9NsaHY2ZLcx/ntXELzNx/ec6by3teio9ZVjBekoAUFcOF1xqSA/r4ZjED4ga6wdk4Ir&#10;eZjPXgZTzLS78JG6UyhFDGGfoQITQpNJ6QtDFv3INcSR+3WtxRBhW0rd4iWG21q+J8mHtFhxbDDY&#10;0Jeh4u/0bxX87JbddX/YrLeNW2xLQ3n6vc6VenvtF58gAvXhKX64NzrOH0/SCdzfiT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ChA6xAAAAN4AAAAPAAAAAAAAAAAA&#10;AAAAAKECAABkcnMvZG93bnJldi54bWxQSwUGAAAAAAQABAD5AAAAkgMAAAAA&#10;" strokecolor="black [3200]" strokeweight="1pt">
                        <v:stroke joinstyle="miter"/>
                      </v:line>
                    </v:group>
                  </v:group>
                  <v:group id="Group 2076" o:spid="_x0000_s1104" style="position:absolute;left:4679;top:12795;width:18847;height:15572" coordorigin="-1809,2697" coordsize="18846,155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wL1l7IAAAA&#10;3gAAAA8AAAAAAAAAAAAAAAAAqgIAAGRycy9kb3ducmV2LnhtbFBLBQYAAAAABAAEAPoAAACfAwAA&#10;AAA=&#10;">
                    <v:shape id="Grafik 1211" o:spid="_x0000_s1105" type="#_x0000_t75" alt="0000925_proximity-sensor-capacitive-m12-pnp_550" style="position:absolute;left:381;top:7524;width:6045;height:60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i8MTFAAAA3gAAAA8AAABkcnMvZG93bnJldi54bWxET01rwkAQvRf6H5Yp9FY3hhI0dRUpLdSD&#10;QqOX3obsmESzs2F3jdt/3xWE3ubxPmexiqYXIznfWVYwnWQgiGurO24UHPafLzMQPiBr7C2Tgl/y&#10;sFo+Piyw1PbK3zRWoREphH2JCtoQhlJKX7dk0E/sQJy4o3UGQ4KukdrhNYWbXuZZVkiDHaeGFgd6&#10;b6k+Vxej4CePr6ex2G+2J+M2dRE/Lv3urNTzU1y/gQgUw7/47v7Saf5snk/h9k66QS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64vDExQAAAN4AAAAPAAAAAAAAAAAAAAAA&#10;AJ8CAABkcnMvZG93bnJldi54bWxQSwUGAAAAAAQABAD3AAAAkQMAAAAA&#10;">
                      <v:imagedata r:id="rId79" o:title="0000925_proximity-sensor-capacitive-m12-pnp_550"/>
                      <v:path arrowok="t"/>
                    </v:shape>
                    <v:line id="Straight Connector 25" o:spid="_x0000_s1106" style="position:absolute;rotation:90;flip:y;visibility:visible;mso-wrap-style:square" from="8858,-1780" to="8858,73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GO6MMAAADeAAAADwAAAGRycy9kb3ducmV2LnhtbERPzWrCQBC+F3yHZQRvdWMOoqmrhIIi&#10;noztAwzZ6W5odjbNrib69G6h0Nt8fL+z2Y2uFTfqQ+NZwWKegSCuvW7YKPj82L+uQISIrLH1TAru&#10;FGC3nbxssNB+4Ipul2hECuFQoAIbY1dIGWpLDsPcd8SJ+/K9w5hgb6TucUjhrpV5li2lw4ZTg8WO&#10;3i3V35erUzAcHt3JmnVpKjxW9Tkfy8WPVWo2Hcs3EJHG+C/+cx91mr9a5zn8vpNukN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yhjujDAAAA3gAAAA8AAAAAAAAAAAAA&#10;AAAAoQIAAGRycy9kb3ducmV2LnhtbFBLBQYAAAAABAAEAPkAAACRAwAAAAA=&#10;" strokecolor="black [3200]" strokeweight="1pt">
                      <v:stroke joinstyle="miter"/>
                    </v:line>
                    <v:line id="Straight Connector 26" o:spid="_x0000_s1107" style="position:absolute;rotation:90;flip:y;visibility:visible;mso-wrap-style:square" from="2000,5079" to="6571,5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0rc8MAAADeAAAADwAAAGRycy9kb3ducmV2LnhtbERP3WrCMBS+H+wdwhl4N1MriHZGKQNF&#10;drXqHuDQHJNic9I10dY9/SIMdnc+vt+z3o6uFTfqQ+NZwWyagSCuvW7YKPg67V6XIEJE1th6JgV3&#10;CrDdPD+tsdB+4Ipux2hECuFQoAIbY1dIGWpLDsPUd8SJO/veYUywN1L3OKRw18o8yxbSYcOpwWJH&#10;75bqy/HqFAz7n+7DmlVpKjxU9Wc+lrNvq9TkZSzfQEQa47/4z33Qaf5ylc/h8U66QW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tK3PDAAAA3gAAAA8AAAAAAAAAAAAA&#10;AAAAoQIAAGRycy9kb3ducmV2LnhtbFBLBQYAAAAABAAEAPkAAACRAwAAAAA=&#10;" strokecolor="black [3200]" strokeweight="1pt">
                      <v:stroke joinstyle="miter"/>
                    </v:line>
                    <v:line id="Straight Connector 27" o:spid="_x0000_s1108" style="position:absolute;rotation:90;flip:y;visibility:visible;mso-wrap-style:square" from="11144,4983" to="15716,4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SzB8MAAADeAAAADwAAAGRycy9kb3ducmV2LnhtbERP3WrCMBS+H+wdwhl4N1OLiHZGKQNF&#10;drXqHuDQHJNic9I10dY9/SIMdnc+vt+z3o6uFTfqQ+NZwWyagSCuvW7YKPg67V6XIEJE1th6JgV3&#10;CrDdPD+tsdB+4Ipux2hECuFQoAIbY1dIGWpLDsPUd8SJO/veYUywN1L3OKRw18o8yxbSYcOpwWJH&#10;75bqy/HqFAz7n+7DmlVpKjxU9Wc+lrNvq9TkZSzfQEQa47/4z33Qaf5ylc/h8U66QW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wEswfDAAAA3gAAAA8AAAAAAAAAAAAA&#10;AAAAoQIAAGRycy9kb3ducmV2LnhtbFBLBQYAAAAABAAEAPkAAACRAwAAAAA=&#10;" strokecolor="black [3200]" strokeweight="1pt">
                      <v:stroke joinstyle="miter"/>
                    </v:line>
                    <v:shape id="Text Box 274" o:spid="_x0000_s1109" type="#_x0000_t202" style="position:absolute;left:-1809;top:13715;width:18846;height:4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YyfcYA&#10;AADeAAAADwAAAGRycy9kb3ducmV2LnhtbERPS2vCQBC+F/wPywi91U0DlZi6igTEUupBm4u3aXby&#10;oNnZmN3GtL/eFYTe5uN7znI9mlYM1LvGsoLnWQSCuLC64UpB/rl9SkA4j6yxtUwKfsnBejV5WGKq&#10;7YUPNBx9JUIIuxQV1N53qZSuqMmgm9mOOHCl7Q36APtK6h4vIdy0Mo6iuTTYcGiosaOspuL7+GMU&#10;vGfbPR6+YpP8tdnuo9x05/z0otTjdNy8gvA0+n/x3f2mw/xkEc/h9k64Qa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YyfcYAAADeAAAADwAAAAAAAAAAAAAAAACYAgAAZHJz&#10;L2Rvd25yZXYueG1sUEsFBgAAAAAEAAQA9QAAAIsDAAAAAA==&#10;" filled="f" stroked="f" strokeweight=".5pt">
                      <v:textbox>
                        <w:txbxContent>
                          <w:p w:rsidR="00473A3D" w:rsidRPr="00D1392A" w:rsidRDefault="00473A3D" w:rsidP="00483067">
                            <w:pPr>
                              <w:rPr>
                                <w:rFonts w:asciiTheme="majorBidi" w:hAnsiTheme="majorBidi" w:cstheme="majorBidi"/>
                                <w:color w:val="000000" w:themeColor="text1"/>
                                <w:sz w:val="20"/>
                                <w:szCs w:val="20"/>
                              </w:rPr>
                            </w:pPr>
                            <w:r w:rsidRPr="000970AD">
                              <w:rPr>
                                <w:rFonts w:asciiTheme="majorBidi" w:hAnsiTheme="majorBidi" w:cstheme="majorBidi"/>
                                <w:color w:val="000000" w:themeColor="text1"/>
                                <w:sz w:val="20"/>
                                <w:szCs w:val="20"/>
                              </w:rPr>
                              <w:t xml:space="preserve">RPM Sensor </w:t>
                            </w:r>
                            <w:r>
                              <w:rPr>
                                <w:rFonts w:asciiTheme="majorBidi" w:hAnsiTheme="majorBidi" w:cstheme="majorBidi"/>
                                <w:color w:val="000000" w:themeColor="text1"/>
                                <w:sz w:val="20"/>
                                <w:szCs w:val="20"/>
                              </w:rPr>
                              <w:t xml:space="preserve">       </w:t>
                            </w:r>
                            <w:r w:rsidRPr="000970AD">
                              <w:rPr>
                                <w:rFonts w:asciiTheme="majorBidi" w:hAnsiTheme="majorBidi" w:cstheme="majorBidi"/>
                                <w:color w:val="000000" w:themeColor="text1"/>
                                <w:sz w:val="20"/>
                                <w:szCs w:val="20"/>
                              </w:rPr>
                              <w:t xml:space="preserve">  </w:t>
                            </w:r>
                            <w:r>
                              <w:rPr>
                                <w:rFonts w:asciiTheme="majorBidi" w:hAnsiTheme="majorBidi" w:cstheme="majorBidi"/>
                                <w:color w:val="000000" w:themeColor="text1"/>
                                <w:sz w:val="20"/>
                                <w:szCs w:val="20"/>
                              </w:rPr>
                              <w:t xml:space="preserve"> Turbine </w:t>
                            </w:r>
                            <w:r w:rsidRPr="000970AD">
                              <w:rPr>
                                <w:rFonts w:asciiTheme="majorBidi" w:hAnsiTheme="majorBidi" w:cstheme="majorBidi"/>
                                <w:color w:val="000000" w:themeColor="text1"/>
                                <w:sz w:val="20"/>
                                <w:szCs w:val="20"/>
                              </w:rPr>
                              <w:t>Valve</w:t>
                            </w:r>
                          </w:p>
                        </w:txbxContent>
                      </v:textbox>
                    </v:shape>
                  </v:group>
                </v:group>
                <v:shape id="Picture 20" o:spid="_x0000_s1110" type="#_x0000_t75" style="position:absolute;left:20193;top:16002;width:3759;height:73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pH+7AAAAA2wAAAA8AAABkcnMvZG93bnJldi54bWxET02LwjAQvQv7H8IseNNUBdGuUWRFEE9r&#10;9eBxaGab0mbSbVJb//3mIHh8vO/NbrC1eFDrS8cKZtMEBHHudMmFgtv1OFmB8AFZY+2YFDzJw277&#10;Mdpgql3PF3pkoRAxhH2KCkwITSqlzw1Z9FPXEEfu17UWQ4RtIXWLfQy3tZwnyVJaLDk2GGzo21Be&#10;ZZ1VEK736tgXh+X59LPoTGaf9/VfqdT4c9h/gQg0hLf45T5pBfO4Pn6JP0Bu/w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Jqkf7sAAAADbAAAADwAAAAAAAAAAAAAAAACfAgAA&#10;ZHJzL2Rvd25yZXYueG1sUEsFBgAAAAAEAAQA9wAAAIwDAAAAAA==&#10;">
                  <v:imagedata r:id="rId80" o:title=""/>
                  <v:path arrowok="t"/>
                </v:shape>
              </v:group>
            </w:pict>
          </mc:Fallback>
        </mc:AlternateContent>
      </w:r>
    </w:p>
    <w:p w:rsidR="00483067" w:rsidRPr="004E1614" w:rsidRDefault="00483067" w:rsidP="00483067">
      <w:pPr>
        <w:pStyle w:val="ListParagraph"/>
        <w:rPr>
          <w:rFonts w:asciiTheme="majorBidi" w:hAnsiTheme="majorBidi" w:cstheme="majorBidi"/>
          <w:b/>
          <w:bCs/>
          <w:sz w:val="28"/>
          <w:szCs w:val="28"/>
          <w:rtl/>
        </w:rPr>
      </w:pPr>
    </w:p>
    <w:p w:rsidR="00483067" w:rsidRPr="004E1614" w:rsidRDefault="00483067" w:rsidP="00483067">
      <w:pPr>
        <w:pStyle w:val="ListParagraph"/>
        <w:rPr>
          <w:rFonts w:asciiTheme="majorBidi" w:hAnsiTheme="majorBidi" w:cstheme="majorBidi"/>
          <w:b/>
          <w:bCs/>
          <w:sz w:val="28"/>
          <w:szCs w:val="28"/>
          <w:rtl/>
        </w:rPr>
      </w:pPr>
    </w:p>
    <w:p w:rsidR="00483067" w:rsidRPr="004E1614" w:rsidRDefault="00483067" w:rsidP="00483067">
      <w:pPr>
        <w:pStyle w:val="ListParagraph"/>
        <w:rPr>
          <w:rFonts w:asciiTheme="majorBidi" w:hAnsiTheme="majorBidi" w:cstheme="majorBidi"/>
          <w:b/>
          <w:bCs/>
          <w:sz w:val="28"/>
          <w:szCs w:val="28"/>
          <w:rtl/>
        </w:rPr>
      </w:pPr>
    </w:p>
    <w:p w:rsidR="00483067" w:rsidRPr="004E1614" w:rsidRDefault="00483067" w:rsidP="00483067">
      <w:pPr>
        <w:pStyle w:val="ListParagraph"/>
        <w:rPr>
          <w:rFonts w:asciiTheme="majorBidi" w:hAnsiTheme="majorBidi" w:cstheme="majorBidi"/>
          <w:b/>
          <w:bCs/>
          <w:sz w:val="28"/>
          <w:szCs w:val="28"/>
        </w:rPr>
      </w:pPr>
    </w:p>
    <w:p w:rsidR="00483067" w:rsidRPr="004E1614" w:rsidRDefault="00483067" w:rsidP="00483067">
      <w:pPr>
        <w:rPr>
          <w:rFonts w:asciiTheme="majorBidi" w:hAnsiTheme="majorBidi" w:cstheme="majorBidi"/>
          <w:sz w:val="24"/>
          <w:szCs w:val="40"/>
          <w:lang w:val="en-US"/>
        </w:rPr>
      </w:pPr>
    </w:p>
    <w:p w:rsidR="00483067" w:rsidRPr="004E1614" w:rsidRDefault="00483067" w:rsidP="00483067">
      <w:pPr>
        <w:rPr>
          <w:rFonts w:asciiTheme="majorBidi" w:hAnsiTheme="majorBidi" w:cstheme="majorBidi"/>
          <w:sz w:val="24"/>
          <w:szCs w:val="40"/>
          <w:rtl/>
          <w:lang w:val="en-US"/>
        </w:rPr>
      </w:pPr>
    </w:p>
    <w:p w:rsidR="00483067" w:rsidRPr="004E1614" w:rsidRDefault="00483067" w:rsidP="00483067">
      <w:pPr>
        <w:rPr>
          <w:rFonts w:asciiTheme="majorBidi" w:hAnsiTheme="majorBidi" w:cstheme="majorBidi"/>
          <w:sz w:val="24"/>
          <w:szCs w:val="40"/>
          <w:rtl/>
          <w:lang w:val="en-US"/>
        </w:rPr>
      </w:pPr>
    </w:p>
    <w:p w:rsidR="00483067" w:rsidRDefault="00483067" w:rsidP="00483067">
      <w:pPr>
        <w:rPr>
          <w:rFonts w:asciiTheme="majorBidi" w:hAnsiTheme="majorBidi" w:cstheme="majorBidi"/>
          <w:sz w:val="24"/>
          <w:szCs w:val="24"/>
          <w:lang w:val="en-US"/>
        </w:rPr>
      </w:pPr>
    </w:p>
    <w:p w:rsidR="009B1D3F" w:rsidRDefault="009B1D3F" w:rsidP="009B1D3F">
      <w:pPr>
        <w:rPr>
          <w:rFonts w:asciiTheme="majorBidi" w:hAnsiTheme="majorBidi" w:cstheme="majorBidi"/>
          <w:sz w:val="24"/>
          <w:szCs w:val="24"/>
          <w:lang w:val="en-US"/>
        </w:rPr>
      </w:pPr>
    </w:p>
    <w:p w:rsidR="009B1D3F" w:rsidRDefault="009B1D3F" w:rsidP="009B1D3F">
      <w:pPr>
        <w:rPr>
          <w:rFonts w:asciiTheme="majorBidi" w:hAnsiTheme="majorBidi" w:cstheme="majorBidi"/>
          <w:sz w:val="24"/>
          <w:szCs w:val="24"/>
          <w:rtl/>
          <w:lang w:val="en-US"/>
        </w:rPr>
      </w:pPr>
    </w:p>
    <w:p w:rsidR="00483067" w:rsidRDefault="00483067" w:rsidP="00483067">
      <w:pPr>
        <w:rPr>
          <w:rFonts w:asciiTheme="majorBidi" w:hAnsiTheme="majorBidi" w:cstheme="majorBidi"/>
          <w:sz w:val="24"/>
          <w:szCs w:val="24"/>
          <w:lang w:val="en-US"/>
        </w:rPr>
      </w:pPr>
    </w:p>
    <w:p w:rsidR="00D525A0" w:rsidRDefault="00D525A0" w:rsidP="00D525A0">
      <w:pPr>
        <w:rPr>
          <w:rFonts w:asciiTheme="majorBidi" w:hAnsiTheme="majorBidi" w:cstheme="majorBidi"/>
          <w:sz w:val="24"/>
          <w:szCs w:val="24"/>
          <w:rtl/>
          <w:lang w:val="en-US"/>
        </w:rPr>
      </w:pPr>
    </w:p>
    <w:p w:rsidR="00483067" w:rsidRDefault="00483067" w:rsidP="00483067">
      <w:pPr>
        <w:pStyle w:val="ListParagraph"/>
        <w:rPr>
          <w:rFonts w:asciiTheme="majorBidi" w:hAnsiTheme="majorBidi" w:cstheme="majorBidi"/>
          <w:sz w:val="24"/>
          <w:szCs w:val="24"/>
          <w:rtl/>
          <w:lang w:bidi="ar-LB"/>
        </w:rPr>
      </w:pPr>
      <w:r w:rsidRPr="0024665E">
        <w:rPr>
          <w:rFonts w:asciiTheme="majorBidi" w:hAnsiTheme="majorBidi" w:cstheme="majorBidi"/>
          <w:sz w:val="24"/>
          <w:szCs w:val="24"/>
          <w:rtl/>
        </w:rPr>
        <w:t xml:space="preserve">نظام التحكم يكون عل الشكل التالي : </w:t>
      </w:r>
      <w:r>
        <w:rPr>
          <w:rFonts w:asciiTheme="majorBidi" w:hAnsiTheme="majorBidi" w:cstheme="majorBidi" w:hint="cs"/>
          <w:sz w:val="24"/>
          <w:szCs w:val="24"/>
          <w:rtl/>
        </w:rPr>
        <w:t xml:space="preserve">عند ارتفاع الضغط الى </w:t>
      </w:r>
      <w:r>
        <w:rPr>
          <w:rFonts w:asciiTheme="majorBidi" w:hAnsiTheme="majorBidi" w:cstheme="majorBidi" w:hint="cs"/>
          <w:sz w:val="24"/>
          <w:szCs w:val="24"/>
          <w:rtl/>
          <w:lang w:bidi="ar-LB"/>
        </w:rPr>
        <w:t>ال</w:t>
      </w:r>
      <w:r>
        <w:rPr>
          <w:rFonts w:asciiTheme="majorBidi" w:hAnsiTheme="majorBidi" w:cstheme="majorBidi" w:hint="cs"/>
          <w:sz w:val="24"/>
          <w:szCs w:val="24"/>
          <w:rtl/>
        </w:rPr>
        <w:t xml:space="preserve">حد المطلوب (مثلا </w:t>
      </w:r>
      <w:r>
        <w:rPr>
          <w:rFonts w:asciiTheme="majorBidi" w:hAnsiTheme="majorBidi" w:cstheme="majorBidi"/>
          <w:sz w:val="24"/>
          <w:szCs w:val="24"/>
        </w:rPr>
        <w:t>7 bar</w:t>
      </w:r>
      <w:r>
        <w:rPr>
          <w:rFonts w:asciiTheme="majorBidi" w:hAnsiTheme="majorBidi" w:cstheme="majorBidi" w:hint="cs"/>
          <w:sz w:val="24"/>
          <w:szCs w:val="24"/>
          <w:rtl/>
        </w:rPr>
        <w:t>)</w:t>
      </w:r>
      <w:r>
        <w:rPr>
          <w:rFonts w:asciiTheme="majorBidi" w:hAnsiTheme="majorBidi" w:cstheme="majorBidi"/>
          <w:sz w:val="24"/>
          <w:szCs w:val="24"/>
        </w:rPr>
        <w:t xml:space="preserve"> </w:t>
      </w:r>
      <w:r>
        <w:rPr>
          <w:rFonts w:asciiTheme="majorBidi" w:hAnsiTheme="majorBidi" w:cstheme="majorBidi" w:hint="cs"/>
          <w:sz w:val="24"/>
          <w:szCs w:val="24"/>
          <w:rtl/>
          <w:lang w:bidi="ar-LB"/>
        </w:rPr>
        <w:t xml:space="preserve"> </w:t>
      </w:r>
      <w:r>
        <w:rPr>
          <w:rFonts w:asciiTheme="majorBidi" w:hAnsiTheme="majorBidi" w:cstheme="majorBidi" w:hint="cs"/>
          <w:sz w:val="24"/>
          <w:szCs w:val="24"/>
          <w:rtl/>
        </w:rPr>
        <w:t>فيتم</w:t>
      </w:r>
      <w:r>
        <w:rPr>
          <w:rFonts w:asciiTheme="majorBidi" w:hAnsiTheme="majorBidi" w:cstheme="majorBidi" w:hint="cs"/>
          <w:sz w:val="24"/>
          <w:szCs w:val="24"/>
          <w:rtl/>
          <w:lang w:bidi="ar-LB"/>
        </w:rPr>
        <w:t xml:space="preserve"> تشغيل</w:t>
      </w:r>
      <w:r>
        <w:rPr>
          <w:rFonts w:asciiTheme="majorBidi" w:hAnsiTheme="majorBidi" w:cstheme="majorBidi"/>
          <w:sz w:val="24"/>
          <w:szCs w:val="24"/>
          <w:lang w:bidi="ar-LB"/>
        </w:rPr>
        <w:t>M42</w:t>
      </w:r>
      <w:r>
        <w:rPr>
          <w:rFonts w:asciiTheme="majorBidi" w:hAnsiTheme="majorBidi" w:cstheme="majorBidi"/>
          <w:sz w:val="24"/>
          <w:szCs w:val="24"/>
        </w:rPr>
        <w:t xml:space="preserve"> </w:t>
      </w:r>
      <w:r>
        <w:rPr>
          <w:rFonts w:asciiTheme="majorBidi" w:hAnsiTheme="majorBidi" w:cstheme="majorBidi" w:hint="cs"/>
          <w:sz w:val="24"/>
          <w:szCs w:val="24"/>
          <w:rtl/>
          <w:lang w:bidi="ar-LB"/>
        </w:rPr>
        <w:t xml:space="preserve"> من خلال الحاسوب فيبدأ التحكم</w:t>
      </w:r>
      <w:r w:rsidRPr="0024665E">
        <w:rPr>
          <w:rFonts w:asciiTheme="majorBidi" w:hAnsiTheme="majorBidi" w:cstheme="majorBidi"/>
          <w:sz w:val="24"/>
          <w:szCs w:val="24"/>
          <w:rtl/>
        </w:rPr>
        <w:t xml:space="preserve"> </w:t>
      </w:r>
      <w:r>
        <w:rPr>
          <w:rFonts w:asciiTheme="majorBidi" w:hAnsiTheme="majorBidi" w:cstheme="majorBidi" w:hint="cs"/>
          <w:sz w:val="24"/>
          <w:szCs w:val="24"/>
          <w:rtl/>
        </w:rPr>
        <w:t>بفتح ال</w:t>
      </w:r>
      <w:r w:rsidRPr="0024665E">
        <w:rPr>
          <w:rFonts w:asciiTheme="majorBidi" w:hAnsiTheme="majorBidi" w:cstheme="majorBidi"/>
          <w:sz w:val="24"/>
          <w:szCs w:val="24"/>
          <w:rtl/>
          <w:lang w:bidi="ar-LB"/>
        </w:rPr>
        <w:t xml:space="preserve"> </w:t>
      </w:r>
      <w:r w:rsidRPr="0024665E">
        <w:rPr>
          <w:rFonts w:asciiTheme="majorBidi" w:hAnsiTheme="majorBidi" w:cstheme="majorBidi"/>
          <w:sz w:val="24"/>
          <w:szCs w:val="24"/>
          <w:lang w:bidi="ar-LB"/>
        </w:rPr>
        <w:t xml:space="preserve">Turbine valve </w:t>
      </w:r>
      <w:r>
        <w:rPr>
          <w:rFonts w:asciiTheme="majorBidi" w:hAnsiTheme="majorBidi" w:cstheme="majorBidi"/>
          <w:sz w:val="24"/>
          <w:szCs w:val="24"/>
          <w:rtl/>
          <w:lang w:bidi="ar-LB"/>
        </w:rPr>
        <w:t xml:space="preserve"> </w:t>
      </w:r>
      <w:r>
        <w:rPr>
          <w:rFonts w:asciiTheme="majorBidi" w:hAnsiTheme="majorBidi" w:cstheme="majorBidi" w:hint="cs"/>
          <w:sz w:val="24"/>
          <w:szCs w:val="24"/>
          <w:rtl/>
          <w:lang w:bidi="ar-LB"/>
        </w:rPr>
        <w:t>ويدور</w:t>
      </w:r>
      <w:r w:rsidRPr="0024665E">
        <w:rPr>
          <w:rFonts w:asciiTheme="majorBidi" w:hAnsiTheme="majorBidi" w:cstheme="majorBidi"/>
          <w:sz w:val="24"/>
          <w:szCs w:val="24"/>
          <w:rtl/>
          <w:lang w:bidi="ar-LB"/>
        </w:rPr>
        <w:t xml:space="preserve"> ال </w:t>
      </w:r>
      <w:r w:rsidRPr="0024665E">
        <w:rPr>
          <w:rFonts w:asciiTheme="majorBidi" w:hAnsiTheme="majorBidi" w:cstheme="majorBidi"/>
          <w:sz w:val="24"/>
          <w:szCs w:val="24"/>
          <w:lang w:bidi="ar-LB"/>
        </w:rPr>
        <w:t>Turbine</w:t>
      </w:r>
      <w:r w:rsidRPr="0024665E">
        <w:rPr>
          <w:rFonts w:asciiTheme="majorBidi" w:hAnsiTheme="majorBidi" w:cstheme="majorBidi"/>
          <w:sz w:val="24"/>
          <w:szCs w:val="24"/>
          <w:rtl/>
          <w:lang w:bidi="ar-LB"/>
        </w:rPr>
        <w:t xml:space="preserve"> من خلال البخار.</w:t>
      </w:r>
    </w:p>
    <w:p w:rsidR="00483067" w:rsidRPr="004E1614" w:rsidRDefault="00483067" w:rsidP="00483067">
      <w:pPr>
        <w:pStyle w:val="ListParagraph"/>
        <w:rPr>
          <w:rFonts w:asciiTheme="majorBidi" w:hAnsiTheme="majorBidi" w:cstheme="majorBidi"/>
          <w:sz w:val="24"/>
          <w:szCs w:val="24"/>
          <w:rtl/>
          <w:lang w:bidi="ar-LB"/>
        </w:rPr>
      </w:pPr>
      <w:r w:rsidRPr="004E1614">
        <w:rPr>
          <w:rFonts w:asciiTheme="majorBidi" w:hAnsiTheme="majorBidi" w:cstheme="majorBidi"/>
          <w:sz w:val="24"/>
          <w:szCs w:val="24"/>
          <w:rtl/>
        </w:rPr>
        <w:t xml:space="preserve">نقرأ بواسطة ال </w:t>
      </w:r>
      <w:r w:rsidRPr="004E1614">
        <w:rPr>
          <w:rFonts w:asciiTheme="majorBidi" w:hAnsiTheme="majorBidi" w:cstheme="majorBidi"/>
          <w:sz w:val="24"/>
          <w:szCs w:val="24"/>
        </w:rPr>
        <w:t>PLC</w:t>
      </w:r>
      <w:r w:rsidRPr="004E1614">
        <w:rPr>
          <w:rFonts w:asciiTheme="majorBidi" w:hAnsiTheme="majorBidi" w:cstheme="majorBidi"/>
          <w:sz w:val="24"/>
          <w:szCs w:val="24"/>
          <w:rtl/>
          <w:lang w:bidi="ar-LB"/>
        </w:rPr>
        <w:t xml:space="preserve"> سرعة ال </w:t>
      </w:r>
      <w:r w:rsidRPr="004E1614">
        <w:rPr>
          <w:rFonts w:asciiTheme="majorBidi" w:hAnsiTheme="majorBidi" w:cstheme="majorBidi"/>
          <w:sz w:val="24"/>
          <w:szCs w:val="24"/>
          <w:lang w:bidi="ar-LB"/>
        </w:rPr>
        <w:t>Turbine</w:t>
      </w:r>
      <w:r w:rsidRPr="004E1614">
        <w:rPr>
          <w:rFonts w:asciiTheme="majorBidi" w:hAnsiTheme="majorBidi" w:cstheme="majorBidi"/>
          <w:sz w:val="24"/>
          <w:szCs w:val="24"/>
          <w:rtl/>
          <w:lang w:bidi="ar-LB"/>
        </w:rPr>
        <w:t xml:space="preserve"> من خلال </w:t>
      </w:r>
      <w:r w:rsidRPr="004E1614">
        <w:rPr>
          <w:rFonts w:asciiTheme="majorBidi" w:hAnsiTheme="majorBidi" w:cstheme="majorBidi"/>
          <w:sz w:val="24"/>
          <w:szCs w:val="24"/>
          <w:lang w:bidi="ar-LB"/>
        </w:rPr>
        <w:t>RPM sensor</w:t>
      </w:r>
      <w:r w:rsidRPr="004E1614">
        <w:rPr>
          <w:rFonts w:asciiTheme="majorBidi" w:hAnsiTheme="majorBidi" w:cstheme="majorBidi"/>
          <w:sz w:val="24"/>
          <w:szCs w:val="24"/>
          <w:rtl/>
          <w:lang w:bidi="ar-LB"/>
        </w:rPr>
        <w:t xml:space="preserve"> فاذا كانت السرعة تعادل </w:t>
      </w:r>
      <w:r w:rsidRPr="004E1614">
        <w:rPr>
          <w:rFonts w:asciiTheme="majorBidi" w:hAnsiTheme="majorBidi" w:cstheme="majorBidi"/>
          <w:sz w:val="24"/>
          <w:szCs w:val="24"/>
          <w:lang w:bidi="ar-LB"/>
        </w:rPr>
        <w:t>1500 RPM</w:t>
      </w:r>
      <w:r w:rsidRPr="004E1614">
        <w:rPr>
          <w:rFonts w:asciiTheme="majorBidi" w:hAnsiTheme="majorBidi" w:cstheme="majorBidi"/>
          <w:sz w:val="24"/>
          <w:szCs w:val="24"/>
          <w:rtl/>
          <w:lang w:bidi="ar-LB"/>
        </w:rPr>
        <w:t xml:space="preserve"> فتبقى نسبة فتح ال </w:t>
      </w:r>
      <w:r w:rsidRPr="004E1614">
        <w:rPr>
          <w:rFonts w:asciiTheme="majorBidi" w:hAnsiTheme="majorBidi" w:cstheme="majorBidi"/>
          <w:sz w:val="24"/>
          <w:szCs w:val="24"/>
          <w:lang w:bidi="ar-LB"/>
        </w:rPr>
        <w:t>Valve</w:t>
      </w:r>
      <w:r w:rsidRPr="004E1614">
        <w:rPr>
          <w:rFonts w:asciiTheme="majorBidi" w:hAnsiTheme="majorBidi" w:cstheme="majorBidi"/>
          <w:sz w:val="24"/>
          <w:szCs w:val="24"/>
          <w:rtl/>
          <w:lang w:bidi="ar-LB"/>
        </w:rPr>
        <w:t xml:space="preserve"> ثابتة واذ انخفضت السرعة الى ما دون ال </w:t>
      </w:r>
      <w:r w:rsidRPr="004E1614">
        <w:rPr>
          <w:rFonts w:asciiTheme="majorBidi" w:hAnsiTheme="majorBidi" w:cstheme="majorBidi"/>
          <w:sz w:val="24"/>
          <w:szCs w:val="24"/>
          <w:lang w:bidi="ar-LB"/>
        </w:rPr>
        <w:t>1500</w:t>
      </w:r>
      <w:r w:rsidRPr="004E1614">
        <w:rPr>
          <w:rFonts w:asciiTheme="majorBidi" w:hAnsiTheme="majorBidi" w:cstheme="majorBidi"/>
          <w:sz w:val="24"/>
          <w:szCs w:val="24"/>
          <w:rtl/>
          <w:lang w:bidi="ar-LB"/>
        </w:rPr>
        <w:t xml:space="preserve"> فتعمل ال </w:t>
      </w:r>
      <w:r w:rsidRPr="004E1614">
        <w:rPr>
          <w:rFonts w:asciiTheme="majorBidi" w:hAnsiTheme="majorBidi" w:cstheme="majorBidi"/>
          <w:sz w:val="24"/>
          <w:szCs w:val="24"/>
          <w:lang w:bidi="ar-LB"/>
        </w:rPr>
        <w:t>PLC</w:t>
      </w:r>
      <w:r w:rsidRPr="004E1614">
        <w:rPr>
          <w:rFonts w:asciiTheme="majorBidi" w:hAnsiTheme="majorBidi" w:cstheme="majorBidi"/>
          <w:sz w:val="24"/>
          <w:szCs w:val="24"/>
          <w:rtl/>
          <w:lang w:bidi="ar-LB"/>
        </w:rPr>
        <w:t xml:space="preserve"> عل زيادة نسبة فتح  ال </w:t>
      </w:r>
      <w:r w:rsidRPr="004E1614">
        <w:rPr>
          <w:rFonts w:asciiTheme="majorBidi" w:hAnsiTheme="majorBidi" w:cstheme="majorBidi"/>
          <w:sz w:val="24"/>
          <w:szCs w:val="24"/>
          <w:lang w:bidi="ar-LB"/>
        </w:rPr>
        <w:t xml:space="preserve"> valve</w:t>
      </w:r>
      <w:r w:rsidRPr="004E1614">
        <w:rPr>
          <w:rFonts w:asciiTheme="majorBidi" w:hAnsiTheme="majorBidi" w:cstheme="majorBidi"/>
          <w:sz w:val="24"/>
          <w:szCs w:val="24"/>
          <w:rtl/>
          <w:lang w:bidi="ar-LB"/>
        </w:rPr>
        <w:t xml:space="preserve"> (زيادة نسبة فتح ال </w:t>
      </w:r>
      <w:r w:rsidRPr="004E1614">
        <w:rPr>
          <w:rFonts w:asciiTheme="majorBidi" w:hAnsiTheme="majorBidi" w:cstheme="majorBidi"/>
          <w:sz w:val="24"/>
          <w:szCs w:val="24"/>
          <w:lang w:bidi="ar-LB"/>
        </w:rPr>
        <w:t>Valve</w:t>
      </w:r>
      <w:r w:rsidRPr="004E1614">
        <w:rPr>
          <w:rFonts w:asciiTheme="majorBidi" w:hAnsiTheme="majorBidi" w:cstheme="majorBidi"/>
          <w:sz w:val="24"/>
          <w:szCs w:val="24"/>
          <w:rtl/>
          <w:lang w:bidi="ar-LB"/>
        </w:rPr>
        <w:t xml:space="preserve"> يؤدي الي ذيادة البخارفيزيد من سرعة ال </w:t>
      </w:r>
      <w:r w:rsidRPr="004E1614">
        <w:rPr>
          <w:rFonts w:asciiTheme="majorBidi" w:hAnsiTheme="majorBidi" w:cstheme="majorBidi"/>
          <w:sz w:val="24"/>
          <w:szCs w:val="24"/>
          <w:lang w:bidi="ar-LB"/>
        </w:rPr>
        <w:t>Turbine</w:t>
      </w:r>
      <w:r w:rsidRPr="004E1614">
        <w:rPr>
          <w:rFonts w:asciiTheme="majorBidi" w:hAnsiTheme="majorBidi" w:cstheme="majorBidi"/>
          <w:sz w:val="24"/>
          <w:szCs w:val="24"/>
          <w:rtl/>
          <w:lang w:bidi="ar-LB"/>
        </w:rPr>
        <w:t>)  حتى نصل الى سرعة 1500, اما اذا تخطت السرعة</w:t>
      </w:r>
      <w:r w:rsidRPr="004E1614">
        <w:rPr>
          <w:rFonts w:asciiTheme="majorBidi" w:hAnsiTheme="majorBidi" w:cstheme="majorBidi"/>
          <w:sz w:val="24"/>
          <w:szCs w:val="24"/>
          <w:lang w:bidi="ar-LB"/>
        </w:rPr>
        <w:t xml:space="preserve"> </w:t>
      </w:r>
      <w:r w:rsidRPr="004E1614">
        <w:rPr>
          <w:rFonts w:asciiTheme="majorBidi" w:hAnsiTheme="majorBidi" w:cstheme="majorBidi"/>
          <w:sz w:val="24"/>
          <w:szCs w:val="24"/>
          <w:rtl/>
          <w:lang w:bidi="ar-LB"/>
        </w:rPr>
        <w:t xml:space="preserve"> 1500 فتعمل ال </w:t>
      </w:r>
      <w:r w:rsidRPr="004E1614">
        <w:rPr>
          <w:rFonts w:asciiTheme="majorBidi" w:hAnsiTheme="majorBidi" w:cstheme="majorBidi"/>
          <w:sz w:val="24"/>
          <w:szCs w:val="24"/>
          <w:lang w:bidi="ar-LB"/>
        </w:rPr>
        <w:t>PLC</w:t>
      </w:r>
      <w:r w:rsidRPr="004E1614">
        <w:rPr>
          <w:rFonts w:asciiTheme="majorBidi" w:hAnsiTheme="majorBidi" w:cstheme="majorBidi"/>
          <w:sz w:val="24"/>
          <w:szCs w:val="24"/>
          <w:rtl/>
          <w:lang w:bidi="ar-LB"/>
        </w:rPr>
        <w:t xml:space="preserve"> عل تخفيض نسبة فتح ال </w:t>
      </w:r>
      <w:r w:rsidRPr="004E1614">
        <w:rPr>
          <w:rFonts w:asciiTheme="majorBidi" w:hAnsiTheme="majorBidi" w:cstheme="majorBidi"/>
          <w:sz w:val="24"/>
          <w:szCs w:val="24"/>
          <w:lang w:bidi="ar-LB"/>
        </w:rPr>
        <w:t>Valve</w:t>
      </w:r>
      <w:r w:rsidRPr="004E1614">
        <w:rPr>
          <w:rFonts w:asciiTheme="majorBidi" w:hAnsiTheme="majorBidi" w:cstheme="majorBidi"/>
          <w:sz w:val="24"/>
          <w:szCs w:val="24"/>
          <w:rtl/>
          <w:lang w:bidi="ar-LB"/>
        </w:rPr>
        <w:t xml:space="preserve"> حتى نصل للسرعة المطلوبة.</w:t>
      </w:r>
    </w:p>
    <w:p w:rsidR="00483067" w:rsidRPr="0069290A" w:rsidRDefault="00483067" w:rsidP="00483067">
      <w:pPr>
        <w:rPr>
          <w:rFonts w:asciiTheme="majorBidi" w:hAnsiTheme="majorBidi" w:cstheme="majorBidi"/>
          <w:sz w:val="12"/>
          <w:szCs w:val="20"/>
          <w:lang w:val="en-US" w:bidi="ar-LB"/>
        </w:rPr>
      </w:pPr>
    </w:p>
    <w:p w:rsidR="00483067" w:rsidRPr="00190EF3" w:rsidRDefault="00483067" w:rsidP="00190EF3">
      <w:pPr>
        <w:pStyle w:val="Heading3"/>
        <w:bidi/>
        <w:jc w:val="both"/>
        <w:rPr>
          <w:szCs w:val="22"/>
          <w:rtl/>
        </w:rPr>
      </w:pPr>
      <w:bookmarkStart w:id="39" w:name="_Toc102220902"/>
      <w:r w:rsidRPr="00190EF3">
        <w:rPr>
          <w:szCs w:val="22"/>
          <w:rtl/>
        </w:rPr>
        <w:lastRenderedPageBreak/>
        <w:t xml:space="preserve">توصيل ال </w:t>
      </w:r>
      <w:r w:rsidRPr="00190EF3">
        <w:t>“Proximity Sensor”</w:t>
      </w:r>
      <w:r w:rsidRPr="00190EF3">
        <w:rPr>
          <w:szCs w:val="22"/>
          <w:rtl/>
        </w:rPr>
        <w:t xml:space="preserve"> مع ال </w:t>
      </w:r>
      <w:r w:rsidRPr="00190EF3">
        <w:t>PLC</w:t>
      </w:r>
      <w:r w:rsidRPr="00190EF3">
        <w:rPr>
          <w:szCs w:val="22"/>
          <w:rtl/>
        </w:rPr>
        <w:t xml:space="preserve"> وبرمجته</w:t>
      </w:r>
      <w:bookmarkEnd w:id="39"/>
    </w:p>
    <w:p w:rsidR="00483067" w:rsidRPr="00190EF3" w:rsidRDefault="00483067" w:rsidP="00190EF3">
      <w:pPr>
        <w:pStyle w:val="Heading4"/>
        <w:jc w:val="both"/>
      </w:pPr>
      <w:r w:rsidRPr="00190EF3">
        <w:rPr>
          <w:szCs w:val="22"/>
          <w:rtl/>
        </w:rPr>
        <w:t xml:space="preserve">مواصفات ال </w:t>
      </w:r>
      <w:r w:rsidRPr="00190EF3">
        <w:t>“Proximity Sensor”</w:t>
      </w:r>
      <w:r w:rsidRPr="00190EF3">
        <w:rPr>
          <w:szCs w:val="22"/>
          <w:rtl/>
        </w:rPr>
        <w:t xml:space="preserve"> وطريقة عمله</w:t>
      </w:r>
    </w:p>
    <w:p w:rsidR="00483067" w:rsidRPr="004E1614" w:rsidRDefault="00483067" w:rsidP="00483067">
      <w:pPr>
        <w:rPr>
          <w:rFonts w:asciiTheme="majorBidi" w:hAnsiTheme="majorBidi" w:cstheme="majorBidi"/>
          <w:rtl/>
          <w:lang w:val="en-US"/>
        </w:rPr>
      </w:pPr>
      <w:r w:rsidRPr="004E1614">
        <w:rPr>
          <w:rFonts w:asciiTheme="majorBidi" w:hAnsiTheme="majorBidi" w:cstheme="majorBidi"/>
          <w:noProof/>
          <w:lang w:val="en-US" w:eastAsia="en-US"/>
        </w:rPr>
        <w:drawing>
          <wp:anchor distT="0" distB="0" distL="114300" distR="114300" simplePos="0" relativeHeight="251625472" behindDoc="0" locked="0" layoutInCell="1" allowOverlap="1" wp14:anchorId="5C583D14" wp14:editId="402C10A4">
            <wp:simplePos x="0" y="0"/>
            <wp:positionH relativeFrom="column">
              <wp:posOffset>2625725</wp:posOffset>
            </wp:positionH>
            <wp:positionV relativeFrom="paragraph">
              <wp:posOffset>226999</wp:posOffset>
            </wp:positionV>
            <wp:extent cx="2500630" cy="1471295"/>
            <wp:effectExtent l="0" t="0" r="0" b="0"/>
            <wp:wrapThrough wrapText="bothSides">
              <wp:wrapPolygon edited="0">
                <wp:start x="0" y="0"/>
                <wp:lineTo x="0" y="21255"/>
                <wp:lineTo x="21392" y="21255"/>
                <wp:lineTo x="21392" y="0"/>
                <wp:lineTo x="0" y="0"/>
              </wp:wrapPolygon>
            </wp:wrapThrough>
            <wp:docPr id="1193" name="Grafik 1193" descr="5Pcs-LJ12A3-4-Z-BX-NPN-Nomal-Open-Inductive-Proximity-Sensor-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54" descr="5Pcs-LJ12A3-4-Z-BX-NPN-Nomal-Open-Inductive-Proximity-Sensor-_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500630" cy="1471295"/>
                    </a:xfrm>
                    <a:prstGeom prst="rect">
                      <a:avLst/>
                    </a:prstGeom>
                    <a:noFill/>
                  </pic:spPr>
                </pic:pic>
              </a:graphicData>
            </a:graphic>
            <wp14:sizeRelH relativeFrom="page">
              <wp14:pctWidth>0</wp14:pctWidth>
            </wp14:sizeRelH>
            <wp14:sizeRelV relativeFrom="page">
              <wp14:pctHeight>0</wp14:pctHeight>
            </wp14:sizeRelV>
          </wp:anchor>
        </w:drawing>
      </w:r>
      <w:r w:rsidRPr="004E1614">
        <w:rPr>
          <w:rFonts w:asciiTheme="majorBidi" w:hAnsiTheme="majorBidi" w:cstheme="majorBidi"/>
          <w:lang w:val="en-US"/>
        </w:rPr>
        <w:t>Proximity Sensor LJ12A3-4-Z/BX</w:t>
      </w:r>
    </w:p>
    <w:p w:rsidR="00483067" w:rsidRPr="004E1614" w:rsidRDefault="00483067" w:rsidP="00483067">
      <w:pPr>
        <w:rPr>
          <w:rFonts w:asciiTheme="majorBidi" w:hAnsiTheme="majorBidi" w:cstheme="majorBidi"/>
          <w:lang w:val="en-US"/>
        </w:rPr>
      </w:pPr>
      <w:r w:rsidRPr="004E1614">
        <w:rPr>
          <w:rFonts w:asciiTheme="majorBidi" w:hAnsiTheme="majorBidi" w:cstheme="majorBidi"/>
          <w:noProof/>
          <w:lang w:val="en-US" w:eastAsia="en-US"/>
        </w:rPr>
        <w:drawing>
          <wp:anchor distT="0" distB="0" distL="114300" distR="114300" simplePos="0" relativeHeight="251626496" behindDoc="0" locked="0" layoutInCell="1" allowOverlap="1" wp14:anchorId="75873E63" wp14:editId="607161DC">
            <wp:simplePos x="0" y="0"/>
            <wp:positionH relativeFrom="margin">
              <wp:posOffset>67200</wp:posOffset>
            </wp:positionH>
            <wp:positionV relativeFrom="paragraph">
              <wp:posOffset>8503</wp:posOffset>
            </wp:positionV>
            <wp:extent cx="2054017" cy="1448049"/>
            <wp:effectExtent l="0" t="0" r="3810" b="0"/>
            <wp:wrapNone/>
            <wp:docPr id="1192" name="Grafik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5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054017" cy="1448049"/>
                    </a:xfrm>
                    <a:prstGeom prst="rect">
                      <a:avLst/>
                    </a:prstGeom>
                    <a:noFill/>
                  </pic:spPr>
                </pic:pic>
              </a:graphicData>
            </a:graphic>
            <wp14:sizeRelH relativeFrom="page">
              <wp14:pctWidth>0</wp14:pctWidth>
            </wp14:sizeRelH>
            <wp14:sizeRelV relativeFrom="page">
              <wp14:pctHeight>0</wp14:pctHeight>
            </wp14:sizeRelV>
          </wp:anchor>
        </w:drawing>
      </w:r>
    </w:p>
    <w:p w:rsidR="00483067" w:rsidRPr="004E1614" w:rsidRDefault="00483067" w:rsidP="00483067">
      <w:pPr>
        <w:rPr>
          <w:rFonts w:asciiTheme="majorBidi" w:hAnsiTheme="majorBidi" w:cstheme="majorBidi"/>
          <w:lang w:val="en-US"/>
        </w:rPr>
      </w:pPr>
    </w:p>
    <w:p w:rsidR="00483067" w:rsidRPr="004E1614" w:rsidRDefault="00483067" w:rsidP="00483067">
      <w:pPr>
        <w:rPr>
          <w:rFonts w:asciiTheme="majorBidi" w:hAnsiTheme="majorBidi" w:cstheme="majorBidi"/>
          <w:lang w:val="en-US"/>
        </w:rPr>
      </w:pPr>
    </w:p>
    <w:p w:rsidR="00483067" w:rsidRPr="004E1614" w:rsidRDefault="00483067" w:rsidP="00483067">
      <w:pPr>
        <w:rPr>
          <w:rFonts w:asciiTheme="majorBidi" w:hAnsiTheme="majorBidi" w:cstheme="majorBidi"/>
          <w:rtl/>
          <w:lang w:val="en-US"/>
        </w:rPr>
      </w:pPr>
    </w:p>
    <w:p w:rsidR="00483067" w:rsidRDefault="00483067" w:rsidP="00483067">
      <w:pPr>
        <w:rPr>
          <w:rFonts w:asciiTheme="majorBidi" w:hAnsiTheme="majorBidi" w:cstheme="majorBidi"/>
          <w:lang w:val="en-US"/>
        </w:rPr>
      </w:pPr>
    </w:p>
    <w:p w:rsidR="009B1D3F" w:rsidRDefault="009B1D3F" w:rsidP="00483067">
      <w:pPr>
        <w:rPr>
          <w:rFonts w:asciiTheme="majorBidi" w:hAnsiTheme="majorBidi" w:cstheme="majorBidi"/>
          <w:lang w:val="en-US"/>
        </w:rPr>
      </w:pPr>
    </w:p>
    <w:p w:rsidR="009B1D3F" w:rsidRDefault="009B1D3F" w:rsidP="00483067">
      <w:pPr>
        <w:rPr>
          <w:rFonts w:asciiTheme="majorBidi" w:hAnsiTheme="majorBidi" w:cstheme="majorBidi"/>
          <w:lang w:val="en-US"/>
        </w:rPr>
      </w:pPr>
    </w:p>
    <w:p w:rsidR="009B1D3F" w:rsidRDefault="009B1D3F" w:rsidP="00483067">
      <w:pPr>
        <w:rPr>
          <w:rFonts w:asciiTheme="majorBidi" w:hAnsiTheme="majorBidi" w:cstheme="majorBidi"/>
          <w:lang w:val="en-US"/>
        </w:rPr>
      </w:pPr>
    </w:p>
    <w:p w:rsidR="009B1D3F" w:rsidRPr="004E1614" w:rsidRDefault="009B1D3F" w:rsidP="00483067">
      <w:pPr>
        <w:rPr>
          <w:rFonts w:asciiTheme="majorBidi" w:hAnsiTheme="majorBidi" w:cstheme="majorBidi"/>
          <w:lang w:val="en-US"/>
        </w:rPr>
      </w:pPr>
    </w:p>
    <w:p w:rsidR="00483067" w:rsidRPr="004E1614" w:rsidRDefault="00483067" w:rsidP="00483067">
      <w:pPr>
        <w:rPr>
          <w:rFonts w:asciiTheme="majorBidi" w:hAnsiTheme="majorBidi" w:cstheme="majorBidi"/>
          <w:lang w:val="en-US"/>
        </w:rPr>
      </w:pPr>
    </w:p>
    <w:p w:rsidR="00483067" w:rsidRPr="0024665E" w:rsidRDefault="00483067" w:rsidP="00483067">
      <w:pPr>
        <w:pStyle w:val="ListParagraph"/>
        <w:ind w:left="1260"/>
        <w:rPr>
          <w:rFonts w:asciiTheme="majorBidi" w:hAnsiTheme="majorBidi" w:cstheme="majorBidi"/>
          <w:sz w:val="24"/>
          <w:szCs w:val="24"/>
          <w:rtl/>
        </w:rPr>
      </w:pPr>
      <w:r w:rsidRPr="0024665E">
        <w:rPr>
          <w:rFonts w:asciiTheme="majorBidi" w:hAnsiTheme="majorBidi" w:cstheme="majorBidi"/>
          <w:sz w:val="24"/>
          <w:szCs w:val="24"/>
          <w:rtl/>
        </w:rPr>
        <w:t>قبل عمل الحساس</w:t>
      </w:r>
      <w:r w:rsidRPr="0024665E">
        <w:rPr>
          <w:rFonts w:asciiTheme="majorBidi" w:hAnsiTheme="majorBidi" w:cstheme="majorBidi"/>
          <w:sz w:val="24"/>
          <w:szCs w:val="24"/>
        </w:rPr>
        <w:t> </w:t>
      </w:r>
      <w:r w:rsidRPr="0024665E">
        <w:rPr>
          <w:rFonts w:asciiTheme="majorBidi" w:hAnsiTheme="majorBidi" w:cstheme="majorBidi"/>
          <w:sz w:val="24"/>
          <w:szCs w:val="24"/>
          <w:rtl/>
        </w:rPr>
        <w:t>يكون ا</w:t>
      </w:r>
      <w:r w:rsidRPr="0024665E">
        <w:rPr>
          <w:rFonts w:asciiTheme="majorBidi" w:hAnsiTheme="majorBidi" w:cstheme="majorBidi"/>
          <w:sz w:val="24"/>
          <w:szCs w:val="24"/>
          <w:rtl/>
          <w:lang w:bidi="ar-LB"/>
        </w:rPr>
        <w:t>لمفتاح</w:t>
      </w:r>
      <w:r w:rsidRPr="0024665E">
        <w:rPr>
          <w:rFonts w:asciiTheme="majorBidi" w:hAnsiTheme="majorBidi" w:cstheme="majorBidi"/>
          <w:sz w:val="24"/>
          <w:szCs w:val="24"/>
          <w:rtl/>
        </w:rPr>
        <w:t xml:space="preserve"> مفتوح</w:t>
      </w:r>
      <w:r w:rsidRPr="0024665E">
        <w:rPr>
          <w:rFonts w:asciiTheme="majorBidi" w:hAnsiTheme="majorBidi" w:cstheme="majorBidi"/>
          <w:sz w:val="24"/>
          <w:szCs w:val="24"/>
        </w:rPr>
        <w:t xml:space="preserve">(Contact Normally opened) </w:t>
      </w:r>
      <w:r w:rsidRPr="0024665E">
        <w:rPr>
          <w:rFonts w:asciiTheme="majorBidi" w:hAnsiTheme="majorBidi" w:cstheme="majorBidi"/>
          <w:sz w:val="24"/>
          <w:szCs w:val="24"/>
          <w:rtl/>
        </w:rPr>
        <w:t xml:space="preserve"> وعند اقتراب مادة معدنية من الحساس يتغير الى مغلق</w:t>
      </w:r>
      <w:r>
        <w:rPr>
          <w:rFonts w:asciiTheme="majorBidi" w:hAnsiTheme="majorBidi" w:cstheme="majorBidi"/>
          <w:sz w:val="24"/>
          <w:szCs w:val="24"/>
        </w:rPr>
        <w:t>.</w:t>
      </w:r>
      <w:r w:rsidRPr="0024665E">
        <w:rPr>
          <w:rFonts w:asciiTheme="majorBidi" w:hAnsiTheme="majorBidi" w:cstheme="majorBidi"/>
          <w:sz w:val="24"/>
          <w:szCs w:val="24"/>
          <w:rtl/>
        </w:rPr>
        <w:t xml:space="preserve"> </w:t>
      </w:r>
    </w:p>
    <w:p w:rsidR="00D525A0" w:rsidRDefault="00D525A0" w:rsidP="00483067">
      <w:pPr>
        <w:rPr>
          <w:rFonts w:asciiTheme="majorBidi" w:hAnsiTheme="majorBidi" w:cstheme="majorBidi"/>
          <w:b/>
          <w:bCs/>
          <w:color w:val="000000" w:themeColor="text1"/>
          <w:sz w:val="32"/>
          <w:szCs w:val="32"/>
          <w:lang w:val="en-US"/>
        </w:rPr>
      </w:pPr>
    </w:p>
    <w:p w:rsidR="00483067" w:rsidRPr="004E1614" w:rsidRDefault="00483067" w:rsidP="00D525A0">
      <w:pPr>
        <w:rPr>
          <w:rFonts w:asciiTheme="majorBidi" w:hAnsiTheme="majorBidi" w:cstheme="majorBidi"/>
          <w:b/>
          <w:bCs/>
          <w:color w:val="000000" w:themeColor="text1"/>
          <w:sz w:val="32"/>
          <w:szCs w:val="32"/>
          <w:rtl/>
          <w:lang w:val="en-US"/>
        </w:rPr>
      </w:pPr>
      <w:r>
        <w:rPr>
          <w:rFonts w:asciiTheme="majorBidi" w:hAnsiTheme="majorBidi" w:cstheme="majorBidi"/>
          <w:noProof/>
          <w:rtl/>
          <w:lang w:val="en-US" w:eastAsia="en-US"/>
        </w:rPr>
        <w:drawing>
          <wp:anchor distT="0" distB="0" distL="114300" distR="114300" simplePos="0" relativeHeight="251656192" behindDoc="0" locked="0" layoutInCell="1" allowOverlap="1" wp14:anchorId="78C42589" wp14:editId="17E0F933">
            <wp:simplePos x="0" y="0"/>
            <wp:positionH relativeFrom="column">
              <wp:posOffset>3050896</wp:posOffset>
            </wp:positionH>
            <wp:positionV relativeFrom="paragraph">
              <wp:posOffset>12243</wp:posOffset>
            </wp:positionV>
            <wp:extent cx="2622550" cy="1478280"/>
            <wp:effectExtent l="0" t="0" r="0" b="0"/>
            <wp:wrapNone/>
            <wp:docPr id="774" name="Picture 774" descr="٢٠٢٢٠١١٢_١٥٢٣٠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٢٠٢٢٠١١٢_١٥٢٣٠٥"/>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22550" cy="1478280"/>
                    </a:xfrm>
                    <a:prstGeom prst="rect">
                      <a:avLst/>
                    </a:prstGeom>
                    <a:noFill/>
                  </pic:spPr>
                </pic:pic>
              </a:graphicData>
            </a:graphic>
            <wp14:sizeRelH relativeFrom="page">
              <wp14:pctWidth>0</wp14:pctWidth>
            </wp14:sizeRelH>
            <wp14:sizeRelV relativeFrom="page">
              <wp14:pctHeight>0</wp14:pctHeight>
            </wp14:sizeRelV>
          </wp:anchor>
        </w:drawing>
      </w:r>
    </w:p>
    <w:p w:rsidR="00483067" w:rsidRDefault="00483067" w:rsidP="00483067">
      <w:pPr>
        <w:rPr>
          <w:rFonts w:asciiTheme="majorBidi" w:hAnsiTheme="majorBidi" w:cstheme="majorBidi"/>
          <w:lang w:val="en-US" w:bidi="ar-LB"/>
        </w:rPr>
      </w:pPr>
    </w:p>
    <w:p w:rsidR="009B1D3F" w:rsidRPr="004E1614" w:rsidRDefault="009B1D3F" w:rsidP="009B1D3F">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p>
    <w:p w:rsidR="00483067" w:rsidRDefault="00483067" w:rsidP="00483067">
      <w:pPr>
        <w:rPr>
          <w:rFonts w:asciiTheme="majorBidi" w:hAnsiTheme="majorBidi" w:cstheme="majorBidi"/>
          <w:lang w:val="en-US" w:bidi="ar-LB"/>
        </w:rPr>
      </w:pPr>
    </w:p>
    <w:p w:rsidR="009B1D3F" w:rsidRPr="004E1614" w:rsidRDefault="009B1D3F" w:rsidP="009B1D3F">
      <w:pPr>
        <w:rPr>
          <w:rFonts w:asciiTheme="majorBidi" w:hAnsiTheme="majorBidi" w:cstheme="majorBidi"/>
          <w:lang w:val="en-US" w:bidi="ar-LB"/>
        </w:rPr>
      </w:pPr>
    </w:p>
    <w:p w:rsidR="00483067" w:rsidRPr="009B1D3F" w:rsidRDefault="00483067" w:rsidP="009B1D3F">
      <w:pPr>
        <w:pStyle w:val="Heading4"/>
        <w:rPr>
          <w:szCs w:val="22"/>
          <w:rtl/>
        </w:rPr>
      </w:pPr>
      <w:r w:rsidRPr="009B1D3F">
        <w:rPr>
          <w:szCs w:val="22"/>
          <w:rtl/>
        </w:rPr>
        <w:t xml:space="preserve">طريقة توصيل ال </w:t>
      </w:r>
      <w:r w:rsidRPr="009B1D3F">
        <w:t>Sensor</w:t>
      </w:r>
      <w:r w:rsidRPr="009B1D3F">
        <w:rPr>
          <w:szCs w:val="22"/>
          <w:rtl/>
        </w:rPr>
        <w:t xml:space="preserve"> مع ال </w:t>
      </w:r>
      <w:r w:rsidRPr="009B1D3F">
        <w:t>PLC</w:t>
      </w:r>
    </w:p>
    <w:p w:rsidR="009B1D3F" w:rsidRDefault="009B1D3F" w:rsidP="00483067">
      <w:pPr>
        <w:rPr>
          <w:rFonts w:asciiTheme="majorBidi" w:hAnsiTheme="majorBidi" w:cstheme="majorBidi"/>
          <w:lang w:val="en-US" w:bidi="ar-LB"/>
        </w:rPr>
      </w:pPr>
    </w:p>
    <w:p w:rsidR="00483067" w:rsidRPr="004E1614" w:rsidRDefault="00483067" w:rsidP="009B1D3F">
      <w:pPr>
        <w:rPr>
          <w:rFonts w:asciiTheme="majorBidi" w:hAnsiTheme="majorBidi" w:cstheme="majorBidi"/>
          <w:lang w:val="en-US" w:bidi="ar-LB"/>
        </w:rPr>
      </w:pPr>
      <w:r>
        <w:rPr>
          <w:noProof/>
          <w:lang w:val="en-US" w:eastAsia="en-US"/>
        </w:rPr>
        <mc:AlternateContent>
          <mc:Choice Requires="wpg">
            <w:drawing>
              <wp:anchor distT="0" distB="0" distL="114300" distR="114300" simplePos="0" relativeHeight="251640832" behindDoc="0" locked="0" layoutInCell="1" allowOverlap="1" wp14:anchorId="2CC4D9E4" wp14:editId="16E7DACB">
                <wp:simplePos x="0" y="0"/>
                <wp:positionH relativeFrom="column">
                  <wp:posOffset>2196465</wp:posOffset>
                </wp:positionH>
                <wp:positionV relativeFrom="paragraph">
                  <wp:posOffset>54610</wp:posOffset>
                </wp:positionV>
                <wp:extent cx="3289935" cy="1588135"/>
                <wp:effectExtent l="0" t="0" r="5715" b="0"/>
                <wp:wrapNone/>
                <wp:docPr id="18904" name="Group 1505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89935" cy="1588135"/>
                          <a:chOff x="0" y="0"/>
                          <a:chExt cx="32905" cy="15882"/>
                        </a:xfrm>
                      </wpg:grpSpPr>
                      <wpg:grpSp>
                        <wpg:cNvPr id="18905" name="Group 150564"/>
                        <wpg:cNvGrpSpPr>
                          <a:grpSpLocks/>
                        </wpg:cNvGrpSpPr>
                        <wpg:grpSpPr bwMode="auto">
                          <a:xfrm>
                            <a:off x="0" y="3021"/>
                            <a:ext cx="29459" cy="12861"/>
                            <a:chOff x="0" y="0"/>
                            <a:chExt cx="29459" cy="12860"/>
                          </a:xfrm>
                        </wpg:grpSpPr>
                        <wpg:grpSp>
                          <wpg:cNvPr id="18906" name="Group 150559"/>
                          <wpg:cNvGrpSpPr>
                            <a:grpSpLocks/>
                          </wpg:cNvGrpSpPr>
                          <wpg:grpSpPr bwMode="auto">
                            <a:xfrm>
                              <a:off x="0" y="536"/>
                              <a:ext cx="28306" cy="12324"/>
                              <a:chOff x="0" y="0"/>
                              <a:chExt cx="27670" cy="11766"/>
                            </a:xfrm>
                          </wpg:grpSpPr>
                          <pic:pic xmlns:pic="http://schemas.openxmlformats.org/drawingml/2006/picture">
                            <pic:nvPicPr>
                              <pic:cNvPr id="18907" name="Picture 150557"/>
                              <pic:cNvPicPr>
                                <a:picLocks noChangeAspect="1"/>
                              </pic:cNvPicPr>
                            </pic:nvPicPr>
                            <pic:blipFill>
                              <a:blip r:embed="rId81">
                                <a:extLst>
                                  <a:ext uri="{28A0092B-C50C-407E-A947-70E740481C1C}">
                                    <a14:useLocalDpi xmlns:a14="http://schemas.microsoft.com/office/drawing/2010/main" val="0"/>
                                  </a:ext>
                                </a:extLst>
                              </a:blip>
                              <a:srcRect l="9541" t="25958" r="46877" b="15656"/>
                              <a:stretch>
                                <a:fillRect/>
                              </a:stretch>
                            </pic:blipFill>
                            <pic:spPr bwMode="auto">
                              <a:xfrm>
                                <a:off x="0" y="0"/>
                                <a:ext cx="14935" cy="11766"/>
                              </a:xfrm>
                              <a:prstGeom prst="rect">
                                <a:avLst/>
                              </a:prstGeom>
                              <a:noFill/>
                              <a:extLst>
                                <a:ext uri="{909E8E84-426E-40DD-AFC4-6F175D3DCCD1}">
                                  <a14:hiddenFill xmlns:a14="http://schemas.microsoft.com/office/drawing/2010/main">
                                    <a:solidFill>
                                      <a:srgbClr val="FFFFFF"/>
                                    </a:solidFill>
                                  </a14:hiddenFill>
                                </a:ext>
                              </a:extLst>
                            </pic:spPr>
                          </pic:pic>
                          <wps:wsp>
                            <wps:cNvPr id="18908" name="Straight Connector 150558"/>
                            <wps:cNvCnPr>
                              <a:cxnSpLocks noChangeShapeType="1"/>
                            </wps:cNvCnPr>
                            <wps:spPr bwMode="auto">
                              <a:xfrm>
                                <a:off x="14948" y="1987"/>
                                <a:ext cx="1272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s:wsp>
                          <wps:cNvPr id="18909" name="Straight Connector 150560"/>
                          <wps:cNvCnPr>
                            <a:cxnSpLocks noChangeShapeType="1"/>
                          </wps:cNvCnPr>
                          <wps:spPr bwMode="auto">
                            <a:xfrm>
                              <a:off x="14709" y="6022"/>
                              <a:ext cx="12719"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10" name="Straight Connector 150561"/>
                          <wps:cNvCnPr>
                            <a:cxnSpLocks noChangeShapeType="1"/>
                          </wps:cNvCnPr>
                          <wps:spPr bwMode="auto">
                            <a:xfrm>
                              <a:off x="13835" y="10634"/>
                              <a:ext cx="7315"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11" name="Straight Connector 150562"/>
                          <wps:cNvCnPr>
                            <a:cxnSpLocks noChangeShapeType="1"/>
                          </wps:cNvCnPr>
                          <wps:spPr bwMode="auto">
                            <a:xfrm rot="-5400000">
                              <a:off x="15862" y="5347"/>
                              <a:ext cx="1069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912" name="Straight Connector 150563"/>
                          <wps:cNvCnPr>
                            <a:cxnSpLocks noChangeShapeType="1"/>
                          </wps:cNvCnPr>
                          <wps:spPr bwMode="auto">
                            <a:xfrm>
                              <a:off x="21229" y="59"/>
                              <a:ext cx="823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pic:pic xmlns:pic="http://schemas.openxmlformats.org/drawingml/2006/picture">
                        <pic:nvPicPr>
                          <pic:cNvPr id="18913" name="Picture 150556"/>
                          <pic:cNvPicPr>
                            <a:picLocks noChangeAspect="1"/>
                          </pic:cNvPicPr>
                        </pic:nvPicPr>
                        <pic:blipFill>
                          <a:blip r:embed="rId22">
                            <a:extLst>
                              <a:ext uri="{28A0092B-C50C-407E-A947-70E740481C1C}">
                                <a14:useLocalDpi xmlns:a14="http://schemas.microsoft.com/office/drawing/2010/main" val="0"/>
                              </a:ext>
                            </a:extLst>
                          </a:blip>
                          <a:srcRect l="14380" t="24918" r="75035" b="1741"/>
                          <a:stretch>
                            <a:fillRect/>
                          </a:stretch>
                        </pic:blipFill>
                        <pic:spPr bwMode="auto">
                          <a:xfrm>
                            <a:off x="27113" y="0"/>
                            <a:ext cx="5792" cy="1565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A550799" id="Group 150565" o:spid="_x0000_s1026" style="position:absolute;margin-left:172.95pt;margin-top:4.3pt;width:259.05pt;height:125.05pt;z-index:251640832" coordsize="32905,1588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">
                <v:group id="Group 150564" o:spid="_x0000_s1027" style="position:absolute;top:3021;width:29459;height:12861" coordsize="29459,12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fJKabFAAAA3gAA&#10;AA8AAAAAAAAAAAAAAAAAqgIAAGRycy9kb3ducmV2LnhtbFBLBQYAAAAABAAEAPoAAACcAwAAAAA=&#10;">
                  <v:group id="Group 150559" o:spid="_x0000_s1028" style="position:absolute;top:536;width:28306;height:12324" coordsize="27670,117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u30cQAAADeAAAADwAAAGRycy9kb3ducmV2LnhtbERPTYvCMBC9L/gfwgh7&#10;W9MqilajiKyLBxFWBfE2NGNbbCalybb13xtB2Ns83ucsVp0pRUO1KywriAcRCOLU6oIzBefT9msK&#10;wnlkjaVlUvAgB6tl72OBibYt/1Jz9JkIIewSVJB7XyVSujQng25gK+LA3Wxt0AdYZ1LX2IZwU8ph&#10;FE2kwYJDQ44VbXJK78c/o+CnxXY9ir+b/f22eVxP48NlH5NSn/1uPQfhqfP/4rd7p8P86SyawO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xu30cQAAADeAAAA&#10;DwAAAAAAAAAAAAAAAACqAgAAZHJzL2Rvd25yZXYueG1sUEsFBgAAAAAEAAQA+gAAAJsDAAAAAA==&#10;">
                    <v:shape id="Picture 150557" o:spid="_x0000_s1029" type="#_x0000_t75" style="position:absolute;width:14935;height:117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1LTzFAAAA3gAAAA8AAABkcnMvZG93bnJldi54bWxET0trwkAQvgv9D8sUehHdtIKmaVYpgYJ6&#10;ELSV0tuQnTxodjZk1yT++25B8DYf33PSzWga0VPnassKnucRCOLc6ppLBV+fH7MYhPPIGhvLpOBK&#10;Djbrh0mKibYDH6k/+VKEEHYJKqi8bxMpXV6RQTe3LXHgCtsZ9AF2pdQdDiHcNPIlipbSYM2hocKW&#10;sory39PFKJDFd8x1Nuz2u6xfTNv8sP85k1JPj+P7GwhPo7+Lb+6tDvPj12gF/++EG+T6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HdS08xQAAAN4AAAAPAAAAAAAAAAAAAAAA&#10;AJ8CAABkcnMvZG93bnJldi54bWxQSwUGAAAAAAQABAD3AAAAkQMAAAAA&#10;">
                      <v:imagedata r:id="rId84" o:title="" croptop="17012f" cropbottom="10260f" cropleft="6253f" cropright="30721f"/>
                      <v:path arrowok="t"/>
                    </v:shape>
                    <v:line id="Straight Connector 150558" o:spid="_x0000_s1030" style="position:absolute;visibility:visible;mso-wrap-style:square" from="14948,1987" to="27670,19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cksYAAADeAAAADwAAAGRycy9kb3ducmV2LnhtbESPT2vCQBDF74V+h2UKvdVNPQQTXUUE&#10;oReh9R8ex+yYBLOzYXfV9Nt3DgVvM7w37/1mthhcp+4UYuvZwOcoA0VcedtybWC/W39MQMWEbLHz&#10;TAZ+KcJi/voyw9L6B//QfZtqJSEcSzTQpNSXWseqIYdx5Hti0S4+OEyyhlrbgA8Jd50eZ1muHbYs&#10;DQ32tGqoum5vzsCBjteQF4Ven0+374vbF7nVG2Pe34blFFSiIT3N/9dfVvAnRSa88o7MoO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svnJLGAAAA3gAAAA8AAAAAAAAA&#10;AAAAAAAAoQIAAGRycy9kb3ducmV2LnhtbFBLBQYAAAAABAAEAPkAAACUAwAAAAA=&#10;" strokecolor="black [3200]" strokeweight="1pt">
                      <v:stroke joinstyle="miter"/>
                    </v:line>
                  </v:group>
                  <v:line id="Straight Connector 150560" o:spid="_x0000_s1031" style="position:absolute;visibility:visible;mso-wrap-style:square" from="14709,6022" to="27428,60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M5CcIAAADeAAAADwAAAGRycy9kb3ducmV2LnhtbERPS4vCMBC+L+x/CLPgbU3XQzFdoywL&#10;ghfBN3ucbca22ExKErX+eyMI3ubje85k1ttWXMiHxrGGr2EGgrh0puFKw247/xyDCBHZYOuYNNwo&#10;wGz6/jbBwrgrr+myiZVIIRwK1FDH2BVShrImi2HoOuLEHZ23GBP0lTQerynctnKUZbm02HBqqLGj&#10;35rK0+ZsNezpcPK5UnL+/3deHe1O5UYutR589D/fICL18SV+uhcmzR+rTMHjnXSDn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GM5CcIAAADeAAAADwAAAAAAAAAAAAAA&#10;AAChAgAAZHJzL2Rvd25yZXYueG1sUEsFBgAAAAAEAAQA+QAAAJADAAAAAA==&#10;" strokecolor="black [3200]" strokeweight="1pt">
                    <v:stroke joinstyle="miter"/>
                  </v:line>
                  <v:line id="Straight Connector 150561" o:spid="_x0000_s1032" style="position:absolute;visibility:visible;mso-wrap-style:square" from="13835,10634" to="21150,10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AGScYAAADeAAAADwAAAGRycy9kb3ducmV2LnhtbESPT2vCQBDF74V+h2UKvdWNHoJJXUUK&#10;Qi9C/UuPY3ZMgtnZsLtq/PadQ8HbDPPmvfebLQbXqRuF2Ho2MB5loIgrb1uuDex3q48pqJiQLXae&#10;ycCDIizmry8zLK2/84Zu21QrMeFYooEmpb7UOlYNOYwj3xPL7eyDwyRrqLUNeBdz1+lJluXaYcuS&#10;0GBPXw1Vl+3VGTjQ8RLyotCr0+/15+z2RW712pj3t2H5CSrRkJ7i/+9vK/WnxVgABEdm0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CABknGAAAA3gAAAA8AAAAAAAAA&#10;AAAAAAAAoQIAAGRycy9kb3ducmV2LnhtbFBLBQYAAAAABAAEAPkAAACUAwAAAAA=&#10;" strokecolor="black [3200]" strokeweight="1pt">
                    <v:stroke joinstyle="miter"/>
                  </v:line>
                  <v:line id="Straight Connector 150562" o:spid="_x0000_s1033" style="position:absolute;rotation:-90;visibility:visible;mso-wrap-style:square" from="15862,5347" to="26555,5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KlMQAAADeAAAADwAAAGRycy9kb3ducmV2LnhtbERPS2vCQBC+C/0PyxS8NZtEsDF1lVIo&#10;ehJMH+chO01Ss7Mxu8bor3cLBW/z8T1nuR5NKwbqXWNZQRLFIIhLqxuuFHx+vD9lIJxH1thaJgUX&#10;crBePUyWmGt75j0Nha9ECGGXo4La+y6X0pU1GXSR7YgD92N7gz7AvpK6x3MIN61M43guDTYcGmrs&#10;6K2m8lCcjILnr1Hvjr/F/lA4n16/Z4sNHbVS08fx9QWEp9Hfxf/urQ7zs0WSwN874Qa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8SIqUxAAAAN4AAAAPAAAAAAAAAAAA&#10;AAAAAKECAABkcnMvZG93bnJldi54bWxQSwUGAAAAAAQABAD5AAAAkgMAAAAA&#10;" strokecolor="black [3200]" strokeweight="1pt">
                    <v:stroke joinstyle="miter"/>
                  </v:line>
                  <v:line id="Straight Connector 150563" o:spid="_x0000_s1034" style="position:absolute;visibility:visible;mso-wrap-style:square" from="21229,59" to="2945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49pcQAAADeAAAADwAAAGRycy9kb3ducmV2LnhtbERPTWvCQBC9F/wPyxS81Y0eQhJdpRQE&#10;L4WapsXjNDsmwexs2F1N/PduodDbPN7nbHaT6cWNnO8sK1guEhDEtdUdNwqqz/1LBsIHZI29ZVJw&#10;Jw+77expg4W2Ix/pVoZGxBD2BSpoQxgKKX3dkkG/sANx5M7WGQwRukZqh2MMN71cJUkqDXYcG1oc&#10;6K2l+lJejYIv+r64NM/l/ud0/TibKk+1fFdq/jy9rkEEmsK/+M990HF+li9X8PtOvEF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j2lxAAAAN4AAAAPAAAAAAAAAAAA&#10;AAAAAKECAABkcnMvZG93bnJldi54bWxQSwUGAAAAAAQABAD5AAAAkgMAAAAA&#10;" strokecolor="black [3200]" strokeweight="1pt">
                    <v:stroke joinstyle="miter"/>
                  </v:line>
                </v:group>
                <v:shape id="Picture 150556" o:spid="_x0000_s1035" type="#_x0000_t75" style="position:absolute;left:27113;width:5792;height:156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23YDFAAAA3gAAAA8AAABkcnMvZG93bnJldi54bWxET01rwkAQvRf6H5YpeGs2KqhNs0opiK1F&#10;i1FojkN2moRmZ0N21fjv3YLgbR7vc9JFbxpxos7VlhUMoxgEcWF1zaWCw375PAPhPLLGxjIpuJCD&#10;xfzxIcVE2zPv6JT5UoQQdgkqqLxvEyldUZFBF9mWOHC/tjPoA+xKqTs8h3DTyFEcT6TBmkNDhS29&#10;V1T8ZUejIF5R/r2amt3kJz9+Xrbos/XXRqnBU//2CsJT7+/im/tDh/mzl+EY/t8JN8j5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DNt2AxQAAAN4AAAAPAAAAAAAAAAAAAAAA&#10;AJ8CAABkcnMvZG93bnJldi54bWxQSwUGAAAAAAQABAD3AAAAkQMAAAAA&#10;">
                  <v:imagedata r:id="rId85" o:title="" croptop="16330f" cropbottom="1141f" cropleft="9424f" cropright="49175f"/>
                  <v:path arrowok="t"/>
                </v:shape>
              </v:group>
            </w:pict>
          </mc:Fallback>
        </mc:AlternateContent>
      </w: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lang w:val="en-US" w:bidi="ar-LB"/>
        </w:rPr>
      </w:pPr>
    </w:p>
    <w:p w:rsidR="00483067" w:rsidRPr="004E1614" w:rsidRDefault="00483067" w:rsidP="00483067">
      <w:pPr>
        <w:rPr>
          <w:rFonts w:asciiTheme="majorBidi" w:hAnsiTheme="majorBidi" w:cstheme="majorBidi"/>
          <w:rtl/>
          <w:lang w:val="en-US" w:bidi="ar-LB"/>
        </w:rPr>
      </w:pPr>
    </w:p>
    <w:p w:rsidR="00483067" w:rsidRPr="004E1614" w:rsidRDefault="00483067" w:rsidP="00483067">
      <w:pPr>
        <w:rPr>
          <w:rFonts w:asciiTheme="majorBidi" w:hAnsiTheme="majorBidi" w:cstheme="majorBidi"/>
          <w:lang w:val="en-US" w:bidi="ar-LB"/>
        </w:rPr>
      </w:pPr>
    </w:p>
    <w:p w:rsidR="00483067" w:rsidRDefault="00483067" w:rsidP="00483067">
      <w:pPr>
        <w:tabs>
          <w:tab w:val="left" w:pos="488"/>
          <w:tab w:val="center" w:pos="4320"/>
          <w:tab w:val="left" w:pos="8110"/>
        </w:tabs>
        <w:rPr>
          <w:rFonts w:asciiTheme="majorBidi" w:hAnsiTheme="majorBidi" w:cstheme="majorBidi"/>
          <w:lang w:val="en-US" w:bidi="ar-LB"/>
        </w:rPr>
      </w:pPr>
      <w:r w:rsidRPr="004E1614">
        <w:rPr>
          <w:rFonts w:asciiTheme="majorBidi" w:hAnsiTheme="majorBidi" w:cstheme="majorBidi"/>
          <w:lang w:val="en-US" w:bidi="ar-LB"/>
        </w:rPr>
        <w:tab/>
      </w:r>
      <w:r w:rsidRPr="004E1614">
        <w:rPr>
          <w:rFonts w:asciiTheme="majorBidi" w:hAnsiTheme="majorBidi" w:cstheme="majorBidi"/>
          <w:rtl/>
          <w:lang w:val="en-US" w:bidi="ar-LB"/>
        </w:rPr>
        <w:t xml:space="preserve">                                      </w:t>
      </w:r>
      <w:r w:rsidRPr="004E1614">
        <w:rPr>
          <w:rFonts w:asciiTheme="majorBidi" w:hAnsiTheme="majorBidi" w:cstheme="majorBidi"/>
          <w:lang w:val="en-US" w:bidi="ar-LB"/>
        </w:rPr>
        <w:t>Sensor</w:t>
      </w:r>
      <w:r w:rsidRPr="004E1614">
        <w:rPr>
          <w:rFonts w:asciiTheme="majorBidi" w:hAnsiTheme="majorBidi" w:cstheme="majorBidi"/>
          <w:lang w:val="en-US" w:bidi="ar-LB"/>
        </w:rPr>
        <w:tab/>
        <w:t>PLC</w:t>
      </w:r>
    </w:p>
    <w:p w:rsidR="009B1D3F" w:rsidRDefault="009B1D3F" w:rsidP="00483067">
      <w:pPr>
        <w:tabs>
          <w:tab w:val="left" w:pos="488"/>
          <w:tab w:val="center" w:pos="4320"/>
          <w:tab w:val="left" w:pos="8110"/>
        </w:tabs>
        <w:rPr>
          <w:rFonts w:asciiTheme="majorBidi" w:hAnsiTheme="majorBidi" w:cstheme="majorBidi"/>
          <w:lang w:val="en-US" w:bidi="ar-LB"/>
        </w:rPr>
      </w:pPr>
    </w:p>
    <w:p w:rsidR="00190EF3" w:rsidRPr="004E1614" w:rsidRDefault="00190EF3" w:rsidP="00483067">
      <w:pPr>
        <w:tabs>
          <w:tab w:val="left" w:pos="488"/>
          <w:tab w:val="center" w:pos="4320"/>
          <w:tab w:val="left" w:pos="8110"/>
        </w:tabs>
        <w:rPr>
          <w:rFonts w:asciiTheme="majorBidi" w:hAnsiTheme="majorBidi" w:cstheme="majorBidi"/>
          <w:lang w:val="en-US" w:bidi="ar-LB"/>
        </w:rPr>
      </w:pPr>
    </w:p>
    <w:p w:rsidR="00483067" w:rsidRPr="00190EF3" w:rsidRDefault="00483067" w:rsidP="00190EF3">
      <w:pPr>
        <w:pStyle w:val="Heading4"/>
        <w:rPr>
          <w:szCs w:val="22"/>
          <w:rtl/>
        </w:rPr>
      </w:pPr>
      <w:r w:rsidRPr="00190EF3">
        <w:rPr>
          <w:szCs w:val="22"/>
          <w:rtl/>
        </w:rPr>
        <w:t xml:space="preserve">برنامج لاحتساب سرعة المولد في ال </w:t>
      </w:r>
      <w:r w:rsidRPr="00190EF3">
        <w:t>PLC</w:t>
      </w:r>
    </w:p>
    <w:p w:rsidR="00483067" w:rsidRPr="004E1614" w:rsidRDefault="00483067" w:rsidP="00483067">
      <w:pPr>
        <w:pStyle w:val="ListParagraph"/>
        <w:tabs>
          <w:tab w:val="left" w:pos="488"/>
          <w:tab w:val="center" w:pos="4320"/>
          <w:tab w:val="left" w:pos="8110"/>
        </w:tabs>
        <w:ind w:left="1260"/>
        <w:rPr>
          <w:rFonts w:asciiTheme="majorBidi" w:hAnsiTheme="majorBidi" w:cstheme="majorBidi"/>
          <w:sz w:val="24"/>
          <w:szCs w:val="24"/>
          <w:lang w:bidi="ar-LB"/>
        </w:rPr>
      </w:pPr>
      <w:r w:rsidRPr="0024665E">
        <w:rPr>
          <w:rFonts w:asciiTheme="majorBidi" w:hAnsiTheme="majorBidi" w:cstheme="majorBidi"/>
          <w:sz w:val="24"/>
          <w:szCs w:val="24"/>
          <w:rtl/>
          <w:lang w:bidi="ar-LB"/>
        </w:rPr>
        <w:t xml:space="preserve">طريقة احتساب السرعة تكون عل الشكل التالي : في كل نصف دورة يلتقط </w:t>
      </w:r>
      <w:r w:rsidRPr="0024665E">
        <w:rPr>
          <w:rFonts w:asciiTheme="majorBidi" w:hAnsiTheme="majorBidi" w:cstheme="majorBidi"/>
          <w:sz w:val="24"/>
          <w:szCs w:val="24"/>
          <w:lang w:bidi="ar-LB"/>
        </w:rPr>
        <w:t>“</w:t>
      </w:r>
      <w:r w:rsidRPr="0024665E">
        <w:rPr>
          <w:rFonts w:asciiTheme="majorBidi" w:hAnsiTheme="majorBidi" w:cstheme="majorBidi"/>
          <w:sz w:val="24"/>
          <w:szCs w:val="24"/>
        </w:rPr>
        <w:t>Proximity Sensor”</w:t>
      </w:r>
      <w:r w:rsidRPr="0024665E">
        <w:rPr>
          <w:rFonts w:asciiTheme="majorBidi" w:hAnsiTheme="majorBidi" w:cstheme="majorBidi"/>
          <w:sz w:val="24"/>
          <w:szCs w:val="24"/>
          <w:rtl/>
          <w:lang w:bidi="ar-LB"/>
        </w:rPr>
        <w:t xml:space="preserve"> اشارة فيتلقى </w:t>
      </w:r>
      <w:r w:rsidRPr="0024665E">
        <w:rPr>
          <w:rFonts w:asciiTheme="majorBidi" w:hAnsiTheme="majorBidi" w:cstheme="majorBidi"/>
          <w:sz w:val="24"/>
          <w:szCs w:val="24"/>
          <w:lang w:bidi="ar-LB"/>
        </w:rPr>
        <w:t>X0</w:t>
      </w:r>
      <w:r w:rsidRPr="0024665E">
        <w:rPr>
          <w:rFonts w:asciiTheme="majorBidi" w:hAnsiTheme="majorBidi" w:cstheme="majorBidi"/>
          <w:sz w:val="24"/>
          <w:szCs w:val="24"/>
          <w:rtl/>
          <w:lang w:bidi="ar-LB"/>
        </w:rPr>
        <w:t xml:space="preserve"> هذه الإشارة ويضاف 1 في ال  </w:t>
      </w:r>
      <w:r w:rsidRPr="0024665E">
        <w:rPr>
          <w:rFonts w:asciiTheme="majorBidi" w:hAnsiTheme="majorBidi" w:cstheme="majorBidi"/>
          <w:sz w:val="24"/>
          <w:szCs w:val="24"/>
          <w:lang w:bidi="ar-LB"/>
        </w:rPr>
        <w:t>D20</w:t>
      </w:r>
      <w:r w:rsidRPr="0024665E">
        <w:rPr>
          <w:rFonts w:asciiTheme="majorBidi" w:hAnsiTheme="majorBidi" w:cstheme="majorBidi"/>
          <w:sz w:val="24"/>
          <w:szCs w:val="24"/>
          <w:rtl/>
          <w:lang w:bidi="ar-LB"/>
        </w:rPr>
        <w:t xml:space="preserve"> ثم تتكرر العملية لمدة</w:t>
      </w:r>
      <w:r w:rsidRPr="0024665E">
        <w:rPr>
          <w:rFonts w:asciiTheme="majorBidi" w:hAnsiTheme="majorBidi" w:cstheme="majorBidi"/>
          <w:sz w:val="24"/>
          <w:szCs w:val="24"/>
          <w:lang w:bidi="ar-LB"/>
        </w:rPr>
        <w:t xml:space="preserve"> </w:t>
      </w:r>
      <w:r w:rsidRPr="0024665E">
        <w:rPr>
          <w:rFonts w:asciiTheme="majorBidi" w:hAnsiTheme="majorBidi" w:cstheme="majorBidi"/>
          <w:sz w:val="24"/>
          <w:szCs w:val="24"/>
          <w:rtl/>
          <w:lang w:bidi="ar-LB"/>
        </w:rPr>
        <w:t xml:space="preserve">نصف ثانية من خلال العداد </w:t>
      </w:r>
      <w:r w:rsidRPr="0024665E">
        <w:rPr>
          <w:rFonts w:asciiTheme="majorBidi" w:hAnsiTheme="majorBidi" w:cstheme="majorBidi"/>
          <w:sz w:val="24"/>
          <w:szCs w:val="24"/>
          <w:lang w:bidi="ar-LB"/>
        </w:rPr>
        <w:t>(T1)</w:t>
      </w:r>
      <w:r w:rsidRPr="0024665E">
        <w:rPr>
          <w:rFonts w:asciiTheme="majorBidi" w:hAnsiTheme="majorBidi" w:cstheme="majorBidi"/>
          <w:sz w:val="24"/>
          <w:szCs w:val="24"/>
          <w:rtl/>
          <w:lang w:bidi="ar-LB"/>
        </w:rPr>
        <w:t xml:space="preserve"> وخلال هذه المدة يتم تسجيل عدد الدورات في نصف الثانية</w:t>
      </w:r>
      <w:r w:rsidRPr="0024665E">
        <w:rPr>
          <w:rFonts w:asciiTheme="majorBidi" w:hAnsiTheme="majorBidi" w:cstheme="majorBidi"/>
          <w:sz w:val="24"/>
          <w:szCs w:val="24"/>
          <w:lang w:bidi="ar-LB"/>
        </w:rPr>
        <w:t xml:space="preserve"> </w:t>
      </w:r>
      <w:r w:rsidRPr="0024665E">
        <w:rPr>
          <w:rFonts w:asciiTheme="majorBidi" w:hAnsiTheme="majorBidi" w:cstheme="majorBidi"/>
          <w:sz w:val="24"/>
          <w:szCs w:val="24"/>
          <w:rtl/>
          <w:lang w:bidi="ar-LB"/>
        </w:rPr>
        <w:t xml:space="preserve"> وتحفظ في </w:t>
      </w:r>
      <w:r w:rsidRPr="0024665E">
        <w:rPr>
          <w:rFonts w:asciiTheme="majorBidi" w:hAnsiTheme="majorBidi" w:cstheme="majorBidi"/>
          <w:sz w:val="24"/>
          <w:szCs w:val="24"/>
          <w:lang w:bidi="ar-LB"/>
        </w:rPr>
        <w:t>D21</w:t>
      </w:r>
      <w:r w:rsidRPr="0024665E">
        <w:rPr>
          <w:rFonts w:asciiTheme="majorBidi" w:hAnsiTheme="majorBidi" w:cstheme="majorBidi"/>
          <w:sz w:val="24"/>
          <w:szCs w:val="24"/>
          <w:rtl/>
          <w:lang w:bidi="ar-LB"/>
        </w:rPr>
        <w:t xml:space="preserve"> وعندما تنهي</w:t>
      </w:r>
      <w:r w:rsidRPr="0024665E">
        <w:rPr>
          <w:rFonts w:asciiTheme="majorBidi" w:hAnsiTheme="majorBidi" w:cstheme="majorBidi"/>
          <w:sz w:val="24"/>
          <w:szCs w:val="24"/>
          <w:lang w:bidi="ar-LB"/>
        </w:rPr>
        <w:t xml:space="preserve"> </w:t>
      </w:r>
      <w:r w:rsidRPr="0024665E">
        <w:rPr>
          <w:rFonts w:asciiTheme="majorBidi" w:hAnsiTheme="majorBidi" w:cstheme="majorBidi"/>
          <w:sz w:val="24"/>
          <w:szCs w:val="24"/>
          <w:rtl/>
          <w:lang w:bidi="ar-LB"/>
        </w:rPr>
        <w:t xml:space="preserve"> المدة </w:t>
      </w:r>
      <w:r w:rsidRPr="0024665E">
        <w:rPr>
          <w:rFonts w:asciiTheme="majorBidi" w:hAnsiTheme="majorBidi" w:cstheme="majorBidi"/>
          <w:sz w:val="24"/>
          <w:szCs w:val="24"/>
          <w:lang w:bidi="ar-LB"/>
        </w:rPr>
        <w:t>ON)</w:t>
      </w:r>
      <w:r w:rsidRPr="0024665E">
        <w:rPr>
          <w:rFonts w:asciiTheme="majorBidi" w:hAnsiTheme="majorBidi" w:cstheme="majorBidi"/>
          <w:sz w:val="24"/>
          <w:szCs w:val="24"/>
          <w:rtl/>
          <w:lang w:bidi="ar-LB"/>
        </w:rPr>
        <w:t xml:space="preserve"> </w:t>
      </w:r>
      <w:r w:rsidRPr="0024665E">
        <w:rPr>
          <w:rFonts w:asciiTheme="majorBidi" w:hAnsiTheme="majorBidi" w:cstheme="majorBidi"/>
          <w:sz w:val="24"/>
          <w:szCs w:val="24"/>
          <w:lang w:bidi="ar-LB"/>
        </w:rPr>
        <w:t>(T1</w:t>
      </w:r>
      <w:r w:rsidRPr="0024665E">
        <w:rPr>
          <w:rFonts w:asciiTheme="majorBidi" w:hAnsiTheme="majorBidi" w:cstheme="majorBidi"/>
          <w:sz w:val="24"/>
          <w:szCs w:val="24"/>
          <w:rtl/>
          <w:lang w:bidi="ar-LB"/>
        </w:rPr>
        <w:t xml:space="preserve"> نحصل عل السرعة في الدقيقة وتحفظ في ال </w:t>
      </w:r>
      <w:r w:rsidRPr="0024665E">
        <w:rPr>
          <w:rFonts w:asciiTheme="majorBidi" w:hAnsiTheme="majorBidi" w:cstheme="majorBidi"/>
          <w:sz w:val="24"/>
          <w:szCs w:val="24"/>
          <w:lang w:bidi="ar-LB"/>
        </w:rPr>
        <w:t>D22</w:t>
      </w:r>
      <w:r w:rsidRPr="0024665E">
        <w:rPr>
          <w:rFonts w:asciiTheme="majorBidi" w:hAnsiTheme="majorBidi" w:cstheme="majorBidi"/>
          <w:sz w:val="24"/>
          <w:szCs w:val="24"/>
          <w:rtl/>
          <w:lang w:bidi="ar-LB"/>
        </w:rPr>
        <w:t xml:space="preserve"> ويتم تصفير العداد</w:t>
      </w:r>
      <w:r w:rsidRPr="004E1614">
        <w:rPr>
          <w:rFonts w:asciiTheme="majorBidi" w:hAnsiTheme="majorBidi" w:cstheme="majorBidi"/>
          <w:sz w:val="24"/>
          <w:szCs w:val="24"/>
          <w:rtl/>
          <w:lang w:bidi="ar-LB"/>
        </w:rPr>
        <w:t xml:space="preserve"> </w:t>
      </w:r>
      <w:r w:rsidRPr="004E1614">
        <w:rPr>
          <w:rFonts w:asciiTheme="majorBidi" w:hAnsiTheme="majorBidi" w:cstheme="majorBidi"/>
          <w:sz w:val="24"/>
          <w:szCs w:val="24"/>
          <w:lang w:bidi="ar-LB"/>
        </w:rPr>
        <w:t>(D0 &amp; T1)</w:t>
      </w:r>
      <w:r w:rsidRPr="004E1614">
        <w:rPr>
          <w:rFonts w:asciiTheme="majorBidi" w:hAnsiTheme="majorBidi" w:cstheme="majorBidi"/>
          <w:sz w:val="24"/>
          <w:szCs w:val="24"/>
          <w:rtl/>
          <w:lang w:bidi="ar-LB"/>
        </w:rPr>
        <w:t xml:space="preserve"> لاحتساب السرعة من جديد. </w:t>
      </w:r>
    </w:p>
    <w:p w:rsidR="00483067" w:rsidRPr="004E1614" w:rsidRDefault="00483067" w:rsidP="00483067">
      <w:pPr>
        <w:autoSpaceDE w:val="0"/>
        <w:autoSpaceDN w:val="0"/>
        <w:adjustRightInd w:val="0"/>
        <w:rPr>
          <w:rFonts w:asciiTheme="majorBidi" w:hAnsiTheme="majorBidi" w:cstheme="majorBidi"/>
          <w:b/>
          <w:bCs/>
          <w:sz w:val="20"/>
          <w:szCs w:val="20"/>
          <w:lang w:val="en-US"/>
        </w:rPr>
      </w:pPr>
    </w:p>
    <w:p w:rsidR="00483067" w:rsidRPr="004E1614" w:rsidRDefault="00483067" w:rsidP="00483067">
      <w:pPr>
        <w:autoSpaceDE w:val="0"/>
        <w:autoSpaceDN w:val="0"/>
        <w:adjustRightInd w:val="0"/>
        <w:jc w:val="center"/>
        <w:rPr>
          <w:rFonts w:asciiTheme="majorBidi" w:hAnsiTheme="majorBidi" w:cstheme="majorBidi"/>
          <w:sz w:val="24"/>
          <w:lang w:val="en-US"/>
        </w:rPr>
      </w:pPr>
      <w:r>
        <w:rPr>
          <w:rFonts w:asciiTheme="majorBidi" w:hAnsiTheme="majorBidi" w:cstheme="majorBidi"/>
          <w:noProof/>
          <w:sz w:val="24"/>
          <w:lang w:val="en-US" w:eastAsia="en-US"/>
        </w:rPr>
        <w:drawing>
          <wp:inline distT="0" distB="0" distL="0" distR="0" wp14:anchorId="57C164DA" wp14:editId="3146E77F">
            <wp:extent cx="5637475" cy="2299975"/>
            <wp:effectExtent l="0" t="0" r="1905" b="5080"/>
            <wp:docPr id="801"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86">
                      <a:extLst>
                        <a:ext uri="{28A0092B-C50C-407E-A947-70E740481C1C}">
                          <a14:useLocalDpi xmlns:a14="http://schemas.microsoft.com/office/drawing/2010/main" val="0"/>
                        </a:ext>
                      </a:extLst>
                    </a:blip>
                    <a:srcRect b="22095"/>
                    <a:stretch/>
                  </pic:blipFill>
                  <pic:spPr bwMode="auto">
                    <a:xfrm>
                      <a:off x="0" y="0"/>
                      <a:ext cx="5645467" cy="2303236"/>
                    </a:xfrm>
                    <a:prstGeom prst="rect">
                      <a:avLst/>
                    </a:prstGeom>
                    <a:noFill/>
                    <a:ln>
                      <a:noFill/>
                    </a:ln>
                    <a:extLst>
                      <a:ext uri="{53640926-AAD7-44D8-BBD7-CCE9431645EC}">
                        <a14:shadowObscured xmlns:a14="http://schemas.microsoft.com/office/drawing/2010/main"/>
                      </a:ext>
                    </a:extLst>
                  </pic:spPr>
                </pic:pic>
              </a:graphicData>
            </a:graphic>
          </wp:inline>
        </w:drawing>
      </w:r>
    </w:p>
    <w:p w:rsidR="00483067" w:rsidRPr="004E1614" w:rsidRDefault="00483067" w:rsidP="00483067">
      <w:pPr>
        <w:autoSpaceDE w:val="0"/>
        <w:autoSpaceDN w:val="0"/>
        <w:adjustRightInd w:val="0"/>
        <w:jc w:val="center"/>
        <w:rPr>
          <w:rFonts w:asciiTheme="majorBidi" w:hAnsiTheme="majorBidi" w:cstheme="majorBidi"/>
          <w:sz w:val="24"/>
          <w:lang w:val="en-US"/>
        </w:rPr>
      </w:pPr>
      <w:r>
        <w:rPr>
          <w:rFonts w:asciiTheme="majorBidi" w:hAnsiTheme="majorBidi" w:cstheme="majorBidi"/>
          <w:noProof/>
          <w:sz w:val="24"/>
          <w:lang w:val="en-US" w:eastAsia="en-US"/>
        </w:rPr>
        <w:drawing>
          <wp:inline distT="0" distB="0" distL="0" distR="0" wp14:anchorId="082BC6FC" wp14:editId="127D6ED7">
            <wp:extent cx="5621572" cy="2353476"/>
            <wp:effectExtent l="0" t="0" r="0" b="8890"/>
            <wp:docPr id="807" name="Pictur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629353" cy="2356733"/>
                    </a:xfrm>
                    <a:prstGeom prst="rect">
                      <a:avLst/>
                    </a:prstGeom>
                    <a:noFill/>
                    <a:ln>
                      <a:noFill/>
                    </a:ln>
                  </pic:spPr>
                </pic:pic>
              </a:graphicData>
            </a:graphic>
          </wp:inline>
        </w:drawing>
      </w:r>
    </w:p>
    <w:p w:rsidR="00483067" w:rsidRPr="004E1614" w:rsidRDefault="00483067" w:rsidP="00483067">
      <w:pPr>
        <w:autoSpaceDE w:val="0"/>
        <w:autoSpaceDN w:val="0"/>
        <w:adjustRightInd w:val="0"/>
        <w:rPr>
          <w:rFonts w:asciiTheme="majorBidi" w:hAnsiTheme="majorBidi" w:cstheme="majorBidi"/>
          <w:sz w:val="24"/>
          <w:lang w:val="en-US"/>
        </w:rPr>
      </w:pPr>
    </w:p>
    <w:p w:rsidR="00483067" w:rsidRPr="004E1614" w:rsidRDefault="00483067" w:rsidP="002751D4">
      <w:pPr>
        <w:autoSpaceDE w:val="0"/>
        <w:autoSpaceDN w:val="0"/>
        <w:bidi w:val="0"/>
        <w:adjustRightInd w:val="0"/>
        <w:rPr>
          <w:rFonts w:asciiTheme="majorBidi" w:hAnsiTheme="majorBidi" w:cstheme="majorBidi"/>
          <w:sz w:val="24"/>
          <w:szCs w:val="24"/>
          <w:lang w:val="en-US"/>
        </w:rPr>
      </w:pPr>
      <w:r w:rsidRPr="004E1614">
        <w:rPr>
          <w:rFonts w:asciiTheme="majorBidi" w:hAnsiTheme="majorBidi" w:cstheme="majorBidi"/>
          <w:sz w:val="24"/>
          <w:lang w:val="en-US"/>
        </w:rPr>
        <w:t>-INCP D20: When X0 is triggered, the content of D20 will be incremented by 1.</w:t>
      </w:r>
    </w:p>
    <w:p w:rsidR="00483067" w:rsidRPr="004E1614" w:rsidRDefault="00483067" w:rsidP="002751D4">
      <w:pPr>
        <w:autoSpaceDE w:val="0"/>
        <w:autoSpaceDN w:val="0"/>
        <w:bidi w:val="0"/>
        <w:adjustRightInd w:val="0"/>
        <w:rPr>
          <w:rFonts w:asciiTheme="majorBidi" w:hAnsiTheme="majorBidi" w:cstheme="majorBidi"/>
          <w:sz w:val="24"/>
          <w:lang w:val="en-US"/>
        </w:rPr>
      </w:pPr>
      <w:r w:rsidRPr="004E1614">
        <w:rPr>
          <w:rFonts w:asciiTheme="majorBidi" w:hAnsiTheme="majorBidi" w:cstheme="majorBidi"/>
          <w:sz w:val="24"/>
          <w:lang w:val="en-US"/>
        </w:rPr>
        <w:t xml:space="preserve">-TMR T1 </w:t>
      </w:r>
      <w:proofErr w:type="gramStart"/>
      <w:r w:rsidRPr="004E1614">
        <w:rPr>
          <w:rFonts w:asciiTheme="majorBidi" w:hAnsiTheme="majorBidi" w:cstheme="majorBidi"/>
          <w:sz w:val="24"/>
          <w:lang w:val="en-US"/>
        </w:rPr>
        <w:t>K15 :</w:t>
      </w:r>
      <w:proofErr w:type="gramEnd"/>
      <w:r w:rsidRPr="004E1614">
        <w:rPr>
          <w:rFonts w:asciiTheme="majorBidi" w:hAnsiTheme="majorBidi" w:cstheme="majorBidi"/>
          <w:sz w:val="24"/>
          <w:lang w:val="en-US"/>
        </w:rPr>
        <w:t xml:space="preserve"> M1000 is ON, T1 is activated After 0,1 seconds (K5 × 0.1 sec = 0,5 sec), contact T1 is ON. </w:t>
      </w:r>
    </w:p>
    <w:p w:rsidR="00483067" w:rsidRPr="004E1614" w:rsidRDefault="00483067" w:rsidP="002751D4">
      <w:pPr>
        <w:autoSpaceDE w:val="0"/>
        <w:autoSpaceDN w:val="0"/>
        <w:bidi w:val="0"/>
        <w:adjustRightInd w:val="0"/>
        <w:rPr>
          <w:rFonts w:asciiTheme="majorBidi" w:hAnsiTheme="majorBidi" w:cstheme="majorBidi"/>
          <w:sz w:val="24"/>
          <w:lang w:val="en-US"/>
        </w:rPr>
      </w:pPr>
      <w:r w:rsidRPr="004E1614">
        <w:rPr>
          <w:rFonts w:asciiTheme="majorBidi" w:hAnsiTheme="majorBidi" w:cstheme="majorBidi"/>
          <w:sz w:val="24"/>
          <w:lang w:val="en-US"/>
        </w:rPr>
        <w:t xml:space="preserve">-When T1 is OFF move D20 in D21 </w:t>
      </w:r>
    </w:p>
    <w:p w:rsidR="00483067" w:rsidRPr="004E1614" w:rsidRDefault="00483067" w:rsidP="002751D4">
      <w:pPr>
        <w:autoSpaceDE w:val="0"/>
        <w:autoSpaceDN w:val="0"/>
        <w:bidi w:val="0"/>
        <w:adjustRightInd w:val="0"/>
        <w:rPr>
          <w:rFonts w:asciiTheme="majorBidi" w:hAnsiTheme="majorBidi" w:cstheme="majorBidi"/>
          <w:sz w:val="24"/>
          <w:lang w:val="en-US"/>
        </w:rPr>
      </w:pPr>
      <w:r w:rsidRPr="004E1614">
        <w:rPr>
          <w:rFonts w:asciiTheme="majorBidi" w:hAnsiTheme="majorBidi" w:cstheme="majorBidi"/>
          <w:sz w:val="24"/>
          <w:lang w:val="en-US"/>
        </w:rPr>
        <w:t xml:space="preserve">-When T1 is </w:t>
      </w:r>
      <w:proofErr w:type="gramStart"/>
      <w:r w:rsidRPr="004E1614">
        <w:rPr>
          <w:rFonts w:asciiTheme="majorBidi" w:hAnsiTheme="majorBidi" w:cstheme="majorBidi"/>
          <w:sz w:val="24"/>
          <w:lang w:val="en-US"/>
        </w:rPr>
        <w:t>ON :</w:t>
      </w:r>
      <w:proofErr w:type="gramEnd"/>
      <w:r w:rsidRPr="004E1614">
        <w:rPr>
          <w:rFonts w:asciiTheme="majorBidi" w:hAnsiTheme="majorBidi" w:cstheme="majorBidi"/>
          <w:sz w:val="24"/>
          <w:lang w:val="en-US"/>
        </w:rPr>
        <w:t xml:space="preserve"> Multi D21 x 60 and move in D22; D20 is cleared &amp; Reset T1</w:t>
      </w:r>
    </w:p>
    <w:p w:rsidR="00483067" w:rsidRDefault="00483067" w:rsidP="002751D4">
      <w:pPr>
        <w:autoSpaceDE w:val="0"/>
        <w:autoSpaceDN w:val="0"/>
        <w:bidi w:val="0"/>
        <w:adjustRightInd w:val="0"/>
        <w:rPr>
          <w:rFonts w:asciiTheme="majorBidi" w:hAnsiTheme="majorBidi" w:cstheme="majorBidi"/>
          <w:sz w:val="24"/>
          <w:lang w:val="en-US"/>
        </w:rPr>
      </w:pPr>
      <w:r w:rsidRPr="004E1614">
        <w:rPr>
          <w:rFonts w:asciiTheme="majorBidi" w:hAnsiTheme="majorBidi" w:cstheme="majorBidi"/>
          <w:sz w:val="24"/>
          <w:lang w:val="en-US"/>
        </w:rPr>
        <w:t>-When Reset T1 then the operation is repeated.</w:t>
      </w:r>
    </w:p>
    <w:p w:rsidR="002751D4" w:rsidRDefault="002751D4" w:rsidP="002751D4">
      <w:pPr>
        <w:autoSpaceDE w:val="0"/>
        <w:autoSpaceDN w:val="0"/>
        <w:bidi w:val="0"/>
        <w:adjustRightInd w:val="0"/>
        <w:rPr>
          <w:rFonts w:asciiTheme="majorBidi" w:hAnsiTheme="majorBidi" w:cstheme="majorBidi"/>
          <w:sz w:val="24"/>
          <w:lang w:val="en-US"/>
        </w:rPr>
      </w:pPr>
    </w:p>
    <w:p w:rsidR="002751D4" w:rsidRDefault="002751D4" w:rsidP="002751D4">
      <w:pPr>
        <w:autoSpaceDE w:val="0"/>
        <w:autoSpaceDN w:val="0"/>
        <w:bidi w:val="0"/>
        <w:adjustRightInd w:val="0"/>
        <w:rPr>
          <w:rFonts w:asciiTheme="majorBidi" w:hAnsiTheme="majorBidi" w:cstheme="majorBidi"/>
          <w:sz w:val="24"/>
          <w:lang w:val="en-US"/>
        </w:rPr>
      </w:pPr>
    </w:p>
    <w:p w:rsidR="002751D4" w:rsidRDefault="002751D4" w:rsidP="002751D4">
      <w:pPr>
        <w:autoSpaceDE w:val="0"/>
        <w:autoSpaceDN w:val="0"/>
        <w:bidi w:val="0"/>
        <w:adjustRightInd w:val="0"/>
        <w:rPr>
          <w:rFonts w:asciiTheme="majorBidi" w:hAnsiTheme="majorBidi" w:cstheme="majorBidi"/>
          <w:sz w:val="24"/>
          <w:lang w:val="en-US"/>
        </w:rPr>
      </w:pPr>
    </w:p>
    <w:p w:rsidR="002751D4" w:rsidRDefault="002751D4" w:rsidP="002751D4">
      <w:pPr>
        <w:autoSpaceDE w:val="0"/>
        <w:autoSpaceDN w:val="0"/>
        <w:bidi w:val="0"/>
        <w:adjustRightInd w:val="0"/>
        <w:rPr>
          <w:rFonts w:asciiTheme="majorBidi" w:hAnsiTheme="majorBidi" w:cstheme="majorBidi"/>
          <w:sz w:val="24"/>
          <w:lang w:val="en-US"/>
        </w:rPr>
      </w:pPr>
    </w:p>
    <w:p w:rsidR="002751D4" w:rsidRPr="004E1614" w:rsidRDefault="002751D4" w:rsidP="002751D4">
      <w:pPr>
        <w:autoSpaceDE w:val="0"/>
        <w:autoSpaceDN w:val="0"/>
        <w:bidi w:val="0"/>
        <w:adjustRightInd w:val="0"/>
        <w:rPr>
          <w:rFonts w:asciiTheme="majorBidi" w:hAnsiTheme="majorBidi" w:cstheme="majorBidi"/>
          <w:sz w:val="28"/>
          <w:szCs w:val="28"/>
          <w:lang w:val="en-US" w:bidi="ar-LB"/>
        </w:rPr>
      </w:pPr>
    </w:p>
    <w:p w:rsidR="00483067" w:rsidRPr="009B1D3F" w:rsidRDefault="00397C26" w:rsidP="00397C26">
      <w:pPr>
        <w:pStyle w:val="Heading3"/>
        <w:bidi/>
        <w:rPr>
          <w:rFonts w:eastAsia="Wingdings-Regular"/>
        </w:rPr>
      </w:pPr>
      <w:bookmarkStart w:id="40" w:name="_Toc102220903"/>
      <w:r>
        <w:rPr>
          <w:rFonts w:eastAsia="Wingdings-Regular"/>
          <w:szCs w:val="22"/>
          <w:rtl/>
        </w:rPr>
        <w:lastRenderedPageBreak/>
        <w:t xml:space="preserve">توصيل  </w:t>
      </w:r>
      <w:r>
        <w:rPr>
          <w:rFonts w:eastAsia="Wingdings-Regular" w:hint="cs"/>
          <w:szCs w:val="22"/>
          <w:rtl/>
        </w:rPr>
        <w:t xml:space="preserve">صمام التحكم </w:t>
      </w:r>
      <w:r w:rsidR="00483067" w:rsidRPr="009B1D3F">
        <w:rPr>
          <w:rFonts w:eastAsia="Wingdings-Regular"/>
          <w:szCs w:val="22"/>
          <w:rtl/>
        </w:rPr>
        <w:t xml:space="preserve"> </w:t>
      </w:r>
      <w:r w:rsidR="00483067" w:rsidRPr="009B1D3F">
        <w:rPr>
          <w:rFonts w:eastAsia="Wingdings-Regular"/>
        </w:rPr>
        <w:t>(</w:t>
      </w:r>
      <w:r>
        <w:rPr>
          <w:rFonts w:eastAsia="Wingdings-Regular"/>
        </w:rPr>
        <w:t>Control Valve</w:t>
      </w:r>
      <w:r w:rsidR="00483067" w:rsidRPr="009B1D3F">
        <w:rPr>
          <w:rFonts w:eastAsia="Wingdings-Regular"/>
        </w:rPr>
        <w:t>)</w:t>
      </w:r>
      <w:r w:rsidR="00483067" w:rsidRPr="009B1D3F">
        <w:rPr>
          <w:rFonts w:eastAsia="Wingdings-Regular"/>
          <w:szCs w:val="22"/>
          <w:rtl/>
        </w:rPr>
        <w:t xml:space="preserve"> مع ال </w:t>
      </w:r>
      <w:r w:rsidR="00483067" w:rsidRPr="009B1D3F">
        <w:rPr>
          <w:rFonts w:eastAsia="Wingdings-Regular"/>
        </w:rPr>
        <w:t>PLC</w:t>
      </w:r>
      <w:r w:rsidR="00483067" w:rsidRPr="009B1D3F">
        <w:rPr>
          <w:rFonts w:eastAsia="Wingdings-Regular"/>
          <w:szCs w:val="22"/>
          <w:rtl/>
        </w:rPr>
        <w:t xml:space="preserve"> والتحكم به</w:t>
      </w:r>
      <w:bookmarkEnd w:id="40"/>
    </w:p>
    <w:p w:rsidR="00483067" w:rsidRPr="004E1614" w:rsidRDefault="00883A63" w:rsidP="00483067">
      <w:pPr>
        <w:rPr>
          <w:rFonts w:asciiTheme="majorBidi" w:eastAsia="Wingdings-Regular" w:hAnsiTheme="majorBidi" w:cstheme="majorBidi"/>
          <w:b/>
          <w:bCs/>
          <w:sz w:val="32"/>
          <w:szCs w:val="32"/>
          <w:u w:val="single"/>
          <w:lang w:val="en-US" w:bidi="ar-LB"/>
        </w:rPr>
      </w:pPr>
      <w:r w:rsidRPr="00883A63">
        <w:rPr>
          <w:rFonts w:asciiTheme="majorBidi" w:eastAsia="Wingdings-Regular" w:hAnsiTheme="majorBidi" w:cstheme="majorBidi"/>
          <w:b/>
          <w:bCs/>
          <w:noProof/>
          <w:sz w:val="32"/>
          <w:szCs w:val="32"/>
          <w:lang w:val="en-US" w:eastAsia="en-US"/>
        </w:rPr>
        <w:drawing>
          <wp:inline distT="0" distB="0" distL="0" distR="0">
            <wp:extent cx="2067208" cy="207645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b="14792"/>
                    <a:stretch/>
                  </pic:blipFill>
                  <pic:spPr bwMode="auto">
                    <a:xfrm>
                      <a:off x="0" y="0"/>
                      <a:ext cx="2072585" cy="2081851"/>
                    </a:xfrm>
                    <a:prstGeom prst="rect">
                      <a:avLst/>
                    </a:prstGeom>
                    <a:noFill/>
                    <a:ln>
                      <a:noFill/>
                    </a:ln>
                    <a:extLst>
                      <a:ext uri="{53640926-AAD7-44D8-BBD7-CCE9431645EC}">
                        <a14:shadowObscured xmlns:a14="http://schemas.microsoft.com/office/drawing/2010/main"/>
                      </a:ext>
                    </a:extLst>
                  </pic:spPr>
                </pic:pic>
              </a:graphicData>
            </a:graphic>
          </wp:inline>
        </w:drawing>
      </w:r>
    </w:p>
    <w:p w:rsidR="00483067" w:rsidRPr="0024665E" w:rsidRDefault="00483067" w:rsidP="009B1D3F">
      <w:pPr>
        <w:pStyle w:val="Heading4"/>
        <w:rPr>
          <w:rFonts w:eastAsia="Wingdings-Regular"/>
          <w:lang w:val="en-US" w:bidi="ar-LB"/>
        </w:rPr>
      </w:pPr>
      <w:r w:rsidRPr="0024665E">
        <w:rPr>
          <w:rFonts w:eastAsia="Wingdings-Regular"/>
          <w:rtl/>
          <w:lang w:val="en-US" w:bidi="ar-LB"/>
        </w:rPr>
        <w:t>طريقة ربط محرك ال</w:t>
      </w:r>
      <w:r w:rsidRPr="0024665E">
        <w:rPr>
          <w:rFonts w:eastAsia="Wingdings-Regular"/>
          <w:lang w:val="en-US" w:bidi="ar-LB"/>
        </w:rPr>
        <w:t xml:space="preserve">valve </w:t>
      </w:r>
      <w:r w:rsidRPr="0024665E">
        <w:rPr>
          <w:rFonts w:eastAsia="Wingdings-Regular"/>
          <w:rtl/>
          <w:lang w:val="en-US" w:bidi="ar-LB"/>
        </w:rPr>
        <w:t xml:space="preserve"> </w:t>
      </w:r>
      <w:r w:rsidRPr="0024665E">
        <w:rPr>
          <w:rFonts w:eastAsia="Wingdings-Regular"/>
          <w:lang w:val="en-US" w:bidi="ar-LB"/>
        </w:rPr>
        <w:t xml:space="preserve"> </w:t>
      </w:r>
      <w:r w:rsidRPr="0024665E">
        <w:rPr>
          <w:rFonts w:eastAsia="Wingdings-Regular"/>
          <w:rtl/>
          <w:lang w:val="en-US" w:bidi="ar-LB"/>
        </w:rPr>
        <w:t xml:space="preserve">بال </w:t>
      </w:r>
      <w:r w:rsidRPr="0024665E">
        <w:rPr>
          <w:rFonts w:eastAsia="Wingdings-Regular"/>
          <w:lang w:val="en-US" w:bidi="ar-LB"/>
        </w:rPr>
        <w:t>PLC</w:t>
      </w:r>
    </w:p>
    <w:p w:rsidR="00483067" w:rsidRPr="004E1614" w:rsidRDefault="00533DE7" w:rsidP="00483067">
      <w:pPr>
        <w:rPr>
          <w:rFonts w:asciiTheme="majorBidi" w:eastAsia="Wingdings-Regular" w:hAnsiTheme="majorBidi" w:cstheme="majorBidi"/>
          <w:sz w:val="24"/>
          <w:lang w:val="en-US" w:bidi="ar-LB"/>
        </w:rPr>
      </w:pPr>
      <w:r>
        <w:rPr>
          <w:rFonts w:asciiTheme="majorBidi" w:eastAsia="Wingdings-Regular" w:hAnsiTheme="majorBidi" w:cstheme="majorBidi"/>
          <w:noProof/>
          <w:sz w:val="24"/>
          <w:lang w:val="en-US" w:eastAsia="en-US"/>
        </w:rPr>
        <mc:AlternateContent>
          <mc:Choice Requires="wpg">
            <w:drawing>
              <wp:anchor distT="0" distB="0" distL="114300" distR="114300" simplePos="0" relativeHeight="251643904" behindDoc="0" locked="0" layoutInCell="1" allowOverlap="1">
                <wp:simplePos x="0" y="0"/>
                <wp:positionH relativeFrom="column">
                  <wp:posOffset>323850</wp:posOffset>
                </wp:positionH>
                <wp:positionV relativeFrom="paragraph">
                  <wp:posOffset>34290</wp:posOffset>
                </wp:positionV>
                <wp:extent cx="5327115" cy="1247875"/>
                <wp:effectExtent l="0" t="0" r="45085" b="9525"/>
                <wp:wrapNone/>
                <wp:docPr id="23" name="Group 23"/>
                <wp:cNvGraphicFramePr/>
                <a:graphic xmlns:a="http://schemas.openxmlformats.org/drawingml/2006/main">
                  <a:graphicData uri="http://schemas.microsoft.com/office/word/2010/wordprocessingGroup">
                    <wpg:wgp>
                      <wpg:cNvGrpSpPr/>
                      <wpg:grpSpPr>
                        <a:xfrm>
                          <a:off x="0" y="0"/>
                          <a:ext cx="5327115" cy="1247875"/>
                          <a:chOff x="0" y="0"/>
                          <a:chExt cx="5327115" cy="1247875"/>
                        </a:xfrm>
                      </wpg:grpSpPr>
                      <pic:pic xmlns:pic="http://schemas.openxmlformats.org/drawingml/2006/picture">
                        <pic:nvPicPr>
                          <pic:cNvPr id="22" name="Picture 22"/>
                          <pic:cNvPicPr>
                            <a:picLocks noChangeAspect="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4257675" y="228600"/>
                            <a:ext cx="495300" cy="965200"/>
                          </a:xfrm>
                          <a:prstGeom prst="rect">
                            <a:avLst/>
                          </a:prstGeom>
                          <a:noFill/>
                          <a:ln>
                            <a:noFill/>
                          </a:ln>
                        </pic:spPr>
                      </pic:pic>
                      <wpg:grpSp>
                        <wpg:cNvPr id="18889" name="Group 150852"/>
                        <wpg:cNvGrpSpPr>
                          <a:grpSpLocks/>
                        </wpg:cNvGrpSpPr>
                        <wpg:grpSpPr bwMode="auto">
                          <a:xfrm>
                            <a:off x="0" y="0"/>
                            <a:ext cx="5327115" cy="1247875"/>
                            <a:chOff x="0" y="3021"/>
                            <a:chExt cx="53271" cy="12482"/>
                          </a:xfrm>
                        </wpg:grpSpPr>
                        <wpg:grpSp>
                          <wpg:cNvPr id="18890" name="Group 150853"/>
                          <wpg:cNvGrpSpPr>
                            <a:grpSpLocks/>
                          </wpg:cNvGrpSpPr>
                          <wpg:grpSpPr bwMode="auto">
                            <a:xfrm>
                              <a:off x="0" y="5645"/>
                              <a:ext cx="53271" cy="9858"/>
                              <a:chOff x="0" y="4851"/>
                              <a:chExt cx="53271" cy="9859"/>
                            </a:xfrm>
                          </wpg:grpSpPr>
                          <pic:pic xmlns:pic="http://schemas.openxmlformats.org/drawingml/2006/picture">
                            <pic:nvPicPr>
                              <pic:cNvPr id="18891" name="Picture 150854"/>
                              <pic:cNvPicPr>
                                <a:picLocks noChangeAspect="1"/>
                              </pic:cNvPicPr>
                            </pic:nvPicPr>
                            <pic:blipFill>
                              <a:blip r:embed="rId41">
                                <a:extLst>
                                  <a:ext uri="{28A0092B-C50C-407E-A947-70E740481C1C}">
                                    <a14:useLocalDpi xmlns:a14="http://schemas.microsoft.com/office/drawing/2010/main" val="0"/>
                                  </a:ext>
                                </a:extLst>
                              </a:blip>
                              <a:srcRect l="4111"/>
                              <a:stretch>
                                <a:fillRect/>
                              </a:stretch>
                            </pic:blipFill>
                            <pic:spPr bwMode="auto">
                              <a:xfrm flipH="1">
                                <a:off x="0" y="4851"/>
                                <a:ext cx="11131" cy="9859"/>
                              </a:xfrm>
                              <a:prstGeom prst="rect">
                                <a:avLst/>
                              </a:prstGeom>
                              <a:noFill/>
                              <a:extLst>
                                <a:ext uri="{909E8E84-426E-40DD-AFC4-6F175D3DCCD1}">
                                  <a14:hiddenFill xmlns:a14="http://schemas.microsoft.com/office/drawing/2010/main">
                                    <a:solidFill>
                                      <a:srgbClr val="FFFFFF"/>
                                    </a:solidFill>
                                  </a14:hiddenFill>
                                </a:ext>
                              </a:extLst>
                            </pic:spPr>
                          </pic:pic>
                          <wps:wsp>
                            <wps:cNvPr id="18893" name="Straight Connector 150856"/>
                            <wps:cNvCnPr>
                              <a:cxnSpLocks noChangeShapeType="1"/>
                            </wps:cNvCnPr>
                            <wps:spPr bwMode="auto">
                              <a:xfrm>
                                <a:off x="11052" y="8587"/>
                                <a:ext cx="33049"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96" name="Rectangle 150860"/>
                            <wps:cNvSpPr>
                              <a:spLocks noChangeArrowheads="1"/>
                            </wps:cNvSpPr>
                            <wps:spPr bwMode="auto">
                              <a:xfrm rot="19411629">
                                <a:off x="47708" y="9144"/>
                                <a:ext cx="5563" cy="2381"/>
                              </a:xfrm>
                              <a:prstGeom prst="rect">
                                <a:avLst/>
                              </a:prstGeom>
                              <a:solidFill>
                                <a:schemeClr val="bg1">
                                  <a:lumMod val="100000"/>
                                  <a:lumOff val="0"/>
                                </a:schemeClr>
                              </a:solidFill>
                              <a:ln w="12700">
                                <a:solidFill>
                                  <a:schemeClr val="bg1">
                                    <a:lumMod val="100000"/>
                                    <a:lumOff val="0"/>
                                  </a:schemeClr>
                                </a:solidFill>
                                <a:miter lim="800000"/>
                                <a:headEnd/>
                                <a:tailEnd/>
                              </a:ln>
                            </wps:spPr>
                            <wps:bodyPr rot="0" vert="horz" wrap="square" lIns="91440" tIns="45720" rIns="91440" bIns="45720" anchor="ctr" anchorCtr="0" upright="1">
                              <a:noAutofit/>
                            </wps:bodyPr>
                          </wps:wsp>
                        </wpg:grpSp>
                        <wps:wsp>
                          <wps:cNvPr id="18898" name="Text Box 150862"/>
                          <wps:cNvSpPr txBox="1">
                            <a:spLocks noChangeArrowheads="1"/>
                          </wps:cNvSpPr>
                          <wps:spPr bwMode="auto">
                            <a:xfrm>
                              <a:off x="2067" y="3260"/>
                              <a:ext cx="12001" cy="3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rPr>
                                </w:pPr>
                                <w:r>
                                  <w:rPr>
                                    <w:rFonts w:asciiTheme="majorBidi" w:hAnsiTheme="majorBidi" w:cstheme="majorBidi"/>
                                  </w:rPr>
                                  <w:t xml:space="preserve">    PLC</w:t>
                                </w:r>
                              </w:p>
                            </w:txbxContent>
                          </wps:txbx>
                          <wps:bodyPr rot="0" vert="horz" wrap="square" lIns="91440" tIns="45720" rIns="91440" bIns="45720" anchor="t" anchorCtr="0" upright="1">
                            <a:noAutofit/>
                          </wps:bodyPr>
                        </wps:wsp>
                        <wps:wsp>
                          <wps:cNvPr id="18899" name="Text Box 150864"/>
                          <wps:cNvSpPr txBox="1">
                            <a:spLocks noChangeArrowheads="1"/>
                          </wps:cNvSpPr>
                          <wps:spPr bwMode="auto">
                            <a:xfrm>
                              <a:off x="40551" y="3021"/>
                              <a:ext cx="8031" cy="34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lang w:val="en-US"/>
                                  </w:rPr>
                                </w:pPr>
                                <w:r>
                                  <w:rPr>
                                    <w:rFonts w:asciiTheme="majorBidi" w:hAnsiTheme="majorBidi" w:cstheme="majorBidi"/>
                                    <w:lang w:val="en-US"/>
                                  </w:rPr>
                                  <w:t>Valve</w:t>
                                </w:r>
                              </w:p>
                            </w:txbxContent>
                          </wps:txbx>
                          <wps:bodyPr rot="0" vert="horz" wrap="square" lIns="91440" tIns="45720" rIns="91440" bIns="45720" anchor="t" anchorCtr="0" upright="1">
                            <a:noAutofit/>
                          </wps:bodyPr>
                        </wps:wsp>
                      </wpg:grpSp>
                    </wpg:wgp>
                  </a:graphicData>
                </a:graphic>
              </wp:anchor>
            </w:drawing>
          </mc:Choice>
          <mc:Fallback>
            <w:pict>
              <v:group id="Group 23" o:spid="_x0000_s1111" style="position:absolute;left:0;text-align:left;margin-left:25.5pt;margin-top:2.7pt;width:419.45pt;height:98.25pt;z-index:251643904" coordsize="53271,124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">
                <v:shape id="Picture 22" o:spid="_x0000_s1112" type="#_x0000_t75" style="position:absolute;left:42576;top:2286;width:4953;height:96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8CSL/BAAAA2wAAAA8AAABkcnMvZG93bnJldi54bWxEj82KAjEQhO/CvkPohb1pxqyIjEaRhYU9&#10;Lf6B12bSTgYnnSGJOr69EQSPRXV91bVY9a4VVwqx8axhPCpAEFfeNFxrOOx/hzMQMSEbbD2ThjtF&#10;WC0/Bgssjb/xlq67VIsM4ViiBptSV0oZK0sO48h3xNk7+eAwZRlqaQLeMty1UhXFVDpsODdY7OjH&#10;UnXeXVx+4/Ldx6OaBEWH2rb/3eYU7hutvz779RxEoj69j1/pP6NBKXhuyQCQyw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8CSL/BAAAA2wAAAA8AAAAAAAAAAAAAAAAAnwIA&#10;AGRycy9kb3ducmV2LnhtbFBLBQYAAAAABAAEAPcAAACNAwAAAAA=&#10;">
                  <v:imagedata r:id="rId90" o:title=""/>
                  <v:path arrowok="t"/>
                </v:shape>
                <v:group id="Group 150852" o:spid="_x0000_s1113" style="position:absolute;width:53271;height:12478" coordorigin=",3021" coordsize="53271,12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22L2TFAAAA3gAA&#10;AA8AAAAAAAAAAAAAAAAAqgIAAGRycy9kb3ducmV2LnhtbFBLBQYAAAAABAAEAPoAAACcAwAAAAA=&#10;">
                  <v:group id="Group 150853" o:spid="_x0000_s1114" style="position:absolute;top:5645;width:53271;height:9858" coordorigin=",4851" coordsize="53271,98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lVECTIAAAA&#10;3gAAAA8AAAAAAAAAAAAAAAAAqgIAAGRycy9kb3ducmV2LnhtbFBLBQYAAAAABAAEAPoAAACfAwAA&#10;AAA=&#10;">
                    <v:shape id="Picture 150854" o:spid="_x0000_s1115" type="#_x0000_t75" style="position:absolute;top:4851;width:11131;height:9859;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LL3jFAAAA3gAAAA8AAABkcnMvZG93bnJldi54bWxET0trwkAQvhf8D8sIvdVNepA0ugYRCn2A&#10;4APF25AdN8HsbJLdavz33ULB23x8z5kXg23ElXpfO1aQThIQxKXTNRsF+937SwbCB2SNjWNScCcP&#10;xWL0NMdcuxtv6LoNRsQQ9jkqqEJocyl9WZFFP3EtceTOrrcYIuyN1D3eYrht5GuSTKXFmmNDhS2t&#10;Kiov2x+r4NSFY9ftvr82pdHTwa3N/vBplHoeD8sZiEBDeIj/3R86zs+ytxT+3ok3yM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wiy94xQAAAN4AAAAPAAAAAAAAAAAAAAAA&#10;AJ8CAABkcnMvZG93bnJldi54bWxQSwUGAAAAAAQABAD3AAAAkQMAAAAA&#10;">
                      <v:imagedata r:id="rId43" o:title="" cropleft="2694f"/>
                      <v:path arrowok="t"/>
                    </v:shape>
                    <v:line id="Straight Connector 150856" o:spid="_x0000_s1116" style="position:absolute;visibility:visible;mso-wrap-style:square" from="11052,8587" to="44101,8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CU+cMAAADeAAAADwAAAGRycy9kb3ducmV2LnhtbERPTYvCMBC9L/gfwgje1lSF0lajiCDs&#10;ZcF1VTyOzdgWm0lJotZ/v1lY2Ns83ucsVr1pxYOcbywrmIwTEMSl1Q1XCg7f2/cMhA/IGlvLpOBF&#10;HlbLwdsCC22f/EWPfahEDGFfoII6hK6Q0pc1GfRj2xFH7mqdwRChq6R2+IzhppXTJEmlwYZjQ40d&#10;bWoqb/u7UXCk082leS63l/N9dzWHPNXyU6nRsF/PQQTqw7/4z/2h4/wsy2fw+068QS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tglPnDAAAA3gAAAA8AAAAAAAAAAAAA&#10;AAAAoQIAAGRycy9kb3ducmV2LnhtbFBLBQYAAAAABAAEAPkAAACRAwAAAAA=&#10;" strokecolor="black [3200]" strokeweight="1pt">
                      <v:stroke joinstyle="miter"/>
                    </v:line>
                    <v:rect id="Rectangle 150860" o:spid="_x0000_s1117" style="position:absolute;left:47708;top:9144;width:5563;height:2381;rotation:-239028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kyy8UA&#10;AADeAAAADwAAAGRycy9kb3ducmV2LnhtbERPTWvCQBC9F/oflin0VjcWGmN0lSJIexAkWqHHITsm&#10;obuzMbuN8d+7guBtHu9z5svBGtFT5xvHCsajBARx6XTDlYKf/fotA+EDskbjmBRcyMNy8fw0x1y7&#10;MxfU70IlYgj7HBXUIbS5lL6syaIfuZY4ckfXWQwRdpXUHZ5juDXyPUlSabHh2FBjS6uayr/dv1Vw&#10;+DDpdnKYrvdfxheb33F/CsVWqdeX4XMGItAQHuK7+1vH+Vk2TeH2TrxBL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STLLxQAAAN4AAAAPAAAAAAAAAAAAAAAAAJgCAABkcnMv&#10;ZG93bnJldi54bWxQSwUGAAAAAAQABAD1AAAAigMAAAAA&#10;" fillcolor="white [3212]" strokecolor="white [3212]" strokeweight="1pt"/>
                  </v:group>
                  <v:shape id="Text Box 150862" o:spid="_x0000_s1118" type="#_x0000_t202" style="position:absolute;left:2067;top:3260;width:12001;height:3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vF7sgA&#10;AADeAAAADwAAAGRycy9kb3ducmV2LnhtbESPT2vCQBDF7wW/wzKCt7qpoKSpq0hALEUP/rn0Ns2O&#10;SWh2Nma3mvbTdw6Ctxnem/d+M1/2rlFX6kLt2cDLOAFFXHhbc2ngdFw/p6BCRLbYeCYDvxRguRg8&#10;zTGz/sZ7uh5iqSSEQ4YGqhjbTOtQVOQwjH1LLNrZdw6jrF2pbYc3CXeNniTJTDusWRoqbCmvqPg+&#10;/DgDH/l6h/uviUv/mnyzPa/ay+lzasxo2K/eQEXq48N8v363gp+mr8Ir78gMevE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a8XuyAAAAN4AAAAPAAAAAAAAAAAAAAAAAJgCAABk&#10;cnMvZG93bnJldi54bWxQSwUGAAAAAAQABAD1AAAAjQMAAAAA&#10;" filled="f" stroked="f" strokeweight=".5pt">
                    <v:textbox>
                      <w:txbxContent>
                        <w:p w:rsidR="00473A3D" w:rsidRDefault="00473A3D" w:rsidP="00483067">
                          <w:pPr>
                            <w:rPr>
                              <w:rFonts w:asciiTheme="majorBidi" w:hAnsiTheme="majorBidi" w:cstheme="majorBidi"/>
                            </w:rPr>
                          </w:pPr>
                          <w:r>
                            <w:rPr>
                              <w:rFonts w:asciiTheme="majorBidi" w:hAnsiTheme="majorBidi" w:cstheme="majorBidi"/>
                            </w:rPr>
                            <w:t xml:space="preserve">    PLC</w:t>
                          </w:r>
                        </w:p>
                      </w:txbxContent>
                    </v:textbox>
                  </v:shape>
                  <v:shape id="Text Box 150864" o:spid="_x0000_s1119" type="#_x0000_t202" style="position:absolute;left:40551;top:3021;width:8031;height:3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dgdcUA&#10;AADeAAAADwAAAGRycy9kb3ducmV2LnhtbERPS4vCMBC+L/gfwgje1lRBqdUoUpAVcQ8+Lt7GZmyL&#10;zaQ2Wa3++s3Cgrf5+J4zW7SmEndqXGlZwaAfgSDOrC45V3A8rD5jEM4ja6wsk4InOVjMOx8zTLR9&#10;8I7ue5+LEMIuQQWF93UipcsKMuj6tiYO3MU2Bn2ATS51g48Qbio5jKKxNFhyaCiwprSg7Lr/MQo2&#10;6eobd+ehiV9V+rW9LOvb8TRSqtdtl1MQnlr/Fv+71zrMj+PJBP7eCTfI+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J2B1xQAAAN4AAAAPAAAAAAAAAAAAAAAAAJgCAABkcnMv&#10;ZG93bnJldi54bWxQSwUGAAAAAAQABAD1AAAAigMAAAAA&#10;" filled="f" stroked="f" strokeweight=".5pt">
                    <v:textbox>
                      <w:txbxContent>
                        <w:p w:rsidR="00473A3D" w:rsidRDefault="00473A3D" w:rsidP="00483067">
                          <w:pPr>
                            <w:rPr>
                              <w:rFonts w:asciiTheme="majorBidi" w:hAnsiTheme="majorBidi" w:cstheme="majorBidi"/>
                              <w:lang w:val="en-US"/>
                            </w:rPr>
                          </w:pPr>
                          <w:r>
                            <w:rPr>
                              <w:rFonts w:asciiTheme="majorBidi" w:hAnsiTheme="majorBidi" w:cstheme="majorBidi"/>
                              <w:lang w:val="en-US"/>
                            </w:rPr>
                            <w:t>Valve</w:t>
                          </w:r>
                        </w:p>
                      </w:txbxContent>
                    </v:textbox>
                  </v:shape>
                </v:group>
              </v:group>
            </w:pict>
          </mc:Fallback>
        </mc:AlternateContent>
      </w:r>
    </w:p>
    <w:p w:rsidR="00483067" w:rsidRPr="004E1614" w:rsidRDefault="00483067" w:rsidP="00483067">
      <w:pPr>
        <w:rPr>
          <w:rFonts w:asciiTheme="majorBidi" w:eastAsia="Wingdings-Regular" w:hAnsiTheme="majorBidi" w:cstheme="majorBidi"/>
          <w:sz w:val="24"/>
          <w:lang w:val="en-US" w:bidi="ar-LB"/>
        </w:rPr>
      </w:pPr>
    </w:p>
    <w:p w:rsidR="00483067" w:rsidRDefault="00483067" w:rsidP="00483067">
      <w:pPr>
        <w:rPr>
          <w:rFonts w:asciiTheme="majorBidi" w:eastAsia="Wingdings-Regular" w:hAnsiTheme="majorBidi" w:cstheme="majorBidi"/>
          <w:sz w:val="24"/>
          <w:lang w:val="en-US" w:bidi="ar-LB"/>
        </w:rPr>
      </w:pPr>
    </w:p>
    <w:p w:rsidR="00B91430" w:rsidRDefault="00B91430" w:rsidP="00B91430">
      <w:pPr>
        <w:rPr>
          <w:rFonts w:asciiTheme="majorBidi" w:eastAsia="Wingdings-Regular" w:hAnsiTheme="majorBidi" w:cstheme="majorBidi"/>
          <w:sz w:val="24"/>
          <w:lang w:val="en-US" w:bidi="ar-LB"/>
        </w:rPr>
      </w:pPr>
    </w:p>
    <w:p w:rsidR="00B91430" w:rsidRPr="004E1614" w:rsidRDefault="00B91430" w:rsidP="00B91430">
      <w:pPr>
        <w:rPr>
          <w:rFonts w:asciiTheme="majorBidi" w:eastAsia="Wingdings-Regular" w:hAnsiTheme="majorBidi" w:cstheme="majorBidi"/>
          <w:sz w:val="24"/>
          <w:rtl/>
          <w:lang w:val="en-US" w:bidi="ar-LB"/>
        </w:rPr>
      </w:pPr>
    </w:p>
    <w:p w:rsidR="00483067" w:rsidRPr="004E1614" w:rsidRDefault="00483067" w:rsidP="00483067">
      <w:pPr>
        <w:rPr>
          <w:rFonts w:asciiTheme="majorBidi" w:eastAsia="Wingdings-Regular" w:hAnsiTheme="majorBidi" w:cstheme="majorBidi"/>
          <w:sz w:val="24"/>
          <w:lang w:val="en-US" w:bidi="ar-LB"/>
        </w:rPr>
      </w:pPr>
    </w:p>
    <w:p w:rsidR="00483067" w:rsidRPr="004E1614" w:rsidRDefault="00483067" w:rsidP="00D525A0">
      <w:pPr>
        <w:rPr>
          <w:rFonts w:asciiTheme="majorBidi" w:eastAsia="Wingdings-Regular" w:hAnsiTheme="majorBidi" w:cstheme="majorBidi"/>
          <w:sz w:val="24"/>
          <w:rtl/>
          <w:lang w:val="en-US" w:bidi="ar-LB"/>
        </w:rPr>
      </w:pPr>
      <w:r>
        <w:rPr>
          <w:noProof/>
          <w:lang w:val="en-US" w:eastAsia="en-US"/>
        </w:rPr>
        <mc:AlternateContent>
          <mc:Choice Requires="wpg">
            <w:drawing>
              <wp:anchor distT="0" distB="0" distL="114300" distR="114300" simplePos="0" relativeHeight="251754496" behindDoc="0" locked="0" layoutInCell="1" allowOverlap="1" wp14:anchorId="0996197C" wp14:editId="5E5C6DA1">
                <wp:simplePos x="0" y="0"/>
                <wp:positionH relativeFrom="column">
                  <wp:posOffset>857250</wp:posOffset>
                </wp:positionH>
                <wp:positionV relativeFrom="paragraph">
                  <wp:posOffset>95250</wp:posOffset>
                </wp:positionV>
                <wp:extent cx="5327270" cy="2783840"/>
                <wp:effectExtent l="0" t="0" r="26035" b="0"/>
                <wp:wrapNone/>
                <wp:docPr id="18829" name="Group 7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7270" cy="2783840"/>
                          <a:chOff x="0" y="0"/>
                          <a:chExt cx="5327270" cy="2783536"/>
                        </a:xfrm>
                      </wpg:grpSpPr>
                      <wpg:grpSp>
                        <wpg:cNvPr id="18830" name="Group 150705"/>
                        <wpg:cNvGrpSpPr>
                          <a:grpSpLocks/>
                        </wpg:cNvGrpSpPr>
                        <wpg:grpSpPr bwMode="auto">
                          <a:xfrm>
                            <a:off x="0" y="7951"/>
                            <a:ext cx="5327270" cy="2775585"/>
                            <a:chOff x="-159" y="0"/>
                            <a:chExt cx="53273" cy="27756"/>
                          </a:xfrm>
                        </wpg:grpSpPr>
                        <wps:wsp>
                          <wps:cNvPr id="18831" name="Straight Connector 150673"/>
                          <wps:cNvCnPr>
                            <a:cxnSpLocks noChangeShapeType="1"/>
                          </wps:cNvCnPr>
                          <wps:spPr bwMode="auto">
                            <a:xfrm rot="16200000" flipH="1">
                              <a:off x="11488" y="10773"/>
                              <a:ext cx="1280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832" name="Group 150703"/>
                          <wpg:cNvGrpSpPr>
                            <a:grpSpLocks/>
                          </wpg:cNvGrpSpPr>
                          <wpg:grpSpPr bwMode="auto">
                            <a:xfrm>
                              <a:off x="25444" y="0"/>
                              <a:ext cx="27670" cy="22326"/>
                              <a:chOff x="0" y="0"/>
                              <a:chExt cx="27670" cy="22326"/>
                            </a:xfrm>
                          </wpg:grpSpPr>
                          <wpg:grpSp>
                            <wpg:cNvPr id="18833" name="Group 150701"/>
                            <wpg:cNvGrpSpPr>
                              <a:grpSpLocks/>
                            </wpg:cNvGrpSpPr>
                            <wpg:grpSpPr bwMode="auto">
                              <a:xfrm>
                                <a:off x="0" y="0"/>
                                <a:ext cx="11251" cy="22326"/>
                                <a:chOff x="0" y="0"/>
                                <a:chExt cx="11251" cy="22326"/>
                              </a:xfrm>
                            </wpg:grpSpPr>
                            <pic:pic xmlns:pic="http://schemas.openxmlformats.org/drawingml/2006/picture">
                              <pic:nvPicPr>
                                <pic:cNvPr id="18834" name="Picture 150547"/>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991" cy="22326"/>
                                </a:xfrm>
                                <a:prstGeom prst="rect">
                                  <a:avLst/>
                                </a:prstGeom>
                                <a:noFill/>
                                <a:extLst>
                                  <a:ext uri="{909E8E84-426E-40DD-AFC4-6F175D3DCCD1}">
                                    <a14:hiddenFill xmlns:a14="http://schemas.microsoft.com/office/drawing/2010/main">
                                      <a:solidFill>
                                        <a:srgbClr val="FFFFFF"/>
                                      </a:solidFill>
                                    </a14:hiddenFill>
                                  </a:ext>
                                </a:extLst>
                              </pic:spPr>
                            </pic:pic>
                            <wps:wsp>
                              <wps:cNvPr id="18835" name="Straight Connector 150659"/>
                              <wps:cNvCnPr>
                                <a:cxnSpLocks noChangeShapeType="1"/>
                              </wps:cNvCnPr>
                              <wps:spPr bwMode="auto">
                                <a:xfrm flipH="1">
                                  <a:off x="6679" y="14471"/>
                                  <a:ext cx="457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36" name="Straight Connector 150663"/>
                              <wps:cNvCnPr>
                                <a:cxnSpLocks noChangeShapeType="1"/>
                              </wps:cNvCnPr>
                              <wps:spPr bwMode="auto">
                                <a:xfrm flipH="1">
                                  <a:off x="6679" y="12085"/>
                                  <a:ext cx="457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grpSp>
                            <wpg:cNvPr id="18837" name="Group 150700"/>
                            <wpg:cNvGrpSpPr>
                              <a:grpSpLocks/>
                            </wpg:cNvGrpSpPr>
                            <wpg:grpSpPr bwMode="auto">
                              <a:xfrm>
                                <a:off x="20752" y="3419"/>
                                <a:ext cx="6918" cy="13755"/>
                                <a:chOff x="0" y="0"/>
                                <a:chExt cx="6917" cy="13755"/>
                              </a:xfrm>
                            </wpg:grpSpPr>
                            <wps:wsp>
                              <wps:cNvPr id="18838" name="Flowchart: Connector 150657"/>
                              <wps:cNvSpPr>
                                <a:spLocks noChangeArrowheads="1"/>
                              </wps:cNvSpPr>
                              <wps:spPr bwMode="auto">
                                <a:xfrm>
                                  <a:off x="4850" y="9621"/>
                                  <a:ext cx="457" cy="457"/>
                                </a:xfrm>
                                <a:prstGeom prst="flowChartConnector">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wpg:grpSp>
                              <wpg:cNvPr id="18839" name="Group 150699"/>
                              <wpg:cNvGrpSpPr>
                                <a:grpSpLocks/>
                              </wpg:cNvGrpSpPr>
                              <wpg:grpSpPr bwMode="auto">
                                <a:xfrm>
                                  <a:off x="0" y="0"/>
                                  <a:ext cx="6917" cy="13755"/>
                                  <a:chOff x="0" y="0"/>
                                  <a:chExt cx="6917" cy="13755"/>
                                </a:xfrm>
                              </wpg:grpSpPr>
                              <wps:wsp>
                                <wps:cNvPr id="18840" name="Straight Connector 150656"/>
                                <wps:cNvCnPr>
                                  <a:cxnSpLocks noChangeShapeType="1"/>
                                </wps:cNvCnPr>
                                <wps:spPr bwMode="auto">
                                  <a:xfrm flipH="1">
                                    <a:off x="2385" y="13676"/>
                                    <a:ext cx="274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843" name="Group 150696"/>
                                <wpg:cNvGrpSpPr>
                                  <a:grpSpLocks/>
                                </wpg:cNvGrpSpPr>
                                <wpg:grpSpPr bwMode="auto">
                                  <a:xfrm>
                                    <a:off x="0" y="0"/>
                                    <a:ext cx="6917" cy="13755"/>
                                    <a:chOff x="0" y="0"/>
                                    <a:chExt cx="6917" cy="13755"/>
                                  </a:xfrm>
                                </wpg:grpSpPr>
                                <wps:wsp>
                                  <wps:cNvPr id="18844" name="Rectangle 150577"/>
                                  <wps:cNvSpPr>
                                    <a:spLocks noChangeArrowheads="1"/>
                                  </wps:cNvSpPr>
                                  <wps:spPr bwMode="auto">
                                    <a:xfrm>
                                      <a:off x="0" y="0"/>
                                      <a:ext cx="3416"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473A3D" w:rsidRDefault="00473A3D" w:rsidP="00483067">
                                        <w:pPr>
                                          <w:jc w:val="center"/>
                                          <w:rPr>
                                            <w:rFonts w:asciiTheme="majorBidi" w:hAnsiTheme="majorBidi" w:cstheme="majorBidi"/>
                                            <w:sz w:val="20"/>
                                            <w:szCs w:val="20"/>
                                            <w:lang w:val="en-US"/>
                                          </w:rPr>
                                        </w:pPr>
                                        <w:proofErr w:type="spellStart"/>
                                        <w:r>
                                          <w:rPr>
                                            <w:rFonts w:asciiTheme="majorBidi" w:hAnsiTheme="majorBidi" w:cstheme="majorBidi"/>
                                            <w:sz w:val="20"/>
                                            <w:szCs w:val="20"/>
                                            <w:lang w:val="en-US"/>
                                          </w:rPr>
                                          <w:t>PhH</w:t>
                                        </w:r>
                                        <w:proofErr w:type="spellEnd"/>
                                      </w:p>
                                    </w:txbxContent>
                                  </wps:txbx>
                                  <wps:bodyPr rot="0" vert="horz" wrap="square" lIns="91440" tIns="45720" rIns="91440" bIns="45720" anchor="ctr" anchorCtr="0" upright="1">
                                    <a:noAutofit/>
                                  </wps:bodyPr>
                                </wps:wsp>
                                <wps:wsp>
                                  <wps:cNvPr id="18845" name="Rectangle 150579"/>
                                  <wps:cNvSpPr>
                                    <a:spLocks noChangeArrowheads="1"/>
                                  </wps:cNvSpPr>
                                  <wps:spPr bwMode="auto">
                                    <a:xfrm>
                                      <a:off x="3498" y="0"/>
                                      <a:ext cx="3419" cy="2697"/>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473A3D" w:rsidRDefault="00473A3D"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wps:txbx>
                                  <wps:bodyPr rot="0" vert="horz" wrap="square" lIns="91440" tIns="45720" rIns="91440" bIns="45720" anchor="ctr" anchorCtr="0" upright="1">
                                    <a:noAutofit/>
                                  </wps:bodyPr>
                                </wps:wsp>
                                <wps:wsp>
                                  <wps:cNvPr id="18846" name="Straight Connector 150580"/>
                                  <wps:cNvCnPr>
                                    <a:cxnSpLocks noChangeShapeType="1"/>
                                  </wps:cNvCnPr>
                                  <wps:spPr bwMode="auto">
                                    <a:xfrm>
                                      <a:off x="5168" y="2782"/>
                                      <a:ext cx="0" cy="10973"/>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47" name="Straight Connector 150662"/>
                                  <wps:cNvCnPr>
                                    <a:cxnSpLocks noChangeShapeType="1"/>
                                  </wps:cNvCnPr>
                                  <wps:spPr bwMode="auto">
                                    <a:xfrm rot="16200000" flipH="1">
                                      <a:off x="158" y="4373"/>
                                      <a:ext cx="329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grpSp>
                          </wpg:grpSp>
                          <wpg:grpSp>
                            <wpg:cNvPr id="18849" name="Group 150702"/>
                            <wpg:cNvGrpSpPr>
                              <a:grpSpLocks/>
                            </wpg:cNvGrpSpPr>
                            <wpg:grpSpPr bwMode="auto">
                              <a:xfrm>
                                <a:off x="11178" y="9382"/>
                                <a:ext cx="11371" cy="2591"/>
                                <a:chOff x="4499" y="0"/>
                                <a:chExt cx="11371" cy="2591"/>
                              </a:xfrm>
                            </wpg:grpSpPr>
                            <wps:wsp>
                              <wps:cNvPr id="18855" name="Straight Connector 150664"/>
                              <wps:cNvCnPr>
                                <a:cxnSpLocks noChangeShapeType="1"/>
                              </wps:cNvCnPr>
                              <wps:spPr bwMode="auto">
                                <a:xfrm rot="16200000" flipH="1">
                                  <a:off x="3219" y="1312"/>
                                  <a:ext cx="2559"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56" name="Straight Connector 150666"/>
                              <wps:cNvCnPr>
                                <a:cxnSpLocks noChangeShapeType="1"/>
                              </wps:cNvCnPr>
                              <wps:spPr bwMode="auto">
                                <a:xfrm flipH="1">
                                  <a:off x="4532" y="0"/>
                                  <a:ext cx="11338"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grpSp>
                        <wps:wsp>
                          <wps:cNvPr id="18859" name="Straight Connector 150678"/>
                          <wps:cNvCnPr>
                            <a:cxnSpLocks noChangeShapeType="1"/>
                          </wps:cNvCnPr>
                          <wps:spPr bwMode="auto">
                            <a:xfrm flipH="1">
                              <a:off x="20196" y="6780"/>
                              <a:ext cx="594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860" name="Group 150704"/>
                          <wpg:cNvGrpSpPr>
                            <a:grpSpLocks/>
                          </wpg:cNvGrpSpPr>
                          <wpg:grpSpPr bwMode="auto">
                            <a:xfrm>
                              <a:off x="-159" y="16538"/>
                              <a:ext cx="26318" cy="11218"/>
                              <a:chOff x="-159" y="0"/>
                              <a:chExt cx="26318" cy="11218"/>
                            </a:xfrm>
                          </wpg:grpSpPr>
                          <pic:pic xmlns:pic="http://schemas.openxmlformats.org/drawingml/2006/picture">
                            <pic:nvPicPr>
                              <pic:cNvPr id="18861" name="Picture 150667"/>
                              <pic:cNvPicPr>
                                <a:picLocks noChangeAspect="1"/>
                              </pic:cNvPicPr>
                            </pic:nvPicPr>
                            <pic:blipFill>
                              <a:blip r:embed="rId91">
                                <a:extLst>
                                  <a:ext uri="{28A0092B-C50C-407E-A947-70E740481C1C}">
                                    <a14:useLocalDpi xmlns:a14="http://schemas.microsoft.com/office/drawing/2010/main" val="0"/>
                                  </a:ext>
                                </a:extLst>
                              </a:blip>
                              <a:srcRect t="27043"/>
                              <a:stretch>
                                <a:fillRect/>
                              </a:stretch>
                            </pic:blipFill>
                            <pic:spPr bwMode="auto">
                              <a:xfrm>
                                <a:off x="4850" y="5585"/>
                                <a:ext cx="17710" cy="5633"/>
                              </a:xfrm>
                              <a:prstGeom prst="rect">
                                <a:avLst/>
                              </a:prstGeom>
                              <a:noFill/>
                              <a:extLst>
                                <a:ext uri="{909E8E84-426E-40DD-AFC4-6F175D3DCCD1}">
                                  <a14:hiddenFill xmlns:a14="http://schemas.microsoft.com/office/drawing/2010/main">
                                    <a:solidFill>
                                      <a:srgbClr val="FFFFFF"/>
                                    </a:solidFill>
                                  </a14:hiddenFill>
                                </a:ext>
                              </a:extLst>
                            </pic:spPr>
                          </pic:pic>
                          <wps:wsp>
                            <wps:cNvPr id="18862" name="Straight Connector 150669"/>
                            <wps:cNvCnPr>
                              <a:cxnSpLocks noChangeShapeType="1"/>
                            </wps:cNvCnPr>
                            <wps:spPr bwMode="auto">
                              <a:xfrm flipH="1">
                                <a:off x="20275" y="4870"/>
                                <a:ext cx="5849"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63" name="Straight Connector 150670"/>
                            <wps:cNvCnPr>
                              <a:cxnSpLocks noChangeShapeType="1"/>
                            </wps:cNvCnPr>
                            <wps:spPr bwMode="auto">
                              <a:xfrm rot="16200000" flipH="1">
                                <a:off x="10018" y="4393"/>
                                <a:ext cx="3017"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64" name="Straight Connector 150674"/>
                            <wps:cNvCnPr>
                              <a:cxnSpLocks noChangeShapeType="1"/>
                            </wps:cNvCnPr>
                            <wps:spPr bwMode="auto">
                              <a:xfrm flipH="1">
                                <a:off x="22502" y="178"/>
                                <a:ext cx="3657"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65" name="Straight Connector 150675"/>
                            <wps:cNvCnPr>
                              <a:cxnSpLocks noChangeShapeType="1"/>
                            </wps:cNvCnPr>
                            <wps:spPr bwMode="auto">
                              <a:xfrm rot="16200000" flipH="1">
                                <a:off x="21150" y="1372"/>
                                <a:ext cx="274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66" name="Straight Connector 150676"/>
                            <wps:cNvCnPr>
                              <a:cxnSpLocks noChangeShapeType="1"/>
                            </wps:cNvCnPr>
                            <wps:spPr bwMode="auto">
                              <a:xfrm flipH="1">
                                <a:off x="11529" y="2802"/>
                                <a:ext cx="1097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67" name="Straight Connector 150679"/>
                            <wps:cNvCnPr>
                              <a:cxnSpLocks noChangeShapeType="1"/>
                            </wps:cNvCnPr>
                            <wps:spPr bwMode="auto">
                              <a:xfrm flipH="1">
                                <a:off x="7394" y="655"/>
                                <a:ext cx="10516"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68" name="Straight Connector 150680"/>
                            <wps:cNvCnPr>
                              <a:cxnSpLocks noChangeShapeType="1"/>
                            </wps:cNvCnPr>
                            <wps:spPr bwMode="auto">
                              <a:xfrm rot="16200000" flipH="1">
                                <a:off x="4889" y="3240"/>
                                <a:ext cx="5029"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69" name="Flowchart: Connector 150681"/>
                            <wps:cNvSpPr>
                              <a:spLocks noChangeArrowheads="1"/>
                            </wps:cNvSpPr>
                            <wps:spPr bwMode="auto">
                              <a:xfrm>
                                <a:off x="20116" y="4631"/>
                                <a:ext cx="451" cy="451"/>
                              </a:xfrm>
                              <a:prstGeom prst="flowChartConnector">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wps:wsp>
                            <wps:cNvPr id="18870" name="Text Box 150687"/>
                            <wps:cNvSpPr txBox="1">
                              <a:spLocks noChangeArrowheads="1"/>
                            </wps:cNvSpPr>
                            <wps:spPr bwMode="auto">
                              <a:xfrm>
                                <a:off x="-159" y="3669"/>
                                <a:ext cx="8795" cy="2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Voltage Out</w:t>
                                  </w:r>
                                </w:p>
                              </w:txbxContent>
                            </wps:txbx>
                            <wps:bodyPr rot="0" vert="horz" wrap="none" lIns="91440" tIns="45720" rIns="91440" bIns="45720" anchor="t" anchorCtr="0" upright="1">
                              <a:spAutoFit/>
                            </wps:bodyPr>
                          </wps:wsp>
                          <wps:wsp>
                            <wps:cNvPr id="18871" name="Text Box 150694"/>
                            <wps:cNvSpPr txBox="1">
                              <a:spLocks noChangeArrowheads="1"/>
                            </wps:cNvSpPr>
                            <wps:spPr bwMode="auto">
                              <a:xfrm>
                                <a:off x="11848" y="3911"/>
                                <a:ext cx="7944" cy="2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Voltage In</w:t>
                                  </w:r>
                                </w:p>
                              </w:txbxContent>
                            </wps:txbx>
                            <wps:bodyPr rot="0" vert="horz" wrap="none" lIns="91440" tIns="45720" rIns="91440" bIns="45720" anchor="t" anchorCtr="0" upright="1">
                              <a:spAutoFit/>
                            </wps:bodyPr>
                          </wps:wsp>
                        </wpg:grpSp>
                        <wps:wsp>
                          <wps:cNvPr id="18872" name="Straight Connector 150672"/>
                          <wps:cNvCnPr>
                            <a:cxnSpLocks noChangeShapeType="1"/>
                          </wps:cNvCnPr>
                          <wps:spPr bwMode="auto">
                            <a:xfrm flipH="1">
                              <a:off x="17890" y="4314"/>
                              <a:ext cx="823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73" name="Straight Connector 150677"/>
                          <wps:cNvCnPr>
                            <a:cxnSpLocks noChangeShapeType="1"/>
                          </wps:cNvCnPr>
                          <wps:spPr bwMode="auto">
                            <a:xfrm rot="16200000" flipH="1">
                              <a:off x="12521" y="14590"/>
                              <a:ext cx="15545"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grpSp>
                        <wpg:cNvPr id="18874" name="Group 781"/>
                        <wpg:cNvGrpSpPr/>
                        <wpg:grpSpPr>
                          <a:xfrm>
                            <a:off x="3228230" y="0"/>
                            <a:ext cx="1281678" cy="1037645"/>
                            <a:chOff x="0" y="0"/>
                            <a:chExt cx="1281678" cy="1037645"/>
                          </a:xfrm>
                        </wpg:grpSpPr>
                        <wps:wsp>
                          <wps:cNvPr id="18875" name="Text Box 150683"/>
                          <wps:cNvSpPr txBox="1">
                            <a:spLocks noChangeArrowheads="1"/>
                          </wps:cNvSpPr>
                          <wps:spPr bwMode="auto">
                            <a:xfrm>
                              <a:off x="556591" y="310101"/>
                              <a:ext cx="364876" cy="27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R2</w:t>
                                </w:r>
                              </w:p>
                            </w:txbxContent>
                          </wps:txbx>
                          <wps:bodyPr rot="0" vert="horz" wrap="square" lIns="91440" tIns="45720" rIns="91440" bIns="45720" anchor="t" anchorCtr="0" upright="1">
                            <a:noAutofit/>
                          </wps:bodyPr>
                        </wps:wsp>
                        <pic:pic xmlns:pic="http://schemas.openxmlformats.org/drawingml/2006/picture">
                          <pic:nvPicPr>
                            <pic:cNvPr id="18876" name="Picture 2067"/>
                            <pic:cNvPicPr>
                              <a:picLocks noChangeAspect="1"/>
                            </pic:cNvPicPr>
                          </pic:nvPicPr>
                          <pic:blipFill>
                            <a:blip r:embed="rId92">
                              <a:extLst>
                                <a:ext uri="{28A0092B-C50C-407E-A947-70E740481C1C}">
                                  <a14:useLocalDpi xmlns:a14="http://schemas.microsoft.com/office/drawing/2010/main" val="0"/>
                                </a:ext>
                              </a:extLst>
                            </a:blip>
                            <a:srcRect/>
                            <a:stretch>
                              <a:fillRect/>
                            </a:stretch>
                          </pic:blipFill>
                          <pic:spPr bwMode="auto">
                            <a:xfrm>
                              <a:off x="874643" y="95416"/>
                              <a:ext cx="407035" cy="659765"/>
                            </a:xfrm>
                            <a:prstGeom prst="rect">
                              <a:avLst/>
                            </a:prstGeom>
                            <a:noFill/>
                            <a:ln>
                              <a:noFill/>
                            </a:ln>
                          </pic:spPr>
                        </pic:pic>
                        <pic:pic xmlns:pic="http://schemas.openxmlformats.org/drawingml/2006/picture">
                          <pic:nvPicPr>
                            <pic:cNvPr id="18877"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24918" r="74716" b="67378"/>
                            <a:stretch/>
                          </pic:blipFill>
                          <pic:spPr bwMode="auto">
                            <a:xfrm>
                              <a:off x="222636" y="0"/>
                              <a:ext cx="361315" cy="16319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878"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35866" r="75193" b="56853"/>
                            <a:stretch/>
                          </pic:blipFill>
                          <pic:spPr bwMode="auto">
                            <a:xfrm>
                              <a:off x="588396" y="15903"/>
                              <a:ext cx="335280" cy="153670"/>
                            </a:xfrm>
                            <a:prstGeom prst="rect">
                              <a:avLst/>
                            </a:prstGeom>
                            <a:noFill/>
                            <a:ln>
                              <a:noFill/>
                            </a:ln>
                            <a:extLst>
                              <a:ext uri="{53640926-AAD7-44D8-BBD7-CCE9431645EC}">
                                <a14:shadowObscured xmlns:a14="http://schemas.microsoft.com/office/drawing/2010/main"/>
                              </a:ext>
                            </a:extLst>
                          </pic:spPr>
                        </pic:pic>
                        <wps:wsp>
                          <wps:cNvPr id="18879" name="Straight Connector 2074"/>
                          <wps:cNvCnPr/>
                          <wps:spPr>
                            <a:xfrm>
                              <a:off x="0" y="87464"/>
                              <a:ext cx="230635" cy="0"/>
                            </a:xfrm>
                            <a:prstGeom prst="line">
                              <a:avLst/>
                            </a:prstGeom>
                            <a:ln>
                              <a:solidFill>
                                <a:srgbClr val="FF0000"/>
                              </a:solidFill>
                            </a:ln>
                          </wps:spPr>
                          <wps:style>
                            <a:lnRef idx="2">
                              <a:schemeClr val="dk1"/>
                            </a:lnRef>
                            <a:fillRef idx="0">
                              <a:schemeClr val="dk1"/>
                            </a:fillRef>
                            <a:effectRef idx="1">
                              <a:schemeClr val="dk1"/>
                            </a:effectRef>
                            <a:fontRef idx="minor">
                              <a:schemeClr val="tx1"/>
                            </a:fontRef>
                          </wps:style>
                          <wps:bodyPr/>
                        </wps:wsp>
                        <wps:wsp>
                          <wps:cNvPr id="18880" name="Straight Connector 2082"/>
                          <wps:cNvCnPr/>
                          <wps:spPr>
                            <a:xfrm>
                              <a:off x="0" y="1033670"/>
                              <a:ext cx="294198" cy="0"/>
                            </a:xfrm>
                            <a:prstGeom prst="line">
                              <a:avLst/>
                            </a:prstGeom>
                          </wps:spPr>
                          <wps:style>
                            <a:lnRef idx="2">
                              <a:schemeClr val="accent1"/>
                            </a:lnRef>
                            <a:fillRef idx="0">
                              <a:schemeClr val="accent1"/>
                            </a:fillRef>
                            <a:effectRef idx="1">
                              <a:schemeClr val="accent1"/>
                            </a:effectRef>
                            <a:fontRef idx="minor">
                              <a:schemeClr val="tx1"/>
                            </a:fontRef>
                          </wps:style>
                          <wps:bodyPr/>
                        </wps:wsp>
                        <wps:wsp>
                          <wps:cNvPr id="18881" name="Straight Connector 13738"/>
                          <wps:cNvCnPr/>
                          <wps:spPr>
                            <a:xfrm flipV="1">
                              <a:off x="286247" y="763325"/>
                              <a:ext cx="0" cy="274320"/>
                            </a:xfrm>
                            <a:prstGeom prst="line">
                              <a:avLst/>
                            </a:prstGeom>
                          </wps:spPr>
                          <wps:style>
                            <a:lnRef idx="2">
                              <a:schemeClr val="accent1"/>
                            </a:lnRef>
                            <a:fillRef idx="0">
                              <a:schemeClr val="accent1"/>
                            </a:fillRef>
                            <a:effectRef idx="1">
                              <a:schemeClr val="accent1"/>
                            </a:effectRef>
                            <a:fontRef idx="minor">
                              <a:schemeClr val="tx1"/>
                            </a:fontRef>
                          </wps:style>
                          <wps:bodyPr/>
                        </wps:wsp>
                        <wps:wsp>
                          <wps:cNvPr id="18882" name="Straight Connector 13745"/>
                          <wps:cNvCnPr/>
                          <wps:spPr>
                            <a:xfrm flipH="1">
                              <a:off x="294198" y="763325"/>
                              <a:ext cx="786765" cy="0"/>
                            </a:xfrm>
                            <a:prstGeom prst="line">
                              <a:avLst/>
                            </a:prstGeom>
                          </wps:spPr>
                          <wps:style>
                            <a:lnRef idx="2">
                              <a:schemeClr val="accent1"/>
                            </a:lnRef>
                            <a:fillRef idx="0">
                              <a:schemeClr val="accent1"/>
                            </a:fillRef>
                            <a:effectRef idx="1">
                              <a:schemeClr val="accent1"/>
                            </a:effectRef>
                            <a:fontRef idx="minor">
                              <a:schemeClr val="tx1"/>
                            </a:fontRef>
                          </wps:style>
                          <wps:bodyPr/>
                        </wps:wsp>
                        <wps:wsp>
                          <wps:cNvPr id="18883" name="Straight Connector 778"/>
                          <wps:cNvCnPr/>
                          <wps:spPr>
                            <a:xfrm>
                              <a:off x="906448" y="87464"/>
                              <a:ext cx="174616" cy="0"/>
                            </a:xfrm>
                            <a:prstGeom prst="line">
                              <a:avLst/>
                            </a:prstGeom>
                          </wps:spPr>
                          <wps:style>
                            <a:lnRef idx="2">
                              <a:schemeClr val="dk1"/>
                            </a:lnRef>
                            <a:fillRef idx="0">
                              <a:schemeClr val="dk1"/>
                            </a:fillRef>
                            <a:effectRef idx="1">
                              <a:schemeClr val="dk1"/>
                            </a:effectRef>
                            <a:fontRef idx="minor">
                              <a:schemeClr val="tx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0996197C" id="Group 792" o:spid="_x0000_s1120" style="position:absolute;left:0;text-align:left;margin-left:67.5pt;margin-top:7.5pt;width:419.45pt;height:219.2pt;z-index:251754496;mso-width-relative:margin;mso-height-relative:margin" coordsize="53272,278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">
                <v:group id="Group 150705" o:spid="_x0000_s1121" style="position:absolute;top:79;width:53272;height:27756" coordorigin="-159" coordsize="53273,277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zNPHscAAADe&#10;AAAADwAAAAAAAAAAAAAAAACqAgAAZHJzL2Rvd25yZXYueG1sUEsFBgAAAAAEAAQA+gAAAJ4DAAAA&#10;AA==&#10;">
                  <v:line id="Straight Connector 150673" o:spid="_x0000_s1122" style="position:absolute;rotation:90;flip:x;visibility:visible;mso-wrap-style:square" from="11488,10773" to="24290,10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0uJ38MAAADeAAAADwAAAGRycy9kb3ducmV2LnhtbERP3WrCMBS+H/gO4QjezbQORtcZpQw2&#10;xKtVfYBDc0yKzUnXZLb69MtgsLvz8f2e9XZynbjSEFrPCvJlBoK48bplo+B0fH8sQISIrLHzTApu&#10;FGC7mT2ssdR+5Jquh2hECuFQogIbY19KGRpLDsPS98SJO/vBYUxwMFIPOKZw18lVlj1Lhy2nBos9&#10;vVlqLodvp2D8uPd7a14qU+Oubj5XU5V/WaUW86l6BRFpiv/iP/dOp/lF8ZTD7zvpBrn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9Lid/DAAAA3gAAAA8AAAAAAAAAAAAA&#10;AAAAoQIAAGRycy9kb3ducmV2LnhtbFBLBQYAAAAABAAEAPkAAACRAwAAAAA=&#10;" strokecolor="black [3200]" strokeweight="1pt">
                    <v:stroke joinstyle="miter"/>
                  </v:line>
                  <v:group id="_x0000_s1123" style="position:absolute;left:25444;width:27670;height:22326" coordsize="27670,223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K108sQAAADeAAAA&#10;DwAAAAAAAAAAAAAAAACqAgAAZHJzL2Rvd25yZXYueG1sUEsFBgAAAAAEAAQA+gAAAJsDAAAAAA==&#10;">
                    <v:group id="Group 150701" o:spid="_x0000_s1124" style="position:absolute;width:11251;height:22326" coordsize="11251,223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HRacQAAADeAAAA&#10;DwAAAAAAAAAAAAAAAACqAgAAZHJzL2Rvd25yZXYueG1sUEsFBgAAAAAEAAQA+gAAAJsDAAAAAA==&#10;">
                      <v:shape id="Picture 150547" o:spid="_x0000_s1125" type="#_x0000_t75" style="position:absolute;width:6991;height:223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EP4DGAAAA3gAAAA8AAABkcnMvZG93bnJldi54bWxET01rwkAQvQv9D8sUvNVNq7QhukorKCIt&#10;pbYHj0N2TEJ2Z2N2NdFf3y0UvM3jfc5s0VsjztT6yrGCx1ECgjh3uuJCwc/36iEF4QOyRuOYFFzI&#10;w2J+N5hhpl3HX3TehULEEPYZKihDaDIpfV6SRT9yDXHkDq61GCJsC6lb7GK4NfIpSZ6lxYpjQ4kN&#10;LUvK693JKlgf+0P3aT62dfpmri++3r8nq41Sw/v+dQoiUB9u4n/3Rsf5aTqewN878QY5/w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YQ/gMYAAADeAAAADwAAAAAAAAAAAAAA&#10;AACfAgAAZHJzL2Rvd25yZXYueG1sUEsFBgAAAAAEAAQA9wAAAJIDAAAAAA==&#10;">
                        <v:imagedata r:id="rId70" o:title=""/>
                        <v:path arrowok="t"/>
                      </v:shape>
                      <v:line id="Straight Connector 150659" o:spid="_x0000_s1126" style="position:absolute;flip:x;visibility:visible;mso-wrap-style:square" from="6679,14471" to="11251,144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Gk28UAAADeAAAADwAAAGRycy9kb3ducmV2LnhtbERPS2vCQBC+F/oflil4q5talZi6ikgt&#10;VhDxceltyI5JanY27G5j/PddodDbfHzPmc47U4uWnK8sK3jpJyCIc6srLhScjqvnFIQPyBpry6Tg&#10;Rh7ms8eHKWbaXnlP7SEUIoawz1BBGUKTSenzkgz6vm2II3e2zmCI0BVSO7zGcFPLQZKMpcGKY0OJ&#10;DS1Lyi+HH6NguNvWevO9a9ummnyeh18f7p2NUr2nbvEGIlAX/sV/7rWO89P0dQT3d+INcvY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NGk28UAAADeAAAADwAAAAAAAAAA&#10;AAAAAAChAgAAZHJzL2Rvd25yZXYueG1sUEsFBgAAAAAEAAQA+QAAAJMDAAAAAA==&#10;" strokecolor="black [3200]" strokeweight="1pt">
                        <v:stroke joinstyle="miter"/>
                      </v:line>
                      <v:line id="Straight Connector 150663" o:spid="_x0000_s1127" style="position:absolute;flip:x;visibility:visible;mso-wrap-style:square" from="6679,12085" to="11251,120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M6rMUAAADeAAAADwAAAGRycy9kb3ducmV2LnhtbERPTWvCQBC9C/0PywjedKMViamriFix&#10;BZFqL70N2TFJm50Nu2tM/70rFHqbx/ucxaoztWjJ+cqygvEoAUGcW11xoeDz/DpMQfiArLG2TAp+&#10;ycNq+dRbYKbtjT+oPYVCxBD2GSooQ2gyKX1ekkE/sg1x5C7WGQwRukJqh7cYbmo5SZKZNFhxbCix&#10;oU1J+c/pahRMj4dav38f27ap5m+X6dfObdkoNeh36xcQgbrwL/5z73Wcn6bPM3i8E2+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AM6rMUAAADeAAAADwAAAAAAAAAA&#10;AAAAAAChAgAAZHJzL2Rvd25yZXYueG1sUEsFBgAAAAAEAAQA+QAAAJMDAAAAAA==&#10;" strokecolor="black [3200]" strokeweight="1pt">
                        <v:stroke joinstyle="miter"/>
                      </v:line>
                    </v:group>
                    <v:group id="Group 150700" o:spid="_x0000_s1128" style="position:absolute;left:20752;top:3419;width:6918;height:13755" coordsize="6917,137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NrXasQAAADeAAAA&#10;DwAAAAAAAAAAAAAAAACqAgAAZHJzL2Rvd25yZXYueG1sUEsFBgAAAAAEAAQA+gAAAJsDAAAAAA==&#10;">
                      <v:shape id="Flowchart: Connector 150657" o:spid="_x0000_s1129" type="#_x0000_t120" style="position:absolute;left:4850;top:9621;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cgX8YA&#10;AADeAAAADwAAAGRycy9kb3ducmV2LnhtbESPzU7DMAzH70h7h8iTuLEEhlBVlk0bUsUEFzZ4AKsx&#10;TVnjdE22dW+PD0jcbPn/8fNiNYZOnWlIbWQL9zMDiriOruXGwtdndVeAShnZYReZLFwpwWo5uVlg&#10;6eKFd3Te50ZJCKcSLfic+1LrVHsKmGaxJ5bbdxwCZlmHRrsBLxIeOv1gzJMO2LI0eOzpxVN92J+C&#10;lFTH94/T4/Xt9fCzZjPf+mSqjbW303H9DCrTmP/Ff+6tE/yimAuvvCMz6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CcgX8YAAADeAAAADwAAAAAAAAAAAAAAAACYAgAAZHJz&#10;L2Rvd25yZXYueG1sUEsFBgAAAAAEAAQA9QAAAIsDAAAAAA==&#10;" fillcolor="black [3200]" strokecolor="black [1600]" strokeweight="1pt">
                        <v:stroke joinstyle="miter"/>
                      </v:shape>
                      <v:group id="Group 150699" o:spid="_x0000_s1130" style="position:absolute;width:6917;height:13755" coordsize="6917,137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nmg8QAAADeAAAADwAAAGRycy9kb3ducmV2LnhtbERPTWvCQBC9C/6HZQre&#10;dBPFkqauIlLFgxSqBfE2ZMckmJ0N2W0S/70rCL3N433OYtWbSrTUuNKygngSgSDOrC45V/B72o4T&#10;EM4ja6wsk4I7OVgth4MFptp2/EPt0ecihLBLUUHhfZ1K6bKCDLqJrYkDd7WNQR9gk0vdYBfCTSWn&#10;UfQuDZYcGgqsaVNQdjv+GQW7Drv1LP5qD7fr5n45zb/Ph5iUGr31608Qnnr/L3659zrMT5LZBz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gnmg8QAAADeAAAA&#10;DwAAAAAAAAAAAAAAAACqAgAAZHJzL2Rvd25yZXYueG1sUEsFBgAAAAAEAAQA+gAAAJsDAAAAAA==&#10;">
                        <v:line id="Straight Connector 150656" o:spid="_x0000_s1131" style="position:absolute;flip:x;visibility:visible;mso-wrap-style:square" from="2385,13676" to="5128,13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0PscAAADeAAAADwAAAGRycy9kb3ducmV2LnhtbESPQUvDQBCF70L/wzKF3uymEiRNuy1S&#10;VFSQYuvF25CdJqnZ2bC7TeO/dw6CtxnmzXvvW29H16mBQmw9G1jMM1DElbct1wY+j0+3BaiYkC12&#10;nsnAD0XYbiY3ayytv/IHDYdUKzHhWKKBJqW+1DpWDTmMc98Ty+3kg8Mka6i1DXgVc9fpuyy71w5b&#10;loQGe9o1VH0fLs5Avn/v7Nt5Pwx9u3w95V/P4ZGdMbPp+LAClWhM/+K/7xcr9YsiFwDBkRn05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8oHQ+xwAAAN4AAAAPAAAAAAAA&#10;AAAAAAAAAKECAABkcnMvZG93bnJldi54bWxQSwUGAAAAAAQABAD5AAAAlQMAAAAA&#10;" strokecolor="black [3200]" strokeweight="1pt">
                          <v:stroke joinstyle="miter"/>
                        </v:line>
                        <v:group id="Group 150696" o:spid="_x0000_s1132" style="position:absolute;width:6917;height:13755" coordsize="6917,137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eiFMQAAADeAAAA&#10;DwAAAAAAAAAAAAAAAACqAgAAZHJzL2Rvd25yZXYueG1sUEsFBgAAAAAEAAQA+gAAAJsDAAAAAA==&#10;">
                          <v:rect id="Rectangle 150577" o:spid="_x0000_s1133" style="position:absolute;width:3416;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xwGsMA&#10;AADeAAAADwAAAGRycy9kb3ducmV2LnhtbERPzYrCMBC+L/gOYYS9LJrqipRqFBEKXvbgzwOMzZgW&#10;m0ltYs2+/WZhYW/z8f3OehttKwbqfeNYwWyagSCunG7YKLicy0kOwgdkja1jUvBNHrab0dsaC+1e&#10;fKThFIxIIewLVFCH0BVS+qomi37qOuLE3VxvMSTYG6l7fKVw28p5li2lxYZTQ40d7Wuq7qenVXA1&#10;9/brM8TzLR+uw+P4Uc5NLJV6H8fdCkSgGP7Ff+6DTvPzfLGA33fSDX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GxwGsMAAADeAAAADwAAAAAAAAAAAAAAAACYAgAAZHJzL2Rv&#10;d25yZXYueG1sUEsFBgAAAAAEAAQA9QAAAIgDAAAAAA==&#10;" fillcolor="white [3212]" strokecolor="black [3200]" strokeweight=".5pt">
                            <v:textbox>
                              <w:txbxContent>
                                <w:p w:rsidR="00473A3D" w:rsidRDefault="00473A3D" w:rsidP="00483067">
                                  <w:pPr>
                                    <w:jc w:val="center"/>
                                    <w:rPr>
                                      <w:rFonts w:asciiTheme="majorBidi" w:hAnsiTheme="majorBidi" w:cstheme="majorBidi"/>
                                      <w:sz w:val="20"/>
                                      <w:szCs w:val="20"/>
                                      <w:lang w:val="en-US"/>
                                    </w:rPr>
                                  </w:pPr>
                                  <w:proofErr w:type="spellStart"/>
                                  <w:r>
                                    <w:rPr>
                                      <w:rFonts w:asciiTheme="majorBidi" w:hAnsiTheme="majorBidi" w:cstheme="majorBidi"/>
                                      <w:sz w:val="20"/>
                                      <w:szCs w:val="20"/>
                                      <w:lang w:val="en-US"/>
                                    </w:rPr>
                                    <w:t>PhH</w:t>
                                  </w:r>
                                  <w:proofErr w:type="spellEnd"/>
                                </w:p>
                              </w:txbxContent>
                            </v:textbox>
                          </v:rect>
                          <v:rect id="Rectangle 150579" o:spid="_x0000_s1134" style="position:absolute;left:3498;width:3419;height:26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DVgcQA&#10;AADeAAAADwAAAGRycy9kb3ducmV2LnhtbERPzWoCMRC+C75DmEIvUrNqLcvWKCIs9OLBnwcYN2N2&#10;cTNZN3FN374pFHqbj+93VptoWzFQ7xvHCmbTDARx5XTDRsH5VL7lIHxA1tg6JgXf5GGzHo9WWGj3&#10;5AMNx2BECmFfoII6hK6Q0lc1WfRT1xEn7up6iyHB3kjd4zOF21bOs+xDWmw4NdTY0a6m6nZ8WAUX&#10;c2v3ixBP13y4DPfDpJybWCr1+hK3nyACxfAv/nN/6TQ/z9+X8PtOukG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g1YHEAAAA3gAAAA8AAAAAAAAAAAAAAAAAmAIAAGRycy9k&#10;b3ducmV2LnhtbFBLBQYAAAAABAAEAPUAAACJAwAAAAA=&#10;" fillcolor="white [3212]" strokecolor="black [3200]" strokeweight=".5pt">
                            <v:textbox>
                              <w:txbxContent>
                                <w:p w:rsidR="00473A3D" w:rsidRDefault="00473A3D"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v:textbox>
                          </v:rect>
                          <v:line id="Straight Connector 150580" o:spid="_x0000_s1135" style="position:absolute;visibility:visible;mso-wrap-style:square" from="5168,2782" to="5168,13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cbJsMAAADeAAAADwAAAGRycy9kb3ducmV2LnhtbERPTYvCMBC9L/gfwgje1lSR0lajiCDs&#10;ZcF1VTyOzdgWm0lJotZ/v1lY2Ns83ucsVr1pxYOcbywrmIwTEMSl1Q1XCg7f2/cMhA/IGlvLpOBF&#10;HlbLwdsCC22f/EWPfahEDGFfoII6hK6Q0pc1GfRj2xFH7mqdwRChq6R2+IzhppXTJEmlwYZjQ40d&#10;bWoqb/u7UXCk082leS63l/N9dzWHPNXyU6nRsF/PQQTqw7/4z/2h4/wsm6Xw+068QS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3GybDAAAA3gAAAA8AAAAAAAAAAAAA&#10;AAAAoQIAAGRycy9kb3ducmV2LnhtbFBLBQYAAAAABAAEAPkAAACRAwAAAAA=&#10;" strokecolor="black [3200]" strokeweight="1pt">
                            <v:stroke joinstyle="miter"/>
                          </v:line>
                          <v:line id="Straight Connector 150662" o:spid="_x0000_s1136" style="position:absolute;rotation:90;flip:x;visibility:visible;mso-wrap-style:square" from="158,4373" to="3450,43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HTcMAAADeAAAADwAAAGRycy9kb3ducmV2LnhtbERP3WrCMBS+H/gO4Qi7m6kytlqNUgaK&#10;7GpVH+DQHJNic1KbzHZ7+mUw2N35+H7Peju6VtypD41nBfNZBoK49rpho+B82j3lIEJE1th6JgVf&#10;FGC7mTyssdB+4Irux2hECuFQoAIbY1dIGWpLDsPMd8SJu/jeYUywN1L3OKRw18pFlr1Ihw2nBosd&#10;vVmqr8dPp2DYf3fv1ixLU+Ghqj8WYzm/WaUep2O5AhFpjP/iP/dBp/l5/vwKv++kG+Tm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fox03DAAAA3gAAAA8AAAAAAAAAAAAA&#10;AAAAoQIAAGRycy9kb3ducmV2LnhtbFBLBQYAAAAABAAEAPkAAACRAwAAAAA=&#10;" strokecolor="black [3200]" strokeweight="1pt">
                            <v:stroke joinstyle="miter"/>
                          </v:line>
                        </v:group>
                      </v:group>
                    </v:group>
                    <v:group id="Group 150702" o:spid="_x0000_s1137" style="position:absolute;left:11178;top:9382;width:11371;height:2591" coordorigin="4499" coordsize="11371,25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YPlf7FAAAA3gAA&#10;AA8AAAAAAAAAAAAAAAAAqgIAAGRycy9kb3ducmV2LnhtbFBLBQYAAAAABAAEAPoAAACcAwAAAAA=&#10;">
                      <v:line id="Straight Connector 150664" o:spid="_x0000_s1138" style="position:absolute;rotation:90;flip:x;visibility:visible;mso-wrap-style:square" from="3219,1312" to="5778,1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9qfMMAAADeAAAADwAAAGRycy9kb3ducmV2LnhtbERP3WrCMBS+H+wdwhG8m6mC0nVGKYOJ&#10;7GrVPcChOUuKzUnXRFv39IsgeHc+vt+z3o6uFRfqQ+NZwXyWgSCuvW7YKPg+frzkIEJE1th6JgVX&#10;CrDdPD+tsdB+4Iouh2hECuFQoAIbY1dIGWpLDsPMd8SJ+/G9w5hgb6TucUjhrpWLLFtJhw2nBosd&#10;vVuqT4ezUzDs/rpPa15LU+G+qr8WYzn/tUpNJ2P5BiLSGB/iu3uv0/w8Xy7h9k66QW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2vanzDAAAA3gAAAA8AAAAAAAAAAAAA&#10;AAAAoQIAAGRycy9kb3ducmV2LnhtbFBLBQYAAAAABAAEAPkAAACRAwAAAAA=&#10;" strokecolor="black [3200]" strokeweight="1pt">
                        <v:stroke joinstyle="miter"/>
                      </v:line>
                      <v:line id="Straight Connector 150666" o:spid="_x0000_s1139" style="position:absolute;flip:x;visibility:visible;mso-wrap-style:square" from="4532,0" to="158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zfDMUAAADeAAAADwAAAGRycy9kb3ducmV2LnhtbERPTWvCQBC9F/wPywje6kaxkkZXEdHS&#10;FkS0vfQ2ZMckmp0Nu9uY/ntXKHibx/uc+bIztWjJ+cqygtEwAUGcW11xoeD7a/ucgvABWWNtmRT8&#10;kYflovc0x0zbKx+oPYZCxBD2GSooQ2gyKX1ekkE/tA1x5E7WGQwRukJqh9cYbmo5TpKpNFhxbCix&#10;oXVJ+eX4axRM9rtaf573bdtUrx+nyc+b27BRatDvVjMQgbrwEP+733Wcn6YvU7i/E2+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dzfDMUAAADeAAAADwAAAAAAAAAA&#10;AAAAAAChAgAAZHJzL2Rvd25yZXYueG1sUEsFBgAAAAAEAAQA+QAAAJMDAAAAAA==&#10;" strokecolor="black [3200]" strokeweight="1pt">
                        <v:stroke joinstyle="miter"/>
                      </v:line>
                    </v:group>
                  </v:group>
                  <v:line id="Straight Connector 150678" o:spid="_x0000_s1140" style="position:absolute;flip:x;visibility:visible;mso-wrap-style:square" from="20196,6780" to="26139,6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NLfsUAAADeAAAADwAAAGRycy9kb3ducmV2LnhtbERPS2vCQBC+F/wPywi91Y1iS4yuItKK&#10;LYj4uHgbsmMSzc6G3W1M/323UPA2H99zZovO1KIl5yvLCoaDBARxbnXFhYLT8eMlBeEDssbaMin4&#10;IQ+Lee9phpm2d95TewiFiCHsM1RQhtBkUvq8JIN+YBviyF2sMxgidIXUDu8x3NRylCRv0mDFsaHE&#10;hlYl5bfDt1Ew3m1r/XXdtW1TTT4v4/PavbNR6rnfLacgAnXhIf53b3Scn6avE/h7J94g5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ENLfsUAAADeAAAADwAAAAAAAAAA&#10;AAAAAAChAgAAZHJzL2Rvd25yZXYueG1sUEsFBgAAAAAEAAQA+QAAAJMDAAAAAA==&#10;" strokecolor="black [3200]" strokeweight="1pt">
                    <v:stroke joinstyle="miter"/>
                  </v:line>
                  <v:group id="Group 150704" o:spid="_x0000_s1141" style="position:absolute;left:-159;top:16538;width:26318;height:11218" coordorigin="-159" coordsize="26318,112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yAYAPIAAAA&#10;3gAAAA8AAAAAAAAAAAAAAAAAqgIAAGRycy9kb3ducmV2LnhtbFBLBQYAAAAABAAEAPoAAACfAwAA&#10;AAA=&#10;">
                    <v:shape id="Picture 150667" o:spid="_x0000_s1142" type="#_x0000_t75" style="position:absolute;left:4850;top:5585;width:17710;height:56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pEPHEAAAA3gAAAA8AAABkcnMvZG93bnJldi54bWxET01rwkAQvRf6H5YpeBHdxIOE1FVEaBE9&#10;NbW0xyE7JsHd2bC7xvjv3UKht3m8z1ltRmvEQD50jhXk8wwEce10x42C0+fbrAARIrJG45gU3CnA&#10;Zv38tMJSuxt/0FDFRqQQDiUqaGPsSylD3ZLFMHc9ceLOzluMCfpGao+3FG6NXGTZUlrsODW02NOu&#10;pfpSXa2Cr+b4/bPbm0qbeupdPj0M7+Gg1ORl3L6CiDTGf/Gfe6/T/KJY5vD7TrpBrh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npEPHEAAAA3gAAAA8AAAAAAAAAAAAAAAAA&#10;nwIAAGRycy9kb3ducmV2LnhtbFBLBQYAAAAABAAEAPcAAACQAwAAAAA=&#10;">
                      <v:imagedata r:id="rId93" o:title="" croptop="17723f"/>
                      <v:path arrowok="t"/>
                    </v:shape>
                    <v:line id="Straight Connector 150669" o:spid="_x0000_s1143" style="position:absolute;flip:x;visibility:visible;mso-wrap-style:square" from="20275,4870" to="26124,4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sTssQAAADeAAAADwAAAGRycy9kb3ducmV2LnhtbERPTWvCQBC9C/6HZQRvulFE0ugqIra0&#10;BZGqF29DdkzSZmfD7hrTf98tCN7m8T5nue5MLVpyvrKsYDJOQBDnVldcKDifXkcpCB+QNdaWScEv&#10;eViv+r0lZtre+YvaYyhEDGGfoYIyhCaT0uclGfRj2xBH7mqdwRChK6R2eI/hppbTJJlLgxXHhhIb&#10;2paU/xxvRsHssK/15/ehbZvq5eM6u7y5HRulhoNuswARqAtP8cP9ruP8NJ1P4f+deIN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ixOyxAAAAN4AAAAPAAAAAAAAAAAA&#10;AAAAAKECAABkcnMvZG93bnJldi54bWxQSwUGAAAAAAQABAD5AAAAkgMAAAAA&#10;" strokecolor="black [3200]" strokeweight="1pt">
                      <v:stroke joinstyle="miter"/>
                    </v:line>
                    <v:line id="Straight Connector 150670" o:spid="_x0000_s1144" style="position:absolute;rotation:90;flip:x;visibility:visible;mso-wrap-style:square" from="10018,4393" to="13035,4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2adLsMAAADeAAAADwAAAGRycy9kb3ducmV2LnhtbERP3WrCMBS+H+wdwhF2t6Y6kK4zShlM&#10;xKtV9wCH5iwpNiddE2316c1gsLvz8f2e1WZynbjQEFrPCuZZDoK48bplo+Dr+PFcgAgRWWPnmRRc&#10;KcBm/fiwwlL7kWu6HKIRKYRDiQpsjH0pZWgsOQyZ74kT9+0HhzHBwUg94JjCXScXeb6UDltODRZ7&#10;erfUnA5np2Dc3vq9Na+VqXFXN5+LqZr/WKWeZlP1BiLSFP/Ff+6dTvOLYvkCv++kG+T6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NmnS7DAAAA3gAAAA8AAAAAAAAAAAAA&#10;AAAAoQIAAGRycy9kb3ducmV2LnhtbFBLBQYAAAAABAAEAPkAAACRAwAAAAA=&#10;" strokecolor="black [3200]" strokeweight="1pt">
                      <v:stroke joinstyle="miter"/>
                    </v:line>
                    <v:line id="Straight Connector 150674" o:spid="_x0000_s1145" style="position:absolute;flip:x;visibility:visible;mso-wrap-style:square" from="22502,178" to="26159,1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4uXcUAAADeAAAADwAAAGRycy9kb3ducmV2LnhtbERPTWvCQBC9C/6HZYTedGMJElNXEWlL&#10;WxAx9tLbkB2T1Oxs2N3G9N93C4K3ebzPWW0G04qenG8sK5jPEhDEpdUNVwo+Ty/TDIQPyBpby6Tg&#10;lzxs1uPRCnNtr3ykvgiViCHsc1RQh9DlUvqyJoN+ZjviyJ2tMxgidJXUDq8x3LTyMUkW0mDDsaHG&#10;jnY1lZfixyhID/tWf3wf+r5rlu/n9OvVPbNR6mEybJ9ABBrCXXxzv+k4P8sWKfy/E2+Q6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C4uXcUAAADeAAAADwAAAAAAAAAA&#10;AAAAAAChAgAAZHJzL2Rvd25yZXYueG1sUEsFBgAAAAAEAAQA+QAAAJMDAAAAAA==&#10;" strokecolor="black [3200]" strokeweight="1pt">
                      <v:stroke joinstyle="miter"/>
                    </v:line>
                    <v:line id="Straight Connector 150675" o:spid="_x0000_s1146" style="position:absolute;rotation:90;flip:x;visibility:visible;mso-wrap-style:square" from="21150,1372" to="23893,1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8OgwcMAAADeAAAADwAAAGRycy9kb3ducmV2LnhtbERP3WrCMBS+H+wdwhF2t6YKk64zShlM&#10;xKtV9wCH5iwpNiddE2316c1gsLvz8f2e1WZynbjQEFrPCuZZDoK48bplo+Dr+PFcgAgRWWPnmRRc&#10;KcBm/fiwwlL7kWu6HKIRKYRDiQpsjH0pZWgsOQyZ74kT9+0HhzHBwUg94JjCXScXeb6UDltODRZ7&#10;erfUnA5np2Dc3vq9Na+VqXFXN5+LqZr/WKWeZlP1BiLSFP/Ff+6dTvOLYvkCv++kG+T6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DoMHDAAAA3gAAAA8AAAAAAAAAAAAA&#10;AAAAoQIAAGRycy9kb3ducmV2LnhtbFBLBQYAAAAABAAEAPkAAACRAwAAAAA=&#10;" strokecolor="black [3200]" strokeweight="1pt">
                      <v:stroke joinstyle="miter"/>
                    </v:line>
                    <v:line id="Straight Connector 150676" o:spid="_x0000_s1147" style="position:absolute;flip:x;visibility:visible;mso-wrap-style:square" from="11529,2802" to="22502,28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7AVscQAAADeAAAADwAAAGRycy9kb3ducmV2LnhtbERPTWvCQBC9F/wPywi91Y1FQoyuItIW&#10;FYpUvXgbsmMSzc6G3W1M/31XKPQ2j/c582VvGtGR87VlBeNRAoK4sLrmUsHp+P6SgfABWWNjmRT8&#10;kIflYvA0x1zbO39RdwiliCHsc1RQhdDmUvqiIoN+ZFviyF2sMxgidKXUDu8x3DTyNUlSabDm2FBh&#10;S+uKitvh2yiY7D8bvbvuu66tp9vL5Pzh3tgo9TzsVzMQgfrwL/5zb3Scn2VpCo934g1y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sBWxxAAAAN4AAAAPAAAAAAAAAAAA&#10;AAAAAKECAABkcnMvZG93bnJldi54bWxQSwUGAAAAAAQABAD5AAAAkgMAAAAA&#10;" strokecolor="black [3200]" strokeweight="1pt">
                      <v:stroke joinstyle="miter"/>
                    </v:line>
                    <v:line id="Straight Connector 150679" o:spid="_x0000_s1148" style="position:absolute;flip:x;visibility:visible;mso-wrap-style:square" from="7394,655" to="17910,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ywKsUAAADeAAAADwAAAGRycy9kb3ducmV2LnhtbERPTWvCQBC9F/wPywje6kYRm0ZXKUWL&#10;FkS0vfQ2ZMckmp0Nu9sY/71bKHibx/uc+bIztWjJ+cqygtEwAUGcW11xoeD7a/2cgvABWWNtmRTc&#10;yMNy0XuaY6btlQ/UHkMhYgj7DBWUITSZlD4vyaAf2oY4cifrDIYIXSG1w2sMN7UcJ8lUGqw4NpTY&#10;0HtJ+eX4axRM9rtaf573bdtUr9vT5OfDrdgoNeh3bzMQgbrwEP+7NzrOT9PpC/y9E2+Qi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PywKsUAAADeAAAADwAAAAAAAAAA&#10;AAAAAAChAgAAZHJzL2Rvd25yZXYueG1sUEsFBgAAAAAEAAQA+QAAAJMDAAAAAA==&#10;" strokecolor="black [3200]" strokeweight="1pt">
                      <v:stroke joinstyle="miter"/>
                    </v:line>
                    <v:line id="Straight Connector 150680" o:spid="_x0000_s1149" style="position:absolute;rotation:90;flip:x;visibility:visible;mso-wrap-style:square" from="4889,3240" to="9918,3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IPX8YAAADeAAAADwAAAGRycy9kb3ducmV2LnhtbESPQU/DMAyF70j7D5GRuLF0O0ylWzZV&#10;SEMTJzr2A6zGSyoapzRhLfx6fEDiZus9v/d5d5hDr240pi6ygdWyAEXcRtuxM3B5Pz6WoFJGtthH&#10;JgPflOCwX9ztsLJx4oZu5+yUhHCq0IDPeai0Tq2ngGkZB2LRrnEMmGUdnbYjThIeer0uio0O2LE0&#10;eBzo2VP7cf4KBqaXn+HVu6faNXhq2rf1XK8+vTEP93O9BZVpzv/mv+uTFfyy3AivvCMz6P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3CD1/GAAAA3gAAAA8AAAAAAAAA&#10;AAAAAAAAoQIAAGRycy9kb3ducmV2LnhtbFBLBQYAAAAABAAEAPkAAACUAwAAAAA=&#10;" strokecolor="black [3200]" strokeweight="1pt">
                      <v:stroke joinstyle="miter"/>
                    </v:line>
                    <v:shape id="Flowchart: Connector 150681" o:spid="_x0000_s1150" type="#_x0000_t120" style="position:absolute;left:20116;top:4631;width:451;height:4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iq2ccA&#10;AADeAAAADwAAAGRycy9kb3ducmV2LnhtbESPwW7CMBBE75X6D9ZW4lZsSoVCwCCKFBW1F0r5gFW8&#10;xIF4HWID4e/rSpV629XMzpudL3vXiCt1ofasYTRUIIhLb2quNOy/i+cMRIjIBhvPpOFOAZaLx4c5&#10;5sbf+Iuuu1iJFMIhRw02xjaXMpSWHIahb4mTdvCdw5jWrpKmw1sKd418UWoiHdacCBZbWlsqT7uL&#10;S5Di/Lm9vN4/3k/HFavxxgZVvGk9eOpXMxCR+vhv/rvemFQ/yyZT+H0nzS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DYqtnHAAAA3gAAAA8AAAAAAAAAAAAAAAAAmAIAAGRy&#10;cy9kb3ducmV2LnhtbFBLBQYAAAAABAAEAPUAAACMAwAAAAA=&#10;" fillcolor="black [3200]" strokecolor="black [1600]" strokeweight="1pt">
                      <v:stroke joinstyle="miter"/>
                    </v:shape>
                    <v:shape id="Text Box 150687" o:spid="_x0000_s1151" type="#_x0000_t202" style="position:absolute;left:-159;top:3669;width:8795;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0xaMcA&#10;AADeAAAADwAAAGRycy9kb3ducmV2LnhtbESPQWvCQBCF70L/wzKF3nRjC22IriJCpVB60Ba9jtkx&#10;CcnOLtltTPvrOwehtxnmzXvvW65H16mB+th4NjCfZaCIS28brgx8fb5Oc1AxIVvsPJOBH4qwXt1N&#10;llhYf+U9DYdUKTHhWKCBOqVQaB3LmhzGmQ/Ecrv43mGSta+07fEq5q7Tj1n2rB02LAk1BtrWVLaH&#10;b2fgA4+7NIxtuWvDxZ5cOG+fft+NebgfNwtQicb0L759v1mpn+cvAiA4MoNe/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7NMWjHAAAA3gAAAA8AAAAAAAAAAAAAAAAAmAIAAGRy&#10;cy9kb3ducmV2LnhtbFBLBQYAAAAABAAEAPUAAACMAwAAAAA=&#10;" filled="f" stroked="f" strokeweight=".5pt">
                      <v:textbox style="mso-fit-shape-to-text:t">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Voltage Out</w:t>
                            </w:r>
                          </w:p>
                        </w:txbxContent>
                      </v:textbox>
                    </v:shape>
                    <v:shape id="Text Box 150694" o:spid="_x0000_s1152" type="#_x0000_t202" style="position:absolute;left:11848;top:3911;width:7944;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GU88QA&#10;AADeAAAADwAAAGRycy9kb3ducmV2LnhtbERPS2vCQBC+F/wPywje6sYKbYhuRARFkB5qi17H7ORB&#10;srNLdhvT/vpuodDbfHzPWW9G04mBet9YVrCYJyCIC6sbrhR8vO8fUxA+IGvsLJOCL/KwyScPa8y0&#10;vfMbDedQiRjCPkMFdQguk9IXNRn0c+uII1fa3mCIsK+k7vEew00nn5LkWRpsODbU6GhXU9GeP42C&#10;V7wcwjC2xaF1pb4ad9stv09KzabjdgUi0Bj+xX/uo47z0/RlAb/vxBt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BlPPEAAAA3gAAAA8AAAAAAAAAAAAAAAAAmAIAAGRycy9k&#10;b3ducmV2LnhtbFBLBQYAAAAABAAEAPUAAACJAwAAAAA=&#10;" filled="f" stroked="f" strokeweight=".5pt">
                      <v:textbox style="mso-fit-shape-to-text:t">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Voltage In</w:t>
                            </w:r>
                          </w:p>
                        </w:txbxContent>
                      </v:textbox>
                    </v:shape>
                  </v:group>
                  <v:line id="Straight Connector 150672" o:spid="_x0000_s1153" style="position:absolute;flip:x;visibility:visible;mso-wrap-style:square" from="17890,4314" to="26120,4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KFb8UAAADeAAAADwAAAGRycy9kb3ducmV2LnhtbERPTWvCQBC9F/oflin0VjcVqTF1FZFW&#10;VJBQ9eJtyI5J2uxs2N3G9N+7gtDbPN7nTOe9aURHzteWFbwOEhDEhdU1lwqOh8+XFIQPyBoby6Tg&#10;jzzMZ48PU8y0vfAXdftQihjCPkMFVQhtJqUvKjLoB7YljtzZOoMhQldK7fASw00jh0nyJg3WHBsq&#10;bGlZUfGz/zUKRvmu0dvvvOvaerI5j04r98FGqeenfvEOIlAf/sV391rH+Wk6HsLtnXiDn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VKFb8UAAADeAAAADwAAAAAAAAAA&#10;AAAAAAChAgAAZHJzL2Rvd25yZXYueG1sUEsFBgAAAAAEAAQA+QAAAJMDAAAAAA==&#10;" strokecolor="black [3200]" strokeweight="1pt">
                    <v:stroke joinstyle="miter"/>
                  </v:line>
                  <v:line id="Straight Connector 150677" o:spid="_x0000_s1154" style="position:absolute;rotation:90;flip:x;visibility:visible;mso-wrap-style:square" from="12521,14590" to="28066,14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8L88MAAADeAAAADwAAAGRycy9kb3ducmV2LnhtbERP3WrCMBS+H/gO4Qi7m6kOtlqNUgaK&#10;7GpVH+DQHJNic1KbzHZ7+mUw2N35+H7Peju6VtypD41nBfNZBoK49rpho+B82j3lIEJE1th6JgVf&#10;FGC7mTyssdB+4Irux2hECuFQoAIbY1dIGWpLDsPMd8SJu/jeYUywN1L3OKRw18pFlr1Ihw2nBosd&#10;vVmqr8dPp2DYf3fv1ixLU+Ghqj8WYzm/WaUep2O5AhFpjP/iP/dBp/l5/voMv++kG+Tm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a/C/PDAAAA3gAAAA8AAAAAAAAAAAAA&#10;AAAAoQIAAGRycy9kb3ducmV2LnhtbFBLBQYAAAAABAAEAPkAAACRAwAAAAA=&#10;" strokecolor="black [3200]" strokeweight="1pt">
                    <v:stroke joinstyle="miter"/>
                  </v:line>
                </v:group>
                <v:group id="Group 781" o:spid="_x0000_s1155" style="position:absolute;left:32282;width:12817;height:10376" coordsize="12816,10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Zi8N3FAAAA3gAA&#10;AA8AAAAAAAAAAAAAAAAAqgIAAGRycy9kb3ducmV2LnhtbFBLBQYAAAAABAAEAPoAAACcAwAAAAA=&#10;">
                  <v:shape id="_x0000_s1156" type="#_x0000_t202" style="position:absolute;left:5565;top:3101;width:3649;height:27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aMisUA&#10;AADeAAAADwAAAGRycy9kb3ducmV2LnhtbERPS4vCMBC+L/gfwgje1lTBtVSjSEFWlvXg4+JtbMa2&#10;2Exqk9Wuv94Igrf5+J4znbemEldqXGlZwaAfgSDOrC45V7DfLT9jEM4ja6wsk4J/cjCfdT6mmGh7&#10;4w1dtz4XIYRdggoK7+tESpcVZND1bU0cuJNtDPoAm1zqBm8h3FRyGEVf0mDJoaHAmtKCsvP2zyj4&#10;SZdr3ByHJr5X6ffvaVFf9oeRUr1uu5iA8NT6t/jlXukwP47HI3i+E26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ZoyKxQAAAN4AAAAPAAAAAAAAAAAAAAAAAJgCAABkcnMv&#10;ZG93bnJldi54bWxQSwUGAAAAAAQABAD1AAAAigMAAAAA&#10;" filled="f" stroked="f" strokeweight=".5pt">
                    <v:textbo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R2</w:t>
                          </w:r>
                        </w:p>
                      </w:txbxContent>
                    </v:textbox>
                  </v:shape>
                  <v:shape id="Picture 2067" o:spid="_x0000_s1157" type="#_x0000_t75" style="position:absolute;left:8746;top:954;width:4070;height:65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i34FTEAAAA3gAAAA8AAABkcnMvZG93bnJldi54bWxET01rwkAQvQv9D8sUetONpcQYXaUECwVP&#10;GmnxNmTHJJqdjdmtpv/eFQRv83ifM1/2phEX6lxtWcF4FIEgLqyuuVSwy7+GCQjnkTU2lknBPzlY&#10;Ll4Gc0y1vfKGLltfihDCLkUFlfdtKqUrKjLoRrYlDtzBdgZ9gF0pdYfXEG4a+R5FsTRYc2iosKWs&#10;ouK0/TMK9qfsFz/2P/l5na0tb6bHVXnIlXp77T9nIDz1/il+uL91mJ8kkxju74Qb5OI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i34FTEAAAA3gAAAA8AAAAAAAAAAAAAAAAA&#10;nwIAAGRycy9kb3ducmV2LnhtbFBLBQYAAAAABAAEAPcAAACQAwAAAAA=&#10;">
                    <v:imagedata r:id="rId94" o:title=""/>
                    <v:path arrowok="t"/>
                  </v:shape>
                  <v:shape id="Picture 150556" o:spid="_x0000_s1158" type="#_x0000_t75" style="position:absolute;left:2226;width:3613;height:16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x6YHEAAAA3gAAAA8AAABkcnMvZG93bnJldi54bWxET81qwkAQvgt9h2UK3nTTIjWNrhIsioIX&#10;1z7AkB2TYHY2ZLcx+vRuodDbfHy/s1wPthE9db52rOBtmoAgLpypuVTwfd5OUhA+IBtsHJOCO3lY&#10;r15GS8yMu/GJeh1KEUPYZ6igCqHNpPRFRRb91LXEkbu4zmKIsCul6fAWw20j35PkQ1qsOTZU2NKm&#10;ouKqf6yC6/B56POjPnw1+r6b5cfzfqMfSo1fh3wBItAQ/sV/7r2J89N0Poffd+INcvUE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Yx6YHEAAAA3gAAAA8AAAAAAAAAAAAAAAAA&#10;nwIAAGRycy9kb3ducmV2LnhtbFBLBQYAAAAABAAEAPcAAACQAwAAAAA=&#10;">
                    <v:imagedata r:id="rId95" o:title="" croptop="16330f" cropbottom="44157f" cropleft="12217f" cropright="48966f"/>
                    <v:path arrowok="t"/>
                  </v:shape>
                  <v:shape id="Picture 150556" o:spid="_x0000_s1159" type="#_x0000_t75" style="position:absolute;left:5883;top:159;width:3353;height:15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TMirHAAAA3gAAAA8AAABkcnMvZG93bnJldi54bWxEj0FrwkAQhe+F/odlCr0E3dhDDdFVxCIU&#10;CgWt9Dxmx2wwO5tmt5r8+85B6G2G9+a9b5brwbfqSn1sAhuYTXNQxFWwDdcGjl+7SQEqJmSLbWAy&#10;MFKE9erxYYmlDTfe0/WQaiUhHEs04FLqSq1j5chjnIaOWLRz6D0mWfta2x5vEu5b/ZLnr9pjw9Lg&#10;sKOto+py+PUGstNwnI/F23cdM60z9zN+foxbY56fhs0CVKIh/Zvv1+9W8ItiLrzyjsygV3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KTMirHAAAA3gAAAA8AAAAAAAAAAAAA&#10;AAAAnwIAAGRycy9kb3ducmV2LnhtbFBLBQYAAAAABAAEAPcAAACTAwAAAAA=&#10;">
                    <v:imagedata r:id="rId95" o:title="" croptop="23505f" cropbottom="37259f" cropleft="12217f" cropright="49278f"/>
                    <v:path arrowok="t"/>
                  </v:shape>
                  <v:line id="Straight Connector 2074" o:spid="_x0000_s1160" style="position:absolute;visibility:visible;mso-wrap-style:square" from="0,874" to="2306,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YTgcQAAADeAAAADwAAAGRycy9kb3ducmV2LnhtbERPS2vCQBC+C/0PyxR6kbpRpMboKqK0&#10;CD2pxfOYnTxMdjZktyb+e7dQ8DYf33OW697U4katKy0rGI8iEMSp1SXnCn5On+8xCOeRNdaWScGd&#10;HKxXL4MlJtp2fKDb0ecihLBLUEHhfZNI6dKCDLqRbYgDl9nWoA+wzaVusQvhppaTKPqQBksODQU2&#10;tC0orY6/RsFX1c2ya1V+n4f1tU+380s23V2UenvtNwsQnnr/FP+79zrMj+PZHP7eCTfI1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hhOBxAAAAN4AAAAPAAAAAAAAAAAA&#10;AAAAAKECAABkcnMvZG93bnJldi54bWxQSwUGAAAAAAQABAD5AAAAkgMAAAAA&#10;" strokecolor="red" strokeweight="2pt">
                    <v:shadow on="t" color="black" opacity="24903f" origin=",.5" offset="0,.55556mm"/>
                  </v:line>
                  <v:line id="Straight Connector 2082" o:spid="_x0000_s1161" style="position:absolute;visibility:visible;mso-wrap-style:square" from="0,10336" to="2941,10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VcaMMAAADeAAAADwAAAGRycy9kb3ducmV2LnhtbESPQW/CMAyF70j7D5EncYOUCaGuEBBM&#10;qsR1sN1NY9pC41RJgPLv5wPSbrb83vv8VpvBdepOIbaeDcymGSjiytuWawM/x3KSg4oJ2WLnmQw8&#10;KcJm/TZaYWH9g7/pfki1khCOBRpoUuoLrWPVkMM49T2x3M4+OEyyhlrbgA8Jd53+yLKFdtiyEBrs&#10;6auh6nq4OYFkO78rdTzO59vb5778PbX1JRgzfh+2S1CJhvQvfrn3Vt7P81wKSB2ZQa//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cFXGjDAAAA3gAAAA8AAAAAAAAAAAAA&#10;AAAAoQIAAGRycy9kb3ducmV2LnhtbFBLBQYAAAAABAAEAPkAAACRAwAAAAA=&#10;" strokecolor="#4f81bd [3204]" strokeweight="2pt">
                    <v:shadow on="t" color="black" opacity="24903f" origin=",.5" offset="0,.55556mm"/>
                  </v:line>
                  <v:line id="Straight Connector 13738" o:spid="_x0000_s1162" style="position:absolute;flip:y;visibility:visible;mso-wrap-style:square" from="2862,7633" to="2862,10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1NpsUAAADeAAAADwAAAGRycy9kb3ducmV2LnhtbERPS4vCMBC+L/gfwgje1rQeJHSN4gNB&#10;EIRVYfE2NGNb2kxKE213f/1mYcHbfHzPWawG24gndb5yrCGdJiCIc2cqLjRcL/t3BcIHZIONY9Lw&#10;TR5Wy9HbAjPjev6k5zkUIoawz1BDGUKbSenzkiz6qWuJI3d3ncUQYVdI02Efw20jZ0kylxYrjg0l&#10;trQtKa/PD6tBrn9u9eFrttsc06Tdqf5UX+8nrSfjYf0BItAQXuJ/98HE+UqpFP7eiTfI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h1NpsUAAADeAAAADwAAAAAAAAAA&#10;AAAAAAChAgAAZHJzL2Rvd25yZXYueG1sUEsFBgAAAAAEAAQA+QAAAJMDAAAAAA==&#10;" strokecolor="#4f81bd [3204]" strokeweight="2pt">
                    <v:shadow on="t" color="black" opacity="24903f" origin=",.5" offset="0,.55556mm"/>
                  </v:line>
                  <v:line id="Straight Connector 13745" o:spid="_x0000_s1163" style="position:absolute;flip:x;visibility:visible;mso-wrap-style:square" from="2941,7633" to="10809,7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T0cUAAADeAAAADwAAAGRycy9kb3ducmV2LnhtbERPS4vCMBC+L/gfwgje1tQeJHSN4gNB&#10;EIRVYfE2NGNb2kxKE213f/1mYcHbfHzPWawG24gndb5yrGE2TUAQ585UXGi4XvbvCoQPyAYbx6Th&#10;mzyslqO3BWbG9fxJz3MoRAxhn6GGMoQ2k9LnJVn0U9cSR+7uOoshwq6QpsM+httGpkkylxYrjg0l&#10;trQtKa/PD6tBrn9u9eEr3W2Os6Tdqf5UX+8nrSfjYf0BItAQXuJ/98HE+UqpFP7eiTfI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s/T0cUAAADeAAAADwAAAAAAAAAA&#10;AAAAAAChAgAAZHJzL2Rvd25yZXYueG1sUEsFBgAAAAAEAAQA+QAAAJMDAAAAAA==&#10;" strokecolor="#4f81bd [3204]" strokeweight="2pt">
                    <v:shadow on="t" color="black" opacity="24903f" origin=",.5" offset="0,.55556mm"/>
                  </v:line>
                  <v:line id="Straight Connector 778" o:spid="_x0000_s1164" style="position:absolute;visibility:visible;mso-wrap-style:square" from="9064,874" to="10810,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VqysQAAADeAAAADwAAAGRycy9kb3ducmV2LnhtbERP3UrDMBS+F3yHcATvXLqKknXLxhhM&#10;pgjbqg9w1hzbYHNSkrjVtzeC4N35+H7PYjW6XpwpROtZw3RSgCBuvLHcanh/294pEDEhG+w9k4Zv&#10;irBaXl8tsDL+wkc616kVOYRjhRq6lIZKyth05DBO/ECcuQ8fHKYMQytNwEsOd70si+JROrScGzoc&#10;aNNR81l/OQ32dOxfyt3zPth6NlXp4el1cyi1vr0Z13MQicb0L/5z70yer5S6h9938g1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FWrKxAAAAN4AAAAPAAAAAAAAAAAA&#10;AAAAAKECAABkcnMvZG93bnJldi54bWxQSwUGAAAAAAQABAD5AAAAkgMAAAAA&#10;" strokecolor="black [3200]" strokeweight="2pt">
                    <v:shadow on="t" color="black" opacity="24903f" origin=",.5" offset="0,.55556mm"/>
                  </v:line>
                </v:group>
              </v:group>
            </w:pict>
          </mc:Fallback>
        </mc:AlternateContent>
      </w:r>
    </w:p>
    <w:p w:rsidR="00483067" w:rsidRPr="004E1614" w:rsidRDefault="00483067" w:rsidP="00483067">
      <w:pPr>
        <w:rPr>
          <w:rFonts w:asciiTheme="majorBidi" w:eastAsia="Wingdings-Regular" w:hAnsiTheme="majorBidi" w:cstheme="majorBidi"/>
          <w:sz w:val="24"/>
          <w:lang w:val="en-US" w:bidi="ar-LB"/>
        </w:rPr>
      </w:pPr>
    </w:p>
    <w:p w:rsidR="00483067" w:rsidRPr="004E1614" w:rsidRDefault="00483067" w:rsidP="00483067">
      <w:pPr>
        <w:jc w:val="center"/>
        <w:rPr>
          <w:rFonts w:asciiTheme="majorBidi" w:eastAsia="Wingdings-Regular" w:hAnsiTheme="majorBidi" w:cstheme="majorBidi"/>
          <w:sz w:val="24"/>
          <w:lang w:val="en-US" w:bidi="ar-LB"/>
        </w:rPr>
      </w:pPr>
    </w:p>
    <w:p w:rsidR="00483067" w:rsidRPr="004E1614" w:rsidRDefault="00483067" w:rsidP="00483067">
      <w:pPr>
        <w:rPr>
          <w:rFonts w:asciiTheme="majorBidi" w:eastAsia="Wingdings-Regular" w:hAnsiTheme="majorBidi" w:cstheme="majorBidi"/>
          <w:sz w:val="24"/>
          <w:lang w:val="en-US" w:bidi="ar-LB"/>
        </w:rPr>
      </w:pPr>
    </w:p>
    <w:p w:rsidR="00483067" w:rsidRPr="004E1614" w:rsidRDefault="00483067" w:rsidP="00483067">
      <w:pPr>
        <w:rPr>
          <w:rFonts w:asciiTheme="majorBidi" w:eastAsia="Wingdings-Regular" w:hAnsiTheme="majorBidi" w:cstheme="majorBidi"/>
          <w:sz w:val="24"/>
          <w:lang w:val="en-US" w:bidi="ar-LB"/>
        </w:rPr>
      </w:pPr>
      <w:r>
        <w:rPr>
          <w:noProof/>
          <w:lang w:val="en-US" w:eastAsia="en-US"/>
        </w:rPr>
        <mc:AlternateContent>
          <mc:Choice Requires="wps">
            <w:drawing>
              <wp:anchor distT="0" distB="0" distL="114300" distR="114300" simplePos="0" relativeHeight="251644928" behindDoc="0" locked="0" layoutInCell="1" allowOverlap="1" wp14:anchorId="1AE6B38D" wp14:editId="1F82D794">
                <wp:simplePos x="0" y="0"/>
                <wp:positionH relativeFrom="column">
                  <wp:posOffset>4611370</wp:posOffset>
                </wp:positionH>
                <wp:positionV relativeFrom="paragraph">
                  <wp:posOffset>400050</wp:posOffset>
                </wp:positionV>
                <wp:extent cx="508635" cy="340995"/>
                <wp:effectExtent l="0" t="0" r="0" b="1905"/>
                <wp:wrapNone/>
                <wp:docPr id="18828" name="Text Box 1506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635" cy="340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sz w:val="20"/>
                                <w:szCs w:val="20"/>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1AE6B38D" id="Text Box 150686" o:spid="_x0000_s1165" type="#_x0000_t202" style="position:absolute;left:0;text-align:left;margin-left:363.1pt;margin-top:31.5pt;width:40.05pt;height:26.8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" filled="f" stroked="f" strokeweight=".5pt">
                <v:textbox>
                  <w:txbxContent>
                    <w:p w:rsidR="00473A3D" w:rsidRDefault="00473A3D" w:rsidP="00483067">
                      <w:pPr>
                        <w:rPr>
                          <w:rFonts w:asciiTheme="majorBidi" w:hAnsiTheme="majorBidi" w:cstheme="majorBidi"/>
                          <w:sz w:val="20"/>
                          <w:szCs w:val="20"/>
                          <w:lang w:val="en-US"/>
                        </w:rPr>
                      </w:pPr>
                    </w:p>
                  </w:txbxContent>
                </v:textbox>
              </v:shape>
            </w:pict>
          </mc:Fallback>
        </mc:AlternateContent>
      </w:r>
      <w:r w:rsidRPr="004E1614">
        <w:rPr>
          <w:rFonts w:asciiTheme="majorBidi" w:eastAsia="Wingdings-Regular" w:hAnsiTheme="majorBidi" w:cstheme="majorBidi"/>
          <w:sz w:val="24"/>
          <w:lang w:val="en-US" w:bidi="ar-LB"/>
        </w:rPr>
        <w:t xml:space="preserve"> </w:t>
      </w:r>
    </w:p>
    <w:p w:rsidR="00483067" w:rsidRPr="004E1614" w:rsidRDefault="00483067" w:rsidP="00483067">
      <w:pPr>
        <w:rPr>
          <w:rFonts w:asciiTheme="majorBidi" w:eastAsia="Wingdings-Regular" w:hAnsiTheme="majorBidi" w:cstheme="majorBidi"/>
          <w:sz w:val="24"/>
          <w:rtl/>
          <w:lang w:val="en-US" w:bidi="ar-LB"/>
        </w:rPr>
      </w:pPr>
    </w:p>
    <w:p w:rsidR="00483067" w:rsidRDefault="00483067" w:rsidP="00483067">
      <w:pPr>
        <w:rPr>
          <w:rFonts w:asciiTheme="majorBidi" w:eastAsia="Wingdings-Regular" w:hAnsiTheme="majorBidi" w:cstheme="majorBidi"/>
          <w:sz w:val="24"/>
          <w:lang w:val="en-US" w:bidi="ar-LB"/>
        </w:rPr>
      </w:pPr>
    </w:p>
    <w:p w:rsidR="009B1D3F" w:rsidRDefault="009B1D3F" w:rsidP="009B1D3F">
      <w:pPr>
        <w:rPr>
          <w:rFonts w:asciiTheme="majorBidi" w:eastAsia="Wingdings-Regular" w:hAnsiTheme="majorBidi" w:cstheme="majorBidi"/>
          <w:sz w:val="24"/>
          <w:lang w:val="en-US" w:bidi="ar-LB"/>
        </w:rPr>
      </w:pPr>
    </w:p>
    <w:p w:rsidR="009B1D3F" w:rsidRDefault="009B1D3F" w:rsidP="009B1D3F">
      <w:pPr>
        <w:rPr>
          <w:rFonts w:asciiTheme="majorBidi" w:eastAsia="Wingdings-Regular" w:hAnsiTheme="majorBidi" w:cstheme="majorBidi"/>
          <w:sz w:val="24"/>
          <w:lang w:val="en-US" w:bidi="ar-LB"/>
        </w:rPr>
      </w:pPr>
    </w:p>
    <w:p w:rsidR="009B1D3F" w:rsidRDefault="009B1D3F" w:rsidP="009B1D3F">
      <w:pPr>
        <w:rPr>
          <w:rFonts w:asciiTheme="majorBidi" w:eastAsia="Wingdings-Regular" w:hAnsiTheme="majorBidi" w:cstheme="majorBidi"/>
          <w:sz w:val="24"/>
          <w:rtl/>
          <w:lang w:val="en-US" w:bidi="ar-LB"/>
        </w:rPr>
      </w:pPr>
    </w:p>
    <w:p w:rsidR="00483067" w:rsidRPr="004E1614" w:rsidRDefault="00483067" w:rsidP="00483067">
      <w:pPr>
        <w:rPr>
          <w:rFonts w:asciiTheme="majorBidi" w:eastAsia="Wingdings-Regular" w:hAnsiTheme="majorBidi" w:cstheme="majorBidi"/>
          <w:sz w:val="24"/>
          <w:rtl/>
          <w:lang w:val="en-US" w:bidi="ar-LB"/>
        </w:rPr>
      </w:pPr>
    </w:p>
    <w:p w:rsidR="00483067" w:rsidRPr="009B1D3F" w:rsidRDefault="00483067" w:rsidP="009B1D3F">
      <w:pPr>
        <w:pStyle w:val="Heading4"/>
        <w:rPr>
          <w:rFonts w:eastAsia="Wingdings-Regular"/>
        </w:rPr>
      </w:pPr>
      <w:r w:rsidRPr="009B1D3F">
        <w:rPr>
          <w:rFonts w:eastAsia="Wingdings-Regular"/>
          <w:szCs w:val="22"/>
          <w:rtl/>
        </w:rPr>
        <w:t xml:space="preserve">برنامج التحكم ب </w:t>
      </w:r>
      <w:r w:rsidRPr="009B1D3F">
        <w:rPr>
          <w:rFonts w:eastAsia="Wingdings-Regular"/>
        </w:rPr>
        <w:t>Valve</w:t>
      </w:r>
      <w:r w:rsidRPr="009B1D3F">
        <w:rPr>
          <w:rFonts w:eastAsia="Wingdings-Regular"/>
          <w:szCs w:val="22"/>
          <w:rtl/>
        </w:rPr>
        <w:t xml:space="preserve"> في ال </w:t>
      </w:r>
      <w:r w:rsidRPr="009B1D3F">
        <w:rPr>
          <w:rFonts w:eastAsia="Wingdings-Regular"/>
        </w:rPr>
        <w:t>PLC</w:t>
      </w:r>
    </w:p>
    <w:p w:rsidR="00483067" w:rsidRPr="0024665E" w:rsidRDefault="00483067" w:rsidP="00483067">
      <w:pPr>
        <w:pStyle w:val="ListParagraph"/>
        <w:ind w:left="1260"/>
        <w:rPr>
          <w:rFonts w:asciiTheme="majorBidi" w:eastAsia="Wingdings-Regular" w:hAnsiTheme="majorBidi" w:cstheme="majorBidi"/>
          <w:sz w:val="24"/>
          <w:szCs w:val="24"/>
          <w:rtl/>
          <w:lang w:bidi="ar-LB"/>
        </w:rPr>
      </w:pPr>
      <w:r w:rsidRPr="0024665E">
        <w:rPr>
          <w:rFonts w:asciiTheme="majorBidi" w:eastAsia="Wingdings-Regular" w:hAnsiTheme="majorBidi" w:cstheme="majorBidi"/>
          <w:sz w:val="24"/>
          <w:szCs w:val="24"/>
          <w:rtl/>
          <w:lang w:bidi="ar-LB"/>
        </w:rPr>
        <w:t xml:space="preserve">عندما يصبح  الضغط  في </w:t>
      </w:r>
      <w:r w:rsidRPr="0024665E">
        <w:rPr>
          <w:rFonts w:asciiTheme="majorBidi" w:eastAsia="Wingdings-Regular" w:hAnsiTheme="majorBidi" w:cstheme="majorBidi"/>
          <w:sz w:val="24"/>
          <w:szCs w:val="24"/>
          <w:lang w:bidi="ar-LB"/>
        </w:rPr>
        <w:t>D5</w:t>
      </w:r>
      <w:r w:rsidRPr="0024665E">
        <w:rPr>
          <w:rFonts w:asciiTheme="majorBidi" w:eastAsia="Wingdings-Regular" w:hAnsiTheme="majorBidi" w:cstheme="majorBidi"/>
          <w:sz w:val="24"/>
          <w:szCs w:val="24"/>
          <w:rtl/>
          <w:lang w:bidi="ar-LB"/>
        </w:rPr>
        <w:t xml:space="preserve"> حوالي </w:t>
      </w:r>
      <w:r>
        <w:rPr>
          <w:rFonts w:asciiTheme="majorBidi" w:eastAsia="Wingdings-Regular" w:hAnsiTheme="majorBidi" w:cstheme="majorBidi"/>
          <w:sz w:val="24"/>
          <w:szCs w:val="24"/>
          <w:lang w:bidi="ar-LB"/>
        </w:rPr>
        <w:t>7</w:t>
      </w:r>
      <w:r w:rsidRPr="0024665E">
        <w:rPr>
          <w:rFonts w:asciiTheme="majorBidi" w:eastAsia="Wingdings-Regular" w:hAnsiTheme="majorBidi" w:cstheme="majorBidi"/>
          <w:sz w:val="24"/>
          <w:szCs w:val="24"/>
          <w:lang w:bidi="ar-LB"/>
        </w:rPr>
        <w:t xml:space="preserve"> bar</w:t>
      </w:r>
      <w:r w:rsidRPr="0024665E">
        <w:rPr>
          <w:rFonts w:asciiTheme="majorBidi" w:eastAsia="Wingdings-Regular" w:hAnsiTheme="majorBidi" w:cstheme="majorBidi"/>
          <w:sz w:val="24"/>
          <w:szCs w:val="24"/>
          <w:rtl/>
          <w:lang w:bidi="ar-LB"/>
        </w:rPr>
        <w:t xml:space="preserve"> </w:t>
      </w:r>
      <w:r>
        <w:rPr>
          <w:rFonts w:asciiTheme="majorBidi" w:eastAsia="Wingdings-Regular" w:hAnsiTheme="majorBidi" w:cstheme="majorBidi" w:hint="cs"/>
          <w:sz w:val="24"/>
          <w:szCs w:val="24"/>
          <w:rtl/>
          <w:lang w:bidi="ar-LB"/>
        </w:rPr>
        <w:t xml:space="preserve"> نقوم بتشغيل</w:t>
      </w:r>
      <w:r w:rsidRPr="0024665E">
        <w:rPr>
          <w:rFonts w:asciiTheme="majorBidi" w:eastAsia="Wingdings-Regular" w:hAnsiTheme="majorBidi" w:cstheme="majorBidi"/>
          <w:sz w:val="24"/>
          <w:szCs w:val="24"/>
          <w:rtl/>
          <w:lang w:bidi="ar-LB"/>
        </w:rPr>
        <w:t xml:space="preserve"> </w:t>
      </w:r>
      <w:r w:rsidRPr="0024665E">
        <w:rPr>
          <w:rFonts w:asciiTheme="majorBidi" w:eastAsia="Wingdings-Regular" w:hAnsiTheme="majorBidi" w:cstheme="majorBidi"/>
          <w:sz w:val="24"/>
          <w:szCs w:val="24"/>
          <w:lang w:bidi="ar-LB"/>
        </w:rPr>
        <w:t xml:space="preserve"> “M42 ON”</w:t>
      </w:r>
      <w:r w:rsidRPr="0024665E">
        <w:rPr>
          <w:rFonts w:asciiTheme="majorBidi" w:eastAsia="Wingdings-Regular" w:hAnsiTheme="majorBidi" w:cstheme="majorBidi"/>
          <w:sz w:val="24"/>
          <w:szCs w:val="24"/>
          <w:rtl/>
          <w:lang w:bidi="ar-LB"/>
        </w:rPr>
        <w:t xml:space="preserve"> </w:t>
      </w:r>
      <w:r>
        <w:rPr>
          <w:rFonts w:asciiTheme="majorBidi" w:eastAsia="Wingdings-Regular" w:hAnsiTheme="majorBidi" w:cstheme="majorBidi" w:hint="cs"/>
          <w:sz w:val="24"/>
          <w:szCs w:val="24"/>
          <w:rtl/>
          <w:lang w:bidi="ar-LB"/>
        </w:rPr>
        <w:t>من خلال الحاسوب لنبدأ التحكم ب</w:t>
      </w:r>
      <w:r w:rsidRPr="0024665E">
        <w:rPr>
          <w:rFonts w:asciiTheme="majorBidi" w:eastAsia="Wingdings-Regular" w:hAnsiTheme="majorBidi" w:cstheme="majorBidi"/>
          <w:sz w:val="24"/>
          <w:szCs w:val="24"/>
          <w:rtl/>
          <w:lang w:bidi="ar-LB"/>
        </w:rPr>
        <w:t xml:space="preserve">نسبة فتح ال </w:t>
      </w:r>
      <w:r w:rsidRPr="0024665E">
        <w:rPr>
          <w:rFonts w:asciiTheme="majorBidi" w:eastAsia="Wingdings-Regular" w:hAnsiTheme="majorBidi" w:cstheme="majorBidi"/>
          <w:sz w:val="24"/>
          <w:szCs w:val="24"/>
          <w:lang w:bidi="ar-LB"/>
        </w:rPr>
        <w:t>“turbine valve”</w:t>
      </w:r>
      <w:r w:rsidRPr="0024665E">
        <w:rPr>
          <w:rFonts w:asciiTheme="majorBidi" w:eastAsia="Wingdings-Regular" w:hAnsiTheme="majorBidi" w:cstheme="majorBidi"/>
          <w:sz w:val="24"/>
          <w:szCs w:val="24"/>
          <w:rtl/>
          <w:lang w:bidi="ar-LB"/>
        </w:rPr>
        <w:t>.</w:t>
      </w:r>
    </w:p>
    <w:p w:rsidR="00483067" w:rsidRPr="0024665E" w:rsidRDefault="00483067" w:rsidP="00483067">
      <w:pPr>
        <w:pStyle w:val="ListParagraph"/>
        <w:ind w:left="1260"/>
        <w:rPr>
          <w:rFonts w:asciiTheme="majorBidi" w:eastAsia="Wingdings-Regular" w:hAnsiTheme="majorBidi" w:cstheme="majorBidi"/>
          <w:sz w:val="24"/>
          <w:szCs w:val="24"/>
          <w:lang w:bidi="ar-LB"/>
        </w:rPr>
      </w:pPr>
      <w:r w:rsidRPr="0024665E">
        <w:rPr>
          <w:rFonts w:asciiTheme="majorBidi" w:eastAsia="Wingdings-Regular" w:hAnsiTheme="majorBidi" w:cstheme="majorBidi"/>
          <w:sz w:val="24"/>
          <w:szCs w:val="24"/>
          <w:rtl/>
          <w:lang w:bidi="ar-LB"/>
        </w:rPr>
        <w:t xml:space="preserve">يتم تحديد نسبة فتح </w:t>
      </w:r>
      <w:r w:rsidRPr="0024665E">
        <w:rPr>
          <w:rFonts w:asciiTheme="majorBidi" w:eastAsia="Wingdings-Regular" w:hAnsiTheme="majorBidi" w:cstheme="majorBidi"/>
          <w:sz w:val="24"/>
          <w:szCs w:val="24"/>
          <w:lang w:bidi="ar-LB"/>
        </w:rPr>
        <w:t>“turbine valve”</w:t>
      </w:r>
      <w:r w:rsidRPr="0024665E">
        <w:rPr>
          <w:rFonts w:asciiTheme="majorBidi" w:eastAsia="Wingdings-Regular" w:hAnsiTheme="majorBidi" w:cstheme="majorBidi"/>
          <w:sz w:val="24"/>
          <w:szCs w:val="24"/>
          <w:rtl/>
          <w:lang w:bidi="ar-LB"/>
        </w:rPr>
        <w:t xml:space="preserve"> من خلال ال </w:t>
      </w:r>
      <w:r w:rsidRPr="0024665E">
        <w:rPr>
          <w:rFonts w:asciiTheme="majorBidi" w:eastAsia="Wingdings-Regular" w:hAnsiTheme="majorBidi" w:cstheme="majorBidi"/>
          <w:sz w:val="24"/>
          <w:szCs w:val="24"/>
          <w:lang w:bidi="ar-LB"/>
        </w:rPr>
        <w:t>PID</w:t>
      </w:r>
      <w:r w:rsidRPr="0024665E">
        <w:rPr>
          <w:rFonts w:asciiTheme="majorBidi" w:eastAsia="Wingdings-Regular" w:hAnsiTheme="majorBidi" w:cstheme="majorBidi"/>
          <w:sz w:val="24"/>
          <w:szCs w:val="24"/>
          <w:rtl/>
          <w:lang w:bidi="ar-LB"/>
        </w:rPr>
        <w:t xml:space="preserve"> في ال </w:t>
      </w:r>
      <w:r w:rsidRPr="0024665E">
        <w:rPr>
          <w:rFonts w:asciiTheme="majorBidi" w:eastAsia="Wingdings-Regular" w:hAnsiTheme="majorBidi" w:cstheme="majorBidi"/>
          <w:sz w:val="24"/>
          <w:szCs w:val="24"/>
          <w:lang w:bidi="ar-LB"/>
        </w:rPr>
        <w:t>PLC</w:t>
      </w:r>
      <w:r w:rsidRPr="0024665E">
        <w:rPr>
          <w:rFonts w:asciiTheme="majorBidi" w:eastAsia="Wingdings-Regular" w:hAnsiTheme="majorBidi" w:cstheme="majorBidi"/>
          <w:sz w:val="24"/>
          <w:szCs w:val="24"/>
          <w:rtl/>
          <w:lang w:bidi="ar-LB"/>
        </w:rPr>
        <w:t xml:space="preserve"> او بشكل يدوي من خلال الحاسوب </w:t>
      </w:r>
      <w:r w:rsidRPr="0024665E">
        <w:rPr>
          <w:rFonts w:asciiTheme="majorBidi" w:eastAsia="Wingdings-Regular" w:hAnsiTheme="majorBidi" w:cstheme="majorBidi"/>
          <w:sz w:val="24"/>
          <w:szCs w:val="24"/>
          <w:lang w:bidi="ar-LB"/>
        </w:rPr>
        <w:t>(GUI)</w:t>
      </w:r>
    </w:p>
    <w:p w:rsidR="00483067" w:rsidRPr="0024665E" w:rsidRDefault="00483067" w:rsidP="00483067">
      <w:pPr>
        <w:pStyle w:val="ListParagraph"/>
        <w:ind w:left="1260"/>
        <w:rPr>
          <w:rFonts w:asciiTheme="majorBidi" w:eastAsia="Wingdings-Regular" w:hAnsiTheme="majorBidi" w:cstheme="majorBidi"/>
          <w:sz w:val="24"/>
          <w:szCs w:val="24"/>
          <w:lang w:bidi="ar-LB"/>
        </w:rPr>
      </w:pPr>
      <w:r w:rsidRPr="0024665E">
        <w:rPr>
          <w:rFonts w:asciiTheme="majorBidi" w:eastAsia="Wingdings-Regular" w:hAnsiTheme="majorBidi" w:cstheme="majorBidi"/>
          <w:sz w:val="24"/>
          <w:szCs w:val="24"/>
          <w:rtl/>
          <w:lang w:bidi="ar-LB"/>
        </w:rPr>
        <w:lastRenderedPageBreak/>
        <w:t xml:space="preserve">تعمل ال </w:t>
      </w:r>
      <w:r w:rsidRPr="0024665E">
        <w:rPr>
          <w:rFonts w:asciiTheme="majorBidi" w:eastAsia="Wingdings-Regular" w:hAnsiTheme="majorBidi" w:cstheme="majorBidi"/>
          <w:sz w:val="24"/>
          <w:szCs w:val="24"/>
          <w:lang w:bidi="ar-LB"/>
        </w:rPr>
        <w:t>PID</w:t>
      </w:r>
      <w:r w:rsidRPr="0024665E">
        <w:rPr>
          <w:rFonts w:asciiTheme="majorBidi" w:eastAsia="Wingdings-Regular" w:hAnsiTheme="majorBidi" w:cstheme="majorBidi"/>
          <w:sz w:val="24"/>
          <w:szCs w:val="24"/>
          <w:rtl/>
          <w:lang w:bidi="ar-LB"/>
        </w:rPr>
        <w:t xml:space="preserve"> بمقارنة السرعة المطلوبة </w:t>
      </w:r>
      <w:r w:rsidRPr="0024665E">
        <w:rPr>
          <w:rFonts w:asciiTheme="majorBidi" w:eastAsia="Wingdings-Regular" w:hAnsiTheme="majorBidi" w:cstheme="majorBidi"/>
          <w:sz w:val="24"/>
          <w:szCs w:val="24"/>
          <w:lang w:bidi="ar-LB"/>
        </w:rPr>
        <w:t xml:space="preserve">“Speed </w:t>
      </w:r>
      <w:proofErr w:type="spellStart"/>
      <w:r w:rsidRPr="0024665E">
        <w:rPr>
          <w:rFonts w:asciiTheme="majorBidi" w:eastAsia="Wingdings-Regular" w:hAnsiTheme="majorBidi" w:cstheme="majorBidi"/>
          <w:sz w:val="24"/>
          <w:szCs w:val="24"/>
          <w:lang w:bidi="ar-LB"/>
        </w:rPr>
        <w:t>SetPoint</w:t>
      </w:r>
      <w:proofErr w:type="spellEnd"/>
      <w:r w:rsidRPr="0024665E">
        <w:rPr>
          <w:rFonts w:asciiTheme="majorBidi" w:eastAsia="Wingdings-Regular" w:hAnsiTheme="majorBidi" w:cstheme="majorBidi"/>
          <w:sz w:val="24"/>
          <w:szCs w:val="24"/>
          <w:lang w:bidi="ar-LB"/>
        </w:rPr>
        <w:t>”</w:t>
      </w:r>
      <w:r w:rsidRPr="0024665E">
        <w:rPr>
          <w:rFonts w:asciiTheme="majorBidi" w:eastAsia="Wingdings-Regular" w:hAnsiTheme="majorBidi" w:cstheme="majorBidi"/>
          <w:sz w:val="24"/>
          <w:szCs w:val="24"/>
          <w:rtl/>
          <w:lang w:bidi="ar-LB"/>
        </w:rPr>
        <w:t xml:space="preserve"> في </w:t>
      </w:r>
      <w:r w:rsidRPr="0024665E">
        <w:rPr>
          <w:rFonts w:asciiTheme="majorBidi" w:eastAsia="Wingdings-Regular" w:hAnsiTheme="majorBidi" w:cstheme="majorBidi"/>
          <w:sz w:val="24"/>
          <w:szCs w:val="24"/>
          <w:lang w:bidi="ar-LB"/>
        </w:rPr>
        <w:t>D10</w:t>
      </w:r>
      <w:r w:rsidRPr="0024665E">
        <w:rPr>
          <w:rFonts w:asciiTheme="majorBidi" w:eastAsia="Wingdings-Regular" w:hAnsiTheme="majorBidi" w:cstheme="majorBidi"/>
          <w:sz w:val="24"/>
          <w:szCs w:val="24"/>
          <w:rtl/>
          <w:lang w:bidi="ar-LB"/>
        </w:rPr>
        <w:t xml:space="preserve"> مع سرعة ال </w:t>
      </w:r>
      <w:r w:rsidRPr="0024665E">
        <w:rPr>
          <w:rFonts w:asciiTheme="majorBidi" w:eastAsia="Wingdings-Regular" w:hAnsiTheme="majorBidi" w:cstheme="majorBidi"/>
          <w:sz w:val="24"/>
          <w:szCs w:val="24"/>
          <w:lang w:bidi="ar-LB"/>
        </w:rPr>
        <w:t>Turbine</w:t>
      </w:r>
      <w:r w:rsidRPr="0024665E">
        <w:rPr>
          <w:rFonts w:asciiTheme="majorBidi" w:eastAsia="Wingdings-Regular" w:hAnsiTheme="majorBidi" w:cstheme="majorBidi"/>
          <w:sz w:val="24"/>
          <w:szCs w:val="24"/>
          <w:rtl/>
          <w:lang w:bidi="ar-LB"/>
        </w:rPr>
        <w:t xml:space="preserve"> في </w:t>
      </w:r>
      <w:r w:rsidRPr="0024665E">
        <w:rPr>
          <w:rFonts w:asciiTheme="majorBidi" w:eastAsia="Wingdings-Regular" w:hAnsiTheme="majorBidi" w:cstheme="majorBidi"/>
          <w:sz w:val="24"/>
          <w:szCs w:val="24"/>
          <w:lang w:bidi="ar-LB"/>
        </w:rPr>
        <w:t>D11</w:t>
      </w:r>
      <w:r w:rsidRPr="0024665E">
        <w:rPr>
          <w:rFonts w:asciiTheme="majorBidi" w:eastAsia="Wingdings-Regular" w:hAnsiTheme="majorBidi" w:cstheme="majorBidi"/>
          <w:sz w:val="24"/>
          <w:szCs w:val="24"/>
          <w:rtl/>
          <w:lang w:bidi="ar-LB"/>
        </w:rPr>
        <w:t xml:space="preserve"> وتحدد نسبة</w:t>
      </w:r>
      <w:r w:rsidRPr="0024665E">
        <w:rPr>
          <w:rFonts w:asciiTheme="majorBidi" w:eastAsia="Wingdings-Regular" w:hAnsiTheme="majorBidi" w:cstheme="majorBidi"/>
          <w:sz w:val="24"/>
          <w:szCs w:val="24"/>
          <w:lang w:bidi="ar-LB"/>
        </w:rPr>
        <w:t xml:space="preserve"> </w:t>
      </w:r>
      <w:r w:rsidRPr="0024665E">
        <w:rPr>
          <w:rFonts w:asciiTheme="majorBidi" w:eastAsia="Wingdings-Regular" w:hAnsiTheme="majorBidi" w:cstheme="majorBidi"/>
          <w:sz w:val="24"/>
          <w:szCs w:val="24"/>
          <w:rtl/>
          <w:lang w:bidi="ar-LB"/>
        </w:rPr>
        <w:t xml:space="preserve">المئوية المطلوبة لفتح ال </w:t>
      </w:r>
      <w:r w:rsidRPr="0024665E">
        <w:rPr>
          <w:rFonts w:asciiTheme="majorBidi" w:eastAsia="Wingdings-Regular" w:hAnsiTheme="majorBidi" w:cstheme="majorBidi"/>
          <w:sz w:val="24"/>
          <w:szCs w:val="24"/>
          <w:lang w:bidi="ar-LB"/>
        </w:rPr>
        <w:t>Valve</w:t>
      </w:r>
      <w:r w:rsidRPr="0024665E">
        <w:rPr>
          <w:rFonts w:asciiTheme="majorBidi" w:eastAsia="Wingdings-Regular" w:hAnsiTheme="majorBidi" w:cstheme="majorBidi"/>
          <w:sz w:val="24"/>
          <w:szCs w:val="24"/>
          <w:rtl/>
          <w:lang w:bidi="ar-LB"/>
        </w:rPr>
        <w:t xml:space="preserve"> في </w:t>
      </w:r>
      <w:r w:rsidRPr="0024665E">
        <w:rPr>
          <w:rFonts w:asciiTheme="majorBidi" w:eastAsia="Wingdings-Regular" w:hAnsiTheme="majorBidi" w:cstheme="majorBidi"/>
          <w:sz w:val="24"/>
          <w:szCs w:val="24"/>
          <w:lang w:bidi="ar-LB"/>
        </w:rPr>
        <w:t>D12</w:t>
      </w:r>
      <w:r w:rsidRPr="0024665E">
        <w:rPr>
          <w:rFonts w:asciiTheme="majorBidi" w:eastAsia="Wingdings-Regular" w:hAnsiTheme="majorBidi" w:cstheme="majorBidi"/>
          <w:sz w:val="24"/>
          <w:szCs w:val="24"/>
          <w:rtl/>
          <w:lang w:bidi="ar-LB"/>
        </w:rPr>
        <w:t xml:space="preserve"> </w:t>
      </w:r>
      <w:r w:rsidRPr="0024665E">
        <w:rPr>
          <w:rFonts w:asciiTheme="majorBidi" w:eastAsia="Wingdings-Regular" w:hAnsiTheme="majorBidi" w:cstheme="majorBidi"/>
          <w:sz w:val="24"/>
          <w:szCs w:val="24"/>
          <w:lang w:bidi="ar-LB"/>
        </w:rPr>
        <w:t>.</w:t>
      </w:r>
    </w:p>
    <w:p w:rsidR="00483067" w:rsidRPr="003B7258" w:rsidRDefault="00483067" w:rsidP="00483067">
      <w:pPr>
        <w:pStyle w:val="ListParagraph"/>
        <w:ind w:left="1260"/>
        <w:rPr>
          <w:rFonts w:asciiTheme="majorBidi" w:eastAsia="Wingdings-Regular" w:hAnsiTheme="majorBidi" w:cstheme="majorBidi"/>
          <w:sz w:val="24"/>
          <w:szCs w:val="24"/>
          <w:lang w:bidi="ar-LB"/>
        </w:rPr>
      </w:pPr>
      <w:r w:rsidRPr="0024665E">
        <w:rPr>
          <w:rFonts w:asciiTheme="majorBidi" w:eastAsia="Wingdings-Regular" w:hAnsiTheme="majorBidi" w:cstheme="majorBidi"/>
          <w:sz w:val="24"/>
          <w:szCs w:val="24"/>
          <w:rtl/>
          <w:lang w:bidi="ar-LB"/>
        </w:rPr>
        <w:t xml:space="preserve">يكون التحكم بنسبة فتح ال </w:t>
      </w:r>
      <w:r w:rsidRPr="0024665E">
        <w:rPr>
          <w:rFonts w:asciiTheme="majorBidi" w:eastAsia="Wingdings-Regular" w:hAnsiTheme="majorBidi" w:cstheme="majorBidi"/>
          <w:sz w:val="24"/>
          <w:szCs w:val="24"/>
          <w:lang w:bidi="ar-LB"/>
        </w:rPr>
        <w:t>valve</w:t>
      </w:r>
      <w:r w:rsidRPr="0024665E">
        <w:rPr>
          <w:rFonts w:asciiTheme="majorBidi" w:eastAsia="Wingdings-Regular" w:hAnsiTheme="majorBidi" w:cstheme="majorBidi"/>
          <w:sz w:val="24"/>
          <w:szCs w:val="24"/>
          <w:rtl/>
          <w:lang w:bidi="ar-LB"/>
        </w:rPr>
        <w:t xml:space="preserve"> المطلوبة بشكل اوتوماتيكي عندما تكون </w:t>
      </w:r>
      <w:r w:rsidRPr="0024665E">
        <w:rPr>
          <w:rFonts w:asciiTheme="majorBidi" w:eastAsia="Wingdings-Regular" w:hAnsiTheme="majorBidi" w:cstheme="majorBidi"/>
          <w:sz w:val="24"/>
          <w:szCs w:val="24"/>
          <w:lang w:bidi="ar-LB"/>
        </w:rPr>
        <w:t>“M20 OFF”</w:t>
      </w:r>
      <w:r w:rsidRPr="0024665E">
        <w:rPr>
          <w:rFonts w:asciiTheme="majorBidi" w:eastAsia="Wingdings-Regular" w:hAnsiTheme="majorBidi" w:cstheme="majorBidi"/>
          <w:sz w:val="24"/>
          <w:szCs w:val="24"/>
          <w:rtl/>
          <w:lang w:bidi="ar-LB"/>
        </w:rPr>
        <w:t xml:space="preserve"> , فاذا كان</w:t>
      </w:r>
      <w:r>
        <w:rPr>
          <w:rFonts w:asciiTheme="majorBidi" w:eastAsia="Wingdings-Regular" w:hAnsiTheme="majorBidi" w:cstheme="majorBidi" w:hint="cs"/>
          <w:sz w:val="24"/>
          <w:szCs w:val="24"/>
          <w:rtl/>
          <w:lang w:bidi="ar-LB"/>
        </w:rPr>
        <w:t>ت</w:t>
      </w:r>
      <w:r w:rsidRPr="0024665E">
        <w:rPr>
          <w:rFonts w:asciiTheme="majorBidi" w:eastAsia="Wingdings-Regular" w:hAnsiTheme="majorBidi" w:cstheme="majorBidi"/>
          <w:sz w:val="24"/>
          <w:szCs w:val="24"/>
          <w:rtl/>
          <w:lang w:bidi="ar-LB"/>
        </w:rPr>
        <w:t xml:space="preserve"> </w:t>
      </w:r>
      <w:r w:rsidRPr="003B7258">
        <w:rPr>
          <w:rFonts w:asciiTheme="majorBidi" w:eastAsia="Wingdings-Regular" w:hAnsiTheme="majorBidi" w:cstheme="majorBidi"/>
          <w:sz w:val="24"/>
          <w:szCs w:val="24"/>
          <w:lang w:bidi="ar-LB"/>
        </w:rPr>
        <w:t>“M42 OFF”</w:t>
      </w:r>
      <w:r w:rsidRPr="003B7258">
        <w:rPr>
          <w:rFonts w:asciiTheme="majorBidi" w:eastAsia="Wingdings-Regular" w:hAnsiTheme="majorBidi" w:cstheme="majorBidi"/>
          <w:sz w:val="24"/>
          <w:szCs w:val="24"/>
          <w:rtl/>
          <w:lang w:bidi="ar-LB"/>
        </w:rPr>
        <w:t xml:space="preserve"> لا يسمح بفتح ال </w:t>
      </w:r>
      <w:r w:rsidRPr="003B7258">
        <w:rPr>
          <w:rFonts w:asciiTheme="majorBidi" w:eastAsia="Wingdings-Regular" w:hAnsiTheme="majorBidi" w:cstheme="majorBidi"/>
          <w:sz w:val="24"/>
          <w:szCs w:val="24"/>
          <w:lang w:bidi="ar-LB"/>
        </w:rPr>
        <w:t>Valve</w:t>
      </w:r>
      <w:r w:rsidRPr="003B7258">
        <w:rPr>
          <w:rFonts w:asciiTheme="majorBidi" w:eastAsia="Wingdings-Regular" w:hAnsiTheme="majorBidi" w:cstheme="majorBidi"/>
          <w:sz w:val="24"/>
          <w:szCs w:val="24"/>
          <w:rtl/>
          <w:lang w:bidi="ar-LB"/>
        </w:rPr>
        <w:t xml:space="preserve"> اي نسبة الفتح صفر وتحفظ في </w:t>
      </w:r>
      <w:r w:rsidRPr="003B7258">
        <w:rPr>
          <w:rFonts w:asciiTheme="majorBidi" w:eastAsia="Wingdings-Regular" w:hAnsiTheme="majorBidi" w:cstheme="majorBidi"/>
          <w:sz w:val="24"/>
          <w:szCs w:val="24"/>
          <w:lang w:bidi="ar-LB"/>
        </w:rPr>
        <w:t>D13</w:t>
      </w:r>
      <w:r w:rsidRPr="003B7258">
        <w:rPr>
          <w:rFonts w:asciiTheme="majorBidi" w:eastAsia="Wingdings-Regular" w:hAnsiTheme="majorBidi" w:cstheme="majorBidi"/>
          <w:sz w:val="24"/>
          <w:szCs w:val="24"/>
          <w:rtl/>
          <w:lang w:bidi="ar-LB"/>
        </w:rPr>
        <w:t xml:space="preserve"> اما عندما </w:t>
      </w:r>
      <w:r w:rsidRPr="003B7258">
        <w:rPr>
          <w:rFonts w:asciiTheme="majorBidi" w:eastAsia="Wingdings-Regular" w:hAnsiTheme="majorBidi" w:cstheme="majorBidi"/>
          <w:sz w:val="24"/>
          <w:szCs w:val="24"/>
          <w:lang w:bidi="ar-LB"/>
        </w:rPr>
        <w:t>“M42 ON”</w:t>
      </w:r>
      <w:r w:rsidRPr="003B7258">
        <w:rPr>
          <w:rFonts w:asciiTheme="majorBidi" w:eastAsia="Wingdings-Regular" w:hAnsiTheme="majorBidi" w:cstheme="majorBidi"/>
          <w:sz w:val="24"/>
          <w:szCs w:val="24"/>
          <w:rtl/>
          <w:lang w:bidi="ar-LB"/>
        </w:rPr>
        <w:t xml:space="preserve"> فيتم حفظ نسبة فتح ال </w:t>
      </w:r>
      <w:r w:rsidRPr="003B7258">
        <w:rPr>
          <w:rFonts w:asciiTheme="majorBidi" w:eastAsia="Wingdings-Regular" w:hAnsiTheme="majorBidi" w:cstheme="majorBidi"/>
          <w:sz w:val="24"/>
          <w:szCs w:val="24"/>
          <w:lang w:bidi="ar-LB"/>
        </w:rPr>
        <w:t>Valve</w:t>
      </w:r>
      <w:r w:rsidRPr="003B7258">
        <w:rPr>
          <w:rFonts w:asciiTheme="majorBidi" w:eastAsia="Wingdings-Regular" w:hAnsiTheme="majorBidi" w:cstheme="majorBidi"/>
          <w:sz w:val="24"/>
          <w:szCs w:val="24"/>
          <w:rtl/>
          <w:lang w:bidi="ar-LB"/>
        </w:rPr>
        <w:t xml:space="preserve"> المطلوبة من </w:t>
      </w:r>
      <w:r w:rsidRPr="003B7258">
        <w:rPr>
          <w:rFonts w:asciiTheme="majorBidi" w:eastAsia="Wingdings-Regular" w:hAnsiTheme="majorBidi" w:cstheme="majorBidi"/>
          <w:sz w:val="24"/>
          <w:szCs w:val="24"/>
          <w:lang w:bidi="ar-LB"/>
        </w:rPr>
        <w:t>PID</w:t>
      </w:r>
      <w:r w:rsidRPr="003B7258">
        <w:rPr>
          <w:rFonts w:asciiTheme="majorBidi" w:eastAsia="Wingdings-Regular" w:hAnsiTheme="majorBidi" w:cstheme="majorBidi"/>
          <w:sz w:val="24"/>
          <w:szCs w:val="24"/>
          <w:rtl/>
          <w:lang w:bidi="ar-LB"/>
        </w:rPr>
        <w:t xml:space="preserve"> في </w:t>
      </w:r>
      <w:r w:rsidRPr="003B7258">
        <w:rPr>
          <w:rFonts w:asciiTheme="majorBidi" w:eastAsia="Wingdings-Regular" w:hAnsiTheme="majorBidi" w:cstheme="majorBidi"/>
          <w:sz w:val="24"/>
          <w:szCs w:val="24"/>
          <w:lang w:bidi="ar-LB"/>
        </w:rPr>
        <w:t>D13</w:t>
      </w:r>
      <w:r w:rsidRPr="003B7258">
        <w:rPr>
          <w:rFonts w:asciiTheme="majorBidi" w:eastAsia="Wingdings-Regular" w:hAnsiTheme="majorBidi" w:cstheme="majorBidi"/>
          <w:sz w:val="24"/>
          <w:szCs w:val="24"/>
          <w:rtl/>
          <w:lang w:bidi="ar-LB"/>
        </w:rPr>
        <w:t>.</w:t>
      </w:r>
    </w:p>
    <w:p w:rsidR="00483067" w:rsidRDefault="00483067" w:rsidP="00483067">
      <w:pPr>
        <w:pStyle w:val="ListParagraph"/>
        <w:ind w:left="1260"/>
        <w:rPr>
          <w:rFonts w:asciiTheme="majorBidi" w:eastAsia="Wingdings-Regular" w:hAnsiTheme="majorBidi" w:cstheme="majorBidi"/>
          <w:sz w:val="24"/>
          <w:szCs w:val="24"/>
          <w:lang w:bidi="ar-LB"/>
        </w:rPr>
      </w:pPr>
      <w:r w:rsidRPr="0024665E">
        <w:rPr>
          <w:rFonts w:asciiTheme="majorBidi" w:eastAsia="Wingdings-Regular" w:hAnsiTheme="majorBidi" w:cstheme="majorBidi"/>
          <w:sz w:val="24"/>
          <w:szCs w:val="24"/>
          <w:rtl/>
          <w:lang w:bidi="ar-LB"/>
        </w:rPr>
        <w:t xml:space="preserve">يمكن التحكم بنسبة فتح ال </w:t>
      </w:r>
      <w:r w:rsidRPr="0024665E">
        <w:rPr>
          <w:rFonts w:asciiTheme="majorBidi" w:eastAsia="Wingdings-Regular" w:hAnsiTheme="majorBidi" w:cstheme="majorBidi"/>
          <w:sz w:val="24"/>
          <w:szCs w:val="24"/>
          <w:lang w:bidi="ar-LB"/>
        </w:rPr>
        <w:t>valve</w:t>
      </w:r>
      <w:r w:rsidRPr="0024665E">
        <w:rPr>
          <w:rFonts w:asciiTheme="majorBidi" w:eastAsia="Wingdings-Regular" w:hAnsiTheme="majorBidi" w:cstheme="majorBidi"/>
          <w:sz w:val="24"/>
          <w:szCs w:val="24"/>
          <w:rtl/>
          <w:lang w:bidi="ar-LB"/>
        </w:rPr>
        <w:t xml:space="preserve"> المطلوبة بشكل يدوي من خلال الحاسوب </w:t>
      </w:r>
      <w:r w:rsidRPr="0024665E">
        <w:rPr>
          <w:rFonts w:asciiTheme="majorBidi" w:eastAsia="Wingdings-Regular" w:hAnsiTheme="majorBidi" w:cstheme="majorBidi"/>
          <w:sz w:val="24"/>
          <w:szCs w:val="24"/>
          <w:lang w:bidi="ar-LB"/>
        </w:rPr>
        <w:t>(GUI)</w:t>
      </w:r>
      <w:r w:rsidRPr="0024665E">
        <w:rPr>
          <w:rFonts w:asciiTheme="majorBidi" w:eastAsia="Wingdings-Regular" w:hAnsiTheme="majorBidi" w:cstheme="majorBidi"/>
          <w:sz w:val="24"/>
          <w:szCs w:val="24"/>
          <w:rtl/>
          <w:lang w:bidi="ar-LB"/>
        </w:rPr>
        <w:t xml:space="preserve"> ارسال "1" عن طريق ال </w:t>
      </w:r>
      <w:r w:rsidRPr="0024665E">
        <w:rPr>
          <w:rFonts w:asciiTheme="majorBidi" w:eastAsia="Wingdings-Regular" w:hAnsiTheme="majorBidi" w:cstheme="majorBidi"/>
          <w:sz w:val="24"/>
          <w:szCs w:val="24"/>
          <w:lang w:bidi="ar-LB"/>
        </w:rPr>
        <w:t>Modbus</w:t>
      </w:r>
      <w:r w:rsidRPr="0024665E">
        <w:rPr>
          <w:rFonts w:asciiTheme="majorBidi" w:eastAsia="Wingdings-Regular" w:hAnsiTheme="majorBidi" w:cstheme="majorBidi"/>
          <w:sz w:val="24"/>
          <w:szCs w:val="24"/>
          <w:rtl/>
          <w:lang w:bidi="ar-LB"/>
        </w:rPr>
        <w:t xml:space="preserve"> الى </w:t>
      </w:r>
      <w:r w:rsidRPr="0024665E">
        <w:rPr>
          <w:rFonts w:asciiTheme="majorBidi" w:eastAsia="Wingdings-Regular" w:hAnsiTheme="majorBidi" w:cstheme="majorBidi"/>
          <w:sz w:val="24"/>
          <w:szCs w:val="24"/>
          <w:lang w:bidi="ar-LB"/>
        </w:rPr>
        <w:t xml:space="preserve"> PLC-M20</w:t>
      </w:r>
      <w:r w:rsidRPr="0024665E">
        <w:rPr>
          <w:rFonts w:asciiTheme="majorBidi" w:eastAsia="Wingdings-Regular" w:hAnsiTheme="majorBidi" w:cstheme="majorBidi"/>
          <w:sz w:val="24"/>
          <w:szCs w:val="24"/>
          <w:rtl/>
          <w:lang w:bidi="ar-LB"/>
        </w:rPr>
        <w:t xml:space="preserve">  فتصبح </w:t>
      </w:r>
      <w:r w:rsidRPr="0024665E">
        <w:rPr>
          <w:rFonts w:asciiTheme="majorBidi" w:eastAsia="Wingdings-Regular" w:hAnsiTheme="majorBidi" w:cstheme="majorBidi"/>
          <w:sz w:val="24"/>
          <w:szCs w:val="24"/>
          <w:lang w:bidi="ar-LB"/>
        </w:rPr>
        <w:t>“M20 ON”</w:t>
      </w:r>
      <w:r w:rsidRPr="0024665E">
        <w:rPr>
          <w:rFonts w:asciiTheme="majorBidi" w:eastAsia="Wingdings-Regular" w:hAnsiTheme="majorBidi" w:cstheme="majorBidi"/>
          <w:sz w:val="24"/>
          <w:szCs w:val="24"/>
          <w:rtl/>
          <w:lang w:bidi="ar-LB"/>
        </w:rPr>
        <w:t xml:space="preserve"> ومن ثم نرسل النسبة المئوية لفتح ال </w:t>
      </w:r>
      <w:r w:rsidRPr="0024665E">
        <w:rPr>
          <w:rFonts w:asciiTheme="majorBidi" w:eastAsia="Wingdings-Regular" w:hAnsiTheme="majorBidi" w:cstheme="majorBidi"/>
          <w:sz w:val="24"/>
          <w:szCs w:val="24"/>
          <w:lang w:bidi="ar-LB"/>
        </w:rPr>
        <w:t>valve</w:t>
      </w:r>
      <w:r w:rsidRPr="0024665E">
        <w:rPr>
          <w:rFonts w:asciiTheme="majorBidi" w:eastAsia="Wingdings-Regular" w:hAnsiTheme="majorBidi" w:cstheme="majorBidi"/>
          <w:sz w:val="24"/>
          <w:szCs w:val="24"/>
          <w:rtl/>
          <w:lang w:bidi="ar-LB"/>
        </w:rPr>
        <w:t xml:space="preserve"> الى </w:t>
      </w:r>
      <w:r w:rsidRPr="0024665E">
        <w:rPr>
          <w:rFonts w:asciiTheme="majorBidi" w:eastAsia="Wingdings-Regular" w:hAnsiTheme="majorBidi" w:cstheme="majorBidi"/>
          <w:sz w:val="24"/>
          <w:szCs w:val="24"/>
          <w:lang w:bidi="ar-LB"/>
        </w:rPr>
        <w:t>D13</w:t>
      </w:r>
      <w:r w:rsidRPr="0024665E">
        <w:rPr>
          <w:rFonts w:asciiTheme="majorBidi" w:eastAsia="Wingdings-Regular" w:hAnsiTheme="majorBidi" w:cstheme="majorBidi"/>
          <w:sz w:val="24"/>
          <w:szCs w:val="24"/>
          <w:rtl/>
          <w:lang w:bidi="ar-LB"/>
        </w:rPr>
        <w:t xml:space="preserve"> (اذا كان الرقم المرسل الى </w:t>
      </w:r>
      <w:r w:rsidRPr="0024665E">
        <w:rPr>
          <w:rFonts w:asciiTheme="majorBidi" w:eastAsia="Wingdings-Regular" w:hAnsiTheme="majorBidi" w:cstheme="majorBidi"/>
          <w:sz w:val="24"/>
          <w:szCs w:val="24"/>
          <w:lang w:bidi="ar-LB"/>
        </w:rPr>
        <w:t>D13</w:t>
      </w:r>
      <w:r w:rsidRPr="0024665E">
        <w:rPr>
          <w:rFonts w:asciiTheme="majorBidi" w:eastAsia="Wingdings-Regular" w:hAnsiTheme="majorBidi" w:cstheme="majorBidi"/>
          <w:sz w:val="24"/>
          <w:szCs w:val="24"/>
          <w:rtl/>
          <w:lang w:bidi="ar-LB"/>
        </w:rPr>
        <w:t xml:space="preserve"> اكثر من مئة يستبدل ب 100).</w:t>
      </w:r>
    </w:p>
    <w:p w:rsidR="00483067" w:rsidRPr="004E1614" w:rsidRDefault="00483067" w:rsidP="002751D4">
      <w:pPr>
        <w:rPr>
          <w:rFonts w:asciiTheme="majorBidi" w:eastAsia="Wingdings-Regular" w:hAnsiTheme="majorBidi" w:cstheme="majorBidi"/>
          <w:sz w:val="24"/>
          <w:szCs w:val="24"/>
          <w:rtl/>
          <w:lang w:val="en-US" w:bidi="ar-LB"/>
        </w:rPr>
      </w:pPr>
      <w:r w:rsidRPr="004E1614">
        <w:rPr>
          <w:rFonts w:asciiTheme="majorBidi" w:eastAsia="Wingdings-Regular" w:hAnsiTheme="majorBidi" w:cstheme="majorBidi"/>
          <w:noProof/>
          <w:sz w:val="24"/>
          <w:szCs w:val="24"/>
          <w:lang w:val="en-US" w:eastAsia="en-US"/>
        </w:rPr>
        <w:drawing>
          <wp:anchor distT="0" distB="0" distL="114300" distR="114300" simplePos="0" relativeHeight="251752448" behindDoc="0" locked="0" layoutInCell="1" allowOverlap="1" wp14:anchorId="79951ACF" wp14:editId="6832736E">
            <wp:simplePos x="0" y="0"/>
            <wp:positionH relativeFrom="margin">
              <wp:posOffset>-7951</wp:posOffset>
            </wp:positionH>
            <wp:positionV relativeFrom="paragraph">
              <wp:posOffset>2707005</wp:posOffset>
            </wp:positionV>
            <wp:extent cx="6392545" cy="1216660"/>
            <wp:effectExtent l="0" t="0" r="8255" b="2540"/>
            <wp:wrapThrough wrapText="bothSides">
              <wp:wrapPolygon edited="0">
                <wp:start x="0" y="0"/>
                <wp:lineTo x="0" y="21307"/>
                <wp:lineTo x="21564" y="21307"/>
                <wp:lineTo x="21564" y="0"/>
                <wp:lineTo x="0" y="0"/>
              </wp:wrapPolygon>
            </wp:wrapThrough>
            <wp:docPr id="14906" name="Picture 14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392545" cy="12166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E1614">
        <w:rPr>
          <w:rFonts w:asciiTheme="majorBidi" w:eastAsia="Wingdings-Regular" w:hAnsiTheme="majorBidi" w:cstheme="majorBidi"/>
          <w:noProof/>
          <w:sz w:val="24"/>
          <w:lang w:val="en-US" w:eastAsia="en-US"/>
        </w:rPr>
        <w:drawing>
          <wp:anchor distT="0" distB="0" distL="114300" distR="114300" simplePos="0" relativeHeight="251763712" behindDoc="1" locked="0" layoutInCell="1" allowOverlap="1" wp14:anchorId="72832317" wp14:editId="2BE62B48">
            <wp:simplePos x="0" y="0"/>
            <wp:positionH relativeFrom="margin">
              <wp:posOffset>-18139</wp:posOffset>
            </wp:positionH>
            <wp:positionV relativeFrom="paragraph">
              <wp:posOffset>750736</wp:posOffset>
            </wp:positionV>
            <wp:extent cx="6392545" cy="2011045"/>
            <wp:effectExtent l="0" t="0" r="8255" b="8255"/>
            <wp:wrapTight wrapText="bothSides">
              <wp:wrapPolygon edited="0">
                <wp:start x="0" y="0"/>
                <wp:lineTo x="0" y="21484"/>
                <wp:lineTo x="21564" y="21484"/>
                <wp:lineTo x="21564" y="0"/>
                <wp:lineTo x="0" y="0"/>
              </wp:wrapPolygon>
            </wp:wrapTight>
            <wp:docPr id="837" name="Picture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97">
                      <a:extLst>
                        <a:ext uri="{28A0092B-C50C-407E-A947-70E740481C1C}">
                          <a14:useLocalDpi xmlns:a14="http://schemas.microsoft.com/office/drawing/2010/main" val="0"/>
                        </a:ext>
                      </a:extLst>
                    </a:blip>
                    <a:srcRect t="40049"/>
                    <a:stretch/>
                  </pic:blipFill>
                  <pic:spPr bwMode="auto">
                    <a:xfrm>
                      <a:off x="0" y="0"/>
                      <a:ext cx="6392545" cy="20110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E1614">
        <w:rPr>
          <w:rFonts w:asciiTheme="majorBidi" w:eastAsia="Wingdings-Regular" w:hAnsiTheme="majorBidi" w:cstheme="majorBidi"/>
          <w:noProof/>
          <w:sz w:val="24"/>
          <w:lang w:val="en-US" w:eastAsia="en-US"/>
        </w:rPr>
        <w:drawing>
          <wp:anchor distT="0" distB="0" distL="114300" distR="114300" simplePos="0" relativeHeight="251762688" behindDoc="1" locked="0" layoutInCell="1" allowOverlap="1" wp14:anchorId="381741CC" wp14:editId="6F440460">
            <wp:simplePos x="0" y="0"/>
            <wp:positionH relativeFrom="margin">
              <wp:align>right</wp:align>
            </wp:positionH>
            <wp:positionV relativeFrom="paragraph">
              <wp:posOffset>39729</wp:posOffset>
            </wp:positionV>
            <wp:extent cx="6392545" cy="715010"/>
            <wp:effectExtent l="0" t="0" r="0" b="8890"/>
            <wp:wrapTight wrapText="bothSides">
              <wp:wrapPolygon edited="0">
                <wp:start x="0" y="0"/>
                <wp:lineTo x="0" y="21293"/>
                <wp:lineTo x="21499" y="21293"/>
                <wp:lineTo x="21499" y="0"/>
                <wp:lineTo x="0" y="0"/>
              </wp:wrapPolygon>
            </wp:wrapTight>
            <wp:docPr id="14905" name="Picture 14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97">
                      <a:extLst>
                        <a:ext uri="{28A0092B-C50C-407E-A947-70E740481C1C}">
                          <a14:useLocalDpi xmlns:a14="http://schemas.microsoft.com/office/drawing/2010/main" val="0"/>
                        </a:ext>
                      </a:extLst>
                    </a:blip>
                    <a:srcRect b="78672"/>
                    <a:stretch/>
                  </pic:blipFill>
                  <pic:spPr bwMode="auto">
                    <a:xfrm>
                      <a:off x="0" y="0"/>
                      <a:ext cx="6392545" cy="71561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83067" w:rsidRDefault="00483067" w:rsidP="00483067">
      <w:pPr>
        <w:pStyle w:val="ListParagraph"/>
        <w:rPr>
          <w:rFonts w:asciiTheme="majorBidi" w:eastAsia="Wingdings-Regular" w:hAnsiTheme="majorBidi" w:cstheme="majorBidi"/>
          <w:sz w:val="24"/>
          <w:szCs w:val="24"/>
          <w:lang w:bidi="ar-LB"/>
        </w:rPr>
      </w:pPr>
      <w:r w:rsidRPr="003B7258">
        <w:rPr>
          <w:rFonts w:asciiTheme="majorBidi" w:eastAsia="Wingdings-Regular" w:hAnsiTheme="majorBidi" w:cstheme="majorBidi"/>
          <w:sz w:val="24"/>
          <w:szCs w:val="24"/>
          <w:rtl/>
          <w:lang w:bidi="ar-LB"/>
        </w:rPr>
        <w:t xml:space="preserve">نغزي ال </w:t>
      </w:r>
      <w:r w:rsidRPr="003B7258">
        <w:rPr>
          <w:rFonts w:asciiTheme="majorBidi" w:eastAsia="Wingdings-Regular" w:hAnsiTheme="majorBidi" w:cstheme="majorBidi"/>
          <w:sz w:val="24"/>
          <w:szCs w:val="24"/>
          <w:lang w:bidi="ar-LB"/>
        </w:rPr>
        <w:t>potentiometer</w:t>
      </w:r>
      <w:r w:rsidRPr="003B7258">
        <w:rPr>
          <w:rFonts w:asciiTheme="majorBidi" w:eastAsia="Wingdings-Regular" w:hAnsiTheme="majorBidi" w:cstheme="majorBidi"/>
          <w:sz w:val="24"/>
          <w:szCs w:val="24"/>
          <w:rtl/>
          <w:lang w:bidi="ar-LB"/>
        </w:rPr>
        <w:t xml:space="preserve"> ب</w:t>
      </w:r>
      <w:r w:rsidRPr="003B7258">
        <w:rPr>
          <w:rFonts w:asciiTheme="majorBidi" w:eastAsia="Wingdings-Regular" w:hAnsiTheme="majorBidi" w:cstheme="majorBidi"/>
          <w:sz w:val="24"/>
          <w:szCs w:val="24"/>
          <w:lang w:bidi="ar-LB"/>
        </w:rPr>
        <w:t>10V</w:t>
      </w:r>
      <w:r w:rsidRPr="003B7258">
        <w:rPr>
          <w:rFonts w:asciiTheme="majorBidi" w:eastAsia="Wingdings-Regular" w:hAnsiTheme="majorBidi" w:cstheme="majorBidi"/>
          <w:sz w:val="24"/>
          <w:szCs w:val="24"/>
          <w:rtl/>
          <w:lang w:bidi="ar-LB"/>
        </w:rPr>
        <w:t xml:space="preserve"> من خلال </w:t>
      </w:r>
      <w:r w:rsidRPr="003B7258">
        <w:rPr>
          <w:rFonts w:asciiTheme="majorBidi" w:eastAsia="Wingdings-Regular" w:hAnsiTheme="majorBidi" w:cstheme="majorBidi"/>
          <w:sz w:val="24"/>
          <w:szCs w:val="24"/>
          <w:lang w:bidi="ar-LB"/>
        </w:rPr>
        <w:t>DA0 (VO0)</w:t>
      </w:r>
      <w:r w:rsidRPr="003B7258">
        <w:rPr>
          <w:rFonts w:asciiTheme="majorBidi" w:eastAsia="Wingdings-Regular" w:hAnsiTheme="majorBidi" w:cstheme="majorBidi"/>
          <w:sz w:val="24"/>
          <w:szCs w:val="24"/>
          <w:rtl/>
          <w:lang w:bidi="ar-LB"/>
        </w:rPr>
        <w:t xml:space="preserve"> ونقرأ من ال </w:t>
      </w:r>
      <w:r w:rsidRPr="003B7258">
        <w:rPr>
          <w:rFonts w:asciiTheme="majorBidi" w:eastAsia="Wingdings-Regular" w:hAnsiTheme="majorBidi" w:cstheme="majorBidi"/>
          <w:sz w:val="24"/>
          <w:szCs w:val="24"/>
          <w:lang w:bidi="ar-LB"/>
        </w:rPr>
        <w:t>potentiometer</w:t>
      </w:r>
      <w:r w:rsidRPr="003B7258">
        <w:rPr>
          <w:rFonts w:asciiTheme="majorBidi" w:eastAsia="Wingdings-Regular" w:hAnsiTheme="majorBidi" w:cstheme="majorBidi"/>
          <w:sz w:val="24"/>
          <w:szCs w:val="24"/>
          <w:rtl/>
          <w:lang w:bidi="ar-LB"/>
        </w:rPr>
        <w:t xml:space="preserve"> نسبة فتح ال </w:t>
      </w:r>
      <w:r w:rsidRPr="003B7258">
        <w:rPr>
          <w:rFonts w:asciiTheme="majorBidi" w:eastAsia="Wingdings-Regular" w:hAnsiTheme="majorBidi" w:cstheme="majorBidi"/>
          <w:sz w:val="24"/>
          <w:szCs w:val="24"/>
          <w:lang w:bidi="ar-LB"/>
        </w:rPr>
        <w:t xml:space="preserve"> valve</w:t>
      </w:r>
      <w:r w:rsidRPr="003B7258">
        <w:rPr>
          <w:rFonts w:asciiTheme="majorBidi" w:eastAsia="Wingdings-Regular" w:hAnsiTheme="majorBidi" w:cstheme="majorBidi"/>
          <w:sz w:val="24"/>
          <w:szCs w:val="24"/>
          <w:rtl/>
          <w:lang w:bidi="ar-LB"/>
        </w:rPr>
        <w:t xml:space="preserve"> من خلال </w:t>
      </w:r>
      <w:r w:rsidRPr="003B7258">
        <w:rPr>
          <w:rFonts w:asciiTheme="majorBidi" w:eastAsia="Wingdings-Regular" w:hAnsiTheme="majorBidi" w:cstheme="majorBidi"/>
          <w:sz w:val="24"/>
          <w:szCs w:val="24"/>
          <w:lang w:bidi="ar-LB"/>
        </w:rPr>
        <w:t>AD1 (V1+)</w:t>
      </w:r>
      <w:r w:rsidRPr="003B7258">
        <w:rPr>
          <w:rFonts w:asciiTheme="majorBidi" w:eastAsia="Wingdings-Regular" w:hAnsiTheme="majorBidi" w:cstheme="majorBidi"/>
          <w:sz w:val="24"/>
          <w:szCs w:val="24"/>
          <w:rtl/>
          <w:lang w:bidi="ar-LB"/>
        </w:rPr>
        <w:t xml:space="preserve"> وتحفظ في ال </w:t>
      </w:r>
      <w:r w:rsidRPr="003B7258">
        <w:rPr>
          <w:rFonts w:asciiTheme="majorBidi" w:eastAsia="Wingdings-Regular" w:hAnsiTheme="majorBidi" w:cstheme="majorBidi"/>
          <w:sz w:val="24"/>
          <w:szCs w:val="24"/>
          <w:lang w:bidi="ar-LB"/>
        </w:rPr>
        <w:t>D30</w:t>
      </w:r>
      <w:r w:rsidRPr="003B7258">
        <w:rPr>
          <w:rFonts w:asciiTheme="majorBidi" w:eastAsia="Wingdings-Regular" w:hAnsiTheme="majorBidi" w:cstheme="majorBidi"/>
          <w:sz w:val="24"/>
          <w:szCs w:val="24"/>
          <w:rtl/>
          <w:lang w:bidi="ar-LB"/>
        </w:rPr>
        <w:t xml:space="preserve">  </w:t>
      </w:r>
      <w:r w:rsidRPr="003B7258">
        <w:rPr>
          <w:rFonts w:asciiTheme="majorBidi" w:eastAsia="Wingdings-Regular" w:hAnsiTheme="majorBidi" w:cstheme="majorBidi"/>
          <w:sz w:val="24"/>
          <w:szCs w:val="24"/>
          <w:lang w:bidi="ar-LB"/>
        </w:rPr>
        <w:t>)</w:t>
      </w:r>
      <w:r w:rsidRPr="003B7258">
        <w:rPr>
          <w:rFonts w:asciiTheme="majorBidi" w:eastAsia="Wingdings-Regular" w:hAnsiTheme="majorBidi" w:cstheme="majorBidi"/>
          <w:sz w:val="24"/>
          <w:szCs w:val="24"/>
          <w:rtl/>
          <w:lang w:bidi="ar-LB"/>
        </w:rPr>
        <w:t xml:space="preserve">عندما يكون ال </w:t>
      </w:r>
      <w:r w:rsidRPr="003B7258">
        <w:rPr>
          <w:rFonts w:asciiTheme="majorBidi" w:eastAsia="Wingdings-Regular" w:hAnsiTheme="majorBidi" w:cstheme="majorBidi"/>
          <w:sz w:val="24"/>
          <w:szCs w:val="24"/>
          <w:lang w:bidi="ar-LB"/>
        </w:rPr>
        <w:t>valve</w:t>
      </w:r>
      <w:r w:rsidRPr="003B7258">
        <w:rPr>
          <w:rFonts w:asciiTheme="majorBidi" w:eastAsia="Wingdings-Regular" w:hAnsiTheme="majorBidi" w:cstheme="majorBidi"/>
          <w:sz w:val="24"/>
          <w:szCs w:val="24"/>
          <w:rtl/>
          <w:lang w:bidi="ar-LB"/>
        </w:rPr>
        <w:t xml:space="preserve"> مغلق يعطينا ال  قيمة</w:t>
      </w:r>
      <w:r w:rsidRPr="003B7258">
        <w:rPr>
          <w:rFonts w:asciiTheme="majorBidi" w:eastAsia="Wingdings-Regular" w:hAnsiTheme="majorBidi" w:cstheme="majorBidi"/>
          <w:sz w:val="24"/>
          <w:szCs w:val="24"/>
          <w:lang w:bidi="ar-LB"/>
        </w:rPr>
        <w:t>potentiometer</w:t>
      </w:r>
      <w:r w:rsidRPr="003B7258">
        <w:rPr>
          <w:rFonts w:asciiTheme="majorBidi" w:eastAsia="Wingdings-Regular" w:hAnsiTheme="majorBidi" w:cstheme="majorBidi"/>
          <w:sz w:val="24"/>
          <w:szCs w:val="24"/>
          <w:rtl/>
          <w:lang w:bidi="ar-LB"/>
        </w:rPr>
        <w:t xml:space="preserve"> </w:t>
      </w:r>
      <w:r w:rsidRPr="003B7258">
        <w:rPr>
          <w:rFonts w:asciiTheme="majorBidi" w:eastAsia="Wingdings-Regular" w:hAnsiTheme="majorBidi" w:cstheme="majorBidi"/>
          <w:sz w:val="24"/>
          <w:szCs w:val="24"/>
          <w:lang w:bidi="ar-LB"/>
        </w:rPr>
        <w:t>1V</w:t>
      </w:r>
      <w:r w:rsidRPr="003B7258">
        <w:rPr>
          <w:rFonts w:asciiTheme="majorBidi" w:eastAsia="Wingdings-Regular" w:hAnsiTheme="majorBidi" w:cstheme="majorBidi"/>
          <w:sz w:val="24"/>
          <w:szCs w:val="24"/>
          <w:rtl/>
          <w:lang w:bidi="ar-LB"/>
        </w:rPr>
        <w:t xml:space="preserve"> </w:t>
      </w:r>
      <w:r w:rsidRPr="003B7258">
        <w:rPr>
          <w:rFonts w:asciiTheme="majorBidi" w:eastAsia="Wingdings-Regular" w:hAnsiTheme="majorBidi" w:cstheme="majorBidi"/>
          <w:sz w:val="24"/>
          <w:szCs w:val="24"/>
          <w:lang w:bidi="ar-LB"/>
        </w:rPr>
        <w:t>(200 in PLC)</w:t>
      </w:r>
      <w:r w:rsidRPr="003B7258">
        <w:rPr>
          <w:rFonts w:asciiTheme="majorBidi" w:eastAsia="Wingdings-Regular" w:hAnsiTheme="majorBidi" w:cstheme="majorBidi"/>
          <w:sz w:val="24"/>
          <w:szCs w:val="24"/>
          <w:rtl/>
          <w:lang w:bidi="ar-LB"/>
        </w:rPr>
        <w:t xml:space="preserve"> وعند الفتح بشكل كامل يعطينا </w:t>
      </w:r>
      <w:r w:rsidRPr="003B7258">
        <w:rPr>
          <w:rFonts w:asciiTheme="majorBidi" w:eastAsia="Wingdings-Regular" w:hAnsiTheme="majorBidi" w:cstheme="majorBidi"/>
          <w:sz w:val="24"/>
          <w:szCs w:val="24"/>
          <w:lang w:bidi="ar-LB"/>
        </w:rPr>
        <w:t>(1700 in PLC) 8.5V</w:t>
      </w:r>
      <w:r w:rsidRPr="003B7258">
        <w:rPr>
          <w:rFonts w:asciiTheme="majorBidi" w:eastAsia="Wingdings-Regular" w:hAnsiTheme="majorBidi" w:cstheme="majorBidi"/>
          <w:sz w:val="24"/>
          <w:szCs w:val="24"/>
          <w:rtl/>
          <w:lang w:bidi="ar-LB"/>
        </w:rPr>
        <w:t xml:space="preserve"> ) ثم نحول الرقم الى نسبة مئوية ويحفظ في </w:t>
      </w:r>
      <w:r w:rsidRPr="003B7258">
        <w:rPr>
          <w:rFonts w:asciiTheme="majorBidi" w:eastAsia="Wingdings-Regular" w:hAnsiTheme="majorBidi" w:cstheme="majorBidi"/>
          <w:sz w:val="24"/>
          <w:szCs w:val="24"/>
          <w:lang w:bidi="ar-LB"/>
        </w:rPr>
        <w:t>D32</w:t>
      </w:r>
    </w:p>
    <w:p w:rsidR="00483067" w:rsidRPr="003B7258" w:rsidRDefault="00483067" w:rsidP="00483067">
      <w:pPr>
        <w:pStyle w:val="ListParagraph"/>
        <w:rPr>
          <w:rFonts w:asciiTheme="majorBidi" w:eastAsia="Wingdings-Regular" w:hAnsiTheme="majorBidi" w:cstheme="majorBidi"/>
          <w:sz w:val="24"/>
          <w:szCs w:val="24"/>
          <w:lang w:bidi="ar-LB"/>
        </w:rPr>
      </w:pPr>
      <w:r w:rsidRPr="003B7258">
        <w:rPr>
          <w:rFonts w:asciiTheme="majorBidi" w:eastAsia="Wingdings-Regular" w:hAnsiTheme="majorBidi" w:cstheme="majorBidi"/>
          <w:sz w:val="24"/>
          <w:szCs w:val="24"/>
          <w:lang w:bidi="ar-LB"/>
        </w:rPr>
        <w:t>(D32 =</w:t>
      </w:r>
      <m:oMath>
        <m:f>
          <m:fPr>
            <m:ctrlPr>
              <w:rPr>
                <w:rFonts w:ascii="Cambria Math" w:eastAsia="Wingdings-Regular" w:hAnsi="Cambria Math" w:cstheme="majorBidi"/>
                <w:i/>
                <w:sz w:val="24"/>
                <w:szCs w:val="24"/>
                <w:lang w:bidi="ar-LB"/>
              </w:rPr>
            </m:ctrlPr>
          </m:fPr>
          <m:num>
            <m:r>
              <w:rPr>
                <w:rFonts w:ascii="Cambria Math" w:eastAsia="Wingdings-Regular" w:hAnsi="Cambria Math" w:cstheme="majorBidi"/>
                <w:sz w:val="24"/>
                <w:szCs w:val="24"/>
                <w:lang w:bidi="ar-LB"/>
              </w:rPr>
              <m:t>Pot Value -200</m:t>
            </m:r>
          </m:num>
          <m:den>
            <m:r>
              <w:rPr>
                <w:rFonts w:ascii="Cambria Math" w:eastAsia="Wingdings-Regular" w:hAnsi="Cambria Math" w:cstheme="majorBidi"/>
                <w:sz w:val="24"/>
                <w:szCs w:val="24"/>
                <w:lang w:bidi="ar-LB"/>
              </w:rPr>
              <m:t>15</m:t>
            </m:r>
          </m:den>
        </m:f>
        <m:r>
          <w:rPr>
            <w:rFonts w:ascii="Cambria Math" w:eastAsia="Wingdings-Regular" w:hAnsi="Cambria Math" w:cstheme="majorBidi"/>
            <w:sz w:val="24"/>
            <w:szCs w:val="24"/>
            <w:lang w:bidi="ar-LB"/>
          </w:rPr>
          <m:t xml:space="preserve">) </m:t>
        </m:r>
      </m:oMath>
      <w:r w:rsidRPr="003B7258">
        <w:rPr>
          <w:rFonts w:asciiTheme="majorBidi" w:eastAsia="Wingdings-Regular" w:hAnsiTheme="majorBidi" w:cstheme="majorBidi"/>
          <w:sz w:val="24"/>
          <w:szCs w:val="24"/>
          <w:rtl/>
          <w:lang w:bidi="ar-LB"/>
        </w:rPr>
        <w:t>.</w:t>
      </w:r>
    </w:p>
    <w:p w:rsidR="00483067" w:rsidRDefault="00483067" w:rsidP="00483067">
      <w:pPr>
        <w:pStyle w:val="ListParagraph"/>
        <w:rPr>
          <w:rFonts w:asciiTheme="majorBidi" w:eastAsia="Wingdings-Regular" w:hAnsiTheme="majorBidi" w:cstheme="majorBidi"/>
          <w:sz w:val="24"/>
          <w:szCs w:val="24"/>
          <w:lang w:bidi="ar-LB"/>
        </w:rPr>
      </w:pPr>
      <w:r w:rsidRPr="003B7258">
        <w:rPr>
          <w:rFonts w:asciiTheme="majorBidi" w:eastAsia="Wingdings-Regular" w:hAnsiTheme="majorBidi" w:cstheme="majorBidi"/>
          <w:sz w:val="24"/>
          <w:szCs w:val="24"/>
          <w:rtl/>
          <w:lang w:bidi="ar-LB"/>
        </w:rPr>
        <w:t xml:space="preserve">يتم تحويل نسبة المئوية لفتح ال </w:t>
      </w:r>
      <w:r w:rsidRPr="003B7258">
        <w:rPr>
          <w:rFonts w:asciiTheme="majorBidi" w:eastAsia="Wingdings-Regular" w:hAnsiTheme="majorBidi" w:cstheme="majorBidi"/>
          <w:sz w:val="24"/>
          <w:szCs w:val="24"/>
          <w:lang w:bidi="ar-LB"/>
        </w:rPr>
        <w:t>Valve</w:t>
      </w:r>
      <w:r w:rsidRPr="003B7258">
        <w:rPr>
          <w:rFonts w:asciiTheme="majorBidi" w:eastAsia="Wingdings-Regular" w:hAnsiTheme="majorBidi" w:cstheme="majorBidi"/>
          <w:sz w:val="24"/>
          <w:szCs w:val="24"/>
          <w:rtl/>
          <w:lang w:bidi="ar-LB"/>
        </w:rPr>
        <w:t xml:space="preserve"> المطلوبة </w:t>
      </w:r>
      <w:r w:rsidRPr="003B7258">
        <w:rPr>
          <w:rFonts w:asciiTheme="majorBidi" w:eastAsia="Wingdings-Regular" w:hAnsiTheme="majorBidi" w:cstheme="majorBidi"/>
          <w:sz w:val="24"/>
          <w:szCs w:val="24"/>
          <w:lang w:bidi="ar-LB"/>
        </w:rPr>
        <w:t xml:space="preserve"> </w:t>
      </w:r>
      <w:r w:rsidRPr="003B7258">
        <w:rPr>
          <w:rFonts w:asciiTheme="majorBidi" w:eastAsia="Wingdings-Regular" w:hAnsiTheme="majorBidi" w:cstheme="majorBidi"/>
          <w:sz w:val="24"/>
          <w:szCs w:val="24"/>
          <w:rtl/>
          <w:lang w:bidi="ar-LB"/>
        </w:rPr>
        <w:t xml:space="preserve">الى رقم (بين ال 200 و ال 1700) وحفظه في </w:t>
      </w:r>
      <w:r w:rsidRPr="003B7258">
        <w:rPr>
          <w:rFonts w:asciiTheme="majorBidi" w:eastAsia="Wingdings-Regular" w:hAnsiTheme="majorBidi" w:cstheme="majorBidi"/>
          <w:sz w:val="24"/>
          <w:szCs w:val="24"/>
          <w:lang w:bidi="ar-LB"/>
        </w:rPr>
        <w:t>D15</w:t>
      </w:r>
    </w:p>
    <w:p w:rsidR="00483067" w:rsidRPr="003B7258" w:rsidRDefault="00483067" w:rsidP="00483067">
      <w:pPr>
        <w:pStyle w:val="ListParagraph"/>
        <w:rPr>
          <w:rFonts w:asciiTheme="majorBidi" w:eastAsia="Wingdings-Regular" w:hAnsiTheme="majorBidi" w:cstheme="majorBidi"/>
          <w:sz w:val="24"/>
          <w:szCs w:val="24"/>
          <w:rtl/>
          <w:lang w:bidi="ar-LB"/>
        </w:rPr>
      </w:pPr>
      <w:r w:rsidRPr="003B7258">
        <w:rPr>
          <w:rFonts w:asciiTheme="majorBidi" w:eastAsia="Wingdings-Regular" w:hAnsiTheme="majorBidi" w:cstheme="majorBidi"/>
          <w:sz w:val="24"/>
          <w:szCs w:val="24"/>
          <w:lang w:bidi="ar-LB"/>
        </w:rPr>
        <w:t>(D15 =</w:t>
      </w:r>
      <m:oMath>
        <m:r>
          <w:rPr>
            <w:rFonts w:ascii="Cambria Math" w:eastAsia="Wingdings-Regular" w:hAnsi="Cambria Math" w:cstheme="majorBidi"/>
            <w:sz w:val="24"/>
            <w:szCs w:val="24"/>
            <w:lang w:bidi="ar-LB"/>
          </w:rPr>
          <m:t xml:space="preserve">D13×15+200 </m:t>
        </m:r>
      </m:oMath>
      <w:r w:rsidRPr="003B7258">
        <w:rPr>
          <w:rFonts w:asciiTheme="majorBidi" w:eastAsia="Wingdings-Regular" w:hAnsiTheme="majorBidi" w:cstheme="majorBidi"/>
          <w:sz w:val="24"/>
          <w:szCs w:val="24"/>
          <w:lang w:bidi="ar-LB"/>
        </w:rPr>
        <w:t>)</w:t>
      </w:r>
      <w:r w:rsidRPr="003B7258">
        <w:rPr>
          <w:rFonts w:asciiTheme="majorBidi" w:eastAsia="Wingdings-Regular" w:hAnsiTheme="majorBidi" w:cstheme="majorBidi"/>
          <w:sz w:val="24"/>
          <w:szCs w:val="24"/>
          <w:rtl/>
          <w:lang w:bidi="ar-LB"/>
        </w:rPr>
        <w:t xml:space="preserve"> لنتمكن من مقارنته مع قيمة ال </w:t>
      </w:r>
      <w:proofErr w:type="gramStart"/>
      <w:r w:rsidRPr="003B7258">
        <w:rPr>
          <w:rFonts w:asciiTheme="majorBidi" w:eastAsia="Wingdings-Regular" w:hAnsiTheme="majorBidi" w:cstheme="majorBidi"/>
          <w:sz w:val="24"/>
          <w:szCs w:val="24"/>
          <w:lang w:bidi="ar-LB"/>
        </w:rPr>
        <w:t>potentiometer</w:t>
      </w:r>
      <w:r>
        <w:rPr>
          <w:rFonts w:asciiTheme="majorBidi" w:eastAsia="Wingdings-Regular" w:hAnsiTheme="majorBidi" w:cstheme="majorBidi" w:hint="cs"/>
          <w:sz w:val="24"/>
          <w:szCs w:val="24"/>
          <w:rtl/>
          <w:lang w:bidi="ar-LB"/>
        </w:rPr>
        <w:t xml:space="preserve"> .</w:t>
      </w:r>
      <w:proofErr w:type="gramEnd"/>
    </w:p>
    <w:p w:rsidR="00483067" w:rsidRPr="004E1614" w:rsidRDefault="00483067" w:rsidP="00483067">
      <w:pPr>
        <w:rPr>
          <w:rFonts w:asciiTheme="majorBidi" w:eastAsia="Wingdings-Regular" w:hAnsiTheme="majorBidi" w:cstheme="majorBidi"/>
          <w:sz w:val="28"/>
          <w:szCs w:val="28"/>
          <w:rtl/>
          <w:lang w:val="en-US" w:bidi="ar-LB"/>
        </w:rPr>
      </w:pPr>
    </w:p>
    <w:p w:rsidR="00483067" w:rsidRPr="004E1614" w:rsidRDefault="00483067" w:rsidP="00483067">
      <w:pPr>
        <w:rPr>
          <w:rFonts w:asciiTheme="majorBidi" w:eastAsia="Wingdings-Regular" w:hAnsiTheme="majorBidi" w:cstheme="majorBidi"/>
          <w:sz w:val="28"/>
          <w:szCs w:val="28"/>
          <w:rtl/>
          <w:lang w:val="en-US" w:bidi="ar-LB"/>
        </w:rPr>
      </w:pPr>
    </w:p>
    <w:p w:rsidR="00483067" w:rsidRPr="004E1614" w:rsidRDefault="00483067" w:rsidP="00483067">
      <w:pPr>
        <w:jc w:val="center"/>
        <w:rPr>
          <w:rFonts w:asciiTheme="majorBidi" w:eastAsia="Wingdings-Regular" w:hAnsiTheme="majorBidi" w:cstheme="majorBidi"/>
          <w:sz w:val="28"/>
          <w:szCs w:val="28"/>
          <w:lang w:val="en-US" w:bidi="ar-LB"/>
        </w:rPr>
      </w:pPr>
    </w:p>
    <w:p w:rsidR="00483067" w:rsidRPr="004E1614" w:rsidRDefault="00483067" w:rsidP="00483067">
      <w:pPr>
        <w:jc w:val="center"/>
        <w:rPr>
          <w:rFonts w:asciiTheme="majorBidi" w:eastAsia="Wingdings-Regular" w:hAnsiTheme="majorBidi" w:cstheme="majorBidi"/>
          <w:sz w:val="28"/>
          <w:szCs w:val="28"/>
          <w:rtl/>
          <w:lang w:val="en-US" w:bidi="ar-LB"/>
        </w:rPr>
      </w:pPr>
      <w:r w:rsidRPr="004E1614">
        <w:rPr>
          <w:rFonts w:asciiTheme="majorBidi" w:eastAsia="Wingdings-Regular" w:hAnsiTheme="majorBidi" w:cstheme="majorBidi"/>
          <w:noProof/>
          <w:sz w:val="28"/>
          <w:szCs w:val="28"/>
          <w:lang w:val="en-US" w:eastAsia="en-US"/>
        </w:rPr>
        <w:lastRenderedPageBreak/>
        <w:drawing>
          <wp:inline distT="0" distB="0" distL="0" distR="0" wp14:anchorId="1F68CBD7" wp14:editId="1260BF6A">
            <wp:extent cx="5740842" cy="3031028"/>
            <wp:effectExtent l="0" t="0" r="0" b="0"/>
            <wp:docPr id="14907" name="Picture 14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50387" cy="3036067"/>
                    </a:xfrm>
                    <a:prstGeom prst="rect">
                      <a:avLst/>
                    </a:prstGeom>
                    <a:noFill/>
                    <a:ln>
                      <a:noFill/>
                    </a:ln>
                  </pic:spPr>
                </pic:pic>
              </a:graphicData>
            </a:graphic>
          </wp:inline>
        </w:drawing>
      </w:r>
    </w:p>
    <w:p w:rsidR="00483067" w:rsidRDefault="00483067" w:rsidP="00483067">
      <w:pPr>
        <w:jc w:val="center"/>
        <w:rPr>
          <w:rFonts w:asciiTheme="majorBidi" w:eastAsia="Wingdings-Regular" w:hAnsiTheme="majorBidi" w:cstheme="majorBidi"/>
          <w:sz w:val="24"/>
          <w:lang w:val="en-US"/>
        </w:rPr>
      </w:pPr>
      <w:r w:rsidRPr="004E1614">
        <w:rPr>
          <w:rFonts w:asciiTheme="majorBidi" w:eastAsia="Wingdings-Regular" w:hAnsiTheme="majorBidi" w:cstheme="majorBidi"/>
          <w:noProof/>
          <w:sz w:val="24"/>
          <w:lang w:val="en-US" w:eastAsia="en-US"/>
        </w:rPr>
        <w:drawing>
          <wp:inline distT="0" distB="0" distL="0" distR="0" wp14:anchorId="249C03DA" wp14:editId="104C7A78">
            <wp:extent cx="5740842" cy="2285046"/>
            <wp:effectExtent l="0" t="0" r="0" b="1270"/>
            <wp:docPr id="14910" name="Picture 14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5637" cy="2294915"/>
                    </a:xfrm>
                    <a:prstGeom prst="rect">
                      <a:avLst/>
                    </a:prstGeom>
                    <a:noFill/>
                    <a:ln>
                      <a:noFill/>
                    </a:ln>
                  </pic:spPr>
                </pic:pic>
              </a:graphicData>
            </a:graphic>
          </wp:inline>
        </w:drawing>
      </w:r>
    </w:p>
    <w:p w:rsidR="00D525A0" w:rsidRPr="004E1614" w:rsidRDefault="00D525A0" w:rsidP="00483067">
      <w:pPr>
        <w:jc w:val="center"/>
        <w:rPr>
          <w:rFonts w:asciiTheme="majorBidi" w:eastAsia="Wingdings-Regular" w:hAnsiTheme="majorBidi" w:cstheme="majorBidi"/>
          <w:sz w:val="24"/>
          <w:rtl/>
          <w:lang w:val="en-US"/>
        </w:rPr>
      </w:pPr>
    </w:p>
    <w:p w:rsidR="00483067" w:rsidRPr="003B7258" w:rsidRDefault="00483067" w:rsidP="00483067">
      <w:pPr>
        <w:pStyle w:val="ListParagraph"/>
        <w:rPr>
          <w:rFonts w:asciiTheme="majorBidi" w:eastAsia="Wingdings-Regular" w:hAnsiTheme="majorBidi" w:cstheme="majorBidi"/>
          <w:sz w:val="24"/>
          <w:szCs w:val="24"/>
          <w:lang w:bidi="ar-LB"/>
        </w:rPr>
      </w:pPr>
      <w:r w:rsidRPr="003B7258">
        <w:rPr>
          <w:rFonts w:asciiTheme="majorBidi" w:eastAsia="Wingdings-Regular" w:hAnsiTheme="majorBidi" w:cstheme="majorBidi"/>
          <w:sz w:val="24"/>
          <w:szCs w:val="24"/>
          <w:rtl/>
          <w:lang w:bidi="ar-LB"/>
        </w:rPr>
        <w:t xml:space="preserve">اذا كانت قيمة ال </w:t>
      </w:r>
      <w:r w:rsidRPr="003B7258">
        <w:rPr>
          <w:rFonts w:asciiTheme="majorBidi" w:eastAsia="Wingdings-Regular" w:hAnsiTheme="majorBidi" w:cstheme="majorBidi"/>
          <w:sz w:val="24"/>
          <w:szCs w:val="24"/>
          <w:lang w:bidi="ar-LB"/>
        </w:rPr>
        <w:t>Potentiometer</w:t>
      </w:r>
      <w:r w:rsidRPr="003B7258">
        <w:rPr>
          <w:rFonts w:asciiTheme="majorBidi" w:eastAsia="Wingdings-Regular" w:hAnsiTheme="majorBidi" w:cstheme="majorBidi"/>
          <w:sz w:val="24"/>
          <w:szCs w:val="24"/>
          <w:rtl/>
          <w:lang w:bidi="ar-LB"/>
        </w:rPr>
        <w:t xml:space="preserve"> اكبر من 200 ,تصبح </w:t>
      </w:r>
      <w:r w:rsidRPr="003B7258">
        <w:rPr>
          <w:rFonts w:asciiTheme="majorBidi" w:eastAsia="Wingdings-Regular" w:hAnsiTheme="majorBidi" w:cstheme="majorBidi"/>
          <w:sz w:val="24"/>
          <w:szCs w:val="24"/>
          <w:lang w:bidi="ar-LB"/>
        </w:rPr>
        <w:t>“M40 ON”</w:t>
      </w:r>
      <w:r w:rsidRPr="003B7258">
        <w:rPr>
          <w:rFonts w:asciiTheme="majorBidi" w:eastAsia="Wingdings-Regular" w:hAnsiTheme="majorBidi" w:cstheme="majorBidi"/>
          <w:sz w:val="24"/>
          <w:szCs w:val="24"/>
          <w:rtl/>
          <w:lang w:bidi="ar-LB"/>
        </w:rPr>
        <w:t xml:space="preserve"> أي تسمح باغلاق ال </w:t>
      </w:r>
      <w:r w:rsidRPr="003B7258">
        <w:rPr>
          <w:rFonts w:asciiTheme="majorBidi" w:eastAsia="Wingdings-Regular" w:hAnsiTheme="majorBidi" w:cstheme="majorBidi"/>
          <w:sz w:val="24"/>
          <w:szCs w:val="24"/>
          <w:lang w:bidi="ar-LB"/>
        </w:rPr>
        <w:t>Valve</w:t>
      </w:r>
      <w:r w:rsidRPr="003B7258">
        <w:rPr>
          <w:rFonts w:asciiTheme="majorBidi" w:eastAsia="Wingdings-Regular" w:hAnsiTheme="majorBidi" w:cstheme="majorBidi"/>
          <w:sz w:val="24"/>
          <w:szCs w:val="24"/>
          <w:rtl/>
          <w:lang w:bidi="ar-LB"/>
        </w:rPr>
        <w:t>.</w:t>
      </w:r>
    </w:p>
    <w:p w:rsidR="00483067" w:rsidRPr="003B7258" w:rsidRDefault="00483067" w:rsidP="00483067">
      <w:pPr>
        <w:pStyle w:val="ListParagraph"/>
        <w:rPr>
          <w:rFonts w:asciiTheme="majorBidi" w:eastAsia="Wingdings-Regular" w:hAnsiTheme="majorBidi" w:cstheme="majorBidi"/>
          <w:sz w:val="24"/>
          <w:szCs w:val="24"/>
          <w:lang w:bidi="ar-LB"/>
        </w:rPr>
      </w:pPr>
      <w:r w:rsidRPr="003B7258">
        <w:rPr>
          <w:rFonts w:asciiTheme="majorBidi" w:eastAsia="Wingdings-Regular" w:hAnsiTheme="majorBidi" w:cstheme="majorBidi"/>
          <w:sz w:val="24"/>
          <w:szCs w:val="24"/>
          <w:rtl/>
          <w:lang w:bidi="ar-LB"/>
        </w:rPr>
        <w:t xml:space="preserve">اما اذا كانت قيمة ال </w:t>
      </w:r>
      <w:r w:rsidRPr="003B7258">
        <w:rPr>
          <w:rFonts w:asciiTheme="majorBidi" w:eastAsia="Wingdings-Regular" w:hAnsiTheme="majorBidi" w:cstheme="majorBidi"/>
          <w:sz w:val="24"/>
          <w:szCs w:val="24"/>
          <w:lang w:bidi="ar-LB"/>
        </w:rPr>
        <w:t>Potentiometer</w:t>
      </w:r>
      <w:r w:rsidRPr="003B7258">
        <w:rPr>
          <w:rFonts w:asciiTheme="majorBidi" w:eastAsia="Wingdings-Regular" w:hAnsiTheme="majorBidi" w:cstheme="majorBidi"/>
          <w:sz w:val="24"/>
          <w:szCs w:val="24"/>
          <w:rtl/>
          <w:lang w:bidi="ar-LB"/>
        </w:rPr>
        <w:t xml:space="preserve"> تعادل 200 ,تصبح </w:t>
      </w:r>
      <w:r w:rsidRPr="003B7258">
        <w:rPr>
          <w:rFonts w:asciiTheme="majorBidi" w:eastAsia="Wingdings-Regular" w:hAnsiTheme="majorBidi" w:cstheme="majorBidi"/>
          <w:sz w:val="24"/>
          <w:szCs w:val="24"/>
          <w:lang w:bidi="ar-LB"/>
        </w:rPr>
        <w:t>“M40 OFF”</w:t>
      </w:r>
      <w:r w:rsidRPr="003B7258">
        <w:rPr>
          <w:rFonts w:asciiTheme="majorBidi" w:eastAsia="Wingdings-Regular" w:hAnsiTheme="majorBidi" w:cstheme="majorBidi"/>
          <w:sz w:val="24"/>
          <w:szCs w:val="24"/>
          <w:rtl/>
          <w:lang w:bidi="ar-LB"/>
        </w:rPr>
        <w:t xml:space="preserve"> أي لا تسمح باغلاق ال </w:t>
      </w:r>
      <w:r w:rsidRPr="003B7258">
        <w:rPr>
          <w:rFonts w:asciiTheme="majorBidi" w:eastAsia="Wingdings-Regular" w:hAnsiTheme="majorBidi" w:cstheme="majorBidi"/>
          <w:sz w:val="24"/>
          <w:szCs w:val="24"/>
          <w:lang w:bidi="ar-LB"/>
        </w:rPr>
        <w:t>Valve</w:t>
      </w:r>
      <w:r w:rsidRPr="003B7258">
        <w:rPr>
          <w:rFonts w:asciiTheme="majorBidi" w:eastAsia="Wingdings-Regular" w:hAnsiTheme="majorBidi" w:cstheme="majorBidi"/>
          <w:sz w:val="24"/>
          <w:szCs w:val="24"/>
          <w:rtl/>
          <w:lang w:bidi="ar-LB"/>
        </w:rPr>
        <w:t>.</w:t>
      </w:r>
    </w:p>
    <w:p w:rsidR="00483067" w:rsidRPr="003B7258" w:rsidRDefault="00483067" w:rsidP="00483067">
      <w:pPr>
        <w:pStyle w:val="ListParagraph"/>
        <w:rPr>
          <w:rFonts w:asciiTheme="majorBidi" w:eastAsia="Wingdings-Regular" w:hAnsiTheme="majorBidi" w:cstheme="majorBidi"/>
          <w:sz w:val="24"/>
          <w:szCs w:val="24"/>
          <w:lang w:bidi="ar-LB"/>
        </w:rPr>
      </w:pPr>
      <w:r w:rsidRPr="003B7258">
        <w:rPr>
          <w:rFonts w:asciiTheme="majorBidi" w:eastAsia="Wingdings-Regular" w:hAnsiTheme="majorBidi" w:cstheme="majorBidi"/>
          <w:sz w:val="24"/>
          <w:szCs w:val="24"/>
          <w:rtl/>
          <w:lang w:bidi="ar-LB"/>
        </w:rPr>
        <w:t xml:space="preserve">اذا كانت قيمة ال </w:t>
      </w:r>
      <w:r w:rsidRPr="003B7258">
        <w:rPr>
          <w:rFonts w:asciiTheme="majorBidi" w:eastAsia="Wingdings-Regular" w:hAnsiTheme="majorBidi" w:cstheme="majorBidi"/>
          <w:sz w:val="24"/>
          <w:szCs w:val="24"/>
          <w:lang w:bidi="ar-LB"/>
        </w:rPr>
        <w:t>Potentiometer</w:t>
      </w:r>
      <w:r w:rsidRPr="003B7258">
        <w:rPr>
          <w:rFonts w:asciiTheme="majorBidi" w:eastAsia="Wingdings-Regular" w:hAnsiTheme="majorBidi" w:cstheme="majorBidi"/>
          <w:sz w:val="24"/>
          <w:szCs w:val="24"/>
          <w:rtl/>
          <w:lang w:bidi="ar-LB"/>
        </w:rPr>
        <w:t xml:space="preserve"> اكبر من </w:t>
      </w:r>
      <w:r w:rsidRPr="003B7258">
        <w:rPr>
          <w:rFonts w:asciiTheme="majorBidi" w:eastAsia="Wingdings-Regular" w:hAnsiTheme="majorBidi" w:cstheme="majorBidi"/>
          <w:sz w:val="24"/>
          <w:szCs w:val="24"/>
          <w:lang w:bidi="ar-LB"/>
        </w:rPr>
        <w:t>1700</w:t>
      </w:r>
      <w:r w:rsidRPr="003B7258">
        <w:rPr>
          <w:rFonts w:asciiTheme="majorBidi" w:eastAsia="Wingdings-Regular" w:hAnsiTheme="majorBidi" w:cstheme="majorBidi"/>
          <w:sz w:val="24"/>
          <w:szCs w:val="24"/>
          <w:rtl/>
          <w:lang w:bidi="ar-LB"/>
        </w:rPr>
        <w:t xml:space="preserve"> ,تصبح </w:t>
      </w:r>
      <w:r w:rsidRPr="003B7258">
        <w:rPr>
          <w:rFonts w:asciiTheme="majorBidi" w:eastAsia="Wingdings-Regular" w:hAnsiTheme="majorBidi" w:cstheme="majorBidi"/>
          <w:sz w:val="24"/>
          <w:szCs w:val="24"/>
          <w:lang w:bidi="ar-LB"/>
        </w:rPr>
        <w:t>“M41 ON”</w:t>
      </w:r>
      <w:r w:rsidRPr="003B7258">
        <w:rPr>
          <w:rFonts w:asciiTheme="majorBidi" w:eastAsia="Wingdings-Regular" w:hAnsiTheme="majorBidi" w:cstheme="majorBidi"/>
          <w:sz w:val="24"/>
          <w:szCs w:val="24"/>
          <w:rtl/>
          <w:lang w:bidi="ar-LB"/>
        </w:rPr>
        <w:t xml:space="preserve"> أي تسمح بفتح ال </w:t>
      </w:r>
      <w:r w:rsidRPr="003B7258">
        <w:rPr>
          <w:rFonts w:asciiTheme="majorBidi" w:eastAsia="Wingdings-Regular" w:hAnsiTheme="majorBidi" w:cstheme="majorBidi"/>
          <w:sz w:val="24"/>
          <w:szCs w:val="24"/>
          <w:lang w:bidi="ar-LB"/>
        </w:rPr>
        <w:t>Valve</w:t>
      </w:r>
      <w:r w:rsidRPr="003B7258">
        <w:rPr>
          <w:rFonts w:asciiTheme="majorBidi" w:eastAsia="Wingdings-Regular" w:hAnsiTheme="majorBidi" w:cstheme="majorBidi"/>
          <w:sz w:val="24"/>
          <w:szCs w:val="24"/>
          <w:rtl/>
          <w:lang w:bidi="ar-LB"/>
        </w:rPr>
        <w:t>.</w:t>
      </w:r>
    </w:p>
    <w:p w:rsidR="00483067" w:rsidRDefault="00483067" w:rsidP="00483067">
      <w:pPr>
        <w:pStyle w:val="ListParagraph"/>
        <w:rPr>
          <w:rFonts w:asciiTheme="majorBidi" w:eastAsia="Wingdings-Regular" w:hAnsiTheme="majorBidi" w:cstheme="majorBidi"/>
          <w:sz w:val="24"/>
          <w:szCs w:val="24"/>
          <w:rtl/>
          <w:lang w:bidi="ar-LB"/>
        </w:rPr>
      </w:pPr>
      <w:r w:rsidRPr="003B7258">
        <w:rPr>
          <w:rFonts w:asciiTheme="majorBidi" w:eastAsia="Wingdings-Regular" w:hAnsiTheme="majorBidi" w:cstheme="majorBidi"/>
          <w:sz w:val="24"/>
          <w:szCs w:val="24"/>
          <w:rtl/>
          <w:lang w:bidi="ar-LB"/>
        </w:rPr>
        <w:t xml:space="preserve">اما اذا كانت قيمة ال </w:t>
      </w:r>
      <w:r w:rsidRPr="003B7258">
        <w:rPr>
          <w:rFonts w:asciiTheme="majorBidi" w:eastAsia="Wingdings-Regular" w:hAnsiTheme="majorBidi" w:cstheme="majorBidi"/>
          <w:sz w:val="24"/>
          <w:szCs w:val="24"/>
          <w:lang w:bidi="ar-LB"/>
        </w:rPr>
        <w:t>Potentiometer</w:t>
      </w:r>
      <w:r w:rsidRPr="003B7258">
        <w:rPr>
          <w:rFonts w:asciiTheme="majorBidi" w:eastAsia="Wingdings-Regular" w:hAnsiTheme="majorBidi" w:cstheme="majorBidi"/>
          <w:sz w:val="24"/>
          <w:szCs w:val="24"/>
          <w:rtl/>
          <w:lang w:bidi="ar-LB"/>
        </w:rPr>
        <w:t xml:space="preserve"> تعادل </w:t>
      </w:r>
      <w:r w:rsidRPr="003B7258">
        <w:rPr>
          <w:rFonts w:asciiTheme="majorBidi" w:eastAsia="Wingdings-Regular" w:hAnsiTheme="majorBidi" w:cstheme="majorBidi"/>
          <w:sz w:val="24"/>
          <w:szCs w:val="24"/>
          <w:lang w:bidi="ar-LB"/>
        </w:rPr>
        <w:t>1700</w:t>
      </w:r>
      <w:r w:rsidRPr="003B7258">
        <w:rPr>
          <w:rFonts w:asciiTheme="majorBidi" w:eastAsia="Wingdings-Regular" w:hAnsiTheme="majorBidi" w:cstheme="majorBidi"/>
          <w:sz w:val="24"/>
          <w:szCs w:val="24"/>
          <w:rtl/>
          <w:lang w:bidi="ar-LB"/>
        </w:rPr>
        <w:t xml:space="preserve"> ,تصبح </w:t>
      </w:r>
      <w:r w:rsidRPr="003B7258">
        <w:rPr>
          <w:rFonts w:asciiTheme="majorBidi" w:eastAsia="Wingdings-Regular" w:hAnsiTheme="majorBidi" w:cstheme="majorBidi"/>
          <w:sz w:val="24"/>
          <w:szCs w:val="24"/>
          <w:lang w:bidi="ar-LB"/>
        </w:rPr>
        <w:t>“M41 OFF”</w:t>
      </w:r>
      <w:r w:rsidRPr="003B7258">
        <w:rPr>
          <w:rFonts w:asciiTheme="majorBidi" w:eastAsia="Wingdings-Regular" w:hAnsiTheme="majorBidi" w:cstheme="majorBidi"/>
          <w:sz w:val="24"/>
          <w:szCs w:val="24"/>
          <w:rtl/>
          <w:lang w:bidi="ar-LB"/>
        </w:rPr>
        <w:t xml:space="preserve"> أي لا تسمح بفتح ال </w:t>
      </w:r>
      <w:r w:rsidRPr="003B7258">
        <w:rPr>
          <w:rFonts w:asciiTheme="majorBidi" w:eastAsia="Wingdings-Regular" w:hAnsiTheme="majorBidi" w:cstheme="majorBidi"/>
          <w:sz w:val="24"/>
          <w:szCs w:val="24"/>
          <w:lang w:bidi="ar-LB"/>
        </w:rPr>
        <w:t>Valve</w:t>
      </w:r>
      <w:r w:rsidRPr="003B7258">
        <w:rPr>
          <w:rFonts w:asciiTheme="majorBidi" w:eastAsia="Wingdings-Regular" w:hAnsiTheme="majorBidi" w:cstheme="majorBidi"/>
          <w:sz w:val="24"/>
          <w:szCs w:val="24"/>
          <w:rtl/>
          <w:lang w:bidi="ar-LB"/>
        </w:rPr>
        <w:t>.</w:t>
      </w:r>
    </w:p>
    <w:p w:rsidR="00483067" w:rsidRPr="003B7258" w:rsidRDefault="00483067" w:rsidP="00483067">
      <w:pPr>
        <w:pStyle w:val="ListParagraph"/>
        <w:rPr>
          <w:rFonts w:asciiTheme="majorBidi" w:eastAsia="Wingdings-Regular" w:hAnsiTheme="majorBidi" w:cstheme="majorBidi"/>
          <w:sz w:val="24"/>
          <w:szCs w:val="24"/>
          <w:rtl/>
          <w:lang w:bidi="ar-LB"/>
        </w:rPr>
      </w:pPr>
      <w:r w:rsidRPr="003B7258">
        <w:rPr>
          <w:rFonts w:asciiTheme="majorBidi" w:eastAsia="Wingdings-Regular" w:hAnsiTheme="majorBidi" w:cstheme="majorBidi"/>
          <w:sz w:val="24"/>
          <w:szCs w:val="24"/>
          <w:lang w:bidi="ar-LB"/>
        </w:rPr>
        <w:t>(1% =15 in PLC; 4% =60 in PLC)</w:t>
      </w:r>
    </w:p>
    <w:p w:rsidR="00483067" w:rsidRPr="003B7258" w:rsidRDefault="00483067" w:rsidP="00483067">
      <w:pPr>
        <w:pStyle w:val="ListParagraph"/>
        <w:rPr>
          <w:rFonts w:asciiTheme="majorBidi" w:eastAsia="Wingdings-Regular" w:hAnsiTheme="majorBidi" w:cstheme="majorBidi"/>
          <w:sz w:val="24"/>
          <w:szCs w:val="24"/>
          <w:rtl/>
          <w:lang w:bidi="ar-LB"/>
        </w:rPr>
      </w:pPr>
      <w:r w:rsidRPr="003B7258">
        <w:rPr>
          <w:rFonts w:asciiTheme="majorBidi" w:eastAsia="Wingdings-Regular" w:hAnsiTheme="majorBidi" w:cstheme="majorBidi"/>
          <w:sz w:val="24"/>
          <w:szCs w:val="24"/>
          <w:rtl/>
          <w:lang w:bidi="ar-LB"/>
        </w:rPr>
        <w:t>اذا كان</w:t>
      </w:r>
      <w:r w:rsidRPr="003B7258">
        <w:rPr>
          <w:rFonts w:asciiTheme="majorBidi" w:eastAsia="Wingdings-Regular" w:hAnsiTheme="majorBidi" w:cstheme="majorBidi"/>
          <w:sz w:val="24"/>
          <w:szCs w:val="24"/>
          <w:lang w:bidi="ar-LB"/>
        </w:rPr>
        <w:t xml:space="preserve"> </w:t>
      </w:r>
      <w:r w:rsidRPr="003B7258">
        <w:rPr>
          <w:rFonts w:asciiTheme="majorBidi" w:eastAsia="Wingdings-Regular" w:hAnsiTheme="majorBidi" w:cstheme="majorBidi"/>
          <w:sz w:val="24"/>
          <w:szCs w:val="24"/>
          <w:rtl/>
          <w:lang w:bidi="ar-LB"/>
        </w:rPr>
        <w:t xml:space="preserve">الفارق بين نسبة فتح ال </w:t>
      </w:r>
      <w:r w:rsidRPr="003B7258">
        <w:rPr>
          <w:rFonts w:asciiTheme="majorBidi" w:eastAsia="Wingdings-Regular" w:hAnsiTheme="majorBidi" w:cstheme="majorBidi"/>
          <w:sz w:val="24"/>
          <w:szCs w:val="24"/>
          <w:lang w:bidi="ar-LB"/>
        </w:rPr>
        <w:t>valve</w:t>
      </w:r>
      <w:r w:rsidRPr="003B7258">
        <w:rPr>
          <w:rFonts w:asciiTheme="majorBidi" w:eastAsia="Wingdings-Regular" w:hAnsiTheme="majorBidi" w:cstheme="majorBidi"/>
          <w:sz w:val="24"/>
          <w:szCs w:val="24"/>
          <w:rtl/>
          <w:lang w:bidi="ar-LB"/>
        </w:rPr>
        <w:t xml:space="preserve"> المطلوبة و قيمة ال </w:t>
      </w:r>
      <w:r w:rsidRPr="003B7258">
        <w:rPr>
          <w:rFonts w:asciiTheme="majorBidi" w:eastAsia="Wingdings-Regular" w:hAnsiTheme="majorBidi" w:cstheme="majorBidi"/>
          <w:sz w:val="24"/>
          <w:szCs w:val="24"/>
          <w:lang w:bidi="ar-LB"/>
        </w:rPr>
        <w:t>Potentiometer</w:t>
      </w:r>
      <w:r w:rsidRPr="003B7258">
        <w:rPr>
          <w:rFonts w:asciiTheme="majorBidi" w:eastAsia="Wingdings-Regular" w:hAnsiTheme="majorBidi" w:cstheme="majorBidi"/>
          <w:sz w:val="24"/>
          <w:szCs w:val="24"/>
          <w:rtl/>
          <w:lang w:bidi="ar-LB"/>
        </w:rPr>
        <w:t xml:space="preserve">, اكثر من  </w:t>
      </w:r>
      <w:r w:rsidRPr="003B7258">
        <w:rPr>
          <w:rFonts w:asciiTheme="majorBidi" w:eastAsia="Wingdings-Regular" w:hAnsiTheme="majorBidi" w:cstheme="majorBidi"/>
          <w:sz w:val="24"/>
          <w:szCs w:val="24"/>
          <w:lang w:bidi="ar-LB"/>
        </w:rPr>
        <w:t>4%</w:t>
      </w:r>
      <w:r w:rsidRPr="003B7258">
        <w:rPr>
          <w:rFonts w:asciiTheme="majorBidi" w:eastAsia="Wingdings-Regular" w:hAnsiTheme="majorBidi" w:cstheme="majorBidi"/>
          <w:sz w:val="24"/>
          <w:szCs w:val="24"/>
          <w:rtl/>
          <w:lang w:bidi="ar-LB"/>
        </w:rPr>
        <w:t xml:space="preserve"> , يسمح بتحريك ال </w:t>
      </w:r>
      <w:r w:rsidRPr="003B7258">
        <w:rPr>
          <w:rFonts w:asciiTheme="majorBidi" w:eastAsia="Wingdings-Regular" w:hAnsiTheme="majorBidi" w:cstheme="majorBidi"/>
          <w:sz w:val="24"/>
          <w:szCs w:val="24"/>
          <w:lang w:bidi="ar-LB"/>
        </w:rPr>
        <w:t>valve</w:t>
      </w:r>
      <w:r w:rsidRPr="003B7258">
        <w:rPr>
          <w:rFonts w:asciiTheme="majorBidi" w:eastAsia="Wingdings-Regular" w:hAnsiTheme="majorBidi" w:cstheme="majorBidi"/>
          <w:sz w:val="24"/>
          <w:szCs w:val="24"/>
          <w:rtl/>
          <w:lang w:bidi="ar-LB"/>
        </w:rPr>
        <w:t xml:space="preserve"> من خلال </w:t>
      </w:r>
      <w:r w:rsidRPr="003B7258">
        <w:rPr>
          <w:rFonts w:asciiTheme="majorBidi" w:eastAsia="Wingdings-Regular" w:hAnsiTheme="majorBidi" w:cstheme="majorBidi"/>
          <w:sz w:val="24"/>
          <w:szCs w:val="24"/>
          <w:lang w:bidi="ar-LB"/>
        </w:rPr>
        <w:t>M60</w:t>
      </w:r>
      <w:r w:rsidRPr="003B7258">
        <w:rPr>
          <w:rFonts w:asciiTheme="majorBidi" w:eastAsia="Wingdings-Regular" w:hAnsiTheme="majorBidi" w:cstheme="majorBidi"/>
          <w:sz w:val="24"/>
          <w:szCs w:val="24"/>
          <w:rtl/>
          <w:lang w:bidi="ar-LB"/>
        </w:rPr>
        <w:t xml:space="preserve"> للاغلاق و</w:t>
      </w:r>
      <w:r w:rsidRPr="003B7258">
        <w:rPr>
          <w:rFonts w:asciiTheme="majorBidi" w:eastAsia="Wingdings-Regular" w:hAnsiTheme="majorBidi" w:cstheme="majorBidi"/>
          <w:sz w:val="24"/>
          <w:szCs w:val="24"/>
          <w:lang w:bidi="ar-LB"/>
        </w:rPr>
        <w:t>M61</w:t>
      </w:r>
      <w:r w:rsidRPr="003B7258">
        <w:rPr>
          <w:rFonts w:asciiTheme="majorBidi" w:eastAsia="Wingdings-Regular" w:hAnsiTheme="majorBidi" w:cstheme="majorBidi"/>
          <w:sz w:val="24"/>
          <w:szCs w:val="24"/>
          <w:rtl/>
          <w:lang w:bidi="ar-LB"/>
        </w:rPr>
        <w:t xml:space="preserve"> للفتح, اما اذا كان الفارق اقل من </w:t>
      </w:r>
      <w:r w:rsidRPr="003B7258">
        <w:rPr>
          <w:rFonts w:asciiTheme="majorBidi" w:eastAsia="Wingdings-Regular" w:hAnsiTheme="majorBidi" w:cstheme="majorBidi"/>
          <w:sz w:val="24"/>
          <w:szCs w:val="24"/>
          <w:lang w:bidi="ar-LB"/>
        </w:rPr>
        <w:t>4%</w:t>
      </w:r>
      <w:r w:rsidRPr="003B7258">
        <w:rPr>
          <w:rFonts w:asciiTheme="majorBidi" w:eastAsia="Wingdings-Regular" w:hAnsiTheme="majorBidi" w:cstheme="majorBidi"/>
          <w:sz w:val="24"/>
          <w:szCs w:val="24"/>
          <w:rtl/>
          <w:lang w:bidi="ar-LB"/>
        </w:rPr>
        <w:t xml:space="preserve"> فلا يسمح بتحريكه.</w:t>
      </w:r>
    </w:p>
    <w:p w:rsidR="00483067" w:rsidRPr="004E1614" w:rsidRDefault="00483067" w:rsidP="00483067">
      <w:pPr>
        <w:jc w:val="center"/>
        <w:rPr>
          <w:rFonts w:asciiTheme="majorBidi" w:eastAsia="Wingdings-Regular" w:hAnsiTheme="majorBidi" w:cstheme="majorBidi"/>
          <w:sz w:val="24"/>
          <w:rtl/>
          <w:lang w:val="en-US"/>
        </w:rPr>
      </w:pPr>
      <w:r w:rsidRPr="004E1614">
        <w:rPr>
          <w:rFonts w:asciiTheme="majorBidi" w:eastAsia="Wingdings-Regular" w:hAnsiTheme="majorBidi" w:cstheme="majorBidi"/>
          <w:noProof/>
          <w:sz w:val="24"/>
          <w:lang w:val="en-US" w:eastAsia="en-US"/>
        </w:rPr>
        <w:lastRenderedPageBreak/>
        <w:drawing>
          <wp:inline distT="0" distB="0" distL="0" distR="0" wp14:anchorId="610310E1" wp14:editId="4DAB65EC">
            <wp:extent cx="5836258" cy="1735166"/>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49910" cy="1739225"/>
                    </a:xfrm>
                    <a:prstGeom prst="rect">
                      <a:avLst/>
                    </a:prstGeom>
                    <a:noFill/>
                    <a:ln>
                      <a:noFill/>
                    </a:ln>
                  </pic:spPr>
                </pic:pic>
              </a:graphicData>
            </a:graphic>
          </wp:inline>
        </w:drawing>
      </w:r>
    </w:p>
    <w:p w:rsidR="00483067" w:rsidRDefault="00483067" w:rsidP="00483067">
      <w:pPr>
        <w:jc w:val="center"/>
        <w:rPr>
          <w:rFonts w:asciiTheme="majorBidi" w:eastAsia="Wingdings-Regular" w:hAnsiTheme="majorBidi" w:cstheme="majorBidi"/>
          <w:sz w:val="24"/>
          <w:lang w:val="en-US"/>
        </w:rPr>
      </w:pPr>
      <w:r w:rsidRPr="004E1614">
        <w:rPr>
          <w:rFonts w:asciiTheme="majorBidi" w:eastAsia="Wingdings-Regular" w:hAnsiTheme="majorBidi" w:cstheme="majorBidi"/>
          <w:noProof/>
          <w:sz w:val="24"/>
          <w:lang w:val="en-US" w:eastAsia="en-US"/>
        </w:rPr>
        <w:drawing>
          <wp:inline distT="0" distB="0" distL="0" distR="0" wp14:anchorId="4371F4F0" wp14:editId="05CE6BBD">
            <wp:extent cx="5795594" cy="1684682"/>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01">
                      <a:extLst>
                        <a:ext uri="{28A0092B-C50C-407E-A947-70E740481C1C}">
                          <a14:useLocalDpi xmlns:a14="http://schemas.microsoft.com/office/drawing/2010/main" val="0"/>
                        </a:ext>
                      </a:extLst>
                    </a:blip>
                    <a:srcRect b="39222"/>
                    <a:stretch/>
                  </pic:blipFill>
                  <pic:spPr bwMode="auto">
                    <a:xfrm>
                      <a:off x="0" y="0"/>
                      <a:ext cx="5819855" cy="1691734"/>
                    </a:xfrm>
                    <a:prstGeom prst="rect">
                      <a:avLst/>
                    </a:prstGeom>
                    <a:noFill/>
                    <a:ln>
                      <a:noFill/>
                    </a:ln>
                    <a:extLst>
                      <a:ext uri="{53640926-AAD7-44D8-BBD7-CCE9431645EC}">
                        <a14:shadowObscured xmlns:a14="http://schemas.microsoft.com/office/drawing/2010/main"/>
                      </a:ext>
                    </a:extLst>
                  </pic:spPr>
                </pic:pic>
              </a:graphicData>
            </a:graphic>
          </wp:inline>
        </w:drawing>
      </w:r>
    </w:p>
    <w:p w:rsidR="006B39D8" w:rsidRPr="004E1614" w:rsidRDefault="006B39D8" w:rsidP="00483067">
      <w:pPr>
        <w:jc w:val="center"/>
        <w:rPr>
          <w:rFonts w:asciiTheme="majorBidi" w:eastAsia="Wingdings-Regular" w:hAnsiTheme="majorBidi" w:cstheme="majorBidi"/>
          <w:sz w:val="24"/>
          <w:rtl/>
          <w:lang w:val="en-US"/>
        </w:rPr>
      </w:pPr>
    </w:p>
    <w:p w:rsidR="00483067" w:rsidRPr="003B7258" w:rsidRDefault="00483067" w:rsidP="00483067">
      <w:pPr>
        <w:pStyle w:val="ListParagraph"/>
        <w:rPr>
          <w:rFonts w:asciiTheme="majorBidi" w:eastAsia="Wingdings-Regular" w:hAnsiTheme="majorBidi" w:cstheme="majorBidi"/>
          <w:sz w:val="24"/>
          <w:szCs w:val="24"/>
          <w:rtl/>
          <w:lang w:bidi="ar-LB"/>
        </w:rPr>
      </w:pPr>
      <w:r w:rsidRPr="003B7258">
        <w:rPr>
          <w:rFonts w:asciiTheme="majorBidi" w:eastAsia="Wingdings-Regular" w:hAnsiTheme="majorBidi" w:cstheme="majorBidi"/>
          <w:sz w:val="24"/>
          <w:szCs w:val="24"/>
          <w:rtl/>
          <w:lang w:bidi="ar-LB"/>
        </w:rPr>
        <w:t xml:space="preserve">عندما تكون قيمة فتح ال </w:t>
      </w:r>
      <w:r w:rsidRPr="003B7258">
        <w:rPr>
          <w:rFonts w:asciiTheme="majorBidi" w:eastAsia="Wingdings-Regular" w:hAnsiTheme="majorBidi" w:cstheme="majorBidi"/>
          <w:sz w:val="24"/>
          <w:szCs w:val="24"/>
          <w:lang w:bidi="ar-LB"/>
        </w:rPr>
        <w:t>valve</w:t>
      </w:r>
      <w:r w:rsidRPr="003B7258">
        <w:rPr>
          <w:rFonts w:asciiTheme="majorBidi" w:eastAsia="Wingdings-Regular" w:hAnsiTheme="majorBidi" w:cstheme="majorBidi"/>
          <w:sz w:val="24"/>
          <w:szCs w:val="24"/>
          <w:rtl/>
          <w:lang w:bidi="ar-LB"/>
        </w:rPr>
        <w:t xml:space="preserve"> المطلوبة اكثر من قيمة ال </w:t>
      </w:r>
      <w:r w:rsidRPr="003B7258">
        <w:rPr>
          <w:rFonts w:asciiTheme="majorBidi" w:eastAsia="Wingdings-Regular" w:hAnsiTheme="majorBidi" w:cstheme="majorBidi"/>
          <w:sz w:val="24"/>
          <w:szCs w:val="24"/>
          <w:lang w:bidi="ar-LB"/>
        </w:rPr>
        <w:t>Potentiometer</w:t>
      </w:r>
      <w:r w:rsidRPr="003B7258">
        <w:rPr>
          <w:rFonts w:asciiTheme="majorBidi" w:eastAsia="Wingdings-Regular" w:hAnsiTheme="majorBidi" w:cstheme="majorBidi"/>
          <w:sz w:val="24"/>
          <w:szCs w:val="24"/>
          <w:rtl/>
          <w:lang w:bidi="ar-LB"/>
        </w:rPr>
        <w:t xml:space="preserve"> بما يزيد عن </w:t>
      </w:r>
      <w:r w:rsidRPr="003B7258">
        <w:rPr>
          <w:rFonts w:asciiTheme="majorBidi" w:eastAsia="Wingdings-Regular" w:hAnsiTheme="majorBidi" w:cstheme="majorBidi"/>
          <w:sz w:val="24"/>
          <w:szCs w:val="24"/>
          <w:lang w:bidi="ar-LB"/>
        </w:rPr>
        <w:t>4%</w:t>
      </w:r>
      <w:r w:rsidRPr="003B7258">
        <w:rPr>
          <w:rFonts w:asciiTheme="majorBidi" w:eastAsia="Wingdings-Regular" w:hAnsiTheme="majorBidi" w:cstheme="majorBidi"/>
          <w:sz w:val="24"/>
          <w:szCs w:val="24"/>
          <w:rtl/>
          <w:lang w:bidi="ar-LB"/>
        </w:rPr>
        <w:t xml:space="preserve"> تصبح </w:t>
      </w:r>
      <w:r w:rsidRPr="003B7258">
        <w:rPr>
          <w:rFonts w:asciiTheme="majorBidi" w:eastAsia="Wingdings-Regular" w:hAnsiTheme="majorBidi" w:cstheme="majorBidi"/>
          <w:sz w:val="24"/>
          <w:szCs w:val="24"/>
          <w:lang w:bidi="ar-LB"/>
        </w:rPr>
        <w:t>“M33 ON”</w:t>
      </w:r>
      <w:r w:rsidRPr="003B7258">
        <w:rPr>
          <w:rFonts w:asciiTheme="majorBidi" w:eastAsia="Wingdings-Regular" w:hAnsiTheme="majorBidi" w:cstheme="majorBidi"/>
          <w:sz w:val="24"/>
          <w:szCs w:val="24"/>
          <w:rtl/>
          <w:lang w:bidi="ar-LB"/>
        </w:rPr>
        <w:t xml:space="preserve"> فتفتح ال </w:t>
      </w:r>
      <w:r w:rsidRPr="003B7258">
        <w:rPr>
          <w:rFonts w:asciiTheme="majorBidi" w:eastAsia="Wingdings-Regular" w:hAnsiTheme="majorBidi" w:cstheme="majorBidi"/>
          <w:sz w:val="24"/>
          <w:szCs w:val="24"/>
          <w:lang w:bidi="ar-LB"/>
        </w:rPr>
        <w:t>valve</w:t>
      </w:r>
      <w:r w:rsidRPr="003B7258">
        <w:rPr>
          <w:rFonts w:asciiTheme="majorBidi" w:eastAsia="Wingdings-Regular" w:hAnsiTheme="majorBidi" w:cstheme="majorBidi"/>
          <w:sz w:val="24"/>
          <w:szCs w:val="24"/>
          <w:rtl/>
          <w:lang w:bidi="ar-LB"/>
        </w:rPr>
        <w:t xml:space="preserve"> بواسطة </w:t>
      </w:r>
      <w:r w:rsidRPr="003B7258">
        <w:rPr>
          <w:rFonts w:asciiTheme="majorBidi" w:eastAsia="Wingdings-Regular" w:hAnsiTheme="majorBidi" w:cstheme="majorBidi"/>
          <w:sz w:val="24"/>
          <w:szCs w:val="24"/>
          <w:lang w:bidi="ar-LB"/>
        </w:rPr>
        <w:t>Y0</w:t>
      </w:r>
      <w:r w:rsidRPr="003B7258">
        <w:rPr>
          <w:rFonts w:asciiTheme="majorBidi" w:eastAsia="Wingdings-Regular" w:hAnsiTheme="majorBidi" w:cstheme="majorBidi"/>
          <w:sz w:val="24"/>
          <w:szCs w:val="24"/>
          <w:rtl/>
          <w:lang w:bidi="ar-LB"/>
        </w:rPr>
        <w:t xml:space="preserve"> حتى يصبح قيمة ال </w:t>
      </w:r>
      <w:r w:rsidRPr="003B7258">
        <w:rPr>
          <w:rFonts w:asciiTheme="majorBidi" w:eastAsia="Wingdings-Regular" w:hAnsiTheme="majorBidi" w:cstheme="majorBidi"/>
          <w:sz w:val="24"/>
          <w:szCs w:val="24"/>
          <w:lang w:bidi="ar-LB"/>
        </w:rPr>
        <w:t>potentiometer</w:t>
      </w:r>
      <w:r w:rsidRPr="003B7258">
        <w:rPr>
          <w:rFonts w:asciiTheme="majorBidi" w:eastAsia="Wingdings-Regular" w:hAnsiTheme="majorBidi" w:cstheme="majorBidi"/>
          <w:sz w:val="24"/>
          <w:szCs w:val="24"/>
          <w:rtl/>
          <w:lang w:bidi="ar-LB"/>
        </w:rPr>
        <w:t xml:space="preserve"> تعادل القيمة المطلوبة بشرط ان يكون ال </w:t>
      </w:r>
      <w:r w:rsidRPr="003B7258">
        <w:rPr>
          <w:rFonts w:asciiTheme="majorBidi" w:eastAsia="Wingdings-Regular" w:hAnsiTheme="majorBidi" w:cstheme="majorBidi"/>
          <w:sz w:val="24"/>
          <w:szCs w:val="24"/>
          <w:lang w:bidi="ar-LB"/>
        </w:rPr>
        <w:t>potentiometer</w:t>
      </w:r>
      <w:r w:rsidRPr="003B7258">
        <w:rPr>
          <w:rFonts w:asciiTheme="majorBidi" w:eastAsia="Wingdings-Regular" w:hAnsiTheme="majorBidi" w:cstheme="majorBidi"/>
          <w:sz w:val="24"/>
          <w:szCs w:val="24"/>
          <w:rtl/>
          <w:lang w:bidi="ar-LB"/>
        </w:rPr>
        <w:t xml:space="preserve"> اقل من </w:t>
      </w:r>
      <w:r w:rsidRPr="003B7258">
        <w:rPr>
          <w:rFonts w:asciiTheme="majorBidi" w:eastAsia="Wingdings-Regular" w:hAnsiTheme="majorBidi" w:cstheme="majorBidi"/>
          <w:sz w:val="24"/>
          <w:szCs w:val="24"/>
          <w:lang w:bidi="ar-LB"/>
        </w:rPr>
        <w:t>8,5V</w:t>
      </w:r>
      <w:r w:rsidRPr="003B7258">
        <w:rPr>
          <w:rFonts w:asciiTheme="majorBidi" w:eastAsia="Wingdings-Regular" w:hAnsiTheme="majorBidi" w:cstheme="majorBidi"/>
          <w:sz w:val="24"/>
          <w:szCs w:val="24"/>
          <w:rtl/>
          <w:lang w:bidi="ar-LB"/>
        </w:rPr>
        <w:t xml:space="preserve"> .</w:t>
      </w:r>
    </w:p>
    <w:p w:rsidR="00483067" w:rsidRPr="000372B3" w:rsidRDefault="00483067" w:rsidP="00483067">
      <w:pPr>
        <w:pStyle w:val="ListParagraph"/>
        <w:rPr>
          <w:rFonts w:asciiTheme="majorBidi" w:eastAsia="Wingdings-Regular" w:hAnsiTheme="majorBidi" w:cstheme="majorBidi"/>
          <w:sz w:val="24"/>
          <w:szCs w:val="24"/>
          <w:lang w:bidi="ar-LB"/>
        </w:rPr>
      </w:pPr>
      <w:r w:rsidRPr="003B7258">
        <w:rPr>
          <w:rFonts w:asciiTheme="majorBidi" w:eastAsia="Wingdings-Regular" w:hAnsiTheme="majorBidi" w:cstheme="majorBidi"/>
          <w:sz w:val="24"/>
          <w:szCs w:val="24"/>
          <w:rtl/>
          <w:lang w:bidi="ar-LB"/>
        </w:rPr>
        <w:t xml:space="preserve">اما عندما تكون قيمة فتح ال </w:t>
      </w:r>
      <w:r w:rsidRPr="003B7258">
        <w:rPr>
          <w:rFonts w:asciiTheme="majorBidi" w:eastAsia="Wingdings-Regular" w:hAnsiTheme="majorBidi" w:cstheme="majorBidi"/>
          <w:sz w:val="24"/>
          <w:szCs w:val="24"/>
          <w:lang w:bidi="ar-LB"/>
        </w:rPr>
        <w:t>valve</w:t>
      </w:r>
      <w:r w:rsidRPr="003B7258">
        <w:rPr>
          <w:rFonts w:asciiTheme="majorBidi" w:eastAsia="Wingdings-Regular" w:hAnsiTheme="majorBidi" w:cstheme="majorBidi"/>
          <w:sz w:val="24"/>
          <w:szCs w:val="24"/>
          <w:rtl/>
          <w:lang w:bidi="ar-LB"/>
        </w:rPr>
        <w:t xml:space="preserve"> المطلوبة اقل من قيمة ال </w:t>
      </w:r>
      <w:r w:rsidRPr="003B7258">
        <w:rPr>
          <w:rFonts w:asciiTheme="majorBidi" w:eastAsia="Wingdings-Regular" w:hAnsiTheme="majorBidi" w:cstheme="majorBidi"/>
          <w:sz w:val="24"/>
          <w:szCs w:val="24"/>
          <w:lang w:bidi="ar-LB"/>
        </w:rPr>
        <w:t>Potentiometer</w:t>
      </w:r>
      <w:r w:rsidRPr="003B7258">
        <w:rPr>
          <w:rFonts w:asciiTheme="majorBidi" w:eastAsia="Wingdings-Regular" w:hAnsiTheme="majorBidi" w:cstheme="majorBidi"/>
          <w:sz w:val="24"/>
          <w:szCs w:val="24"/>
          <w:rtl/>
          <w:lang w:bidi="ar-LB"/>
        </w:rPr>
        <w:t xml:space="preserve"> بما يزيد عن </w:t>
      </w:r>
      <w:r w:rsidRPr="003B7258">
        <w:rPr>
          <w:rFonts w:asciiTheme="majorBidi" w:eastAsia="Wingdings-Regular" w:hAnsiTheme="majorBidi" w:cstheme="majorBidi"/>
          <w:sz w:val="24"/>
          <w:szCs w:val="24"/>
          <w:lang w:bidi="ar-LB"/>
        </w:rPr>
        <w:t>4%</w:t>
      </w:r>
      <w:r w:rsidRPr="003B7258">
        <w:rPr>
          <w:rFonts w:asciiTheme="majorBidi" w:eastAsia="Wingdings-Regular" w:hAnsiTheme="majorBidi" w:cstheme="majorBidi"/>
          <w:sz w:val="24"/>
          <w:szCs w:val="24"/>
          <w:rtl/>
          <w:lang w:bidi="ar-LB"/>
        </w:rPr>
        <w:t xml:space="preserve"> تصبح</w:t>
      </w:r>
      <w:r w:rsidRPr="003B7258">
        <w:rPr>
          <w:rFonts w:asciiTheme="majorBidi" w:eastAsia="Wingdings-Regular" w:hAnsiTheme="majorBidi" w:cstheme="majorBidi"/>
          <w:sz w:val="24"/>
          <w:szCs w:val="24"/>
          <w:lang w:bidi="ar-LB"/>
        </w:rPr>
        <w:t>”Y1 ON”</w:t>
      </w:r>
      <w:r w:rsidRPr="003B7258">
        <w:rPr>
          <w:rFonts w:asciiTheme="majorBidi" w:eastAsia="Wingdings-Regular" w:hAnsiTheme="majorBidi" w:cstheme="majorBidi"/>
          <w:sz w:val="24"/>
          <w:szCs w:val="24"/>
          <w:rtl/>
          <w:lang w:bidi="ar-LB"/>
        </w:rPr>
        <w:t xml:space="preserve"> اي تم اختيار اتجاه الاغلاق </w:t>
      </w:r>
      <w:r w:rsidRPr="003B7258">
        <w:rPr>
          <w:rFonts w:asciiTheme="majorBidi" w:eastAsia="Wingdings-Regular" w:hAnsiTheme="majorBidi" w:cstheme="majorBidi"/>
          <w:sz w:val="24"/>
          <w:szCs w:val="24"/>
          <w:lang w:bidi="ar-LB"/>
        </w:rPr>
        <w:t>.</w:t>
      </w:r>
      <w:r w:rsidRPr="003B7258">
        <w:rPr>
          <w:rFonts w:asciiTheme="majorBidi" w:eastAsia="Wingdings-Regular" w:hAnsiTheme="majorBidi" w:cstheme="majorBidi"/>
          <w:sz w:val="24"/>
          <w:szCs w:val="24"/>
          <w:rtl/>
          <w:lang w:bidi="ar-LB"/>
        </w:rPr>
        <w:t xml:space="preserve"> نقرأ حالة الاتجاه (</w:t>
      </w:r>
      <w:r w:rsidRPr="003B7258">
        <w:rPr>
          <w:rFonts w:asciiTheme="majorBidi" w:eastAsia="Wingdings-Regular" w:hAnsiTheme="majorBidi" w:cstheme="majorBidi"/>
          <w:sz w:val="24"/>
          <w:szCs w:val="24"/>
          <w:lang w:bidi="ar-LB"/>
        </w:rPr>
        <w:t>Relay 2</w:t>
      </w:r>
      <w:r w:rsidRPr="003B7258">
        <w:rPr>
          <w:rFonts w:asciiTheme="majorBidi" w:eastAsia="Wingdings-Regular" w:hAnsiTheme="majorBidi" w:cstheme="majorBidi"/>
          <w:sz w:val="24"/>
          <w:szCs w:val="24"/>
          <w:rtl/>
          <w:lang w:bidi="ar-LB"/>
        </w:rPr>
        <w:t xml:space="preserve">) من خلال ال </w:t>
      </w:r>
      <w:r w:rsidRPr="003B7258">
        <w:rPr>
          <w:rFonts w:asciiTheme="majorBidi" w:eastAsia="Wingdings-Regular" w:hAnsiTheme="majorBidi" w:cstheme="majorBidi"/>
          <w:sz w:val="24"/>
          <w:szCs w:val="24"/>
          <w:lang w:bidi="ar-LB"/>
        </w:rPr>
        <w:t>“X7”</w:t>
      </w:r>
      <w:r w:rsidRPr="003B7258">
        <w:rPr>
          <w:rFonts w:asciiTheme="majorBidi" w:eastAsia="Wingdings-Regular" w:hAnsiTheme="majorBidi" w:cstheme="majorBidi"/>
          <w:sz w:val="24"/>
          <w:szCs w:val="24"/>
          <w:rtl/>
          <w:lang w:bidi="ar-LB"/>
        </w:rPr>
        <w:t xml:space="preserve"> فاذا كانت </w:t>
      </w:r>
      <w:r w:rsidRPr="003B7258">
        <w:rPr>
          <w:rFonts w:asciiTheme="majorBidi" w:eastAsia="Wingdings-Regular" w:hAnsiTheme="majorBidi" w:cstheme="majorBidi"/>
          <w:sz w:val="24"/>
          <w:szCs w:val="24"/>
          <w:lang w:bidi="ar-LB"/>
        </w:rPr>
        <w:t>“Relay2 ON”</w:t>
      </w:r>
      <w:r w:rsidRPr="003B7258">
        <w:rPr>
          <w:rFonts w:asciiTheme="majorBidi" w:eastAsia="Wingdings-Regular" w:hAnsiTheme="majorBidi" w:cstheme="majorBidi"/>
          <w:sz w:val="24"/>
          <w:szCs w:val="24"/>
          <w:rtl/>
          <w:lang w:bidi="ar-LB"/>
        </w:rPr>
        <w:t xml:space="preserve"> تصبح</w:t>
      </w:r>
      <w:r w:rsidRPr="003B7258">
        <w:rPr>
          <w:rFonts w:asciiTheme="majorBidi" w:eastAsia="Wingdings-Regular" w:hAnsiTheme="majorBidi" w:cstheme="majorBidi"/>
          <w:sz w:val="24"/>
          <w:szCs w:val="24"/>
          <w:lang w:bidi="ar-LB"/>
        </w:rPr>
        <w:t xml:space="preserve"> </w:t>
      </w:r>
      <w:r w:rsidRPr="003B7258">
        <w:rPr>
          <w:rFonts w:asciiTheme="majorBidi" w:eastAsia="Wingdings-Regular" w:hAnsiTheme="majorBidi" w:cstheme="majorBidi"/>
          <w:sz w:val="24"/>
          <w:szCs w:val="24"/>
          <w:rtl/>
          <w:lang w:bidi="ar-LB"/>
        </w:rPr>
        <w:t xml:space="preserve"> </w:t>
      </w:r>
      <w:r w:rsidRPr="003B7258">
        <w:rPr>
          <w:rFonts w:asciiTheme="majorBidi" w:eastAsia="Wingdings-Regular" w:hAnsiTheme="majorBidi" w:cstheme="majorBidi"/>
          <w:sz w:val="24"/>
          <w:szCs w:val="24"/>
          <w:lang w:bidi="ar-LB"/>
        </w:rPr>
        <w:t>“M34 ON”</w:t>
      </w:r>
      <w:r w:rsidRPr="003B7258">
        <w:rPr>
          <w:rFonts w:asciiTheme="majorBidi" w:eastAsia="Wingdings-Regular" w:hAnsiTheme="majorBidi" w:cstheme="majorBidi"/>
          <w:sz w:val="24"/>
          <w:szCs w:val="24"/>
          <w:rtl/>
          <w:lang w:bidi="ar-LB"/>
        </w:rPr>
        <w:t xml:space="preserve"> فتغلق ال </w:t>
      </w:r>
      <w:r w:rsidRPr="003B7258">
        <w:rPr>
          <w:rFonts w:asciiTheme="majorBidi" w:eastAsia="Wingdings-Regular" w:hAnsiTheme="majorBidi" w:cstheme="majorBidi"/>
          <w:sz w:val="24"/>
          <w:szCs w:val="24"/>
          <w:lang w:bidi="ar-LB"/>
        </w:rPr>
        <w:t>valve</w:t>
      </w:r>
      <w:r w:rsidRPr="003B7258">
        <w:rPr>
          <w:rFonts w:asciiTheme="majorBidi" w:eastAsia="Wingdings-Regular" w:hAnsiTheme="majorBidi" w:cstheme="majorBidi"/>
          <w:sz w:val="24"/>
          <w:szCs w:val="24"/>
          <w:rtl/>
          <w:lang w:bidi="ar-LB"/>
        </w:rPr>
        <w:t xml:space="preserve"> </w:t>
      </w:r>
      <w:r w:rsidRPr="000372B3">
        <w:rPr>
          <w:rFonts w:asciiTheme="majorBidi" w:eastAsia="Wingdings-Regular" w:hAnsiTheme="majorBidi" w:cstheme="majorBidi"/>
          <w:sz w:val="24"/>
          <w:szCs w:val="24"/>
          <w:rtl/>
          <w:lang w:bidi="ar-LB"/>
        </w:rPr>
        <w:t xml:space="preserve">بواسطة </w:t>
      </w:r>
      <w:r w:rsidRPr="000372B3">
        <w:rPr>
          <w:rFonts w:asciiTheme="majorBidi" w:eastAsia="Wingdings-Regular" w:hAnsiTheme="majorBidi" w:cstheme="majorBidi"/>
          <w:sz w:val="24"/>
          <w:szCs w:val="24"/>
          <w:lang w:bidi="ar-LB"/>
        </w:rPr>
        <w:t xml:space="preserve"> Y0 </w:t>
      </w:r>
      <w:r w:rsidRPr="000372B3">
        <w:rPr>
          <w:rFonts w:asciiTheme="majorBidi" w:eastAsia="Wingdings-Regular" w:hAnsiTheme="majorBidi" w:cstheme="majorBidi"/>
          <w:sz w:val="24"/>
          <w:szCs w:val="24"/>
          <w:rtl/>
          <w:lang w:bidi="ar-LB"/>
        </w:rPr>
        <w:t xml:space="preserve">و </w:t>
      </w:r>
      <w:r w:rsidRPr="000372B3">
        <w:rPr>
          <w:rFonts w:asciiTheme="majorBidi" w:eastAsia="Wingdings-Regular" w:hAnsiTheme="majorBidi" w:cstheme="majorBidi"/>
          <w:sz w:val="24"/>
          <w:szCs w:val="24"/>
          <w:lang w:bidi="ar-LB"/>
        </w:rPr>
        <w:t>Y1</w:t>
      </w:r>
      <w:r w:rsidRPr="000372B3">
        <w:rPr>
          <w:rFonts w:asciiTheme="majorBidi" w:eastAsia="Wingdings-Regular" w:hAnsiTheme="majorBidi" w:cstheme="majorBidi"/>
          <w:sz w:val="24"/>
          <w:szCs w:val="24"/>
          <w:rtl/>
          <w:lang w:bidi="ar-LB"/>
        </w:rPr>
        <w:t xml:space="preserve"> بما يعادل القيمة المطلوبة بشرط أن يكون ال </w:t>
      </w:r>
      <w:r w:rsidRPr="000372B3">
        <w:rPr>
          <w:rFonts w:asciiTheme="majorBidi" w:eastAsia="Wingdings-Regular" w:hAnsiTheme="majorBidi" w:cstheme="majorBidi"/>
          <w:sz w:val="24"/>
          <w:szCs w:val="24"/>
          <w:lang w:bidi="ar-LB"/>
        </w:rPr>
        <w:t>Potentiometer</w:t>
      </w:r>
      <w:r w:rsidRPr="000372B3">
        <w:rPr>
          <w:rFonts w:asciiTheme="majorBidi" w:eastAsia="Wingdings-Regular" w:hAnsiTheme="majorBidi" w:cstheme="majorBidi"/>
          <w:sz w:val="24"/>
          <w:szCs w:val="24"/>
          <w:rtl/>
          <w:lang w:bidi="ar-LB"/>
        </w:rPr>
        <w:t xml:space="preserve"> اكثر من </w:t>
      </w:r>
      <w:r w:rsidRPr="000372B3">
        <w:rPr>
          <w:rFonts w:asciiTheme="majorBidi" w:eastAsia="Wingdings-Regular" w:hAnsiTheme="majorBidi" w:cstheme="majorBidi"/>
          <w:sz w:val="24"/>
          <w:szCs w:val="24"/>
          <w:lang w:bidi="ar-LB"/>
        </w:rPr>
        <w:t>1V</w:t>
      </w:r>
      <w:r w:rsidRPr="000372B3">
        <w:rPr>
          <w:rFonts w:asciiTheme="majorBidi" w:eastAsia="Wingdings-Regular" w:hAnsiTheme="majorBidi" w:cstheme="majorBidi"/>
          <w:sz w:val="24"/>
          <w:szCs w:val="24"/>
          <w:rtl/>
          <w:lang w:bidi="ar-LB"/>
        </w:rPr>
        <w:t>.</w:t>
      </w:r>
    </w:p>
    <w:p w:rsidR="00483067" w:rsidRPr="004E1614" w:rsidRDefault="00483067" w:rsidP="00483067">
      <w:pPr>
        <w:jc w:val="center"/>
        <w:rPr>
          <w:rFonts w:asciiTheme="majorBidi" w:eastAsia="Wingdings-Regular" w:hAnsiTheme="majorBidi" w:cstheme="majorBidi"/>
          <w:sz w:val="24"/>
          <w:lang w:val="en-US"/>
        </w:rPr>
      </w:pPr>
    </w:p>
    <w:p w:rsidR="00483067" w:rsidRPr="004E1614" w:rsidRDefault="00483067" w:rsidP="00483067">
      <w:pPr>
        <w:rPr>
          <w:rFonts w:asciiTheme="majorBidi" w:eastAsia="Wingdings-Regular" w:hAnsiTheme="majorBidi" w:cstheme="majorBidi"/>
          <w:sz w:val="24"/>
          <w:rtl/>
          <w:lang w:val="en-US"/>
        </w:rPr>
      </w:pPr>
      <w:r w:rsidRPr="004E1614">
        <w:rPr>
          <w:rFonts w:asciiTheme="majorBidi" w:eastAsia="Wingdings-Regular" w:hAnsiTheme="majorBidi" w:cstheme="majorBidi"/>
          <w:noProof/>
          <w:sz w:val="24"/>
          <w:lang w:val="en-US" w:eastAsia="en-US"/>
        </w:rPr>
        <w:drawing>
          <wp:inline distT="0" distB="0" distL="0" distR="0" wp14:anchorId="5B07EF40" wp14:editId="5A724FED">
            <wp:extent cx="5947272" cy="2914854"/>
            <wp:effectExtent l="0" t="0" r="0" b="0"/>
            <wp:docPr id="14911" name="Picture 14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59153" cy="2920677"/>
                    </a:xfrm>
                    <a:prstGeom prst="rect">
                      <a:avLst/>
                    </a:prstGeom>
                    <a:noFill/>
                    <a:ln>
                      <a:noFill/>
                    </a:ln>
                  </pic:spPr>
                </pic:pic>
              </a:graphicData>
            </a:graphic>
          </wp:inline>
        </w:drawing>
      </w:r>
    </w:p>
    <w:p w:rsidR="00483067" w:rsidRPr="004E1614" w:rsidRDefault="00483067" w:rsidP="00483067">
      <w:pPr>
        <w:rPr>
          <w:rFonts w:asciiTheme="majorBidi" w:eastAsia="Wingdings-Regular" w:hAnsiTheme="majorBidi" w:cstheme="majorBidi"/>
          <w:sz w:val="24"/>
          <w:lang w:val="en-US"/>
        </w:rPr>
      </w:pPr>
    </w:p>
    <w:p w:rsidR="00483067" w:rsidRPr="004E1614" w:rsidRDefault="00483067" w:rsidP="00483067">
      <w:pPr>
        <w:rPr>
          <w:rFonts w:asciiTheme="majorBidi" w:eastAsia="Wingdings-Regular" w:hAnsiTheme="majorBidi" w:cstheme="majorBidi"/>
          <w:sz w:val="24"/>
          <w:lang w:val="en-US"/>
        </w:rPr>
      </w:pPr>
    </w:p>
    <w:p w:rsidR="00483067" w:rsidRPr="00A82E38" w:rsidRDefault="00483067" w:rsidP="00A82E38">
      <w:pPr>
        <w:pStyle w:val="Heading2"/>
        <w:bidi/>
        <w:ind w:left="851"/>
      </w:pPr>
      <w:bookmarkStart w:id="41" w:name="_Toc102220904"/>
      <w:r w:rsidRPr="00A82E38">
        <w:rPr>
          <w:szCs w:val="26"/>
          <w:rtl/>
        </w:rPr>
        <w:lastRenderedPageBreak/>
        <w:t xml:space="preserve">توصيل ال </w:t>
      </w:r>
      <w:r w:rsidRPr="00A82E38">
        <w:t>“Exhaust Fans”</w:t>
      </w:r>
      <w:r w:rsidRPr="00A82E38">
        <w:rPr>
          <w:szCs w:val="26"/>
          <w:rtl/>
        </w:rPr>
        <w:t xml:space="preserve"> مع ال </w:t>
      </w:r>
      <w:r w:rsidRPr="00A82E38">
        <w:t>PLC</w:t>
      </w:r>
      <w:r w:rsidRPr="00A82E38">
        <w:rPr>
          <w:szCs w:val="26"/>
          <w:rtl/>
        </w:rPr>
        <w:t xml:space="preserve"> والتحكم بهم من خلال الحاسوب (</w:t>
      </w:r>
      <w:r w:rsidRPr="00A82E38">
        <w:t>GUI</w:t>
      </w:r>
      <w:r w:rsidRPr="00A82E38">
        <w:rPr>
          <w:szCs w:val="26"/>
          <w:rtl/>
        </w:rPr>
        <w:t>)</w:t>
      </w:r>
      <w:bookmarkEnd w:id="41"/>
    </w:p>
    <w:p w:rsidR="00483067" w:rsidRPr="004E1614" w:rsidRDefault="006B39D8" w:rsidP="006B39D8">
      <w:pPr>
        <w:pStyle w:val="ListParagraph"/>
        <w:rPr>
          <w:rFonts w:asciiTheme="majorBidi" w:hAnsiTheme="majorBidi" w:cstheme="majorBidi"/>
          <w:lang w:bidi="ar-LB"/>
        </w:rPr>
      </w:pPr>
      <w:r>
        <w:rPr>
          <w:rFonts w:asciiTheme="majorBidi" w:hAnsiTheme="majorBidi" w:cstheme="majorBidi"/>
          <w:noProof/>
        </w:rPr>
        <w:drawing>
          <wp:anchor distT="0" distB="0" distL="114300" distR="114300" simplePos="0" relativeHeight="251764736" behindDoc="1" locked="0" layoutInCell="1" allowOverlap="1" wp14:anchorId="6E712397" wp14:editId="056F58A9">
            <wp:simplePos x="0" y="0"/>
            <wp:positionH relativeFrom="column">
              <wp:posOffset>484225</wp:posOffset>
            </wp:positionH>
            <wp:positionV relativeFrom="paragraph">
              <wp:posOffset>120269</wp:posOffset>
            </wp:positionV>
            <wp:extent cx="1681480" cy="1681480"/>
            <wp:effectExtent l="0" t="0" r="0" b="0"/>
            <wp:wrapThrough wrapText="bothSides">
              <wp:wrapPolygon edited="0">
                <wp:start x="0" y="0"/>
                <wp:lineTo x="0" y="21290"/>
                <wp:lineTo x="21290" y="21290"/>
                <wp:lineTo x="21290" y="0"/>
                <wp:lineTo x="0" y="0"/>
              </wp:wrapPolygon>
            </wp:wrapThrough>
            <wp:docPr id="19062" name="Picture 19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681480" cy="16814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E1614">
        <w:rPr>
          <w:rFonts w:asciiTheme="majorBidi" w:hAnsiTheme="majorBidi" w:cstheme="majorBidi"/>
          <w:noProof/>
          <w:sz w:val="32"/>
          <w:szCs w:val="32"/>
        </w:rPr>
        <w:drawing>
          <wp:anchor distT="0" distB="0" distL="114300" distR="114300" simplePos="0" relativeHeight="251659264" behindDoc="0" locked="0" layoutInCell="1" allowOverlap="1" wp14:anchorId="1BA9082A" wp14:editId="3EAAF2A6">
            <wp:simplePos x="0" y="0"/>
            <wp:positionH relativeFrom="column">
              <wp:posOffset>2393721</wp:posOffset>
            </wp:positionH>
            <wp:positionV relativeFrom="paragraph">
              <wp:posOffset>112649</wp:posOffset>
            </wp:positionV>
            <wp:extent cx="1776730" cy="1736090"/>
            <wp:effectExtent l="0" t="0" r="0" b="0"/>
            <wp:wrapThrough wrapText="bothSides">
              <wp:wrapPolygon edited="0">
                <wp:start x="0" y="0"/>
                <wp:lineTo x="0" y="21331"/>
                <wp:lineTo x="21307" y="21331"/>
                <wp:lineTo x="21307" y="0"/>
                <wp:lineTo x="0" y="0"/>
              </wp:wrapPolygon>
            </wp:wrapThrough>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04" cstate="print">
                      <a:extLst>
                        <a:ext uri="{28A0092B-C50C-407E-A947-70E740481C1C}">
                          <a14:useLocalDpi xmlns:a14="http://schemas.microsoft.com/office/drawing/2010/main" val="0"/>
                        </a:ext>
                      </a:extLst>
                    </a:blip>
                    <a:srcRect l="14169" t="6684"/>
                    <a:stretch/>
                  </pic:blipFill>
                  <pic:spPr bwMode="auto">
                    <a:xfrm>
                      <a:off x="0" y="0"/>
                      <a:ext cx="1776730" cy="17360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heme="majorBidi" w:hAnsiTheme="majorBidi" w:cstheme="majorBidi"/>
          <w:noProof/>
          <w:sz w:val="32"/>
          <w:szCs w:val="32"/>
        </w:rPr>
        <w:drawing>
          <wp:anchor distT="0" distB="0" distL="114300" distR="114300" simplePos="0" relativeHeight="251765760" behindDoc="0" locked="0" layoutInCell="1" allowOverlap="1" wp14:anchorId="3F2B9768" wp14:editId="065C471A">
            <wp:simplePos x="0" y="0"/>
            <wp:positionH relativeFrom="margin">
              <wp:posOffset>4491812</wp:posOffset>
            </wp:positionH>
            <wp:positionV relativeFrom="paragraph">
              <wp:posOffset>137363</wp:posOffset>
            </wp:positionV>
            <wp:extent cx="1989455" cy="1614170"/>
            <wp:effectExtent l="0" t="0" r="0" b="5080"/>
            <wp:wrapThrough wrapText="bothSides">
              <wp:wrapPolygon edited="0">
                <wp:start x="0" y="0"/>
                <wp:lineTo x="0" y="21413"/>
                <wp:lineTo x="21304" y="21413"/>
                <wp:lineTo x="21304" y="0"/>
                <wp:lineTo x="0" y="0"/>
              </wp:wrapPolygon>
            </wp:wrapThrough>
            <wp:docPr id="19063" name="Picture 19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989455" cy="1614170"/>
                    </a:xfrm>
                    <a:prstGeom prst="rect">
                      <a:avLst/>
                    </a:prstGeom>
                    <a:noFill/>
                    <a:ln>
                      <a:noFill/>
                    </a:ln>
                  </pic:spPr>
                </pic:pic>
              </a:graphicData>
            </a:graphic>
            <wp14:sizeRelH relativeFrom="page">
              <wp14:pctWidth>0</wp14:pctWidth>
            </wp14:sizeRelH>
            <wp14:sizeRelV relativeFrom="page">
              <wp14:pctHeight>0</wp14:pctHeight>
            </wp14:sizeRelV>
          </wp:anchor>
        </w:drawing>
      </w:r>
      <w:r w:rsidR="00852F0D">
        <w:rPr>
          <w:noProof/>
        </w:rPr>
        <mc:AlternateContent>
          <mc:Choice Requires="wps">
            <w:drawing>
              <wp:inline distT="0" distB="0" distL="0" distR="0" wp14:anchorId="1D206D84" wp14:editId="001615DB">
                <wp:extent cx="307340" cy="307340"/>
                <wp:effectExtent l="0" t="0" r="0" b="0"/>
                <wp:docPr id="1" name="AutoShape 2" descr="blob:https://web.whatsapp.com/09a69815-7d9b-41af-8694-8209478eef9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E8B5CD" id="AutoShape 2" o:spid="_x0000_s1026" alt="blob:https://web.whatsapp.com/09a69815-7d9b-41af-8694-8209478eef94"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" filled="f" stroked="f">
                <o:lock v:ext="edit" aspectratio="t"/>
                <w10:anchorlock/>
              </v:rect>
            </w:pict>
          </mc:Fallback>
        </mc:AlternateContent>
      </w: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Default="00483067" w:rsidP="00483067">
      <w:pPr>
        <w:rPr>
          <w:rFonts w:asciiTheme="majorBidi" w:hAnsiTheme="majorBidi" w:cstheme="majorBidi"/>
          <w:rtl/>
          <w:lang w:val="en-US" w:eastAsia="en-US" w:bidi="ar-LB"/>
        </w:rPr>
      </w:pPr>
    </w:p>
    <w:p w:rsidR="00852F0D" w:rsidRDefault="00852F0D" w:rsidP="00483067">
      <w:pPr>
        <w:rPr>
          <w:rFonts w:asciiTheme="majorBidi" w:hAnsiTheme="majorBidi" w:cstheme="majorBidi"/>
          <w:rtl/>
          <w:lang w:val="en-US" w:eastAsia="en-US" w:bidi="ar-LB"/>
        </w:rPr>
      </w:pPr>
    </w:p>
    <w:p w:rsidR="00852F0D" w:rsidRDefault="00852F0D" w:rsidP="00483067">
      <w:pPr>
        <w:rPr>
          <w:rFonts w:asciiTheme="majorBidi" w:hAnsiTheme="majorBidi" w:cstheme="majorBidi"/>
          <w:rtl/>
          <w:lang w:val="en-US" w:eastAsia="en-US" w:bidi="ar-LB"/>
        </w:rPr>
      </w:pPr>
    </w:p>
    <w:p w:rsidR="00483067" w:rsidRPr="004E1614" w:rsidRDefault="00483067" w:rsidP="00483067">
      <w:pPr>
        <w:rPr>
          <w:rFonts w:asciiTheme="majorBidi" w:hAnsiTheme="majorBidi" w:cstheme="majorBidi"/>
          <w:lang w:val="en-US" w:eastAsia="en-US" w:bidi="ar-LB"/>
        </w:rPr>
      </w:pPr>
      <w:r w:rsidRPr="004E1614">
        <w:rPr>
          <w:rFonts w:asciiTheme="majorBidi" w:hAnsiTheme="majorBidi" w:cstheme="majorBidi"/>
          <w:b/>
          <w:bCs/>
          <w:sz w:val="32"/>
          <w:szCs w:val="32"/>
          <w:lang w:val="en-US"/>
        </w:rPr>
        <w:t xml:space="preserve">             </w:t>
      </w:r>
      <w:r w:rsidR="00A82E38">
        <w:rPr>
          <w:rFonts w:asciiTheme="majorBidi" w:hAnsiTheme="majorBidi" w:cstheme="majorBidi"/>
          <w:b/>
          <w:bCs/>
          <w:sz w:val="32"/>
          <w:szCs w:val="32"/>
          <w:lang w:val="en-US"/>
        </w:rPr>
        <w:t xml:space="preserve">    </w:t>
      </w:r>
      <w:r w:rsidR="00A82E38">
        <w:rPr>
          <w:rFonts w:asciiTheme="majorBidi" w:hAnsiTheme="majorBidi" w:cstheme="majorBidi" w:hint="cs"/>
          <w:b/>
          <w:bCs/>
          <w:sz w:val="32"/>
          <w:szCs w:val="32"/>
          <w:rtl/>
          <w:lang w:val="en-US" w:bidi="ar-LB"/>
        </w:rPr>
        <w:t xml:space="preserve"> </w:t>
      </w:r>
      <w:r w:rsidRPr="004E1614">
        <w:rPr>
          <w:rFonts w:asciiTheme="majorBidi" w:hAnsiTheme="majorBidi" w:cstheme="majorBidi"/>
          <w:b/>
          <w:bCs/>
          <w:sz w:val="24"/>
          <w:szCs w:val="24"/>
          <w:lang w:val="en-US"/>
        </w:rPr>
        <w:t>Exhaust Fan 3                       Exhaust Fan 2                               Exhaust Fan 1</w:t>
      </w:r>
    </w:p>
    <w:p w:rsidR="00A37AA7" w:rsidRDefault="00A37AA7" w:rsidP="00483067">
      <w:pPr>
        <w:pStyle w:val="ListParagraph"/>
        <w:rPr>
          <w:rFonts w:asciiTheme="majorBidi" w:hAnsiTheme="majorBidi" w:cstheme="majorBidi"/>
          <w:sz w:val="24"/>
          <w:szCs w:val="24"/>
          <w:lang w:bidi="ar-LB"/>
        </w:rPr>
      </w:pPr>
    </w:p>
    <w:p w:rsidR="00A37AA7" w:rsidRPr="00A37AA7" w:rsidRDefault="00483067" w:rsidP="00A37AA7">
      <w:pPr>
        <w:pStyle w:val="ListParagraph"/>
        <w:rPr>
          <w:rFonts w:asciiTheme="majorBidi" w:hAnsiTheme="majorBidi" w:cstheme="majorBidi"/>
          <w:sz w:val="24"/>
          <w:szCs w:val="24"/>
          <w:rtl/>
          <w:lang w:bidi="ar-LB"/>
        </w:rPr>
      </w:pPr>
      <w:r w:rsidRPr="000372B3">
        <w:rPr>
          <w:rFonts w:asciiTheme="majorBidi" w:hAnsiTheme="majorBidi" w:cstheme="majorBidi"/>
          <w:sz w:val="24"/>
          <w:szCs w:val="24"/>
          <w:rtl/>
          <w:lang w:bidi="ar-LB"/>
        </w:rPr>
        <w:t xml:space="preserve">الهدف من ال </w:t>
      </w:r>
      <w:r w:rsidRPr="000372B3">
        <w:rPr>
          <w:rFonts w:asciiTheme="majorBidi" w:hAnsiTheme="majorBidi" w:cstheme="majorBidi"/>
          <w:sz w:val="24"/>
          <w:szCs w:val="24"/>
          <w:lang w:bidi="ar-LB"/>
        </w:rPr>
        <w:t>“Exhaust fans”</w:t>
      </w:r>
      <w:r w:rsidRPr="000372B3">
        <w:rPr>
          <w:rFonts w:asciiTheme="majorBidi" w:hAnsiTheme="majorBidi" w:cstheme="majorBidi"/>
          <w:sz w:val="24"/>
          <w:szCs w:val="24"/>
          <w:rtl/>
          <w:lang w:bidi="ar-LB"/>
        </w:rPr>
        <w:t xml:space="preserve"> هو شفط الدخان من المحرقة لذلك يتم تشغيل ال </w:t>
      </w:r>
      <w:r w:rsidRPr="000372B3">
        <w:rPr>
          <w:rFonts w:asciiTheme="majorBidi" w:hAnsiTheme="majorBidi" w:cstheme="majorBidi"/>
          <w:sz w:val="24"/>
          <w:szCs w:val="24"/>
          <w:lang w:bidi="ar-LB"/>
        </w:rPr>
        <w:t>fans</w:t>
      </w:r>
      <w:r w:rsidRPr="000372B3">
        <w:rPr>
          <w:rFonts w:asciiTheme="majorBidi" w:hAnsiTheme="majorBidi" w:cstheme="majorBidi"/>
          <w:sz w:val="24"/>
          <w:szCs w:val="24"/>
          <w:rtl/>
          <w:lang w:bidi="ar-LB"/>
        </w:rPr>
        <w:t xml:space="preserve"> بشكل يدوي عن طريق الحاسوب عند بداية الحرق. </w:t>
      </w:r>
    </w:p>
    <w:p w:rsidR="00483067" w:rsidRDefault="00483067" w:rsidP="00A37AA7">
      <w:pPr>
        <w:pStyle w:val="Heading3"/>
        <w:bidi/>
        <w:rPr>
          <w:rFonts w:eastAsia="Wingdings-Regular"/>
        </w:rPr>
      </w:pPr>
      <w:r>
        <w:rPr>
          <w:rFonts w:eastAsia="Wingdings-Regular"/>
          <w:lang w:val="en-US" w:bidi="ar-LB"/>
        </w:rPr>
        <w:t xml:space="preserve"> </w:t>
      </w:r>
      <w:bookmarkStart w:id="42" w:name="_Toc102220905"/>
      <w:r w:rsidRPr="00A37AA7">
        <w:rPr>
          <w:rFonts w:eastAsia="Wingdings-Regular"/>
          <w:szCs w:val="22"/>
          <w:rtl/>
        </w:rPr>
        <w:t xml:space="preserve">طريقة توصيل ال </w:t>
      </w:r>
      <w:r w:rsidRPr="00A37AA7">
        <w:rPr>
          <w:rFonts w:eastAsia="Wingdings-Regular"/>
        </w:rPr>
        <w:t>fans</w:t>
      </w:r>
      <w:r w:rsidRPr="00A37AA7">
        <w:rPr>
          <w:rFonts w:eastAsia="Wingdings-Regular"/>
          <w:szCs w:val="22"/>
          <w:rtl/>
        </w:rPr>
        <w:t xml:space="preserve"> مع ال </w:t>
      </w:r>
      <w:r w:rsidRPr="00A37AA7">
        <w:rPr>
          <w:rFonts w:eastAsia="Wingdings-Regular"/>
        </w:rPr>
        <w:t>PLC</w:t>
      </w:r>
      <w:bookmarkEnd w:id="42"/>
    </w:p>
    <w:p w:rsidR="00A37AA7" w:rsidRDefault="00A37AA7" w:rsidP="00483067">
      <w:pPr>
        <w:pStyle w:val="ListParagraph"/>
        <w:bidi w:val="0"/>
        <w:rPr>
          <w:rFonts w:ascii="Palatino Linotype" w:eastAsia="Wingdings-Regular" w:hAnsi="Palatino Linotype" w:cs="Traditional Arabic"/>
          <w:szCs w:val="36"/>
          <w:lang w:val="de-DE" w:eastAsia="de-DE"/>
        </w:rPr>
      </w:pPr>
    </w:p>
    <w:p w:rsidR="00483067" w:rsidRPr="004E1614" w:rsidRDefault="00483067" w:rsidP="00A37AA7">
      <w:pPr>
        <w:pStyle w:val="ListParagraph"/>
        <w:bidi w:val="0"/>
        <w:rPr>
          <w:rFonts w:asciiTheme="majorBidi" w:eastAsia="Wingdings-Regular" w:hAnsiTheme="majorBidi" w:cstheme="majorBidi"/>
          <w:sz w:val="24"/>
          <w:szCs w:val="24"/>
          <w:lang w:bidi="ar-LB"/>
        </w:rPr>
      </w:pPr>
      <w:r>
        <w:rPr>
          <w:noProof/>
        </w:rPr>
        <mc:AlternateContent>
          <mc:Choice Requires="wpg">
            <w:drawing>
              <wp:anchor distT="0" distB="0" distL="114300" distR="114300" simplePos="0" relativeHeight="251661312" behindDoc="0" locked="0" layoutInCell="1" allowOverlap="1" wp14:anchorId="6A512F2C" wp14:editId="478BA92A">
                <wp:simplePos x="0" y="0"/>
                <wp:positionH relativeFrom="column">
                  <wp:posOffset>740664</wp:posOffset>
                </wp:positionH>
                <wp:positionV relativeFrom="paragraph">
                  <wp:posOffset>436423</wp:posOffset>
                </wp:positionV>
                <wp:extent cx="5665090" cy="1844675"/>
                <wp:effectExtent l="0" t="0" r="12065" b="22225"/>
                <wp:wrapNone/>
                <wp:docPr id="18791" name="Group 2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665090" cy="1844675"/>
                          <a:chOff x="0" y="536111"/>
                          <a:chExt cx="5665090" cy="1845375"/>
                        </a:xfrm>
                      </wpg:grpSpPr>
                      <wpg:grpSp>
                        <wpg:cNvPr id="18792" name="Group 2053"/>
                        <wpg:cNvGrpSpPr/>
                        <wpg:grpSpPr>
                          <a:xfrm>
                            <a:off x="0" y="536111"/>
                            <a:ext cx="5665090" cy="1845375"/>
                            <a:chOff x="8600" y="1088334"/>
                            <a:chExt cx="5665380" cy="1845875"/>
                          </a:xfrm>
                        </wpg:grpSpPr>
                        <wpg:grpSp>
                          <wpg:cNvPr id="18793" name="Group 150703"/>
                          <wpg:cNvGrpSpPr>
                            <a:grpSpLocks/>
                          </wpg:cNvGrpSpPr>
                          <wpg:grpSpPr bwMode="auto">
                            <a:xfrm>
                              <a:off x="8600" y="1088334"/>
                              <a:ext cx="5665380" cy="1737957"/>
                              <a:chOff x="-28985" y="5655"/>
                              <a:chExt cx="56655" cy="17384"/>
                            </a:xfrm>
                          </wpg:grpSpPr>
                          <wpg:grpSp>
                            <wpg:cNvPr id="18794" name="Group 150701"/>
                            <wpg:cNvGrpSpPr>
                              <a:grpSpLocks/>
                            </wpg:cNvGrpSpPr>
                            <wpg:grpSpPr bwMode="auto">
                              <a:xfrm>
                                <a:off x="-28985" y="11856"/>
                                <a:ext cx="40446" cy="11183"/>
                                <a:chOff x="-28985" y="11856"/>
                                <a:chExt cx="40446" cy="11183"/>
                              </a:xfrm>
                            </wpg:grpSpPr>
                            <pic:pic xmlns:pic="http://schemas.openxmlformats.org/drawingml/2006/picture">
                              <pic:nvPicPr>
                                <pic:cNvPr id="18795" name="Picture 150547"/>
                                <pic:cNvPicPr>
                                  <a:picLocks noChangeAspect="1"/>
                                </pic:cNvPicPr>
                              </pic:nvPicPr>
                              <pic:blipFill rotWithShape="1">
                                <a:blip r:embed="rId21">
                                  <a:extLst>
                                    <a:ext uri="{28A0092B-C50C-407E-A947-70E740481C1C}">
                                      <a14:useLocalDpi xmlns:a14="http://schemas.microsoft.com/office/drawing/2010/main" val="0"/>
                                    </a:ext>
                                  </a:extLst>
                                </a:blip>
                                <a:srcRect t="49898" b="10"/>
                                <a:stretch/>
                              </pic:blipFill>
                              <pic:spPr bwMode="auto">
                                <a:xfrm>
                                  <a:off x="-28985" y="11856"/>
                                  <a:ext cx="6991" cy="11183"/>
                                </a:xfrm>
                                <a:prstGeom prst="rect">
                                  <a:avLst/>
                                </a:prstGeom>
                                <a:noFill/>
                                <a:extLst>
                                  <a:ext uri="{909E8E84-426E-40DD-AFC4-6F175D3DCCD1}">
                                    <a14:hiddenFill xmlns:a14="http://schemas.microsoft.com/office/drawing/2010/main">
                                      <a:solidFill>
                                        <a:srgbClr val="FFFFFF"/>
                                      </a:solidFill>
                                    </a14:hiddenFill>
                                  </a:ext>
                                </a:extLst>
                              </pic:spPr>
                            </pic:pic>
                            <wps:wsp>
                              <wps:cNvPr id="18796" name="Straight Connector 150659"/>
                              <wps:cNvCnPr>
                                <a:cxnSpLocks noChangeShapeType="1"/>
                              </wps:cNvCnPr>
                              <wps:spPr bwMode="auto">
                                <a:xfrm flipH="1">
                                  <a:off x="745" y="14471"/>
                                  <a:ext cx="10516"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97" name="Straight Connector 150663"/>
                              <wps:cNvCnPr>
                                <a:cxnSpLocks noChangeShapeType="1"/>
                              </wps:cNvCnPr>
                              <wps:spPr bwMode="auto">
                                <a:xfrm flipH="1">
                                  <a:off x="487" y="12085"/>
                                  <a:ext cx="1097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grpSp>
                            <wpg:cNvPr id="18798" name="Group 150700"/>
                            <wpg:cNvGrpSpPr>
                              <a:grpSpLocks/>
                            </wpg:cNvGrpSpPr>
                            <wpg:grpSpPr bwMode="auto">
                              <a:xfrm>
                                <a:off x="20752" y="5655"/>
                                <a:ext cx="6918" cy="16756"/>
                                <a:chOff x="0" y="2236"/>
                                <a:chExt cx="6917" cy="16756"/>
                              </a:xfrm>
                            </wpg:grpSpPr>
                            <wps:wsp>
                              <wps:cNvPr id="18799" name="Flowchart: Connector 150657"/>
                              <wps:cNvSpPr>
                                <a:spLocks noChangeArrowheads="1"/>
                              </wps:cNvSpPr>
                              <wps:spPr bwMode="auto">
                                <a:xfrm>
                                  <a:off x="4850" y="9621"/>
                                  <a:ext cx="457" cy="457"/>
                                </a:xfrm>
                                <a:prstGeom prst="flowChartConnector">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wpg:grpSp>
                              <wpg:cNvPr id="18800" name="Group 150699"/>
                              <wpg:cNvGrpSpPr>
                                <a:grpSpLocks/>
                              </wpg:cNvGrpSpPr>
                              <wpg:grpSpPr bwMode="auto">
                                <a:xfrm>
                                  <a:off x="0" y="2236"/>
                                  <a:ext cx="6917" cy="16756"/>
                                  <a:chOff x="0" y="2236"/>
                                  <a:chExt cx="6917" cy="16756"/>
                                </a:xfrm>
                              </wpg:grpSpPr>
                              <wps:wsp>
                                <wps:cNvPr id="18801" name="Straight Connector 150656"/>
                                <wps:cNvCnPr>
                                  <a:cxnSpLocks noChangeShapeType="1"/>
                                </wps:cNvCnPr>
                                <wps:spPr bwMode="auto">
                                  <a:xfrm flipH="1">
                                    <a:off x="2385" y="13676"/>
                                    <a:ext cx="274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802" name="Group 150697"/>
                                <wpg:cNvGrpSpPr>
                                  <a:grpSpLocks/>
                                </wpg:cNvGrpSpPr>
                                <wpg:grpSpPr bwMode="auto">
                                  <a:xfrm>
                                    <a:off x="0" y="2236"/>
                                    <a:ext cx="6917" cy="16756"/>
                                    <a:chOff x="0" y="2236"/>
                                    <a:chExt cx="6917" cy="16756"/>
                                  </a:xfrm>
                                </wpg:grpSpPr>
                                <wps:wsp>
                                  <wps:cNvPr id="18803" name="Straight Connector 150581"/>
                                  <wps:cNvCnPr>
                                    <a:cxnSpLocks noChangeShapeType="1"/>
                                  </wps:cNvCnPr>
                                  <wps:spPr bwMode="auto">
                                    <a:xfrm flipH="1">
                                      <a:off x="2385" y="9780"/>
                                      <a:ext cx="274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804" name="Group 150696"/>
                                  <wpg:cNvGrpSpPr>
                                    <a:grpSpLocks/>
                                  </wpg:cNvGrpSpPr>
                                  <wpg:grpSpPr bwMode="auto">
                                    <a:xfrm>
                                      <a:off x="0" y="2236"/>
                                      <a:ext cx="6917" cy="16756"/>
                                      <a:chOff x="0" y="2236"/>
                                      <a:chExt cx="6917" cy="16756"/>
                                    </a:xfrm>
                                  </wpg:grpSpPr>
                                  <wps:wsp>
                                    <wps:cNvPr id="18805" name="Straight Connector 150580"/>
                                    <wps:cNvCnPr>
                                      <a:cxnSpLocks noChangeShapeType="1"/>
                                    </wps:cNvCnPr>
                                    <wps:spPr bwMode="auto">
                                      <a:xfrm>
                                        <a:off x="5168" y="2524"/>
                                        <a:ext cx="0" cy="16468"/>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06" name="Straight Connector 150662"/>
                                    <wps:cNvCnPr>
                                      <a:cxnSpLocks noChangeShapeType="1"/>
                                    </wps:cNvCnPr>
                                    <wps:spPr bwMode="auto">
                                      <a:xfrm rot="16200000" flipH="1">
                                        <a:off x="158" y="4373"/>
                                        <a:ext cx="329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07" name="Text Box 150684"/>
                                    <wps:cNvSpPr txBox="1">
                                      <a:spLocks noChangeArrowheads="1"/>
                                    </wps:cNvSpPr>
                                    <wps:spPr bwMode="auto">
                                      <a:xfrm>
                                        <a:off x="811" y="7747"/>
                                        <a:ext cx="5089" cy="3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A1</w:t>
                                          </w:r>
                                        </w:p>
                                      </w:txbxContent>
                                    </wps:txbx>
                                    <wps:bodyPr rot="0" vert="horz" wrap="square" lIns="91440" tIns="45720" rIns="91440" bIns="45720" anchor="t" anchorCtr="0" upright="1">
                                      <a:noAutofit/>
                                    </wps:bodyPr>
                                  </wps:wsp>
                                  <wps:wsp>
                                    <wps:cNvPr id="18808" name="Rectangle 150577"/>
                                    <wps:cNvSpPr>
                                      <a:spLocks noChangeArrowheads="1"/>
                                    </wps:cNvSpPr>
                                    <wps:spPr bwMode="auto">
                                      <a:xfrm>
                                        <a:off x="0" y="2236"/>
                                        <a:ext cx="3416"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473A3D" w:rsidRDefault="00473A3D" w:rsidP="00483067">
                                          <w:pPr>
                                            <w:jc w:val="center"/>
                                            <w:rPr>
                                              <w:rFonts w:asciiTheme="majorBidi" w:hAnsiTheme="majorBidi" w:cstheme="majorBidi"/>
                                              <w:sz w:val="20"/>
                                              <w:szCs w:val="20"/>
                                              <w:lang w:val="en-US"/>
                                            </w:rPr>
                                          </w:pPr>
                                          <w:proofErr w:type="spellStart"/>
                                          <w:r>
                                            <w:rPr>
                                              <w:rFonts w:asciiTheme="majorBidi" w:hAnsiTheme="majorBidi" w:cstheme="majorBidi"/>
                                              <w:sz w:val="20"/>
                                              <w:szCs w:val="20"/>
                                              <w:lang w:val="en-US"/>
                                            </w:rPr>
                                            <w:t>PhH</w:t>
                                          </w:r>
                                          <w:proofErr w:type="spellEnd"/>
                                        </w:p>
                                      </w:txbxContent>
                                    </wps:txbx>
                                    <wps:bodyPr rot="0" vert="horz" wrap="square" lIns="91440" tIns="45720" rIns="91440" bIns="45720" anchor="ctr" anchorCtr="0" upright="1">
                                      <a:noAutofit/>
                                    </wps:bodyPr>
                                  </wps:wsp>
                                  <wps:wsp>
                                    <wps:cNvPr id="18809" name="Rectangle 150579"/>
                                    <wps:cNvSpPr>
                                      <a:spLocks noChangeArrowheads="1"/>
                                    </wps:cNvSpPr>
                                    <wps:spPr bwMode="auto">
                                      <a:xfrm>
                                        <a:off x="3498" y="2236"/>
                                        <a:ext cx="3419" cy="2697"/>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473A3D" w:rsidRDefault="00473A3D"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wps:txbx>
                                    <wps:bodyPr rot="0" vert="horz" wrap="square" lIns="91440" tIns="45720" rIns="91440" bIns="45720" anchor="ctr" anchorCtr="0" upright="1">
                                      <a:noAutofit/>
                                    </wps:bodyPr>
                                  </wps:wsp>
                                </wpg:grpSp>
                              </wpg:grpSp>
                            </wpg:grpSp>
                          </wpg:grpSp>
                          <wpg:grpSp>
                            <wpg:cNvPr id="18810" name="Group 150702"/>
                            <wpg:cNvGrpSpPr>
                              <a:grpSpLocks/>
                            </wpg:cNvGrpSpPr>
                            <wpg:grpSpPr bwMode="auto">
                              <a:xfrm>
                                <a:off x="659" y="9382"/>
                                <a:ext cx="22461" cy="9052"/>
                                <a:chOff x="-6020" y="0"/>
                                <a:chExt cx="22461" cy="9052"/>
                              </a:xfrm>
                            </wpg:grpSpPr>
                            <wps:wsp>
                              <wps:cNvPr id="18811" name="Rectangle 150555"/>
                              <wps:cNvSpPr>
                                <a:spLocks noChangeArrowheads="1"/>
                              </wps:cNvSpPr>
                              <wps:spPr bwMode="auto">
                                <a:xfrm>
                                  <a:off x="8158" y="2539"/>
                                  <a:ext cx="8282"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473A3D" w:rsidRDefault="00473A3D"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C1</w:t>
                                    </w:r>
                                  </w:p>
                                  <w:p w:rsidR="00473A3D" w:rsidRDefault="00473A3D"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C1Contactor 1</w:t>
                                    </w:r>
                                  </w:p>
                                </w:txbxContent>
                              </wps:txbx>
                              <wps:bodyPr rot="0" vert="horz" wrap="square" lIns="91440" tIns="45720" rIns="91440" bIns="45720" anchor="ctr" anchorCtr="0" upright="1">
                                <a:noAutofit/>
                              </wps:bodyPr>
                            </wps:wsp>
                            <wps:wsp>
                              <wps:cNvPr id="18812" name="Rectangle 150567"/>
                              <wps:cNvSpPr>
                                <a:spLocks noChangeArrowheads="1"/>
                              </wps:cNvSpPr>
                              <wps:spPr bwMode="auto">
                                <a:xfrm>
                                  <a:off x="8331" y="6360"/>
                                  <a:ext cx="8110"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473A3D" w:rsidRDefault="00473A3D" w:rsidP="00483067">
                                    <w:pPr>
                                      <w:jc w:val="center"/>
                                      <w:rPr>
                                        <w:rFonts w:asciiTheme="majorBidi" w:hAnsiTheme="majorBidi" w:cstheme="majorBidi"/>
                                        <w:sz w:val="20"/>
                                        <w:szCs w:val="20"/>
                                        <w:lang w:val="en-US"/>
                                      </w:rPr>
                                    </w:pPr>
                                    <w:r>
                                      <w:rPr>
                                        <w:rFonts w:asciiTheme="majorBidi" w:hAnsiTheme="majorBidi" w:cstheme="majorBidi"/>
                                        <w:sz w:val="20"/>
                                        <w:szCs w:val="20"/>
                                        <w:lang w:val="en-US" w:bidi="ar-LB"/>
                                      </w:rPr>
                                      <w:t>C2</w:t>
                                    </w:r>
                                  </w:p>
                                </w:txbxContent>
                              </wps:txbx>
                              <wps:bodyPr rot="0" vert="horz" wrap="square" lIns="91440" tIns="45720" rIns="91440" bIns="45720" anchor="ctr" anchorCtr="0" upright="1">
                                <a:noAutofit/>
                              </wps:bodyPr>
                            </wps:wsp>
                            <wps:wsp>
                              <wps:cNvPr id="18813" name="Straight Connector 150658"/>
                              <wps:cNvCnPr>
                                <a:cxnSpLocks noChangeShapeType="1"/>
                              </wps:cNvCnPr>
                              <wps:spPr bwMode="auto">
                                <a:xfrm flipH="1">
                                  <a:off x="-6020" y="3896"/>
                                  <a:ext cx="1417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14" name="Straight Connector 150660"/>
                              <wps:cNvCnPr>
                                <a:cxnSpLocks noChangeShapeType="1"/>
                              </wps:cNvCnPr>
                              <wps:spPr bwMode="auto">
                                <a:xfrm flipH="1">
                                  <a:off x="4532" y="7633"/>
                                  <a:ext cx="457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15" name="Straight Connector 150661"/>
                              <wps:cNvCnPr>
                                <a:cxnSpLocks noChangeShapeType="1"/>
                              </wps:cNvCnPr>
                              <wps:spPr bwMode="auto">
                                <a:xfrm rot="16200000" flipH="1">
                                  <a:off x="3299" y="6321"/>
                                  <a:ext cx="256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16" name="Straight Connector 150664"/>
                              <wps:cNvCnPr>
                                <a:cxnSpLocks noChangeShapeType="1"/>
                              </wps:cNvCnPr>
                              <wps:spPr bwMode="auto">
                                <a:xfrm rot="16200000" flipH="1">
                                  <a:off x="3219" y="1312"/>
                                  <a:ext cx="2559"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17" name="Straight Connector 150666"/>
                              <wps:cNvCnPr>
                                <a:cxnSpLocks noChangeShapeType="1"/>
                              </wps:cNvCnPr>
                              <wps:spPr bwMode="auto">
                                <a:xfrm flipH="1">
                                  <a:off x="4532" y="0"/>
                                  <a:ext cx="11338"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18" name="Text Box 150683"/>
                              <wps:cNvSpPr txBox="1">
                                <a:spLocks noChangeArrowheads="1"/>
                              </wps:cNvSpPr>
                              <wps:spPr bwMode="auto">
                                <a:xfrm>
                                  <a:off x="4304" y="701"/>
                                  <a:ext cx="5086" cy="3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wps:txbx>
                              <wps:bodyPr rot="0" vert="horz" wrap="square" lIns="91440" tIns="45720" rIns="91440" bIns="45720" anchor="t" anchorCtr="0" upright="1">
                                <a:noAutofit/>
                              </wps:bodyPr>
                            </wps:wsp>
                            <wps:wsp>
                              <wps:cNvPr id="18819" name="Text Box 150685"/>
                              <wps:cNvSpPr txBox="1">
                                <a:spLocks noChangeArrowheads="1"/>
                              </wps:cNvSpPr>
                              <wps:spPr bwMode="auto">
                                <a:xfrm>
                                  <a:off x="4968" y="5639"/>
                                  <a:ext cx="4176" cy="3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wps:txbx>
                              <wps:bodyPr rot="0" vert="horz" wrap="square" lIns="91440" tIns="45720" rIns="91440" bIns="45720" anchor="t" anchorCtr="0" upright="1">
                                <a:noAutofit/>
                              </wps:bodyPr>
                            </wps:wsp>
                          </wpg:grpSp>
                        </wpg:grpSp>
                        <wps:wsp>
                          <wps:cNvPr id="18820" name="Rectangle 150567"/>
                          <wps:cNvSpPr>
                            <a:spLocks noChangeArrowheads="1"/>
                          </wps:cNvSpPr>
                          <wps:spPr bwMode="auto">
                            <a:xfrm>
                              <a:off x="4425351" y="2665604"/>
                              <a:ext cx="810895" cy="268605"/>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473A3D" w:rsidRDefault="00473A3D"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C5</w:t>
                                </w:r>
                              </w:p>
                              <w:p w:rsidR="00473A3D" w:rsidRDefault="00473A3D" w:rsidP="00483067">
                                <w:pPr>
                                  <w:jc w:val="center"/>
                                  <w:rPr>
                                    <w:rFonts w:asciiTheme="majorBidi" w:hAnsiTheme="majorBidi" w:cstheme="majorBidi"/>
                                    <w:sz w:val="20"/>
                                    <w:szCs w:val="20"/>
                                    <w:lang w:val="en-US"/>
                                  </w:rPr>
                                </w:pPr>
                              </w:p>
                            </w:txbxContent>
                          </wps:txbx>
                          <wps:bodyPr rot="0" vert="horz" wrap="square" lIns="91440" tIns="45720" rIns="91440" bIns="45720" anchor="ctr" anchorCtr="0" upright="1">
                            <a:noAutofit/>
                          </wps:bodyPr>
                        </wps:wsp>
                        <wps:wsp>
                          <wps:cNvPr id="18821" name="Straight Connector 150656"/>
                          <wps:cNvCnPr>
                            <a:cxnSpLocks noChangeShapeType="1"/>
                          </wps:cNvCnPr>
                          <wps:spPr bwMode="auto">
                            <a:xfrm flipH="1">
                              <a:off x="5210354" y="2786372"/>
                              <a:ext cx="27433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22" name="Straight Connector 150661"/>
                          <wps:cNvCnPr>
                            <a:cxnSpLocks noChangeShapeType="1"/>
                          </wps:cNvCnPr>
                          <wps:spPr bwMode="auto">
                            <a:xfrm rot="16200000" flipH="1">
                              <a:off x="981383" y="2465169"/>
                              <a:ext cx="658796"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23" name="Straight Connector 150658"/>
                          <wps:cNvCnPr>
                            <a:cxnSpLocks noChangeShapeType="1"/>
                          </wps:cNvCnPr>
                          <wps:spPr bwMode="auto">
                            <a:xfrm flipH="1" flipV="1">
                              <a:off x="672860" y="2148115"/>
                              <a:ext cx="638355"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24" name="Straight Connector 150666"/>
                          <wps:cNvCnPr>
                            <a:cxnSpLocks noChangeShapeType="1"/>
                          </wps:cNvCnPr>
                          <wps:spPr bwMode="auto">
                            <a:xfrm flipH="1">
                              <a:off x="1293962" y="2786367"/>
                              <a:ext cx="313639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825" name="Text Box 150683"/>
                          <wps:cNvSpPr txBox="1">
                            <a:spLocks noChangeArrowheads="1"/>
                          </wps:cNvSpPr>
                          <wps:spPr bwMode="auto">
                            <a:xfrm>
                              <a:off x="3950898" y="2553441"/>
                              <a:ext cx="508000" cy="340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wps:txbx>
                          <wps:bodyPr rot="0" vert="horz" wrap="square" lIns="91440" tIns="45720" rIns="91440" bIns="45720" anchor="t" anchorCtr="0" upright="1">
                            <a:noAutofit/>
                          </wps:bodyPr>
                        </wps:wsp>
                        <pic:pic xmlns:pic="http://schemas.openxmlformats.org/drawingml/2006/picture">
                          <pic:nvPicPr>
                            <pic:cNvPr id="18826" name="Picture 1118"/>
                            <pic:cNvPicPr>
                              <a:picLocks noChangeAspect="1"/>
                            </pic:cNvPicPr>
                          </pic:nvPicPr>
                          <pic:blipFill rotWithShape="1">
                            <a:blip r:embed="rId106">
                              <a:extLst>
                                <a:ext uri="{28A0092B-C50C-407E-A947-70E740481C1C}">
                                  <a14:useLocalDpi xmlns:a14="http://schemas.microsoft.com/office/drawing/2010/main" val="0"/>
                                </a:ext>
                              </a:extLst>
                            </a:blip>
                            <a:srcRect l="54185" t="59652" r="27269" b="2652"/>
                            <a:stretch/>
                          </pic:blipFill>
                          <pic:spPr bwMode="auto">
                            <a:xfrm>
                              <a:off x="2743034" y="1639300"/>
                              <a:ext cx="250490" cy="1112199"/>
                            </a:xfrm>
                            <a:prstGeom prst="rect">
                              <a:avLst/>
                            </a:prstGeom>
                            <a:noFill/>
                            <a:ln>
                              <a:noFill/>
                            </a:ln>
                            <a:extLst>
                              <a:ext uri="{53640926-AAD7-44D8-BBD7-CCE9431645EC}">
                                <a14:shadowObscured xmlns:a14="http://schemas.microsoft.com/office/drawing/2010/main"/>
                              </a:ext>
                            </a:extLst>
                          </pic:spPr>
                        </pic:pic>
                      </wpg:grpSp>
                      <wps:wsp>
                        <wps:cNvPr id="18827" name="Straight Connector 150666"/>
                        <wps:cNvCnPr>
                          <a:cxnSpLocks noChangeShapeType="1"/>
                        </wps:cNvCnPr>
                        <wps:spPr bwMode="auto">
                          <a:xfrm flipH="1">
                            <a:off x="629728" y="1224951"/>
                            <a:ext cx="210312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margin">
                  <wp14:pctHeight>0</wp14:pctHeight>
                </wp14:sizeRelV>
              </wp:anchor>
            </w:drawing>
          </mc:Choice>
          <mc:Fallback>
            <w:pict>
              <v:group w14:anchorId="6A512F2C" id="Group 2077" o:spid="_x0000_s1166" style="position:absolute;left:0;text-align:left;margin-left:58.3pt;margin-top:34.35pt;width:446.05pt;height:145.25pt;z-index:251661312;mso-height-relative:margin" coordorigin=",5361" coordsize="56650,184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">
                <v:group id="Group 2053" o:spid="_x0000_s1167" style="position:absolute;top:5361;width:56650;height:18453" coordorigin="86,10883" coordsize="56653,184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H+/nsUAAADeAAAADwAAAGRycy9kb3ducmV2LnhtbERPS2vCQBC+F/wPywi9&#10;6SaWVo2uIqKlBxF8gHgbsmMSzM6G7JrEf98tCL3Nx/ec+bIzpWiodoVlBfEwAkGcWl1wpuB82g4m&#10;IJxH1lhaJgVPcrBc9N7mmGjb8oGao89ECGGXoILc+yqR0qU5GXRDWxEH7mZrgz7AOpO6xjaEm1KO&#10;ouhLGiw4NORY0Tqn9H58GAXfLbarj3jT7O639fN6+txfdjEp9d7vVjMQnjr/L365f3SYPxlPR/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v57FAAAA3gAA&#10;AA8AAAAAAAAAAAAAAAAAqgIAAGRycy9kb3ducmV2LnhtbFBLBQYAAAAABAAEAPoAAACcAwAAAAA=&#10;">
                  <v:group id="_x0000_s1168" style="position:absolute;left:86;top:10883;width:56653;height:17379" coordorigin="-28985,5655" coordsize="56655,17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MaBcUAAADeAAAADwAAAGRycy9kb3ducmV2LnhtbERPS2vCQBC+F/wPywi9&#10;6SZKq0ZXEamlBxF8gHgbsmMSzM6G7JrEf98tCL3Nx/ecxaozpWiodoVlBfEwAkGcWl1wpuB82g6m&#10;IJxH1lhaJgVPcrBa9t4WmGjb8oGao89ECGGXoILc+yqR0qU5GXRDWxEH7mZrgz7AOpO6xjaEm1KO&#10;ouhTGiw4NORY0San9H58GAXfLbbrcfzV7O63zfN6+thfdjEp9d7v1nMQnjr/L365f3SYP53Mx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8zGgXFAAAA3gAA&#10;AA8AAAAAAAAAAAAAAAAAqgIAAGRycy9kb3ducmV2LnhtbFBLBQYAAAAABAAEAPoAAACcAwAAAAA=&#10;">
                    <v:group id="Group 150701" o:spid="_x0000_s1169" style="position:absolute;left:-28985;top:11856;width:40446;height:11183" coordorigin="-28985,11856" coordsize="40446,11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DagnHFAAAA3gAA&#10;AA8AAAAAAAAAAAAAAAAAqgIAAGRycy9kb3ducmV2LnhtbFBLBQYAAAAABAAEAPoAAACcAwAAAAA=&#10;">
                      <v:shape id="Picture 150547" o:spid="_x0000_s1170" type="#_x0000_t75" style="position:absolute;left:-28985;top:11856;width:6991;height:111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xQWzFAAAA3gAAAA8AAABkcnMvZG93bnJldi54bWxET01rwkAQvRf8D8sUvNVNS60mdZVaEcSL&#10;aKteh+w0G8zOhuwa4793hYK3ebzPmcw6W4mWGl86VvA6SEAQ506XXCj4/Vm+jEH4gKyxckwKruRh&#10;Nu09TTDT7sJbanehEDGEfYYKTAh1JqXPDVn0A1cTR+7PNRZDhE0hdYOXGG4r+ZYkH9JiybHBYE3f&#10;hvLT7mwVLN6vx/aQpptq7uxwv96bdFvOleo/d1+fIAJ14SH+d690nD8epUO4vxNvkNM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j8UFsxQAAAN4AAAAPAAAAAAAAAAAAAAAA&#10;AJ8CAABkcnMvZG93bnJldi54bWxQSwUGAAAAAAQABAD3AAAAkQMAAAAA&#10;">
                        <v:imagedata r:id="rId70" o:title="" croptop="32701f" cropbottom="7f"/>
                        <v:path arrowok="t"/>
                      </v:shape>
                      <v:line id="Straight Connector 150659" o:spid="_x0000_s1171" style="position:absolute;flip:x;visibility:visible;mso-wrap-style:square" from="745,14471" to="11261,144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HxwMUAAADeAAAADwAAAGRycy9kb3ducmV2LnhtbERPS2sCMRC+C/0PYQq9abZFfGw3Simt&#10;WEGk1ou3YTP7aDeTJYnr+u8bQfA2H99zsmVvGtGR87VlBc+jBARxbnXNpYLDz+dwBsIHZI2NZVJw&#10;IQ/LxcMgw1TbM39Ttw+liCHsU1RQhdCmUvq8IoN+ZFviyBXWGQwRulJqh+cYbhr5kiQTabDm2FBh&#10;S+8V5X/7k1Ew3m0bvfnddV1bz7+K8XHlPtgo9fTYv72CCNSHu/jmXus4fzadT+D6TrxBL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NHxwMUAAADeAAAADwAAAAAAAAAA&#10;AAAAAAChAgAAZHJzL2Rvd25yZXYueG1sUEsFBgAAAAAEAAQA+QAAAJMDAAAAAA==&#10;" strokecolor="black [3200]" strokeweight="1pt">
                        <v:stroke joinstyle="miter"/>
                      </v:line>
                      <v:line id="Straight Connector 150663" o:spid="_x0000_s1172" style="position:absolute;flip:x;visibility:visible;mso-wrap-style:square" from="487,12085" to="11461,120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1UW8UAAADeAAAADwAAAGRycy9kb3ducmV2LnhtbERPS2sCMRC+C/0PYQq9abZFfGw3ikgr&#10;VhCp9eJt2Mw+2s1kSeK6/fdNQfA2H99zsmVvGtGR87VlBc+jBARxbnXNpYLT1/twBsIHZI2NZVLw&#10;Sx6Wi4dBhqm2V/6k7hhKEUPYp6igCqFNpfR5RQb9yLbEkSusMxgidKXUDq8x3DTyJUkm0mDNsaHC&#10;ltYV5T/Hi1EwPuwbvfs+dF1bzz+K8Xnj3tgo9fTYr15BBOrDXXxzb3WcP5vOp/D/TrxB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1UW8UAAADeAAAADwAAAAAAAAAA&#10;AAAAAAChAgAAZHJzL2Rvd25yZXYueG1sUEsFBgAAAAAEAAQA+QAAAJMDAAAAAA==&#10;" strokecolor="black [3200]" strokeweight="1pt">
                        <v:stroke joinstyle="miter"/>
                      </v:line>
                    </v:group>
                    <v:group id="Group 150700" o:spid="_x0000_s1173" style="position:absolute;left:20752;top:5655;width:6918;height:16756" coordorigin=",2236" coordsize="6917,167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GXiHTIAAAA&#10;3gAAAA8AAAAAAAAAAAAAAAAAqgIAAGRycy9kb3ducmV2LnhtbFBLBQYAAAAABAAEAPoAAACfAwAA&#10;AAA=&#10;">
                      <v:shape id="Flowchart: Connector 150657" o:spid="_x0000_s1174" type="#_x0000_t120" style="position:absolute;left:4850;top:9621;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lOqMcA&#10;AADeAAAADwAAAGRycy9kb3ducmV2LnhtbESPzW7CMBCE75V4B2uReit2W1QgYBAgRaD2Un4eYBUv&#10;cUq8TmMD4e3rSpV629XMzjc7W3SuFldqQ+VZw/NAgSAuvKm41HA85E9jECEiG6w9k4Y7BVjMew8z&#10;zIy/8Y6u+1iKFMIhQw02xiaTMhSWHIaBb4iTdvKtw5jWtpSmxVsKd7V8UepNOqw4ESw2tLZUnPcX&#10;lyD598fnZXh/35y/lqxetzaofKX1Y79bTkFE6uK/+e96a1L98Wgygd930gxy/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5TqjHAAAA3gAAAA8AAAAAAAAAAAAAAAAAmAIAAGRy&#10;cy9kb3ducmV2LnhtbFBLBQYAAAAABAAEAPUAAACMAwAAAAA=&#10;" fillcolor="black [3200]" strokecolor="black [1600]" strokeweight="1pt">
                        <v:stroke joinstyle="miter"/>
                      </v:shape>
                      <v:group id="Group 150699" o:spid="_x0000_s1175" style="position:absolute;top:2236;width:6917;height:16756" coordorigin=",2236" coordsize="6917,167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FfhaPIAAAA&#10;3gAAAA8AAAAAAAAAAAAAAAAAqgIAAGRycy9kb3ducmV2LnhtbFBLBQYAAAAABAAEAPoAAACfAwAA&#10;AAA=&#10;">
                        <v:line id="Straight Connector 150656" o:spid="_x0000_s1176" style="position:absolute;flip:x;visibility:visible;mso-wrap-style:square" from="2385,13676" to="5128,13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ZoZcUAAADeAAAADwAAAGRycy9kb3ducmV2LnhtbERPTWvCQBC9C/0PyxR6041FJI1uQilt&#10;UUFE20tvQ3ZMYrOzYXeN6b/vCoK3ebzPWRaDaUVPzjeWFUwnCQji0uqGKwXfXx/jFIQPyBpby6Tg&#10;jzwU+cNoiZm2F95TfwiViCHsM1RQh9BlUvqyJoN+YjviyB2tMxgidJXUDi8x3LTyOUnm0mDDsaHG&#10;jt5qKn8PZ6Ngttu2enPa9X3XvKyPs59P985GqafH4XUBItAQ7uKbe6Xj/DRNpnB9J94g8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YZoZcUAAADeAAAADwAAAAAAAAAA&#10;AAAAAAChAgAAZHJzL2Rvd25yZXYueG1sUEsFBgAAAAAEAAQA+QAAAJMDAAAAAA==&#10;" strokecolor="black [3200]" strokeweight="1pt">
                          <v:stroke joinstyle="miter"/>
                        </v:line>
                        <v:group id="Group 150697" o:spid="_x0000_s1177" style="position:absolute;top:2236;width:6917;height:16756" coordorigin=",2236" coordsize="6917,167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G+T8QAAADeAAAADwAAAGRycy9kb3ducmV2LnhtbERPTYvCMBC9L/gfwgje&#10;1rTKLqUaRUTFgyysCuJtaMa22ExKE9v67zcLgrd5vM+ZL3tTiZYaV1pWEI8jEMSZ1SXnCs6n7WcC&#10;wnlkjZVlUvAkB8vF4GOOqbYd/1J79LkIIexSVFB4X6dSuqwgg25sa+LA3Wxj0AfY5FI32IVwU8lJ&#10;FH1LgyWHhgJrWheU3Y8Po2DXYbeaxpv2cL+tn9fT18/lEJNSo2G/moHw1Pu3+OXe6zA/SaI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sG+T8QAAADeAAAA&#10;DwAAAAAAAAAAAAAAAACqAgAAZHJzL2Rvd25yZXYueG1sUEsFBgAAAAAEAAQA+gAAAJsDAAAAAA==&#10;">
                          <v:line id="Straight Connector 150581" o:spid="_x0000_s1178" style="position:absolute;flip:x;visibility:visible;mso-wrap-style:square" from="2385,9780" to="5128,9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hTicQAAADeAAAADwAAAGRycy9kb3ducmV2LnhtbERPTWvCQBC9F/wPywje6sYqkqauIkWl&#10;FYpUvfQ2ZMckmp0Nu2tM/31XEHqbx/uc2aIztWjJ+cqygtEwAUGcW11xoeB4WD+nIHxA1lhbJgW/&#10;5GEx7z3NMNP2xt/U7kMhYgj7DBWUITSZlD4vyaAf2oY4cifrDIYIXSG1w1sMN7V8SZKpNFhxbCix&#10;ofeS8sv+ahRMdl+13p53bdtUr5+nyc/GrdgoNeh3yzcQgbrwL364P3Scn6bJGO7vxBvk/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GFOJxAAAAN4AAAAPAAAAAAAAAAAA&#10;AAAAAKECAABkcnMvZG93bnJldi54bWxQSwUGAAAAAAQABAD5AAAAkgMAAAAA&#10;" strokecolor="black [3200]" strokeweight="1pt">
                            <v:stroke joinstyle="miter"/>
                          </v:line>
                          <v:group id="Group 150696" o:spid="_x0000_s1179" style="position:absolute;top:2236;width:6917;height:16756" coordorigin=",2236" coordsize="6917,167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5kg6DFAAAA3gAA&#10;AA8AAAAAAAAAAAAAAAAAqgIAAGRycy9kb3ducmV2LnhtbFBLBQYAAAAABAAEAPoAAACcAwAAAAA=&#10;">
                            <v:line id="Straight Connector 150580" o:spid="_x0000_s1180" style="position:absolute;visibility:visible;mso-wrap-style:square" from="5168,2524" to="5168,189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888kcMAAADeAAAADwAAAGRycy9kb3ducmV2LnhtbERPTYvCMBC9L/gfwgje1lTB0lajiCDs&#10;ZcF1VTyOzdgWm0lJotZ/v1lY2Ns83ucsVr1pxYOcbywrmIwTEMSl1Q1XCg7f2/cMhA/IGlvLpOBF&#10;HlbLwdsCC22f/EWPfahEDGFfoII6hK6Q0pc1GfRj2xFH7mqdwRChq6R2+IzhppXTJEmlwYZjQ40d&#10;bWoqb/u7UXCk082leS63l/N9dzWHPNXyU6nRsF/PQQTqw7/4z/2h4/wsS2bw+068QS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PPJHDAAAA3gAAAA8AAAAAAAAAAAAA&#10;AAAAoQIAAGRycy9kb3ducmV2LnhtbFBLBQYAAAAABAAEAPkAAACRAwAAAAA=&#10;" strokecolor="black [3200]" strokeweight="1pt">
                              <v:stroke joinstyle="miter"/>
                            </v:line>
                            <v:line id="Straight Connector 150662" o:spid="_x0000_s1181" style="position:absolute;rotation:90;flip:x;visibility:visible;mso-wrap-style:square" from="158,4373" to="3450,43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7bFsMAAADeAAAADwAAAGRycy9kb3ducmV2LnhtbERPzWrCQBC+F3yHZQRvdaMHSVNXCYIi&#10;nhrbBxiy424wOxuzq4l9+m6h0Nt8fL+z3o6uFQ/qQ+NZwWKegSCuvW7YKPj63L/mIEJE1th6JgVP&#10;CrDdTF7WWGg/cEWPczQihXAoUIGNsSukDLUlh2HuO+LEXXzvMCbYG6l7HFK4a+Uyy1bSYcOpwWJH&#10;O0v19Xx3CobDd3ey5q00FR6r+mM5loubVWo2Hct3EJHG+C/+cx91mp/n2Qp+30k3yM0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7O2xbDAAAA3gAAAA8AAAAAAAAAAAAA&#10;AAAAoQIAAGRycy9kb3ducmV2LnhtbFBLBQYAAAAABAAEAPkAAACRAwAAAAA=&#10;" strokecolor="black [3200]" strokeweight="1pt">
                              <v:stroke joinstyle="miter"/>
                            </v:line>
                            <v:shape id="Text Box 150684" o:spid="_x0000_s1182" type="#_x0000_t202" style="position:absolute;left:811;top:7747;width:5089;height:3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7EG8YA&#10;AADeAAAADwAAAGRycy9kb3ducmV2LnhtbERPTWvCQBC9F/wPywi9NRuF1pC6igTEUtqDMRdv0+yY&#10;BLOzMbs1aX99tyB4m8f7nOV6NK24Uu8aywpmUQyCuLS64UpBcdg+JSCcR9bYWiYFP+RgvZo8LDHV&#10;duA9XXNfiRDCLkUFtfddKqUrazLoItsRB+5ke4M+wL6SuschhJtWzuP4RRpsODTU2FFWU3nOv42C&#10;92z7ifuvuUl+22z3cdp0l+L4rNTjdNy8gvA0+rv45n7TYX6SxAv4fyfc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v7EG8YAAADeAAAADwAAAAAAAAAAAAAAAACYAgAAZHJz&#10;L2Rvd25yZXYueG1sUEsFBgAAAAAEAAQA9QAAAIsDAAAAAA==&#10;" filled="f" stroked="f" strokeweight=".5pt">
                              <v:textbo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A1</w:t>
                                    </w:r>
                                  </w:p>
                                </w:txbxContent>
                              </v:textbox>
                            </v:shape>
                            <v:rect id="Rectangle 150577" o:spid="_x0000_s1183" style="position:absolute;top:2236;width:3416;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vD38YA&#10;AADeAAAADwAAAGRycy9kb3ducmV2LnhtbESPQWvDMAyF74P9B6NCL6N11sEIWd1SBoFeemi7H6DG&#10;qhMay1nspe6/nw6D3STe03uf1tvsezXRGLvABl6XBSjiJtiOnYGvc70oQcWEbLEPTAYeFGG7eX5a&#10;Y2XDnY80nZJTEsKxQgNtSkOldWxa8hiXYSAW7RpGj0nW0Wk74l3Cfa9XRfGuPXYsDS0O9NlSczv9&#10;eAMXd+sPbymfr+V0mb6PL/XK5dqY+SzvPkAlyunf/He9t4JfloXwyjsyg9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0vD38YAAADeAAAADwAAAAAAAAAAAAAAAACYAgAAZHJz&#10;L2Rvd25yZXYueG1sUEsFBgAAAAAEAAQA9QAAAIsDAAAAAA==&#10;" fillcolor="white [3212]" strokecolor="black [3200]" strokeweight=".5pt">
                              <v:textbox>
                                <w:txbxContent>
                                  <w:p w:rsidR="00473A3D" w:rsidRDefault="00473A3D" w:rsidP="00483067">
                                    <w:pPr>
                                      <w:jc w:val="center"/>
                                      <w:rPr>
                                        <w:rFonts w:asciiTheme="majorBidi" w:hAnsiTheme="majorBidi" w:cstheme="majorBidi"/>
                                        <w:sz w:val="20"/>
                                        <w:szCs w:val="20"/>
                                        <w:lang w:val="en-US"/>
                                      </w:rPr>
                                    </w:pPr>
                                    <w:proofErr w:type="spellStart"/>
                                    <w:r>
                                      <w:rPr>
                                        <w:rFonts w:asciiTheme="majorBidi" w:hAnsiTheme="majorBidi" w:cstheme="majorBidi"/>
                                        <w:sz w:val="20"/>
                                        <w:szCs w:val="20"/>
                                        <w:lang w:val="en-US"/>
                                      </w:rPr>
                                      <w:t>PhH</w:t>
                                    </w:r>
                                    <w:proofErr w:type="spellEnd"/>
                                  </w:p>
                                </w:txbxContent>
                              </v:textbox>
                            </v:rect>
                            <v:rect id="Rectangle 150579" o:spid="_x0000_s1184" style="position:absolute;left:3498;top:2236;width:3419;height:26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dmRMMA&#10;AADeAAAADwAAAGRycy9kb3ducmV2LnhtbERPzYrCMBC+L/gOYQQvi6arsNRqlGWh4GUP/jzA2Ixp&#10;sZnUJlvj25sFYW/z8f3OehttKwbqfeNYwccsA0FcOd2wUXA6ltMchA/IGlvHpOBBHrab0dsaC+3u&#10;vKfhEIxIIewLVFCH0BVS+qomi37mOuLEXVxvMSTYG6l7vKdw28p5ln1Kiw2nhho7+q6puh5+rYKz&#10;ubY/ixCPl3w4D7f9ezk3sVRqMo5fKxCBYvgXv9w7nebnebaEv3fSDXLz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AdmRMMAAADeAAAADwAAAAAAAAAAAAAAAACYAgAAZHJzL2Rv&#10;d25yZXYueG1sUEsFBgAAAAAEAAQA9QAAAIgDAAAAAA==&#10;" fillcolor="white [3212]" strokecolor="black [3200]" strokeweight=".5pt">
                              <v:textbox>
                                <w:txbxContent>
                                  <w:p w:rsidR="00473A3D" w:rsidRDefault="00473A3D"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v:textbox>
                            </v:rect>
                          </v:group>
                        </v:group>
                      </v:group>
                    </v:group>
                    <v:group id="Group 150702" o:spid="_x0000_s1185" style="position:absolute;left:659;top:9382;width:22461;height:9052" coordorigin="-6020" coordsize="22461,9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SGE37IAAAA&#10;3gAAAA8AAAAAAAAAAAAAAAAAqgIAAGRycy9kb3ducmV2LnhtbFBLBQYAAAAABAAEAPoAAACfAwAA&#10;AAA=&#10;">
                      <v:rect id="Rectangle 150555" o:spid="_x0000_s1186" style="position:absolute;left:8158;top:2539;width:8282;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j8n8MA&#10;AADeAAAADwAAAGRycy9kb3ducmV2LnhtbERPzYrCMBC+L/gOYYS9LJrWhaVUo4hQ2IsHdR9gbMa0&#10;2Exqk63x7TeCsLf5+H5ntYm2EyMNvnWsIJ9nIIhrp1s2Cn5O1awA4QOyxs4xKXiQh8168rbCUrs7&#10;H2g8BiNSCPsSFTQh9KWUvm7Iop+7njhxFzdYDAkORuoB7yncdnKRZV/SYsupocGedg3V1+OvVXA2&#10;127/GeLpUozn8Xb4qBYmVkq9T+N2CSJQDP/il/tbp/lFkefwfCfd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6j8n8MAAADeAAAADwAAAAAAAAAAAAAAAACYAgAAZHJzL2Rv&#10;d25yZXYueG1sUEsFBgAAAAAEAAQA9QAAAIgDAAAAAA==&#10;" fillcolor="white [3212]" strokecolor="black [3200]" strokeweight=".5pt">
                        <v:textbox>
                          <w:txbxContent>
                            <w:p w:rsidR="00473A3D" w:rsidRDefault="00473A3D"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C1</w:t>
                              </w:r>
                            </w:p>
                            <w:p w:rsidR="00473A3D" w:rsidRDefault="00473A3D"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C1Contactor 1</w:t>
                              </w:r>
                            </w:p>
                          </w:txbxContent>
                        </v:textbox>
                      </v:rect>
                      <v:rect id="Rectangle 150567" o:spid="_x0000_s1187" style="position:absolute;left:8331;top:6360;width:8110;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pi6MQA&#10;AADeAAAADwAAAGRycy9kb3ducmV2LnhtbERPS2rDMBDdB3oHMYFuQiLHhWJcKyEUDN10kaQHGFsT&#10;2dgauZbqqLevCoXu5vG+Ux2jHcVCs+8dK9jvMhDErdM9GwUf13pbgPABWePomBR8k4fj4WFVYand&#10;nc+0XIIRKYR9iQq6EKZSSt92ZNHv3EScuJubLYYEZyP1jPcUbkeZZ9mztNhzauhwoteO2uHyZRU0&#10;Zhjfn0K83oqlWT7Pmzo3sVbqcR1PLyACxfAv/nO/6TS/KPY5/L6TbpCH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6YujEAAAA3gAAAA8AAAAAAAAAAAAAAAAAmAIAAGRycy9k&#10;b3ducmV2LnhtbFBLBQYAAAAABAAEAPUAAACJAwAAAAA=&#10;" fillcolor="white [3212]" strokecolor="black [3200]" strokeweight=".5pt">
                        <v:textbox>
                          <w:txbxContent>
                            <w:p w:rsidR="00473A3D" w:rsidRDefault="00473A3D" w:rsidP="00483067">
                              <w:pPr>
                                <w:jc w:val="center"/>
                                <w:rPr>
                                  <w:rFonts w:asciiTheme="majorBidi" w:hAnsiTheme="majorBidi" w:cstheme="majorBidi"/>
                                  <w:sz w:val="20"/>
                                  <w:szCs w:val="20"/>
                                  <w:lang w:val="en-US"/>
                                </w:rPr>
                              </w:pPr>
                              <w:r>
                                <w:rPr>
                                  <w:rFonts w:asciiTheme="majorBidi" w:hAnsiTheme="majorBidi" w:cstheme="majorBidi"/>
                                  <w:sz w:val="20"/>
                                  <w:szCs w:val="20"/>
                                  <w:lang w:val="en-US" w:bidi="ar-LB"/>
                                </w:rPr>
                                <w:t>C2</w:t>
                              </w:r>
                            </w:p>
                          </w:txbxContent>
                        </v:textbox>
                      </v:rect>
                      <v:line id="Straight Connector 150658" o:spid="_x0000_s1188" style="position:absolute;flip:x;visibility:visible;mso-wrap-style:square" from="-6020,3896" to="8154,3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HFVMUAAADeAAAADwAAAGRycy9kb3ducmV2LnhtbERPS2vCQBC+F/oflil4qxsfSExdpYgW&#10;LYhUvXgbsmOSNjsbdrcx/nu3IPQ2H99zZovO1KIl5yvLCgb9BARxbnXFhYLTcf2agvABWWNtmRTc&#10;yMNi/vw0w0zbK39RewiFiCHsM1RQhtBkUvq8JIO+bxviyF2sMxgidIXUDq8x3NRymCQTabDi2FBi&#10;Q8uS8p/Dr1Ew3u9q/fm9b9ummm4v4/OHW7FRqvfSvb+BCNSFf/HDvdFxfpoORvD3TrxB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8HFVMUAAADeAAAADwAAAAAAAAAA&#10;AAAAAAChAgAAZHJzL2Rvd25yZXYueG1sUEsFBgAAAAAEAAQA+QAAAJMDAAAAAA==&#10;" strokecolor="black [3200]" strokeweight="1pt">
                        <v:stroke joinstyle="miter"/>
                      </v:line>
                      <v:line id="Straight Connector 150660" o:spid="_x0000_s1189" style="position:absolute;flip:x;visibility:visible;mso-wrap-style:square" from="4532,7633" to="9104,7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hdIMUAAADeAAAADwAAAGRycy9kb3ducmV2LnhtbERPTWvCQBC9F/wPywi91Y0lSExdRcSW&#10;WhAx9tLbkB2T1Oxs2N3G9N93C4K3ebzPWawG04qenG8sK5hOEhDEpdUNVwo+T69PGQgfkDW2lknB&#10;L3lYLUcPC8y1vfKR+iJUIoawz1FBHUKXS+nLmgz6ie2II3e2zmCI0FVSO7zGcNPK5ySZSYMNx4Ya&#10;O9rUVF6KH6MgPexb/fF96Puume/O6deb27JR6nE8rF9ABBrCXXxzv+s4P8umKfy/E2+Q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ChdIMUAAADeAAAADwAAAAAAAAAA&#10;AAAAAAChAgAAZHJzL2Rvd25yZXYueG1sUEsFBgAAAAAEAAQA+QAAAJMDAAAAAA==&#10;" strokecolor="black [3200]" strokeweight="1pt">
                        <v:stroke joinstyle="miter"/>
                      </v:line>
                      <v:line id="Straight Connector 150661" o:spid="_x0000_s1190" style="position:absolute;rotation:90;flip:x;visibility:visible;mso-wrap-style:square" from="3299,6321" to="5859,6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XTvMMAAADeAAAADwAAAGRycy9kb3ducmV2LnhtbERP3WrCMBS+H/gO4QjezbTCRtcZpQw2&#10;xKtVfYBDc0yKzUnXZLb69MtgsLvz8f2e9XZynbjSEFrPCvJlBoK48bplo+B0fH8sQISIrLHzTApu&#10;FGC7mT2ssdR+5Jquh2hECuFQogIbY19KGRpLDsPS98SJO/vBYUxwMFIPOKZw18lVlj1Lhy2nBos9&#10;vVlqLodvp2D8uPd7a14qU+Oubj5XU5V/WaUW86l6BRFpiv/iP/dOp/lFkT/B7zvpBrn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vF07zDAAAA3gAAAA8AAAAAAAAAAAAA&#10;AAAAoQIAAGRycy9kb3ducmV2LnhtbFBLBQYAAAAABAAEAPkAAACRAwAAAAA=&#10;" strokecolor="black [3200]" strokeweight="1pt">
                        <v:stroke joinstyle="miter"/>
                      </v:line>
                      <v:line id="Straight Connector 150664" o:spid="_x0000_s1191" style="position:absolute;rotation:90;flip:x;visibility:visible;mso-wrap-style:square" from="3219,1312" to="5778,1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xdNy8MAAADeAAAADwAAAGRycy9kb3ducmV2LnhtbERPzWrCQBC+F/oOyxR6q5t4kJi6ShAq&#10;0lOjfYAhO+4Gs7MxuzXRp3cLhd7m4/ud1WZynbjSEFrPCvJZBoK48bplo+D7+PFWgAgRWWPnmRTc&#10;KMBm/fy0wlL7kWu6HqIRKYRDiQpsjH0pZWgsOQwz3xMn7uQHhzHBwUg94JjCXSfnWbaQDltODRZ7&#10;2lpqzocfp2Dc3ftPa5aVqXFfN1/zqcovVqnXl6l6BxFpiv/iP/dep/lFkS/g9510g1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sXTcvDAAAA3gAAAA8AAAAAAAAAAAAA&#10;AAAAoQIAAGRycy9kb3ducmV2LnhtbFBLBQYAAAAABAAEAPkAAACRAwAAAAA=&#10;" strokecolor="black [3200]" strokeweight="1pt">
                        <v:stroke joinstyle="miter"/>
                      </v:line>
                      <v:line id="Straight Connector 150666" o:spid="_x0000_s1192" style="position:absolute;flip:x;visibility:visible;mso-wrap-style:square" from="4532,0" to="158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rDV8UAAADeAAAADwAAAGRycy9kb3ducmV2LnhtbERPTWvCQBC9C/0PyxS86cYimqauUoqW&#10;Kkio7aW3ITsmabOzYXeN8d+7gtDbPN7nLFa9aURHzteWFUzGCQjiwuqaSwXfX5tRCsIHZI2NZVJw&#10;IQ+r5cNggZm2Z/6k7hBKEUPYZ6igCqHNpPRFRQb92LbEkTtaZzBE6EqpHZ5juGnkU5LMpMGaY0OF&#10;Lb1VVPwdTkbBNN83evebd11bP2+P0593t2aj1PCxf30BEagP/+K7+0PH+Wk6mcPtnXiDXF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PrDV8UAAADeAAAADwAAAAAAAAAA&#10;AAAAAAChAgAAZHJzL2Rvd25yZXYueG1sUEsFBgAAAAAEAAQA+QAAAJMDAAAAAA==&#10;" strokecolor="black [3200]" strokeweight="1pt">
                        <v:stroke joinstyle="miter"/>
                      </v:line>
                      <v:shape id="_x0000_s1193" type="#_x0000_t202" style="position:absolute;left:4304;top:701;width:5086;height:3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jGtMcA&#10;AADeAAAADwAAAGRycy9kb3ducmV2LnhtbESPQWvCQBCF7wX/wzIFb3WjoITUVSQgLWIPWi+9TbNj&#10;EpqdjdlVY3+9cxC8zfDevPfNfNm7Rl2oC7VnA+NRAoq48Lbm0sDhe/2WggoR2WLjmQzcKMByMXiZ&#10;Y2b9lXd02cdSSQiHDA1UMbaZ1qGoyGEY+ZZYtKPvHEZZu1LbDq8S7ho9SZKZdlizNFTYUl5R8bc/&#10;OwObfP2Fu9+JS/+b/GN7XLWnw8/UmOFrv3oHFamPT/Pj+tMKfpqOhVfekRn04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64xrTHAAAA3gAAAA8AAAAAAAAAAAAAAAAAmAIAAGRy&#10;cy9kb3ducmV2LnhtbFBLBQYAAAAABAAEAPUAAACMAwAAAAA=&#10;" filled="f" stroked="f" strokeweight=".5pt">
                        <v:textbo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v:textbox>
                      </v:shape>
                      <v:shape id="Text Box 150685" o:spid="_x0000_s1194" type="#_x0000_t202" style="position:absolute;left:4968;top:5639;width:4176;height:3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RjL8YA&#10;AADeAAAADwAAAGRycy9kb3ducmV2LnhtbERPTWvCQBC9F/wPywjemo2CJaauIgGpSHvQ5uJtmh2T&#10;YHY2ZrdJ2l/fLRR6m8f7nPV2NI3oqXO1ZQXzKAZBXFhdc6kgf98/JiCcR9bYWCYFX+Rgu5k8rDHV&#10;duAT9WdfihDCLkUFlfdtKqUrKjLoItsSB+5qO4M+wK6UusMhhJtGLuL4SRqsOTRU2FJWUXE7fxoF&#10;x2z/hqePhUm+m+zl9bpr7/llqdRsOu6eQXga/b/4z33QYX6SzFfw+064QW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fRjL8YAAADeAAAADwAAAAAAAAAAAAAAAACYAgAAZHJz&#10;L2Rvd25yZXYueG1sUEsFBgAAAAAEAAQA9QAAAIsDAAAAAA==&#10;" filled="f" stroked="f" strokeweight=".5pt">
                        <v:textbo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v:textbox>
                      </v:shape>
                    </v:group>
                  </v:group>
                  <v:rect id="Rectangle 150567" o:spid="_x0000_s1195" style="position:absolute;left:44253;top:26656;width:8109;height:26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iTucYA&#10;AADeAAAADwAAAGRycy9kb3ducmV2LnhtbESPzWrDMBCE74G+g9hCLyGR60IwbpRQCoZeesjPA2ys&#10;jWxirVxLddS37x4Kve2yszPzbffZD2qmKfaBDTyvC1DEbbA9OwPnU7OqQMWEbHEITAZ+KMJ+97DY&#10;Ym3DnQ80H5NTYsKxRgNdSmOtdWw78hjXYSSW2zVMHpOsk9N2wruY+0GXRbHRHnuWhA5Heu+ovR2/&#10;vYGLuw2fLymfrtV8mb8Oy6Z0uTHm6TG/vYJKlNO/+O/7w0r9qioFQHBkBr3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iTucYAAADeAAAADwAAAAAAAAAAAAAAAACYAgAAZHJz&#10;L2Rvd25yZXYueG1sUEsFBgAAAAAEAAQA9QAAAIsDAAAAAA==&#10;" fillcolor="white [3212]" strokecolor="black [3200]" strokeweight=".5pt">
                    <v:textbox>
                      <w:txbxContent>
                        <w:p w:rsidR="00473A3D" w:rsidRDefault="00473A3D"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C5</w:t>
                          </w:r>
                        </w:p>
                        <w:p w:rsidR="00473A3D" w:rsidRDefault="00473A3D" w:rsidP="00483067">
                          <w:pPr>
                            <w:jc w:val="center"/>
                            <w:rPr>
                              <w:rFonts w:asciiTheme="majorBidi" w:hAnsiTheme="majorBidi" w:cstheme="majorBidi"/>
                              <w:sz w:val="20"/>
                              <w:szCs w:val="20"/>
                              <w:lang w:val="en-US"/>
                            </w:rPr>
                          </w:pPr>
                        </w:p>
                      </w:txbxContent>
                    </v:textbox>
                  </v:rect>
                  <v:line id="Straight Connector 150656" o:spid="_x0000_s1196" style="position:absolute;flip:x;visibility:visible;mso-wrap-style:square" from="52103,27863" to="54846,278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M0BcQAAADeAAAADwAAAGRycy9kb3ducmV2LnhtbERPS2vCQBC+F/wPywi91Y0iJUZXEdHS&#10;CkV8XLwN2TGJZmfD7jam/74rFLzNx/ec2aIztWjJ+cqyguEgAUGcW11xoeB03LylIHxA1lhbJgW/&#10;5GEx773MMNP2zntqD6EQMYR9hgrKEJpMSp+XZNAPbEMcuYt1BkOErpDa4T2Gm1qOkuRdGqw4NpTY&#10;0Kqk/Hb4MQrGu+9ab6+7tm2qyddlfP5wazZKvfa75RREoC48xf/uTx3np+loCI934g1y/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MzQFxAAAAN4AAAAPAAAAAAAAAAAA&#10;AAAAAKECAABkcnMvZG93bnJldi54bWxQSwUGAAAAAAQABAD5AAAAkgMAAAAA&#10;" strokecolor="black [3200]" strokeweight="1pt">
                    <v:stroke joinstyle="miter"/>
                  </v:line>
                  <v:line id="Straight Connector 150661" o:spid="_x0000_s1197" style="position:absolute;rotation:90;flip:x;visibility:visible;mso-wrap-style:square" from="9813,24651" to="16401,24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CBdcMAAADeAAAADwAAAGRycy9kb3ducmV2LnhtbERPzWrCQBC+F3yHZQRvdWMOkkZXCYJF&#10;emqsDzBkx91gdjZmtybt03cLhd7m4/ud7X5ynXjQEFrPClbLDARx43XLRsHl4/hcgAgRWWPnmRR8&#10;UYD9bva0xVL7kWt6nKMRKYRDiQpsjH0pZWgsOQxL3xMn7uoHhzHBwUg94JjCXSfzLFtLhy2nBos9&#10;HSw1t/OnUzC+fvdv1rxUpsZT3bznU7W6W6UW86nagIg0xX/xn/uk0/yiyHP4fSfdIH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AgXXDAAAA3gAAAA8AAAAAAAAAAAAA&#10;AAAAoQIAAGRycy9kb3ducmV2LnhtbFBLBQYAAAAABAAEAPkAAACRAwAAAAA=&#10;" strokecolor="black [3200]" strokeweight="1pt">
                    <v:stroke joinstyle="miter"/>
                  </v:line>
                  <v:line id="Straight Connector 150658" o:spid="_x0000_s1198" style="position:absolute;flip:x y;visibility:visible;mso-wrap-style:square" from="6728,21481" to="13112,214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G/i8MUAAADeAAAADwAAAGRycy9kb3ducmV2LnhtbERPTWvCQBC9F/oflin0VjdaKCG6hlBR&#10;FAqtmou3MTtmQ7OzIbuN8d93CwVv83ifs8hH24qBet84VjCdJCCIK6cbrhWUx/VLCsIHZI2tY1Jw&#10;Iw/58vFhgZl2V97TcAi1iCHsM1RgQugyKX1lyKKfuI44chfXWwwR9rXUPV5juG3lLEnepMWGY4PB&#10;jt4NVd+HH6vg/LEabp9f282uc8WuNlROT5tSqeensZiDCDSGu/jfvdVxfprOXuHvnXiDXP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G/i8MUAAADeAAAADwAAAAAAAAAA&#10;AAAAAAChAgAAZHJzL2Rvd25yZXYueG1sUEsFBgAAAAAEAAQA+QAAAJMDAAAAAA==&#10;" strokecolor="black [3200]" strokeweight="1pt">
                    <v:stroke joinstyle="miter"/>
                  </v:line>
                  <v:line id="Straight Connector 150666" o:spid="_x0000_s1199" style="position:absolute;flip:x;visibility:visible;mso-wrap-style:square" from="12939,27863" to="44303,278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SXncUAAADeAAAADwAAAGRycy9kb3ducmV2LnhtbERPTWvCQBC9F/wPywi91Y0SJKauItKW&#10;WhAx9tLbkB2T1Oxs2N3G9N93C4K3ebzPWa4H04qenG8sK5hOEhDEpdUNVwo+T69PGQgfkDW2lknB&#10;L3lYr0YPS8y1vfKR+iJUIoawz1FBHUKXS+nLmgz6ie2II3e2zmCI0FVSO7zGcNPKWZLMpcGGY0ON&#10;HW1rKi/Fj1GQHvat/vg+9H3XLHbn9OvNvbBR6nE8bJ5BBBrCXXxzv+s4P8tmKfy/E2+Qq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kSXncUAAADeAAAADwAAAAAAAAAA&#10;AAAAAAChAgAAZHJzL2Rvd25yZXYueG1sUEsFBgAAAAAEAAQA+QAAAJMDAAAAAA==&#10;" strokecolor="black [3200]" strokeweight="1pt">
                    <v:stroke joinstyle="miter"/>
                  </v:line>
                  <v:shape id="_x0000_s1200" type="#_x0000_t202" style="position:absolute;left:39508;top:25534;width:5080;height:34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jl8YA&#10;AADeAAAADwAAAGRycy9kb3ducmV2LnhtbERPTWvCQBC9C/0PyxR6M5sGUkLqKhKQStGDNpfeptkx&#10;Cc3Optk1Rn99t1DwNo/3OYvVZDox0uBaywqeoxgEcWV1y7WC8mMzz0A4j6yxs0wKruRgtXyYLTDX&#10;9sIHGo++FiGEXY4KGu/7XEpXNWTQRbYnDtzJDgZ9gEMt9YCXEG46mcTxizTYcmhosKeioer7eDYK&#10;3ovNHg9ficluXfG2O637n/IzVerpcVq/gvA0+bv4373VYX6WJSn8vRNu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jl8YAAADeAAAADwAAAAAAAAAAAAAAAACYAgAAZHJz&#10;L2Rvd25yZXYueG1sUEsFBgAAAAAEAAQA9QAAAIsDAAAAAA==&#10;" filled="f" stroked="f" strokeweight=".5pt">
                    <v:textbo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v:textbox>
                  </v:shape>
                  <v:shape id="Picture 1118" o:spid="_x0000_s1201" type="#_x0000_t75" style="position:absolute;left:27430;top:16393;width:2505;height:111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6tj3jHAAAA3gAAAA8AAABkcnMvZG93bnJldi54bWxEj0FrwkAQhe8F/8MygpeiG6WEGF1FWipe&#10;hFS9eBuzYxLMzobs1qT/3hWE3mZ4b973ZrnuTS3u1LrKsoLpJAJBnFtdcaHgdPweJyCcR9ZYWyYF&#10;f+RgvRq8LTHVtuMfuh98IUIIuxQVlN43qZQuL8mgm9iGOGhX2xr0YW0LqVvsQrip5SyKYmmw4kAo&#10;saHPkvLb4dcEyHn3VeXx1Fy2nLlu/5G9x/NMqdGw3yxAeOr9v/l1vdOhfpLMYni+E2aQqw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6tj3jHAAAA3gAAAA8AAAAAAAAAAAAA&#10;AAAAnwIAAGRycy9kb3ducmV2LnhtbFBLBQYAAAAABAAEAPcAAACTAwAAAAA=&#10;">
                    <v:imagedata r:id="rId107" o:title="" croptop="39094f" cropbottom="1738f" cropleft="35511f" cropright="17871f"/>
                    <v:path arrowok="t"/>
                  </v:shape>
                </v:group>
                <v:line id="Straight Connector 150666" o:spid="_x0000_s1202" style="position:absolute;flip:x;visibility:visible;mso-wrap-style:square" from="6297,12249" to="27328,12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YJ6sUAAADeAAAADwAAAGRycy9kb3ducmV2LnhtbERPTWvCQBC9F/oflin0VjcVqTF1FZFW&#10;VJBQ9eJtyI5J2uxs2N3G9N+7gtDbPN7nTOe9aURHzteWFbwOEhDEhdU1lwqOh8+XFIQPyBoby6Tg&#10;jzzMZ48PU8y0vfAXdftQihjCPkMFVQhtJqUvKjLoB7YljtzZOoMhQldK7fASw00jh0nyJg3WHBsq&#10;bGlZUfGz/zUKRvmu0dvvvOvaerI5j04r98FGqeenfvEOIlAf/sV391rH+Wk6HMPtnXiDn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pYJ6sUAAADeAAAADwAAAAAAAAAA&#10;AAAAAAChAgAAZHJzL2Rvd25yZXYueG1sUEsFBgAAAAAEAAQA+QAAAJMDAAAAAA==&#10;" strokecolor="black [3200]" strokeweight="1pt">
                  <v:stroke joinstyle="miter"/>
                </v:line>
              </v:group>
            </w:pict>
          </mc:Fallback>
        </mc:AlternateContent>
      </w:r>
      <w:r w:rsidRPr="000372B3">
        <w:rPr>
          <w:rFonts w:asciiTheme="majorBidi" w:eastAsia="Wingdings-Regular" w:hAnsiTheme="majorBidi" w:cstheme="majorBidi"/>
          <w:sz w:val="24"/>
          <w:szCs w:val="24"/>
          <w:lang w:bidi="ar-LB"/>
        </w:rPr>
        <w:t>Contactor 1(C1) for Exhaust fan 1; Contactor 2 (C2) for Exhaust fan 2; Contactor 5 (C5) for Exhaust fan 3.</w:t>
      </w:r>
    </w:p>
    <w:p w:rsidR="00483067" w:rsidRDefault="00483067" w:rsidP="00483067">
      <w:pPr>
        <w:rPr>
          <w:rFonts w:asciiTheme="majorBidi" w:hAnsiTheme="majorBidi" w:cstheme="majorBidi"/>
          <w:lang w:val="fr-FR"/>
        </w:rPr>
      </w:pPr>
      <w:r w:rsidRPr="000372B3">
        <w:rPr>
          <w:rFonts w:asciiTheme="majorBidi" w:hAnsiTheme="majorBidi" w:cstheme="majorBidi"/>
          <w:sz w:val="24"/>
          <w:szCs w:val="24"/>
          <w:lang w:val="en-US"/>
        </w:rPr>
        <w:t xml:space="preserve">         </w:t>
      </w:r>
      <w:r w:rsidRPr="0097577E">
        <w:rPr>
          <w:rFonts w:asciiTheme="majorBidi" w:hAnsiTheme="majorBidi" w:cstheme="majorBidi"/>
          <w:sz w:val="24"/>
          <w:szCs w:val="24"/>
          <w:lang w:val="fr-FR"/>
        </w:rPr>
        <w:t xml:space="preserve">(PLC DELTA DVP20SX2)                         </w:t>
      </w:r>
      <w:r w:rsidRPr="0097577E">
        <w:rPr>
          <w:rFonts w:asciiTheme="majorBidi" w:hAnsiTheme="majorBidi" w:cstheme="majorBidi"/>
          <w:sz w:val="28"/>
          <w:szCs w:val="28"/>
          <w:lang w:val="fr-FR"/>
        </w:rPr>
        <w:t>(</w:t>
      </w:r>
      <w:r w:rsidRPr="0097577E">
        <w:rPr>
          <w:rFonts w:asciiTheme="majorBidi" w:hAnsiTheme="majorBidi" w:cstheme="majorBidi"/>
          <w:lang w:val="fr-FR" w:eastAsia="en-US" w:bidi="ar-LB"/>
        </w:rPr>
        <w:t>DVP16SP</w:t>
      </w:r>
      <w:r w:rsidRPr="0097577E">
        <w:rPr>
          <w:rFonts w:asciiTheme="majorBidi" w:hAnsiTheme="majorBidi" w:cstheme="majorBidi"/>
          <w:lang w:val="fr-FR"/>
        </w:rPr>
        <w:t xml:space="preserve"> (Extension Unit))</w:t>
      </w:r>
    </w:p>
    <w:p w:rsidR="006B39D8" w:rsidRPr="0097577E" w:rsidRDefault="006B39D8" w:rsidP="00483067">
      <w:pPr>
        <w:rPr>
          <w:rFonts w:asciiTheme="majorBidi" w:hAnsiTheme="majorBidi" w:cstheme="majorBidi"/>
          <w:sz w:val="28"/>
          <w:szCs w:val="28"/>
          <w:lang w:val="fr-FR"/>
        </w:rPr>
      </w:pPr>
    </w:p>
    <w:p w:rsidR="00483067" w:rsidRPr="0097577E" w:rsidRDefault="00483067" w:rsidP="00483067">
      <w:pPr>
        <w:rPr>
          <w:rFonts w:asciiTheme="majorBidi" w:hAnsiTheme="majorBidi" w:cstheme="majorBidi"/>
          <w:lang w:val="fr-FR" w:eastAsia="en-US" w:bidi="ar-LB"/>
        </w:rPr>
      </w:pPr>
    </w:p>
    <w:p w:rsidR="00483067" w:rsidRPr="0097577E" w:rsidRDefault="00483067" w:rsidP="00483067">
      <w:pPr>
        <w:rPr>
          <w:rFonts w:asciiTheme="majorBidi" w:hAnsiTheme="majorBidi" w:cstheme="majorBidi"/>
          <w:lang w:val="fr-FR" w:eastAsia="en-US" w:bidi="ar-LB"/>
        </w:rPr>
      </w:pPr>
    </w:p>
    <w:p w:rsidR="00483067" w:rsidRPr="0097577E" w:rsidRDefault="00483067" w:rsidP="00483067">
      <w:pPr>
        <w:rPr>
          <w:rFonts w:asciiTheme="majorBidi" w:hAnsiTheme="majorBidi" w:cstheme="majorBidi"/>
          <w:lang w:val="fr-FR" w:eastAsia="en-US" w:bidi="ar-LB"/>
        </w:rPr>
      </w:pPr>
    </w:p>
    <w:p w:rsidR="00483067" w:rsidRPr="000372B3" w:rsidRDefault="00483067" w:rsidP="00483067">
      <w:pPr>
        <w:rPr>
          <w:rFonts w:asciiTheme="majorBidi" w:hAnsiTheme="majorBidi" w:cstheme="majorBidi"/>
          <w:lang w:val="fr-FR" w:eastAsia="en-US" w:bidi="ar-LB"/>
        </w:rPr>
      </w:pPr>
    </w:p>
    <w:p w:rsidR="00483067" w:rsidRPr="0097577E" w:rsidRDefault="00483067" w:rsidP="00483067">
      <w:pPr>
        <w:rPr>
          <w:rFonts w:asciiTheme="majorBidi" w:hAnsiTheme="majorBidi" w:cstheme="majorBidi"/>
          <w:lang w:val="fr-FR" w:eastAsia="en-US" w:bidi="ar-LB"/>
        </w:rPr>
      </w:pPr>
    </w:p>
    <w:p w:rsidR="00483067" w:rsidRPr="0097577E" w:rsidRDefault="006B39D8" w:rsidP="00483067">
      <w:pPr>
        <w:rPr>
          <w:rFonts w:asciiTheme="majorBidi" w:hAnsiTheme="majorBidi" w:cstheme="majorBidi"/>
          <w:lang w:val="fr-FR" w:eastAsia="en-US" w:bidi="ar-LB"/>
        </w:rPr>
      </w:pPr>
      <w:r>
        <w:rPr>
          <w:noProof/>
          <w:lang w:val="en-US" w:eastAsia="en-US"/>
        </w:rPr>
        <mc:AlternateContent>
          <mc:Choice Requires="wpg">
            <w:drawing>
              <wp:anchor distT="0" distB="0" distL="114300" distR="114300" simplePos="0" relativeHeight="251662336" behindDoc="0" locked="0" layoutInCell="1" allowOverlap="1" wp14:anchorId="53E5933D" wp14:editId="294E62FA">
                <wp:simplePos x="0" y="0"/>
                <wp:positionH relativeFrom="column">
                  <wp:posOffset>778205</wp:posOffset>
                </wp:positionH>
                <wp:positionV relativeFrom="paragraph">
                  <wp:posOffset>7620</wp:posOffset>
                </wp:positionV>
                <wp:extent cx="5495290" cy="2213610"/>
                <wp:effectExtent l="0" t="0" r="29210" b="15240"/>
                <wp:wrapNone/>
                <wp:docPr id="18763" name="Group 137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95290" cy="2213610"/>
                          <a:chOff x="0" y="0"/>
                          <a:chExt cx="5495026" cy="2213538"/>
                        </a:xfrm>
                      </wpg:grpSpPr>
                      <pic:pic xmlns:pic="http://schemas.openxmlformats.org/drawingml/2006/picture">
                        <pic:nvPicPr>
                          <pic:cNvPr id="18764" name="Picture 150547"/>
                          <pic:cNvPicPr>
                            <a:picLocks noChangeAspect="1"/>
                          </pic:cNvPicPr>
                        </pic:nvPicPr>
                        <pic:blipFill rotWithShape="1">
                          <a:blip r:embed="rId21">
                            <a:extLst>
                              <a:ext uri="{28A0092B-C50C-407E-A947-70E740481C1C}">
                                <a14:useLocalDpi xmlns:a14="http://schemas.microsoft.com/office/drawing/2010/main" val="0"/>
                              </a:ext>
                            </a:extLst>
                          </a:blip>
                          <a:srcRect b="50086"/>
                          <a:stretch/>
                        </pic:blipFill>
                        <pic:spPr bwMode="auto">
                          <a:xfrm>
                            <a:off x="0" y="0"/>
                            <a:ext cx="698500" cy="111252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765" name="Picture 2071"/>
                          <pic:cNvPicPr>
                            <a:picLocks noChangeAspect="1"/>
                          </pic:cNvPicPr>
                        </pic:nvPicPr>
                        <pic:blipFill rotWithShape="1">
                          <a:blip r:embed="rId106">
                            <a:extLst>
                              <a:ext uri="{28A0092B-C50C-407E-A947-70E740481C1C}">
                                <a14:useLocalDpi xmlns:a14="http://schemas.microsoft.com/office/drawing/2010/main" val="0"/>
                              </a:ext>
                            </a:extLst>
                          </a:blip>
                          <a:srcRect l="49087" t="22803" r="22758" b="39692"/>
                          <a:stretch/>
                        </pic:blipFill>
                        <pic:spPr bwMode="auto">
                          <a:xfrm>
                            <a:off x="2674189" y="0"/>
                            <a:ext cx="379095" cy="110363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766" name="Picture 2078"/>
                          <pic:cNvPicPr>
                            <a:picLocks noChangeAspect="1"/>
                          </pic:cNvPicPr>
                        </pic:nvPicPr>
                        <pic:blipFill>
                          <a:blip r:embed="rId108">
                            <a:extLst>
                              <a:ext uri="{28A0092B-C50C-407E-A947-70E740481C1C}">
                                <a14:useLocalDpi xmlns:a14="http://schemas.microsoft.com/office/drawing/2010/main" val="0"/>
                              </a:ext>
                            </a:extLst>
                          </a:blip>
                          <a:srcRect/>
                          <a:stretch>
                            <a:fillRect/>
                          </a:stretch>
                        </pic:blipFill>
                        <pic:spPr bwMode="auto">
                          <a:xfrm>
                            <a:off x="1026543" y="508958"/>
                            <a:ext cx="936625" cy="1681480"/>
                          </a:xfrm>
                          <a:prstGeom prst="rect">
                            <a:avLst/>
                          </a:prstGeom>
                          <a:noFill/>
                          <a:ln>
                            <a:noFill/>
                          </a:ln>
                        </pic:spPr>
                      </pic:pic>
                      <pic:pic xmlns:pic="http://schemas.openxmlformats.org/drawingml/2006/picture">
                        <pic:nvPicPr>
                          <pic:cNvPr id="18767" name="Picture 2079"/>
                          <pic:cNvPicPr>
                            <a:picLocks noChangeAspect="1"/>
                          </pic:cNvPicPr>
                        </pic:nvPicPr>
                        <pic:blipFill>
                          <a:blip r:embed="rId108">
                            <a:extLst>
                              <a:ext uri="{28A0092B-C50C-407E-A947-70E740481C1C}">
                                <a14:useLocalDpi xmlns:a14="http://schemas.microsoft.com/office/drawing/2010/main" val="0"/>
                              </a:ext>
                            </a:extLst>
                          </a:blip>
                          <a:srcRect/>
                          <a:stretch>
                            <a:fillRect/>
                          </a:stretch>
                        </pic:blipFill>
                        <pic:spPr bwMode="auto">
                          <a:xfrm>
                            <a:off x="3165894" y="483079"/>
                            <a:ext cx="936625" cy="1681480"/>
                          </a:xfrm>
                          <a:prstGeom prst="rect">
                            <a:avLst/>
                          </a:prstGeom>
                          <a:noFill/>
                          <a:ln>
                            <a:noFill/>
                          </a:ln>
                        </pic:spPr>
                      </pic:pic>
                      <pic:pic xmlns:pic="http://schemas.openxmlformats.org/drawingml/2006/picture">
                        <pic:nvPicPr>
                          <pic:cNvPr id="18768" name="Picture 2080"/>
                          <pic:cNvPicPr>
                            <a:picLocks noChangeAspect="1"/>
                          </pic:cNvPicPr>
                        </pic:nvPicPr>
                        <pic:blipFill>
                          <a:blip r:embed="rId108">
                            <a:extLst>
                              <a:ext uri="{28A0092B-C50C-407E-A947-70E740481C1C}">
                                <a14:useLocalDpi xmlns:a14="http://schemas.microsoft.com/office/drawing/2010/main" val="0"/>
                              </a:ext>
                            </a:extLst>
                          </a:blip>
                          <a:srcRect/>
                          <a:stretch>
                            <a:fillRect/>
                          </a:stretch>
                        </pic:blipFill>
                        <pic:spPr bwMode="auto">
                          <a:xfrm>
                            <a:off x="4339087" y="483079"/>
                            <a:ext cx="936625" cy="1681480"/>
                          </a:xfrm>
                          <a:prstGeom prst="rect">
                            <a:avLst/>
                          </a:prstGeom>
                          <a:noFill/>
                          <a:ln>
                            <a:noFill/>
                          </a:ln>
                        </pic:spPr>
                      </pic:pic>
                      <pic:pic xmlns:pic="http://schemas.openxmlformats.org/drawingml/2006/picture">
                        <pic:nvPicPr>
                          <pic:cNvPr id="18769"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24918" r="74716" b="67378"/>
                          <a:stretch/>
                        </pic:blipFill>
                        <pic:spPr bwMode="auto">
                          <a:xfrm>
                            <a:off x="3312543" y="25879"/>
                            <a:ext cx="361950" cy="163830"/>
                          </a:xfrm>
                          <a:prstGeom prst="rect">
                            <a:avLst/>
                          </a:prstGeom>
                          <a:noFill/>
                          <a:ln>
                            <a:noFill/>
                          </a:ln>
                          <a:extLst>
                            <a:ext uri="{53640926-AAD7-44D8-BBD7-CCE9431645EC}">
                              <a14:shadowObscured xmlns:a14="http://schemas.microsoft.com/office/drawing/2010/main"/>
                            </a:ext>
                          </a:extLst>
                        </pic:spPr>
                      </pic:pic>
                      <wps:wsp>
                        <wps:cNvPr id="18770" name="Straight Connector 150666"/>
                        <wps:cNvCnPr>
                          <a:cxnSpLocks noChangeShapeType="1"/>
                        </wps:cNvCnPr>
                        <wps:spPr bwMode="auto">
                          <a:xfrm flipH="1">
                            <a:off x="655608" y="94891"/>
                            <a:ext cx="2103120" cy="0"/>
                          </a:xfrm>
                          <a:prstGeom prst="line">
                            <a:avLst/>
                          </a:prstGeom>
                          <a:noFill/>
                          <a:ln w="12700">
                            <a:solidFill>
                              <a:srgbClr val="FF0000"/>
                            </a:solidFill>
                            <a:miter lim="800000"/>
                            <a:headEnd/>
                            <a:tailEnd/>
                          </a:ln>
                          <a:extLst>
                            <a:ext uri="{909E8E84-426E-40DD-AFC4-6F175D3DCCD1}">
                              <a14:hiddenFill xmlns:a14="http://schemas.microsoft.com/office/drawing/2010/main">
                                <a:noFill/>
                              </a14:hiddenFill>
                            </a:ext>
                          </a:extLst>
                        </wps:spPr>
                        <wps:bodyPr/>
                      </wps:wsp>
                      <wps:wsp>
                        <wps:cNvPr id="18771" name="Straight Connector 2087"/>
                        <wps:cNvCnPr/>
                        <wps:spPr>
                          <a:xfrm flipV="1">
                            <a:off x="2976113" y="94891"/>
                            <a:ext cx="339731" cy="0"/>
                          </a:xfrm>
                          <a:prstGeom prst="line">
                            <a:avLst/>
                          </a:prstGeom>
                          <a:ln>
                            <a:solidFill>
                              <a:srgbClr val="FF0000"/>
                            </a:solidFill>
                          </a:ln>
                        </wps:spPr>
                        <wps:style>
                          <a:lnRef idx="2">
                            <a:schemeClr val="dk1"/>
                          </a:lnRef>
                          <a:fillRef idx="0">
                            <a:schemeClr val="dk1"/>
                          </a:fillRef>
                          <a:effectRef idx="1">
                            <a:schemeClr val="dk1"/>
                          </a:effectRef>
                          <a:fontRef idx="minor">
                            <a:schemeClr val="tx1"/>
                          </a:fontRef>
                        </wps:style>
                        <wps:bodyPr/>
                      </wps:wsp>
                      <pic:pic xmlns:pic="http://schemas.openxmlformats.org/drawingml/2006/picture">
                        <pic:nvPicPr>
                          <pic:cNvPr id="18772"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35866" r="75193" b="56853"/>
                          <a:stretch/>
                        </pic:blipFill>
                        <pic:spPr bwMode="auto">
                          <a:xfrm>
                            <a:off x="3700732" y="25879"/>
                            <a:ext cx="335915" cy="154305"/>
                          </a:xfrm>
                          <a:prstGeom prst="rect">
                            <a:avLst/>
                          </a:prstGeom>
                          <a:noFill/>
                          <a:ln>
                            <a:noFill/>
                          </a:ln>
                          <a:extLst>
                            <a:ext uri="{53640926-AAD7-44D8-BBD7-CCE9431645EC}">
                              <a14:shadowObscured xmlns:a14="http://schemas.microsoft.com/office/drawing/2010/main"/>
                            </a:ext>
                          </a:extLst>
                        </pic:spPr>
                      </pic:pic>
                      <wps:wsp>
                        <wps:cNvPr id="18773" name="Straight Connector 2091"/>
                        <wps:cNvCnPr/>
                        <wps:spPr>
                          <a:xfrm flipV="1">
                            <a:off x="655608" y="439947"/>
                            <a:ext cx="1188720" cy="0"/>
                          </a:xfrm>
                          <a:prstGeom prst="line">
                            <a:avLst/>
                          </a:prstGeom>
                          <a:ln>
                            <a:solidFill>
                              <a:schemeClr val="accent1"/>
                            </a:solidFill>
                          </a:ln>
                        </wps:spPr>
                        <wps:style>
                          <a:lnRef idx="2">
                            <a:schemeClr val="dk1"/>
                          </a:lnRef>
                          <a:fillRef idx="0">
                            <a:schemeClr val="dk1"/>
                          </a:fillRef>
                          <a:effectRef idx="1">
                            <a:schemeClr val="dk1"/>
                          </a:effectRef>
                          <a:fontRef idx="minor">
                            <a:schemeClr val="tx1"/>
                          </a:fontRef>
                        </wps:style>
                        <wps:bodyPr/>
                      </wps:wsp>
                      <wps:wsp>
                        <wps:cNvPr id="18774" name="Straight Connector 2093"/>
                        <wps:cNvCnPr/>
                        <wps:spPr>
                          <a:xfrm flipH="1" flipV="1">
                            <a:off x="1854679" y="431321"/>
                            <a:ext cx="0" cy="365760"/>
                          </a:xfrm>
                          <a:prstGeom prst="line">
                            <a:avLst/>
                          </a:prstGeom>
                          <a:ln>
                            <a:solidFill>
                              <a:schemeClr val="accent1"/>
                            </a:solidFill>
                          </a:ln>
                        </wps:spPr>
                        <wps:style>
                          <a:lnRef idx="1">
                            <a:schemeClr val="dk1"/>
                          </a:lnRef>
                          <a:fillRef idx="0">
                            <a:schemeClr val="dk1"/>
                          </a:fillRef>
                          <a:effectRef idx="0">
                            <a:schemeClr val="dk1"/>
                          </a:effectRef>
                          <a:fontRef idx="minor">
                            <a:schemeClr val="tx1"/>
                          </a:fontRef>
                        </wps:style>
                        <wps:bodyPr/>
                      </wps:wsp>
                      <wps:wsp>
                        <wps:cNvPr id="18775" name="Straight Connector 150666"/>
                        <wps:cNvCnPr>
                          <a:cxnSpLocks noChangeShapeType="1"/>
                        </wps:cNvCnPr>
                        <wps:spPr bwMode="auto">
                          <a:xfrm flipH="1">
                            <a:off x="2967487" y="207034"/>
                            <a:ext cx="2194560" cy="0"/>
                          </a:xfrm>
                          <a:prstGeom prst="line">
                            <a:avLst/>
                          </a:prstGeom>
                          <a:ln>
                            <a:headEnd/>
                            <a:tailEnd/>
                          </a:ln>
                          <a:extLst/>
                        </wps:spPr>
                        <wps:style>
                          <a:lnRef idx="2">
                            <a:schemeClr val="accent1"/>
                          </a:lnRef>
                          <a:fillRef idx="0">
                            <a:schemeClr val="accent1"/>
                          </a:fillRef>
                          <a:effectRef idx="1">
                            <a:schemeClr val="accent1"/>
                          </a:effectRef>
                          <a:fontRef idx="minor">
                            <a:schemeClr val="tx1"/>
                          </a:fontRef>
                        </wps:style>
                        <wps:bodyPr/>
                      </wps:wsp>
                      <wps:wsp>
                        <wps:cNvPr id="18776" name="Straight Connector 2096"/>
                        <wps:cNvCnPr/>
                        <wps:spPr>
                          <a:xfrm flipH="1" flipV="1">
                            <a:off x="5167223" y="215660"/>
                            <a:ext cx="0" cy="457200"/>
                          </a:xfrm>
                          <a:prstGeom prst="line">
                            <a:avLst/>
                          </a:prstGeom>
                          <a:ln>
                            <a:solidFill>
                              <a:schemeClr val="accent1"/>
                            </a:solidFill>
                          </a:ln>
                        </wps:spPr>
                        <wps:style>
                          <a:lnRef idx="1">
                            <a:schemeClr val="dk1"/>
                          </a:lnRef>
                          <a:fillRef idx="0">
                            <a:schemeClr val="dk1"/>
                          </a:fillRef>
                          <a:effectRef idx="0">
                            <a:schemeClr val="dk1"/>
                          </a:effectRef>
                          <a:fontRef idx="minor">
                            <a:schemeClr val="tx1"/>
                          </a:fontRef>
                        </wps:style>
                        <wps:bodyPr/>
                      </wps:wsp>
                      <wps:wsp>
                        <wps:cNvPr id="18777" name="Straight Connector 150666"/>
                        <wps:cNvCnPr>
                          <a:cxnSpLocks noChangeShapeType="1"/>
                        </wps:cNvCnPr>
                        <wps:spPr bwMode="auto">
                          <a:xfrm flipH="1">
                            <a:off x="2976113" y="310551"/>
                            <a:ext cx="1005840" cy="0"/>
                          </a:xfrm>
                          <a:prstGeom prst="line">
                            <a:avLst/>
                          </a:prstGeom>
                          <a:noFill/>
                          <a:ln w="12700">
                            <a:solidFill>
                              <a:schemeClr val="accent1"/>
                            </a:solidFill>
                            <a:miter lim="800000"/>
                            <a:headEnd/>
                            <a:tailEnd/>
                          </a:ln>
                          <a:extLst>
                            <a:ext uri="{909E8E84-426E-40DD-AFC4-6F175D3DCCD1}">
                              <a14:hiddenFill xmlns:a14="http://schemas.microsoft.com/office/drawing/2010/main">
                                <a:noFill/>
                              </a14:hiddenFill>
                            </a:ext>
                          </a:extLst>
                        </wps:spPr>
                        <wps:bodyPr/>
                      </wps:wsp>
                      <wps:wsp>
                        <wps:cNvPr id="18778" name="Straight Connector 2098"/>
                        <wps:cNvCnPr/>
                        <wps:spPr>
                          <a:xfrm flipH="1" flipV="1">
                            <a:off x="3985404" y="310551"/>
                            <a:ext cx="0" cy="457200"/>
                          </a:xfrm>
                          <a:prstGeom prst="line">
                            <a:avLst/>
                          </a:prstGeom>
                          <a:ln>
                            <a:solidFill>
                              <a:schemeClr val="accent1"/>
                            </a:solidFill>
                          </a:ln>
                        </wps:spPr>
                        <wps:style>
                          <a:lnRef idx="1">
                            <a:schemeClr val="dk1"/>
                          </a:lnRef>
                          <a:fillRef idx="0">
                            <a:schemeClr val="dk1"/>
                          </a:fillRef>
                          <a:effectRef idx="0">
                            <a:schemeClr val="dk1"/>
                          </a:effectRef>
                          <a:fontRef idx="minor">
                            <a:schemeClr val="tx1"/>
                          </a:fontRef>
                        </wps:style>
                        <wps:bodyPr/>
                      </wps:wsp>
                      <wps:wsp>
                        <wps:cNvPr id="18779" name="Straight Connector 150666"/>
                        <wps:cNvCnPr>
                          <a:cxnSpLocks noChangeShapeType="1"/>
                        </wps:cNvCnPr>
                        <wps:spPr bwMode="auto">
                          <a:xfrm flipH="1">
                            <a:off x="4028536" y="94891"/>
                            <a:ext cx="146304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80" name="Straight Connector 2100"/>
                        <wps:cNvCnPr/>
                        <wps:spPr>
                          <a:xfrm flipH="1" flipV="1">
                            <a:off x="5469147" y="94891"/>
                            <a:ext cx="0" cy="2103120"/>
                          </a:xfrm>
                          <a:prstGeom prst="line">
                            <a:avLst/>
                          </a:prstGeom>
                        </wps:spPr>
                        <wps:style>
                          <a:lnRef idx="1">
                            <a:schemeClr val="dk1"/>
                          </a:lnRef>
                          <a:fillRef idx="0">
                            <a:schemeClr val="dk1"/>
                          </a:fillRef>
                          <a:effectRef idx="0">
                            <a:schemeClr val="dk1"/>
                          </a:effectRef>
                          <a:fontRef idx="minor">
                            <a:schemeClr val="tx1"/>
                          </a:fontRef>
                        </wps:style>
                        <wps:bodyPr/>
                      </wps:wsp>
                      <wps:wsp>
                        <wps:cNvPr id="18781" name="Straight Connector 2101"/>
                        <wps:cNvCnPr/>
                        <wps:spPr>
                          <a:xfrm flipV="1">
                            <a:off x="5167223" y="1682151"/>
                            <a:ext cx="301752" cy="0"/>
                          </a:xfrm>
                          <a:prstGeom prst="line">
                            <a:avLst/>
                          </a:prstGeom>
                        </wps:spPr>
                        <wps:style>
                          <a:lnRef idx="2">
                            <a:schemeClr val="dk1"/>
                          </a:lnRef>
                          <a:fillRef idx="0">
                            <a:schemeClr val="dk1"/>
                          </a:fillRef>
                          <a:effectRef idx="1">
                            <a:schemeClr val="dk1"/>
                          </a:effectRef>
                          <a:fontRef idx="minor">
                            <a:schemeClr val="tx1"/>
                          </a:fontRef>
                        </wps:style>
                        <wps:bodyPr/>
                      </wps:wsp>
                      <wps:wsp>
                        <wps:cNvPr id="18782" name="Straight Connector 150666"/>
                        <wps:cNvCnPr>
                          <a:cxnSpLocks noChangeShapeType="1"/>
                        </wps:cNvCnPr>
                        <wps:spPr bwMode="auto">
                          <a:xfrm flipH="1">
                            <a:off x="1837426" y="2208362"/>
                            <a:ext cx="365760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83" name="Straight Connector 2103"/>
                        <wps:cNvCnPr/>
                        <wps:spPr>
                          <a:xfrm flipH="1" flipV="1">
                            <a:off x="3985404" y="1656272"/>
                            <a:ext cx="0" cy="548640"/>
                          </a:xfrm>
                          <a:prstGeom prst="line">
                            <a:avLst/>
                          </a:prstGeom>
                        </wps:spPr>
                        <wps:style>
                          <a:lnRef idx="1">
                            <a:schemeClr val="dk1"/>
                          </a:lnRef>
                          <a:fillRef idx="0">
                            <a:schemeClr val="dk1"/>
                          </a:fillRef>
                          <a:effectRef idx="0">
                            <a:schemeClr val="dk1"/>
                          </a:effectRef>
                          <a:fontRef idx="minor">
                            <a:schemeClr val="tx1"/>
                          </a:fontRef>
                        </wps:style>
                        <wps:bodyPr/>
                      </wps:wsp>
                      <wps:wsp>
                        <wps:cNvPr id="18784" name="Straight Connector 2104"/>
                        <wps:cNvCnPr/>
                        <wps:spPr>
                          <a:xfrm flipH="1" flipV="1">
                            <a:off x="1846053" y="1664898"/>
                            <a:ext cx="0" cy="548640"/>
                          </a:xfrm>
                          <a:prstGeom prst="line">
                            <a:avLst/>
                          </a:prstGeom>
                        </wps:spPr>
                        <wps:style>
                          <a:lnRef idx="1">
                            <a:schemeClr val="dk1"/>
                          </a:lnRef>
                          <a:fillRef idx="0">
                            <a:schemeClr val="dk1"/>
                          </a:fillRef>
                          <a:effectRef idx="0">
                            <a:schemeClr val="dk1"/>
                          </a:effectRef>
                          <a:fontRef idx="minor">
                            <a:schemeClr val="tx1"/>
                          </a:fontRef>
                        </wps:style>
                        <wps:bodyPr/>
                      </wps:wsp>
                      <wps:wsp>
                        <wps:cNvPr id="18785" name="Text Box 150683"/>
                        <wps:cNvSpPr txBox="1">
                          <a:spLocks noChangeArrowheads="1"/>
                        </wps:cNvSpPr>
                        <wps:spPr bwMode="auto">
                          <a:xfrm>
                            <a:off x="759125" y="1086928"/>
                            <a:ext cx="343463" cy="241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C5</w:t>
                              </w:r>
                            </w:p>
                          </w:txbxContent>
                        </wps:txbx>
                        <wps:bodyPr rot="0" vert="horz" wrap="square" lIns="91440" tIns="45720" rIns="91440" bIns="45720" anchor="t" anchorCtr="0" upright="1">
                          <a:noAutofit/>
                        </wps:bodyPr>
                      </wps:wsp>
                      <wps:wsp>
                        <wps:cNvPr id="18786" name="Text Box 150683"/>
                        <wps:cNvSpPr txBox="1">
                          <a:spLocks noChangeArrowheads="1"/>
                        </wps:cNvSpPr>
                        <wps:spPr bwMode="auto">
                          <a:xfrm>
                            <a:off x="2907102" y="1009291"/>
                            <a:ext cx="342900"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C2</w:t>
                              </w:r>
                            </w:p>
                          </w:txbxContent>
                        </wps:txbx>
                        <wps:bodyPr rot="0" vert="horz" wrap="square" lIns="91440" tIns="45720" rIns="91440" bIns="45720" anchor="t" anchorCtr="0" upright="1">
                          <a:noAutofit/>
                        </wps:bodyPr>
                      </wps:wsp>
                      <wps:wsp>
                        <wps:cNvPr id="18787" name="Text Box 150683"/>
                        <wps:cNvSpPr txBox="1">
                          <a:spLocks noChangeArrowheads="1"/>
                        </wps:cNvSpPr>
                        <wps:spPr bwMode="auto">
                          <a:xfrm>
                            <a:off x="4114800" y="992038"/>
                            <a:ext cx="342900"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C1</w:t>
                              </w:r>
                            </w:p>
                          </w:txbxContent>
                        </wps:txbx>
                        <wps:bodyPr rot="0" vert="horz" wrap="square" lIns="91440" tIns="45720" rIns="91440" bIns="45720" anchor="t" anchorCtr="0" upright="1">
                          <a:noAutofit/>
                        </wps:bodyPr>
                      </wps:wsp>
                      <wps:wsp>
                        <wps:cNvPr id="18788" name="Text Box 150683"/>
                        <wps:cNvSpPr txBox="1">
                          <a:spLocks noChangeArrowheads="1"/>
                        </wps:cNvSpPr>
                        <wps:spPr bwMode="auto">
                          <a:xfrm>
                            <a:off x="681487" y="1837426"/>
                            <a:ext cx="411911"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EF3</w:t>
                              </w:r>
                            </w:p>
                          </w:txbxContent>
                        </wps:txbx>
                        <wps:bodyPr rot="0" vert="horz" wrap="square" lIns="91440" tIns="45720" rIns="91440" bIns="45720" anchor="t" anchorCtr="0" upright="1">
                          <a:noAutofit/>
                        </wps:bodyPr>
                      </wps:wsp>
                      <wps:wsp>
                        <wps:cNvPr id="18789" name="Text Box 150683"/>
                        <wps:cNvSpPr txBox="1">
                          <a:spLocks noChangeArrowheads="1"/>
                        </wps:cNvSpPr>
                        <wps:spPr bwMode="auto">
                          <a:xfrm>
                            <a:off x="2838091" y="1777042"/>
                            <a:ext cx="411480"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EF2</w:t>
                              </w:r>
                            </w:p>
                          </w:txbxContent>
                        </wps:txbx>
                        <wps:bodyPr rot="0" vert="horz" wrap="square" lIns="91440" tIns="45720" rIns="91440" bIns="45720" anchor="t" anchorCtr="0" upright="1">
                          <a:noAutofit/>
                        </wps:bodyPr>
                      </wps:wsp>
                      <wps:wsp>
                        <wps:cNvPr id="18790" name="Text Box 150683"/>
                        <wps:cNvSpPr txBox="1">
                          <a:spLocks noChangeArrowheads="1"/>
                        </wps:cNvSpPr>
                        <wps:spPr bwMode="auto">
                          <a:xfrm>
                            <a:off x="4071668" y="1768415"/>
                            <a:ext cx="411480"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EF1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3E5933D" id="Group 13714" o:spid="_x0000_s1203" style="position:absolute;left:0;text-align:left;margin-left:61.3pt;margin-top:.6pt;width:432.7pt;height:174.3pt;z-index:251662336" coordsize="54950,221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">
                <v:shape id="Picture 150547" o:spid="_x0000_s1204" type="#_x0000_t75" style="position:absolute;width:6985;height:111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yptvEAAAA3gAAAA8AAABkcnMvZG93bnJldi54bWxET01rwkAQvRf8D8sI3upGkVRSV1FB8dRi&#10;4qW3ITtNQrOzYXeN0V/vFgq9zeN9zmozmFb05HxjWcFsmoAgLq1uuFJwKQ6vSxA+IGtsLZOCO3nY&#10;rEcvK8y0vfGZ+jxUIoawz1BBHUKXSenLmgz6qe2II/dtncEQoaukdniL4aaV8yRJpcGGY0ONHe1r&#10;Kn/yq1FwWLivXf9ZJI8unB/HNL9WXHwoNRkP23cQgYbwL/5zn3Scv3xLF/D7TrxBr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GyptvEAAAA3gAAAA8AAAAAAAAAAAAAAAAA&#10;nwIAAGRycy9kb3ducmV2LnhtbFBLBQYAAAAABAAEAPcAAACQAwAAAAA=&#10;">
                  <v:imagedata r:id="rId70" o:title="" cropbottom="32824f"/>
                  <v:path arrowok="t"/>
                </v:shape>
                <v:shape id="Picture 2071" o:spid="_x0000_s1205" type="#_x0000_t75" style="position:absolute;left:26741;width:3791;height:110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UYxDFAAAA3gAAAA8AAABkcnMvZG93bnJldi54bWxET01rwkAQvQv9D8sUvJlNi1pJXYOUih68&#10;qG3PQ3aaxGRnw+4aY399t1DwNo/3Oct8MK3oyfnasoKnJAVBXFhdc6ng47SZLED4gKyxtUwKbuQh&#10;Xz2Mlphpe+UD9cdQihjCPkMFVQhdJqUvKjLoE9sRR+7bOoMhQldK7fAaw00rn9N0Lg3WHBsq7Oit&#10;oqI5XoyCdzd8rm/1Yeftz/b8ZZv9uZ/ulRo/DutXEIGGcBf/u3c6zl+8zGfw9068Qa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lGMQxQAAAN4AAAAPAAAAAAAAAAAAAAAA&#10;AJ8CAABkcnMvZG93bnJldi54bWxQSwUGAAAAAAQABAD3AAAAkQMAAAAA&#10;">
                  <v:imagedata r:id="rId107" o:title="" croptop="14944f" cropbottom="26013f" cropleft="32170f" cropright="14915f"/>
                  <v:path arrowok="t"/>
                </v:shape>
                <v:shape id="Picture 2078" o:spid="_x0000_s1206" type="#_x0000_t75" style="position:absolute;left:10265;top:5089;width:9366;height:16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2zgbjDAAAA3gAAAA8AAABkcnMvZG93bnJldi54bWxET82KwjAQvi/4DmEEb2uqK1WqUUTI4mER&#10;1t0HGJqxKTaT2kStb78RhL3Nx/c7q03vGnGjLtSeFUzGGQji0puaKwW/P/p9ASJEZIONZ1LwoACb&#10;9eBthYXxd/6m2zFWIoVwKFCBjbEtpAylJYdh7FvixJ185zAm2FXSdHhP4a6R0yzLpcOaU4PFlnaW&#10;yvPx6hTMvj7y6ac96N7p7SXYR3Oda63UaNhvlyAi9fFf/HLvTZq/mOc5PN9JN8j1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bOBuMMAAADeAAAADwAAAAAAAAAAAAAAAACf&#10;AgAAZHJzL2Rvd25yZXYueG1sUEsFBgAAAAAEAAQA9wAAAI8DAAAAAA==&#10;">
                  <v:imagedata r:id="rId109" o:title=""/>
                  <v:path arrowok="t"/>
                </v:shape>
                <v:shape id="Picture 2079" o:spid="_x0000_s1207" type="#_x0000_t75" style="position:absolute;left:31658;top:4830;width:9367;height:16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JCPEAAAA3gAAAA8AAABkcnMvZG93bnJldi54bWxET91qwjAUvh/4DuEIu5vp3GilMy0iZOxC&#10;Bro9wKE5a8qak9pErW9vBgPvzsf3e9b15HpxpjF0nhU8LzIQxI03HbcKvr/00wpEiMgGe8+k4EoB&#10;6mr2sMbS+Avv6XyIrUghHEpUYGMcSilDY8lhWPiBOHE/fnQYExxbaUa8pHDXy2WW5dJhx6nB4kBb&#10;S83v4eQUvO5e8uW7/dST05tjsNf+VGit1ON82ryBiDTFu/jf/WHS/FWRF/D3TrpBVj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L/JCPEAAAA3gAAAA8AAAAAAAAAAAAAAAAA&#10;nwIAAGRycy9kb3ducmV2LnhtbFBLBQYAAAAABAAEAPcAAACQAwAAAAA=&#10;">
                  <v:imagedata r:id="rId109" o:title=""/>
                  <v:path arrowok="t"/>
                </v:shape>
                <v:shape id="Picture 2080" o:spid="_x0000_s1208" type="#_x0000_t75" style="position:absolute;left:43390;top:4830;width:9367;height:16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gsFHGAAAA3gAAAA8AAABkcnMvZG93bnJldi54bWxEj0FrAjEQhe+F/ocwBW81Wy2rrEaRQkoP&#10;pVD1BwybcbO4mWw3Udd/3zkUepvhvXnvm/V2DJ260pDayAZepgUo4jq6lhsDx4N9XoJKGdlhF5kM&#10;3CnBdvP4sMbKxRt/03WfGyUhnCo04HPuK61T7SlgmsaeWLRTHAJmWYdGuwFvEh46PSuKUgdsWRo8&#10;9vTmqT7vL8HA6+e8nL37LzsGu/tJ/t5dFtYaM3kadytQmcb8b/67/nCCv1yUwivvyAx68w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2CwUcYAAADeAAAADwAAAAAAAAAAAAAA&#10;AACfAgAAZHJzL2Rvd25yZXYueG1sUEsFBgAAAAAEAAQA9wAAAJIDAAAAAA==&#10;">
                  <v:imagedata r:id="rId109" o:title=""/>
                  <v:path arrowok="t"/>
                </v:shape>
                <v:shape id="Picture 150556" o:spid="_x0000_s1209" type="#_x0000_t75" style="position:absolute;left:33125;top:258;width:3619;height:16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P2uPEAAAA3gAAAA8AAABkcnMvZG93bnJldi54bWxET9uKwjAQfRf8hzAL+6bpinjpGqW4uCj4&#10;YvQDhma2LTaT0mRr9evNwoJvczjXWW16W4uOWl85VvAxTkAQ585UXCi4nHejBQgfkA3WjknBnTxs&#10;1sPBClPjbnyiTodCxBD2KSooQ2hSKX1ekkU/dg1x5H5cazFE2BbStHiL4baWkySZSYsVx4YSG9qW&#10;lF/1r1Vw7ZeHLjvqw1et79/T7Hjeb/VDqfe3PvsEEagPL/G/e2/i/MV8toS/d+INcv0E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uP2uPEAAAA3gAAAA8AAAAAAAAAAAAAAAAA&#10;nwIAAGRycy9kb3ducmV2LnhtbFBLBQYAAAAABAAEAPcAAACQAwAAAAA=&#10;">
                  <v:imagedata r:id="rId95" o:title="" croptop="16330f" cropbottom="44157f" cropleft="12217f" cropright="48966f"/>
                  <v:path arrowok="t"/>
                </v:shape>
                <v:line id="Straight Connector 150666" o:spid="_x0000_s1210" style="position:absolute;flip:x;visibility:visible;mso-wrap-style:square" from="6556,948" to="27587,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FAp8gAAADeAAAADwAAAGRycy9kb3ducmV2LnhtbESPQWvCQBCF70L/wzKF3nRTqVWiq5RC&#10;sfFSmvZQb0N2TILZ2ZBdY+qvdw6Ctze8N9/MW20G16ieulB7NvA8SUARF97WXBr4/fkYL0CFiGyx&#10;8UwG/inAZv0wWmFq/Zm/qc9jqQTCIUUDVYxtqnUoKnIYJr4lFu/gO4dRxq7UtsOzwF2jp0nyqh3W&#10;LBcqbOm9ouKYn5xQsst+tisuL/s+p+2hnGZ/w1dmzNPj8LYEFWmI9/Bt+9PK+4v5XApIHdGg1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4FAp8gAAADeAAAADwAAAAAA&#10;AAAAAAAAAAChAgAAZHJzL2Rvd25yZXYueG1sUEsFBgAAAAAEAAQA+QAAAJYDAAAAAA==&#10;" strokecolor="red" strokeweight="1pt">
                  <v:stroke joinstyle="miter"/>
                </v:line>
                <v:line id="Straight Connector 2087" o:spid="_x0000_s1211" style="position:absolute;flip:y;visibility:visible;mso-wrap-style:square" from="29761,948" to="33158,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CQ5cYAAADeAAAADwAAAGRycy9kb3ducmV2LnhtbERPS2vCQBC+F/oflil4KbpRaiOpq4gg&#10;SkTq66C3ITtN0mZnQ3bV+O+7QqG3+fieM562phJXalxpWUG/F4EgzqwuOVdwPCy6IxDOI2usLJOC&#10;OzmYTp6fxphoe+MdXfc+FyGEXYIKCu/rREqXFWTQ9WxNHLgv2xj0ATa51A3eQrip5CCK3qXBkkND&#10;gTXNC8p+9hejYGn86fNNb8+vw3PafnO9TjdprFTnpZ19gPDU+n/xn3ulw/xRHPfh8U64QU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xgkOXGAAAA3gAAAA8AAAAAAAAA&#10;AAAAAAAAoQIAAGRycy9kb3ducmV2LnhtbFBLBQYAAAAABAAEAPkAAACUAwAAAAA=&#10;" strokecolor="red" strokeweight="2pt">
                  <v:shadow on="t" color="black" opacity="24903f" origin=",.5" offset="0,.55556mm"/>
                </v:line>
                <v:shape id="Picture 150556" o:spid="_x0000_s1212" type="#_x0000_t75" style="position:absolute;left:37007;top:258;width:3359;height:1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PkZbEAAAA3gAAAA8AAABkcnMvZG93bnJldi54bWxET01rwkAQvRf8D8sIvQTd1IMJ0VVEKRQK&#10;Ba30PGbHbDA7G7NbTf59VxB6m8f7nOW6t424UedrxwrepikI4tLpmisFx+/3SQ7CB2SNjWNSMJCH&#10;9Wr0ssRCuzvv6XYIlYgh7AtUYEJoCyl9aciin7qWOHJn11kMEXaV1B3eY7ht5CxN59JizbHBYEtb&#10;Q+Xl8GsVJKf+mA357qfyiZSJuQ5fn8NWqddxv1mACNSHf/HT/aHj/DzLZvB4J94gV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XPkZbEAAAA3gAAAA8AAAAAAAAAAAAAAAAA&#10;nwIAAGRycy9kb3ducmV2LnhtbFBLBQYAAAAABAAEAPcAAACQAwAAAAA=&#10;">
                  <v:imagedata r:id="rId95" o:title="" croptop="23505f" cropbottom="37259f" cropleft="12217f" cropright="49278f"/>
                  <v:path arrowok="t"/>
                </v:shape>
                <v:line id="Straight Connector 2091" o:spid="_x0000_s1213" style="position:absolute;flip:y;visibility:visible;mso-wrap-style:square" from="6556,4399" to="18443,43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KSO8UAAADeAAAADwAAAGRycy9kb3ducmV2LnhtbERP24rCMBB9X/Afwgi+rakKWrpG8YIg&#10;CIKusOzb0IxtaTMpTbTd/XojCL7N4VxnvuxMJe7UuMKygtEwAkGcWl1wpuDyvfuMQTiPrLGyTAr+&#10;yMFy0fuYY6Jtyye6n30mQgi7BBXk3teJlC7NyaAb2po4cFfbGPQBNpnUDbYh3FRyHEVTabDg0JBj&#10;TZuc0vJ8Mwrk6v+33P+Mt+vDKKq3cXssL9ejUoN+t/oC4anzb/HLvddhfjybTeD5TrhBL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uKSO8UAAADeAAAADwAAAAAAAAAA&#10;AAAAAAChAgAAZHJzL2Rvd25yZXYueG1sUEsFBgAAAAAEAAQA+QAAAJMDAAAAAA==&#10;" strokecolor="#4f81bd [3204]" strokeweight="2pt">
                  <v:shadow on="t" color="black" opacity="24903f" origin=",.5" offset="0,.55556mm"/>
                </v:line>
                <v:line id="Straight Connector 2093" o:spid="_x0000_s1214" style="position:absolute;flip:x y;visibility:visible;mso-wrap-style:square" from="18546,4313" to="18546,7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lZ8YAAADeAAAADwAAAGRycy9kb3ducmV2LnhtbESPQUvDQBCF74L/YRnBm90o0g1pt0UU&#10;RezBWkvpcchOk9DsbMiOafrvu4LgbYb35n1v5svRt2qgPjaBLdxPMlDEZXANVxa23693OagoyA7b&#10;wGThTBGWi+urORYunPiLho1UKoVwLNBCLdIVWseyJo9xEjripB1C71HS2lfa9XhK4b7VD1k21R4b&#10;ToQaO3quqTxufnyCDPmK9y8fJv90ayPmTXy5c9be3oxPM1BCo/yb/67fXaqfG/MIv++kGfTi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GfpWfGAAAA3gAAAA8AAAAAAAAA&#10;AAAAAAAAoQIAAGRycy9kb3ducmV2LnhtbFBLBQYAAAAABAAEAPkAAACUAwAAAAA=&#10;" strokecolor="#4f81bd [3204]"/>
                <v:line id="Straight Connector 150666" o:spid="_x0000_s1215" style="position:absolute;flip:x;visibility:visible;mso-wrap-style:square" from="29674,2070" to="51620,20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ev1MUAAADeAAAADwAAAGRycy9kb3ducmV2LnhtbERP24rCMBB9X/Afwgi+ramCWrpG8YIg&#10;CIKusOzb0IxtaTMpTbTd/XojCL7N4VxnvuxMJe7UuMKygtEwAkGcWl1wpuDyvfuMQTiPrLGyTAr+&#10;yMFy0fuYY6Jtyye6n30mQgi7BBXk3teJlC7NyaAb2po4cFfbGPQBNpnUDbYh3FRyHEVTabDg0JBj&#10;TZuc0vJ8Mwrk6v+33P+Mt+vDKKq3cXssL9ejUoN+t/oC4anzb/HLvddhfjybTeD5TrhBL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kev1MUAAADeAAAADwAAAAAAAAAA&#10;AAAAAAChAgAAZHJzL2Rvd25yZXYueG1sUEsFBgAAAAAEAAQA+QAAAJMDAAAAAA==&#10;" strokecolor="#4f81bd [3204]" strokeweight="2pt">
                  <v:shadow on="t" color="black" opacity="24903f" origin=",.5" offset="0,.55556mm"/>
                </v:line>
                <v:line id="Straight Connector 2096" o:spid="_x0000_s1216" style="position:absolute;flip:x y;visibility:visible;mso-wrap-style:square" from="51672,2156" to="51672,6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Gei8YAAADeAAAADwAAAGRycy9kb3ducmV2LnhtbESPQUvDQBCF74L/YRnBm93YQzbEboMo&#10;FdGDtUrpcciOSTA7G7JjGv+9KxR6m+G9ed+bVTX7Xk00xi6whdtFBoq4Dq7jxsLnx+amABUF2WEf&#10;mCz8UoRqfXmxwtKFI7/TtJNGpRCOJVpoRYZS61i35DEuwkCctK8wepS0jo12Ix5TuO/1Msty7bHj&#10;RGhxoIeW6u/dj0+QqXjlw+OLKd7c1oh5El/vnbXXV/P9HSihWc7m0/WzS/ULY3L4fyfNoN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4BnovGAAAA3gAAAA8AAAAAAAAA&#10;AAAAAAAAoQIAAGRycy9kb3ducmV2LnhtbFBLBQYAAAAABAAEAPkAAACUAwAAAAA=&#10;" strokecolor="#4f81bd [3204]"/>
                <v:line id="Straight Connector 150666" o:spid="_x0000_s1217" style="position:absolute;flip:x;visibility:visible;mso-wrap-style:square" from="29761,3105" to="39819,3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HW0sMAAADeAAAADwAAAGRycy9kb3ducmV2LnhtbERPTWsCMRC9F/wPYYTeamKh7rI1SlEE&#10;6c1VD96mm+lmcTPZbqKu/74pFLzN433OfDm4VlypD41nDdOJAkFcedNwreGw37zkIEJENth6Jg13&#10;CrBcjJ7mWBh/4x1dy1iLFMKhQA02xq6QMlSWHIaJ74gT9+17hzHBvpamx1sKd618VWomHTacGix2&#10;tLJUncuL07B29ljK9fmHc3VXm+7z9NWaN62fx8PHO4hIQ3yI/91bk+bnWZbB3zvpBrn4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R1tLDAAAA3gAAAA8AAAAAAAAAAAAA&#10;AAAAoQIAAGRycy9kb3ducmV2LnhtbFBLBQYAAAAABAAEAPkAAACRAwAAAAA=&#10;" strokecolor="#4f81bd [3204]" strokeweight="1pt">
                  <v:stroke joinstyle="miter"/>
                </v:line>
                <v:line id="Straight Connector 2098" o:spid="_x0000_s1218" style="position:absolute;flip:x y;visibility:visible;mso-wrap-style:square" from="39854,3105" to="39854,76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KvYsQAAADeAAAADwAAAGRycy9kb3ducmV2LnhtbESPTUvDQBCG74L/YRnBm93Ugxtit6VU&#10;FNGDtop4HLJjEpqdDdkxjf/eOQjeZpj345nVZo69mWjMXWIPy0UBhrhOoePGw/vb/VUJJgtywD4x&#10;efihDJv1+dkKq5BOvKfpII3REM4VemhFhsraXLcUMS/SQKy3rzRGFF3HxoYRTxoee3tdFDc2Ysfa&#10;0OJAu5bq4+E7aslUPvPn3ZMrX8KrE/cgsf4I3l9ezNtbMEKz/Iv/3I9B8UvnlFff0Rns+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0q9ixAAAAN4AAAAPAAAAAAAAAAAA&#10;AAAAAKECAABkcnMvZG93bnJldi54bWxQSwUGAAAAAAQABAD5AAAAkgMAAAAA&#10;" strokecolor="#4f81bd [3204]"/>
                <v:line id="Straight Connector 150666" o:spid="_x0000_s1219" style="position:absolute;flip:x;visibility:visible;mso-wrap-style:square" from="40285,948" to="54915,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KDSMUAAADeAAAADwAAAGRycy9kb3ducmV2LnhtbERPS2sCMRC+C/0PYQq9abZFfGw3ikgr&#10;VhCp9eJt2Mw+2s1kSeK6/fdNQfA2H99zsmVvGtGR87VlBc+jBARxbnXNpYLT1/twBsIHZI2NZVLw&#10;Sx6Wi4dBhqm2V/6k7hhKEUPYp6igCqFNpfR5RQb9yLbEkSusMxgidKXUDq8x3DTyJUkm0mDNsaHC&#10;ltYV5T/Hi1EwPuwbvfs+dF1bzz+K8Xnj3tgo9fTYr15BBOrDXXxzb3WcP5tO5/D/TrxB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UKDSMUAAADeAAAADwAAAAAAAAAA&#10;AAAAAAChAgAAZHJzL2Rvd25yZXYueG1sUEsFBgAAAAAEAAQA+QAAAJMDAAAAAA==&#10;" strokecolor="black [3200]" strokeweight="1pt">
                  <v:stroke joinstyle="miter"/>
                </v:line>
                <v:line id="Straight Connector 2100" o:spid="_x0000_s1220" style="position:absolute;flip:x y;visibility:visible;mso-wrap-style:square" from="54691,948" to="54691,219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4T+acgAAADeAAAADwAAAGRycy9kb3ducmV2LnhtbESPQU/DMAyF70j8h8hIXNCWjsOoumUT&#10;AibBabCth92sxmsrGqdLQlf+PT5M4mbLz++9b7keXacGCrH1bGA2zUARV962XBs47DeTHFRMyBY7&#10;z2TglyKsV7c3Syysv/AXDbtUKzHhWKCBJqW+0DpWDTmMU98Ty+3kg8Mka6i1DXgRc9fpxyyba4ct&#10;S0KDPb00VH3vfpyBPq/DfHv+zN7K1+H48UBlKN3GmPu78XkBKtGY/sXX73cr9fOnXAAER2b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4T+acgAAADeAAAADwAAAAAA&#10;AAAAAAAAAAChAgAAZHJzL2Rvd25yZXYueG1sUEsFBgAAAAAEAAQA+QAAAJYDAAAAAA==&#10;" strokecolor="black [3040]"/>
                <v:line id="Straight Connector 2101" o:spid="_x0000_s1221" style="position:absolute;flip:y;visibility:visible;mso-wrap-style:square" from="51672,16821" to="54689,168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6eycMAAADeAAAADwAAAGRycy9kb3ducmV2LnhtbERPTWsCMRC9F/ofwhS81ewq2LAaRQqF&#10;HgpW3Yu3YTPurm4mSxJ1/feNIPQ2j/c5i9VgO3ElH1rHGvJxBoK4cqblWkO5/3pXIEJENtg5Jg13&#10;CrBavr4ssDDuxlu67mItUgiHAjU0MfaFlKFqyGIYu544cUfnLcYEfS2Nx1sKt52cZNlMWmw5NTTY&#10;02dD1Xl3sRoOttt4+rkfq2mZ/2JQ/qQ2XuvR27Ceg4g0xH/x0/1t0nz1oXJ4vJNukM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FOnsnDAAAA3gAAAA8AAAAAAAAAAAAA&#10;AAAAoQIAAGRycy9kb3ducmV2LnhtbFBLBQYAAAAABAAEAPkAAACRAwAAAAA=&#10;" strokecolor="black [3200]" strokeweight="2pt">
                  <v:shadow on="t" color="black" opacity="24903f" origin=",.5" offset="0,.55556mm"/>
                </v:line>
                <v:line id="Straight Connector 150666" o:spid="_x0000_s1222" style="position:absolute;flip:x;visibility:visible;mso-wrap-style:square" from="18374,22083" to="54950,22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NhHsUAAADeAAAADwAAAGRycy9kb3ducmV2LnhtbERPTWvCQBC9F/oflin0VjcVqTF1FZFW&#10;VJBQ9eJtyI5J2uxs2N3G9N+7gtDbPN7nTOe9aURHzteWFbwOEhDEhdU1lwqOh8+XFIQPyBoby6Tg&#10;jzzMZ48PU8y0vfAXdftQihjCPkMFVQhtJqUvKjLoB7YljtzZOoMhQldK7fASw00jh0nyJg3WHBsq&#10;bGlZUfGz/zUKRvmu0dvvvOvaerI5j04r98FGqeenfvEOIlAf/sV391rH+ek4HcLtnXiDn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jNhHsUAAADeAAAADwAAAAAAAAAA&#10;AAAAAAChAgAAZHJzL2Rvd25yZXYueG1sUEsFBgAAAAAEAAQA+QAAAJMDAAAAAA==&#10;" strokecolor="black [3200]" strokeweight="1pt">
                  <v:stroke joinstyle="miter"/>
                </v:line>
                <v:line id="Straight Connector 2103" o:spid="_x0000_s1223" style="position:absolute;flip:x y;visibility:visible;mso-wrap-style:square" from="39854,16562" to="39854,22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1ZgHsUAAADeAAAADwAAAGRycy9kb3ducmV2LnhtbERPTWvCQBC9C/0PyxS8FN1UwYboKqUq&#10;2JOtNQdvQ3aahGZn0901xn/fFQre5vE+Z7HqTSM6cr62rOB5nIAgLqyuuVRw/NqOUhA+IGtsLJOC&#10;K3lYLR8GC8y0vfAndYdQihjCPkMFVQhtJqUvKjLox7Yljty3dQZDhK6U2uElhptGTpJkJg3WHBsq&#10;bOmtouLncDYK2rR0s/3vR7LJ193p/Ylyl5utUsPH/nUOIlAf7uJ/907H+elLOoXbO/EG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1ZgHsUAAADeAAAADwAAAAAAAAAA&#10;AAAAAAChAgAAZHJzL2Rvd25yZXYueG1sUEsFBgAAAAAEAAQA+QAAAJMDAAAAAA==&#10;" strokecolor="black [3040]"/>
                <v:line id="Straight Connector 2104" o:spid="_x0000_s1224" style="position:absolute;flip:x y;visibility:visible;mso-wrap-style:square" from="18460,16648" to="18460,22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4asUAAADeAAAADwAAAGRycy9kb3ducmV2LnhtbERPTWvCQBC9C/0PyxS8FN1UxIboKqUq&#10;2JOtNQdvQ3aahGZn0901xn/fFQre5vE+Z7HqTSM6cr62rOB5nIAgLqyuuVRw/NqOUhA+IGtsLJOC&#10;K3lYLR8GC8y0vfAndYdQihjCPkMFVQhtJqUvKjLox7Yljty3dQZDhK6U2uElhptGTpJkJg3WHBsq&#10;bOmtouLncDYK2rR0s/3vR7LJ193p/Ylyl5utUsPH/nUOIlAf7uJ/907H+elLOoXbO/EG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L/4asUAAADeAAAADwAAAAAAAAAA&#10;AAAAAAChAgAAZHJzL2Rvd25yZXYueG1sUEsFBgAAAAAEAAQA+QAAAJMDAAAAAA==&#10;" strokecolor="black [3040]"/>
                <v:shape id="_x0000_s1225" type="#_x0000_t202" style="position:absolute;left:7591;top:10869;width:3434;height:24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do+8UA&#10;AADeAAAADwAAAGRycy9kb3ducmV2LnhtbERPS4vCMBC+L/gfwgje1lTBtVSjSEFWlvXg4+JtbMa2&#10;2Exqk9Wuv94Igrf5+J4znbemEldqXGlZwaAfgSDOrC45V7DfLT9jEM4ja6wsk4J/cjCfdT6mmGh7&#10;4w1dtz4XIYRdggoK7+tESpcVZND1bU0cuJNtDPoAm1zqBm8h3FRyGEVf0mDJoaHAmtKCsvP2zyj4&#10;SZdr3ByHJr5X6ffvaVFf9oeRUr1uu5iA8NT6t/jlXukwPx7HI3i+E26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B2j7xQAAAN4AAAAPAAAAAAAAAAAAAAAAAJgCAABkcnMv&#10;ZG93bnJldi54bWxQSwUGAAAAAAQABAD1AAAAigMAAAAA&#10;" filled="f" stroked="f" strokeweight=".5pt">
                  <v:textbo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C5</w:t>
                        </w:r>
                      </w:p>
                    </w:txbxContent>
                  </v:textbox>
                </v:shape>
                <v:shape id="_x0000_s1226" type="#_x0000_t202" style="position:absolute;left:29071;top:10092;width:3429;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X2jMYA&#10;AADeAAAADwAAAGRycy9kb3ducmV2LnhtbERPTWvCQBC9F/wPyxS81U0D2pC6SgiEitiD1ou3MTsm&#10;odnZmN3G2F/fLRR6m8f7nOV6NK0YqHeNZQXPswgEcWl1w5WC40fxlIBwHllja5kU3MnBejV5WGKq&#10;7Y33NBx8JUIIuxQV1N53qZSurMmgm9mOOHAX2xv0AfaV1D3eQrhpZRxFC2mw4dBQY0d5TeXn4cso&#10;2ObFO+7PsUm+2/xtd8m66/E0V2r6OGavIDyN/l/8597oMD95SRbw+064Qa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tX2jMYAAADeAAAADwAAAAAAAAAAAAAAAACYAgAAZHJz&#10;L2Rvd25yZXYueG1sUEsFBgAAAAAEAAQA9QAAAIsDAAAAAA==&#10;" filled="f" stroked="f" strokeweight=".5pt">
                  <v:textbo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C2</w:t>
                        </w:r>
                      </w:p>
                    </w:txbxContent>
                  </v:textbox>
                </v:shape>
                <v:shape id="_x0000_s1227" type="#_x0000_t202" style="position:absolute;left:41148;top:9920;width:3429;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lTF8YA&#10;AADeAAAADwAAAGRycy9kb3ducmV2LnhtbERPS2vCQBC+C/0PyxS86aaB1iV1FQmIRezBx6W3aXZM&#10;QrOzaXaNsb++Wyh4m4/vOfPlYBvRU+drxxqepgkI4sKZmksNp+N6okD4gGywcUwabuRhuXgYzTEz&#10;7sp76g+hFDGEfYYaqhDaTEpfVGTRT11LHLmz6yyGCLtSmg6vMdw2Mk2SF2mx5thQYUt5RcXX4WI1&#10;bPP1O+4/U6t+mnyzO6/a79PHs9bjx2H1CiLQEO7if/ebifPVTM3g7514g1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ZlTF8YAAADeAAAADwAAAAAAAAAAAAAAAACYAgAAZHJz&#10;L2Rvd25yZXYueG1sUEsFBgAAAAAEAAQA9QAAAIsDAAAAAA==&#10;" filled="f" stroked="f" strokeweight=".5pt">
                  <v:textbo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C1</w:t>
                        </w:r>
                      </w:p>
                    </w:txbxContent>
                  </v:textbox>
                </v:shape>
                <v:shape id="_x0000_s1228" type="#_x0000_t202" style="position:absolute;left:6814;top:18374;width:4119;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bHZcgA&#10;AADeAAAADwAAAGRycy9kb3ducmV2LnhtbESPQWvCQBCF70L/wzKF3nRToRpSV5GAWEp70ObibcyO&#10;SWh2Ns2umvrrOwehtxnem/e+WawG16oL9aHxbOB5koAiLr1tuDJQfG3GKagQkS22nsnALwVYLR9G&#10;C8ysv/KOLvtYKQnhkKGBOsYu0zqUNTkME98Ri3byvcMoa19p2+NVwl2rp0ky0w4bloYaO8prKr/3&#10;Z2fgPd984u44demtzbcfp3X3UxxejHl6HNavoCIN8d98v36zgp/OU+GVd2QGvf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BsdlyAAAAN4AAAAPAAAAAAAAAAAAAAAAAJgCAABk&#10;cnMvZG93bnJldi54bWxQSwUGAAAAAAQABAD1AAAAjQMAAAAA&#10;" filled="f" stroked="f" strokeweight=".5pt">
                  <v:textbo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EF3</w:t>
                        </w:r>
                      </w:p>
                    </w:txbxContent>
                  </v:textbox>
                </v:shape>
                <v:shape id="_x0000_s1229" type="#_x0000_t202" style="position:absolute;left:28380;top:17770;width:4115;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pi/sYA&#10;AADeAAAADwAAAGRycy9kb3ducmV2LnhtbERPS2vCQBC+F/wPywje6kahbYxZRQLSUuzBx8XbmJ08&#10;MDsbs6um/vpuodDbfHzPSZe9acSNOldbVjAZRyCIc6trLhUc9uvnGITzyBoby6TgmxwsF4OnFBNt&#10;77yl286XIoSwS1BB5X2bSOnyigy6sW2JA1fYzqAPsCul7vAewk0jp1H0Kg3WHBoqbCmrKD/vrkbB&#10;Z7b+wu1pauJHk71vilV7ORxflBoN+9UchKfe/4v/3B86zI/f4hn8vhNukI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0pi/sYAAADeAAAADwAAAAAAAAAAAAAAAACYAgAAZHJz&#10;L2Rvd25yZXYueG1sUEsFBgAAAAAEAAQA9QAAAIsDAAAAAA==&#10;" filled="f" stroked="f" strokeweight=".5pt">
                  <v:textbo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EF2</w:t>
                        </w:r>
                      </w:p>
                    </w:txbxContent>
                  </v:textbox>
                </v:shape>
                <v:shape id="_x0000_s1230" type="#_x0000_t202" style="position:absolute;left:40716;top:17684;width:4115;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ldvsgA&#10;AADeAAAADwAAAGRycy9kb3ducmV2LnhtbESPQWvCQBCF74X+h2UK3upGwTZGV5GAVEp70HrxNmbH&#10;JJidTbOrpv31nYPQ2wzz5r33zZe9a9SVulB7NjAaJqCIC29rLg3sv9bPKagQkS02nsnADwVYLh4f&#10;5phZf+MtXXexVGLCIUMDVYxtpnUoKnIYhr4lltvJdw6jrF2pbYc3MXeNHifJi3ZYsyRU2FJeUXHe&#10;XZyB93z9idvj2KW/Tf72cVq13/vDxJjBU7+agYrUx3/x/XtjpX76OhUAwZEZ9OI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qV2+yAAAAN4AAAAPAAAAAAAAAAAAAAAAAJgCAABk&#10;cnMvZG93bnJldi54bWxQSwUGAAAAAAQABAD1AAAAjQMAAAAA&#10;" filled="f" stroked="f" strokeweight=".5pt">
                  <v:textbo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EF1</w:t>
                        </w:r>
                      </w:p>
                    </w:txbxContent>
                  </v:textbox>
                </v:shape>
              </v:group>
            </w:pict>
          </mc:Fallback>
        </mc:AlternateContent>
      </w:r>
    </w:p>
    <w:p w:rsidR="00483067" w:rsidRPr="0097577E" w:rsidRDefault="00483067" w:rsidP="00483067">
      <w:pPr>
        <w:rPr>
          <w:rFonts w:asciiTheme="majorBidi" w:hAnsiTheme="majorBidi" w:cstheme="majorBidi"/>
          <w:sz w:val="24"/>
          <w:szCs w:val="24"/>
          <w:u w:val="single"/>
          <w:lang w:val="fr-FR" w:eastAsia="en-US" w:bidi="ar-LB"/>
        </w:rPr>
      </w:pPr>
    </w:p>
    <w:p w:rsidR="00483067" w:rsidRPr="0097577E" w:rsidRDefault="00483067" w:rsidP="00483067">
      <w:pPr>
        <w:rPr>
          <w:rFonts w:asciiTheme="majorBidi" w:hAnsiTheme="majorBidi" w:cstheme="majorBidi"/>
          <w:sz w:val="24"/>
          <w:szCs w:val="24"/>
          <w:u w:val="single"/>
          <w:lang w:val="fr-FR" w:eastAsia="en-US" w:bidi="ar-LB"/>
        </w:rPr>
      </w:pPr>
    </w:p>
    <w:p w:rsidR="00483067" w:rsidRPr="004E1614" w:rsidRDefault="00483067" w:rsidP="00483067">
      <w:pPr>
        <w:rPr>
          <w:rFonts w:asciiTheme="majorBidi" w:hAnsiTheme="majorBidi" w:cstheme="majorBidi"/>
          <w:sz w:val="24"/>
          <w:szCs w:val="24"/>
          <w:u w:val="single"/>
          <w:rtl/>
          <w:lang w:val="en-US" w:eastAsia="en-US" w:bidi="ar-LB"/>
        </w:rPr>
      </w:pPr>
    </w:p>
    <w:p w:rsidR="00483067" w:rsidRPr="004E1614" w:rsidRDefault="00483067" w:rsidP="00483067">
      <w:pPr>
        <w:rPr>
          <w:rFonts w:asciiTheme="majorBidi" w:hAnsiTheme="majorBidi" w:cstheme="majorBidi"/>
          <w:sz w:val="24"/>
          <w:szCs w:val="24"/>
          <w:u w:val="single"/>
          <w:rtl/>
          <w:lang w:val="en-US" w:eastAsia="en-US" w:bidi="ar-LB"/>
        </w:rPr>
      </w:pPr>
    </w:p>
    <w:p w:rsidR="00483067" w:rsidRPr="004E1614" w:rsidRDefault="00483067" w:rsidP="00483067">
      <w:pPr>
        <w:rPr>
          <w:rFonts w:asciiTheme="majorBidi" w:hAnsiTheme="majorBidi" w:cstheme="majorBidi"/>
          <w:sz w:val="24"/>
          <w:szCs w:val="24"/>
          <w:u w:val="single"/>
          <w:rtl/>
          <w:lang w:val="en-US" w:eastAsia="en-US" w:bidi="ar-LB"/>
        </w:rPr>
      </w:pPr>
    </w:p>
    <w:p w:rsidR="00483067" w:rsidRDefault="00483067" w:rsidP="00483067">
      <w:pPr>
        <w:rPr>
          <w:rFonts w:asciiTheme="majorBidi" w:hAnsiTheme="majorBidi" w:cstheme="majorBidi"/>
          <w:sz w:val="24"/>
          <w:szCs w:val="24"/>
          <w:u w:val="single"/>
          <w:lang w:val="fr-FR" w:eastAsia="en-US" w:bidi="ar-LB"/>
        </w:rPr>
      </w:pPr>
    </w:p>
    <w:p w:rsidR="00A37AA7" w:rsidRDefault="00A37AA7" w:rsidP="00A37AA7">
      <w:pPr>
        <w:rPr>
          <w:rFonts w:asciiTheme="majorBidi" w:hAnsiTheme="majorBidi" w:cstheme="majorBidi"/>
          <w:sz w:val="24"/>
          <w:szCs w:val="24"/>
          <w:u w:val="single"/>
          <w:lang w:val="fr-FR" w:eastAsia="en-US" w:bidi="ar-LB"/>
        </w:rPr>
      </w:pPr>
    </w:p>
    <w:p w:rsidR="00A37AA7" w:rsidRDefault="00A37AA7" w:rsidP="00A37AA7">
      <w:pPr>
        <w:rPr>
          <w:rFonts w:asciiTheme="majorBidi" w:hAnsiTheme="majorBidi" w:cstheme="majorBidi"/>
          <w:sz w:val="24"/>
          <w:szCs w:val="24"/>
          <w:u w:val="single"/>
          <w:lang w:val="fr-FR" w:eastAsia="en-US" w:bidi="ar-LB"/>
        </w:rPr>
      </w:pPr>
    </w:p>
    <w:p w:rsidR="00A37AA7" w:rsidRDefault="00A37AA7" w:rsidP="00A37AA7">
      <w:pPr>
        <w:rPr>
          <w:rFonts w:asciiTheme="majorBidi" w:hAnsiTheme="majorBidi" w:cstheme="majorBidi"/>
          <w:sz w:val="24"/>
          <w:szCs w:val="24"/>
          <w:u w:val="single"/>
          <w:lang w:val="fr-FR" w:eastAsia="en-US" w:bidi="ar-LB"/>
        </w:rPr>
      </w:pPr>
    </w:p>
    <w:p w:rsidR="00A37AA7" w:rsidRDefault="00A37AA7" w:rsidP="00A37AA7">
      <w:pPr>
        <w:rPr>
          <w:rFonts w:asciiTheme="majorBidi" w:hAnsiTheme="majorBidi" w:cstheme="majorBidi"/>
          <w:sz w:val="24"/>
          <w:szCs w:val="24"/>
          <w:u w:val="single"/>
          <w:lang w:val="fr-FR" w:eastAsia="en-US" w:bidi="ar-LB"/>
        </w:rPr>
      </w:pPr>
    </w:p>
    <w:p w:rsidR="006B39D8" w:rsidRPr="0097577E" w:rsidRDefault="006B39D8" w:rsidP="006B39D8">
      <w:pPr>
        <w:rPr>
          <w:rFonts w:asciiTheme="majorBidi" w:hAnsiTheme="majorBidi" w:cstheme="majorBidi"/>
          <w:sz w:val="24"/>
          <w:szCs w:val="24"/>
          <w:u w:val="single"/>
          <w:lang w:val="fr-FR" w:eastAsia="en-US" w:bidi="ar-LB"/>
        </w:rPr>
      </w:pPr>
    </w:p>
    <w:p w:rsidR="00483067" w:rsidRPr="00A37AA7" w:rsidRDefault="00483067" w:rsidP="00A37AA7">
      <w:pPr>
        <w:pStyle w:val="Heading3"/>
        <w:bidi/>
        <w:rPr>
          <w:szCs w:val="22"/>
          <w:rtl/>
        </w:rPr>
      </w:pPr>
      <w:r w:rsidRPr="004E6904">
        <w:rPr>
          <w:lang w:val="fr-FR" w:eastAsia="en-US" w:bidi="ar-LB"/>
        </w:rPr>
        <w:lastRenderedPageBreak/>
        <w:t xml:space="preserve"> </w:t>
      </w:r>
      <w:bookmarkStart w:id="43" w:name="_Toc102220906"/>
      <w:r w:rsidRPr="00A37AA7">
        <w:rPr>
          <w:szCs w:val="22"/>
          <w:rtl/>
        </w:rPr>
        <w:t xml:space="preserve">التحكم ومراقبة ال </w:t>
      </w:r>
      <w:r w:rsidRPr="00A37AA7">
        <w:t>Exhaust fans</w:t>
      </w:r>
      <w:r w:rsidRPr="00A37AA7">
        <w:rPr>
          <w:szCs w:val="22"/>
          <w:rtl/>
        </w:rPr>
        <w:t>:</w:t>
      </w:r>
      <w:bookmarkEnd w:id="43"/>
    </w:p>
    <w:p w:rsidR="00483067" w:rsidRDefault="00483067" w:rsidP="00483067">
      <w:pPr>
        <w:pStyle w:val="ListParagraph"/>
        <w:ind w:left="450"/>
        <w:rPr>
          <w:rFonts w:asciiTheme="majorBidi" w:hAnsiTheme="majorBidi" w:cstheme="majorBidi"/>
          <w:sz w:val="24"/>
          <w:szCs w:val="24"/>
          <w:rtl/>
          <w:lang w:bidi="ar-LB"/>
        </w:rPr>
      </w:pPr>
      <w:r w:rsidRPr="000372B3">
        <w:rPr>
          <w:rFonts w:asciiTheme="majorBidi" w:hAnsiTheme="majorBidi" w:cstheme="majorBidi"/>
          <w:sz w:val="24"/>
          <w:szCs w:val="24"/>
          <w:rtl/>
          <w:lang w:bidi="ar-LB"/>
        </w:rPr>
        <w:t xml:space="preserve">يتم التحكم ومراقبة ال </w:t>
      </w:r>
      <w:r w:rsidRPr="000372B3">
        <w:rPr>
          <w:rFonts w:asciiTheme="majorBidi" w:hAnsiTheme="majorBidi" w:cstheme="majorBidi"/>
          <w:sz w:val="24"/>
          <w:szCs w:val="24"/>
          <w:lang w:bidi="ar-LB"/>
        </w:rPr>
        <w:t>Exhaust fans</w:t>
      </w:r>
      <w:r w:rsidRPr="000372B3">
        <w:rPr>
          <w:rFonts w:asciiTheme="majorBidi" w:hAnsiTheme="majorBidi" w:cstheme="majorBidi"/>
          <w:sz w:val="24"/>
          <w:szCs w:val="24"/>
          <w:rtl/>
          <w:lang w:bidi="ar-LB"/>
        </w:rPr>
        <w:t xml:space="preserve"> بشكل يدوي عن طريق الحاسوب (</w:t>
      </w:r>
      <w:r w:rsidRPr="000372B3">
        <w:rPr>
          <w:rFonts w:asciiTheme="majorBidi" w:hAnsiTheme="majorBidi" w:cstheme="majorBidi"/>
          <w:sz w:val="24"/>
          <w:szCs w:val="24"/>
          <w:lang w:bidi="ar-LB"/>
        </w:rPr>
        <w:t>User interface</w:t>
      </w:r>
      <w:r w:rsidRPr="000372B3">
        <w:rPr>
          <w:rFonts w:asciiTheme="majorBidi" w:hAnsiTheme="majorBidi" w:cstheme="majorBidi"/>
          <w:sz w:val="24"/>
          <w:szCs w:val="24"/>
          <w:rtl/>
          <w:lang w:bidi="ar-LB"/>
        </w:rPr>
        <w:t xml:space="preserve">) بواسطة ال </w:t>
      </w:r>
      <w:r w:rsidRPr="000372B3">
        <w:rPr>
          <w:rFonts w:asciiTheme="majorBidi" w:hAnsiTheme="majorBidi" w:cstheme="majorBidi"/>
          <w:sz w:val="24"/>
          <w:szCs w:val="24"/>
          <w:lang w:bidi="ar-LB"/>
        </w:rPr>
        <w:t>Modbus</w:t>
      </w:r>
      <w:r w:rsidRPr="000372B3">
        <w:rPr>
          <w:rFonts w:asciiTheme="majorBidi" w:hAnsiTheme="majorBidi" w:cstheme="majorBidi"/>
          <w:sz w:val="24"/>
          <w:szCs w:val="24"/>
          <w:rtl/>
          <w:lang w:bidi="ar-LB"/>
        </w:rPr>
        <w:t xml:space="preserve"> على الشكل التالي :</w:t>
      </w:r>
    </w:p>
    <w:p w:rsidR="00483067" w:rsidRPr="000372B3" w:rsidRDefault="00483067" w:rsidP="00483067">
      <w:pPr>
        <w:pStyle w:val="ListParagraph"/>
        <w:ind w:left="450"/>
        <w:rPr>
          <w:rFonts w:asciiTheme="majorBidi" w:hAnsiTheme="majorBidi" w:cstheme="majorBidi"/>
          <w:sz w:val="24"/>
          <w:szCs w:val="24"/>
          <w:rtl/>
          <w:lang w:bidi="ar-LB"/>
        </w:rPr>
      </w:pPr>
      <w:r>
        <w:rPr>
          <w:rFonts w:asciiTheme="majorBidi" w:hAnsiTheme="majorBidi" w:cstheme="majorBidi"/>
          <w:sz w:val="24"/>
          <w:szCs w:val="24"/>
          <w:lang w:bidi="ar-LB"/>
        </w:rPr>
        <w:t xml:space="preserve">  :</w:t>
      </w:r>
      <w:r w:rsidRPr="000372B3">
        <w:rPr>
          <w:rFonts w:asciiTheme="majorBidi" w:hAnsiTheme="majorBidi" w:cstheme="majorBidi"/>
          <w:sz w:val="24"/>
          <w:szCs w:val="24"/>
          <w:u w:val="single"/>
          <w:lang w:bidi="ar-LB"/>
        </w:rPr>
        <w:t xml:space="preserve"> Exhaust fan 1</w:t>
      </w:r>
    </w:p>
    <w:p w:rsidR="00483067" w:rsidRDefault="00483067" w:rsidP="00483067">
      <w:pPr>
        <w:pStyle w:val="ListParagraph"/>
        <w:ind w:left="450"/>
        <w:rPr>
          <w:rFonts w:asciiTheme="majorBidi" w:hAnsiTheme="majorBidi" w:cstheme="majorBidi"/>
          <w:sz w:val="24"/>
          <w:szCs w:val="24"/>
          <w:rtl/>
          <w:lang w:bidi="ar-LB"/>
        </w:rPr>
      </w:pPr>
      <w:r w:rsidRPr="00C044BC">
        <w:rPr>
          <w:rFonts w:asciiTheme="majorBidi" w:hAnsiTheme="majorBidi" w:cstheme="majorBidi"/>
          <w:sz w:val="24"/>
          <w:szCs w:val="24"/>
          <w:u w:val="single"/>
          <w:rtl/>
          <w:lang w:bidi="ar-LB"/>
        </w:rPr>
        <w:t xml:space="preserve">التحكم  بال </w:t>
      </w:r>
      <w:r w:rsidRPr="00C044BC">
        <w:rPr>
          <w:rFonts w:asciiTheme="majorBidi" w:hAnsiTheme="majorBidi" w:cstheme="majorBidi"/>
          <w:sz w:val="24"/>
          <w:szCs w:val="24"/>
          <w:u w:val="single"/>
          <w:lang w:bidi="ar-LB"/>
        </w:rPr>
        <w:t>fan</w:t>
      </w:r>
      <w:r w:rsidRPr="00C044BC">
        <w:rPr>
          <w:rFonts w:asciiTheme="majorBidi" w:hAnsiTheme="majorBidi" w:cstheme="majorBidi"/>
          <w:sz w:val="24"/>
          <w:szCs w:val="24"/>
          <w:u w:val="single"/>
          <w:rtl/>
          <w:lang w:bidi="ar-LB"/>
        </w:rPr>
        <w:t xml:space="preserve"> :</w:t>
      </w:r>
      <w:r w:rsidRPr="000372B3">
        <w:rPr>
          <w:rFonts w:asciiTheme="majorBidi" w:hAnsiTheme="majorBidi" w:cstheme="majorBidi"/>
          <w:sz w:val="24"/>
          <w:szCs w:val="24"/>
          <w:rtl/>
          <w:lang w:bidi="ar-LB"/>
        </w:rPr>
        <w:t xml:space="preserve"> ارسال "1"</w:t>
      </w:r>
      <w:r w:rsidRPr="000372B3">
        <w:rPr>
          <w:rFonts w:asciiTheme="majorBidi" w:hAnsiTheme="majorBidi" w:cstheme="majorBidi"/>
          <w:sz w:val="24"/>
          <w:szCs w:val="24"/>
          <w:lang w:bidi="ar-LB"/>
        </w:rPr>
        <w:t xml:space="preserve"> </w:t>
      </w:r>
      <w:r w:rsidRPr="000372B3">
        <w:rPr>
          <w:rFonts w:asciiTheme="majorBidi" w:hAnsiTheme="majorBidi" w:cstheme="majorBidi"/>
          <w:sz w:val="24"/>
          <w:szCs w:val="24"/>
          <w:rtl/>
          <w:lang w:bidi="ar-LB"/>
        </w:rPr>
        <w:t xml:space="preserve"> من </w:t>
      </w:r>
      <w:r w:rsidRPr="000372B3">
        <w:rPr>
          <w:rFonts w:asciiTheme="majorBidi" w:hAnsiTheme="majorBidi" w:cstheme="majorBidi"/>
          <w:sz w:val="24"/>
          <w:szCs w:val="24"/>
          <w:lang w:bidi="ar-LB"/>
        </w:rPr>
        <w:t>(PC)</w:t>
      </w:r>
      <w:r w:rsidRPr="000372B3">
        <w:rPr>
          <w:rFonts w:asciiTheme="majorBidi" w:hAnsiTheme="majorBidi" w:cstheme="majorBidi"/>
          <w:sz w:val="24"/>
          <w:szCs w:val="24"/>
          <w:rtl/>
          <w:lang w:bidi="ar-LB"/>
        </w:rPr>
        <w:t xml:space="preserve"> الى </w:t>
      </w:r>
      <w:r w:rsidRPr="000372B3">
        <w:rPr>
          <w:rFonts w:asciiTheme="majorBidi" w:hAnsiTheme="majorBidi" w:cstheme="majorBidi"/>
          <w:sz w:val="24"/>
          <w:szCs w:val="24"/>
          <w:lang w:bidi="ar-LB"/>
        </w:rPr>
        <w:t>PLC-Y0,Extension</w:t>
      </w:r>
      <w:r w:rsidRPr="000372B3">
        <w:rPr>
          <w:rFonts w:asciiTheme="majorBidi" w:hAnsiTheme="majorBidi" w:cstheme="majorBidi"/>
          <w:sz w:val="24"/>
          <w:szCs w:val="24"/>
          <w:rtl/>
          <w:lang w:bidi="ar-LB"/>
        </w:rPr>
        <w:t xml:space="preserve"> يؤدي الى تشغيل ال </w:t>
      </w:r>
      <w:r w:rsidRPr="000372B3">
        <w:rPr>
          <w:rFonts w:asciiTheme="majorBidi" w:hAnsiTheme="majorBidi" w:cstheme="majorBidi"/>
          <w:sz w:val="24"/>
          <w:szCs w:val="24"/>
          <w:lang w:bidi="ar-LB"/>
        </w:rPr>
        <w:t>Contactor 1</w:t>
      </w:r>
      <w:r w:rsidRPr="000372B3">
        <w:rPr>
          <w:rFonts w:asciiTheme="majorBidi" w:hAnsiTheme="majorBidi" w:cstheme="majorBidi"/>
          <w:sz w:val="24"/>
          <w:szCs w:val="24"/>
          <w:rtl/>
          <w:lang w:bidi="ar-LB"/>
        </w:rPr>
        <w:t xml:space="preserve"> والذي بدوره يشغل ال </w:t>
      </w:r>
      <w:r w:rsidRPr="000372B3">
        <w:rPr>
          <w:rFonts w:asciiTheme="majorBidi" w:hAnsiTheme="majorBidi" w:cstheme="majorBidi"/>
          <w:sz w:val="24"/>
          <w:szCs w:val="24"/>
          <w:lang w:bidi="ar-LB"/>
        </w:rPr>
        <w:t>fan</w:t>
      </w:r>
      <w:r>
        <w:rPr>
          <w:rFonts w:asciiTheme="majorBidi" w:hAnsiTheme="majorBidi" w:cstheme="majorBidi" w:hint="cs"/>
          <w:sz w:val="24"/>
          <w:szCs w:val="24"/>
          <w:rtl/>
          <w:lang w:bidi="ar-LB"/>
        </w:rPr>
        <w:t>.</w:t>
      </w:r>
    </w:p>
    <w:p w:rsidR="00483067" w:rsidRDefault="00483067" w:rsidP="00483067">
      <w:pPr>
        <w:pStyle w:val="ListParagraph"/>
        <w:ind w:left="450"/>
        <w:rPr>
          <w:rFonts w:asciiTheme="majorBidi" w:hAnsiTheme="majorBidi" w:cstheme="majorBidi"/>
          <w:sz w:val="24"/>
          <w:szCs w:val="24"/>
          <w:rtl/>
          <w:lang w:bidi="ar-LB"/>
        </w:rPr>
      </w:pPr>
      <w:r w:rsidRPr="004E1614">
        <w:rPr>
          <w:rFonts w:asciiTheme="majorBidi" w:hAnsiTheme="majorBidi" w:cstheme="majorBidi"/>
          <w:sz w:val="24"/>
          <w:szCs w:val="24"/>
          <w:rtl/>
          <w:lang w:bidi="ar-LB"/>
        </w:rPr>
        <w:t xml:space="preserve">اما ارسال "0" الى </w:t>
      </w:r>
      <w:r w:rsidRPr="004E1614">
        <w:rPr>
          <w:rFonts w:asciiTheme="majorBidi" w:hAnsiTheme="majorBidi" w:cstheme="majorBidi"/>
          <w:sz w:val="24"/>
          <w:szCs w:val="24"/>
          <w:lang w:bidi="ar-LB"/>
        </w:rPr>
        <w:t>Y0,Extension</w:t>
      </w:r>
      <w:r w:rsidRPr="004E1614">
        <w:rPr>
          <w:rFonts w:asciiTheme="majorBidi" w:hAnsiTheme="majorBidi" w:cstheme="majorBidi"/>
          <w:sz w:val="24"/>
          <w:szCs w:val="24"/>
          <w:rtl/>
          <w:lang w:bidi="ar-LB"/>
        </w:rPr>
        <w:t xml:space="preserve"> يؤدي الى توقيف ال </w:t>
      </w:r>
      <w:r w:rsidRPr="004E1614">
        <w:rPr>
          <w:rFonts w:asciiTheme="majorBidi" w:hAnsiTheme="majorBidi" w:cstheme="majorBidi"/>
          <w:sz w:val="24"/>
          <w:szCs w:val="24"/>
          <w:lang w:bidi="ar-LB"/>
        </w:rPr>
        <w:t>Contactor 1</w:t>
      </w:r>
      <w:r w:rsidRPr="004E1614">
        <w:rPr>
          <w:rFonts w:asciiTheme="majorBidi" w:hAnsiTheme="majorBidi" w:cstheme="majorBidi"/>
          <w:sz w:val="24"/>
          <w:szCs w:val="24"/>
          <w:rtl/>
          <w:lang w:bidi="ar-LB"/>
        </w:rPr>
        <w:t xml:space="preserve"> والذي بدوره يفصل ال </w:t>
      </w:r>
      <w:r w:rsidRPr="004E1614">
        <w:rPr>
          <w:rFonts w:asciiTheme="majorBidi" w:hAnsiTheme="majorBidi" w:cstheme="majorBidi"/>
          <w:sz w:val="24"/>
          <w:szCs w:val="24"/>
          <w:lang w:bidi="ar-LB"/>
        </w:rPr>
        <w:t>fan</w:t>
      </w:r>
      <w:r w:rsidRPr="004E1614">
        <w:rPr>
          <w:rFonts w:asciiTheme="majorBidi" w:hAnsiTheme="majorBidi" w:cstheme="majorBidi"/>
          <w:sz w:val="24"/>
          <w:szCs w:val="24"/>
          <w:rtl/>
          <w:lang w:bidi="ar-LB"/>
        </w:rPr>
        <w:t>.</w:t>
      </w:r>
    </w:p>
    <w:p w:rsidR="00483067" w:rsidRDefault="00483067" w:rsidP="00483067">
      <w:pPr>
        <w:pStyle w:val="ListParagraph"/>
        <w:ind w:left="450"/>
        <w:rPr>
          <w:rFonts w:asciiTheme="majorBidi" w:hAnsiTheme="majorBidi" w:cstheme="majorBidi"/>
          <w:sz w:val="24"/>
          <w:szCs w:val="24"/>
          <w:rtl/>
          <w:lang w:bidi="ar-LB"/>
        </w:rPr>
      </w:pPr>
      <w:r w:rsidRPr="00C044BC">
        <w:rPr>
          <w:rFonts w:asciiTheme="majorBidi" w:hAnsiTheme="majorBidi" w:cstheme="majorBidi"/>
          <w:sz w:val="24"/>
          <w:szCs w:val="24"/>
          <w:u w:val="single"/>
          <w:rtl/>
          <w:lang w:bidi="ar-LB"/>
        </w:rPr>
        <w:t xml:space="preserve">مراقبة حالة ال </w:t>
      </w:r>
      <w:r w:rsidRPr="00C044BC">
        <w:rPr>
          <w:rFonts w:asciiTheme="majorBidi" w:hAnsiTheme="majorBidi" w:cstheme="majorBidi"/>
          <w:sz w:val="24"/>
          <w:szCs w:val="24"/>
          <w:u w:val="single"/>
          <w:lang w:bidi="ar-LB"/>
        </w:rPr>
        <w:t>fan</w:t>
      </w:r>
      <w:r w:rsidRPr="004E1614">
        <w:rPr>
          <w:rFonts w:asciiTheme="majorBidi" w:hAnsiTheme="majorBidi" w:cstheme="majorBidi"/>
          <w:sz w:val="24"/>
          <w:szCs w:val="24"/>
          <w:rtl/>
          <w:lang w:bidi="ar-LB"/>
        </w:rPr>
        <w:t xml:space="preserve"> : عند تشغيل ال </w:t>
      </w:r>
      <w:r w:rsidRPr="004E1614">
        <w:rPr>
          <w:rFonts w:asciiTheme="majorBidi" w:hAnsiTheme="majorBidi" w:cstheme="majorBidi"/>
          <w:sz w:val="24"/>
          <w:szCs w:val="24"/>
          <w:lang w:bidi="ar-LB"/>
        </w:rPr>
        <w:t>Contactor</w:t>
      </w:r>
      <w:r w:rsidRPr="004E1614">
        <w:rPr>
          <w:rFonts w:asciiTheme="majorBidi" w:hAnsiTheme="majorBidi" w:cstheme="majorBidi"/>
          <w:sz w:val="24"/>
          <w:szCs w:val="24"/>
          <w:rtl/>
          <w:lang w:bidi="ar-LB"/>
        </w:rPr>
        <w:t xml:space="preserve"> تصبح </w:t>
      </w:r>
      <w:r w:rsidRPr="004E1614">
        <w:rPr>
          <w:rFonts w:asciiTheme="majorBidi" w:hAnsiTheme="majorBidi" w:cstheme="majorBidi"/>
          <w:sz w:val="24"/>
          <w:szCs w:val="24"/>
          <w:lang w:bidi="ar-LB"/>
        </w:rPr>
        <w:t>PLC-X0,Extension = “1”</w:t>
      </w:r>
      <w:r w:rsidRPr="004E1614">
        <w:rPr>
          <w:rFonts w:asciiTheme="majorBidi" w:hAnsiTheme="majorBidi" w:cstheme="majorBidi"/>
          <w:sz w:val="24"/>
          <w:szCs w:val="24"/>
          <w:rtl/>
          <w:lang w:bidi="ar-LB"/>
        </w:rPr>
        <w:t xml:space="preserve"> وهي تعني ان ال </w:t>
      </w:r>
      <w:r w:rsidRPr="004E1614">
        <w:rPr>
          <w:rFonts w:asciiTheme="majorBidi" w:hAnsiTheme="majorBidi" w:cstheme="majorBidi"/>
          <w:sz w:val="24"/>
          <w:szCs w:val="24"/>
          <w:lang w:bidi="ar-LB"/>
        </w:rPr>
        <w:t>fan</w:t>
      </w:r>
      <w:r w:rsidRPr="004E1614">
        <w:rPr>
          <w:rFonts w:asciiTheme="majorBidi" w:hAnsiTheme="majorBidi" w:cstheme="majorBidi"/>
          <w:sz w:val="24"/>
          <w:szCs w:val="24"/>
          <w:rtl/>
          <w:lang w:bidi="ar-LB"/>
        </w:rPr>
        <w:t xml:space="preserve"> تعمل.</w:t>
      </w:r>
    </w:p>
    <w:p w:rsidR="00483067" w:rsidRDefault="00483067" w:rsidP="00483067">
      <w:pPr>
        <w:pStyle w:val="ListParagraph"/>
        <w:ind w:left="450"/>
        <w:rPr>
          <w:rFonts w:asciiTheme="majorBidi" w:hAnsiTheme="majorBidi" w:cstheme="majorBidi"/>
          <w:sz w:val="24"/>
          <w:szCs w:val="24"/>
          <w:rtl/>
          <w:lang w:bidi="ar-LB"/>
        </w:rPr>
      </w:pPr>
      <w:r w:rsidRPr="004E1614">
        <w:rPr>
          <w:rFonts w:asciiTheme="majorBidi" w:hAnsiTheme="majorBidi" w:cstheme="majorBidi"/>
          <w:sz w:val="24"/>
          <w:szCs w:val="24"/>
          <w:rtl/>
          <w:lang w:bidi="ar-LB"/>
        </w:rPr>
        <w:t xml:space="preserve">وعندما يكون ال </w:t>
      </w:r>
      <w:r w:rsidRPr="004E1614">
        <w:rPr>
          <w:rFonts w:asciiTheme="majorBidi" w:hAnsiTheme="majorBidi" w:cstheme="majorBidi"/>
          <w:sz w:val="24"/>
          <w:szCs w:val="24"/>
          <w:lang w:bidi="ar-LB"/>
        </w:rPr>
        <w:t>Contactor</w:t>
      </w:r>
      <w:r w:rsidRPr="004E1614">
        <w:rPr>
          <w:rFonts w:asciiTheme="majorBidi" w:hAnsiTheme="majorBidi" w:cstheme="majorBidi"/>
          <w:sz w:val="24"/>
          <w:szCs w:val="24"/>
          <w:rtl/>
          <w:lang w:bidi="ar-LB"/>
        </w:rPr>
        <w:t xml:space="preserve"> مفصول فتكون ال </w:t>
      </w:r>
      <w:r w:rsidRPr="004E1614">
        <w:rPr>
          <w:rFonts w:asciiTheme="majorBidi" w:hAnsiTheme="majorBidi" w:cstheme="majorBidi"/>
          <w:sz w:val="24"/>
          <w:szCs w:val="24"/>
          <w:lang w:bidi="ar-LB"/>
        </w:rPr>
        <w:t>X0,Extension = “0”</w:t>
      </w:r>
      <w:r w:rsidRPr="004E1614">
        <w:rPr>
          <w:rFonts w:asciiTheme="majorBidi" w:hAnsiTheme="majorBidi" w:cstheme="majorBidi"/>
          <w:sz w:val="24"/>
          <w:szCs w:val="24"/>
          <w:rtl/>
          <w:lang w:bidi="ar-LB"/>
        </w:rPr>
        <w:t xml:space="preserve"> وهي تعني ان ال </w:t>
      </w:r>
      <w:r w:rsidRPr="004E1614">
        <w:rPr>
          <w:rFonts w:asciiTheme="majorBidi" w:hAnsiTheme="majorBidi" w:cstheme="majorBidi"/>
          <w:sz w:val="24"/>
          <w:szCs w:val="24"/>
          <w:lang w:bidi="ar-LB"/>
        </w:rPr>
        <w:t>fan</w:t>
      </w:r>
      <w:r w:rsidRPr="004E1614">
        <w:rPr>
          <w:rFonts w:asciiTheme="majorBidi" w:hAnsiTheme="majorBidi" w:cstheme="majorBidi"/>
          <w:sz w:val="24"/>
          <w:szCs w:val="24"/>
          <w:rtl/>
          <w:lang w:bidi="ar-LB"/>
        </w:rPr>
        <w:t xml:space="preserve"> لا تعمل.</w:t>
      </w:r>
    </w:p>
    <w:p w:rsidR="00483067" w:rsidRDefault="00483067" w:rsidP="00483067">
      <w:pPr>
        <w:pStyle w:val="ListParagraph"/>
        <w:ind w:left="450"/>
        <w:rPr>
          <w:rFonts w:asciiTheme="majorBidi" w:hAnsiTheme="majorBidi" w:cstheme="majorBidi"/>
          <w:sz w:val="24"/>
          <w:szCs w:val="24"/>
          <w:rtl/>
          <w:lang w:bidi="ar-LB"/>
        </w:rPr>
      </w:pPr>
    </w:p>
    <w:p w:rsidR="00483067" w:rsidRDefault="00483067" w:rsidP="00483067">
      <w:pPr>
        <w:pStyle w:val="ListParagraph"/>
        <w:ind w:left="450"/>
        <w:rPr>
          <w:rFonts w:asciiTheme="majorBidi" w:hAnsiTheme="majorBidi" w:cstheme="majorBidi"/>
          <w:sz w:val="24"/>
          <w:szCs w:val="24"/>
          <w:rtl/>
          <w:lang w:bidi="ar-LB"/>
        </w:rPr>
      </w:pPr>
      <w:r w:rsidRPr="004E1614">
        <w:rPr>
          <w:rFonts w:asciiTheme="majorBidi" w:hAnsiTheme="majorBidi" w:cstheme="majorBidi"/>
          <w:sz w:val="24"/>
          <w:szCs w:val="24"/>
          <w:u w:val="single"/>
          <w:lang w:bidi="ar-LB"/>
        </w:rPr>
        <w:t>Exhaust fan 2</w:t>
      </w:r>
      <w:r w:rsidRPr="004E1614">
        <w:rPr>
          <w:rFonts w:asciiTheme="majorBidi" w:hAnsiTheme="majorBidi" w:cstheme="majorBidi"/>
          <w:sz w:val="24"/>
          <w:szCs w:val="24"/>
          <w:rtl/>
          <w:lang w:bidi="ar-LB"/>
        </w:rPr>
        <w:t>:</w:t>
      </w:r>
    </w:p>
    <w:p w:rsidR="00483067" w:rsidRDefault="00483067" w:rsidP="00483067">
      <w:pPr>
        <w:pStyle w:val="ListParagraph"/>
        <w:ind w:left="450"/>
        <w:rPr>
          <w:rFonts w:asciiTheme="majorBidi" w:hAnsiTheme="majorBidi" w:cstheme="majorBidi"/>
          <w:sz w:val="24"/>
          <w:szCs w:val="24"/>
          <w:rtl/>
          <w:lang w:bidi="ar-LB"/>
        </w:rPr>
      </w:pPr>
      <w:r w:rsidRPr="00C044BC">
        <w:rPr>
          <w:rFonts w:asciiTheme="majorBidi" w:hAnsiTheme="majorBidi" w:cstheme="majorBidi"/>
          <w:sz w:val="24"/>
          <w:szCs w:val="24"/>
          <w:u w:val="single"/>
          <w:rtl/>
          <w:lang w:bidi="ar-LB"/>
        </w:rPr>
        <w:t xml:space="preserve">التحكم  بال </w:t>
      </w:r>
      <w:r w:rsidRPr="00C044BC">
        <w:rPr>
          <w:rFonts w:asciiTheme="majorBidi" w:hAnsiTheme="majorBidi" w:cstheme="majorBidi"/>
          <w:sz w:val="24"/>
          <w:szCs w:val="24"/>
          <w:u w:val="single"/>
          <w:lang w:bidi="ar-LB"/>
        </w:rPr>
        <w:t>fan</w:t>
      </w:r>
      <w:r w:rsidRPr="004E1614">
        <w:rPr>
          <w:rFonts w:asciiTheme="majorBidi" w:hAnsiTheme="majorBidi" w:cstheme="majorBidi"/>
          <w:sz w:val="24"/>
          <w:szCs w:val="24"/>
          <w:rtl/>
          <w:lang w:bidi="ar-LB"/>
        </w:rPr>
        <w:t xml:space="preserve"> : ارسال "1"</w:t>
      </w:r>
      <w:r w:rsidRPr="004E1614">
        <w:rPr>
          <w:rFonts w:asciiTheme="majorBidi" w:hAnsiTheme="majorBidi" w:cstheme="majorBidi"/>
          <w:sz w:val="24"/>
          <w:szCs w:val="24"/>
          <w:lang w:bidi="ar-LB"/>
        </w:rPr>
        <w:t xml:space="preserve"> </w:t>
      </w:r>
      <w:r w:rsidRPr="004E1614">
        <w:rPr>
          <w:rFonts w:asciiTheme="majorBidi" w:hAnsiTheme="majorBidi" w:cstheme="majorBidi"/>
          <w:sz w:val="24"/>
          <w:szCs w:val="24"/>
          <w:rtl/>
          <w:lang w:bidi="ar-LB"/>
        </w:rPr>
        <w:t xml:space="preserve"> من </w:t>
      </w:r>
      <w:r w:rsidRPr="004E1614">
        <w:rPr>
          <w:rFonts w:asciiTheme="majorBidi" w:hAnsiTheme="majorBidi" w:cstheme="majorBidi"/>
          <w:sz w:val="24"/>
          <w:szCs w:val="24"/>
          <w:lang w:bidi="ar-LB"/>
        </w:rPr>
        <w:t>(PC)</w:t>
      </w:r>
      <w:r w:rsidRPr="004E1614">
        <w:rPr>
          <w:rFonts w:asciiTheme="majorBidi" w:hAnsiTheme="majorBidi" w:cstheme="majorBidi"/>
          <w:sz w:val="24"/>
          <w:szCs w:val="24"/>
          <w:rtl/>
          <w:lang w:bidi="ar-LB"/>
        </w:rPr>
        <w:t xml:space="preserve"> الى </w:t>
      </w:r>
      <w:r w:rsidRPr="004E1614">
        <w:rPr>
          <w:rFonts w:asciiTheme="majorBidi" w:hAnsiTheme="majorBidi" w:cstheme="majorBidi"/>
          <w:sz w:val="24"/>
          <w:szCs w:val="24"/>
          <w:lang w:bidi="ar-LB"/>
        </w:rPr>
        <w:t>PLC-Y1,Extension</w:t>
      </w:r>
      <w:r w:rsidRPr="004E1614">
        <w:rPr>
          <w:rFonts w:asciiTheme="majorBidi" w:hAnsiTheme="majorBidi" w:cstheme="majorBidi"/>
          <w:sz w:val="24"/>
          <w:szCs w:val="24"/>
          <w:rtl/>
          <w:lang w:bidi="ar-LB"/>
        </w:rPr>
        <w:t xml:space="preserve"> يؤدي الى تشغيل ال </w:t>
      </w:r>
      <w:r w:rsidRPr="004E1614">
        <w:rPr>
          <w:rFonts w:asciiTheme="majorBidi" w:hAnsiTheme="majorBidi" w:cstheme="majorBidi"/>
          <w:sz w:val="24"/>
          <w:szCs w:val="24"/>
          <w:lang w:bidi="ar-LB"/>
        </w:rPr>
        <w:t>Contactor 2</w:t>
      </w:r>
      <w:r w:rsidRPr="004E1614">
        <w:rPr>
          <w:rFonts w:asciiTheme="majorBidi" w:hAnsiTheme="majorBidi" w:cstheme="majorBidi"/>
          <w:sz w:val="24"/>
          <w:szCs w:val="24"/>
          <w:rtl/>
          <w:lang w:bidi="ar-LB"/>
        </w:rPr>
        <w:t xml:space="preserve"> والذي بدوره يشغل ال </w:t>
      </w:r>
      <w:r w:rsidRPr="004E1614">
        <w:rPr>
          <w:rFonts w:asciiTheme="majorBidi" w:hAnsiTheme="majorBidi" w:cstheme="majorBidi"/>
          <w:sz w:val="24"/>
          <w:szCs w:val="24"/>
          <w:lang w:bidi="ar-LB"/>
        </w:rPr>
        <w:t>fan</w:t>
      </w:r>
      <w:r>
        <w:rPr>
          <w:rFonts w:asciiTheme="majorBidi" w:hAnsiTheme="majorBidi" w:cstheme="majorBidi" w:hint="cs"/>
          <w:sz w:val="24"/>
          <w:szCs w:val="24"/>
          <w:rtl/>
          <w:lang w:bidi="ar-LB"/>
        </w:rPr>
        <w:t xml:space="preserve"> .</w:t>
      </w:r>
    </w:p>
    <w:p w:rsidR="00483067" w:rsidRDefault="00483067" w:rsidP="00483067">
      <w:pPr>
        <w:pStyle w:val="ListParagraph"/>
        <w:ind w:left="450"/>
        <w:rPr>
          <w:rFonts w:asciiTheme="majorBidi" w:hAnsiTheme="majorBidi" w:cstheme="majorBidi"/>
          <w:sz w:val="24"/>
          <w:szCs w:val="24"/>
          <w:rtl/>
          <w:lang w:bidi="ar-LB"/>
        </w:rPr>
      </w:pPr>
      <w:r w:rsidRPr="004E1614">
        <w:rPr>
          <w:rFonts w:asciiTheme="majorBidi" w:hAnsiTheme="majorBidi" w:cstheme="majorBidi"/>
          <w:sz w:val="24"/>
          <w:szCs w:val="24"/>
          <w:rtl/>
          <w:lang w:bidi="ar-LB"/>
        </w:rPr>
        <w:t xml:space="preserve">اما ارسال "0" الى </w:t>
      </w:r>
      <w:r w:rsidRPr="004E1614">
        <w:rPr>
          <w:rFonts w:asciiTheme="majorBidi" w:hAnsiTheme="majorBidi" w:cstheme="majorBidi"/>
          <w:sz w:val="24"/>
          <w:szCs w:val="24"/>
          <w:lang w:bidi="ar-LB"/>
        </w:rPr>
        <w:t>Y1,Extension</w:t>
      </w:r>
      <w:r w:rsidRPr="004E1614">
        <w:rPr>
          <w:rFonts w:asciiTheme="majorBidi" w:hAnsiTheme="majorBidi" w:cstheme="majorBidi"/>
          <w:sz w:val="24"/>
          <w:szCs w:val="24"/>
          <w:rtl/>
          <w:lang w:bidi="ar-LB"/>
        </w:rPr>
        <w:t xml:space="preserve"> يؤدي الى توقيف ال </w:t>
      </w:r>
      <w:r w:rsidRPr="004E1614">
        <w:rPr>
          <w:rFonts w:asciiTheme="majorBidi" w:hAnsiTheme="majorBidi" w:cstheme="majorBidi"/>
          <w:sz w:val="24"/>
          <w:szCs w:val="24"/>
          <w:lang w:bidi="ar-LB"/>
        </w:rPr>
        <w:t>Contactor 2</w:t>
      </w:r>
      <w:r w:rsidRPr="004E1614">
        <w:rPr>
          <w:rFonts w:asciiTheme="majorBidi" w:hAnsiTheme="majorBidi" w:cstheme="majorBidi"/>
          <w:sz w:val="24"/>
          <w:szCs w:val="24"/>
          <w:rtl/>
          <w:lang w:bidi="ar-LB"/>
        </w:rPr>
        <w:t xml:space="preserve"> والذي بدوره يفصل ال </w:t>
      </w:r>
      <w:r w:rsidRPr="004E1614">
        <w:rPr>
          <w:rFonts w:asciiTheme="majorBidi" w:hAnsiTheme="majorBidi" w:cstheme="majorBidi"/>
          <w:sz w:val="24"/>
          <w:szCs w:val="24"/>
          <w:lang w:bidi="ar-LB"/>
        </w:rPr>
        <w:t>fan</w:t>
      </w:r>
      <w:r w:rsidRPr="004E1614">
        <w:rPr>
          <w:rFonts w:asciiTheme="majorBidi" w:hAnsiTheme="majorBidi" w:cstheme="majorBidi"/>
          <w:sz w:val="24"/>
          <w:szCs w:val="24"/>
          <w:rtl/>
          <w:lang w:bidi="ar-LB"/>
        </w:rPr>
        <w:t>.</w:t>
      </w:r>
    </w:p>
    <w:p w:rsidR="00483067" w:rsidRDefault="00483067" w:rsidP="00483067">
      <w:pPr>
        <w:pStyle w:val="ListParagraph"/>
        <w:ind w:left="450"/>
        <w:rPr>
          <w:rFonts w:asciiTheme="majorBidi" w:hAnsiTheme="majorBidi" w:cstheme="majorBidi"/>
          <w:sz w:val="24"/>
          <w:szCs w:val="24"/>
          <w:rtl/>
          <w:lang w:bidi="ar-LB"/>
        </w:rPr>
      </w:pPr>
      <w:r w:rsidRPr="00C044BC">
        <w:rPr>
          <w:rFonts w:asciiTheme="majorBidi" w:hAnsiTheme="majorBidi" w:cstheme="majorBidi"/>
          <w:sz w:val="24"/>
          <w:szCs w:val="24"/>
          <w:u w:val="single"/>
          <w:rtl/>
          <w:lang w:bidi="ar-LB"/>
        </w:rPr>
        <w:t xml:space="preserve">مراقبة حالة ال </w:t>
      </w:r>
      <w:r w:rsidRPr="00C044BC">
        <w:rPr>
          <w:rFonts w:asciiTheme="majorBidi" w:hAnsiTheme="majorBidi" w:cstheme="majorBidi"/>
          <w:sz w:val="24"/>
          <w:szCs w:val="24"/>
          <w:u w:val="single"/>
          <w:lang w:bidi="ar-LB"/>
        </w:rPr>
        <w:t>fan</w:t>
      </w:r>
      <w:r w:rsidRPr="004E1614">
        <w:rPr>
          <w:rFonts w:asciiTheme="majorBidi" w:hAnsiTheme="majorBidi" w:cstheme="majorBidi"/>
          <w:sz w:val="24"/>
          <w:szCs w:val="24"/>
          <w:rtl/>
          <w:lang w:bidi="ar-LB"/>
        </w:rPr>
        <w:t xml:space="preserve"> : عند تشغيل ال </w:t>
      </w:r>
      <w:r w:rsidRPr="004E1614">
        <w:rPr>
          <w:rFonts w:asciiTheme="majorBidi" w:hAnsiTheme="majorBidi" w:cstheme="majorBidi"/>
          <w:sz w:val="24"/>
          <w:szCs w:val="24"/>
          <w:lang w:bidi="ar-LB"/>
        </w:rPr>
        <w:t>Contactor</w:t>
      </w:r>
      <w:r w:rsidRPr="004E1614">
        <w:rPr>
          <w:rFonts w:asciiTheme="majorBidi" w:hAnsiTheme="majorBidi" w:cstheme="majorBidi"/>
          <w:sz w:val="24"/>
          <w:szCs w:val="24"/>
          <w:rtl/>
          <w:lang w:bidi="ar-LB"/>
        </w:rPr>
        <w:t xml:space="preserve"> تصبح </w:t>
      </w:r>
      <w:r w:rsidRPr="004E1614">
        <w:rPr>
          <w:rFonts w:asciiTheme="majorBidi" w:hAnsiTheme="majorBidi" w:cstheme="majorBidi"/>
          <w:sz w:val="24"/>
          <w:szCs w:val="24"/>
          <w:lang w:bidi="ar-LB"/>
        </w:rPr>
        <w:t>PLC-X1,Extension = “1”</w:t>
      </w:r>
      <w:r w:rsidRPr="004E1614">
        <w:rPr>
          <w:rFonts w:asciiTheme="majorBidi" w:hAnsiTheme="majorBidi" w:cstheme="majorBidi"/>
          <w:sz w:val="24"/>
          <w:szCs w:val="24"/>
          <w:rtl/>
          <w:lang w:bidi="ar-LB"/>
        </w:rPr>
        <w:t xml:space="preserve"> وهي تعني ان ال </w:t>
      </w:r>
      <w:r w:rsidRPr="004E1614">
        <w:rPr>
          <w:rFonts w:asciiTheme="majorBidi" w:hAnsiTheme="majorBidi" w:cstheme="majorBidi"/>
          <w:sz w:val="24"/>
          <w:szCs w:val="24"/>
          <w:lang w:bidi="ar-LB"/>
        </w:rPr>
        <w:t>fan</w:t>
      </w:r>
      <w:r w:rsidRPr="004E1614">
        <w:rPr>
          <w:rFonts w:asciiTheme="majorBidi" w:hAnsiTheme="majorBidi" w:cstheme="majorBidi"/>
          <w:sz w:val="24"/>
          <w:szCs w:val="24"/>
          <w:rtl/>
          <w:lang w:bidi="ar-LB"/>
        </w:rPr>
        <w:t xml:space="preserve"> تعمل.</w:t>
      </w:r>
    </w:p>
    <w:p w:rsidR="00483067" w:rsidRDefault="00483067" w:rsidP="00483067">
      <w:pPr>
        <w:pStyle w:val="ListParagraph"/>
        <w:ind w:left="450"/>
        <w:rPr>
          <w:rFonts w:asciiTheme="majorBidi" w:hAnsiTheme="majorBidi" w:cstheme="majorBidi"/>
          <w:sz w:val="24"/>
          <w:szCs w:val="24"/>
          <w:rtl/>
          <w:lang w:bidi="ar-LB"/>
        </w:rPr>
      </w:pPr>
      <w:r w:rsidRPr="004E1614">
        <w:rPr>
          <w:rFonts w:asciiTheme="majorBidi" w:hAnsiTheme="majorBidi" w:cstheme="majorBidi"/>
          <w:sz w:val="24"/>
          <w:szCs w:val="24"/>
          <w:rtl/>
          <w:lang w:bidi="ar-LB"/>
        </w:rPr>
        <w:t xml:space="preserve">وعندما يكون ال </w:t>
      </w:r>
      <w:r w:rsidRPr="004E1614">
        <w:rPr>
          <w:rFonts w:asciiTheme="majorBidi" w:hAnsiTheme="majorBidi" w:cstheme="majorBidi"/>
          <w:sz w:val="24"/>
          <w:szCs w:val="24"/>
          <w:lang w:bidi="ar-LB"/>
        </w:rPr>
        <w:t>Contactor</w:t>
      </w:r>
      <w:r w:rsidRPr="004E1614">
        <w:rPr>
          <w:rFonts w:asciiTheme="majorBidi" w:hAnsiTheme="majorBidi" w:cstheme="majorBidi"/>
          <w:sz w:val="24"/>
          <w:szCs w:val="24"/>
          <w:rtl/>
          <w:lang w:bidi="ar-LB"/>
        </w:rPr>
        <w:t xml:space="preserve"> مفصول فتكون ال </w:t>
      </w:r>
      <w:r w:rsidRPr="004E1614">
        <w:rPr>
          <w:rFonts w:asciiTheme="majorBidi" w:hAnsiTheme="majorBidi" w:cstheme="majorBidi"/>
          <w:sz w:val="24"/>
          <w:szCs w:val="24"/>
          <w:lang w:bidi="ar-LB"/>
        </w:rPr>
        <w:t>X1,Extension = “0”</w:t>
      </w:r>
      <w:r w:rsidRPr="004E1614">
        <w:rPr>
          <w:rFonts w:asciiTheme="majorBidi" w:hAnsiTheme="majorBidi" w:cstheme="majorBidi"/>
          <w:sz w:val="24"/>
          <w:szCs w:val="24"/>
          <w:rtl/>
          <w:lang w:bidi="ar-LB"/>
        </w:rPr>
        <w:t xml:space="preserve"> وهي تعني ان ال </w:t>
      </w:r>
      <w:r w:rsidRPr="004E1614">
        <w:rPr>
          <w:rFonts w:asciiTheme="majorBidi" w:hAnsiTheme="majorBidi" w:cstheme="majorBidi"/>
          <w:sz w:val="24"/>
          <w:szCs w:val="24"/>
          <w:lang w:bidi="ar-LB"/>
        </w:rPr>
        <w:t>fan</w:t>
      </w:r>
      <w:r w:rsidRPr="004E1614">
        <w:rPr>
          <w:rFonts w:asciiTheme="majorBidi" w:hAnsiTheme="majorBidi" w:cstheme="majorBidi"/>
          <w:sz w:val="24"/>
          <w:szCs w:val="24"/>
          <w:rtl/>
          <w:lang w:bidi="ar-LB"/>
        </w:rPr>
        <w:t xml:space="preserve"> لا تعمل.</w:t>
      </w:r>
    </w:p>
    <w:p w:rsidR="00483067" w:rsidRDefault="00483067" w:rsidP="00483067">
      <w:pPr>
        <w:pStyle w:val="ListParagraph"/>
        <w:ind w:left="450"/>
        <w:rPr>
          <w:rFonts w:asciiTheme="majorBidi" w:hAnsiTheme="majorBidi" w:cstheme="majorBidi"/>
          <w:sz w:val="24"/>
          <w:szCs w:val="24"/>
          <w:rtl/>
          <w:lang w:bidi="ar-LB"/>
        </w:rPr>
      </w:pPr>
    </w:p>
    <w:p w:rsidR="00483067" w:rsidRPr="004E1614" w:rsidRDefault="00483067" w:rsidP="00483067">
      <w:pPr>
        <w:pStyle w:val="ListParagraph"/>
        <w:ind w:left="450"/>
        <w:rPr>
          <w:rFonts w:asciiTheme="majorBidi" w:hAnsiTheme="majorBidi" w:cstheme="majorBidi"/>
          <w:sz w:val="24"/>
          <w:szCs w:val="24"/>
          <w:rtl/>
          <w:lang w:bidi="ar-LB"/>
        </w:rPr>
      </w:pPr>
      <w:r w:rsidRPr="004E1614">
        <w:rPr>
          <w:rFonts w:asciiTheme="majorBidi" w:hAnsiTheme="majorBidi" w:cstheme="majorBidi"/>
          <w:sz w:val="24"/>
          <w:szCs w:val="24"/>
          <w:u w:val="single"/>
          <w:lang w:bidi="ar-LB"/>
        </w:rPr>
        <w:t>Exhaust fan 3</w:t>
      </w:r>
      <w:r w:rsidRPr="004E1614">
        <w:rPr>
          <w:rFonts w:asciiTheme="majorBidi" w:hAnsiTheme="majorBidi" w:cstheme="majorBidi"/>
          <w:sz w:val="24"/>
          <w:szCs w:val="24"/>
          <w:rtl/>
          <w:lang w:bidi="ar-LB"/>
        </w:rPr>
        <w:t>:</w:t>
      </w:r>
    </w:p>
    <w:p w:rsidR="00483067" w:rsidRPr="00A93E28" w:rsidRDefault="00483067" w:rsidP="00483067">
      <w:pPr>
        <w:ind w:left="360"/>
        <w:rPr>
          <w:rFonts w:asciiTheme="majorBidi" w:hAnsiTheme="majorBidi" w:cstheme="majorBidi"/>
          <w:sz w:val="24"/>
          <w:szCs w:val="24"/>
          <w:rtl/>
          <w:lang w:bidi="ar-LB"/>
        </w:rPr>
      </w:pPr>
      <w:r w:rsidRPr="00C044BC">
        <w:rPr>
          <w:rFonts w:asciiTheme="majorBidi" w:hAnsiTheme="majorBidi" w:cstheme="majorBidi"/>
          <w:sz w:val="24"/>
          <w:szCs w:val="24"/>
          <w:u w:val="single"/>
          <w:rtl/>
          <w:lang w:bidi="ar-LB"/>
        </w:rPr>
        <w:t xml:space="preserve">التحكم  بال </w:t>
      </w:r>
      <w:r w:rsidRPr="00C044BC">
        <w:rPr>
          <w:rFonts w:asciiTheme="majorBidi" w:hAnsiTheme="majorBidi" w:cstheme="majorBidi"/>
          <w:sz w:val="24"/>
          <w:szCs w:val="24"/>
          <w:u w:val="single"/>
          <w:lang w:bidi="ar-LB"/>
        </w:rPr>
        <w:t>fan</w:t>
      </w:r>
      <w:r w:rsidRPr="00A93E28">
        <w:rPr>
          <w:rFonts w:asciiTheme="majorBidi" w:hAnsiTheme="majorBidi" w:cstheme="majorBidi"/>
          <w:sz w:val="24"/>
          <w:szCs w:val="24"/>
          <w:rtl/>
          <w:lang w:bidi="ar-LB"/>
        </w:rPr>
        <w:t xml:space="preserve"> : ارسال "1"</w:t>
      </w:r>
      <w:r w:rsidRPr="00A93E28">
        <w:rPr>
          <w:rFonts w:asciiTheme="majorBidi" w:hAnsiTheme="majorBidi" w:cstheme="majorBidi"/>
          <w:sz w:val="24"/>
          <w:szCs w:val="24"/>
          <w:lang w:bidi="ar-LB"/>
        </w:rPr>
        <w:t xml:space="preserve"> </w:t>
      </w:r>
      <w:r w:rsidRPr="00A93E28">
        <w:rPr>
          <w:rFonts w:asciiTheme="majorBidi" w:hAnsiTheme="majorBidi" w:cstheme="majorBidi"/>
          <w:sz w:val="24"/>
          <w:szCs w:val="24"/>
          <w:rtl/>
          <w:lang w:bidi="ar-LB"/>
        </w:rPr>
        <w:t xml:space="preserve"> من </w:t>
      </w:r>
      <w:r w:rsidRPr="00A93E28">
        <w:rPr>
          <w:rFonts w:asciiTheme="majorBidi" w:hAnsiTheme="majorBidi" w:cstheme="majorBidi"/>
          <w:sz w:val="24"/>
          <w:szCs w:val="24"/>
          <w:lang w:bidi="ar-LB"/>
        </w:rPr>
        <w:t>(PC)</w:t>
      </w:r>
      <w:r w:rsidRPr="00A93E28">
        <w:rPr>
          <w:rFonts w:asciiTheme="majorBidi" w:hAnsiTheme="majorBidi" w:cstheme="majorBidi"/>
          <w:sz w:val="24"/>
          <w:szCs w:val="24"/>
          <w:rtl/>
          <w:lang w:bidi="ar-LB"/>
        </w:rPr>
        <w:t xml:space="preserve"> الى </w:t>
      </w:r>
      <w:r w:rsidRPr="00A93E28">
        <w:rPr>
          <w:rFonts w:asciiTheme="majorBidi" w:hAnsiTheme="majorBidi" w:cstheme="majorBidi"/>
          <w:sz w:val="24"/>
          <w:szCs w:val="24"/>
          <w:lang w:bidi="ar-LB"/>
        </w:rPr>
        <w:t>PLC-Y2</w:t>
      </w:r>
      <w:r w:rsidRPr="00A93E28">
        <w:rPr>
          <w:rFonts w:asciiTheme="majorBidi" w:hAnsiTheme="majorBidi" w:cstheme="majorBidi"/>
          <w:sz w:val="24"/>
          <w:szCs w:val="24"/>
          <w:rtl/>
          <w:lang w:bidi="ar-LB"/>
        </w:rPr>
        <w:t xml:space="preserve"> يؤدي الى تشغيل ال </w:t>
      </w:r>
      <w:r w:rsidRPr="00A93E28">
        <w:rPr>
          <w:rFonts w:asciiTheme="majorBidi" w:hAnsiTheme="majorBidi" w:cstheme="majorBidi"/>
          <w:sz w:val="24"/>
          <w:szCs w:val="24"/>
          <w:lang w:bidi="ar-LB"/>
        </w:rPr>
        <w:t>Contactor 5</w:t>
      </w:r>
      <w:r w:rsidRPr="00A93E28">
        <w:rPr>
          <w:rFonts w:asciiTheme="majorBidi" w:hAnsiTheme="majorBidi" w:cstheme="majorBidi"/>
          <w:sz w:val="24"/>
          <w:szCs w:val="24"/>
          <w:rtl/>
          <w:lang w:bidi="ar-LB"/>
        </w:rPr>
        <w:t xml:space="preserve"> والذي بدوره يشغل ال </w:t>
      </w:r>
      <w:r w:rsidRPr="00A93E28">
        <w:rPr>
          <w:rFonts w:asciiTheme="majorBidi" w:hAnsiTheme="majorBidi" w:cstheme="majorBidi"/>
          <w:sz w:val="24"/>
          <w:szCs w:val="24"/>
          <w:lang w:bidi="ar-LB"/>
        </w:rPr>
        <w:t>fan</w:t>
      </w:r>
    </w:p>
    <w:p w:rsidR="00483067" w:rsidRPr="00A93E28" w:rsidRDefault="00483067" w:rsidP="00483067">
      <w:pPr>
        <w:ind w:left="360"/>
        <w:rPr>
          <w:rFonts w:asciiTheme="majorBidi" w:hAnsiTheme="majorBidi" w:cstheme="majorBidi"/>
          <w:sz w:val="24"/>
          <w:szCs w:val="24"/>
          <w:lang w:bidi="ar-LB"/>
        </w:rPr>
      </w:pPr>
      <w:r w:rsidRPr="00A93E28">
        <w:rPr>
          <w:rFonts w:asciiTheme="majorBidi" w:hAnsiTheme="majorBidi" w:cstheme="majorBidi"/>
          <w:sz w:val="24"/>
          <w:szCs w:val="24"/>
          <w:rtl/>
          <w:lang w:bidi="ar-LB"/>
        </w:rPr>
        <w:t xml:space="preserve">اما ارسال "0" الى </w:t>
      </w:r>
      <w:r w:rsidRPr="00A93E28">
        <w:rPr>
          <w:rFonts w:asciiTheme="majorBidi" w:hAnsiTheme="majorBidi" w:cstheme="majorBidi"/>
          <w:sz w:val="24"/>
          <w:szCs w:val="24"/>
          <w:lang w:bidi="ar-LB"/>
        </w:rPr>
        <w:t>Y2</w:t>
      </w:r>
      <w:r w:rsidRPr="00A93E28">
        <w:rPr>
          <w:rFonts w:asciiTheme="majorBidi" w:hAnsiTheme="majorBidi" w:cstheme="majorBidi"/>
          <w:sz w:val="24"/>
          <w:szCs w:val="24"/>
          <w:rtl/>
          <w:lang w:bidi="ar-LB"/>
        </w:rPr>
        <w:t xml:space="preserve"> يؤدي الى توقيف ال </w:t>
      </w:r>
      <w:r w:rsidRPr="00A93E28">
        <w:rPr>
          <w:rFonts w:asciiTheme="majorBidi" w:hAnsiTheme="majorBidi" w:cstheme="majorBidi"/>
          <w:sz w:val="24"/>
          <w:szCs w:val="24"/>
          <w:lang w:bidi="ar-LB"/>
        </w:rPr>
        <w:t>Contactor 5</w:t>
      </w:r>
      <w:r w:rsidRPr="00A93E28">
        <w:rPr>
          <w:rFonts w:asciiTheme="majorBidi" w:hAnsiTheme="majorBidi" w:cstheme="majorBidi"/>
          <w:sz w:val="24"/>
          <w:szCs w:val="24"/>
          <w:rtl/>
          <w:lang w:bidi="ar-LB"/>
        </w:rPr>
        <w:t xml:space="preserve"> والذي بدوره يفصل ال </w:t>
      </w:r>
      <w:r w:rsidRPr="00A93E28">
        <w:rPr>
          <w:rFonts w:asciiTheme="majorBidi" w:hAnsiTheme="majorBidi" w:cstheme="majorBidi"/>
          <w:sz w:val="24"/>
          <w:szCs w:val="24"/>
          <w:lang w:bidi="ar-LB"/>
        </w:rPr>
        <w:t>fan</w:t>
      </w:r>
      <w:r w:rsidRPr="00A93E28">
        <w:rPr>
          <w:rFonts w:asciiTheme="majorBidi" w:hAnsiTheme="majorBidi" w:cstheme="majorBidi"/>
          <w:sz w:val="24"/>
          <w:szCs w:val="24"/>
          <w:rtl/>
          <w:lang w:bidi="ar-LB"/>
        </w:rPr>
        <w:t>.</w:t>
      </w:r>
    </w:p>
    <w:p w:rsidR="00483067" w:rsidRPr="00A93E28" w:rsidRDefault="00483067" w:rsidP="00483067">
      <w:pPr>
        <w:ind w:left="360"/>
        <w:rPr>
          <w:rFonts w:asciiTheme="majorBidi" w:hAnsiTheme="majorBidi" w:cstheme="majorBidi"/>
          <w:sz w:val="24"/>
          <w:szCs w:val="24"/>
          <w:rtl/>
          <w:lang w:bidi="ar-LB"/>
        </w:rPr>
      </w:pPr>
      <w:r w:rsidRPr="00C044BC">
        <w:rPr>
          <w:rFonts w:asciiTheme="majorBidi" w:hAnsiTheme="majorBidi" w:cstheme="majorBidi"/>
          <w:sz w:val="24"/>
          <w:szCs w:val="24"/>
          <w:u w:val="single"/>
          <w:rtl/>
          <w:lang w:bidi="ar-LB"/>
        </w:rPr>
        <w:t xml:space="preserve">مراقبة حالة ال </w:t>
      </w:r>
      <w:r w:rsidRPr="00C044BC">
        <w:rPr>
          <w:rFonts w:asciiTheme="majorBidi" w:hAnsiTheme="majorBidi" w:cstheme="majorBidi"/>
          <w:sz w:val="24"/>
          <w:szCs w:val="24"/>
          <w:u w:val="single"/>
          <w:lang w:bidi="ar-LB"/>
        </w:rPr>
        <w:t>fan</w:t>
      </w:r>
      <w:r w:rsidRPr="00A93E28">
        <w:rPr>
          <w:rFonts w:asciiTheme="majorBidi" w:hAnsiTheme="majorBidi" w:cstheme="majorBidi"/>
          <w:sz w:val="24"/>
          <w:szCs w:val="24"/>
          <w:rtl/>
          <w:lang w:bidi="ar-LB"/>
        </w:rPr>
        <w:t xml:space="preserve"> : عند تشغيل ال </w:t>
      </w:r>
      <w:r w:rsidRPr="00A93E28">
        <w:rPr>
          <w:rFonts w:asciiTheme="majorBidi" w:hAnsiTheme="majorBidi" w:cstheme="majorBidi"/>
          <w:sz w:val="24"/>
          <w:szCs w:val="24"/>
          <w:lang w:bidi="ar-LB"/>
        </w:rPr>
        <w:t>Contactor</w:t>
      </w:r>
      <w:r w:rsidRPr="00A93E28">
        <w:rPr>
          <w:rFonts w:asciiTheme="majorBidi" w:hAnsiTheme="majorBidi" w:cstheme="majorBidi"/>
          <w:sz w:val="24"/>
          <w:szCs w:val="24"/>
          <w:rtl/>
          <w:lang w:bidi="ar-LB"/>
        </w:rPr>
        <w:t xml:space="preserve"> تصبح </w:t>
      </w:r>
      <w:r w:rsidRPr="00A93E28">
        <w:rPr>
          <w:rFonts w:asciiTheme="majorBidi" w:hAnsiTheme="majorBidi" w:cstheme="majorBidi"/>
          <w:sz w:val="24"/>
          <w:szCs w:val="24"/>
          <w:lang w:bidi="ar-LB"/>
        </w:rPr>
        <w:t>PLC-X2 = “1”</w:t>
      </w:r>
      <w:r w:rsidRPr="00A93E28">
        <w:rPr>
          <w:rFonts w:asciiTheme="majorBidi" w:hAnsiTheme="majorBidi" w:cstheme="majorBidi"/>
          <w:sz w:val="24"/>
          <w:szCs w:val="24"/>
          <w:rtl/>
          <w:lang w:bidi="ar-LB"/>
        </w:rPr>
        <w:t xml:space="preserve"> وهي تعني ان ال </w:t>
      </w:r>
      <w:r w:rsidRPr="00A93E28">
        <w:rPr>
          <w:rFonts w:asciiTheme="majorBidi" w:hAnsiTheme="majorBidi" w:cstheme="majorBidi"/>
          <w:sz w:val="24"/>
          <w:szCs w:val="24"/>
          <w:lang w:bidi="ar-LB"/>
        </w:rPr>
        <w:t>fan</w:t>
      </w:r>
      <w:r w:rsidRPr="00A93E28">
        <w:rPr>
          <w:rFonts w:asciiTheme="majorBidi" w:hAnsiTheme="majorBidi" w:cstheme="majorBidi"/>
          <w:sz w:val="24"/>
          <w:szCs w:val="24"/>
          <w:rtl/>
          <w:lang w:bidi="ar-LB"/>
        </w:rPr>
        <w:t xml:space="preserve"> تعمل.</w:t>
      </w:r>
    </w:p>
    <w:p w:rsidR="00483067" w:rsidRDefault="00483067" w:rsidP="00483067">
      <w:pPr>
        <w:ind w:left="360"/>
        <w:rPr>
          <w:rFonts w:asciiTheme="majorBidi" w:hAnsiTheme="majorBidi" w:cstheme="majorBidi"/>
          <w:sz w:val="24"/>
          <w:szCs w:val="24"/>
          <w:rtl/>
          <w:lang w:bidi="ar-LB"/>
        </w:rPr>
      </w:pPr>
      <w:r w:rsidRPr="00A93E28">
        <w:rPr>
          <w:rFonts w:asciiTheme="majorBidi" w:hAnsiTheme="majorBidi" w:cstheme="majorBidi"/>
          <w:sz w:val="24"/>
          <w:szCs w:val="24"/>
          <w:rtl/>
          <w:lang w:bidi="ar-LB"/>
        </w:rPr>
        <w:t xml:space="preserve">وعندما يكون ال </w:t>
      </w:r>
      <w:r w:rsidRPr="00A93E28">
        <w:rPr>
          <w:rFonts w:asciiTheme="majorBidi" w:hAnsiTheme="majorBidi" w:cstheme="majorBidi"/>
          <w:sz w:val="24"/>
          <w:szCs w:val="24"/>
          <w:lang w:bidi="ar-LB"/>
        </w:rPr>
        <w:t>Contactor</w:t>
      </w:r>
      <w:r w:rsidRPr="00A93E28">
        <w:rPr>
          <w:rFonts w:asciiTheme="majorBidi" w:hAnsiTheme="majorBidi" w:cstheme="majorBidi"/>
          <w:sz w:val="24"/>
          <w:szCs w:val="24"/>
          <w:rtl/>
          <w:lang w:bidi="ar-LB"/>
        </w:rPr>
        <w:t xml:space="preserve"> مفصول فتكون ال </w:t>
      </w:r>
      <w:r w:rsidRPr="00A93E28">
        <w:rPr>
          <w:rFonts w:asciiTheme="majorBidi" w:hAnsiTheme="majorBidi" w:cstheme="majorBidi"/>
          <w:sz w:val="24"/>
          <w:szCs w:val="24"/>
          <w:lang w:bidi="ar-LB"/>
        </w:rPr>
        <w:t>X2 = “0”</w:t>
      </w:r>
      <w:r w:rsidRPr="00A93E28">
        <w:rPr>
          <w:rFonts w:asciiTheme="majorBidi" w:hAnsiTheme="majorBidi" w:cstheme="majorBidi"/>
          <w:sz w:val="24"/>
          <w:szCs w:val="24"/>
          <w:rtl/>
          <w:lang w:bidi="ar-LB"/>
        </w:rPr>
        <w:t xml:space="preserve"> وهي تعني ان ال </w:t>
      </w:r>
      <w:r w:rsidRPr="00A93E28">
        <w:rPr>
          <w:rFonts w:asciiTheme="majorBidi" w:hAnsiTheme="majorBidi" w:cstheme="majorBidi"/>
          <w:sz w:val="24"/>
          <w:szCs w:val="24"/>
          <w:lang w:bidi="ar-LB"/>
        </w:rPr>
        <w:t>fan</w:t>
      </w:r>
      <w:r w:rsidRPr="00A93E28">
        <w:rPr>
          <w:rFonts w:asciiTheme="majorBidi" w:hAnsiTheme="majorBidi" w:cstheme="majorBidi"/>
          <w:sz w:val="24"/>
          <w:szCs w:val="24"/>
          <w:rtl/>
          <w:lang w:bidi="ar-LB"/>
        </w:rPr>
        <w:t xml:space="preserve"> لا تعمل.</w:t>
      </w:r>
    </w:p>
    <w:p w:rsidR="00483067" w:rsidRPr="00A93E28" w:rsidRDefault="00483067" w:rsidP="00483067">
      <w:pPr>
        <w:ind w:left="360"/>
        <w:rPr>
          <w:rFonts w:asciiTheme="majorBidi" w:hAnsiTheme="majorBidi" w:cstheme="majorBidi"/>
          <w:sz w:val="24"/>
          <w:szCs w:val="24"/>
          <w:rtl/>
          <w:lang w:bidi="ar-LB"/>
        </w:rPr>
      </w:pPr>
    </w:p>
    <w:p w:rsidR="00483067" w:rsidRPr="00A37AA7" w:rsidRDefault="00483067" w:rsidP="00A37AA7">
      <w:pPr>
        <w:pStyle w:val="Heading2"/>
        <w:bidi/>
        <w:ind w:left="851"/>
      </w:pPr>
      <w:bookmarkStart w:id="44" w:name="_Toc102220907"/>
      <w:r w:rsidRPr="00A37AA7">
        <w:rPr>
          <w:szCs w:val="26"/>
          <w:rtl/>
        </w:rPr>
        <w:t xml:space="preserve">توصيل ال </w:t>
      </w:r>
      <w:r w:rsidRPr="00A37AA7">
        <w:t>Supply Fans</w:t>
      </w:r>
      <w:r w:rsidRPr="00A37AA7">
        <w:rPr>
          <w:szCs w:val="26"/>
          <w:rtl/>
        </w:rPr>
        <w:t xml:space="preserve"> مع ال </w:t>
      </w:r>
      <w:r w:rsidRPr="00A37AA7">
        <w:t>PLC</w:t>
      </w:r>
      <w:r w:rsidRPr="00A37AA7">
        <w:rPr>
          <w:szCs w:val="26"/>
          <w:rtl/>
        </w:rPr>
        <w:t xml:space="preserve"> والتحكم بهم من خلال الحاسوب (</w:t>
      </w:r>
      <w:r w:rsidRPr="00A37AA7">
        <w:t>GUI</w:t>
      </w:r>
      <w:r w:rsidRPr="00A37AA7">
        <w:rPr>
          <w:szCs w:val="26"/>
          <w:rtl/>
        </w:rPr>
        <w:t>)</w:t>
      </w:r>
      <w:bookmarkEnd w:id="44"/>
    </w:p>
    <w:p w:rsidR="00483067" w:rsidRPr="004E1614" w:rsidRDefault="00483067" w:rsidP="00483067">
      <w:pPr>
        <w:rPr>
          <w:rFonts w:asciiTheme="majorBidi" w:hAnsiTheme="majorBidi" w:cstheme="majorBidi"/>
          <w:sz w:val="24"/>
          <w:szCs w:val="24"/>
          <w:lang w:val="en-US" w:eastAsia="en-US" w:bidi="ar-LB"/>
        </w:rPr>
      </w:pPr>
      <w:r w:rsidRPr="004E1614">
        <w:rPr>
          <w:rFonts w:asciiTheme="majorBidi" w:hAnsiTheme="majorBidi" w:cstheme="majorBidi"/>
          <w:noProof/>
          <w:sz w:val="24"/>
          <w:szCs w:val="24"/>
          <w:lang w:val="en-US" w:eastAsia="en-US"/>
        </w:rPr>
        <w:drawing>
          <wp:anchor distT="0" distB="0" distL="114300" distR="114300" simplePos="0" relativeHeight="251664384" behindDoc="0" locked="0" layoutInCell="1" allowOverlap="1" wp14:anchorId="3F37E62A" wp14:editId="5E85AED3">
            <wp:simplePos x="0" y="0"/>
            <wp:positionH relativeFrom="margin">
              <wp:posOffset>1056449</wp:posOffset>
            </wp:positionH>
            <wp:positionV relativeFrom="paragraph">
              <wp:posOffset>179705</wp:posOffset>
            </wp:positionV>
            <wp:extent cx="1932317" cy="2068036"/>
            <wp:effectExtent l="0" t="0" r="0" b="8890"/>
            <wp:wrapNone/>
            <wp:docPr id="13713" name="Picture 13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932317" cy="2068036"/>
                    </a:xfrm>
                    <a:prstGeom prst="rect">
                      <a:avLst/>
                    </a:prstGeom>
                    <a:noFill/>
                    <a:ln>
                      <a:noFill/>
                    </a:ln>
                  </pic:spPr>
                </pic:pic>
              </a:graphicData>
            </a:graphic>
            <wp14:sizeRelH relativeFrom="page">
              <wp14:pctWidth>0</wp14:pctWidth>
            </wp14:sizeRelH>
            <wp14:sizeRelV relativeFrom="page">
              <wp14:pctHeight>0</wp14:pctHeight>
            </wp14:sizeRelV>
          </wp:anchor>
        </w:drawing>
      </w:r>
      <w:r w:rsidRPr="004E1614">
        <w:rPr>
          <w:rFonts w:asciiTheme="majorBidi" w:hAnsiTheme="majorBidi" w:cstheme="majorBidi"/>
          <w:noProof/>
          <w:sz w:val="24"/>
          <w:szCs w:val="24"/>
          <w:lang w:val="en-US" w:eastAsia="en-US"/>
        </w:rPr>
        <w:drawing>
          <wp:anchor distT="0" distB="0" distL="114300" distR="114300" simplePos="0" relativeHeight="251663360" behindDoc="0" locked="0" layoutInCell="1" allowOverlap="1" wp14:anchorId="4990BF20" wp14:editId="51010CBC">
            <wp:simplePos x="0" y="0"/>
            <wp:positionH relativeFrom="column">
              <wp:posOffset>3523639</wp:posOffset>
            </wp:positionH>
            <wp:positionV relativeFrom="paragraph">
              <wp:posOffset>163267</wp:posOffset>
            </wp:positionV>
            <wp:extent cx="2620965" cy="2024350"/>
            <wp:effectExtent l="0" t="0" r="8255" b="0"/>
            <wp:wrapThrough wrapText="bothSides">
              <wp:wrapPolygon edited="0">
                <wp:start x="0" y="0"/>
                <wp:lineTo x="0" y="21349"/>
                <wp:lineTo x="21511" y="21349"/>
                <wp:lineTo x="21511" y="0"/>
                <wp:lineTo x="0" y="0"/>
              </wp:wrapPolygon>
            </wp:wrapThrough>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11" cstate="print">
                      <a:extLst>
                        <a:ext uri="{28A0092B-C50C-407E-A947-70E740481C1C}">
                          <a14:useLocalDpi xmlns:a14="http://schemas.microsoft.com/office/drawing/2010/main" val="0"/>
                        </a:ext>
                      </a:extLst>
                    </a:blip>
                    <a:srcRect l="15250"/>
                    <a:stretch/>
                  </pic:blipFill>
                  <pic:spPr bwMode="auto">
                    <a:xfrm>
                      <a:off x="0" y="0"/>
                      <a:ext cx="2620965" cy="20243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Default="00483067" w:rsidP="00483067">
      <w:pPr>
        <w:rPr>
          <w:rFonts w:asciiTheme="majorBidi" w:hAnsiTheme="majorBidi" w:cstheme="majorBidi"/>
          <w:sz w:val="24"/>
          <w:szCs w:val="24"/>
          <w:lang w:val="en-US" w:eastAsia="en-US" w:bidi="ar-LB"/>
        </w:rPr>
      </w:pPr>
    </w:p>
    <w:p w:rsidR="00A37AA7" w:rsidRDefault="00A37AA7" w:rsidP="00A37AA7">
      <w:pPr>
        <w:rPr>
          <w:rFonts w:asciiTheme="majorBidi" w:hAnsiTheme="majorBidi" w:cstheme="majorBidi"/>
          <w:sz w:val="24"/>
          <w:szCs w:val="24"/>
          <w:lang w:val="en-US" w:eastAsia="en-US" w:bidi="ar-LB"/>
        </w:rPr>
      </w:pPr>
    </w:p>
    <w:p w:rsidR="00A37AA7" w:rsidRDefault="00A37AA7" w:rsidP="00A37AA7">
      <w:pPr>
        <w:rPr>
          <w:rFonts w:asciiTheme="majorBidi" w:hAnsiTheme="majorBidi" w:cstheme="majorBidi"/>
          <w:sz w:val="24"/>
          <w:szCs w:val="24"/>
          <w:lang w:val="en-US" w:eastAsia="en-US" w:bidi="ar-LB"/>
        </w:rPr>
      </w:pPr>
    </w:p>
    <w:p w:rsidR="00A37AA7" w:rsidRDefault="00A37AA7" w:rsidP="00A37AA7">
      <w:pPr>
        <w:rPr>
          <w:rFonts w:asciiTheme="majorBidi" w:hAnsiTheme="majorBidi" w:cstheme="majorBidi"/>
          <w:sz w:val="24"/>
          <w:szCs w:val="24"/>
          <w:lang w:val="en-US" w:eastAsia="en-US" w:bidi="ar-LB"/>
        </w:rPr>
      </w:pPr>
    </w:p>
    <w:p w:rsidR="00A37AA7" w:rsidRPr="004E1614" w:rsidRDefault="00A37AA7" w:rsidP="00A37AA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rtl/>
          <w:lang w:val="en-US" w:eastAsia="en-US" w:bidi="ar-LB"/>
        </w:rPr>
      </w:pPr>
      <w:r w:rsidRPr="004E1614">
        <w:rPr>
          <w:rFonts w:asciiTheme="majorBidi" w:hAnsiTheme="majorBidi" w:cstheme="majorBidi"/>
          <w:sz w:val="24"/>
          <w:szCs w:val="24"/>
          <w:lang w:val="en-US" w:eastAsia="en-US" w:bidi="ar-LB"/>
        </w:rPr>
        <w:t xml:space="preserve">                                    Supply fan 1                                           Supply fan 2 </w:t>
      </w:r>
    </w:p>
    <w:p w:rsidR="00A37AA7" w:rsidRDefault="00A37AA7" w:rsidP="00483067">
      <w:pPr>
        <w:pStyle w:val="ListParagraph"/>
        <w:rPr>
          <w:rFonts w:asciiTheme="majorBidi" w:hAnsiTheme="majorBidi" w:cstheme="majorBidi"/>
          <w:sz w:val="24"/>
          <w:szCs w:val="24"/>
          <w:lang w:bidi="ar-LB"/>
        </w:rPr>
      </w:pPr>
    </w:p>
    <w:p w:rsidR="00483067" w:rsidRDefault="00483067" w:rsidP="00483067">
      <w:pPr>
        <w:pStyle w:val="ListParagraph"/>
        <w:rPr>
          <w:rFonts w:asciiTheme="majorBidi" w:hAnsiTheme="majorBidi" w:cstheme="majorBidi"/>
          <w:sz w:val="24"/>
          <w:szCs w:val="24"/>
          <w:lang w:bidi="ar-LB"/>
        </w:rPr>
      </w:pPr>
      <w:r w:rsidRPr="00A93E28">
        <w:rPr>
          <w:rFonts w:asciiTheme="majorBidi" w:hAnsiTheme="majorBidi" w:cstheme="majorBidi"/>
          <w:sz w:val="24"/>
          <w:szCs w:val="24"/>
          <w:rtl/>
          <w:lang w:bidi="ar-LB"/>
        </w:rPr>
        <w:t xml:space="preserve">الهدف من ال </w:t>
      </w:r>
      <w:r w:rsidRPr="00A93E28">
        <w:rPr>
          <w:rFonts w:asciiTheme="majorBidi" w:hAnsiTheme="majorBidi" w:cstheme="majorBidi"/>
          <w:sz w:val="24"/>
          <w:szCs w:val="24"/>
          <w:lang w:bidi="ar-LB"/>
        </w:rPr>
        <w:t>“Supply fans”</w:t>
      </w:r>
      <w:r w:rsidRPr="00A93E28">
        <w:rPr>
          <w:rFonts w:asciiTheme="majorBidi" w:hAnsiTheme="majorBidi" w:cstheme="majorBidi"/>
          <w:sz w:val="24"/>
          <w:szCs w:val="24"/>
          <w:rtl/>
          <w:lang w:bidi="ar-LB"/>
        </w:rPr>
        <w:t xml:space="preserve"> هو تزويد المحرقة بالهواء لاستمرار عملية الحرق, لذلك يتم تشغيل ال </w:t>
      </w:r>
      <w:r w:rsidRPr="00A93E28">
        <w:rPr>
          <w:rFonts w:asciiTheme="majorBidi" w:hAnsiTheme="majorBidi" w:cstheme="majorBidi"/>
          <w:sz w:val="24"/>
          <w:szCs w:val="24"/>
          <w:lang w:bidi="ar-LB"/>
        </w:rPr>
        <w:t>fans</w:t>
      </w:r>
      <w:r w:rsidRPr="00A93E28">
        <w:rPr>
          <w:rFonts w:asciiTheme="majorBidi" w:hAnsiTheme="majorBidi" w:cstheme="majorBidi"/>
          <w:sz w:val="24"/>
          <w:szCs w:val="24"/>
          <w:rtl/>
          <w:lang w:bidi="ar-LB"/>
        </w:rPr>
        <w:t xml:space="preserve"> بشكل يدوي من خلال الحاسوب </w:t>
      </w:r>
      <w:r w:rsidRPr="00A93E28">
        <w:rPr>
          <w:rFonts w:asciiTheme="majorBidi" w:hAnsiTheme="majorBidi" w:cstheme="majorBidi"/>
          <w:sz w:val="24"/>
          <w:szCs w:val="24"/>
          <w:lang w:bidi="ar-LB"/>
        </w:rPr>
        <w:t>(GUI)</w:t>
      </w:r>
      <w:r w:rsidRPr="00A93E28">
        <w:rPr>
          <w:rFonts w:asciiTheme="majorBidi" w:hAnsiTheme="majorBidi" w:cstheme="majorBidi"/>
          <w:sz w:val="24"/>
          <w:szCs w:val="24"/>
          <w:rtl/>
          <w:lang w:bidi="ar-LB"/>
        </w:rPr>
        <w:t xml:space="preserve"> عند بداية الحرق.</w:t>
      </w:r>
    </w:p>
    <w:p w:rsidR="00A37AA7" w:rsidRPr="00A93E28" w:rsidRDefault="00A37AA7" w:rsidP="00483067">
      <w:pPr>
        <w:pStyle w:val="ListParagraph"/>
        <w:rPr>
          <w:rFonts w:asciiTheme="majorBidi" w:hAnsiTheme="majorBidi" w:cstheme="majorBidi"/>
          <w:sz w:val="24"/>
          <w:szCs w:val="24"/>
          <w:rtl/>
          <w:lang w:bidi="ar-LB"/>
        </w:rPr>
      </w:pPr>
    </w:p>
    <w:p w:rsidR="00483067" w:rsidRPr="00A37AA7" w:rsidRDefault="00483067" w:rsidP="00A37AA7">
      <w:pPr>
        <w:pStyle w:val="Heading3"/>
        <w:bidi/>
        <w:rPr>
          <w:rFonts w:eastAsia="Wingdings-Regular"/>
        </w:rPr>
      </w:pPr>
      <w:bookmarkStart w:id="45" w:name="_Toc102220908"/>
      <w:r w:rsidRPr="00A37AA7">
        <w:rPr>
          <w:rFonts w:eastAsia="Wingdings-Regular"/>
          <w:szCs w:val="22"/>
          <w:rtl/>
        </w:rPr>
        <w:lastRenderedPageBreak/>
        <w:t xml:space="preserve">طريقة توصيل ال </w:t>
      </w:r>
      <w:r w:rsidRPr="00A37AA7">
        <w:rPr>
          <w:rFonts w:eastAsia="Wingdings-Regular"/>
        </w:rPr>
        <w:t>fans</w:t>
      </w:r>
      <w:r w:rsidRPr="00A37AA7">
        <w:rPr>
          <w:rFonts w:eastAsia="Wingdings-Regular"/>
          <w:szCs w:val="22"/>
          <w:rtl/>
        </w:rPr>
        <w:t xml:space="preserve"> مع ال </w:t>
      </w:r>
      <w:r w:rsidRPr="00A37AA7">
        <w:rPr>
          <w:rFonts w:eastAsia="Wingdings-Regular"/>
        </w:rPr>
        <w:t>PLC</w:t>
      </w:r>
      <w:bookmarkEnd w:id="45"/>
    </w:p>
    <w:p w:rsidR="00483067" w:rsidRPr="004E1614" w:rsidRDefault="00483067" w:rsidP="00483067">
      <w:pPr>
        <w:rPr>
          <w:rFonts w:asciiTheme="majorBidi" w:eastAsia="Wingdings-Regular" w:hAnsiTheme="majorBidi" w:cstheme="majorBidi"/>
          <w:sz w:val="16"/>
          <w:szCs w:val="16"/>
          <w:u w:val="single"/>
          <w:lang w:val="en-US" w:bidi="ar-LB"/>
        </w:rPr>
      </w:pPr>
    </w:p>
    <w:p w:rsidR="00483067" w:rsidRPr="00A93E28" w:rsidRDefault="00483067" w:rsidP="00483067">
      <w:pPr>
        <w:ind w:left="1260"/>
        <w:rPr>
          <w:rFonts w:asciiTheme="majorBidi" w:eastAsia="Wingdings-Regular" w:hAnsiTheme="majorBidi" w:cstheme="majorBidi"/>
          <w:sz w:val="24"/>
          <w:szCs w:val="24"/>
          <w:u w:val="single"/>
          <w:lang w:val="en-US" w:bidi="ar-LB"/>
        </w:rPr>
      </w:pPr>
      <w:r w:rsidRPr="00A93E28">
        <w:rPr>
          <w:rFonts w:asciiTheme="majorBidi" w:eastAsia="Wingdings-Regular" w:hAnsiTheme="majorBidi" w:cstheme="majorBidi"/>
          <w:sz w:val="24"/>
          <w:szCs w:val="24"/>
          <w:u w:val="single"/>
          <w:lang w:val="en-US" w:bidi="ar-LB"/>
        </w:rPr>
        <w:t>(Relay1 for Supply fans)</w:t>
      </w:r>
    </w:p>
    <w:p w:rsidR="00483067" w:rsidRPr="004E1614" w:rsidRDefault="00483067" w:rsidP="00483067">
      <w:pPr>
        <w:rPr>
          <w:rFonts w:asciiTheme="majorBidi" w:eastAsia="Wingdings-Regular" w:hAnsiTheme="majorBidi" w:cstheme="majorBidi"/>
          <w:sz w:val="28"/>
          <w:szCs w:val="28"/>
          <w:u w:val="single"/>
          <w:rtl/>
          <w:lang w:val="en-US" w:bidi="ar-LB"/>
        </w:rPr>
      </w:pPr>
      <w:r w:rsidRPr="004E1614">
        <w:rPr>
          <w:rFonts w:asciiTheme="majorBidi" w:hAnsiTheme="majorBidi" w:cstheme="majorBidi"/>
          <w:sz w:val="28"/>
          <w:szCs w:val="28"/>
          <w:lang w:val="en-US"/>
        </w:rPr>
        <w:t xml:space="preserve">                              </w:t>
      </w:r>
      <w:r>
        <w:rPr>
          <w:rFonts w:asciiTheme="majorBidi" w:hAnsiTheme="majorBidi" w:cstheme="majorBidi"/>
          <w:sz w:val="28"/>
          <w:szCs w:val="28"/>
          <w:lang w:val="en-US"/>
        </w:rPr>
        <w:t xml:space="preserve">        </w:t>
      </w:r>
      <w:r w:rsidRPr="004E1614">
        <w:rPr>
          <w:rFonts w:asciiTheme="majorBidi" w:hAnsiTheme="majorBidi" w:cstheme="majorBidi"/>
          <w:sz w:val="28"/>
          <w:szCs w:val="28"/>
          <w:lang w:val="en-US"/>
        </w:rPr>
        <w:t xml:space="preserve"> (</w:t>
      </w:r>
      <w:r w:rsidRPr="004E1614">
        <w:rPr>
          <w:rFonts w:asciiTheme="majorBidi" w:hAnsiTheme="majorBidi" w:cstheme="majorBidi"/>
          <w:lang w:val="en-US" w:eastAsia="en-US" w:bidi="ar-LB"/>
        </w:rPr>
        <w:t>DVP16SP</w:t>
      </w:r>
      <w:r w:rsidRPr="004E1614">
        <w:rPr>
          <w:rFonts w:asciiTheme="majorBidi" w:hAnsiTheme="majorBidi" w:cstheme="majorBidi"/>
          <w:lang w:val="en-US"/>
        </w:rPr>
        <w:t xml:space="preserve"> (Extension Unit))</w:t>
      </w:r>
    </w:p>
    <w:p w:rsidR="00483067" w:rsidRPr="004E1614" w:rsidRDefault="00483067" w:rsidP="00483067">
      <w:pPr>
        <w:rPr>
          <w:rFonts w:asciiTheme="majorBidi" w:hAnsiTheme="majorBidi" w:cstheme="majorBidi"/>
          <w:sz w:val="24"/>
          <w:szCs w:val="24"/>
          <w:lang w:val="en-US" w:eastAsia="en-US" w:bidi="ar-LB"/>
        </w:rPr>
      </w:pPr>
      <w:r>
        <w:rPr>
          <w:noProof/>
          <w:lang w:val="en-US" w:eastAsia="en-US"/>
        </w:rPr>
        <mc:AlternateContent>
          <mc:Choice Requires="wpg">
            <w:drawing>
              <wp:anchor distT="0" distB="0" distL="114300" distR="114300" simplePos="0" relativeHeight="251665408" behindDoc="0" locked="0" layoutInCell="1" allowOverlap="1" wp14:anchorId="30526788" wp14:editId="645AA113">
                <wp:simplePos x="0" y="0"/>
                <wp:positionH relativeFrom="column">
                  <wp:posOffset>2588260</wp:posOffset>
                </wp:positionH>
                <wp:positionV relativeFrom="paragraph">
                  <wp:posOffset>36195</wp:posOffset>
                </wp:positionV>
                <wp:extent cx="2930525" cy="1213485"/>
                <wp:effectExtent l="0" t="0" r="22225" b="5715"/>
                <wp:wrapNone/>
                <wp:docPr id="18743" name="Group 137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30525" cy="1213485"/>
                          <a:chOff x="2743034" y="1088334"/>
                          <a:chExt cx="2930946" cy="1214324"/>
                        </a:xfrm>
                      </wpg:grpSpPr>
                      <wpg:grpSp>
                        <wpg:cNvPr id="18744" name="Group 150703"/>
                        <wpg:cNvGrpSpPr>
                          <a:grpSpLocks/>
                        </wpg:cNvGrpSpPr>
                        <wpg:grpSpPr bwMode="auto">
                          <a:xfrm>
                            <a:off x="2955738" y="1088334"/>
                            <a:ext cx="2718242" cy="904868"/>
                            <a:chOff x="487" y="5655"/>
                            <a:chExt cx="27183" cy="9051"/>
                          </a:xfrm>
                        </wpg:grpSpPr>
                        <wps:wsp>
                          <wps:cNvPr id="18745" name="Straight Connector 150663"/>
                          <wps:cNvCnPr>
                            <a:cxnSpLocks noChangeShapeType="1"/>
                          </wps:cNvCnPr>
                          <wps:spPr bwMode="auto">
                            <a:xfrm flipH="1">
                              <a:off x="487" y="7871"/>
                              <a:ext cx="1097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746" name="Group 150700"/>
                          <wpg:cNvGrpSpPr>
                            <a:grpSpLocks/>
                          </wpg:cNvGrpSpPr>
                          <wpg:grpSpPr bwMode="auto">
                            <a:xfrm>
                              <a:off x="20752" y="5655"/>
                              <a:ext cx="6918" cy="9051"/>
                              <a:chOff x="0" y="2236"/>
                              <a:chExt cx="6917" cy="9051"/>
                            </a:xfrm>
                          </wpg:grpSpPr>
                          <wps:wsp>
                            <wps:cNvPr id="18747" name="Flowchart: Connector 150657"/>
                            <wps:cNvSpPr>
                              <a:spLocks noChangeArrowheads="1"/>
                            </wps:cNvSpPr>
                            <wps:spPr bwMode="auto">
                              <a:xfrm>
                                <a:off x="4850" y="9621"/>
                                <a:ext cx="457" cy="457"/>
                              </a:xfrm>
                              <a:prstGeom prst="flowChartConnector">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wpg:grpSp>
                            <wpg:cNvPr id="18748" name="Group 150697"/>
                            <wpg:cNvGrpSpPr>
                              <a:grpSpLocks/>
                            </wpg:cNvGrpSpPr>
                            <wpg:grpSpPr bwMode="auto">
                              <a:xfrm>
                                <a:off x="0" y="2236"/>
                                <a:ext cx="6917" cy="9051"/>
                                <a:chOff x="0" y="2236"/>
                                <a:chExt cx="6917" cy="9051"/>
                              </a:xfrm>
                            </wpg:grpSpPr>
                            <wps:wsp>
                              <wps:cNvPr id="18749" name="Straight Connector 150581"/>
                              <wps:cNvCnPr>
                                <a:cxnSpLocks noChangeShapeType="1"/>
                              </wps:cNvCnPr>
                              <wps:spPr bwMode="auto">
                                <a:xfrm flipH="1">
                                  <a:off x="2385" y="9780"/>
                                  <a:ext cx="274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750" name="Group 150696"/>
                              <wpg:cNvGrpSpPr>
                                <a:grpSpLocks/>
                              </wpg:cNvGrpSpPr>
                              <wpg:grpSpPr bwMode="auto">
                                <a:xfrm>
                                  <a:off x="0" y="2236"/>
                                  <a:ext cx="6917" cy="9051"/>
                                  <a:chOff x="0" y="2236"/>
                                  <a:chExt cx="6917" cy="9051"/>
                                </a:xfrm>
                              </wpg:grpSpPr>
                              <wps:wsp>
                                <wps:cNvPr id="18751" name="Straight Connector 150580"/>
                                <wps:cNvCnPr>
                                  <a:cxnSpLocks noChangeShapeType="1"/>
                                </wps:cNvCnPr>
                                <wps:spPr bwMode="auto">
                                  <a:xfrm>
                                    <a:off x="5168" y="2524"/>
                                    <a:ext cx="0" cy="7322"/>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52" name="Straight Connector 150662"/>
                                <wps:cNvCnPr>
                                  <a:cxnSpLocks noChangeShapeType="1"/>
                                </wps:cNvCnPr>
                                <wps:spPr bwMode="auto">
                                  <a:xfrm rot="16200000" flipH="1">
                                    <a:off x="158" y="4373"/>
                                    <a:ext cx="329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53" name="Text Box 150684"/>
                                <wps:cNvSpPr txBox="1">
                                  <a:spLocks noChangeArrowheads="1"/>
                                </wps:cNvSpPr>
                                <wps:spPr bwMode="auto">
                                  <a:xfrm>
                                    <a:off x="614" y="7871"/>
                                    <a:ext cx="5089" cy="3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A1</w:t>
                                      </w:r>
                                    </w:p>
                                  </w:txbxContent>
                                </wps:txbx>
                                <wps:bodyPr rot="0" vert="horz" wrap="square" lIns="91440" tIns="45720" rIns="91440" bIns="45720" anchor="t" anchorCtr="0" upright="1">
                                  <a:noAutofit/>
                                </wps:bodyPr>
                              </wps:wsp>
                              <wps:wsp>
                                <wps:cNvPr id="18754" name="Rectangle 150577"/>
                                <wps:cNvSpPr>
                                  <a:spLocks noChangeArrowheads="1"/>
                                </wps:cNvSpPr>
                                <wps:spPr bwMode="auto">
                                  <a:xfrm>
                                    <a:off x="0" y="2236"/>
                                    <a:ext cx="3416"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473A3D" w:rsidRDefault="00473A3D" w:rsidP="00483067">
                                      <w:pPr>
                                        <w:jc w:val="center"/>
                                        <w:rPr>
                                          <w:rFonts w:asciiTheme="majorBidi" w:hAnsiTheme="majorBidi" w:cstheme="majorBidi"/>
                                          <w:sz w:val="20"/>
                                          <w:szCs w:val="20"/>
                                          <w:lang w:val="en-US"/>
                                        </w:rPr>
                                      </w:pPr>
                                      <w:proofErr w:type="spellStart"/>
                                      <w:r>
                                        <w:rPr>
                                          <w:rFonts w:asciiTheme="majorBidi" w:hAnsiTheme="majorBidi" w:cstheme="majorBidi"/>
                                          <w:sz w:val="20"/>
                                          <w:szCs w:val="20"/>
                                          <w:lang w:val="en-US"/>
                                        </w:rPr>
                                        <w:t>PhH</w:t>
                                      </w:r>
                                      <w:proofErr w:type="spellEnd"/>
                                    </w:p>
                                  </w:txbxContent>
                                </wps:txbx>
                                <wps:bodyPr rot="0" vert="horz" wrap="square" lIns="91440" tIns="45720" rIns="91440" bIns="45720" anchor="ctr" anchorCtr="0" upright="1">
                                  <a:noAutofit/>
                                </wps:bodyPr>
                              </wps:wsp>
                              <wps:wsp>
                                <wps:cNvPr id="18755" name="Rectangle 150579"/>
                                <wps:cNvSpPr>
                                  <a:spLocks noChangeArrowheads="1"/>
                                </wps:cNvSpPr>
                                <wps:spPr bwMode="auto">
                                  <a:xfrm>
                                    <a:off x="3498" y="2236"/>
                                    <a:ext cx="3419" cy="2697"/>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473A3D" w:rsidRDefault="00473A3D"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wps:txbx>
                                <wps:bodyPr rot="0" vert="horz" wrap="square" lIns="91440" tIns="45720" rIns="91440" bIns="45720" anchor="ctr" anchorCtr="0" upright="1">
                                  <a:noAutofit/>
                                </wps:bodyPr>
                              </wps:wsp>
                            </wpg:grpSp>
                          </wpg:grpSp>
                        </wpg:grpSp>
                        <wpg:grpSp>
                          <wpg:cNvPr id="18756" name="Group 150702"/>
                          <wpg:cNvGrpSpPr>
                            <a:grpSpLocks/>
                          </wpg:cNvGrpSpPr>
                          <wpg:grpSpPr bwMode="auto">
                            <a:xfrm>
                              <a:off x="659" y="7933"/>
                              <a:ext cx="22460" cy="6680"/>
                              <a:chOff x="-6020" y="-1449"/>
                              <a:chExt cx="22460" cy="6680"/>
                            </a:xfrm>
                          </wpg:grpSpPr>
                          <wps:wsp>
                            <wps:cNvPr id="18757" name="Rectangle 150555"/>
                            <wps:cNvSpPr>
                              <a:spLocks noChangeArrowheads="1"/>
                            </wps:cNvSpPr>
                            <wps:spPr bwMode="auto">
                              <a:xfrm>
                                <a:off x="8158" y="2539"/>
                                <a:ext cx="8282"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473A3D" w:rsidRDefault="00473A3D"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R1</w:t>
                                  </w:r>
                                </w:p>
                                <w:p w:rsidR="00473A3D" w:rsidRDefault="00473A3D"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C1Contactor 1</w:t>
                                  </w:r>
                                </w:p>
                              </w:txbxContent>
                            </wps:txbx>
                            <wps:bodyPr rot="0" vert="horz" wrap="square" lIns="91440" tIns="45720" rIns="91440" bIns="45720" anchor="ctr" anchorCtr="0" upright="1">
                              <a:noAutofit/>
                            </wps:bodyPr>
                          </wps:wsp>
                          <wps:wsp>
                            <wps:cNvPr id="18758" name="Straight Connector 150658"/>
                            <wps:cNvCnPr>
                              <a:cxnSpLocks noChangeShapeType="1"/>
                            </wps:cNvCnPr>
                            <wps:spPr bwMode="auto">
                              <a:xfrm flipH="1">
                                <a:off x="-6020" y="3896"/>
                                <a:ext cx="1417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59" name="Straight Connector 150664"/>
                            <wps:cNvCnPr>
                              <a:cxnSpLocks noChangeShapeType="1"/>
                            </wps:cNvCnPr>
                            <wps:spPr bwMode="auto">
                              <a:xfrm rot="16200000" flipH="1">
                                <a:off x="3897" y="-762"/>
                                <a:ext cx="137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60" name="Straight Connector 150666"/>
                            <wps:cNvCnPr>
                              <a:cxnSpLocks noChangeShapeType="1"/>
                            </wps:cNvCnPr>
                            <wps:spPr bwMode="auto">
                              <a:xfrm flipH="1">
                                <a:off x="4532" y="0"/>
                                <a:ext cx="11338"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61" name="Text Box 150683"/>
                            <wps:cNvSpPr txBox="1">
                              <a:spLocks noChangeArrowheads="1"/>
                            </wps:cNvSpPr>
                            <wps:spPr bwMode="auto">
                              <a:xfrm>
                                <a:off x="4782" y="1821"/>
                                <a:ext cx="3992" cy="3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wps:txbx>
                            <wps:bodyPr rot="0" vert="horz" wrap="square" lIns="91440" tIns="45720" rIns="91440" bIns="45720" anchor="t" anchorCtr="0" upright="1">
                              <a:noAutofit/>
                            </wps:bodyPr>
                          </wps:wsp>
                        </wpg:grpSp>
                      </wpg:grpSp>
                      <pic:pic xmlns:pic="http://schemas.openxmlformats.org/drawingml/2006/picture">
                        <pic:nvPicPr>
                          <pic:cNvPr id="18762" name="Picture 13750"/>
                          <pic:cNvPicPr>
                            <a:picLocks noChangeAspect="1"/>
                          </pic:cNvPicPr>
                        </pic:nvPicPr>
                        <pic:blipFill rotWithShape="1">
                          <a:blip r:embed="rId106">
                            <a:extLst>
                              <a:ext uri="{28A0092B-C50C-407E-A947-70E740481C1C}">
                                <a14:useLocalDpi xmlns:a14="http://schemas.microsoft.com/office/drawing/2010/main" val="0"/>
                              </a:ext>
                            </a:extLst>
                          </a:blip>
                          <a:srcRect l="54185" t="59652" r="27269" b="2652"/>
                          <a:stretch/>
                        </pic:blipFill>
                        <pic:spPr bwMode="auto">
                          <a:xfrm>
                            <a:off x="2743034" y="1190459"/>
                            <a:ext cx="250490" cy="1112199"/>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0526788" id="Group 13716" o:spid="_x0000_s1231" style="position:absolute;left:0;text-align:left;margin-left:203.8pt;margin-top:2.85pt;width:230.75pt;height:95.55pt;z-index:251665408;mso-width-relative:margin;mso-height-relative:margin" coordorigin="27430,10883" coordsize="29309,12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">
                <v:group id="_x0000_s1232" style="position:absolute;left:29557;top:10883;width:27182;height:9049" coordorigin="487,5655" coordsize="27183,9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quNsUAAADeAAAADwAAAGRycy9kb3ducmV2LnhtbERPS2vCQBC+F/wPywje&#10;dBNrVaKriLSlBxF8gHgbsmMSzM6G7JrEf98tCL3Nx/ec5bozpWiodoVlBfEoAkGcWl1wpuB8+hrO&#10;QTiPrLG0TAqe5GC96r0tMdG25QM1R5+JEMIuQQW591UipUtzMuhGtiIO3M3WBn2AdSZ1jW0IN6Uc&#10;R9FUGiw4NORY0Tan9H58GAXfLbab9/iz2d1v2+f19LG/7GJSatDvNgsQnjr/L365f3SYP59NJv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66rjbFAAAA3gAA&#10;AA8AAAAAAAAAAAAAAAAAqgIAAGRycy9kb3ducmV2LnhtbFBLBQYAAAAABAAEAPoAAACcAwAAAAA=&#10;">
                  <v:line id="Straight Connector 150663" o:spid="_x0000_s1233" style="position:absolute;flip:x;visibility:visible;mso-wrap-style:square" from="487,7871" to="11461,78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ND8MUAAADeAAAADwAAAGRycy9kb3ducmV2LnhtbERPTWvCQBC9C/6HZQRvdaOk1UZXKWJL&#10;FURqe/E2ZMckNjsbdrcx/fduoeBtHu9zFqvO1KIl5yvLCsajBARxbnXFhYKvz9eHGQgfkDXWlknB&#10;L3lYLfu9BWbaXvmD2mMoRAxhn6GCMoQmk9LnJRn0I9sQR+5sncEQoSukdniN4aaWkyR5kgYrjg0l&#10;NrQuKf8+/hgF6WFf693l0LZN9bw9p6c3t2Gj1HDQvcxBBOrCXfzvftdx/myaPsLfO/EGub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mND8MUAAADeAAAADwAAAAAAAAAA&#10;AAAAAAChAgAAZHJzL2Rvd25yZXYueG1sUEsFBgAAAAAEAAQA+QAAAJMDAAAAAA==&#10;" strokecolor="black [3200]" strokeweight="1pt">
                    <v:stroke joinstyle="miter"/>
                  </v:line>
                  <v:group id="Group 150700" o:spid="_x0000_s1234" style="position:absolute;left:20752;top:5655;width:6918;height:9051" coordorigin=",2236" coordsize="6917,9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SSV2sUAAADeAAAADwAAAGRycy9kb3ducmV2LnhtbERPS2vCQBC+F/wPywi9&#10;6Sa2VYmuIqKlBxF8gHgbsmMSzM6G7JrEf98tCL3Nx/ec+bIzpWiodoVlBfEwAkGcWl1wpuB82g6m&#10;IJxH1lhaJgVPcrBc9N7mmGjb8oGao89ECGGXoILc+yqR0qU5GXRDWxEH7mZrgz7AOpO6xjaEm1KO&#10;omgsDRYcGnKsaJ1Tej8+jILvFtvVR7xpdvfb+nk9fe0vu5iUeu93qxkIT53/F7/cPzrMn04+x/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EkldrFAAAA3gAA&#10;AA8AAAAAAAAAAAAAAAAAqgIAAGRycy9kb3ducmV2LnhtbFBLBQYAAAAABAAEAPoAAACcAwAAAAA=&#10;">
                    <v:shape id="Flowchart: Connector 150657" o:spid="_x0000_s1235" type="#_x0000_t120" style="position:absolute;left:4850;top:9621;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pTBscA&#10;AADeAAAADwAAAGRycy9kb3ducmV2LnhtbESP3WoCMRCF7wu+QxjBu5r4Q5WtUbSwKO2N2j7AsJlu&#10;VjeT7Sbq+vamUOjdDOfM+c4sVp2rxZXaUHnWMBoqEMSFNxWXGr4+8+c5iBCRDdaeScOdAqyWvacF&#10;Zsbf+EDXYyxFCuGQoQYbY5NJGQpLDsPQN8RJ+/atw5jWtpSmxVsKd7UcK/UiHVacCBYberNUnI8X&#10;lyD5z8f+Mr2/b8+nNavJzgaVb7Qe9Lv1K4hIXfw3/13vTKo/n01n8PtOmkEu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MKUwbHAAAA3gAAAA8AAAAAAAAAAAAAAAAAmAIAAGRy&#10;cy9kb3ducmV2LnhtbFBLBQYAAAAABAAEAPUAAACMAwAAAAA=&#10;" fillcolor="black [3200]" strokecolor="black [1600]" strokeweight="1pt">
                      <v:stroke joinstyle="miter"/>
                    </v:shape>
                    <v:group id="Group 150697" o:spid="_x0000_s1236" style="position:absolute;top:2236;width:6917;height:9051" coordorigin=",2236" coordsize="6917,9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3pDPIAAAA&#10;3gAAAA8AAAAAAAAAAAAAAAAAqgIAAGRycy9kb3ducmV2LnhtbFBLBQYAAAAABAAEAPoAAACfAwAA&#10;AAA=&#10;">
                      <v:line id="Straight Connector 150581" o:spid="_x0000_s1237" style="position:absolute;flip:x;visibility:visible;mso-wrap-style:square" from="2385,9780" to="5128,9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5J9cUAAADeAAAADwAAAGRycy9kb3ducmV2LnhtbERPTWvCQBC9C/0PyxS86aYlaExdpRQt&#10;VRCp7aW3ITsmabOzYXeN8d+7gtDbPN7nzJe9aURHzteWFTyNExDEhdU1lwq+v9ajDIQPyBoby6Tg&#10;Qh6Wi4fBHHNtz/xJ3SGUIoawz1FBFUKbS+mLigz6sW2JI3e0zmCI0JVSOzzHcNPI5ySZSIM1x4YK&#10;W3qrqPg7nIyCdL9r9PZ333VtPdsc0593t2Kj1PCxf30BEagP/+K7+0PH+dk0ncHtnXiDX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y5J9cUAAADeAAAADwAAAAAAAAAA&#10;AAAAAAChAgAAZHJzL2Rvd25yZXYueG1sUEsFBgAAAAAEAAQA+QAAAJMDAAAAAA==&#10;" strokecolor="black [3200]" strokeweight="1pt">
                        <v:stroke joinstyle="miter"/>
                      </v:line>
                      <v:group id="Group 150696" o:spid="_x0000_s1238" style="position:absolute;top:2236;width:6917;height:9051" coordorigin=",2236" coordsize="6917,9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RYPujIAAAA&#10;3gAAAA8AAAAAAAAAAAAAAAAAqgIAAGRycy9kb3ducmV2LnhtbFBLBQYAAAAABAAEAPoAAACfAwAA&#10;AAA=&#10;">
                        <v:line id="Straight Connector 150580" o:spid="_x0000_s1239" style="position:absolute;visibility:visible;mso-wrap-style:square" from="5168,2524" to="5168,9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OB2cMAAADeAAAADwAAAGRycy9kb3ducmV2LnhtbERPS4vCMBC+C/sfwix409QFq61GWRaE&#10;vSy4vvA4NmNbbCYlidr992ZB8DYf33Pmy8404kbO15YVjIYJCOLC6ppLBbvtajAF4QOyxsYyKfgj&#10;D8vFW2+OubZ3/qXbJpQihrDPUUEVQptL6YuKDPqhbYkjd7bOYIjQlVI7vMdw08iPJEmlwZpjQ4Ut&#10;fVVUXDZXo2BPh4tLs0yuTsfr+mx2Warlj1L99+5zBiJQF17ip/tbx/nTyXgE/+/EG+Ti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nzgdnDAAAA3gAAAA8AAAAAAAAAAAAA&#10;AAAAoQIAAGRycy9kb3ducmV2LnhtbFBLBQYAAAAABAAEAPkAAACRAwAAAAA=&#10;" strokecolor="black [3200]" strokeweight="1pt">
                          <v:stroke joinstyle="miter"/>
                        </v:line>
                        <v:line id="Straight Connector 150662" o:spid="_x0000_s1240" style="position:absolute;rotation:90;flip:x;visibility:visible;mso-wrap-style:square" from="158,4373" to="3450,43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PJmXsMAAADeAAAADwAAAGRycy9kb3ducmV2LnhtbERP3WrCMBS+H+wdwhF2N1MLU9cZpQgb&#10;siure4BDc5YUm5Ouibbb0y+C4N35+H7PajO6VlyoD41nBbNpBoK49rpho+Dr+P68BBEissbWMyn4&#10;pQCb9ePDCgvtB67ocohGpBAOBSqwMXaFlKG25DBMfUecuG/fO4wJ9kbqHocU7lqZZ9lcOmw4NVjs&#10;aGupPh3OTsHw8dd9WvNamgp3Vb3Px3L2Y5V6mozlG4hIY7yLb+6dTvOXi5ccru+kG+T6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yZl7DAAAA3gAAAA8AAAAAAAAAAAAA&#10;AAAAoQIAAGRycy9kb3ducmV2LnhtbFBLBQYAAAAABAAEAPkAAACRAwAAAAA=&#10;" strokecolor="black [3200]" strokeweight="1pt">
                          <v:stroke joinstyle="miter"/>
                        </v:line>
                        <v:shape id="Text Box 150684" o:spid="_x0000_s1241" type="#_x0000_t202" style="position:absolute;left:614;top:7871;width:5089;height:3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J5U8UA&#10;AADeAAAADwAAAGRycy9kb3ducmV2LnhtbERPS2vCQBC+F/wPywi91Y0WNURXkYBYih58XLyN2TEJ&#10;Zmdjdqupv75bELzNx/ec6bw1lbhR40rLCvq9CARxZnXJuYLDfvkRg3AeWWNlmRT8koP5rPM2xUTb&#10;O2/ptvO5CCHsElRQeF8nUrqsIIOuZ2viwJ1tY9AH2ORSN3gP4aaSgygaSYMlh4YCa0oLyi67H6Pg&#10;O11ucHsamPhRpav1eVFfD8ehUu/ddjEB4an1L/HT/aXD/Hg8/IT/d8IN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wnlTxQAAAN4AAAAPAAAAAAAAAAAAAAAAAJgCAABkcnMv&#10;ZG93bnJldi54bWxQSwUGAAAAAAQABAD1AAAAigMAAAAA&#10;" filled="f" stroked="f" strokeweight=".5pt">
                          <v:textbo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A1</w:t>
                                </w:r>
                              </w:p>
                            </w:txbxContent>
                          </v:textbox>
                        </v:shape>
                        <v:rect id="Rectangle 150577" o:spid="_x0000_s1242" style="position:absolute;top:2236;width:3416;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FykcQA&#10;AADeAAAADwAAAGRycy9kb3ducmV2LnhtbERPzWoCMRC+F/oOYQpeimartS5bo5TCghcPah9g3IzZ&#10;xc1ku0nX+PZGEHqbj+93lutoWzFQ7xvHCt4mGQjiyumGjYKfQznOQfiArLF1TAqu5GG9en5aYqHd&#10;hXc07IMRKYR9gQrqELpCSl/VZNFPXEecuJPrLYYEeyN1j5cUbls5zbIPabHh1FBjR981Vef9n1Vw&#10;NOd2OwvxcMqH4/C7ey2nJpZKjV7i1yeIQDH8ix/ujU7z88X8He7vpBv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BcpHEAAAA3gAAAA8AAAAAAAAAAAAAAAAAmAIAAGRycy9k&#10;b3ducmV2LnhtbFBLBQYAAAAABAAEAPUAAACJAwAAAAA=&#10;" fillcolor="white [3212]" strokecolor="black [3200]" strokeweight=".5pt">
                          <v:textbox>
                            <w:txbxContent>
                              <w:p w:rsidR="00473A3D" w:rsidRDefault="00473A3D" w:rsidP="00483067">
                                <w:pPr>
                                  <w:jc w:val="center"/>
                                  <w:rPr>
                                    <w:rFonts w:asciiTheme="majorBidi" w:hAnsiTheme="majorBidi" w:cstheme="majorBidi"/>
                                    <w:sz w:val="20"/>
                                    <w:szCs w:val="20"/>
                                    <w:lang w:val="en-US"/>
                                  </w:rPr>
                                </w:pPr>
                                <w:proofErr w:type="spellStart"/>
                                <w:r>
                                  <w:rPr>
                                    <w:rFonts w:asciiTheme="majorBidi" w:hAnsiTheme="majorBidi" w:cstheme="majorBidi"/>
                                    <w:sz w:val="20"/>
                                    <w:szCs w:val="20"/>
                                    <w:lang w:val="en-US"/>
                                  </w:rPr>
                                  <w:t>PhH</w:t>
                                </w:r>
                                <w:proofErr w:type="spellEnd"/>
                              </w:p>
                            </w:txbxContent>
                          </v:textbox>
                        </v:rect>
                        <v:rect id="Rectangle 150579" o:spid="_x0000_s1243" style="position:absolute;left:3498;top:2236;width:3419;height:26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XCsQA&#10;AADeAAAADwAAAGRycy9kb3ducmV2LnhtbERPzWoCMRC+C75DGKEXqdkqtsvWKKWw0IsHfx5g3IzZ&#10;xc1ku0nX9O2NIHibj+93VptoWzFQ7xvHCt5mGQjiyumGjYLjoXzNQfiArLF1TAr+ycNmPR6tsNDu&#10;yjsa9sGIFMK+QAV1CF0hpa9qsuhnriNO3Nn1FkOCvZG6x2sKt62cZ9m7tNhwaqixo++aqsv+zyo4&#10;mUu7XYR4OOfDafjdTcu5iaVSL5P49QkiUAxP8cP9o9P8/GO5hPs76Qa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N1wrEAAAA3gAAAA8AAAAAAAAAAAAAAAAAmAIAAGRycy9k&#10;b3ducmV2LnhtbFBLBQYAAAAABAAEAPUAAACJAwAAAAA=&#10;" fillcolor="white [3212]" strokecolor="black [3200]" strokeweight=".5pt">
                          <v:textbox>
                            <w:txbxContent>
                              <w:p w:rsidR="00473A3D" w:rsidRDefault="00473A3D"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v:textbox>
                        </v:rect>
                      </v:group>
                    </v:group>
                  </v:group>
                  <v:group id="Group 150702" o:spid="_x0000_s1244" style="position:absolute;left:659;top:7933;width:22460;height:6680" coordorigin="-6020,-1449" coordsize="22460,6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P0DB8QAAADeAAAA&#10;DwAAAAAAAAAAAAAAAACqAgAAZHJzL2Rvd25yZXYueG1sUEsFBgAAAAAEAAQA+gAAAJsDAAAAAA==&#10;">
                    <v:rect id="Rectangle 150555" o:spid="_x0000_s1245" style="position:absolute;left:8158;top:2539;width:8282;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Ps5sQA&#10;AADeAAAADwAAAGRycy9kb3ducmV2LnhtbERPzWoCMRC+F/oOYYReSs1WsS6rUUphwYsHfx5g3IzZ&#10;xc1ku0nX9O2NIHibj+93lutoWzFQ7xvHCj7HGQjiyumGjYLjofzIQfiArLF1TAr+ycN69fqyxEK7&#10;K+9o2AcjUgj7AhXUIXSFlL6qyaIfu444cWfXWwwJ9kbqHq8p3LZykmVf0mLDqaHGjn5qqi77P6vg&#10;ZC7tdhri4ZwPp+F3915OTCyVehvF7wWIQDE8xQ/3Rqf5+Xw2h/s76Qa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T7ObEAAAA3gAAAA8AAAAAAAAAAAAAAAAAmAIAAGRycy9k&#10;b3ducmV2LnhtbFBLBQYAAAAABAAEAPUAAACJAwAAAAA=&#10;" fillcolor="white [3212]" strokecolor="black [3200]" strokeweight=".5pt">
                      <v:textbox>
                        <w:txbxContent>
                          <w:p w:rsidR="00473A3D" w:rsidRDefault="00473A3D"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R1</w:t>
                            </w:r>
                          </w:p>
                          <w:p w:rsidR="00473A3D" w:rsidRDefault="00473A3D"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C1Contactor 1</w:t>
                            </w:r>
                          </w:p>
                        </w:txbxContent>
                      </v:textbox>
                    </v:rect>
                    <v:line id="Straight Connector 150658" o:spid="_x0000_s1246" style="position:absolute;flip:x;visibility:visible;mso-wrap-style:square" from="-6020,3896" to="8154,3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t6s8gAAADeAAAADwAAAGRycy9kb3ducmV2LnhtbESPQU/CQBCF7yT8h82QeJOtBBUrCyFG&#10;iZIQInrxNukObaE72+wupf5752DCbSbvzXvfzJe9a1RHIdaeDdyNM1DEhbc1lwa+v95uZ6BiQrbY&#10;eCYDvxRhuRgO5phbf+FP6vapVBLCMUcDVUptrnUsKnIYx74lFu3gg8Mkayi1DXiRcNfoSZY9aIc1&#10;S0OFLb1UVJz2Z2dguts2dnPcdV1bP30cpj/r8MrOmJtRv3oGlahPV/P/9bsV/NnjvfDKOzKDXvw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bt6s8gAAADeAAAADwAAAAAA&#10;AAAAAAAAAAChAgAAZHJzL2Rvd25yZXYueG1sUEsFBgAAAAAEAAQA+QAAAJYDAAAAAA==&#10;" strokecolor="black [3200]" strokeweight="1pt">
                      <v:stroke joinstyle="miter"/>
                    </v:line>
                    <v:line id="Straight Connector 150664" o:spid="_x0000_s1247" style="position:absolute;rotation:90;flip:x;visibility:visible;mso-wrap-style:square" from="3897,-762" to="5270,-7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0L8QAAADeAAAADwAAAGRycy9kb3ducmV2LnhtbERP3WrCMBS+H/gO4Qx2N1OFbdoZpQiK&#10;eGW7PcChOUvKmpPaRNvt6c1A2N35+H7PajO6VlypD41nBbNpBoK49rpho+DzY/e8ABEissbWMyn4&#10;oQCb9eRhhbn2A5d0raIRKYRDjgpsjF0uZagtOQxT3xEn7sv3DmOCvZG6xyGFu1bOs+xVOmw4NVjs&#10;aGup/q4uTsGw/+2O1iwLU+KhrE/zsZidrVJPj2PxDiLSGP/Fd/dBp/mLt5cl/L2TbpDr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VvQvxAAAAN4AAAAPAAAAAAAAAAAA&#10;AAAAAKECAABkcnMvZG93bnJldi54bWxQSwUGAAAAAAQABAD5AAAAkgMAAAAA&#10;" strokecolor="black [3200]" strokeweight="1pt">
                      <v:stroke joinstyle="miter"/>
                    </v:line>
                    <v:line id="Straight Connector 150666" o:spid="_x0000_s1248" style="position:absolute;flip:x;visibility:visible;mso-wrap-style:square" from="4532,0" to="158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G8CMgAAADeAAAADwAAAGRycy9kb3ducmV2LnhtbESPQWvCQBCF7wX/wzKCt7qpiLWpqxRp&#10;RYUitb30NmTHJG12NuyuMf5751DobYZ58977FqveNaqjEGvPBh7GGSjiwtuaSwNfn2/3c1AxIVts&#10;PJOBK0VYLQd3C8ytv/AHdcdUKjHhmKOBKqU21zoWFTmMY98Sy+3kg8Mkayi1DXgRc9foSZbNtMOa&#10;JaHCltYVFb/HszMwPbw3dv9z6Lq2ftqdpt+b8MrOmNGwf3kGlahP/+K/762V+vPHmQAIjsyglz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aG8CMgAAADeAAAADwAAAAAA&#10;AAAAAAAAAAChAgAAZHJzL2Rvd25yZXYueG1sUEsFBgAAAAAEAAQA+QAAAJYDAAAAAA==&#10;" strokecolor="black [3200]" strokeweight="1pt">
                      <v:stroke joinstyle="miter"/>
                    </v:line>
                    <v:shape id="_x0000_s1249" type="#_x0000_t202" style="position:absolute;left:4782;top:1821;width:3992;height:3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CIAsQA&#10;AADeAAAADwAAAGRycy9kb3ducmV2LnhtbERPTYvCMBC9C/sfwgjeNFVYLV2jSEFcRA+6XvY224xt&#10;sZl0m6jVX28Ewds83udM562pxIUaV1pWMBxEIIgzq0vOFRx+lv0YhPPIGivLpOBGDuazj84UE22v&#10;vKPL3ucihLBLUEHhfZ1I6bKCDLqBrYkDd7SNQR9gk0vd4DWEm0qOomgsDZYcGgqsKS0oO+3PRsE6&#10;XW5x9zcy8b1KV5vjov4//H4q1eu2iy8Qnlr/Fr/c3zrMjyfjITzfCTf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wiALEAAAA3gAAAA8AAAAAAAAAAAAAAAAAmAIAAGRycy9k&#10;b3ducmV2LnhtbFBLBQYAAAAABAAEAPUAAACJAwAAAAA=&#10;" filled="f" stroked="f" strokeweight=".5pt">
                      <v:textbo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v:textbox>
                    </v:shape>
                  </v:group>
                </v:group>
                <v:shape id="Picture 13750" o:spid="_x0000_s1250" type="#_x0000_t75" style="position:absolute;left:27430;top:11904;width:2505;height:111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IpO3HAAAA3gAAAA8AAABkcnMvZG93bnJldi54bWxEj09rwkAQxe8Fv8MygpeiG6VETV1FlBYv&#10;Qvxz8TZmp0kwOxuyq0m/fbcgeJvhvXm/N4tVZyrxoMaVlhWMRxEI4szqknMF59PXcAbCeWSNlWVS&#10;8EsOVsve2wITbVs+0OPocxFC2CWooPC+TqR0WUEG3cjWxEH7sY1BH9Yml7rBNoSbSk6iKJYGSw6E&#10;AmvaFJTdjncTIJfdtszisbl+c+ra/Uf6Hs9TpQb9bv0JwlPnX+bn9U6H+rNpPIH/d8IMcvk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FIpO3HAAAA3gAAAA8AAAAAAAAAAAAA&#10;AAAAnwIAAGRycy9kb3ducmV2LnhtbFBLBQYAAAAABAAEAPcAAACTAwAAAAA=&#10;">
                  <v:imagedata r:id="rId107" o:title="" croptop="39094f" cropbottom="1738f" cropleft="35511f" cropright="17871f"/>
                  <v:path arrowok="t"/>
                </v:shape>
              </v:group>
            </w:pict>
          </mc:Fallback>
        </mc:AlternateContent>
      </w:r>
    </w:p>
    <w:p w:rsidR="00483067" w:rsidRPr="004E1614" w:rsidRDefault="00483067" w:rsidP="00483067">
      <w:pPr>
        <w:rPr>
          <w:rFonts w:asciiTheme="majorBidi" w:hAnsiTheme="majorBidi" w:cstheme="majorBidi"/>
          <w:sz w:val="24"/>
          <w:szCs w:val="24"/>
          <w:lang w:val="en-US" w:eastAsia="en-US" w:bidi="ar-LB"/>
        </w:rPr>
      </w:pPr>
      <w:r>
        <w:rPr>
          <w:noProof/>
          <w:lang w:val="en-US" w:eastAsia="en-US"/>
        </w:rPr>
        <mc:AlternateContent>
          <mc:Choice Requires="wps">
            <w:drawing>
              <wp:anchor distT="4294967295" distB="4294967295" distL="114299" distR="114299" simplePos="0" relativeHeight="251666432" behindDoc="0" locked="0" layoutInCell="1" allowOverlap="1" wp14:anchorId="03E2397C" wp14:editId="18C40CE3">
                <wp:simplePos x="0" y="0"/>
                <wp:positionH relativeFrom="column">
                  <wp:posOffset>3886199</wp:posOffset>
                </wp:positionH>
                <wp:positionV relativeFrom="paragraph">
                  <wp:posOffset>2124074</wp:posOffset>
                </wp:positionV>
                <wp:extent cx="0" cy="0"/>
                <wp:effectExtent l="0" t="0" r="0" b="0"/>
                <wp:wrapNone/>
                <wp:docPr id="18742" name="Straight Connector 11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3F67F12" id="Straight Connector 1173" o:spid="_x0000_s1026" style="position:absolute;z-index:251666432;visibility:visible;mso-wrap-style:square;mso-width-percent:0;mso-height-percent:0;mso-wrap-distance-left:3.17497mm;mso-wrap-distance-top:-3e-5mm;mso-wrap-distance-right:3.17497mm;mso-wrap-distance-bottom:-3e-5mm;mso-position-horizontal:absolute;mso-position-horizontal-relative:text;mso-position-vertical:absolute;mso-position-vertical-relative:text;mso-width-percent:0;mso-height-percent:0;mso-width-relative:page;mso-height-relative:page" from="306pt,167.25pt" to="306pt,16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" strokecolor="#4579b8 [3044]">
                <o:lock v:ext="edit" shapetype="f"/>
              </v:line>
            </w:pict>
          </mc:Fallback>
        </mc:AlternateContent>
      </w: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r>
        <w:rPr>
          <w:noProof/>
          <w:lang w:val="en-US" w:eastAsia="en-US"/>
        </w:rPr>
        <mc:AlternateContent>
          <mc:Choice Requires="wpg">
            <w:drawing>
              <wp:anchor distT="0" distB="0" distL="114300" distR="114300" simplePos="0" relativeHeight="251667456" behindDoc="0" locked="0" layoutInCell="1" allowOverlap="1" wp14:anchorId="342F14D7" wp14:editId="0D3F54AD">
                <wp:simplePos x="0" y="0"/>
                <wp:positionH relativeFrom="column">
                  <wp:posOffset>1908810</wp:posOffset>
                </wp:positionH>
                <wp:positionV relativeFrom="paragraph">
                  <wp:posOffset>74295</wp:posOffset>
                </wp:positionV>
                <wp:extent cx="3204210" cy="2220595"/>
                <wp:effectExtent l="0" t="0" r="0" b="8255"/>
                <wp:wrapNone/>
                <wp:docPr id="18731" name="Group 11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04210" cy="2220595"/>
                          <a:chOff x="0" y="0"/>
                          <a:chExt cx="3204210" cy="2220847"/>
                        </a:xfrm>
                      </wpg:grpSpPr>
                      <wpg:grpSp>
                        <wpg:cNvPr id="18732" name="Group 13752"/>
                        <wpg:cNvGrpSpPr/>
                        <wpg:grpSpPr>
                          <a:xfrm>
                            <a:off x="0" y="0"/>
                            <a:ext cx="1000359" cy="1102995"/>
                            <a:chOff x="2052287" y="0"/>
                            <a:chExt cx="1000997" cy="1103630"/>
                          </a:xfrm>
                        </wpg:grpSpPr>
                        <pic:pic xmlns:pic="http://schemas.openxmlformats.org/drawingml/2006/picture">
                          <pic:nvPicPr>
                            <pic:cNvPr id="18733" name="Picture 13754"/>
                            <pic:cNvPicPr>
                              <a:picLocks noChangeAspect="1"/>
                            </pic:cNvPicPr>
                          </pic:nvPicPr>
                          <pic:blipFill rotWithShape="1">
                            <a:blip r:embed="rId106">
                              <a:extLst>
                                <a:ext uri="{28A0092B-C50C-407E-A947-70E740481C1C}">
                                  <a14:useLocalDpi xmlns:a14="http://schemas.microsoft.com/office/drawing/2010/main" val="0"/>
                                </a:ext>
                              </a:extLst>
                            </a:blip>
                            <a:srcRect l="49087" t="22803" r="22758" b="39692"/>
                            <a:stretch/>
                          </pic:blipFill>
                          <pic:spPr bwMode="auto">
                            <a:xfrm>
                              <a:off x="2674189" y="0"/>
                              <a:ext cx="379095" cy="110363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734"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24918" r="74716" b="67378"/>
                            <a:stretch/>
                          </pic:blipFill>
                          <pic:spPr bwMode="auto">
                            <a:xfrm>
                              <a:off x="2052287" y="25879"/>
                              <a:ext cx="361950" cy="163830"/>
                            </a:xfrm>
                            <a:prstGeom prst="rect">
                              <a:avLst/>
                            </a:prstGeom>
                            <a:noFill/>
                            <a:ln>
                              <a:noFill/>
                            </a:ln>
                            <a:extLst>
                              <a:ext uri="{53640926-AAD7-44D8-BBD7-CCE9431645EC}">
                                <a14:shadowObscured xmlns:a14="http://schemas.microsoft.com/office/drawing/2010/main"/>
                              </a:ext>
                            </a:extLst>
                          </pic:spPr>
                        </pic:pic>
                        <wps:wsp>
                          <wps:cNvPr id="18735" name="Straight Connector 1152"/>
                          <wps:cNvCnPr/>
                          <wps:spPr>
                            <a:xfrm flipV="1">
                              <a:off x="2397777" y="94891"/>
                              <a:ext cx="339731" cy="0"/>
                            </a:xfrm>
                            <a:prstGeom prst="line">
                              <a:avLst/>
                            </a:prstGeom>
                            <a:ln>
                              <a:solidFill>
                                <a:srgbClr val="FF0000"/>
                              </a:solidFill>
                            </a:ln>
                          </wps:spPr>
                          <wps:style>
                            <a:lnRef idx="2">
                              <a:schemeClr val="dk1"/>
                            </a:lnRef>
                            <a:fillRef idx="0">
                              <a:schemeClr val="dk1"/>
                            </a:fillRef>
                            <a:effectRef idx="1">
                              <a:schemeClr val="dk1"/>
                            </a:effectRef>
                            <a:fontRef idx="minor">
                              <a:schemeClr val="tx1"/>
                            </a:fontRef>
                          </wps:style>
                          <wps:bodyPr/>
                        </wps:wsp>
                        <pic:pic xmlns:pic="http://schemas.openxmlformats.org/drawingml/2006/picture">
                          <pic:nvPicPr>
                            <pic:cNvPr id="18736"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35866" r="75193" b="56853"/>
                            <a:stretch/>
                          </pic:blipFill>
                          <pic:spPr bwMode="auto">
                            <a:xfrm>
                              <a:off x="2052646" y="249232"/>
                              <a:ext cx="335915" cy="15430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8737" name="Picture 1172"/>
                          <pic:cNvPicPr>
                            <a:picLocks noChangeAspect="1"/>
                          </pic:cNvPicPr>
                        </pic:nvPicPr>
                        <pic:blipFill>
                          <a:blip r:embed="rId112">
                            <a:extLst>
                              <a:ext uri="{28A0092B-C50C-407E-A947-70E740481C1C}">
                                <a14:useLocalDpi xmlns:a14="http://schemas.microsoft.com/office/drawing/2010/main" val="0"/>
                              </a:ext>
                            </a:extLst>
                          </a:blip>
                          <a:srcRect/>
                          <a:stretch>
                            <a:fillRect/>
                          </a:stretch>
                        </pic:blipFill>
                        <pic:spPr bwMode="auto">
                          <a:xfrm>
                            <a:off x="1371600" y="345057"/>
                            <a:ext cx="1832610" cy="1875790"/>
                          </a:xfrm>
                          <a:prstGeom prst="rect">
                            <a:avLst/>
                          </a:prstGeom>
                          <a:noFill/>
                          <a:ln>
                            <a:noFill/>
                          </a:ln>
                        </pic:spPr>
                      </pic:pic>
                      <wps:wsp>
                        <wps:cNvPr id="18738" name="Straight Connector 1174"/>
                        <wps:cNvCnPr/>
                        <wps:spPr>
                          <a:xfrm>
                            <a:off x="923026" y="655608"/>
                            <a:ext cx="845475" cy="0"/>
                          </a:xfrm>
                          <a:prstGeom prst="line">
                            <a:avLst/>
                          </a:prstGeom>
                        </wps:spPr>
                        <wps:style>
                          <a:lnRef idx="2">
                            <a:schemeClr val="accent1"/>
                          </a:lnRef>
                          <a:fillRef idx="0">
                            <a:schemeClr val="accent1"/>
                          </a:fillRef>
                          <a:effectRef idx="1">
                            <a:schemeClr val="accent1"/>
                          </a:effectRef>
                          <a:fontRef idx="minor">
                            <a:schemeClr val="tx1"/>
                          </a:fontRef>
                        </wps:style>
                        <wps:bodyPr/>
                      </wps:wsp>
                      <wps:wsp>
                        <wps:cNvPr id="18739" name="Straight Connector 150658"/>
                        <wps:cNvCnPr>
                          <a:cxnSpLocks noChangeShapeType="1"/>
                        </wps:cNvCnPr>
                        <wps:spPr bwMode="auto">
                          <a:xfrm flipH="1">
                            <a:off x="552090" y="1302589"/>
                            <a:ext cx="118872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40" name="Straight Connector 150580"/>
                        <wps:cNvCnPr>
                          <a:cxnSpLocks noChangeShapeType="1"/>
                        </wps:cNvCnPr>
                        <wps:spPr bwMode="auto">
                          <a:xfrm>
                            <a:off x="526211" y="345057"/>
                            <a:ext cx="0" cy="978408"/>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41" name="Straight Connector 1177"/>
                        <wps:cNvCnPr/>
                        <wps:spPr>
                          <a:xfrm>
                            <a:off x="336430" y="336431"/>
                            <a:ext cx="190230" cy="0"/>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w14:anchorId="6F5BB2D9" id="Group 1178" o:spid="_x0000_s1026" style="position:absolute;margin-left:150.3pt;margin-top:5.85pt;width:252.3pt;height:174.85pt;z-index:251667456" coordsize="32042,22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">
                <v:group id="Group 13752" o:spid="_x0000_s1027" style="position:absolute;width:10003;height:11029" coordorigin="20522" coordsize="10009,110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hngpMQAAADeAAAA&#10;DwAAAAAAAAAAAAAAAACqAgAAZHJzL2Rvd25yZXYueG1sUEsFBgAAAAAEAAQA+gAAAJsDAAAAAA==&#10;">
                  <v:shape id="Picture 13754" o:spid="_x0000_s1028" type="#_x0000_t75" style="position:absolute;left:26741;width:3791;height:110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CceLFAAAA3gAAAA8AAABkcnMvZG93bnJldi54bWxET01rwkAQvQv+h2WE3nRjLVVS1yBSqQcv&#10;WvU8ZKdJTHY27K4x9td3C4Xe5vE+Z5n1phEdOV9ZVjCdJCCIc6srLhScPrfjBQgfkDU2lknBgzxk&#10;q+Fgiam2dz5QdwyFiCHsU1RQhtCmUvq8JIN+YlviyH1ZZzBE6AqpHd5juGnkc5K8SoMVx4YSW9qU&#10;lNfHm1Hw7vrz+lEddt5+f1wvtt5fu5e9Uk+jfv0GIlAf/sV/7p2O8xfz2Qx+34k3yN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7gnHixQAAAN4AAAAPAAAAAAAAAAAAAAAA&#10;AJ8CAABkcnMvZG93bnJldi54bWxQSwUGAAAAAAQABAD3AAAAkQMAAAAA&#10;">
                    <v:imagedata r:id="rId113" o:title="" croptop="14944f" cropbottom="26013f" cropleft="32170f" cropright="14915f"/>
                    <v:path arrowok="t"/>
                  </v:shape>
                  <v:shape id="Picture 150556" o:spid="_x0000_s1029" type="#_x0000_t75" style="position:absolute;left:20522;top:258;width:3620;height:16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9WmDEAAAA3gAAAA8AAABkcnMvZG93bnJldi54bWxET81qwkAQvhd8h2UEb3WjFbXRVYLFouCl&#10;qw8wZKdJMDsbsmuMffpuQehtPr7fWW97W4uOWl85VjAZJyCIc2cqLhRczvvXJQgfkA3WjknBgzxs&#10;N4OXNabG3fmLOh0KEUPYp6igDKFJpfR5SRb92DXEkft2rcUQYVtI0+I9httaTpNkLi1WHBtKbGhX&#10;Un7VN6vg2r8fu+ykjx+1fnzOstP5sNM/So2GfbYCEagP/+Kn+2Di/OXibQZ/78Qb5O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Y9WmDEAAAA3gAAAA8AAAAAAAAAAAAAAAAA&#10;nwIAAGRycy9kb3ducmV2LnhtbFBLBQYAAAAABAAEAPcAAACQAwAAAAA=&#10;">
                    <v:imagedata r:id="rId85" o:title="" croptop="16330f" cropbottom="44157f" cropleft="12217f" cropright="48966f"/>
                    <v:path arrowok="t"/>
                  </v:shape>
                  <v:line id="Straight Connector 1152" o:spid="_x0000_s1030" style="position:absolute;flip:y;visibility:visible;mso-wrap-style:square" from="23977,948" to="27375,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EvJsYAAADeAAAADwAAAGRycy9kb3ducmV2LnhtbERPS2vCQBC+C/6HZQQvUjf1USV1FRFK&#10;JSK2tod6G7JjEpudDdlV03/fFQRv8/E9Z7ZoTCkuVLvCsoLnfgSCOLW64EzB99fb0xSE88gaS8uk&#10;4I8cLObt1gxjba/8SZe9z0QIYRejgtz7KpbSpTkZdH1bEQfuaGuDPsA6k7rGawg3pRxE0Ys0WHBo&#10;yLGiVU7p7/5sFLwb/7Mb6Y9Db3xImhNXm2SbTJTqdprlKwhPjX+I7+61DvOnk+EYbu+EG+T8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xLybGAAAA3gAAAA8AAAAAAAAA&#10;AAAAAAAAoQIAAGRycy9kb3ducmV2LnhtbFBLBQYAAAAABAAEAPkAAACUAwAAAAA=&#10;" strokecolor="red" strokeweight="2pt">
                    <v:shadow on="t" color="black" opacity="24903f" origin=",.5" offset="0,.55556mm"/>
                  </v:line>
                  <v:shape id="Picture 150556" o:spid="_x0000_s1031" type="#_x0000_t75" style="position:absolute;left:20526;top:2492;width:3359;height:1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eLlXEAAAA3gAAAA8AAABkcnMvZG93bnJldi54bWxET99rwjAQfh/4P4QT9lI0nQMt1SjiEAYD&#10;YSo+n83ZFJtL12Ta/vdmMPDtPr6ft1h1thY3an3lWMHbOAVBXDhdcangeNiOMhA+IGusHZOCnjys&#10;loOXBeba3fmbbvtQihjCPkcFJoQml9IXhiz6sWuII3dxrcUQYVtK3eI9httaTtJ0Ki1WHBsMNrQx&#10;VFz3v1ZBcu6Osz77OJU+kTIxP/3uq98o9Trs1nMQgbrwFP+7P3Wcn83ep/D3TrxBLh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yeLlXEAAAA3gAAAA8AAAAAAAAAAAAAAAAA&#10;nwIAAGRycy9kb3ducmV2LnhtbFBLBQYAAAAABAAEAPcAAACQAwAAAAA=&#10;">
                    <v:imagedata r:id="rId85" o:title="" croptop="23505f" cropbottom="37259f" cropleft="12217f" cropright="49278f"/>
                    <v:path arrowok="t"/>
                  </v:shape>
                </v:group>
                <v:shape id="Picture 1172" o:spid="_x0000_s1032" type="#_x0000_t75" style="position:absolute;left:13716;top:3450;width:18326;height:187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9DbHFAAAA3gAAAA8AAABkcnMvZG93bnJldi54bWxET99rwjAQfhf2P4Qb7EVm0gm2dEYZg8EG&#10;Q9ANYW9Hc2vLmkuXxFr/eyMIvt3H9/OW69F2YiAfWscaspkCQVw503Kt4fvr7bEAESKywc4xaThR&#10;gPXqbrLE0rgjb2nYxVqkEA4lamhi7EspQ9WQxTBzPXHifp23GBP0tTQejyncdvJJqYW02HJqaLCn&#10;14aqv93Bavj/zPaZ/Dls/fAxLfJ9pzYnVFo/3I8vzyAijfEmvrrfTZpf5PMcLu+kG+TqD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a/Q2xxQAAAN4AAAAPAAAAAAAAAAAAAAAA&#10;AJ8CAABkcnMvZG93bnJldi54bWxQSwUGAAAAAAQABAD3AAAAkQMAAAAA&#10;">
                  <v:imagedata r:id="rId114" o:title=""/>
                  <v:path arrowok="t"/>
                </v:shape>
                <v:line id="Straight Connector 1174" o:spid="_x0000_s1033" style="position:absolute;visibility:visible;mso-wrap-style:square" from="9230,6556" to="17685,6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N38MAAADeAAAADwAAAGRycy9kb3ducmV2LnhtbESPS2/CMAzH70j7DpEncYOUhwbrCAiQ&#10;KnHlsbvXeG1H41RJgO7bzwek3Wz5//h5teldq+4UYuPZwGScgSIuvW24MnA5F6MlqJiQLbaeycAv&#10;RdisXwYrzK1/8JHup1QpCeGYo4E6pS7XOpY1OYxj3xHL7dsHh0nWUGkb8CHhrtXTLHvTDhuWhho7&#10;2tdUXk83JyXZzu8KHc/z+fb2fig+v5rqJxgzfO23H6AS9elf/HQfrOAvFzPhlXdkBr3+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4Dd/DAAAA3gAAAA8AAAAAAAAAAAAA&#10;AAAAoQIAAGRycy9kb3ducmV2LnhtbFBLBQYAAAAABAAEAPkAAACRAwAAAAA=&#10;" strokecolor="#4f81bd [3204]" strokeweight="2pt">
                  <v:shadow on="t" color="black" opacity="24903f" origin=",.5" offset="0,.55556mm"/>
                </v:line>
                <v:line id="Straight Connector 150658" o:spid="_x0000_s1034" style="position:absolute;flip:x;visibility:visible;mso-wrap-style:square" from="5520,13025" to="17408,130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g6iMYAAADeAAAADwAAAGRycy9kb3ducmV2LnhtbERPS2vCQBC+F/wPywi91Y0PqkZXKWJL&#10;K0jwcfE2ZMckNjsbdrcx/ffdQqG3+fies1x3phYtOV9ZVjAcJCCIc6srLhScT69PMxA+IGusLZOC&#10;b/KwXvUelphqe+cDtcdQiBjCPkUFZQhNKqXPSzLoB7YhjtzVOoMhQldI7fAew00tR0nyLA1WHBtK&#10;bGhTUv55/DIKJtm+1rtb1rZNNf+4Ti5vbstGqcd+97IAEagL/+I/97uO82fT8Rx+34k3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MoOojGAAAA3gAAAA8AAAAAAAAA&#10;AAAAAAAAoQIAAGRycy9kb3ducmV2LnhtbFBLBQYAAAAABAAEAPkAAACUAwAAAAA=&#10;" strokecolor="black [3200]" strokeweight="1pt">
                  <v:stroke joinstyle="miter"/>
                </v:line>
                <v:line id="Straight Connector 150580" o:spid="_x0000_s1035" style="position:absolute;visibility:visible;mso-wrap-style:square" from="5262,3450" to="5262,13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2ayn8cAAADeAAAADwAAAGRycy9kb3ducmV2LnhtbESPQWvCQBCF70L/wzKF3nTTUqJJXaUU&#10;hF4Eq7b0OM2OSTA7G3ZXjf/eORS8zTBv3nvffDm4Tp0pxNazgedJBoq48rbl2sB+txrPQMWEbLHz&#10;TAauFGG5eBjNsbT+wl903qZaiQnHEg00KfWl1rFqyGGc+J5YbgcfHCZZQ61twIuYu06/ZFmuHbYs&#10;CQ329NFQddyenIFv+jmGvCj06u/3tDm4fZFbvTbm6XF4fwOVaEh38f/3p5X6s+mrAAiOzK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ZrKfxwAAAN4AAAAPAAAAAAAA&#10;AAAAAAAAAKECAABkcnMvZG93bnJldi54bWxQSwUGAAAAAAQABAD5AAAAlQMAAAAA&#10;" strokecolor="black [3200]" strokeweight="1pt">
                  <v:stroke joinstyle="miter"/>
                </v:line>
                <v:line id="Straight Connector 1177" o:spid="_x0000_s1036" style="position:absolute;visibility:visible;mso-wrap-style:square" from="3364,3364" to="5266,33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u2TcYAAADeAAAADwAAAGRycy9kb3ducmV2LnhtbESPQW/CMAyF70j7D5En7QZpGWNQCAhN&#10;m0DbaQzuVmPaisYpSQbh3xOkSbvZeu99fp4vo2nFmZxvLCvIBxkI4tLqhisFu5+P/gSED8gaW8uk&#10;4EoelouH3hwLbS/8TedtqESCsC9QQR1CV0jpy5oM+oHtiJN2sM5gSKurpHZ4SXDTymGWjaXBhtOF&#10;Gjt6q6k8bn9NouT7k5Hr4xT3n+7LvT+P40s8KfX0GFczEIFi+Df/pTc61Z+8jnK4v5Nmk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5btk3GAAAA3gAAAA8AAAAAAAAA&#10;AAAAAAAAoQIAAGRycy9kb3ducmV2LnhtbFBLBQYAAAAABAAEAPkAAACUAwAAAAA=&#10;" strokecolor="black [3040]"/>
              </v:group>
            </w:pict>
          </mc:Fallback>
        </mc:AlternateContent>
      </w: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Default="00483067" w:rsidP="00483067">
      <w:pPr>
        <w:rPr>
          <w:rFonts w:asciiTheme="majorBidi" w:hAnsiTheme="majorBidi" w:cstheme="majorBidi"/>
          <w:sz w:val="24"/>
          <w:szCs w:val="24"/>
          <w:lang w:val="en-US" w:eastAsia="en-US" w:bidi="ar-LB"/>
        </w:rPr>
      </w:pPr>
    </w:p>
    <w:p w:rsidR="00A37AA7" w:rsidRDefault="00A37AA7" w:rsidP="00483067">
      <w:pPr>
        <w:rPr>
          <w:rFonts w:asciiTheme="majorBidi" w:hAnsiTheme="majorBidi" w:cstheme="majorBidi"/>
          <w:sz w:val="24"/>
          <w:szCs w:val="24"/>
          <w:lang w:val="en-US" w:eastAsia="en-US" w:bidi="ar-LB"/>
        </w:rPr>
      </w:pPr>
    </w:p>
    <w:p w:rsidR="00A37AA7" w:rsidRDefault="00A37AA7" w:rsidP="00483067">
      <w:pPr>
        <w:rPr>
          <w:rFonts w:asciiTheme="majorBidi" w:hAnsiTheme="majorBidi" w:cstheme="majorBidi"/>
          <w:sz w:val="24"/>
          <w:szCs w:val="24"/>
          <w:lang w:val="en-US" w:eastAsia="en-US" w:bidi="ar-LB"/>
        </w:rPr>
      </w:pPr>
    </w:p>
    <w:p w:rsidR="00A37AA7" w:rsidRDefault="00A37AA7" w:rsidP="00483067">
      <w:pPr>
        <w:rPr>
          <w:rFonts w:asciiTheme="majorBidi" w:hAnsiTheme="majorBidi" w:cstheme="majorBidi"/>
          <w:sz w:val="24"/>
          <w:szCs w:val="24"/>
          <w:lang w:val="en-US" w:eastAsia="en-US" w:bidi="ar-LB"/>
        </w:rPr>
      </w:pPr>
    </w:p>
    <w:p w:rsidR="00A37AA7" w:rsidRDefault="00A37AA7" w:rsidP="00483067">
      <w:pPr>
        <w:rPr>
          <w:rFonts w:asciiTheme="majorBidi" w:hAnsiTheme="majorBidi" w:cstheme="majorBidi"/>
          <w:sz w:val="24"/>
          <w:szCs w:val="24"/>
          <w:lang w:val="en-US" w:eastAsia="en-US" w:bidi="ar-LB"/>
        </w:rPr>
      </w:pPr>
    </w:p>
    <w:p w:rsidR="006B39D8" w:rsidRPr="004E1614" w:rsidRDefault="006B39D8" w:rsidP="00483067">
      <w:pPr>
        <w:rPr>
          <w:rFonts w:asciiTheme="majorBidi" w:hAnsiTheme="majorBidi" w:cstheme="majorBidi"/>
          <w:sz w:val="24"/>
          <w:szCs w:val="24"/>
          <w:lang w:val="en-US" w:eastAsia="en-US" w:bidi="ar-LB"/>
        </w:rPr>
      </w:pPr>
    </w:p>
    <w:p w:rsidR="00483067" w:rsidRPr="00A37AA7" w:rsidRDefault="00483067" w:rsidP="00A37AA7">
      <w:pPr>
        <w:pStyle w:val="Heading3"/>
        <w:bidi/>
        <w:rPr>
          <w:szCs w:val="22"/>
          <w:rtl/>
        </w:rPr>
      </w:pPr>
      <w:bookmarkStart w:id="46" w:name="_Toc102220909"/>
      <w:r w:rsidRPr="00A37AA7">
        <w:rPr>
          <w:szCs w:val="22"/>
          <w:rtl/>
        </w:rPr>
        <w:t xml:space="preserve">التحكم ومراقبة ال </w:t>
      </w:r>
      <w:r w:rsidRPr="00A37AA7">
        <w:t>Supply fans</w:t>
      </w:r>
      <w:r w:rsidRPr="00A37AA7">
        <w:rPr>
          <w:szCs w:val="22"/>
          <w:rtl/>
        </w:rPr>
        <w:t>:</w:t>
      </w:r>
      <w:bookmarkEnd w:id="46"/>
    </w:p>
    <w:p w:rsidR="00483067" w:rsidRPr="00A93E28" w:rsidRDefault="00483067" w:rsidP="00483067">
      <w:pPr>
        <w:pStyle w:val="ListParagraph"/>
        <w:ind w:left="1260"/>
        <w:rPr>
          <w:rFonts w:asciiTheme="majorBidi" w:hAnsiTheme="majorBidi" w:cstheme="majorBidi"/>
          <w:sz w:val="24"/>
          <w:szCs w:val="24"/>
          <w:rtl/>
          <w:lang w:bidi="ar-LB"/>
        </w:rPr>
      </w:pPr>
      <w:r w:rsidRPr="00A93E28">
        <w:rPr>
          <w:rFonts w:asciiTheme="majorBidi" w:hAnsiTheme="majorBidi" w:cstheme="majorBidi"/>
          <w:sz w:val="24"/>
          <w:szCs w:val="24"/>
          <w:rtl/>
          <w:lang w:bidi="ar-LB"/>
        </w:rPr>
        <w:t xml:space="preserve">يتم التحكم ومراقبة ال </w:t>
      </w:r>
      <w:r w:rsidRPr="00A93E28">
        <w:rPr>
          <w:rFonts w:asciiTheme="majorBidi" w:hAnsiTheme="majorBidi" w:cstheme="majorBidi"/>
          <w:sz w:val="24"/>
          <w:szCs w:val="24"/>
          <w:lang w:bidi="ar-LB"/>
        </w:rPr>
        <w:t>Supply fans</w:t>
      </w:r>
      <w:r w:rsidRPr="00A93E28">
        <w:rPr>
          <w:rFonts w:asciiTheme="majorBidi" w:hAnsiTheme="majorBidi" w:cstheme="majorBidi"/>
          <w:sz w:val="24"/>
          <w:szCs w:val="24"/>
          <w:rtl/>
          <w:lang w:bidi="ar-LB"/>
        </w:rPr>
        <w:t xml:space="preserve"> بشكل يدوي عن طريق الحاسوب (</w:t>
      </w:r>
      <w:r w:rsidRPr="00A93E28">
        <w:rPr>
          <w:rFonts w:asciiTheme="majorBidi" w:hAnsiTheme="majorBidi" w:cstheme="majorBidi"/>
          <w:sz w:val="24"/>
          <w:szCs w:val="24"/>
          <w:lang w:bidi="ar-LB"/>
        </w:rPr>
        <w:t>User interface</w:t>
      </w:r>
      <w:r w:rsidRPr="00A93E28">
        <w:rPr>
          <w:rFonts w:asciiTheme="majorBidi" w:hAnsiTheme="majorBidi" w:cstheme="majorBidi"/>
          <w:sz w:val="24"/>
          <w:szCs w:val="24"/>
          <w:rtl/>
          <w:lang w:bidi="ar-LB"/>
        </w:rPr>
        <w:t xml:space="preserve">) بواسطة ال </w:t>
      </w:r>
      <w:r w:rsidRPr="00A93E28">
        <w:rPr>
          <w:rFonts w:asciiTheme="majorBidi" w:hAnsiTheme="majorBidi" w:cstheme="majorBidi"/>
          <w:sz w:val="24"/>
          <w:szCs w:val="24"/>
          <w:lang w:bidi="ar-LB"/>
        </w:rPr>
        <w:t>Modbus</w:t>
      </w:r>
      <w:r w:rsidRPr="00A93E28">
        <w:rPr>
          <w:rFonts w:asciiTheme="majorBidi" w:hAnsiTheme="majorBidi" w:cstheme="majorBidi"/>
          <w:sz w:val="24"/>
          <w:szCs w:val="24"/>
          <w:rtl/>
          <w:lang w:bidi="ar-LB"/>
        </w:rPr>
        <w:t xml:space="preserve"> على الشكل التالي :</w:t>
      </w:r>
    </w:p>
    <w:p w:rsidR="00483067" w:rsidRPr="00A93E28" w:rsidRDefault="00483067" w:rsidP="00483067">
      <w:pPr>
        <w:pStyle w:val="ListParagraph"/>
        <w:ind w:left="1260"/>
        <w:rPr>
          <w:rFonts w:asciiTheme="majorBidi" w:hAnsiTheme="majorBidi" w:cstheme="majorBidi"/>
          <w:sz w:val="24"/>
          <w:szCs w:val="24"/>
          <w:rtl/>
          <w:lang w:bidi="ar-LB"/>
        </w:rPr>
      </w:pPr>
      <w:r w:rsidRPr="00C044BC">
        <w:rPr>
          <w:rFonts w:asciiTheme="majorBidi" w:hAnsiTheme="majorBidi" w:cstheme="majorBidi"/>
          <w:sz w:val="24"/>
          <w:szCs w:val="24"/>
          <w:u w:val="single"/>
          <w:rtl/>
          <w:lang w:bidi="ar-LB"/>
        </w:rPr>
        <w:t xml:space="preserve">التحكم  بال </w:t>
      </w:r>
      <w:r w:rsidRPr="00C044BC">
        <w:rPr>
          <w:rFonts w:asciiTheme="majorBidi" w:hAnsiTheme="majorBidi" w:cstheme="majorBidi"/>
          <w:sz w:val="24"/>
          <w:szCs w:val="24"/>
          <w:u w:val="single"/>
          <w:lang w:bidi="ar-LB"/>
        </w:rPr>
        <w:t>fan</w:t>
      </w:r>
      <w:r w:rsidRPr="00C044BC">
        <w:rPr>
          <w:rFonts w:asciiTheme="majorBidi" w:hAnsiTheme="majorBidi" w:cstheme="majorBidi"/>
          <w:sz w:val="24"/>
          <w:szCs w:val="24"/>
          <w:u w:val="single"/>
          <w:rtl/>
          <w:lang w:bidi="ar-LB"/>
        </w:rPr>
        <w:t xml:space="preserve"> :</w:t>
      </w:r>
      <w:r w:rsidRPr="00A93E28">
        <w:rPr>
          <w:rFonts w:asciiTheme="majorBidi" w:hAnsiTheme="majorBidi" w:cstheme="majorBidi"/>
          <w:sz w:val="24"/>
          <w:szCs w:val="24"/>
          <w:rtl/>
          <w:lang w:bidi="ar-LB"/>
        </w:rPr>
        <w:t xml:space="preserve"> ارسال "1"</w:t>
      </w:r>
      <w:r w:rsidRPr="00A93E28">
        <w:rPr>
          <w:rFonts w:asciiTheme="majorBidi" w:hAnsiTheme="majorBidi" w:cstheme="majorBidi"/>
          <w:sz w:val="24"/>
          <w:szCs w:val="24"/>
          <w:lang w:bidi="ar-LB"/>
        </w:rPr>
        <w:t xml:space="preserve"> </w:t>
      </w:r>
      <w:r w:rsidRPr="00A93E28">
        <w:rPr>
          <w:rFonts w:asciiTheme="majorBidi" w:hAnsiTheme="majorBidi" w:cstheme="majorBidi"/>
          <w:sz w:val="24"/>
          <w:szCs w:val="24"/>
          <w:rtl/>
          <w:lang w:bidi="ar-LB"/>
        </w:rPr>
        <w:t xml:space="preserve"> من </w:t>
      </w:r>
      <w:r w:rsidRPr="00A93E28">
        <w:rPr>
          <w:rFonts w:asciiTheme="majorBidi" w:hAnsiTheme="majorBidi" w:cstheme="majorBidi"/>
          <w:sz w:val="24"/>
          <w:szCs w:val="24"/>
          <w:lang w:bidi="ar-LB"/>
        </w:rPr>
        <w:t>(PC)</w:t>
      </w:r>
      <w:r w:rsidRPr="00A93E28">
        <w:rPr>
          <w:rFonts w:asciiTheme="majorBidi" w:hAnsiTheme="majorBidi" w:cstheme="majorBidi"/>
          <w:sz w:val="24"/>
          <w:szCs w:val="24"/>
          <w:rtl/>
          <w:lang w:bidi="ar-LB"/>
        </w:rPr>
        <w:t xml:space="preserve"> الى </w:t>
      </w:r>
      <w:r w:rsidRPr="00A93E28">
        <w:rPr>
          <w:rFonts w:asciiTheme="majorBidi" w:hAnsiTheme="majorBidi" w:cstheme="majorBidi"/>
          <w:sz w:val="24"/>
          <w:szCs w:val="24"/>
          <w:lang w:bidi="ar-LB"/>
        </w:rPr>
        <w:t>PLC-Y4,Extension</w:t>
      </w:r>
      <w:r w:rsidRPr="00A93E28">
        <w:rPr>
          <w:rFonts w:asciiTheme="majorBidi" w:hAnsiTheme="majorBidi" w:cstheme="majorBidi"/>
          <w:sz w:val="24"/>
          <w:szCs w:val="24"/>
          <w:rtl/>
          <w:lang w:bidi="ar-LB"/>
        </w:rPr>
        <w:t xml:space="preserve"> يؤدي الى تشغيل ال </w:t>
      </w:r>
      <w:r w:rsidRPr="00A93E28">
        <w:rPr>
          <w:rFonts w:asciiTheme="majorBidi" w:hAnsiTheme="majorBidi" w:cstheme="majorBidi"/>
          <w:sz w:val="24"/>
          <w:szCs w:val="24"/>
          <w:lang w:bidi="ar-LB"/>
        </w:rPr>
        <w:t xml:space="preserve">Relay 1 </w:t>
      </w:r>
      <w:r w:rsidRPr="00A93E28">
        <w:rPr>
          <w:rFonts w:asciiTheme="majorBidi" w:hAnsiTheme="majorBidi" w:cstheme="majorBidi"/>
          <w:sz w:val="24"/>
          <w:szCs w:val="24"/>
          <w:rtl/>
          <w:lang w:bidi="ar-LB"/>
        </w:rPr>
        <w:t xml:space="preserve"> والذي بدوره يشغل ال </w:t>
      </w:r>
      <w:r w:rsidRPr="00A93E28">
        <w:rPr>
          <w:rFonts w:asciiTheme="majorBidi" w:hAnsiTheme="majorBidi" w:cstheme="majorBidi"/>
          <w:sz w:val="24"/>
          <w:szCs w:val="24"/>
          <w:lang w:bidi="ar-LB"/>
        </w:rPr>
        <w:t>fans</w:t>
      </w:r>
      <w:r>
        <w:rPr>
          <w:rFonts w:asciiTheme="majorBidi" w:hAnsiTheme="majorBidi" w:cstheme="majorBidi" w:hint="cs"/>
          <w:sz w:val="24"/>
          <w:szCs w:val="24"/>
          <w:rtl/>
          <w:lang w:bidi="ar-LB"/>
        </w:rPr>
        <w:t>.</w:t>
      </w:r>
    </w:p>
    <w:p w:rsidR="00483067" w:rsidRPr="00A93E28" w:rsidRDefault="00483067" w:rsidP="00483067">
      <w:pPr>
        <w:pStyle w:val="ListParagraph"/>
        <w:ind w:left="1260"/>
        <w:rPr>
          <w:rFonts w:asciiTheme="majorBidi" w:hAnsiTheme="majorBidi" w:cstheme="majorBidi"/>
          <w:sz w:val="24"/>
          <w:szCs w:val="24"/>
          <w:lang w:bidi="ar-LB"/>
        </w:rPr>
      </w:pPr>
      <w:r w:rsidRPr="00A93E28">
        <w:rPr>
          <w:rFonts w:asciiTheme="majorBidi" w:hAnsiTheme="majorBidi" w:cstheme="majorBidi"/>
          <w:sz w:val="24"/>
          <w:szCs w:val="24"/>
          <w:rtl/>
          <w:lang w:bidi="ar-LB"/>
        </w:rPr>
        <w:t xml:space="preserve">اما ارسال "0" الى </w:t>
      </w:r>
      <w:r w:rsidRPr="00A93E28">
        <w:rPr>
          <w:rFonts w:asciiTheme="majorBidi" w:hAnsiTheme="majorBidi" w:cstheme="majorBidi"/>
          <w:sz w:val="24"/>
          <w:szCs w:val="24"/>
          <w:lang w:bidi="ar-LB"/>
        </w:rPr>
        <w:t>Y4,Extension</w:t>
      </w:r>
      <w:r w:rsidRPr="00A93E28">
        <w:rPr>
          <w:rFonts w:asciiTheme="majorBidi" w:hAnsiTheme="majorBidi" w:cstheme="majorBidi"/>
          <w:sz w:val="24"/>
          <w:szCs w:val="24"/>
          <w:rtl/>
          <w:lang w:bidi="ar-LB"/>
        </w:rPr>
        <w:t xml:space="preserve"> يؤدي الى توقيف ال </w:t>
      </w:r>
      <w:r w:rsidRPr="00A93E28">
        <w:rPr>
          <w:rFonts w:asciiTheme="majorBidi" w:hAnsiTheme="majorBidi" w:cstheme="majorBidi"/>
          <w:sz w:val="24"/>
          <w:szCs w:val="24"/>
          <w:lang w:bidi="ar-LB"/>
        </w:rPr>
        <w:t>Relay 1</w:t>
      </w:r>
      <w:r w:rsidRPr="00A93E28">
        <w:rPr>
          <w:rFonts w:asciiTheme="majorBidi" w:hAnsiTheme="majorBidi" w:cstheme="majorBidi"/>
          <w:sz w:val="24"/>
          <w:szCs w:val="24"/>
          <w:rtl/>
          <w:lang w:bidi="ar-LB"/>
        </w:rPr>
        <w:t xml:space="preserve"> والذي بدوره يفصل ال </w:t>
      </w:r>
      <w:r w:rsidRPr="00A93E28">
        <w:rPr>
          <w:rFonts w:asciiTheme="majorBidi" w:hAnsiTheme="majorBidi" w:cstheme="majorBidi"/>
          <w:sz w:val="24"/>
          <w:szCs w:val="24"/>
          <w:lang w:bidi="ar-LB"/>
        </w:rPr>
        <w:t>fans</w:t>
      </w:r>
      <w:r w:rsidRPr="00A93E28">
        <w:rPr>
          <w:rFonts w:asciiTheme="majorBidi" w:hAnsiTheme="majorBidi" w:cstheme="majorBidi"/>
          <w:sz w:val="24"/>
          <w:szCs w:val="24"/>
          <w:rtl/>
          <w:lang w:bidi="ar-LB"/>
        </w:rPr>
        <w:t>.</w:t>
      </w:r>
    </w:p>
    <w:p w:rsidR="00483067" w:rsidRPr="00A93E28" w:rsidRDefault="00483067" w:rsidP="00483067">
      <w:pPr>
        <w:pStyle w:val="ListParagraph"/>
        <w:ind w:left="1260"/>
        <w:rPr>
          <w:rFonts w:asciiTheme="majorBidi" w:hAnsiTheme="majorBidi" w:cstheme="majorBidi"/>
          <w:sz w:val="24"/>
          <w:szCs w:val="24"/>
          <w:rtl/>
          <w:lang w:bidi="ar-LB"/>
        </w:rPr>
      </w:pPr>
      <w:r w:rsidRPr="00C044BC">
        <w:rPr>
          <w:rFonts w:asciiTheme="majorBidi" w:hAnsiTheme="majorBidi" w:cstheme="majorBidi"/>
          <w:sz w:val="24"/>
          <w:szCs w:val="24"/>
          <w:u w:val="single"/>
          <w:rtl/>
          <w:lang w:bidi="ar-LB"/>
        </w:rPr>
        <w:t xml:space="preserve">مراقبة حالة ال </w:t>
      </w:r>
      <w:r w:rsidRPr="00C044BC">
        <w:rPr>
          <w:rFonts w:asciiTheme="majorBidi" w:hAnsiTheme="majorBidi" w:cstheme="majorBidi"/>
          <w:sz w:val="24"/>
          <w:szCs w:val="24"/>
          <w:u w:val="single"/>
          <w:lang w:bidi="ar-LB"/>
        </w:rPr>
        <w:t>fans</w:t>
      </w:r>
      <w:r w:rsidRPr="00A93E28">
        <w:rPr>
          <w:rFonts w:asciiTheme="majorBidi" w:hAnsiTheme="majorBidi" w:cstheme="majorBidi"/>
          <w:sz w:val="24"/>
          <w:szCs w:val="24"/>
          <w:rtl/>
          <w:lang w:bidi="ar-LB"/>
        </w:rPr>
        <w:t xml:space="preserve"> : عند تشغيل ال </w:t>
      </w:r>
      <w:r w:rsidRPr="00A93E28">
        <w:rPr>
          <w:rFonts w:asciiTheme="majorBidi" w:hAnsiTheme="majorBidi" w:cstheme="majorBidi"/>
          <w:sz w:val="24"/>
          <w:szCs w:val="24"/>
          <w:lang w:bidi="ar-LB"/>
        </w:rPr>
        <w:t>Relay</w:t>
      </w:r>
      <w:r w:rsidRPr="00A93E28">
        <w:rPr>
          <w:rFonts w:asciiTheme="majorBidi" w:hAnsiTheme="majorBidi" w:cstheme="majorBidi"/>
          <w:sz w:val="24"/>
          <w:szCs w:val="24"/>
          <w:rtl/>
          <w:lang w:bidi="ar-LB"/>
        </w:rPr>
        <w:t xml:space="preserve"> تصبح </w:t>
      </w:r>
      <w:r w:rsidRPr="00A93E28">
        <w:rPr>
          <w:rFonts w:asciiTheme="majorBidi" w:hAnsiTheme="majorBidi" w:cstheme="majorBidi"/>
          <w:sz w:val="24"/>
          <w:szCs w:val="24"/>
          <w:lang w:bidi="ar-LB"/>
        </w:rPr>
        <w:t>PLC-X4,Extension = “1”</w:t>
      </w:r>
      <w:r w:rsidRPr="00A93E28">
        <w:rPr>
          <w:rFonts w:asciiTheme="majorBidi" w:hAnsiTheme="majorBidi" w:cstheme="majorBidi"/>
          <w:sz w:val="24"/>
          <w:szCs w:val="24"/>
          <w:rtl/>
          <w:lang w:bidi="ar-LB"/>
        </w:rPr>
        <w:t xml:space="preserve"> وهي تعني ان ال </w:t>
      </w:r>
      <w:r w:rsidRPr="00A93E28">
        <w:rPr>
          <w:rFonts w:asciiTheme="majorBidi" w:hAnsiTheme="majorBidi" w:cstheme="majorBidi"/>
          <w:sz w:val="24"/>
          <w:szCs w:val="24"/>
          <w:lang w:bidi="ar-LB"/>
        </w:rPr>
        <w:t>fans</w:t>
      </w:r>
      <w:r w:rsidRPr="00A93E28">
        <w:rPr>
          <w:rFonts w:asciiTheme="majorBidi" w:hAnsiTheme="majorBidi" w:cstheme="majorBidi"/>
          <w:sz w:val="24"/>
          <w:szCs w:val="24"/>
          <w:rtl/>
          <w:lang w:bidi="ar-LB"/>
        </w:rPr>
        <w:t xml:space="preserve"> تعمل.</w:t>
      </w:r>
    </w:p>
    <w:p w:rsidR="00483067" w:rsidRDefault="00483067" w:rsidP="00483067">
      <w:pPr>
        <w:pStyle w:val="ListParagraph"/>
        <w:ind w:left="1260"/>
        <w:rPr>
          <w:rFonts w:asciiTheme="majorBidi" w:hAnsiTheme="majorBidi" w:cstheme="majorBidi"/>
          <w:sz w:val="24"/>
          <w:szCs w:val="24"/>
          <w:lang w:bidi="ar-LB"/>
        </w:rPr>
      </w:pPr>
      <w:r w:rsidRPr="00A93E28">
        <w:rPr>
          <w:rFonts w:asciiTheme="majorBidi" w:hAnsiTheme="majorBidi" w:cstheme="majorBidi"/>
          <w:sz w:val="24"/>
          <w:szCs w:val="24"/>
          <w:rtl/>
          <w:lang w:bidi="ar-LB"/>
        </w:rPr>
        <w:t xml:space="preserve">وعندما يكون ال </w:t>
      </w:r>
      <w:r w:rsidRPr="00A93E28">
        <w:rPr>
          <w:rFonts w:asciiTheme="majorBidi" w:hAnsiTheme="majorBidi" w:cstheme="majorBidi"/>
          <w:sz w:val="24"/>
          <w:szCs w:val="24"/>
          <w:lang w:bidi="ar-LB"/>
        </w:rPr>
        <w:t>Relay</w:t>
      </w:r>
      <w:r w:rsidRPr="00A93E28">
        <w:rPr>
          <w:rFonts w:asciiTheme="majorBidi" w:hAnsiTheme="majorBidi" w:cstheme="majorBidi"/>
          <w:sz w:val="24"/>
          <w:szCs w:val="24"/>
          <w:rtl/>
          <w:lang w:bidi="ar-LB"/>
        </w:rPr>
        <w:t xml:space="preserve"> مفصولة فتكون ال </w:t>
      </w:r>
      <w:r w:rsidRPr="00A93E28">
        <w:rPr>
          <w:rFonts w:asciiTheme="majorBidi" w:hAnsiTheme="majorBidi" w:cstheme="majorBidi"/>
          <w:sz w:val="24"/>
          <w:szCs w:val="24"/>
          <w:lang w:bidi="ar-LB"/>
        </w:rPr>
        <w:t>X4,Extension = “0”</w:t>
      </w:r>
      <w:r w:rsidRPr="00A93E28">
        <w:rPr>
          <w:rFonts w:asciiTheme="majorBidi" w:hAnsiTheme="majorBidi" w:cstheme="majorBidi"/>
          <w:sz w:val="24"/>
          <w:szCs w:val="24"/>
          <w:rtl/>
          <w:lang w:bidi="ar-LB"/>
        </w:rPr>
        <w:t xml:space="preserve"> وهي تعني ان ال </w:t>
      </w:r>
      <w:r w:rsidRPr="00A93E28">
        <w:rPr>
          <w:rFonts w:asciiTheme="majorBidi" w:hAnsiTheme="majorBidi" w:cstheme="majorBidi"/>
          <w:sz w:val="24"/>
          <w:szCs w:val="24"/>
          <w:lang w:bidi="ar-LB"/>
        </w:rPr>
        <w:t>fans</w:t>
      </w:r>
      <w:r w:rsidRPr="00A93E28">
        <w:rPr>
          <w:rFonts w:asciiTheme="majorBidi" w:hAnsiTheme="majorBidi" w:cstheme="majorBidi"/>
          <w:sz w:val="24"/>
          <w:szCs w:val="24"/>
          <w:rtl/>
          <w:lang w:bidi="ar-LB"/>
        </w:rPr>
        <w:t xml:space="preserve"> لا تعمل.</w:t>
      </w:r>
    </w:p>
    <w:p w:rsidR="006B39D8" w:rsidRPr="00A93E28" w:rsidRDefault="006B39D8" w:rsidP="00483067">
      <w:pPr>
        <w:pStyle w:val="ListParagraph"/>
        <w:ind w:left="1260"/>
        <w:rPr>
          <w:rFonts w:asciiTheme="majorBidi" w:hAnsiTheme="majorBidi" w:cstheme="majorBidi"/>
          <w:sz w:val="24"/>
          <w:szCs w:val="24"/>
          <w:rtl/>
          <w:lang w:bidi="ar-LB"/>
        </w:rPr>
      </w:pPr>
    </w:p>
    <w:p w:rsidR="00483067" w:rsidRDefault="00483067" w:rsidP="006B39D8">
      <w:pPr>
        <w:pStyle w:val="Heading2"/>
        <w:bidi/>
        <w:ind w:left="680"/>
        <w:rPr>
          <w:szCs w:val="26"/>
        </w:rPr>
      </w:pPr>
      <w:bookmarkStart w:id="47" w:name="_Toc102220910"/>
      <w:r w:rsidRPr="00A37AA7">
        <w:rPr>
          <w:szCs w:val="26"/>
          <w:rtl/>
        </w:rPr>
        <w:t xml:space="preserve">توصيل </w:t>
      </w:r>
      <w:r w:rsidRPr="00A37AA7">
        <w:t>“Cooling pump”</w:t>
      </w:r>
      <w:r w:rsidRPr="00A37AA7">
        <w:rPr>
          <w:szCs w:val="26"/>
          <w:rtl/>
        </w:rPr>
        <w:t xml:space="preserve"> مع ال </w:t>
      </w:r>
      <w:r w:rsidRPr="00A37AA7">
        <w:t>PLC</w:t>
      </w:r>
      <w:r w:rsidRPr="00A37AA7">
        <w:rPr>
          <w:szCs w:val="26"/>
          <w:rtl/>
        </w:rPr>
        <w:t xml:space="preserve"> والتحكم بها من خلال الحاسوب (</w:t>
      </w:r>
      <w:r w:rsidRPr="00A37AA7">
        <w:t>GUI</w:t>
      </w:r>
      <w:r w:rsidRPr="00A37AA7">
        <w:rPr>
          <w:szCs w:val="26"/>
          <w:rtl/>
        </w:rPr>
        <w:t>)</w:t>
      </w:r>
      <w:bookmarkEnd w:id="47"/>
    </w:p>
    <w:p w:rsidR="006B39D8" w:rsidRPr="006B39D8" w:rsidRDefault="006B39D8" w:rsidP="006B39D8">
      <w:pPr>
        <w:rPr>
          <w:sz w:val="20"/>
          <w:szCs w:val="32"/>
        </w:rPr>
      </w:pPr>
    </w:p>
    <w:p w:rsidR="00483067" w:rsidRDefault="00483067" w:rsidP="00483067">
      <w:pPr>
        <w:rPr>
          <w:rFonts w:asciiTheme="majorBidi" w:hAnsiTheme="majorBidi" w:cstheme="majorBidi"/>
          <w:sz w:val="24"/>
          <w:szCs w:val="24"/>
          <w:lang w:val="en-US" w:eastAsia="en-US" w:bidi="ar-LB"/>
        </w:rPr>
      </w:pPr>
      <w:r w:rsidRPr="004E1614">
        <w:rPr>
          <w:rFonts w:asciiTheme="majorBidi" w:hAnsiTheme="majorBidi" w:cstheme="majorBidi"/>
          <w:noProof/>
          <w:sz w:val="24"/>
          <w:szCs w:val="24"/>
          <w:lang w:val="en-US" w:eastAsia="en-US"/>
        </w:rPr>
        <w:drawing>
          <wp:inline distT="0" distB="0" distL="0" distR="0" wp14:anchorId="51A018C9" wp14:editId="05E3A9BF">
            <wp:extent cx="2047354" cy="1341890"/>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061958" cy="1351462"/>
                    </a:xfrm>
                    <a:prstGeom prst="rect">
                      <a:avLst/>
                    </a:prstGeom>
                    <a:noFill/>
                    <a:ln>
                      <a:noFill/>
                    </a:ln>
                  </pic:spPr>
                </pic:pic>
              </a:graphicData>
            </a:graphic>
          </wp:inline>
        </w:drawing>
      </w:r>
    </w:p>
    <w:p w:rsidR="006B39D8" w:rsidRPr="004E1614" w:rsidRDefault="006B39D8" w:rsidP="006B39D8">
      <w:pPr>
        <w:rPr>
          <w:rFonts w:asciiTheme="majorBidi" w:hAnsiTheme="majorBidi" w:cstheme="majorBidi"/>
          <w:sz w:val="24"/>
          <w:szCs w:val="24"/>
          <w:lang w:val="en-US" w:eastAsia="en-US" w:bidi="ar-LB"/>
        </w:rPr>
      </w:pPr>
    </w:p>
    <w:p w:rsidR="00483067" w:rsidRPr="00A93E28" w:rsidRDefault="00483067" w:rsidP="00483067">
      <w:pPr>
        <w:pStyle w:val="ListParagraph"/>
        <w:ind w:left="990"/>
        <w:rPr>
          <w:rFonts w:asciiTheme="majorBidi" w:eastAsia="Wingdings-Regular" w:hAnsiTheme="majorBidi" w:cstheme="majorBidi"/>
          <w:sz w:val="24"/>
          <w:szCs w:val="24"/>
          <w:lang w:bidi="ar-LB"/>
        </w:rPr>
      </w:pPr>
      <w:r w:rsidRPr="00A93E28">
        <w:rPr>
          <w:rFonts w:asciiTheme="majorBidi" w:eastAsia="Wingdings-Regular" w:hAnsiTheme="majorBidi" w:cstheme="majorBidi"/>
          <w:sz w:val="24"/>
          <w:szCs w:val="24"/>
          <w:rtl/>
          <w:lang w:bidi="ar-LB"/>
        </w:rPr>
        <w:lastRenderedPageBreak/>
        <w:t xml:space="preserve">الهدف من </w:t>
      </w:r>
      <w:r w:rsidRPr="00A93E28">
        <w:rPr>
          <w:rFonts w:asciiTheme="majorBidi" w:eastAsia="Wingdings-Regular" w:hAnsiTheme="majorBidi" w:cstheme="majorBidi"/>
          <w:sz w:val="24"/>
          <w:szCs w:val="24"/>
          <w:lang w:bidi="ar-LB"/>
        </w:rPr>
        <w:t>“Cooling pump”</w:t>
      </w:r>
      <w:r w:rsidRPr="00A93E28">
        <w:rPr>
          <w:rFonts w:asciiTheme="majorBidi" w:eastAsia="Wingdings-Regular" w:hAnsiTheme="majorBidi" w:cstheme="majorBidi"/>
          <w:sz w:val="24"/>
          <w:szCs w:val="24"/>
          <w:rtl/>
          <w:lang w:bidi="ar-LB"/>
        </w:rPr>
        <w:t xml:space="preserve"> تزويد ال </w:t>
      </w:r>
      <w:r w:rsidRPr="00A93E28">
        <w:rPr>
          <w:rFonts w:asciiTheme="majorBidi" w:eastAsia="Wingdings-Regular" w:hAnsiTheme="majorBidi" w:cstheme="majorBidi"/>
          <w:sz w:val="24"/>
          <w:szCs w:val="24"/>
          <w:lang w:bidi="ar-LB"/>
        </w:rPr>
        <w:t>Condenser</w:t>
      </w:r>
      <w:r w:rsidRPr="00A93E28">
        <w:rPr>
          <w:rFonts w:asciiTheme="majorBidi" w:eastAsia="Wingdings-Regular" w:hAnsiTheme="majorBidi" w:cstheme="majorBidi"/>
          <w:sz w:val="24"/>
          <w:szCs w:val="24"/>
          <w:rtl/>
          <w:lang w:bidi="ar-LB"/>
        </w:rPr>
        <w:t xml:space="preserve"> بالمياه لتبريد البخار لذلك يتم تشغيل ال </w:t>
      </w:r>
      <w:r w:rsidRPr="00A93E28">
        <w:rPr>
          <w:rFonts w:asciiTheme="majorBidi" w:eastAsia="Wingdings-Regular" w:hAnsiTheme="majorBidi" w:cstheme="majorBidi"/>
          <w:sz w:val="24"/>
          <w:szCs w:val="24"/>
          <w:lang w:bidi="ar-LB"/>
        </w:rPr>
        <w:t>Pump</w:t>
      </w:r>
      <w:r w:rsidRPr="00A93E28">
        <w:rPr>
          <w:rFonts w:asciiTheme="majorBidi" w:eastAsia="Wingdings-Regular" w:hAnsiTheme="majorBidi" w:cstheme="majorBidi"/>
          <w:sz w:val="24"/>
          <w:szCs w:val="24"/>
          <w:rtl/>
          <w:lang w:bidi="ar-LB"/>
        </w:rPr>
        <w:t xml:space="preserve">  بشكل يدوي بواسطة الحاسوب </w:t>
      </w:r>
      <w:r w:rsidRPr="00A93E28">
        <w:rPr>
          <w:rFonts w:asciiTheme="majorBidi" w:eastAsia="Wingdings-Regular" w:hAnsiTheme="majorBidi" w:cstheme="majorBidi"/>
          <w:sz w:val="24"/>
          <w:szCs w:val="24"/>
          <w:lang w:bidi="ar-LB"/>
        </w:rPr>
        <w:t>(GUI)</w:t>
      </w:r>
      <w:r w:rsidRPr="00A93E28">
        <w:rPr>
          <w:rFonts w:asciiTheme="majorBidi" w:eastAsia="Wingdings-Regular" w:hAnsiTheme="majorBidi" w:cstheme="majorBidi"/>
          <w:sz w:val="24"/>
          <w:szCs w:val="24"/>
          <w:rtl/>
          <w:lang w:bidi="ar-LB"/>
        </w:rPr>
        <w:t xml:space="preserve"> عندما يفتح ال </w:t>
      </w:r>
      <w:r w:rsidRPr="00A93E28">
        <w:rPr>
          <w:rFonts w:asciiTheme="majorBidi" w:eastAsia="Wingdings-Regular" w:hAnsiTheme="majorBidi" w:cstheme="majorBidi"/>
          <w:sz w:val="24"/>
          <w:szCs w:val="24"/>
          <w:lang w:bidi="ar-LB"/>
        </w:rPr>
        <w:t>“Condenser valve”</w:t>
      </w:r>
      <w:r w:rsidRPr="00A93E28">
        <w:rPr>
          <w:rFonts w:asciiTheme="majorBidi" w:eastAsia="Wingdings-Regular" w:hAnsiTheme="majorBidi" w:cstheme="majorBidi"/>
          <w:sz w:val="24"/>
          <w:szCs w:val="24"/>
          <w:rtl/>
          <w:lang w:bidi="ar-LB"/>
        </w:rPr>
        <w:t xml:space="preserve"> او </w:t>
      </w:r>
      <w:r w:rsidRPr="00A93E28">
        <w:rPr>
          <w:rFonts w:asciiTheme="majorBidi" w:eastAsia="Wingdings-Regular" w:hAnsiTheme="majorBidi" w:cstheme="majorBidi"/>
          <w:sz w:val="24"/>
          <w:szCs w:val="24"/>
          <w:lang w:bidi="ar-LB"/>
        </w:rPr>
        <w:t>“Turbine valve”</w:t>
      </w:r>
      <w:r w:rsidRPr="00A93E28">
        <w:rPr>
          <w:rFonts w:asciiTheme="majorBidi" w:eastAsia="Wingdings-Regular" w:hAnsiTheme="majorBidi" w:cstheme="majorBidi"/>
          <w:sz w:val="24"/>
          <w:szCs w:val="24"/>
          <w:rtl/>
          <w:lang w:bidi="ar-LB"/>
        </w:rPr>
        <w:t xml:space="preserve"> .</w:t>
      </w:r>
    </w:p>
    <w:p w:rsidR="00483067" w:rsidRPr="006B39D8" w:rsidRDefault="00483067" w:rsidP="006B39D8">
      <w:pPr>
        <w:pStyle w:val="Heading3"/>
        <w:bidi/>
        <w:rPr>
          <w:rFonts w:eastAsia="Wingdings-Regular"/>
        </w:rPr>
      </w:pPr>
      <w:bookmarkStart w:id="48" w:name="_Toc102220911"/>
      <w:r w:rsidRPr="006B39D8">
        <w:rPr>
          <w:rFonts w:eastAsia="Wingdings-Regular"/>
          <w:szCs w:val="22"/>
          <w:rtl/>
        </w:rPr>
        <w:t xml:space="preserve">طريقة توصيل ال </w:t>
      </w:r>
      <w:r w:rsidRPr="006B39D8">
        <w:rPr>
          <w:rFonts w:eastAsia="Wingdings-Regular"/>
        </w:rPr>
        <w:t>“</w:t>
      </w:r>
      <w:r w:rsidRPr="006B39D8">
        <w:t>Cooling pump”</w:t>
      </w:r>
      <w:r w:rsidRPr="006B39D8">
        <w:rPr>
          <w:rFonts w:eastAsia="Wingdings-Regular"/>
          <w:szCs w:val="22"/>
          <w:rtl/>
        </w:rPr>
        <w:t xml:space="preserve"> مع ال </w:t>
      </w:r>
      <w:r w:rsidRPr="006B39D8">
        <w:rPr>
          <w:rFonts w:eastAsia="Wingdings-Regular"/>
        </w:rPr>
        <w:t>PLC</w:t>
      </w:r>
      <w:bookmarkEnd w:id="48"/>
    </w:p>
    <w:p w:rsidR="00483067" w:rsidRPr="004E1614" w:rsidRDefault="00483067" w:rsidP="00483067">
      <w:pPr>
        <w:ind w:firstLine="1260"/>
        <w:rPr>
          <w:rFonts w:asciiTheme="majorBidi" w:eastAsia="Wingdings-Regular" w:hAnsiTheme="majorBidi" w:cstheme="majorBidi"/>
          <w:sz w:val="24"/>
          <w:szCs w:val="24"/>
          <w:u w:val="single"/>
          <w:lang w:val="en-US" w:bidi="ar-LB"/>
        </w:rPr>
      </w:pPr>
      <w:r w:rsidRPr="004E1614">
        <w:rPr>
          <w:rFonts w:asciiTheme="majorBidi" w:eastAsia="Wingdings-Regular" w:hAnsiTheme="majorBidi" w:cstheme="majorBidi"/>
          <w:sz w:val="24"/>
          <w:szCs w:val="24"/>
          <w:u w:val="single"/>
          <w:lang w:val="en-US" w:bidi="ar-LB"/>
        </w:rPr>
        <w:t xml:space="preserve">(Contactor 3 for </w:t>
      </w:r>
      <w:r w:rsidRPr="004E1614">
        <w:rPr>
          <w:rFonts w:asciiTheme="majorBidi" w:hAnsiTheme="majorBidi" w:cstheme="majorBidi"/>
          <w:sz w:val="24"/>
          <w:szCs w:val="24"/>
          <w:u w:val="single"/>
          <w:lang w:val="en-US"/>
        </w:rPr>
        <w:t>cooling pump</w:t>
      </w:r>
      <w:r w:rsidRPr="004E1614">
        <w:rPr>
          <w:rFonts w:asciiTheme="majorBidi" w:eastAsia="Wingdings-Regular" w:hAnsiTheme="majorBidi" w:cstheme="majorBidi"/>
          <w:sz w:val="24"/>
          <w:szCs w:val="24"/>
          <w:u w:val="single"/>
          <w:lang w:val="en-US" w:bidi="ar-LB"/>
        </w:rPr>
        <w:t>)</w:t>
      </w:r>
    </w:p>
    <w:p w:rsidR="00483067" w:rsidRPr="004E1614" w:rsidRDefault="00483067" w:rsidP="00483067">
      <w:pPr>
        <w:rPr>
          <w:rFonts w:asciiTheme="majorBidi" w:hAnsiTheme="majorBidi" w:cstheme="majorBidi"/>
          <w:sz w:val="24"/>
          <w:szCs w:val="24"/>
          <w:lang w:val="en-US" w:eastAsia="en-US" w:bidi="ar-LB"/>
        </w:rPr>
      </w:pPr>
      <w:r>
        <w:rPr>
          <w:noProof/>
          <w:lang w:val="en-US" w:eastAsia="en-US"/>
        </w:rPr>
        <mc:AlternateContent>
          <mc:Choice Requires="wpg">
            <w:drawing>
              <wp:anchor distT="0" distB="0" distL="114300" distR="114300" simplePos="0" relativeHeight="251668480" behindDoc="0" locked="0" layoutInCell="1" allowOverlap="1" wp14:anchorId="09F3A5E2" wp14:editId="632F89FE">
                <wp:simplePos x="0" y="0"/>
                <wp:positionH relativeFrom="column">
                  <wp:posOffset>2571115</wp:posOffset>
                </wp:positionH>
                <wp:positionV relativeFrom="paragraph">
                  <wp:posOffset>259715</wp:posOffset>
                </wp:positionV>
                <wp:extent cx="2930525" cy="1411605"/>
                <wp:effectExtent l="0" t="0" r="22225" b="0"/>
                <wp:wrapNone/>
                <wp:docPr id="18712" name="Group 1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30525" cy="1411605"/>
                          <a:chOff x="2743034" y="1088334"/>
                          <a:chExt cx="2930946" cy="1412859"/>
                        </a:xfrm>
                      </wpg:grpSpPr>
                      <wpg:grpSp>
                        <wpg:cNvPr id="18713" name="Group 150703"/>
                        <wpg:cNvGrpSpPr>
                          <a:grpSpLocks/>
                        </wpg:cNvGrpSpPr>
                        <wpg:grpSpPr bwMode="auto">
                          <a:xfrm>
                            <a:off x="2955738" y="1088334"/>
                            <a:ext cx="2718242" cy="904868"/>
                            <a:chOff x="487" y="5655"/>
                            <a:chExt cx="27183" cy="9051"/>
                          </a:xfrm>
                        </wpg:grpSpPr>
                        <wps:wsp>
                          <wps:cNvPr id="18714" name="Straight Connector 150663"/>
                          <wps:cNvCnPr>
                            <a:cxnSpLocks noChangeShapeType="1"/>
                          </wps:cNvCnPr>
                          <wps:spPr bwMode="auto">
                            <a:xfrm flipH="1">
                              <a:off x="487" y="9763"/>
                              <a:ext cx="1097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715" name="Group 150700"/>
                          <wpg:cNvGrpSpPr>
                            <a:grpSpLocks/>
                          </wpg:cNvGrpSpPr>
                          <wpg:grpSpPr bwMode="auto">
                            <a:xfrm>
                              <a:off x="20752" y="5655"/>
                              <a:ext cx="6918" cy="9051"/>
                              <a:chOff x="0" y="2236"/>
                              <a:chExt cx="6917" cy="9051"/>
                            </a:xfrm>
                          </wpg:grpSpPr>
                          <wps:wsp>
                            <wps:cNvPr id="18716" name="Flowchart: Connector 150657"/>
                            <wps:cNvSpPr>
                              <a:spLocks noChangeArrowheads="1"/>
                            </wps:cNvSpPr>
                            <wps:spPr bwMode="auto">
                              <a:xfrm>
                                <a:off x="4850" y="9621"/>
                                <a:ext cx="457" cy="457"/>
                              </a:xfrm>
                              <a:prstGeom prst="flowChartConnector">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wpg:grpSp>
                            <wpg:cNvPr id="18717" name="Group 150697"/>
                            <wpg:cNvGrpSpPr>
                              <a:grpSpLocks/>
                            </wpg:cNvGrpSpPr>
                            <wpg:grpSpPr bwMode="auto">
                              <a:xfrm>
                                <a:off x="0" y="2236"/>
                                <a:ext cx="6917" cy="9051"/>
                                <a:chOff x="0" y="2236"/>
                                <a:chExt cx="6917" cy="9051"/>
                              </a:xfrm>
                            </wpg:grpSpPr>
                            <wps:wsp>
                              <wps:cNvPr id="18718" name="Straight Connector 150581"/>
                              <wps:cNvCnPr>
                                <a:cxnSpLocks noChangeShapeType="1"/>
                              </wps:cNvCnPr>
                              <wps:spPr bwMode="auto">
                                <a:xfrm flipH="1">
                                  <a:off x="2385" y="9780"/>
                                  <a:ext cx="274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719" name="Group 150696"/>
                              <wpg:cNvGrpSpPr>
                                <a:grpSpLocks/>
                              </wpg:cNvGrpSpPr>
                              <wpg:grpSpPr bwMode="auto">
                                <a:xfrm>
                                  <a:off x="0" y="2236"/>
                                  <a:ext cx="6917" cy="9051"/>
                                  <a:chOff x="0" y="2236"/>
                                  <a:chExt cx="6917" cy="9051"/>
                                </a:xfrm>
                              </wpg:grpSpPr>
                              <wps:wsp>
                                <wps:cNvPr id="18720" name="Straight Connector 150580"/>
                                <wps:cNvCnPr>
                                  <a:cxnSpLocks noChangeShapeType="1"/>
                                </wps:cNvCnPr>
                                <wps:spPr bwMode="auto">
                                  <a:xfrm>
                                    <a:off x="5168" y="2524"/>
                                    <a:ext cx="0" cy="7322"/>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21" name="Straight Connector 150662"/>
                                <wps:cNvCnPr>
                                  <a:cxnSpLocks noChangeShapeType="1"/>
                                </wps:cNvCnPr>
                                <wps:spPr bwMode="auto">
                                  <a:xfrm rot="16200000" flipH="1">
                                    <a:off x="158" y="4631"/>
                                    <a:ext cx="329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22" name="Text Box 150684"/>
                                <wps:cNvSpPr txBox="1">
                                  <a:spLocks noChangeArrowheads="1"/>
                                </wps:cNvSpPr>
                                <wps:spPr bwMode="auto">
                                  <a:xfrm>
                                    <a:off x="614" y="7871"/>
                                    <a:ext cx="5089" cy="3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A1</w:t>
                                      </w:r>
                                    </w:p>
                                  </w:txbxContent>
                                </wps:txbx>
                                <wps:bodyPr rot="0" vert="horz" wrap="square" lIns="91440" tIns="45720" rIns="91440" bIns="45720" anchor="t" anchorCtr="0" upright="1">
                                  <a:noAutofit/>
                                </wps:bodyPr>
                              </wps:wsp>
                              <wps:wsp>
                                <wps:cNvPr id="18723" name="Rectangle 150577"/>
                                <wps:cNvSpPr>
                                  <a:spLocks noChangeArrowheads="1"/>
                                </wps:cNvSpPr>
                                <wps:spPr bwMode="auto">
                                  <a:xfrm>
                                    <a:off x="0" y="2236"/>
                                    <a:ext cx="3416"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473A3D" w:rsidRDefault="00473A3D" w:rsidP="00483067">
                                      <w:pPr>
                                        <w:jc w:val="center"/>
                                        <w:rPr>
                                          <w:rFonts w:asciiTheme="majorBidi" w:hAnsiTheme="majorBidi" w:cstheme="majorBidi"/>
                                          <w:sz w:val="20"/>
                                          <w:szCs w:val="20"/>
                                          <w:lang w:val="en-US"/>
                                        </w:rPr>
                                      </w:pPr>
                                      <w:proofErr w:type="spellStart"/>
                                      <w:r>
                                        <w:rPr>
                                          <w:rFonts w:asciiTheme="majorBidi" w:hAnsiTheme="majorBidi" w:cstheme="majorBidi"/>
                                          <w:sz w:val="20"/>
                                          <w:szCs w:val="20"/>
                                          <w:lang w:val="en-US"/>
                                        </w:rPr>
                                        <w:t>PhH</w:t>
                                      </w:r>
                                      <w:proofErr w:type="spellEnd"/>
                                    </w:p>
                                  </w:txbxContent>
                                </wps:txbx>
                                <wps:bodyPr rot="0" vert="horz" wrap="square" lIns="91440" tIns="45720" rIns="91440" bIns="45720" anchor="ctr" anchorCtr="0" upright="1">
                                  <a:noAutofit/>
                                </wps:bodyPr>
                              </wps:wsp>
                              <wps:wsp>
                                <wps:cNvPr id="18724" name="Rectangle 150579"/>
                                <wps:cNvSpPr>
                                  <a:spLocks noChangeArrowheads="1"/>
                                </wps:cNvSpPr>
                                <wps:spPr bwMode="auto">
                                  <a:xfrm>
                                    <a:off x="3498" y="2236"/>
                                    <a:ext cx="3419" cy="2697"/>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473A3D" w:rsidRDefault="00473A3D"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wps:txbx>
                                <wps:bodyPr rot="0" vert="horz" wrap="square" lIns="91440" tIns="45720" rIns="91440" bIns="45720" anchor="ctr" anchorCtr="0" upright="1">
                                  <a:noAutofit/>
                                </wps:bodyPr>
                              </wps:wsp>
                            </wpg:grpSp>
                          </wpg:grpSp>
                        </wpg:grpSp>
                        <wpg:grpSp>
                          <wpg:cNvPr id="18725" name="Group 150702"/>
                          <wpg:cNvGrpSpPr>
                            <a:grpSpLocks/>
                          </wpg:cNvGrpSpPr>
                          <wpg:grpSpPr bwMode="auto">
                            <a:xfrm>
                              <a:off x="659" y="9812"/>
                              <a:ext cx="22460" cy="4801"/>
                              <a:chOff x="-6020" y="430"/>
                              <a:chExt cx="22460" cy="4801"/>
                            </a:xfrm>
                          </wpg:grpSpPr>
                          <wps:wsp>
                            <wps:cNvPr id="18726" name="Rectangle 150555"/>
                            <wps:cNvSpPr>
                              <a:spLocks noChangeArrowheads="1"/>
                            </wps:cNvSpPr>
                            <wps:spPr bwMode="auto">
                              <a:xfrm>
                                <a:off x="8158" y="2539"/>
                                <a:ext cx="8282"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473A3D" w:rsidRDefault="00473A3D"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C3</w:t>
                                  </w:r>
                                </w:p>
                                <w:p w:rsidR="00473A3D" w:rsidRDefault="00473A3D"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C1Contactor 1</w:t>
                                  </w:r>
                                </w:p>
                              </w:txbxContent>
                            </wps:txbx>
                            <wps:bodyPr rot="0" vert="horz" wrap="square" lIns="91440" tIns="45720" rIns="91440" bIns="45720" anchor="ctr" anchorCtr="0" upright="1">
                              <a:noAutofit/>
                            </wps:bodyPr>
                          </wps:wsp>
                          <wps:wsp>
                            <wps:cNvPr id="18727" name="Straight Connector 150658"/>
                            <wps:cNvCnPr>
                              <a:cxnSpLocks noChangeShapeType="1"/>
                            </wps:cNvCnPr>
                            <wps:spPr bwMode="auto">
                              <a:xfrm flipH="1">
                                <a:off x="-6020" y="3896"/>
                                <a:ext cx="1417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28" name="Straight Connector 150666"/>
                            <wps:cNvCnPr>
                              <a:cxnSpLocks noChangeShapeType="1"/>
                            </wps:cNvCnPr>
                            <wps:spPr bwMode="auto">
                              <a:xfrm flipH="1">
                                <a:off x="4532" y="430"/>
                                <a:ext cx="11338"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29" name="Text Box 150683"/>
                            <wps:cNvSpPr txBox="1">
                              <a:spLocks noChangeArrowheads="1"/>
                            </wps:cNvSpPr>
                            <wps:spPr bwMode="auto">
                              <a:xfrm>
                                <a:off x="4782" y="1821"/>
                                <a:ext cx="3992" cy="3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wps:txbx>
                            <wps:bodyPr rot="0" vert="horz" wrap="square" lIns="91440" tIns="45720" rIns="91440" bIns="45720" anchor="t" anchorCtr="0" upright="1">
                              <a:noAutofit/>
                            </wps:bodyPr>
                          </wps:wsp>
                        </wpg:grpSp>
                      </wpg:grpSp>
                      <pic:pic xmlns:pic="http://schemas.openxmlformats.org/drawingml/2006/picture">
                        <pic:nvPicPr>
                          <pic:cNvPr id="18730" name="Picture 770"/>
                          <pic:cNvPicPr>
                            <a:picLocks noChangeAspect="1"/>
                          </pic:cNvPicPr>
                        </pic:nvPicPr>
                        <pic:blipFill rotWithShape="1">
                          <a:blip r:embed="rId106">
                            <a:extLst>
                              <a:ext uri="{28A0092B-C50C-407E-A947-70E740481C1C}">
                                <a14:useLocalDpi xmlns:a14="http://schemas.microsoft.com/office/drawing/2010/main" val="0"/>
                              </a:ext>
                            </a:extLst>
                          </a:blip>
                          <a:srcRect l="54185" t="59652" r="27269" b="2652"/>
                          <a:stretch/>
                        </pic:blipFill>
                        <pic:spPr bwMode="auto">
                          <a:xfrm>
                            <a:off x="2743034" y="1388994"/>
                            <a:ext cx="250490" cy="1112199"/>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9F3A5E2" id="Group 1180" o:spid="_x0000_s1251" style="position:absolute;left:0;text-align:left;margin-left:202.45pt;margin-top:20.45pt;width:230.75pt;height:111.15pt;z-index:251668480;mso-width-relative:margin;mso-height-relative:margin" coordorigin="27430,10883" coordsize="29309,141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">
                <v:group id="_x0000_s1252" style="position:absolute;left:29557;top:10883;width:27182;height:9049" coordorigin="487,5655" coordsize="27183,9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uAZX8QAAADeAAAA&#10;DwAAAAAAAAAAAAAAAACqAgAAZHJzL2Rvd25yZXYueG1sUEsFBgAAAAAEAAQA+gAAAJsDAAAAAA==&#10;">
                  <v:line id="Straight Connector 150663" o:spid="_x0000_s1253" style="position:absolute;flip:x;visibility:visible;mso-wrap-style:square" from="487,9763" to="11461,97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zJdsUAAADeAAAADwAAAGRycy9kb3ducmV2LnhtbERPTWvCQBC9C/0PyxS86cYSNE1dpRQt&#10;VRCp7aW3ITsmabOzYXeN8d+7gtDbPN7nzJe9aURHzteWFUzGCQjiwuqaSwXfX+tRBsIHZI2NZVJw&#10;IQ/LxcNgjrm2Z/6k7hBKEUPY56igCqHNpfRFRQb92LbEkTtaZzBE6EqpHZ5juGnkU5JMpcGaY0OF&#10;Lb1VVPwdTkZBut81evu777q2ft4c0593t2Kj1PCxf30BEagP/+K7+0PH+dlsksLtnXiDX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pzJdsUAAADeAAAADwAAAAAAAAAA&#10;AAAAAAChAgAAZHJzL2Rvd25yZXYueG1sUEsFBgAAAAAEAAQA+QAAAJMDAAAAAA==&#10;" strokecolor="black [3200]" strokeweight="1pt">
                    <v:stroke joinstyle="miter"/>
                  </v:line>
                  <v:group id="Group 150700" o:spid="_x0000_s1254" style="position:absolute;left:20752;top:5655;width:6918;height:9051" coordorigin=",2236" coordsize="6917,9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JFJLDFAAAA3gAA&#10;AA8AAAAAAAAAAAAAAAAAqgIAAGRycy9kb3ducmV2LnhtbFBLBQYAAAAABAAEAPoAAACcAwAAAAA=&#10;">
                    <v:shape id="Flowchart: Connector 150657" o:spid="_x0000_s1255" type="#_x0000_t120" style="position:absolute;left:4850;top:9621;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ZgMYA&#10;AADeAAAADwAAAGRycy9kb3ducmV2LnhtbESP0WoCMRBF3wX/IYzQt5poi5XVKFpYKu2LWj9g2Iyb&#10;1c1ku4m6/n1TKPg2w71zz535snO1uFIbKs8aRkMFgrjwpuJSw+E7f56CCBHZYO2ZNNwpwHLR780x&#10;M/7GO7ruYylSCIcMNdgYm0zKUFhyGIa+IU7a0bcOY1rbUpoWbync1XKs1EQ6rDgRLDb0bqk47y8u&#10;QfKfr+3l9f75cT6tWL1sbFD5WuunQbeagYjUxYf5/3pjUv3p22gCf++kGe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ZgMYAAADeAAAADwAAAAAAAAAAAAAAAACYAgAAZHJz&#10;L2Rvd25yZXYueG1sUEsFBgAAAAAEAAQA9QAAAIsDAAAAAA==&#10;" fillcolor="black [3200]" strokecolor="black [1600]" strokeweight="1pt">
                      <v:stroke joinstyle="miter"/>
                    </v:shape>
                    <v:group id="Group 150697" o:spid="_x0000_s1256" style="position:absolute;top:2236;width:6917;height:9051" coordorigin=",2236" coordsize="6917,9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dsfXMUAAADeAAAADwAAAGRycy9kb3ducmV2LnhtbERPS2vCQBC+F/wPywi9&#10;1U0srZK6igQVD1JoUii9DdkxCWZnQ3bN4993C4Xe5uN7zmY3mkb01LnasoJ4EYEgLqyuuVTwmR+f&#10;1iCcR9bYWCYFEznYbWcPG0y0HfiD+syXIoSwS1BB5X2bSOmKigy6hW2JA3e1nUEfYFdK3eEQwk0j&#10;l1H0Kg3WHBoqbCmtqLhld6PgNOCwf44P/eV2Tafv/OX96xKTUo/zcf8GwtPo/8V/7rMO89ereAW/&#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3bH1zFAAAA3gAA&#10;AA8AAAAAAAAAAAAAAAAAqgIAAGRycy9kb3ducmV2LnhtbFBLBQYAAAAABAAEAPoAAACcAwAAAAA=&#10;">
                      <v:line id="Straight Connector 150581" o:spid="_x0000_s1257" style="position:absolute;flip:x;visibility:visible;mso-wrap-style:square" from="2385,9780" to="5128,9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HDc8gAAADeAAAADwAAAGRycy9kb3ducmV2LnhtbESPQWvCQBCF74L/YRnBm24s0mrqKiK1&#10;tIUi2l56G7JjEs3Oht1tTP9951DobYb35r1vVpveNaqjEGvPBmbTDBRx4W3NpYHPj/1kASomZIuN&#10;ZzLwQxE26+Fghbn1Nz5Sd0qlkhCOORqoUmpzrWNRkcM49S2xaGcfHCZZQ6ltwJuEu0bfZdm9dliz&#10;NFTY0q6i4nr6dgbmh/fGvl0OXdfWy9fz/Os5PLEzZjzqt4+gEvXp3/x3/WIFf/EwE155R2bQ6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9HDc8gAAADeAAAADwAAAAAA&#10;AAAAAAAAAAChAgAAZHJzL2Rvd25yZXYueG1sUEsFBgAAAAAEAAQA+QAAAJYDAAAAAA==&#10;" strokecolor="black [3200]" strokeweight="1pt">
                        <v:stroke joinstyle="miter"/>
                      </v:line>
                      <v:group id="Group 150696" o:spid="_x0000_s1258" style="position:absolute;top:2236;width:6917;height:9051" coordorigin=",2236" coordsize="6917,9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MILrXFAAAA3gAA&#10;AA8AAAAAAAAAAAAAAAAAqgIAAGRycy9kb3ducmV2LnhtbFBLBQYAAAAABAAEAPoAAACcAwAAAAA=&#10;">
                        <v:line id="Straight Connector 150580" o:spid="_x0000_s1259" style="position:absolute;visibility:visible;mso-wrap-style:square" from="5168,2524" to="5168,9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lXP8cAAADeAAAADwAAAGRycy9kb3ducmV2LnhtbESPQWvCQBCF70L/wzKF3nSjh9REV5GC&#10;0EuhtbH0OGbHJJidDburpv++cyj0NsO8ee996+3oenWjEDvPBuazDBRx7W3HjYHqcz9dgooJ2WLv&#10;mQz8UITt5mGyxtL6O3/Q7ZAaJSYcSzTQpjSUWse6JYdx5gdiuZ19cJhkDY22Ae9i7nq9yLJcO+xY&#10;Eloc6KWl+nK4OgNH+rqEvCj0/vR9fT+7qsitfjPm6XHcrUAlGtO/+O/71Ur95fNCAARHZtCb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uuVc/xwAAAN4AAAAPAAAAAAAA&#10;AAAAAAAAAKECAABkcnMvZG93bnJldi54bWxQSwUGAAAAAAQABAD5AAAAlQMAAAAA&#10;" strokecolor="black [3200]" strokeweight="1pt">
                          <v:stroke joinstyle="miter"/>
                        </v:line>
                        <v:line id="Straight Connector 150662" o:spid="_x0000_s1260" style="position:absolute;rotation:90;flip:x;visibility:visible;mso-wrap-style:square" from="158,4631" to="3450,4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aLVMMAAADeAAAADwAAAGRycy9kb3ducmV2LnhtbERPzWrCQBC+F3yHZQRvdZMcqk1dJRRa&#10;xFNj+wBDdtwNZmfT7NZEn74rFHqbj+93NrvJdeJCQ2g9K8iXGQjixuuWjYKvz7fHNYgQkTV2nknB&#10;lQLstrOHDZbaj1zT5RiNSCEcSlRgY+xLKUNjyWFY+p44cSc/OIwJDkbqAccU7jpZZNmTdNhyarDY&#10;06ul5nz8cQrG91t/sOa5MjXu6+ajmKr82yq1mE/VC4hIU/wX/7n3Os1fr4oc7u+kG+T2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wmi1TDAAAA3gAAAA8AAAAAAAAAAAAA&#10;AAAAoQIAAGRycy9kb3ducmV2LnhtbFBLBQYAAAAABAAEAPkAAACRAwAAAAA=&#10;" strokecolor="black [3200]" strokeweight="1pt">
                          <v:stroke joinstyle="miter"/>
                        </v:line>
                        <v:shape id="Text Box 150684" o:spid="_x0000_s1261" type="#_x0000_t202" style="position:absolute;left:614;top:7871;width:5089;height:3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ivtcUA&#10;AADeAAAADwAAAGRycy9kb3ducmV2LnhtbERPTWvCQBC9C/6HZYTedGOgGqKrSEAsRQ9aL72N2TEJ&#10;Zmdjdqtpf31XELzN433OfNmZWtyodZVlBeNRBII4t7riQsHxaz1MQDiPrLG2TAp+ycFy0e/NMdX2&#10;znu6HXwhQgi7FBWU3jeplC4vyaAb2YY4cGfbGvQBtoXULd5DuKllHEUTabDi0FBiQ1lJ+eXwYxR8&#10;Zusd7k+xSf7qbLM9r5rr8ftdqbdBt5qB8NT5l/jp/tBhfjKNY3i8E26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iK+1xQAAAN4AAAAPAAAAAAAAAAAAAAAAAJgCAABkcnMv&#10;ZG93bnJldi54bWxQSwUGAAAAAAQABAD1AAAAigMAAAAA&#10;" filled="f" stroked="f" strokeweight=".5pt">
                          <v:textbo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A1</w:t>
                                </w:r>
                              </w:p>
                            </w:txbxContent>
                          </v:textbox>
                        </v:shape>
                        <v:rect id="Rectangle 150577" o:spid="_x0000_s1262" style="position:absolute;top:2236;width:3416;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6ZmMQA&#10;AADeAAAADwAAAGRycy9kb3ducmV2LnhtbERPzWrCQBC+C77DMkIvUjdGqCF1lSIEeunBnwcYs+Mm&#10;mJ1Ns9u4ffuuIPQ2H9/vbHbRdmKkwbeOFSwXGQji2umWjYLzqXotQPiArLFzTAp+ycNuO51ssNTu&#10;zgcaj8GIFMK+RAVNCH0ppa8bsugXridO3NUNFkOCg5F6wHsKt53Ms+xNWmw5NTTY076h+nb8sQou&#10;5tZ9rUI8XYvxMn4f5lVuYqXUyyx+vIMIFMO/+On+1Gl+sc5X8Hgn3SC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umZjEAAAA3gAAAA8AAAAAAAAAAAAAAAAAmAIAAGRycy9k&#10;b3ducmV2LnhtbFBLBQYAAAAABAAEAPUAAACJAwAAAAA=&#10;" fillcolor="white [3212]" strokecolor="black [3200]" strokeweight=".5pt">
                          <v:textbox>
                            <w:txbxContent>
                              <w:p w:rsidR="00473A3D" w:rsidRDefault="00473A3D" w:rsidP="00483067">
                                <w:pPr>
                                  <w:jc w:val="center"/>
                                  <w:rPr>
                                    <w:rFonts w:asciiTheme="majorBidi" w:hAnsiTheme="majorBidi" w:cstheme="majorBidi"/>
                                    <w:sz w:val="20"/>
                                    <w:szCs w:val="20"/>
                                    <w:lang w:val="en-US"/>
                                  </w:rPr>
                                </w:pPr>
                                <w:proofErr w:type="spellStart"/>
                                <w:r>
                                  <w:rPr>
                                    <w:rFonts w:asciiTheme="majorBidi" w:hAnsiTheme="majorBidi" w:cstheme="majorBidi"/>
                                    <w:sz w:val="20"/>
                                    <w:szCs w:val="20"/>
                                    <w:lang w:val="en-US"/>
                                  </w:rPr>
                                  <w:t>PhH</w:t>
                                </w:r>
                                <w:proofErr w:type="spellEnd"/>
                              </w:p>
                            </w:txbxContent>
                          </v:textbox>
                        </v:rect>
                        <v:rect id="Rectangle 150579" o:spid="_x0000_s1263" style="position:absolute;left:3498;top:2236;width:3419;height:26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cB7MQA&#10;AADeAAAADwAAAGRycy9kb3ducmV2LnhtbERPzWrCQBC+F/oOywi9lLpplDZEVymFgBcPah9gzI6b&#10;YHY2zW7j9u1dQfA2H9/vLNfRdmKkwbeOFbxPMxDEtdMtGwU/h+qtAOEDssbOMSn4Jw/r1fPTEkvt&#10;LryjcR+MSCHsS1TQhNCXUvq6IYt+6nrixJ3cYDEkOBipB7ykcNvJPMs+pMWWU0ODPX03VJ/3f1bB&#10;0Zy77SzEw6kYj+Pv7rXKTayUepnErwWIQDE8xHf3Rqf5xWc+h9s76Qa5u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HAezEAAAA3gAAAA8AAAAAAAAAAAAAAAAAmAIAAGRycy9k&#10;b3ducmV2LnhtbFBLBQYAAAAABAAEAPUAAACJAwAAAAA=&#10;" fillcolor="white [3212]" strokecolor="black [3200]" strokeweight=".5pt">
                          <v:textbox>
                            <w:txbxContent>
                              <w:p w:rsidR="00473A3D" w:rsidRDefault="00473A3D"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v:textbox>
                        </v:rect>
                      </v:group>
                    </v:group>
                  </v:group>
                  <v:group id="Group 150702" o:spid="_x0000_s1264" style="position:absolute;left:659;top:9812;width:22460;height:4801" coordorigin="-6020,430" coordsize="22460,48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uDcQAAADeAAAADwAAAGRycy9kb3ducmV2LnhtbERPS4vCMBC+L/gfwgje&#10;1rSKq1SjiLjiQQQfIN6GZmyLzaQ02bb++82CsLf5+J6zWHWmFA3VrrCsIB5GIIhTqwvOFFwv358z&#10;EM4jaywtk4IXOVgtex8LTLRt+UTN2WcihLBLUEHufZVI6dKcDLqhrYgD97C1QR9gnUldYxvCTSlH&#10;UfQlDRYcGnKsaJNT+jz/GAW7Ftv1ON42h+dj87pfJsfbISalBv1uPQfhqfP/4rd7r8P82XQ0g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nuDcQAAADeAAAA&#10;DwAAAAAAAAAAAAAAAACqAgAAZHJzL2Rvd25yZXYueG1sUEsFBgAAAAAEAAQA+gAAAJsDAAAAAA==&#10;">
                    <v:rect id="Rectangle 150555" o:spid="_x0000_s1265" style="position:absolute;left:8158;top:2539;width:8282;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k6AMQA&#10;AADeAAAADwAAAGRycy9kb3ducmV2LnhtbERPzWrCQBC+C77DMkIvUjdG0JC6ShECvfTgzwOM2XET&#10;zM6m2W3cvn1XKPQ2H9/vbPfRdmKkwbeOFSwXGQji2umWjYLLuXotQPiArLFzTAp+yMN+N51ssdTu&#10;wUcaT8GIFMK+RAVNCH0ppa8bsugXridO3M0NFkOCg5F6wEcKt53Ms2wtLbacGhrs6dBQfT99WwVX&#10;c+8+VyGeb8V4Hb+O8yo3sVLqZRbf30AEiuFf/Of+0Gl+scnX8Hwn3S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ZOgDEAAAA3gAAAA8AAAAAAAAAAAAAAAAAmAIAAGRycy9k&#10;b3ducmV2LnhtbFBLBQYAAAAABAAEAPUAAACJAwAAAAA=&#10;" fillcolor="white [3212]" strokecolor="black [3200]" strokeweight=".5pt">
                      <v:textbox>
                        <w:txbxContent>
                          <w:p w:rsidR="00473A3D" w:rsidRDefault="00473A3D"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C3</w:t>
                            </w:r>
                          </w:p>
                          <w:p w:rsidR="00473A3D" w:rsidRDefault="00473A3D"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C1Contactor 1</w:t>
                            </w:r>
                          </w:p>
                        </w:txbxContent>
                      </v:textbox>
                    </v:rect>
                    <v:line id="Straight Connector 150658" o:spid="_x0000_s1266" style="position:absolute;flip:x;visibility:visible;mso-wrap-style:square" from="-6020,3896" to="8154,3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KdvMUAAADeAAAADwAAAGRycy9kb3ducmV2LnhtbERPS2sCMRC+F/wPYQRvNauI2q1ZkVKL&#10;FYpUvfQ2bGYfupksSbpu/31TEHqbj+85q3VvGtGR87VlBZNxAoI4t7rmUsH5tH1cgvABWWNjmRT8&#10;kId1NnhYYartjT+pO4ZSxBD2KSqoQmhTKX1ekUE/ti1x5ArrDIYIXSm1w1sMN42cJslcGqw5NlTY&#10;0ktF+fX4bRTMDh+N3l8OXdfWT+/F7OvNvbJRajTsN88gAvXhX3x373Scv1xMF/D3TrxBZ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CKdvMUAAADeAAAADwAAAAAAAAAA&#10;AAAAAAChAgAAZHJzL2Rvd25yZXYueG1sUEsFBgAAAAAEAAQA+QAAAJMDAAAAAA==&#10;" strokecolor="black [3200]" strokeweight="1pt">
                      <v:stroke joinstyle="miter"/>
                    </v:line>
                    <v:line id="Straight Connector 150666" o:spid="_x0000_s1267" style="position:absolute;flip:x;visibility:visible;mso-wrap-style:square" from="4532,430" to="15870,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0JzsgAAADeAAAADwAAAGRycy9kb3ducmV2LnhtbESPQWvCQBCF74L/YRmhN91UpLWpq4hY&#10;qYUitb30NmTHJDU7G3bXGP9951DobYb35r1vFqveNaqjEGvPBu4nGSjiwtuaSwNfny/jOaiYkC02&#10;nsnAjSKslsPBAnPrr/xB3TGVSkI45migSqnNtY5FRQ7jxLfEop18cJhkDaW2Aa8S7ho9zbIH7bBm&#10;aaiwpU1Fxfl4cQZmh/fGvv0cuq6tn/an2fcubNkZczfq18+gEvXp3/x3/WoFf/44FV55R2bQy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b0JzsgAAADeAAAADwAAAAAA&#10;AAAAAAAAAAChAgAAZHJzL2Rvd25yZXYueG1sUEsFBgAAAAAEAAQA+QAAAJYDAAAAAA==&#10;" strokecolor="black [3200]" strokeweight="1pt">
                      <v:stroke joinstyle="miter"/>
                    </v:line>
                    <v:shape id="_x0000_s1268" type="#_x0000_t202" style="position:absolute;left:4782;top:1821;width:3992;height:3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w9xMYA&#10;AADeAAAADwAAAGRycy9kb3ducmV2LnhtbERPS2vCQBC+F/wPywje6sZA2xhdRQJSEXvwcfE2Zsck&#10;mJ2N2VVTf323UOhtPr7nTOedqcWdWldZVjAaRiCIc6srLhQc9svXBITzyBpry6TgmxzMZ72XKaba&#10;PnhL950vRAhhl6KC0vsmldLlJRl0Q9sQB+5sW4M+wLaQusVHCDe1jKPoXRqsODSU2FBWUn7Z3YyC&#10;dbb8wu0pNsmzzj4350VzPRzflBr0u8UEhKfO/4v/3Csd5icf8Rh+3wk3y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Sw9xMYAAADeAAAADwAAAAAAAAAAAAAAAACYAgAAZHJz&#10;L2Rvd25yZXYueG1sUEsFBgAAAAAEAAQA9QAAAIsDAAAAAA==&#10;" filled="f" stroked="f" strokeweight=".5pt">
                      <v:textbo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v:textbox>
                    </v:shape>
                  </v:group>
                </v:group>
                <v:shape id="Picture 770" o:spid="_x0000_s1269" type="#_x0000_t75" style="position:absolute;left:27430;top:13889;width:2505;height:111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1lsBzIAAAA3gAAAA8AAABkcnMvZG93bnJldi54bWxEj09rwkAQxe+FfodlCr0U3VhLtNFVSkvF&#10;SyH+uXibZsckNDsbslsTv71zKPQ2w7z3fvOW68E16kJdqD0bmIwTUMSFtzWXBo6Hz9EcVIjIFhvP&#10;ZOBKAdar+7slZtb3vKPLPpZKQjhkaKCKsc20DkVFDsPYt8RyO/vOYZS1K7XtsJdw1+jnJEm1w5qF&#10;UGFL7xUVP/tfJ5DT9qMu0on73nAe+q+X/Cl9zY15fBjeFqAiDfFf/OfeWnl/PptKAakjM+jVD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tZbAcyAAAAN4AAAAPAAAAAAAAAAAA&#10;AAAAAJ8CAABkcnMvZG93bnJldi54bWxQSwUGAAAAAAQABAD3AAAAlAMAAAAA&#10;">
                  <v:imagedata r:id="rId107" o:title="" croptop="39094f" cropbottom="1738f" cropleft="35511f" cropright="17871f"/>
                  <v:path arrowok="t"/>
                </v:shape>
              </v:group>
            </w:pict>
          </mc:Fallback>
        </mc:AlternateContent>
      </w:r>
      <w:r>
        <w:rPr>
          <w:rFonts w:asciiTheme="majorBidi" w:hAnsiTheme="majorBidi" w:cstheme="majorBidi" w:hint="cs"/>
          <w:sz w:val="28"/>
          <w:szCs w:val="28"/>
          <w:rtl/>
          <w:lang w:val="en-US"/>
        </w:rPr>
        <w:t xml:space="preserve">                                        </w:t>
      </w:r>
      <w:r w:rsidRPr="004E1614">
        <w:rPr>
          <w:rFonts w:asciiTheme="majorBidi" w:hAnsiTheme="majorBidi" w:cstheme="majorBidi"/>
          <w:sz w:val="28"/>
          <w:szCs w:val="28"/>
          <w:lang w:val="en-US"/>
        </w:rPr>
        <w:t>(</w:t>
      </w:r>
      <w:r w:rsidRPr="004E1614">
        <w:rPr>
          <w:rFonts w:asciiTheme="majorBidi" w:hAnsiTheme="majorBidi" w:cstheme="majorBidi"/>
          <w:lang w:val="en-US" w:eastAsia="en-US" w:bidi="ar-LB"/>
        </w:rPr>
        <w:t>DVP16SP</w:t>
      </w:r>
      <w:r w:rsidRPr="004E1614">
        <w:rPr>
          <w:rFonts w:asciiTheme="majorBidi" w:hAnsiTheme="majorBidi" w:cstheme="majorBidi"/>
          <w:lang w:val="en-US"/>
        </w:rPr>
        <w:t xml:space="preserve"> (Extension Unit))</w:t>
      </w:r>
    </w:p>
    <w:p w:rsidR="00483067" w:rsidRPr="004E1614" w:rsidRDefault="00483067" w:rsidP="00483067">
      <w:pPr>
        <w:jc w:val="right"/>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r>
        <w:rPr>
          <w:noProof/>
          <w:lang w:val="en-US" w:eastAsia="en-US"/>
        </w:rPr>
        <mc:AlternateContent>
          <mc:Choice Requires="wpg">
            <w:drawing>
              <wp:anchor distT="0" distB="0" distL="114300" distR="114300" simplePos="0" relativeHeight="251669504" behindDoc="0" locked="0" layoutInCell="1" allowOverlap="1" wp14:anchorId="31CDCCA3" wp14:editId="3F304A41">
                <wp:simplePos x="0" y="0"/>
                <wp:positionH relativeFrom="column">
                  <wp:posOffset>2502535</wp:posOffset>
                </wp:positionH>
                <wp:positionV relativeFrom="paragraph">
                  <wp:posOffset>78105</wp:posOffset>
                </wp:positionV>
                <wp:extent cx="2816860" cy="2181225"/>
                <wp:effectExtent l="0" t="0" r="40640" b="9525"/>
                <wp:wrapNone/>
                <wp:docPr id="18699" name="Group 7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16860" cy="2181225"/>
                          <a:chOff x="2674189" y="0"/>
                          <a:chExt cx="2817387" cy="2181811"/>
                        </a:xfrm>
                      </wpg:grpSpPr>
                      <pic:pic xmlns:pic="http://schemas.openxmlformats.org/drawingml/2006/picture">
                        <pic:nvPicPr>
                          <pic:cNvPr id="18700" name="Picture 773"/>
                          <pic:cNvPicPr>
                            <a:picLocks noChangeAspect="1"/>
                          </pic:cNvPicPr>
                        </pic:nvPicPr>
                        <pic:blipFill rotWithShape="1">
                          <a:blip r:embed="rId106">
                            <a:extLst>
                              <a:ext uri="{28A0092B-C50C-407E-A947-70E740481C1C}">
                                <a14:useLocalDpi xmlns:a14="http://schemas.microsoft.com/office/drawing/2010/main" val="0"/>
                              </a:ext>
                            </a:extLst>
                          </a:blip>
                          <a:srcRect l="49087" t="22803" r="22758" b="39692"/>
                          <a:stretch/>
                        </pic:blipFill>
                        <pic:spPr bwMode="auto">
                          <a:xfrm>
                            <a:off x="2674189" y="0"/>
                            <a:ext cx="379095" cy="110363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701" name="Picture 776"/>
                          <pic:cNvPicPr>
                            <a:picLocks noChangeAspect="1"/>
                          </pic:cNvPicPr>
                        </pic:nvPicPr>
                        <pic:blipFill>
                          <a:blip r:embed="rId108">
                            <a:extLst>
                              <a:ext uri="{28A0092B-C50C-407E-A947-70E740481C1C}">
                                <a14:useLocalDpi xmlns:a14="http://schemas.microsoft.com/office/drawing/2010/main" val="0"/>
                              </a:ext>
                            </a:extLst>
                          </a:blip>
                          <a:srcRect/>
                          <a:stretch>
                            <a:fillRect/>
                          </a:stretch>
                        </pic:blipFill>
                        <pic:spPr bwMode="auto">
                          <a:xfrm>
                            <a:off x="4339087" y="500331"/>
                            <a:ext cx="936625" cy="1681480"/>
                          </a:xfrm>
                          <a:prstGeom prst="rect">
                            <a:avLst/>
                          </a:prstGeom>
                          <a:noFill/>
                          <a:ln>
                            <a:noFill/>
                          </a:ln>
                        </pic:spPr>
                      </pic:pic>
                      <pic:pic xmlns:pic="http://schemas.openxmlformats.org/drawingml/2006/picture">
                        <pic:nvPicPr>
                          <pic:cNvPr id="18702"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24918" r="74716" b="67378"/>
                          <a:stretch/>
                        </pic:blipFill>
                        <pic:spPr bwMode="auto">
                          <a:xfrm>
                            <a:off x="3312543" y="25879"/>
                            <a:ext cx="361950" cy="163830"/>
                          </a:xfrm>
                          <a:prstGeom prst="rect">
                            <a:avLst/>
                          </a:prstGeom>
                          <a:noFill/>
                          <a:ln>
                            <a:noFill/>
                          </a:ln>
                          <a:extLst>
                            <a:ext uri="{53640926-AAD7-44D8-BBD7-CCE9431645EC}">
                              <a14:shadowObscured xmlns:a14="http://schemas.microsoft.com/office/drawing/2010/main"/>
                            </a:ext>
                          </a:extLst>
                        </pic:spPr>
                      </pic:pic>
                      <wps:wsp>
                        <wps:cNvPr id="18703" name="Straight Connector 779"/>
                        <wps:cNvCnPr/>
                        <wps:spPr>
                          <a:xfrm flipV="1">
                            <a:off x="2976113" y="94891"/>
                            <a:ext cx="339731" cy="0"/>
                          </a:xfrm>
                          <a:prstGeom prst="line">
                            <a:avLst/>
                          </a:prstGeom>
                          <a:ln>
                            <a:solidFill>
                              <a:srgbClr val="FF0000"/>
                            </a:solidFill>
                          </a:ln>
                        </wps:spPr>
                        <wps:style>
                          <a:lnRef idx="2">
                            <a:schemeClr val="dk1"/>
                          </a:lnRef>
                          <a:fillRef idx="0">
                            <a:schemeClr val="dk1"/>
                          </a:fillRef>
                          <a:effectRef idx="1">
                            <a:schemeClr val="dk1"/>
                          </a:effectRef>
                          <a:fontRef idx="minor">
                            <a:schemeClr val="tx1"/>
                          </a:fontRef>
                        </wps:style>
                        <wps:bodyPr/>
                      </wps:wsp>
                      <pic:pic xmlns:pic="http://schemas.openxmlformats.org/drawingml/2006/picture">
                        <pic:nvPicPr>
                          <pic:cNvPr id="18704"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35866" r="75193" b="56853"/>
                          <a:stretch/>
                        </pic:blipFill>
                        <pic:spPr bwMode="auto">
                          <a:xfrm>
                            <a:off x="3700732" y="25879"/>
                            <a:ext cx="335915" cy="154305"/>
                          </a:xfrm>
                          <a:prstGeom prst="rect">
                            <a:avLst/>
                          </a:prstGeom>
                          <a:noFill/>
                          <a:ln>
                            <a:noFill/>
                          </a:ln>
                          <a:extLst>
                            <a:ext uri="{53640926-AAD7-44D8-BBD7-CCE9431645EC}">
                              <a14:shadowObscured xmlns:a14="http://schemas.microsoft.com/office/drawing/2010/main"/>
                            </a:ext>
                          </a:extLst>
                        </pic:spPr>
                      </pic:pic>
                      <wps:wsp>
                        <wps:cNvPr id="18705" name="Straight Connector 150666"/>
                        <wps:cNvCnPr>
                          <a:cxnSpLocks noChangeShapeType="1"/>
                        </wps:cNvCnPr>
                        <wps:spPr bwMode="auto">
                          <a:xfrm flipH="1">
                            <a:off x="2967487" y="414058"/>
                            <a:ext cx="2194560" cy="0"/>
                          </a:xfrm>
                          <a:prstGeom prst="line">
                            <a:avLst/>
                          </a:prstGeom>
                          <a:ln>
                            <a:headEnd/>
                            <a:tailEnd/>
                          </a:ln>
                          <a:extLst/>
                        </wps:spPr>
                        <wps:style>
                          <a:lnRef idx="2">
                            <a:schemeClr val="accent1"/>
                          </a:lnRef>
                          <a:fillRef idx="0">
                            <a:schemeClr val="accent1"/>
                          </a:fillRef>
                          <a:effectRef idx="1">
                            <a:schemeClr val="accent1"/>
                          </a:effectRef>
                          <a:fontRef idx="minor">
                            <a:schemeClr val="tx1"/>
                          </a:fontRef>
                        </wps:style>
                        <wps:bodyPr/>
                      </wps:wsp>
                      <wps:wsp>
                        <wps:cNvPr id="18706" name="Straight Connector 794"/>
                        <wps:cNvCnPr/>
                        <wps:spPr>
                          <a:xfrm flipH="1" flipV="1">
                            <a:off x="5167223" y="414063"/>
                            <a:ext cx="0" cy="274320"/>
                          </a:xfrm>
                          <a:prstGeom prst="line">
                            <a:avLst/>
                          </a:prstGeom>
                          <a:ln>
                            <a:solidFill>
                              <a:schemeClr val="accent1"/>
                            </a:solidFill>
                          </a:ln>
                        </wps:spPr>
                        <wps:style>
                          <a:lnRef idx="1">
                            <a:schemeClr val="dk1"/>
                          </a:lnRef>
                          <a:fillRef idx="0">
                            <a:schemeClr val="dk1"/>
                          </a:fillRef>
                          <a:effectRef idx="0">
                            <a:schemeClr val="dk1"/>
                          </a:effectRef>
                          <a:fontRef idx="minor">
                            <a:schemeClr val="tx1"/>
                          </a:fontRef>
                        </wps:style>
                        <wps:bodyPr/>
                      </wps:wsp>
                      <wps:wsp>
                        <wps:cNvPr id="18707" name="Straight Connector 150666"/>
                        <wps:cNvCnPr>
                          <a:cxnSpLocks noChangeShapeType="1"/>
                        </wps:cNvCnPr>
                        <wps:spPr bwMode="auto">
                          <a:xfrm flipH="1">
                            <a:off x="4028536" y="94891"/>
                            <a:ext cx="146304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08" name="Straight Connector 798"/>
                        <wps:cNvCnPr/>
                        <wps:spPr>
                          <a:xfrm flipH="1" flipV="1">
                            <a:off x="5469147" y="94891"/>
                            <a:ext cx="0" cy="1609344"/>
                          </a:xfrm>
                          <a:prstGeom prst="line">
                            <a:avLst/>
                          </a:prstGeom>
                        </wps:spPr>
                        <wps:style>
                          <a:lnRef idx="1">
                            <a:schemeClr val="dk1"/>
                          </a:lnRef>
                          <a:fillRef idx="0">
                            <a:schemeClr val="dk1"/>
                          </a:fillRef>
                          <a:effectRef idx="0">
                            <a:schemeClr val="dk1"/>
                          </a:effectRef>
                          <a:fontRef idx="minor">
                            <a:schemeClr val="tx1"/>
                          </a:fontRef>
                        </wps:style>
                        <wps:bodyPr/>
                      </wps:wsp>
                      <wps:wsp>
                        <wps:cNvPr id="18709" name="Straight Connector 800"/>
                        <wps:cNvCnPr/>
                        <wps:spPr>
                          <a:xfrm flipV="1">
                            <a:off x="5167223" y="1699403"/>
                            <a:ext cx="301752" cy="0"/>
                          </a:xfrm>
                          <a:prstGeom prst="line">
                            <a:avLst/>
                          </a:prstGeom>
                        </wps:spPr>
                        <wps:style>
                          <a:lnRef idx="2">
                            <a:schemeClr val="dk1"/>
                          </a:lnRef>
                          <a:fillRef idx="0">
                            <a:schemeClr val="dk1"/>
                          </a:fillRef>
                          <a:effectRef idx="1">
                            <a:schemeClr val="dk1"/>
                          </a:effectRef>
                          <a:fontRef idx="minor">
                            <a:schemeClr val="tx1"/>
                          </a:fontRef>
                        </wps:style>
                        <wps:bodyPr/>
                      </wps:wsp>
                      <wps:wsp>
                        <wps:cNvPr id="18710" name="Text Box 150683"/>
                        <wps:cNvSpPr txBox="1">
                          <a:spLocks noChangeArrowheads="1"/>
                        </wps:cNvSpPr>
                        <wps:spPr bwMode="auto">
                          <a:xfrm>
                            <a:off x="4114800" y="992038"/>
                            <a:ext cx="342900"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C3</w:t>
                              </w:r>
                            </w:p>
                          </w:txbxContent>
                        </wps:txbx>
                        <wps:bodyPr rot="0" vert="horz" wrap="square" lIns="91440" tIns="45720" rIns="91440" bIns="45720" anchor="t" anchorCtr="0" upright="1">
                          <a:noAutofit/>
                        </wps:bodyPr>
                      </wps:wsp>
                      <wps:wsp>
                        <wps:cNvPr id="18711" name="Text Box 150683"/>
                        <wps:cNvSpPr txBox="1">
                          <a:spLocks noChangeArrowheads="1"/>
                        </wps:cNvSpPr>
                        <wps:spPr bwMode="auto">
                          <a:xfrm>
                            <a:off x="3337825" y="1776094"/>
                            <a:ext cx="1156538"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Pr="00257155" w:rsidRDefault="00473A3D" w:rsidP="00483067">
                              <w:pPr>
                                <w:rPr>
                                  <w:rFonts w:asciiTheme="majorBidi" w:hAnsiTheme="majorBidi" w:cstheme="majorBidi"/>
                                  <w:sz w:val="16"/>
                                  <w:szCs w:val="16"/>
                                  <w:lang w:val="en-US"/>
                                </w:rPr>
                              </w:pPr>
                              <w:r w:rsidRPr="00257155">
                                <w:rPr>
                                  <w:rFonts w:asciiTheme="majorBidi" w:hAnsiTheme="majorBidi" w:cstheme="majorBidi"/>
                                  <w:szCs w:val="22"/>
                                </w:rPr>
                                <w:t>Cooling pump</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31CDCCA3" id="Group 771" o:spid="_x0000_s1270" style="position:absolute;left:0;text-align:left;margin-left:197.05pt;margin-top:6.15pt;width:221.8pt;height:171.75pt;z-index:251669504;mso-width-relative:margin;mso-height-relative:margin" coordorigin="26741" coordsize="28173,218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">
                <v:shape id="Picture 773" o:spid="_x0000_s1271" type="#_x0000_t75" style="position:absolute;left:26741;width:3791;height:110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8JSjGAAAA3gAAAA8AAABkcnMvZG93bnJldi54bWxEj0FvwjAMhe+T9h8iT9ptpEwToI6AEGKC&#10;Axdg29lqTFtonCoJpfDr58Mkbrb8/N77pvPeNaqjEGvPBoaDDBRx4W3NpYHvw9fbBFRMyBYbz2Tg&#10;RhHms+enKebWX3lH3T6VSkw45migSqnNtY5FRQ7jwLfEcjv64DDJGkptA17F3DX6PctG2mHNklBh&#10;S8uKivP+4gysQv+zuNW7TfT39enXn7en7mNrzOtLv/gElahPD/H/98ZK/ck4EwDBkRn07A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TwlKMYAAADeAAAADwAAAAAAAAAAAAAA&#10;AACfAgAAZHJzL2Rvd25yZXYueG1sUEsFBgAAAAAEAAQA9wAAAJIDAAAAAA==&#10;">
                  <v:imagedata r:id="rId107" o:title="" croptop="14944f" cropbottom="26013f" cropleft="32170f" cropright="14915f"/>
                  <v:path arrowok="t"/>
                </v:shape>
                <v:shape id="Picture 776" o:spid="_x0000_s1272" type="#_x0000_t75" style="position:absolute;left:43390;top:5003;width:9367;height:16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GzCAAAA3gAAAA8AAABkcnMvZG93bnJldi54bWxET9uKwjAQfRf2H8Is+KapF1SqUWQh4sOy&#10;4OUDhmZsis2k20Stf78RFnybw7nOatO5WtypDZVnBaNhBoK48KbiUsH5pAcLECEiG6w9k4InBdis&#10;P3orzI1/8IHux1iKFMIhRwU2xiaXMhSWHIahb4gTd/Gtw5hgW0rT4iOFu1qOs2wmHVacGiw29GWp&#10;uB5vTsH0ezIb7+yP7pze/gb7rG9zrZXqf3bbJYhIXXyL/917k+Yv5tkIXu+kG+T6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hfxswgAAAN4AAAAPAAAAAAAAAAAAAAAAAJ8C&#10;AABkcnMvZG93bnJldi54bWxQSwUGAAAAAAQABAD3AAAAjgMAAAAA&#10;">
                  <v:imagedata r:id="rId109" o:title=""/>
                  <v:path arrowok="t"/>
                </v:shape>
                <v:shape id="Picture 150556" o:spid="_x0000_s1273" type="#_x0000_t75" style="position:absolute;left:33125;top:258;width:3619;height:16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0rTLEAAAA3gAAAA8AAABkcnMvZG93bnJldi54bWxET82KwjAQvi/4DmEWvK3piqzaNUpxWVHw&#10;YvQBhma2LTaT0sRaffqNIHibj+93Fqve1qKj1leOFXyOEhDEuTMVFwpOx9+PGQgfkA3WjknBjTys&#10;loO3BabGXflAnQ6FiCHsU1RQhtCkUvq8JIt+5BriyP251mKIsC2kafEaw20tx0nyJS1WHBtKbGhd&#10;Un7WF6vg3M93XbbXu59a3zaTbH/crvVdqeF7n32DCNSHl/jp3po4fzZNxvB4J94gl/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j0rTLEAAAA3gAAAA8AAAAAAAAAAAAAAAAA&#10;nwIAAGRycy9kb3ducmV2LnhtbFBLBQYAAAAABAAEAPcAAACQAwAAAAA=&#10;">
                  <v:imagedata r:id="rId95" o:title="" croptop="16330f" cropbottom="44157f" cropleft="12217f" cropright="48966f"/>
                  <v:path arrowok="t"/>
                </v:shape>
                <v:line id="Straight Connector 779" o:spid="_x0000_s1274" style="position:absolute;flip:y;visibility:visible;mso-wrap-style:square" from="29761,948" to="33158,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YdMYAAADeAAAADwAAAGRycy9kb3ducmV2LnhtbERPTWvCQBC9C/6HZYReSt2otUp0FRGK&#10;EpG2tod6G7JjEs3Ohuyq8d+7hYK3ebzPmc4bU4oL1a6wrKDXjUAQp1YXnCn4+X5/GYNwHlljaZkU&#10;3MjBfNZuTTHW9spfdNn5TIQQdjEqyL2vYildmpNB17UVceAOtjboA6wzqWu8hnBTyn4UvUmDBYeG&#10;HCta5pSedmejYGX878er/tw/D/dJc+Rqk2yTkVJPnWYxAeGp8Q/xv3utw/zxKBrA3zvhBjm7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v42HTGAAAA3gAAAA8AAAAAAAAA&#10;AAAAAAAAoQIAAGRycy9kb3ducmV2LnhtbFBLBQYAAAAABAAEAPkAAACUAwAAAAA=&#10;" strokecolor="red" strokeweight="2pt">
                  <v:shadow on="t" color="black" opacity="24903f" origin=",.5" offset="0,.55556mm"/>
                </v:line>
                <v:shape id="Picture 150556" o:spid="_x0000_s1275" type="#_x0000_t75" style="position:absolute;left:37007;top:258;width:3359;height:1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1s3wTEAAAA3gAAAA8AAABkcnMvZG93bnJldi54bWxET99rwjAQfhf2P4Qb+FJmqgwt1ShDGQiC&#10;MJU9n83ZFJtL12Ta/veLMPDtPr6ft1h1thY3an3lWMF4lIIgLpyuuFRwOn6+ZSB8QNZYOyYFPXlY&#10;LV8GC8y1u/MX3Q6hFDGEfY4KTAhNLqUvDFn0I9cQR+7iWoshwraUusV7DLe1nKTpVFqsODYYbGht&#10;qLgefq2C5NydZn22+S59ImVifvr9rl8rNXztPuYgAnXhKf53b3Wcn83Sd3i8E2+Qy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1s3wTEAAAA3gAAAA8AAAAAAAAAAAAAAAAA&#10;nwIAAGRycy9kb3ducmV2LnhtbFBLBQYAAAAABAAEAPcAAACQAwAAAAA=&#10;">
                  <v:imagedata r:id="rId95" o:title="" croptop="23505f" cropbottom="37259f" cropleft="12217f" cropright="49278f"/>
                  <v:path arrowok="t"/>
                </v:shape>
                <v:line id="Straight Connector 150666" o:spid="_x0000_s1276" style="position:absolute;flip:x;visibility:visible;mso-wrap-style:square" from="29674,4140" to="51620,4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HcqcUAAADeAAAADwAAAGRycy9kb3ducmV2LnhtbERP32vCMBB+F/wfwg32pomCW+mMohNB&#10;GAhTQXw7mrMtbS6lyWy3v34RBN/u4/t582Vva3Gj1peONUzGCgRx5kzJuYbTcTtKQPiAbLB2TBp+&#10;ycNyMRzMMTWu42+6HUIuYgj7FDUUITSplD4ryKIfu4Y4clfXWgwRtrk0LXYx3NZyqtSbtFhybCiw&#10;oc+CsurwYzXI1d+l2p2nm/XXRDWbpNtXp+te69eXfvUBIlAfnuKHe2fi/ORdzeD+TrxBL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kHcqcUAAADeAAAADwAAAAAAAAAA&#10;AAAAAAChAgAAZHJzL2Rvd25yZXYueG1sUEsFBgAAAAAEAAQA+QAAAJMDAAAAAA==&#10;" strokecolor="#4f81bd [3204]" strokeweight="2pt">
                  <v:shadow on="t" color="black" opacity="24903f" origin=",.5" offset="0,.55556mm"/>
                </v:line>
                <v:line id="Straight Connector 794" o:spid="_x0000_s1277" style="position:absolute;flip:x y;visibility:visible;mso-wrap-style:square" from="51672,4140" to="51672,6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ft9scAAADeAAAADwAAAGRycy9kb3ducmV2LnhtbESPT2vCQBDF74V+h2UK3uqmPZgQXUUs&#10;FWkPrX8Qj0N2TILZ2ZAdY/rtu4WCtxnem/d7M1sMrlE9daH2bOBlnIAiLrytuTRw2L8/Z6CCIFts&#10;PJOBHwqwmD8+zDC3/sZb6ndSqhjCIUcDlUibax2KihyGsW+Jo3b2nUOJa1dq2+EthrtGvybJRDus&#10;ORIqbGlVUXHZXV2E9Nknn94+0uzLfqeSrsUVR2vM6GlYTkEJDXI3/19vbKyfpckE/t6JM+j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GB+32xwAAAN4AAAAPAAAAAAAA&#10;AAAAAAAAAKECAABkcnMvZG93bnJldi54bWxQSwUGAAAAAAQABAD5AAAAlQMAAAAA&#10;" strokecolor="#4f81bd [3204]"/>
                <v:line id="Straight Connector 150666" o:spid="_x0000_s1278" style="position:absolute;flip:x;visibility:visible;mso-wrap-style:square" from="40285,948" to="54915,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fB3MQAAADeAAAADwAAAGRycy9kb3ducmV2LnhtbERPTWsCMRC9C/6HMAVvmq2I2tUopWix&#10;BRGtF2/DZtxd3UyWJF23/94IBW/zeJ8zX7amEg05X1pW8DpIQBBnVpecKzj+rPtTED4ga6wsk4I/&#10;8rBcdDtzTLW98Z6aQ8hFDGGfooIihDqV0mcFGfQDWxNH7mydwRChy6V2eIvhppLDJBlLgyXHhgJr&#10;+igoux5+jYLRblvp78uuaery7es8On26FRulei/t+wxEoDY8xf/ujY7zp5NkAo934g1yc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l8HcxAAAAN4AAAAPAAAAAAAAAAAA&#10;AAAAAKECAABkcnMvZG93bnJldi54bWxQSwUGAAAAAAQABAD5AAAAkgMAAAAA&#10;" strokecolor="black [3200]" strokeweight="1pt">
                  <v:stroke joinstyle="miter"/>
                </v:line>
                <v:line id="Straight Connector 798" o:spid="_x0000_s1279" style="position:absolute;flip:x y;visibility:visible;mso-wrap-style:square" from="54691,948" to="54691,17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HxNccAAADeAAAADwAAAGRycy9kb3ducmV2LnhtbESPT0/DMAzF70h8h8hIXNCWsMOoyrIJ&#10;7Y8EJ2DQw25WY9qKxilJ6Mq3xwckbrbe83s/rzaT79VIMXWBLdzODSjiOriOGwvvb4dZASplZId9&#10;YLLwQwk268uLFZYunPmVxmNulIRwKtFCm/NQap3qljymeRiIRfsI0WOWNTbaRTxLuO/1wpil9tix&#10;NLQ40Lal+vP47S0MRROXz18vZl/txtPTDVWx8gdrr6+mh3tQmab8b/67fnSCX9wZ4ZV3ZAa9/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IfE1xwAAAN4AAAAPAAAAAAAA&#10;AAAAAAAAAKECAABkcnMvZG93bnJldi54bWxQSwUGAAAAAAQABAD5AAAAlQMAAAAA&#10;" strokecolor="black [3040]"/>
                <v:line id="Straight Connector 800" o:spid="_x0000_s1280" style="position:absolute;flip:y;visibility:visible;mso-wrap-style:square" from="51672,16994" to="54689,16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uRlcIAAADeAAAADwAAAGRycy9kb3ducmV2LnhtbERPTYvCMBC9C/6HMMLeNFVht1ajiCB4&#10;WNCtXrwNzdhWm0lJotZ/vxEW9jaP9zmLVWca8SDna8sKxqMEBHFhdc2lgtNxO0xB+ICssbFMCl7k&#10;YbXs9xaYafvkH3rkoRQxhH2GCqoQ2kxKX1Rk0I9sSxy5i3UGQ4SulNrhM4abRk6S5FMarDk2VNjS&#10;pqLilt+NgrNp9o6+X5diehof0Kfumu6dUh+Dbj0HEagL/+I/907H+elXMoP3O/EGuf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uuRlcIAAADeAAAADwAAAAAAAAAAAAAA&#10;AAChAgAAZHJzL2Rvd25yZXYueG1sUEsFBgAAAAAEAAQA+QAAAJADAAAAAA==&#10;" strokecolor="black [3200]" strokeweight="2pt">
                  <v:shadow on="t" color="black" opacity="24903f" origin=",.5" offset="0,.55556mm"/>
                </v:line>
                <v:shape id="_x0000_s1281" type="#_x0000_t202" style="position:absolute;left:41148;top:9920;width:3429;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pe5MgA&#10;AADeAAAADwAAAGRycy9kb3ducmV2LnhtbESPQWvCQBCF74X+h2UEb3WjYBtSV5GAVEQPWi+9TbNj&#10;EszOptmtxv5651DwNsO8ee99s0XvGnWhLtSeDYxHCSjiwtuaSwPHz9VLCipEZIuNZzJwowCL+fPT&#10;DDPrr7ynyyGWSkw4ZGigirHNtA5FRQ7DyLfEcjv5zmGUtSu17fAq5q7RkyR51Q5rloQKW8orKs6H&#10;X2dgk692uP+euPSvyT+2p2X7c/yaGjMc9Mt3UJH6+BD/f6+t1E/fxgIgODKDnt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el7kyAAAAN4AAAAPAAAAAAAAAAAAAAAAAJgCAABk&#10;cnMvZG93bnJldi54bWxQSwUGAAAAAAQABAD1AAAAjQMAAAAA&#10;" filled="f" stroked="f" strokeweight=".5pt">
                  <v:textbo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C3</w:t>
                        </w:r>
                      </w:p>
                    </w:txbxContent>
                  </v:textbox>
                </v:shape>
                <v:shape id="_x0000_s1282" type="#_x0000_t202" style="position:absolute;left:33378;top:17760;width:11565;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7f8UA&#10;AADeAAAADwAAAGRycy9kb3ducmV2LnhtbERPTWvCQBC9C/6HZYTedBOhGqKrSEAsRQ9aL97G7JgE&#10;s7Mxu9W0v74rCL3N433OfNmZWtypdZVlBfEoAkGcW11xoeD4tR4mIJxH1lhbJgU/5GC56PfmmGr7&#10;4D3dD74QIYRdigpK75tUSpeXZNCNbEMcuIttDfoA20LqFh8h3NRyHEUTabDi0FBiQ1lJ+fXwbRR8&#10;Zusd7s9jk/zW2WZ7WTW34+ldqbdBt5qB8NT5f/HL/aHD/GQax/B8J9w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Nvt/xQAAAN4AAAAPAAAAAAAAAAAAAAAAAJgCAABkcnMv&#10;ZG93bnJldi54bWxQSwUGAAAAAAQABAD1AAAAigMAAAAA&#10;" filled="f" stroked="f" strokeweight=".5pt">
                  <v:textbox>
                    <w:txbxContent>
                      <w:p w:rsidR="00473A3D" w:rsidRPr="00257155" w:rsidRDefault="00473A3D" w:rsidP="00483067">
                        <w:pPr>
                          <w:rPr>
                            <w:rFonts w:asciiTheme="majorBidi" w:hAnsiTheme="majorBidi" w:cstheme="majorBidi"/>
                            <w:sz w:val="16"/>
                            <w:szCs w:val="16"/>
                            <w:lang w:val="en-US"/>
                          </w:rPr>
                        </w:pPr>
                        <w:r w:rsidRPr="00257155">
                          <w:rPr>
                            <w:rFonts w:asciiTheme="majorBidi" w:hAnsiTheme="majorBidi" w:cstheme="majorBidi"/>
                            <w:szCs w:val="22"/>
                          </w:rPr>
                          <w:t>Cooling pump</w:t>
                        </w:r>
                      </w:p>
                    </w:txbxContent>
                  </v:textbox>
                </v:shape>
              </v:group>
            </w:pict>
          </mc:Fallback>
        </mc:AlternateContent>
      </w: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jc w:val="right"/>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Default="00483067" w:rsidP="00483067">
      <w:pPr>
        <w:rPr>
          <w:rFonts w:asciiTheme="majorBidi" w:hAnsiTheme="majorBidi" w:cstheme="majorBidi"/>
          <w:sz w:val="24"/>
          <w:szCs w:val="24"/>
          <w:lang w:val="en-US" w:eastAsia="en-US" w:bidi="ar-LB"/>
        </w:rPr>
      </w:pPr>
    </w:p>
    <w:p w:rsidR="006B39D8" w:rsidRDefault="006B39D8" w:rsidP="00483067">
      <w:pPr>
        <w:rPr>
          <w:rFonts w:asciiTheme="majorBidi" w:hAnsiTheme="majorBidi" w:cstheme="majorBidi"/>
          <w:sz w:val="24"/>
          <w:szCs w:val="24"/>
          <w:lang w:val="en-US" w:eastAsia="en-US" w:bidi="ar-LB"/>
        </w:rPr>
      </w:pPr>
    </w:p>
    <w:p w:rsidR="006B39D8" w:rsidRDefault="006B39D8" w:rsidP="00483067">
      <w:pPr>
        <w:rPr>
          <w:rFonts w:asciiTheme="majorBidi" w:hAnsiTheme="majorBidi" w:cstheme="majorBidi"/>
          <w:sz w:val="24"/>
          <w:szCs w:val="24"/>
          <w:lang w:val="en-US" w:eastAsia="en-US" w:bidi="ar-LB"/>
        </w:rPr>
      </w:pPr>
    </w:p>
    <w:p w:rsidR="006B39D8" w:rsidRDefault="006B39D8" w:rsidP="00483067">
      <w:pPr>
        <w:rPr>
          <w:rFonts w:asciiTheme="majorBidi" w:hAnsiTheme="majorBidi" w:cstheme="majorBidi"/>
          <w:sz w:val="24"/>
          <w:szCs w:val="24"/>
          <w:lang w:val="en-US" w:eastAsia="en-US" w:bidi="ar-LB"/>
        </w:rPr>
      </w:pPr>
    </w:p>
    <w:p w:rsidR="006B39D8" w:rsidRPr="004E1614" w:rsidRDefault="006B39D8" w:rsidP="00483067">
      <w:pPr>
        <w:rPr>
          <w:rFonts w:asciiTheme="majorBidi" w:hAnsiTheme="majorBidi" w:cstheme="majorBidi"/>
          <w:sz w:val="24"/>
          <w:szCs w:val="24"/>
          <w:lang w:val="en-US" w:eastAsia="en-US" w:bidi="ar-LB"/>
        </w:rPr>
      </w:pPr>
    </w:p>
    <w:p w:rsidR="00483067" w:rsidRPr="00A93E28" w:rsidRDefault="00483067" w:rsidP="006B39D8">
      <w:pPr>
        <w:pStyle w:val="Heading3"/>
        <w:bidi/>
        <w:rPr>
          <w:rtl/>
          <w:lang w:val="en-US" w:eastAsia="en-US" w:bidi="ar-LB"/>
        </w:rPr>
      </w:pPr>
      <w:bookmarkStart w:id="49" w:name="_Toc102220912"/>
      <w:r w:rsidRPr="00A93E28">
        <w:rPr>
          <w:rtl/>
          <w:lang w:val="en-US" w:eastAsia="en-US" w:bidi="ar-LB"/>
        </w:rPr>
        <w:t xml:space="preserve">التحكم </w:t>
      </w:r>
      <w:r w:rsidRPr="006B39D8">
        <w:rPr>
          <w:szCs w:val="22"/>
          <w:rtl/>
        </w:rPr>
        <w:t>ومراقبة</w:t>
      </w:r>
      <w:r w:rsidRPr="00A93E28">
        <w:rPr>
          <w:rtl/>
          <w:lang w:val="en-US" w:eastAsia="en-US" w:bidi="ar-LB"/>
        </w:rPr>
        <w:t xml:space="preserve"> ال </w:t>
      </w:r>
      <w:r w:rsidRPr="00A93E28">
        <w:rPr>
          <w:lang w:val="en-US"/>
        </w:rPr>
        <w:t>Cooling pump</w:t>
      </w:r>
      <w:r w:rsidRPr="00A93E28">
        <w:rPr>
          <w:rtl/>
          <w:lang w:val="en-US" w:eastAsia="en-US" w:bidi="ar-LB"/>
        </w:rPr>
        <w:t>:</w:t>
      </w:r>
      <w:bookmarkEnd w:id="49"/>
    </w:p>
    <w:p w:rsidR="00483067" w:rsidRPr="00A93E28" w:rsidRDefault="00483067" w:rsidP="006B39D8">
      <w:pPr>
        <w:pStyle w:val="ListParagraph"/>
        <w:ind w:left="1260" w:hanging="536"/>
        <w:rPr>
          <w:rFonts w:asciiTheme="majorBidi" w:hAnsiTheme="majorBidi" w:cstheme="majorBidi"/>
          <w:sz w:val="24"/>
          <w:szCs w:val="24"/>
          <w:rtl/>
          <w:lang w:bidi="ar-LB"/>
        </w:rPr>
      </w:pPr>
      <w:r w:rsidRPr="00A93E28">
        <w:rPr>
          <w:rFonts w:asciiTheme="majorBidi" w:hAnsiTheme="majorBidi" w:cstheme="majorBidi"/>
          <w:sz w:val="24"/>
          <w:szCs w:val="24"/>
          <w:rtl/>
          <w:lang w:bidi="ar-LB"/>
        </w:rPr>
        <w:t xml:space="preserve">يتم التحكم ومراقبة ال </w:t>
      </w:r>
      <w:r w:rsidRPr="00A93E28">
        <w:rPr>
          <w:rFonts w:asciiTheme="majorBidi" w:hAnsiTheme="majorBidi" w:cstheme="majorBidi"/>
          <w:sz w:val="24"/>
          <w:szCs w:val="24"/>
        </w:rPr>
        <w:t>Cooling pump</w:t>
      </w:r>
      <w:r w:rsidRPr="00A93E28">
        <w:rPr>
          <w:rFonts w:asciiTheme="majorBidi" w:hAnsiTheme="majorBidi" w:cstheme="majorBidi"/>
          <w:sz w:val="24"/>
          <w:szCs w:val="24"/>
          <w:rtl/>
          <w:lang w:bidi="ar-LB"/>
        </w:rPr>
        <w:t xml:space="preserve"> </w:t>
      </w:r>
      <w:r w:rsidRPr="00A93E28">
        <w:rPr>
          <w:rFonts w:asciiTheme="majorBidi" w:hAnsiTheme="majorBidi" w:cstheme="majorBidi"/>
          <w:sz w:val="24"/>
          <w:szCs w:val="24"/>
          <w:lang w:bidi="ar-LB"/>
        </w:rPr>
        <w:t xml:space="preserve"> </w:t>
      </w:r>
      <w:r w:rsidRPr="00A93E28">
        <w:rPr>
          <w:rFonts w:asciiTheme="majorBidi" w:hAnsiTheme="majorBidi" w:cstheme="majorBidi"/>
          <w:sz w:val="24"/>
          <w:szCs w:val="24"/>
          <w:rtl/>
          <w:lang w:bidi="ar-LB"/>
        </w:rPr>
        <w:t>بشكل يدوي عن طريق الحاسوب (</w:t>
      </w:r>
      <w:r w:rsidRPr="00A93E28">
        <w:rPr>
          <w:rFonts w:asciiTheme="majorBidi" w:hAnsiTheme="majorBidi" w:cstheme="majorBidi"/>
          <w:sz w:val="24"/>
          <w:szCs w:val="24"/>
          <w:lang w:bidi="ar-LB"/>
        </w:rPr>
        <w:t>GUI</w:t>
      </w:r>
      <w:r w:rsidRPr="00A93E28">
        <w:rPr>
          <w:rFonts w:asciiTheme="majorBidi" w:hAnsiTheme="majorBidi" w:cstheme="majorBidi"/>
          <w:sz w:val="24"/>
          <w:szCs w:val="24"/>
          <w:rtl/>
          <w:lang w:bidi="ar-LB"/>
        </w:rPr>
        <w:t xml:space="preserve">) بواسطة ال </w:t>
      </w:r>
      <w:r w:rsidRPr="00A93E28">
        <w:rPr>
          <w:rFonts w:asciiTheme="majorBidi" w:hAnsiTheme="majorBidi" w:cstheme="majorBidi"/>
          <w:sz w:val="24"/>
          <w:szCs w:val="24"/>
          <w:lang w:bidi="ar-LB"/>
        </w:rPr>
        <w:t>Modbus</w:t>
      </w:r>
      <w:r w:rsidRPr="00A93E28">
        <w:rPr>
          <w:rFonts w:asciiTheme="majorBidi" w:hAnsiTheme="majorBidi" w:cstheme="majorBidi"/>
          <w:sz w:val="24"/>
          <w:szCs w:val="24"/>
          <w:rtl/>
          <w:lang w:bidi="ar-LB"/>
        </w:rPr>
        <w:t xml:space="preserve"> على الشكل التالي:</w:t>
      </w:r>
    </w:p>
    <w:p w:rsidR="00483067" w:rsidRPr="00A93E28" w:rsidRDefault="00483067" w:rsidP="006B39D8">
      <w:pPr>
        <w:pStyle w:val="ListParagraph"/>
        <w:ind w:left="724"/>
        <w:rPr>
          <w:rFonts w:asciiTheme="majorBidi" w:hAnsiTheme="majorBidi" w:cstheme="majorBidi"/>
          <w:sz w:val="24"/>
          <w:szCs w:val="24"/>
          <w:lang w:bidi="ar-LB"/>
        </w:rPr>
      </w:pPr>
      <w:r w:rsidRPr="00C044BC">
        <w:rPr>
          <w:rFonts w:asciiTheme="majorBidi" w:hAnsiTheme="majorBidi" w:cstheme="majorBidi"/>
          <w:sz w:val="24"/>
          <w:szCs w:val="24"/>
          <w:u w:val="single"/>
          <w:rtl/>
          <w:lang w:bidi="ar-LB"/>
        </w:rPr>
        <w:t xml:space="preserve">التحكم  بال </w:t>
      </w:r>
      <w:r w:rsidRPr="00C044BC">
        <w:rPr>
          <w:rFonts w:asciiTheme="majorBidi" w:hAnsiTheme="majorBidi" w:cstheme="majorBidi"/>
          <w:sz w:val="24"/>
          <w:szCs w:val="24"/>
          <w:u w:val="single"/>
        </w:rPr>
        <w:t>pump</w:t>
      </w:r>
      <w:r w:rsidRPr="00A93E28">
        <w:rPr>
          <w:rFonts w:asciiTheme="majorBidi" w:hAnsiTheme="majorBidi" w:cstheme="majorBidi"/>
          <w:sz w:val="24"/>
          <w:szCs w:val="24"/>
          <w:rtl/>
          <w:lang w:bidi="ar-LB"/>
        </w:rPr>
        <w:t xml:space="preserve"> : ارسال "1"</w:t>
      </w:r>
      <w:r w:rsidRPr="00A93E28">
        <w:rPr>
          <w:rFonts w:asciiTheme="majorBidi" w:hAnsiTheme="majorBidi" w:cstheme="majorBidi"/>
          <w:sz w:val="24"/>
          <w:szCs w:val="24"/>
          <w:lang w:bidi="ar-LB"/>
        </w:rPr>
        <w:t xml:space="preserve"> </w:t>
      </w:r>
      <w:r w:rsidRPr="00A93E28">
        <w:rPr>
          <w:rFonts w:asciiTheme="majorBidi" w:hAnsiTheme="majorBidi" w:cstheme="majorBidi"/>
          <w:sz w:val="24"/>
          <w:szCs w:val="24"/>
          <w:rtl/>
          <w:lang w:bidi="ar-LB"/>
        </w:rPr>
        <w:t xml:space="preserve"> من </w:t>
      </w:r>
      <w:r w:rsidRPr="00A93E28">
        <w:rPr>
          <w:rFonts w:asciiTheme="majorBidi" w:hAnsiTheme="majorBidi" w:cstheme="majorBidi"/>
          <w:sz w:val="24"/>
          <w:szCs w:val="24"/>
          <w:lang w:bidi="ar-LB"/>
        </w:rPr>
        <w:t>(PC)</w:t>
      </w:r>
      <w:r w:rsidRPr="00A93E28">
        <w:rPr>
          <w:rFonts w:asciiTheme="majorBidi" w:hAnsiTheme="majorBidi" w:cstheme="majorBidi"/>
          <w:sz w:val="24"/>
          <w:szCs w:val="24"/>
          <w:rtl/>
          <w:lang w:bidi="ar-LB"/>
        </w:rPr>
        <w:t xml:space="preserve"> الى </w:t>
      </w:r>
      <w:r w:rsidRPr="00A93E28">
        <w:rPr>
          <w:rFonts w:asciiTheme="majorBidi" w:hAnsiTheme="majorBidi" w:cstheme="majorBidi"/>
          <w:sz w:val="24"/>
          <w:szCs w:val="24"/>
          <w:lang w:bidi="ar-LB"/>
        </w:rPr>
        <w:t>PLC-Y2,Extension</w:t>
      </w:r>
      <w:r w:rsidRPr="00A93E28">
        <w:rPr>
          <w:rFonts w:asciiTheme="majorBidi" w:hAnsiTheme="majorBidi" w:cstheme="majorBidi"/>
          <w:sz w:val="24"/>
          <w:szCs w:val="24"/>
          <w:rtl/>
          <w:lang w:bidi="ar-LB"/>
        </w:rPr>
        <w:t xml:space="preserve"> يؤدي الى تشغيل ال </w:t>
      </w:r>
      <w:r w:rsidRPr="00A93E28">
        <w:rPr>
          <w:rFonts w:asciiTheme="majorBidi" w:hAnsiTheme="majorBidi" w:cstheme="majorBidi"/>
          <w:sz w:val="24"/>
          <w:szCs w:val="24"/>
          <w:lang w:bidi="ar-LB"/>
        </w:rPr>
        <w:t xml:space="preserve">Contactor3 </w:t>
      </w:r>
      <w:r w:rsidR="006B39D8">
        <w:rPr>
          <w:rFonts w:asciiTheme="majorBidi" w:hAnsiTheme="majorBidi" w:cstheme="majorBidi"/>
          <w:sz w:val="24"/>
          <w:szCs w:val="24"/>
          <w:rtl/>
          <w:lang w:bidi="ar-LB"/>
        </w:rPr>
        <w:t xml:space="preserve"> والذي بدوره</w:t>
      </w:r>
      <w:r w:rsidR="006B39D8">
        <w:rPr>
          <w:rFonts w:asciiTheme="majorBidi" w:hAnsiTheme="majorBidi" w:cstheme="majorBidi"/>
          <w:sz w:val="24"/>
          <w:szCs w:val="24"/>
          <w:lang w:bidi="ar-LB"/>
        </w:rPr>
        <w:t xml:space="preserve"> </w:t>
      </w:r>
      <w:r w:rsidRPr="00A93E28">
        <w:rPr>
          <w:rFonts w:asciiTheme="majorBidi" w:hAnsiTheme="majorBidi" w:cstheme="majorBidi"/>
          <w:sz w:val="24"/>
          <w:szCs w:val="24"/>
          <w:rtl/>
          <w:lang w:bidi="ar-LB"/>
        </w:rPr>
        <w:t xml:space="preserve">يشغل ال </w:t>
      </w:r>
      <w:r w:rsidRPr="00A93E28">
        <w:rPr>
          <w:rFonts w:asciiTheme="majorBidi" w:hAnsiTheme="majorBidi" w:cstheme="majorBidi"/>
          <w:sz w:val="24"/>
          <w:szCs w:val="24"/>
          <w:lang w:bidi="ar-LB"/>
        </w:rPr>
        <w:t>pump</w:t>
      </w:r>
      <w:r w:rsidRPr="00A93E28">
        <w:rPr>
          <w:rFonts w:asciiTheme="majorBidi" w:hAnsiTheme="majorBidi" w:cstheme="majorBidi"/>
          <w:sz w:val="24"/>
          <w:szCs w:val="24"/>
          <w:rtl/>
          <w:lang w:bidi="ar-LB"/>
        </w:rPr>
        <w:t xml:space="preserve"> .</w:t>
      </w:r>
      <w:r w:rsidRPr="00A93E28">
        <w:rPr>
          <w:rFonts w:asciiTheme="majorBidi" w:hAnsiTheme="majorBidi" w:cstheme="majorBidi"/>
          <w:sz w:val="24"/>
          <w:szCs w:val="24"/>
          <w:lang w:bidi="ar-LB"/>
        </w:rPr>
        <w:t xml:space="preserve"> </w:t>
      </w:r>
      <w:r w:rsidRPr="00A93E28">
        <w:rPr>
          <w:rFonts w:asciiTheme="majorBidi" w:hAnsiTheme="majorBidi" w:cstheme="majorBidi"/>
          <w:sz w:val="24"/>
          <w:szCs w:val="24"/>
          <w:rtl/>
          <w:lang w:bidi="ar-LB"/>
        </w:rPr>
        <w:t xml:space="preserve">اما ارسال "0" الى </w:t>
      </w:r>
      <w:r w:rsidRPr="00A93E28">
        <w:rPr>
          <w:rFonts w:asciiTheme="majorBidi" w:hAnsiTheme="majorBidi" w:cstheme="majorBidi"/>
          <w:sz w:val="24"/>
          <w:szCs w:val="24"/>
          <w:lang w:bidi="ar-LB"/>
        </w:rPr>
        <w:t>Y2,Extension</w:t>
      </w:r>
      <w:r w:rsidRPr="00A93E28">
        <w:rPr>
          <w:rFonts w:asciiTheme="majorBidi" w:hAnsiTheme="majorBidi" w:cstheme="majorBidi"/>
          <w:sz w:val="24"/>
          <w:szCs w:val="24"/>
          <w:rtl/>
          <w:lang w:bidi="ar-LB"/>
        </w:rPr>
        <w:t xml:space="preserve"> يؤدي الى توقيف ال </w:t>
      </w:r>
      <w:r w:rsidRPr="00A93E28">
        <w:rPr>
          <w:rFonts w:asciiTheme="majorBidi" w:hAnsiTheme="majorBidi" w:cstheme="majorBidi"/>
          <w:sz w:val="24"/>
          <w:szCs w:val="24"/>
          <w:lang w:bidi="ar-LB"/>
        </w:rPr>
        <w:t>Contactor3</w:t>
      </w:r>
      <w:r w:rsidRPr="00A93E28">
        <w:rPr>
          <w:rFonts w:asciiTheme="majorBidi" w:hAnsiTheme="majorBidi" w:cstheme="majorBidi"/>
          <w:sz w:val="24"/>
          <w:szCs w:val="24"/>
          <w:rtl/>
          <w:lang w:bidi="ar-LB"/>
        </w:rPr>
        <w:t xml:space="preserve"> والذي بدوره يفصل ال </w:t>
      </w:r>
      <w:r w:rsidRPr="00A93E28">
        <w:rPr>
          <w:rFonts w:asciiTheme="majorBidi" w:hAnsiTheme="majorBidi" w:cstheme="majorBidi"/>
          <w:sz w:val="24"/>
          <w:szCs w:val="24"/>
          <w:lang w:bidi="ar-LB"/>
        </w:rPr>
        <w:t>pump</w:t>
      </w:r>
      <w:r w:rsidRPr="00A93E28">
        <w:rPr>
          <w:rFonts w:asciiTheme="majorBidi" w:hAnsiTheme="majorBidi" w:cstheme="majorBidi"/>
          <w:sz w:val="24"/>
          <w:szCs w:val="24"/>
          <w:rtl/>
          <w:lang w:bidi="ar-LB"/>
        </w:rPr>
        <w:t>.</w:t>
      </w:r>
    </w:p>
    <w:p w:rsidR="00483067" w:rsidRPr="00E46936" w:rsidRDefault="00483067" w:rsidP="006B39D8">
      <w:pPr>
        <w:pStyle w:val="ListParagraph"/>
        <w:ind w:left="724"/>
        <w:rPr>
          <w:rFonts w:asciiTheme="majorBidi" w:hAnsiTheme="majorBidi" w:cstheme="majorBidi"/>
          <w:sz w:val="24"/>
          <w:szCs w:val="24"/>
          <w:rtl/>
          <w:lang w:bidi="ar-LB"/>
        </w:rPr>
      </w:pPr>
      <w:r w:rsidRPr="00C044BC">
        <w:rPr>
          <w:rFonts w:asciiTheme="majorBidi" w:hAnsiTheme="majorBidi" w:cstheme="majorBidi"/>
          <w:sz w:val="24"/>
          <w:szCs w:val="24"/>
          <w:u w:val="single"/>
          <w:rtl/>
          <w:lang w:bidi="ar-LB"/>
        </w:rPr>
        <w:t xml:space="preserve">مراقبة حالة ال </w:t>
      </w:r>
      <w:r w:rsidRPr="00C044BC">
        <w:rPr>
          <w:rFonts w:asciiTheme="majorBidi" w:hAnsiTheme="majorBidi" w:cstheme="majorBidi"/>
          <w:sz w:val="24"/>
          <w:szCs w:val="24"/>
          <w:u w:val="single"/>
          <w:lang w:bidi="ar-LB"/>
        </w:rPr>
        <w:t>pump</w:t>
      </w:r>
      <w:r w:rsidRPr="00A93E28">
        <w:rPr>
          <w:rFonts w:asciiTheme="majorBidi" w:hAnsiTheme="majorBidi" w:cstheme="majorBidi"/>
          <w:sz w:val="24"/>
          <w:szCs w:val="24"/>
          <w:rtl/>
          <w:lang w:bidi="ar-LB"/>
        </w:rPr>
        <w:t xml:space="preserve"> : عند تشغيل ال </w:t>
      </w:r>
      <w:r w:rsidRPr="00A93E28">
        <w:rPr>
          <w:rFonts w:asciiTheme="majorBidi" w:hAnsiTheme="majorBidi" w:cstheme="majorBidi"/>
          <w:sz w:val="24"/>
          <w:szCs w:val="24"/>
          <w:lang w:bidi="ar-LB"/>
        </w:rPr>
        <w:t>Contactor</w:t>
      </w:r>
      <w:r w:rsidRPr="00A93E28">
        <w:rPr>
          <w:rFonts w:asciiTheme="majorBidi" w:hAnsiTheme="majorBidi" w:cstheme="majorBidi"/>
          <w:sz w:val="24"/>
          <w:szCs w:val="24"/>
          <w:rtl/>
          <w:lang w:bidi="ar-LB"/>
        </w:rPr>
        <w:t xml:space="preserve"> تصبح </w:t>
      </w:r>
      <w:r w:rsidRPr="00A93E28">
        <w:rPr>
          <w:rFonts w:asciiTheme="majorBidi" w:hAnsiTheme="majorBidi" w:cstheme="majorBidi"/>
          <w:sz w:val="24"/>
          <w:szCs w:val="24"/>
          <w:lang w:bidi="ar-LB"/>
        </w:rPr>
        <w:t>PLC-X2,Extension = “1”</w:t>
      </w:r>
      <w:r w:rsidRPr="00A93E28">
        <w:rPr>
          <w:rFonts w:asciiTheme="majorBidi" w:hAnsiTheme="majorBidi" w:cstheme="majorBidi"/>
          <w:sz w:val="24"/>
          <w:szCs w:val="24"/>
          <w:rtl/>
          <w:lang w:bidi="ar-LB"/>
        </w:rPr>
        <w:t xml:space="preserve"> وهي تعني ان ال </w:t>
      </w:r>
      <w:r w:rsidRPr="00A93E28">
        <w:rPr>
          <w:rFonts w:asciiTheme="majorBidi" w:hAnsiTheme="majorBidi" w:cstheme="majorBidi"/>
          <w:sz w:val="24"/>
          <w:szCs w:val="24"/>
          <w:lang w:bidi="ar-LB"/>
        </w:rPr>
        <w:t>pump</w:t>
      </w:r>
      <w:r w:rsidRPr="00A93E28">
        <w:rPr>
          <w:rFonts w:asciiTheme="majorBidi" w:hAnsiTheme="majorBidi" w:cstheme="majorBidi"/>
          <w:sz w:val="24"/>
          <w:szCs w:val="24"/>
          <w:rtl/>
          <w:lang w:bidi="ar-LB"/>
        </w:rPr>
        <w:t xml:space="preserve"> تعمل.</w:t>
      </w:r>
      <w:r>
        <w:rPr>
          <w:rFonts w:asciiTheme="majorBidi" w:hAnsiTheme="majorBidi" w:cstheme="majorBidi" w:hint="cs"/>
          <w:sz w:val="24"/>
          <w:szCs w:val="24"/>
          <w:rtl/>
          <w:lang w:bidi="ar-LB"/>
        </w:rPr>
        <w:t xml:space="preserve"> </w:t>
      </w:r>
      <w:r w:rsidRPr="00E46936">
        <w:rPr>
          <w:rFonts w:asciiTheme="majorBidi" w:hAnsiTheme="majorBidi" w:cstheme="majorBidi"/>
          <w:sz w:val="24"/>
          <w:szCs w:val="24"/>
          <w:rtl/>
          <w:lang w:bidi="ar-LB"/>
        </w:rPr>
        <w:t xml:space="preserve">وعندما يكون ال </w:t>
      </w:r>
      <w:r w:rsidRPr="00E46936">
        <w:rPr>
          <w:rFonts w:asciiTheme="majorBidi" w:hAnsiTheme="majorBidi" w:cstheme="majorBidi"/>
          <w:sz w:val="24"/>
          <w:szCs w:val="24"/>
          <w:lang w:bidi="ar-LB"/>
        </w:rPr>
        <w:t>Contactor</w:t>
      </w:r>
      <w:r w:rsidRPr="00E46936">
        <w:rPr>
          <w:rFonts w:asciiTheme="majorBidi" w:hAnsiTheme="majorBidi" w:cstheme="majorBidi"/>
          <w:sz w:val="24"/>
          <w:szCs w:val="24"/>
          <w:rtl/>
          <w:lang w:bidi="ar-LB"/>
        </w:rPr>
        <w:t xml:space="preserve"> مفصولة فتكون ال </w:t>
      </w:r>
      <w:r w:rsidRPr="00E46936">
        <w:rPr>
          <w:rFonts w:asciiTheme="majorBidi" w:hAnsiTheme="majorBidi" w:cstheme="majorBidi"/>
          <w:sz w:val="24"/>
          <w:szCs w:val="24"/>
          <w:lang w:bidi="ar-LB"/>
        </w:rPr>
        <w:t>X2,Extension = “0”</w:t>
      </w:r>
      <w:r w:rsidRPr="00E46936">
        <w:rPr>
          <w:rFonts w:asciiTheme="majorBidi" w:hAnsiTheme="majorBidi" w:cstheme="majorBidi"/>
          <w:sz w:val="24"/>
          <w:szCs w:val="24"/>
          <w:rtl/>
          <w:lang w:bidi="ar-LB"/>
        </w:rPr>
        <w:t xml:space="preserve"> وهي تعني ان ال </w:t>
      </w:r>
      <w:r w:rsidRPr="00E46936">
        <w:rPr>
          <w:rFonts w:asciiTheme="majorBidi" w:hAnsiTheme="majorBidi" w:cstheme="majorBidi"/>
          <w:sz w:val="24"/>
          <w:szCs w:val="24"/>
          <w:lang w:bidi="ar-LB"/>
        </w:rPr>
        <w:t>pump</w:t>
      </w:r>
      <w:r w:rsidRPr="00E46936">
        <w:rPr>
          <w:rFonts w:asciiTheme="majorBidi" w:hAnsiTheme="majorBidi" w:cstheme="majorBidi"/>
          <w:sz w:val="24"/>
          <w:szCs w:val="24"/>
          <w:rtl/>
          <w:lang w:bidi="ar-LB"/>
        </w:rPr>
        <w:t xml:space="preserve"> لا تعمل.</w:t>
      </w:r>
    </w:p>
    <w:p w:rsidR="00483067" w:rsidRPr="00C044BC" w:rsidRDefault="00483067" w:rsidP="006B39D8">
      <w:pPr>
        <w:pStyle w:val="Heading2"/>
        <w:bidi/>
        <w:ind w:left="680"/>
        <w:rPr>
          <w:lang w:bidi="ar-LB"/>
        </w:rPr>
      </w:pPr>
      <w:bookmarkStart w:id="50" w:name="_Toc102220913"/>
      <w:r w:rsidRPr="006B39D8">
        <w:rPr>
          <w:szCs w:val="26"/>
          <w:rtl/>
        </w:rPr>
        <w:t>توصيل</w:t>
      </w:r>
      <w:r w:rsidRPr="00C044BC">
        <w:rPr>
          <w:rtl/>
          <w:lang w:bidi="ar-LB"/>
        </w:rPr>
        <w:t xml:space="preserve"> ال </w:t>
      </w:r>
      <w:r w:rsidRPr="00C044BC">
        <w:rPr>
          <w:lang w:bidi="ar-LB"/>
        </w:rPr>
        <w:t>“</w:t>
      </w:r>
      <w:r w:rsidRPr="00C044BC">
        <w:t>Water pump”</w:t>
      </w:r>
      <w:r w:rsidRPr="00C044BC">
        <w:rPr>
          <w:rtl/>
          <w:lang w:bidi="ar-LB"/>
        </w:rPr>
        <w:t xml:space="preserve">  مع ال </w:t>
      </w:r>
      <w:r w:rsidRPr="00C044BC">
        <w:rPr>
          <w:lang w:bidi="ar-LB"/>
        </w:rPr>
        <w:t>PLC</w:t>
      </w:r>
      <w:r w:rsidRPr="00C044BC">
        <w:rPr>
          <w:rtl/>
          <w:lang w:bidi="ar-LB"/>
        </w:rPr>
        <w:t xml:space="preserve"> والتحكم بها من خلال الحاسوب (</w:t>
      </w:r>
      <w:r w:rsidRPr="00C044BC">
        <w:rPr>
          <w:lang w:bidi="ar-LB"/>
        </w:rPr>
        <w:t>GUI</w:t>
      </w:r>
      <w:r w:rsidRPr="00C044BC">
        <w:rPr>
          <w:rtl/>
          <w:lang w:bidi="ar-LB"/>
        </w:rPr>
        <w:t>)</w:t>
      </w:r>
      <w:bookmarkEnd w:id="50"/>
    </w:p>
    <w:p w:rsidR="00483067" w:rsidRDefault="00483067" w:rsidP="00483067">
      <w:pPr>
        <w:rPr>
          <w:rFonts w:asciiTheme="majorBidi" w:hAnsiTheme="majorBidi" w:cstheme="majorBidi"/>
          <w:sz w:val="24"/>
          <w:szCs w:val="24"/>
          <w:lang w:val="en-US" w:eastAsia="en-US" w:bidi="ar-LB"/>
        </w:rPr>
      </w:pPr>
      <w:r w:rsidRPr="004E1614">
        <w:rPr>
          <w:rFonts w:asciiTheme="majorBidi" w:hAnsiTheme="majorBidi" w:cstheme="majorBidi"/>
          <w:noProof/>
          <w:sz w:val="24"/>
          <w:szCs w:val="24"/>
          <w:lang w:val="en-US" w:eastAsia="en-US"/>
        </w:rPr>
        <w:drawing>
          <wp:inline distT="0" distB="0" distL="0" distR="0" wp14:anchorId="3A9D6C91" wp14:editId="445ABF0E">
            <wp:extent cx="2052252" cy="1442277"/>
            <wp:effectExtent l="0" t="0" r="5715" b="5715"/>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t="17198" r="13617" b="5135"/>
                    <a:stretch/>
                  </pic:blipFill>
                  <pic:spPr bwMode="auto">
                    <a:xfrm>
                      <a:off x="0" y="0"/>
                      <a:ext cx="2059007" cy="1447024"/>
                    </a:xfrm>
                    <a:prstGeom prst="rect">
                      <a:avLst/>
                    </a:prstGeom>
                    <a:noFill/>
                    <a:ln>
                      <a:noFill/>
                    </a:ln>
                    <a:extLst>
                      <a:ext uri="{53640926-AAD7-44D8-BBD7-CCE9431645EC}">
                        <a14:shadowObscured xmlns:a14="http://schemas.microsoft.com/office/drawing/2010/main"/>
                      </a:ext>
                    </a:extLst>
                  </pic:spPr>
                </pic:pic>
              </a:graphicData>
            </a:graphic>
          </wp:inline>
        </w:drawing>
      </w:r>
    </w:p>
    <w:p w:rsidR="006B39D8" w:rsidRPr="004E1614" w:rsidRDefault="006B39D8" w:rsidP="006B39D8">
      <w:pPr>
        <w:rPr>
          <w:rFonts w:asciiTheme="majorBidi" w:hAnsiTheme="majorBidi" w:cstheme="majorBidi"/>
          <w:sz w:val="24"/>
          <w:szCs w:val="24"/>
          <w:lang w:val="en-US" w:eastAsia="en-US" w:bidi="ar-LB"/>
        </w:rPr>
      </w:pPr>
    </w:p>
    <w:p w:rsidR="00483067" w:rsidRPr="00027E60" w:rsidRDefault="00483067" w:rsidP="00027E60">
      <w:pPr>
        <w:rPr>
          <w:rFonts w:asciiTheme="majorBidi" w:eastAsia="Wingdings-Regular" w:hAnsiTheme="majorBidi" w:cstheme="majorBidi"/>
          <w:sz w:val="24"/>
          <w:szCs w:val="24"/>
          <w:rtl/>
          <w:lang w:bidi="ar-LB"/>
        </w:rPr>
      </w:pPr>
      <w:r w:rsidRPr="00027E60">
        <w:rPr>
          <w:rFonts w:asciiTheme="majorBidi" w:eastAsia="Wingdings-Regular" w:hAnsiTheme="majorBidi" w:cstheme="majorBidi"/>
          <w:sz w:val="24"/>
          <w:szCs w:val="24"/>
          <w:rtl/>
          <w:lang w:bidi="ar-LB"/>
        </w:rPr>
        <w:t xml:space="preserve">الهدف من </w:t>
      </w:r>
      <w:r w:rsidRPr="00027E60">
        <w:rPr>
          <w:rFonts w:asciiTheme="majorBidi" w:eastAsia="Wingdings-Regular" w:hAnsiTheme="majorBidi" w:cstheme="majorBidi"/>
          <w:sz w:val="24"/>
          <w:szCs w:val="24"/>
          <w:lang w:bidi="ar-LB"/>
        </w:rPr>
        <w:t>“</w:t>
      </w:r>
      <w:r w:rsidRPr="00027E60">
        <w:rPr>
          <w:rFonts w:asciiTheme="majorBidi" w:hAnsiTheme="majorBidi" w:cstheme="majorBidi"/>
          <w:sz w:val="24"/>
          <w:szCs w:val="24"/>
        </w:rPr>
        <w:t>Water pump”</w:t>
      </w:r>
      <w:r w:rsidRPr="00027E60">
        <w:rPr>
          <w:rFonts w:asciiTheme="majorBidi" w:hAnsiTheme="majorBidi" w:cstheme="majorBidi"/>
          <w:sz w:val="24"/>
          <w:szCs w:val="24"/>
          <w:rtl/>
          <w:lang w:bidi="ar-LB"/>
        </w:rPr>
        <w:t xml:space="preserve"> هو ملأ خزان ال </w:t>
      </w:r>
      <w:r w:rsidRPr="00027E60">
        <w:rPr>
          <w:rFonts w:asciiTheme="majorBidi" w:hAnsiTheme="majorBidi" w:cstheme="majorBidi"/>
          <w:sz w:val="24"/>
          <w:szCs w:val="24"/>
          <w:lang w:bidi="ar-LB"/>
        </w:rPr>
        <w:t>Boiler</w:t>
      </w:r>
      <w:r w:rsidRPr="00027E60">
        <w:rPr>
          <w:rFonts w:asciiTheme="majorBidi" w:hAnsiTheme="majorBidi" w:cstheme="majorBidi"/>
          <w:sz w:val="24"/>
          <w:szCs w:val="24"/>
          <w:rtl/>
          <w:lang w:bidi="ar-LB"/>
        </w:rPr>
        <w:t xml:space="preserve"> بالماء الى حدود </w:t>
      </w:r>
      <w:r w:rsidRPr="00027E60">
        <w:rPr>
          <w:rFonts w:asciiTheme="majorBidi" w:hAnsiTheme="majorBidi" w:cstheme="majorBidi"/>
          <w:sz w:val="24"/>
          <w:szCs w:val="24"/>
          <w:lang w:bidi="ar-LB"/>
        </w:rPr>
        <w:t>“level-Max”</w:t>
      </w:r>
      <w:r w:rsidRPr="00027E60">
        <w:rPr>
          <w:rFonts w:asciiTheme="majorBidi" w:hAnsiTheme="majorBidi" w:cstheme="majorBidi"/>
          <w:sz w:val="24"/>
          <w:szCs w:val="24"/>
          <w:rtl/>
          <w:lang w:bidi="ar-LB"/>
        </w:rPr>
        <w:t xml:space="preserve"> لذلك يتم تشغيل ال </w:t>
      </w:r>
      <w:r w:rsidRPr="00027E60">
        <w:rPr>
          <w:rFonts w:asciiTheme="majorBidi" w:hAnsiTheme="majorBidi" w:cstheme="majorBidi"/>
          <w:sz w:val="24"/>
          <w:szCs w:val="24"/>
          <w:lang w:bidi="ar-LB"/>
        </w:rPr>
        <w:t>pump</w:t>
      </w:r>
      <w:r w:rsidRPr="00027E60">
        <w:rPr>
          <w:rFonts w:asciiTheme="majorBidi" w:hAnsiTheme="majorBidi" w:cstheme="majorBidi"/>
          <w:sz w:val="24"/>
          <w:szCs w:val="24"/>
          <w:rtl/>
          <w:lang w:bidi="ar-LB"/>
        </w:rPr>
        <w:t xml:space="preserve"> بشكل يدوي من خلال الحاسوب </w:t>
      </w:r>
      <w:r w:rsidRPr="00027E60">
        <w:rPr>
          <w:rFonts w:asciiTheme="majorBidi" w:hAnsiTheme="majorBidi" w:cstheme="majorBidi"/>
          <w:sz w:val="24"/>
          <w:szCs w:val="24"/>
          <w:lang w:bidi="ar-LB"/>
        </w:rPr>
        <w:t>(GUI)</w:t>
      </w:r>
      <w:r w:rsidRPr="00027E60">
        <w:rPr>
          <w:rFonts w:asciiTheme="majorBidi" w:hAnsiTheme="majorBidi" w:cstheme="majorBidi"/>
          <w:sz w:val="24"/>
          <w:szCs w:val="24"/>
          <w:rtl/>
          <w:lang w:bidi="ar-LB"/>
        </w:rPr>
        <w:t xml:space="preserve">  قبل تشغيل المحطة.</w:t>
      </w:r>
    </w:p>
    <w:p w:rsidR="00483067" w:rsidRDefault="00483067" w:rsidP="00027E60">
      <w:pPr>
        <w:pStyle w:val="Heading3"/>
        <w:bidi/>
        <w:rPr>
          <w:rFonts w:eastAsia="Wingdings-Regular"/>
          <w:lang w:val="en-US" w:bidi="ar-LB"/>
        </w:rPr>
      </w:pPr>
      <w:bookmarkStart w:id="51" w:name="_Toc102220914"/>
      <w:r w:rsidRPr="00C044BC">
        <w:rPr>
          <w:rFonts w:eastAsia="Wingdings-Regular"/>
          <w:rtl/>
          <w:lang w:val="en-US" w:bidi="ar-LB"/>
        </w:rPr>
        <w:lastRenderedPageBreak/>
        <w:t xml:space="preserve">طريقة توصيل ال </w:t>
      </w:r>
      <w:r w:rsidRPr="00C044BC">
        <w:rPr>
          <w:rFonts w:eastAsia="Wingdings-Regular"/>
          <w:lang w:val="en-US" w:bidi="ar-LB"/>
        </w:rPr>
        <w:t>“</w:t>
      </w:r>
      <w:r w:rsidRPr="00C044BC">
        <w:rPr>
          <w:lang w:val="en-US"/>
        </w:rPr>
        <w:t>water pump 1̴ ”</w:t>
      </w:r>
      <w:r w:rsidRPr="00C044BC">
        <w:rPr>
          <w:rFonts w:eastAsia="Wingdings-Regular"/>
          <w:rtl/>
          <w:lang w:val="en-US" w:bidi="ar-LB"/>
        </w:rPr>
        <w:t xml:space="preserve"> مع ال </w:t>
      </w:r>
      <w:r w:rsidRPr="00C044BC">
        <w:rPr>
          <w:rFonts w:eastAsia="Wingdings-Regular"/>
          <w:lang w:val="en-US" w:bidi="ar-LB"/>
        </w:rPr>
        <w:t>PLC</w:t>
      </w:r>
      <w:bookmarkEnd w:id="51"/>
    </w:p>
    <w:p w:rsidR="00483067" w:rsidRDefault="00483067" w:rsidP="00483067">
      <w:pPr>
        <w:ind w:left="630" w:firstLine="630"/>
        <w:rPr>
          <w:rFonts w:asciiTheme="majorBidi" w:eastAsia="Wingdings-Regular" w:hAnsiTheme="majorBidi" w:cstheme="majorBidi"/>
          <w:sz w:val="24"/>
          <w:szCs w:val="24"/>
          <w:u w:val="single"/>
          <w:lang w:val="en-US" w:bidi="ar-LB"/>
        </w:rPr>
      </w:pPr>
      <w:r w:rsidRPr="004E1614">
        <w:rPr>
          <w:rFonts w:asciiTheme="majorBidi" w:eastAsia="Wingdings-Regular" w:hAnsiTheme="majorBidi" w:cstheme="majorBidi"/>
          <w:sz w:val="24"/>
          <w:szCs w:val="24"/>
          <w:u w:val="single"/>
          <w:lang w:val="en-US" w:bidi="ar-LB"/>
        </w:rPr>
        <w:t xml:space="preserve">(Contactor 4 for </w:t>
      </w:r>
      <w:r w:rsidRPr="004E1614">
        <w:rPr>
          <w:rFonts w:asciiTheme="majorBidi" w:hAnsiTheme="majorBidi" w:cstheme="majorBidi"/>
          <w:sz w:val="24"/>
          <w:szCs w:val="24"/>
          <w:u w:val="single"/>
          <w:lang w:val="en-US"/>
        </w:rPr>
        <w:t>water pump 1</w:t>
      </w:r>
      <w:proofErr w:type="gramStart"/>
      <w:r w:rsidRPr="004E1614">
        <w:rPr>
          <w:rFonts w:asciiTheme="majorBidi" w:hAnsiTheme="majorBidi" w:cstheme="majorBidi"/>
          <w:sz w:val="24"/>
          <w:szCs w:val="24"/>
          <w:u w:val="single"/>
          <w:lang w:val="en-US"/>
        </w:rPr>
        <w:t xml:space="preserve">̴ </w:t>
      </w:r>
      <w:r w:rsidRPr="004E1614">
        <w:rPr>
          <w:rFonts w:asciiTheme="majorBidi" w:eastAsia="Wingdings-Regular" w:hAnsiTheme="majorBidi" w:cstheme="majorBidi"/>
          <w:sz w:val="24"/>
          <w:szCs w:val="24"/>
          <w:u w:val="single"/>
          <w:lang w:val="en-US" w:bidi="ar-LB"/>
        </w:rPr>
        <w:t>)</w:t>
      </w:r>
      <w:proofErr w:type="gramEnd"/>
    </w:p>
    <w:p w:rsidR="00027E60" w:rsidRPr="004E1614" w:rsidRDefault="00027E60" w:rsidP="00483067">
      <w:pPr>
        <w:ind w:left="630" w:firstLine="630"/>
        <w:rPr>
          <w:rFonts w:asciiTheme="majorBidi" w:eastAsia="Wingdings-Regular" w:hAnsiTheme="majorBidi" w:cstheme="majorBidi"/>
          <w:sz w:val="24"/>
          <w:szCs w:val="24"/>
          <w:u w:val="single"/>
          <w:lang w:val="en-US" w:bidi="ar-LB"/>
        </w:rPr>
      </w:pPr>
    </w:p>
    <w:p w:rsidR="00483067" w:rsidRPr="004E1614" w:rsidRDefault="00483067" w:rsidP="00483067">
      <w:pPr>
        <w:rPr>
          <w:rFonts w:asciiTheme="majorBidi" w:hAnsiTheme="majorBidi" w:cstheme="majorBidi"/>
          <w:sz w:val="24"/>
          <w:szCs w:val="24"/>
          <w:lang w:val="en-US" w:eastAsia="en-US" w:bidi="ar-LB"/>
        </w:rPr>
      </w:pPr>
      <w:r>
        <w:rPr>
          <w:noProof/>
          <w:lang w:val="en-US" w:eastAsia="en-US"/>
        </w:rPr>
        <mc:AlternateContent>
          <mc:Choice Requires="wpg">
            <w:drawing>
              <wp:anchor distT="0" distB="0" distL="114300" distR="114300" simplePos="0" relativeHeight="251670528" behindDoc="0" locked="0" layoutInCell="1" allowOverlap="1" wp14:anchorId="686067C1" wp14:editId="557957FD">
                <wp:simplePos x="0" y="0"/>
                <wp:positionH relativeFrom="column">
                  <wp:posOffset>2604135</wp:posOffset>
                </wp:positionH>
                <wp:positionV relativeFrom="paragraph">
                  <wp:posOffset>111125</wp:posOffset>
                </wp:positionV>
                <wp:extent cx="2930525" cy="1411605"/>
                <wp:effectExtent l="0" t="0" r="22225" b="0"/>
                <wp:wrapNone/>
                <wp:docPr id="18680" name="Group 8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30525" cy="1411605"/>
                          <a:chOff x="2743034" y="1088334"/>
                          <a:chExt cx="2930946" cy="1412859"/>
                        </a:xfrm>
                      </wpg:grpSpPr>
                      <wpg:grpSp>
                        <wpg:cNvPr id="18681" name="Group 150703"/>
                        <wpg:cNvGrpSpPr>
                          <a:grpSpLocks/>
                        </wpg:cNvGrpSpPr>
                        <wpg:grpSpPr bwMode="auto">
                          <a:xfrm>
                            <a:off x="2955738" y="1088334"/>
                            <a:ext cx="2718242" cy="990148"/>
                            <a:chOff x="487" y="5655"/>
                            <a:chExt cx="27183" cy="9904"/>
                          </a:xfrm>
                        </wpg:grpSpPr>
                        <wps:wsp>
                          <wps:cNvPr id="18682" name="Straight Connector 150663"/>
                          <wps:cNvCnPr>
                            <a:cxnSpLocks noChangeShapeType="1"/>
                          </wps:cNvCnPr>
                          <wps:spPr bwMode="auto">
                            <a:xfrm flipH="1">
                              <a:off x="487" y="9763"/>
                              <a:ext cx="1097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683" name="Group 150700"/>
                          <wpg:cNvGrpSpPr>
                            <a:grpSpLocks/>
                          </wpg:cNvGrpSpPr>
                          <wpg:grpSpPr bwMode="auto">
                            <a:xfrm>
                              <a:off x="20752" y="5655"/>
                              <a:ext cx="6918" cy="9500"/>
                              <a:chOff x="0" y="2236"/>
                              <a:chExt cx="6917" cy="9500"/>
                            </a:xfrm>
                          </wpg:grpSpPr>
                          <wps:wsp>
                            <wps:cNvPr id="18684" name="Flowchart: Connector 150657"/>
                            <wps:cNvSpPr>
                              <a:spLocks noChangeArrowheads="1"/>
                            </wps:cNvSpPr>
                            <wps:spPr bwMode="auto">
                              <a:xfrm>
                                <a:off x="4850" y="9621"/>
                                <a:ext cx="457" cy="457"/>
                              </a:xfrm>
                              <a:prstGeom prst="flowChartConnector">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wpg:grpSp>
                            <wpg:cNvPr id="18685" name="Group 150697"/>
                            <wpg:cNvGrpSpPr>
                              <a:grpSpLocks/>
                            </wpg:cNvGrpSpPr>
                            <wpg:grpSpPr bwMode="auto">
                              <a:xfrm>
                                <a:off x="0" y="2236"/>
                                <a:ext cx="6917" cy="9500"/>
                                <a:chOff x="0" y="2236"/>
                                <a:chExt cx="6917" cy="9500"/>
                              </a:xfrm>
                            </wpg:grpSpPr>
                            <wps:wsp>
                              <wps:cNvPr id="18686" name="Straight Connector 150581"/>
                              <wps:cNvCnPr>
                                <a:cxnSpLocks noChangeShapeType="1"/>
                              </wps:cNvCnPr>
                              <wps:spPr bwMode="auto">
                                <a:xfrm flipH="1">
                                  <a:off x="2385" y="10984"/>
                                  <a:ext cx="274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687" name="Group 150696"/>
                              <wpg:cNvGrpSpPr>
                                <a:grpSpLocks/>
                              </wpg:cNvGrpSpPr>
                              <wpg:grpSpPr bwMode="auto">
                                <a:xfrm>
                                  <a:off x="0" y="2236"/>
                                  <a:ext cx="6917" cy="9500"/>
                                  <a:chOff x="0" y="2236"/>
                                  <a:chExt cx="6917" cy="9500"/>
                                </a:xfrm>
                              </wpg:grpSpPr>
                              <wps:wsp>
                                <wps:cNvPr id="18688" name="Straight Connector 150580"/>
                                <wps:cNvCnPr>
                                  <a:cxnSpLocks noChangeShapeType="1"/>
                                </wps:cNvCnPr>
                                <wps:spPr bwMode="auto">
                                  <a:xfrm>
                                    <a:off x="5168" y="3814"/>
                                    <a:ext cx="0" cy="7322"/>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89" name="Straight Connector 150662"/>
                                <wps:cNvCnPr>
                                  <a:cxnSpLocks noChangeShapeType="1"/>
                                </wps:cNvCnPr>
                                <wps:spPr bwMode="auto">
                                  <a:xfrm rot="16200000" flipH="1">
                                    <a:off x="158" y="4631"/>
                                    <a:ext cx="329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90" name="Text Box 150684"/>
                                <wps:cNvSpPr txBox="1">
                                  <a:spLocks noChangeArrowheads="1"/>
                                </wps:cNvSpPr>
                                <wps:spPr bwMode="auto">
                                  <a:xfrm>
                                    <a:off x="1782" y="8970"/>
                                    <a:ext cx="3481" cy="27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A1</w:t>
                                      </w:r>
                                    </w:p>
                                  </w:txbxContent>
                                </wps:txbx>
                                <wps:bodyPr rot="0" vert="horz" wrap="square" lIns="91440" tIns="45720" rIns="91440" bIns="45720" anchor="t" anchorCtr="0" upright="1">
                                  <a:noAutofit/>
                                </wps:bodyPr>
                              </wps:wsp>
                              <wps:wsp>
                                <wps:cNvPr id="18691" name="Rectangle 150577"/>
                                <wps:cNvSpPr>
                                  <a:spLocks noChangeArrowheads="1"/>
                                </wps:cNvSpPr>
                                <wps:spPr bwMode="auto">
                                  <a:xfrm>
                                    <a:off x="0" y="2236"/>
                                    <a:ext cx="3416"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473A3D" w:rsidRDefault="00473A3D" w:rsidP="00483067">
                                      <w:pPr>
                                        <w:jc w:val="center"/>
                                        <w:rPr>
                                          <w:rFonts w:asciiTheme="majorBidi" w:hAnsiTheme="majorBidi" w:cstheme="majorBidi"/>
                                          <w:sz w:val="20"/>
                                          <w:szCs w:val="20"/>
                                          <w:lang w:val="en-US"/>
                                        </w:rPr>
                                      </w:pPr>
                                      <w:proofErr w:type="spellStart"/>
                                      <w:r>
                                        <w:rPr>
                                          <w:rFonts w:asciiTheme="majorBidi" w:hAnsiTheme="majorBidi" w:cstheme="majorBidi"/>
                                          <w:sz w:val="20"/>
                                          <w:szCs w:val="20"/>
                                          <w:lang w:val="en-US"/>
                                        </w:rPr>
                                        <w:t>PhH</w:t>
                                      </w:r>
                                      <w:proofErr w:type="spellEnd"/>
                                    </w:p>
                                  </w:txbxContent>
                                </wps:txbx>
                                <wps:bodyPr rot="0" vert="horz" wrap="square" lIns="91440" tIns="45720" rIns="91440" bIns="45720" anchor="ctr" anchorCtr="0" upright="1">
                                  <a:noAutofit/>
                                </wps:bodyPr>
                              </wps:wsp>
                              <wps:wsp>
                                <wps:cNvPr id="18692" name="Rectangle 150579"/>
                                <wps:cNvSpPr>
                                  <a:spLocks noChangeArrowheads="1"/>
                                </wps:cNvSpPr>
                                <wps:spPr bwMode="auto">
                                  <a:xfrm>
                                    <a:off x="3498" y="2236"/>
                                    <a:ext cx="3419" cy="2697"/>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473A3D" w:rsidRDefault="00473A3D"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wps:txbx>
                                <wps:bodyPr rot="0" vert="horz" wrap="square" lIns="91440" tIns="45720" rIns="91440" bIns="45720" anchor="ctr" anchorCtr="0" upright="1">
                                  <a:noAutofit/>
                                </wps:bodyPr>
                              </wps:wsp>
                            </wpg:grpSp>
                          </wpg:grpSp>
                        </wpg:grpSp>
                        <wpg:grpSp>
                          <wpg:cNvPr id="18693" name="Group 150702"/>
                          <wpg:cNvGrpSpPr>
                            <a:grpSpLocks/>
                          </wpg:cNvGrpSpPr>
                          <wpg:grpSpPr bwMode="auto">
                            <a:xfrm>
                              <a:off x="659" y="9812"/>
                              <a:ext cx="22460" cy="5747"/>
                              <a:chOff x="-6020" y="430"/>
                              <a:chExt cx="22460" cy="5747"/>
                            </a:xfrm>
                          </wpg:grpSpPr>
                          <wps:wsp>
                            <wps:cNvPr id="18694" name="Rectangle 150555"/>
                            <wps:cNvSpPr>
                              <a:spLocks noChangeArrowheads="1"/>
                            </wps:cNvSpPr>
                            <wps:spPr bwMode="auto">
                              <a:xfrm>
                                <a:off x="8158" y="3485"/>
                                <a:ext cx="8282"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473A3D" w:rsidRDefault="00473A3D"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C4</w:t>
                                  </w:r>
                                </w:p>
                                <w:p w:rsidR="00473A3D" w:rsidRDefault="00473A3D"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C1Contactor 1</w:t>
                                  </w:r>
                                </w:p>
                              </w:txbxContent>
                            </wps:txbx>
                            <wps:bodyPr rot="0" vert="horz" wrap="square" lIns="91440" tIns="45720" rIns="91440" bIns="45720" anchor="ctr" anchorCtr="0" upright="1">
                              <a:noAutofit/>
                            </wps:bodyPr>
                          </wps:wsp>
                          <wps:wsp>
                            <wps:cNvPr id="18695" name="Straight Connector 150658"/>
                            <wps:cNvCnPr>
                              <a:cxnSpLocks noChangeShapeType="1"/>
                            </wps:cNvCnPr>
                            <wps:spPr bwMode="auto">
                              <a:xfrm flipH="1">
                                <a:off x="-6020" y="4842"/>
                                <a:ext cx="1417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96" name="Straight Connector 150666"/>
                            <wps:cNvCnPr>
                              <a:cxnSpLocks noChangeShapeType="1"/>
                            </wps:cNvCnPr>
                            <wps:spPr bwMode="auto">
                              <a:xfrm flipH="1">
                                <a:off x="4532" y="430"/>
                                <a:ext cx="11338"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97" name="Text Box 150683"/>
                            <wps:cNvSpPr txBox="1">
                              <a:spLocks noChangeArrowheads="1"/>
                            </wps:cNvSpPr>
                            <wps:spPr bwMode="auto">
                              <a:xfrm>
                                <a:off x="4782" y="1821"/>
                                <a:ext cx="3992" cy="3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wps:txbx>
                            <wps:bodyPr rot="0" vert="horz" wrap="square" lIns="91440" tIns="45720" rIns="91440" bIns="45720" anchor="t" anchorCtr="0" upright="1">
                              <a:noAutofit/>
                            </wps:bodyPr>
                          </wps:wsp>
                        </wpg:grpSp>
                      </wpg:grpSp>
                      <pic:pic xmlns:pic="http://schemas.openxmlformats.org/drawingml/2006/picture">
                        <pic:nvPicPr>
                          <pic:cNvPr id="18698" name="Picture 828"/>
                          <pic:cNvPicPr>
                            <a:picLocks noChangeAspect="1"/>
                          </pic:cNvPicPr>
                        </pic:nvPicPr>
                        <pic:blipFill rotWithShape="1">
                          <a:blip r:embed="rId106">
                            <a:extLst>
                              <a:ext uri="{28A0092B-C50C-407E-A947-70E740481C1C}">
                                <a14:useLocalDpi xmlns:a14="http://schemas.microsoft.com/office/drawing/2010/main" val="0"/>
                              </a:ext>
                            </a:extLst>
                          </a:blip>
                          <a:srcRect l="54185" t="59652" r="27269" b="2652"/>
                          <a:stretch/>
                        </pic:blipFill>
                        <pic:spPr bwMode="auto">
                          <a:xfrm>
                            <a:off x="2743034" y="1388994"/>
                            <a:ext cx="250490" cy="1112199"/>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86067C1" id="Group 810" o:spid="_x0000_s1283" style="position:absolute;left:0;text-align:left;margin-left:205.05pt;margin-top:8.75pt;width:230.75pt;height:111.15pt;z-index:251670528;mso-width-relative:margin;mso-height-relative:margin" coordorigin="27430,10883" coordsize="29309,141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">
                <v:group id="_x0000_s1284" style="position:absolute;left:29557;top:10883;width:27182;height:9901" coordorigin="487,5655" coordsize="27183,99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5W4qcQAAADeAAAA&#10;DwAAAAAAAAAAAAAAAACqAgAAZHJzL2Rvd25yZXYueG1sUEsFBgAAAAAEAAQA+gAAAJsDAAAAAA==&#10;">
                  <v:line id="Straight Connector 150663" o:spid="_x0000_s1285" style="position:absolute;flip:x;visibility:visible;mso-wrap-style:square" from="487,9763" to="11461,97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Jug8QAAADeAAAADwAAAGRycy9kb3ducmV2LnhtbERPTWvCQBC9C/6HZQRvulFE0ugqIra0&#10;BZGqF29DdkzSZmfD7hrTf98tCN7m8T5nue5MLVpyvrKsYDJOQBDnVldcKDifXkcpCB+QNdaWScEv&#10;eViv+r0lZtre+YvaYyhEDGGfoYIyhCaT0uclGfRj2xBH7mqdwRChK6R2eI/hppbTJJlLgxXHhhIb&#10;2paU/xxvRsHssK/15/ehbZvq5eM6u7y5HRulhoNuswARqAtP8cP9ruP8dJ5O4f+deIN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0m6DxAAAAN4AAAAPAAAAAAAAAAAA&#10;AAAAAKECAABkcnMvZG93bnJldi54bWxQSwUGAAAAAAQABAD5AAAAkgMAAAAA&#10;" strokecolor="black [3200]" strokeweight="1pt">
                    <v:stroke joinstyle="miter"/>
                  </v:line>
                  <v:group id="Group 150700" o:spid="_x0000_s1286" style="position:absolute;left:20752;top:5655;width:6918;height:9500" coordorigin=",2236" coordsize="6917,95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AuDRcQAAADeAAAADwAAAGRycy9kb3ducmV2LnhtbERPTYvCMBC9L/gfwgje&#10;1rTKSqlGEVHxIMLqwuJtaMa22ExKE9v6782CsLd5vM9ZrHpTiZYaV1pWEI8jEMSZ1SXnCn4uu88E&#10;hPPIGivLpOBJDlbLwccCU207/qb27HMRQtilqKDwvk6ldFlBBt3Y1sSBu9nGoA+wyaVusAvhppKT&#10;KJpJgyWHhgJr2hSU3c8Po2DfYbeextv2eL9tntfL1+n3GJNSo2G/noPw1Pt/8dt90GF+Mkum8Pd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AuDRcQAAADeAAAA&#10;DwAAAAAAAAAAAAAAAACqAgAAZHJzL2Rvd25yZXYueG1sUEsFBgAAAAAEAAQA+gAAAJsDAAAAAA==&#10;">
                    <v:shape id="Flowchart: Connector 150657" o:spid="_x0000_s1287" type="#_x0000_t120" style="position:absolute;left:4850;top:9621;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B4dsYA&#10;AADeAAAADwAAAGRycy9kb3ducmV2LnhtbESP0WoCMRBF34X+Q5iCb5pURZatUWxhUdoXa/sBw2bc&#10;rG4m203U9e+bguDbDPfOPXcWq9414kJdqD1reBkrEMSlNzVXGn6+i1EGIkRkg41n0nCjAKvl02CB&#10;ufFX/qLLPlYihXDIUYONsc2lDKUlh2HsW+KkHXznMKa1q6Tp8JrCXSMnSs2lw5oTwWJL75bK0/7s&#10;EqT4/dydZ7ePzem4ZjXd2qCKN62Hz/36FUSkPj7M9+utSfWzeTaD/3fSDH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oB4dsYAAADeAAAADwAAAAAAAAAAAAAAAACYAgAAZHJz&#10;L2Rvd25yZXYueG1sUEsFBgAAAAAEAAQA9QAAAIsDAAAAAA==&#10;" fillcolor="black [3200]" strokecolor="black [1600]" strokeweight="1pt">
                      <v:stroke joinstyle="miter"/>
                    </v:shape>
                    <v:group id="Group 150697" o:spid="_x0000_s1288" style="position:absolute;top:2236;width:6917;height:9500" coordorigin=",2236" coordsize="6917,95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6+qsQAAADeAAAADwAAAGRycy9kb3ducmV2LnhtbERPTYvCMBC9L/gfwgh7&#10;W9MqSqlGEVHZgyysCuJtaMa22ExKE9v6742wsLd5vM9ZrHpTiZYaV1pWEI8iEMSZ1SXnCs6n3VcC&#10;wnlkjZVlUvAkB6vl4GOBqbYd/1J79LkIIexSVFB4X6dSuqwgg25ka+LA3Wxj0AfY5FI32IVwU8lx&#10;FM2kwZJDQ4E1bQrK7seHUbDvsFtP4m17uN82z+tp+nM5xKTU57Bfz0F46v2/+M/9rcP8ZJZM4f1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K6+qsQAAADeAAAA&#10;DwAAAAAAAAAAAAAAAACqAgAAZHJzL2Rvd25yZXYueG1sUEsFBgAAAAAEAAQA+gAAAJsDAAAAAA==&#10;">
                      <v:line id="Straight Connector 150581" o:spid="_x0000_s1289" style="position:absolute;flip:x;visibility:visible;mso-wrap-style:square" from="2385,10984" to="5128,109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ogMQAAADeAAAADwAAAGRycy9kb3ducmV2LnhtbERPTWvCQBC9F/wPywi91Y1FQoyuItIW&#10;FYpUvXgbsmMSzc6G3W1M/31XKPQ2j/c582VvGtGR87VlBeNRAoK4sLrmUsHp+P6SgfABWWNjmRT8&#10;kIflYvA0x1zbO39RdwiliCHsc1RQhdDmUvqiIoN+ZFviyF2sMxgidKXUDu8x3DTyNUlSabDm2FBh&#10;S+uKitvh2yiY7D8bvbvuu66tp9vL5Pzh3tgo9TzsVzMQgfrwL/5zb3Scn6VZCo934g1y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6WiAxAAAAN4AAAAPAAAAAAAAAAAA&#10;AAAAAKECAABkcnMvZG93bnJldi54bWxQSwUGAAAAAAQABAD5AAAAkgMAAAAA&#10;" strokecolor="black [3200]" strokeweight="1pt">
                        <v:stroke joinstyle="miter"/>
                      </v:line>
                      <v:group id="Group 150696" o:spid="_x0000_s1290" style="position:absolute;top:2236;width:6917;height:9500" coordorigin=",2236" coordsize="6917,95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zCFRsQAAADeAAAA&#10;DwAAAAAAAAAAAAAAAACqAgAAZHJzL2Rvd25yZXYueG1sUEsFBgAAAAAEAAQA+gAAAJsDAAAAAA==&#10;">
                        <v:line id="Straight Connector 150580" o:spid="_x0000_s1291" style="position:absolute;visibility:visible;mso-wrap-style:square" from="5168,3814" to="5168,111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gLnsYAAADeAAAADwAAAGRycy9kb3ducmV2LnhtbESPQWvCQBCF70L/wzKF3nRTDyGJriKC&#10;0IvQWi09jtkxCWZnw+6q6b/vHAq9zfDevPfNcj26Xt0pxM6zgddZBoq49rbjxsDxczctQMWEbLH3&#10;TAZ+KMJ69TRZYmX9gz/ofkiNkhCOFRpoUxoqrWPdksM48wOxaBcfHCZZQ6NtwIeEu17PsyzXDjuW&#10;hhYH2rZUXw83Z+BEX9eQl6Xenb9v7xd3LHOr98a8PI+bBahEY/o3/12/WcEv8kJ45R2ZQa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BIC57GAAAA3gAAAA8AAAAAAAAA&#10;AAAAAAAAoQIAAGRycy9kb3ducmV2LnhtbFBLBQYAAAAABAAEAPkAAACUAwAAAAA=&#10;" strokecolor="black [3200]" strokeweight="1pt">
                          <v:stroke joinstyle="miter"/>
                        </v:line>
                        <v:line id="Straight Connector 150662" o:spid="_x0000_s1292" style="position:absolute;rotation:90;flip:x;visibility:visible;mso-wrap-style:square" from="158,4631" to="3450,4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fX9cMAAADeAAAADwAAAGRycy9kb3ducmV2LnhtbERPzWrCQBC+F3yHZQRvdaMHidFVgmCR&#10;nhrrAwzZcTeYnY3ZrUl9+m6h0Nt8fL+z3Y+uFQ/qQ+NZwWKegSCuvW7YKLh8Hl9zECEia2w9k4Jv&#10;CrDfTV62WGg/cEWPczQihXAoUIGNsSukDLUlh2HuO+LEXX3vMCbYG6l7HFK4a+Uyy1bSYcOpwWJH&#10;B0v17fzlFAxvz+7dmnVpKjxV9cdyLBd3q9RsOpYbEJHG+C/+c590mp+v8jX8vpNukL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LX1/XDAAAA3gAAAA8AAAAAAAAAAAAA&#10;AAAAoQIAAGRycy9kb3ducmV2LnhtbFBLBQYAAAAABAAEAPkAAACRAwAAAAA=&#10;" strokecolor="black [3200]" strokeweight="1pt">
                          <v:stroke joinstyle="miter"/>
                        </v:line>
                        <v:shape id="Text Box 150684" o:spid="_x0000_s1293" type="#_x0000_t202" style="position:absolute;left:1782;top:8970;width:3481;height:27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hSI8gA&#10;AADeAAAADwAAAGRycy9kb3ducmV2LnhtbESPT2vCQBDF7wW/wzJCb3WjUInRVSQgLaU9+OfibcyO&#10;STA7G7NbTfvpO4eCtxnmzXvvt1j1rlE36kLt2cB4lIAiLrytuTRw2G9eUlAhIltsPJOBHwqwWg6e&#10;FphZf+ct3XaxVGLCIUMDVYxtpnUoKnIYRr4lltvZdw6jrF2pbYd3MXeNniTJVDusWRIqbCmvqLjs&#10;vp2Bj3zzhdvTxKW/Tf72eV6318Px1ZjnYb+eg4rUx4f4//vdSv10OhMAwZEZ9PI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9SFIjyAAAAN4AAAAPAAAAAAAAAAAAAAAAAJgCAABk&#10;cnMvZG93bnJldi54bWxQSwUGAAAAAAQABAD1AAAAjQMAAAAA&#10;" filled="f" stroked="f" strokeweight=".5pt">
                          <v:textbo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A1</w:t>
                                </w:r>
                              </w:p>
                            </w:txbxContent>
                          </v:textbox>
                        </v:shape>
                        <v:rect id="Rectangle 150577" o:spid="_x0000_s1294" style="position:absolute;top:2236;width:3416;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5kDsMA&#10;AADeAAAADwAAAGRycy9kb3ducmV2LnhtbERPzYrCMBC+C75DmIW9yJqqIN2uUUQo7MWDPw8wNmNa&#10;bCa1ydbs2xthYW/z8f3OahNtKwbqfeNYwWyagSCunG7YKDifyo8chA/IGlvHpOCXPGzW49EKC+0e&#10;fKDhGIxIIewLVFCH0BVS+qomi37qOuLEXV1vMSTYG6l7fKRw28p5li2lxYZTQ40d7Wqqbscfq+Bi&#10;bu1+EeLpmg+X4X6YlHMTS6Xe3+L2C0SgGP7Ff+5vnebny88ZvN5JN8j1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i5kDsMAAADeAAAADwAAAAAAAAAAAAAAAACYAgAAZHJzL2Rv&#10;d25yZXYueG1sUEsFBgAAAAAEAAQA9QAAAIgDAAAAAA==&#10;" fillcolor="white [3212]" strokecolor="black [3200]" strokeweight=".5pt">
                          <v:textbox>
                            <w:txbxContent>
                              <w:p w:rsidR="00473A3D" w:rsidRDefault="00473A3D" w:rsidP="00483067">
                                <w:pPr>
                                  <w:jc w:val="center"/>
                                  <w:rPr>
                                    <w:rFonts w:asciiTheme="majorBidi" w:hAnsiTheme="majorBidi" w:cstheme="majorBidi"/>
                                    <w:sz w:val="20"/>
                                    <w:szCs w:val="20"/>
                                    <w:lang w:val="en-US"/>
                                  </w:rPr>
                                </w:pPr>
                                <w:proofErr w:type="spellStart"/>
                                <w:r>
                                  <w:rPr>
                                    <w:rFonts w:asciiTheme="majorBidi" w:hAnsiTheme="majorBidi" w:cstheme="majorBidi"/>
                                    <w:sz w:val="20"/>
                                    <w:szCs w:val="20"/>
                                    <w:lang w:val="en-US"/>
                                  </w:rPr>
                                  <w:t>PhH</w:t>
                                </w:r>
                                <w:proofErr w:type="spellEnd"/>
                              </w:p>
                            </w:txbxContent>
                          </v:textbox>
                        </v:rect>
                        <v:rect id="Rectangle 150579" o:spid="_x0000_s1295" style="position:absolute;left:3498;top:2236;width:3419;height:26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6ecQA&#10;AADeAAAADwAAAGRycy9kb3ducmV2LnhtbERPzWrCQBC+C77DMkIvUjdGkJi6ShECvfTgzwOM2XET&#10;zM6m2W3cvn1XKPQ2H9/vbPfRdmKkwbeOFSwXGQji2umWjYLLuXotQPiArLFzTAp+yMN+N51ssdTu&#10;wUcaT8GIFMK+RAVNCH0ppa8bsugXridO3M0NFkOCg5F6wEcKt53Ms2wtLbacGhrs6dBQfT99WwVX&#10;c+8+VyGeb8V4Hb+O8yo3sVLqZRbf30AEiuFf/Of+0Gl+sd7k8Hwn3S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8+nnEAAAA3gAAAA8AAAAAAAAAAAAAAAAAmAIAAGRycy9k&#10;b3ducmV2LnhtbFBLBQYAAAAABAAEAPUAAACJAwAAAAA=&#10;" fillcolor="white [3212]" strokecolor="black [3200]" strokeweight=".5pt">
                          <v:textbox>
                            <w:txbxContent>
                              <w:p w:rsidR="00473A3D" w:rsidRDefault="00473A3D"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v:textbox>
                        </v:rect>
                      </v:group>
                    </v:group>
                  </v:group>
                  <v:group id="Group 150702" o:spid="_x0000_s1296" style="position:absolute;left:659;top:9812;width:22460;height:5747" coordorigin="-6020,430" coordsize="22460,57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dIVmMQAAADeAAAA&#10;DwAAAAAAAAAAAAAAAACqAgAAZHJzL2Rvd25yZXYueG1sUEsFBgAAAAAEAAQA+gAAAJsDAAAAAA==&#10;">
                    <v:rect id="Rectangle 150555" o:spid="_x0000_s1297" style="position:absolute;left:8158;top:3485;width:8282;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nHlsQA&#10;AADeAAAADwAAAGRycy9kb3ducmV2LnhtbERPzWoCMRC+F/oOYYReSs1WRbarUUphwYsHfx5g3IzZ&#10;xc1ku0nX9O2NIHibj+93lutoWzFQ7xvHCj7HGQjiyumGjYLjofzIQfiArLF1TAr+ycN69fqyxEK7&#10;K+9o2AcjUgj7AhXUIXSFlL6qyaIfu444cWfXWwwJ9kbqHq8p3LZykmVzabHh1FBjRz81VZf9n1Vw&#10;Mpd2Ow3xcM6H0/C7ey8nJpZKvY3i9wJEoBie4od7o9P8fP41g/s76Qa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5Zx5bEAAAA3gAAAA8AAAAAAAAAAAAAAAAAmAIAAGRycy9k&#10;b3ducmV2LnhtbFBLBQYAAAAABAAEAPUAAACJAwAAAAA=&#10;" fillcolor="white [3212]" strokecolor="black [3200]" strokeweight=".5pt">
                      <v:textbox>
                        <w:txbxContent>
                          <w:p w:rsidR="00473A3D" w:rsidRDefault="00473A3D"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C4</w:t>
                            </w:r>
                          </w:p>
                          <w:p w:rsidR="00473A3D" w:rsidRDefault="00473A3D"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C1Contactor 1</w:t>
                            </w:r>
                          </w:p>
                        </w:txbxContent>
                      </v:textbox>
                    </v:rect>
                    <v:line id="Straight Connector 150658" o:spid="_x0000_s1298" style="position:absolute;flip:x;visibility:visible;mso-wrap-style:square" from="-6020,4842" to="8154,4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JgKsUAAADeAAAADwAAAGRycy9kb3ducmV2LnhtbERPS2sCMRC+C/0PYQq9abZFRbcbRaQV&#10;K4jUevE2bGYf7WayJHHd/vumIHibj+852bI3jejI+dqygudRAoI4t7rmUsHp6304A+EDssbGMin4&#10;JQ/LxcMgw1TbK39SdwyliCHsU1RQhdCmUvq8IoN+ZFviyBXWGQwRulJqh9cYbhr5kiRTabDm2FBh&#10;S+uK8p/jxSgYH/aN3n0fuq6t5x/F+Lxxb2yUenrsV68gAvXhLr65tzrOn03nE/h/J94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uJgKsUAAADeAAAADwAAAAAAAAAA&#10;AAAAAAChAgAAZHJzL2Rvd25yZXYueG1sUEsFBgAAAAAEAAQA+QAAAJMDAAAAAA==&#10;" strokecolor="black [3200]" strokeweight="1pt">
                      <v:stroke joinstyle="miter"/>
                    </v:line>
                    <v:line id="Straight Connector 150666" o:spid="_x0000_s1299" style="position:absolute;flip:x;visibility:visible;mso-wrap-style:square" from="4532,430" to="15870,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D+XcUAAADeAAAADwAAAGRycy9kb3ducmV2LnhtbERPS2sCMRC+F/wPYYTealaRRbdmRcSW&#10;tiCi9tLbsJl91M1kSdJ1+++bguBtPr7nrNaDaUVPzjeWFUwnCQjiwuqGKwWf55enBQgfkDW2lknB&#10;L3lY56OHFWbaXvlI/SlUIoawz1BBHUKXSemLmgz6ie2II1daZzBE6CqpHV5juGnlLElSabDh2FBj&#10;R9uaisvpxyiYH/at/vg+9H3XLN/L+der27FR6nE8bJ5BBBrCXXxzv+k4f5EuU/h/J94g8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jD+XcUAAADeAAAADwAAAAAAAAAA&#10;AAAAAAChAgAAZHJzL2Rvd25yZXYueG1sUEsFBgAAAAAEAAQA+QAAAJMDAAAAAA==&#10;" strokecolor="black [3200]" strokeweight="1pt">
                      <v:stroke joinstyle="miter"/>
                    </v:line>
                    <v:shape id="_x0000_s1300" type="#_x0000_t202" style="position:absolute;left:4782;top:1821;width:3992;height:3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HKV8UA&#10;AADeAAAADwAAAGRycy9kb3ducmV2LnhtbERPS2vCQBC+C/0PyxS86aaCGqOrSEBapB58XLyN2TEJ&#10;zc6m2a3G/npXELzNx/ec2aI1lbhQ40rLCj76EQjizOqScwWH/aoXg3AeWWNlmRTcyMFi/taZYaLt&#10;lbd02flchBB2CSoovK8TKV1WkEHXtzVx4M62MegDbHKpG7yGcFPJQRSNpMGSQ0OBNaUFZT+7P6Ng&#10;na42uD0NTPxfpZ/f52X9ezgOleq+t8spCE+tf4mf7i8d5sejyRge74Qb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ocpXxQAAAN4AAAAPAAAAAAAAAAAAAAAAAJgCAABkcnMv&#10;ZG93bnJldi54bWxQSwUGAAAAAAQABAD1AAAAigMAAAAA&#10;" filled="f" stroked="f" strokeweight=".5pt">
                      <v:textbo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v:textbox>
                    </v:shape>
                  </v:group>
                </v:group>
                <v:shape id="Picture 828" o:spid="_x0000_s1301" type="#_x0000_t75" style="position:absolute;left:27430;top:13889;width:2505;height:111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U7L3GAAAA3gAAAA8AAABkcnMvZG93bnJldi54bWxEj01rwkAQhu8F/8MygpdSNxYJmrpKaal4&#10;EaLtpbdpdkyC2dmQ3Zr4752D4G2GeT+eWW0G16gLdaH2bGA2TUARF97WXBr4+f56WYAKEdli45kM&#10;XCnAZj16WmFmfc8HuhxjqSSEQ4YGqhjbTOtQVOQwTH1LLLeT7xxGWbtS2w57CXeNfk2SVDusWRoq&#10;bOmjouJ8/HdS8rv7rIt05v62nId+P8+f02VuzGQ8vL+BijTEh/ju3lnBX6RL4ZV3ZAa9v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5TsvcYAAADeAAAADwAAAAAAAAAAAAAA&#10;AACfAgAAZHJzL2Rvd25yZXYueG1sUEsFBgAAAAAEAAQA9wAAAJIDAAAAAA==&#10;">
                  <v:imagedata r:id="rId113" o:title="" croptop="39094f" cropbottom="1738f" cropleft="35511f" cropright="17871f"/>
                  <v:path arrowok="t"/>
                </v:shape>
              </v:group>
            </w:pict>
          </mc:Fallback>
        </mc:AlternateContent>
      </w:r>
      <w:r>
        <w:rPr>
          <w:rFonts w:asciiTheme="majorBidi" w:hAnsiTheme="majorBidi" w:cstheme="majorBidi" w:hint="cs"/>
          <w:sz w:val="28"/>
          <w:szCs w:val="28"/>
          <w:rtl/>
          <w:lang w:val="en-US"/>
        </w:rPr>
        <w:t xml:space="preserve">                                         </w:t>
      </w:r>
      <w:r w:rsidRPr="004E1614">
        <w:rPr>
          <w:rFonts w:asciiTheme="majorBidi" w:hAnsiTheme="majorBidi" w:cstheme="majorBidi"/>
          <w:sz w:val="28"/>
          <w:szCs w:val="28"/>
          <w:lang w:val="en-US"/>
        </w:rPr>
        <w:t>(</w:t>
      </w:r>
      <w:r w:rsidRPr="004E1614">
        <w:rPr>
          <w:rFonts w:asciiTheme="majorBidi" w:hAnsiTheme="majorBidi" w:cstheme="majorBidi"/>
          <w:lang w:val="en-US" w:eastAsia="en-US" w:bidi="ar-LB"/>
        </w:rPr>
        <w:t>DVP16SP</w:t>
      </w:r>
      <w:r w:rsidRPr="004E1614">
        <w:rPr>
          <w:rFonts w:asciiTheme="majorBidi" w:hAnsiTheme="majorBidi" w:cstheme="majorBidi"/>
          <w:lang w:val="en-US"/>
        </w:rPr>
        <w:t xml:space="preserve"> (Extension Unit))</w:t>
      </w:r>
    </w:p>
    <w:p w:rsidR="00483067" w:rsidRPr="004E1614" w:rsidRDefault="00483067" w:rsidP="00483067">
      <w:pPr>
        <w:jc w:val="right"/>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r>
        <w:rPr>
          <w:noProof/>
          <w:lang w:val="en-US" w:eastAsia="en-US"/>
        </w:rPr>
        <mc:AlternateContent>
          <mc:Choice Requires="wpg">
            <w:drawing>
              <wp:anchor distT="0" distB="0" distL="114300" distR="114300" simplePos="0" relativeHeight="251671552" behindDoc="0" locked="0" layoutInCell="1" allowOverlap="1" wp14:anchorId="2B316EEF" wp14:editId="2279A17D">
                <wp:simplePos x="0" y="0"/>
                <wp:positionH relativeFrom="column">
                  <wp:posOffset>2524760</wp:posOffset>
                </wp:positionH>
                <wp:positionV relativeFrom="paragraph">
                  <wp:posOffset>170815</wp:posOffset>
                </wp:positionV>
                <wp:extent cx="2799715" cy="2302510"/>
                <wp:effectExtent l="0" t="0" r="57785" b="2540"/>
                <wp:wrapNone/>
                <wp:docPr id="18667" name="Group 8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99715" cy="2302510"/>
                          <a:chOff x="2674189" y="0"/>
                          <a:chExt cx="2800135" cy="2302575"/>
                        </a:xfrm>
                      </wpg:grpSpPr>
                      <pic:pic xmlns:pic="http://schemas.openxmlformats.org/drawingml/2006/picture">
                        <pic:nvPicPr>
                          <pic:cNvPr id="18668" name="Picture 830"/>
                          <pic:cNvPicPr>
                            <a:picLocks noChangeAspect="1"/>
                          </pic:cNvPicPr>
                        </pic:nvPicPr>
                        <pic:blipFill rotWithShape="1">
                          <a:blip r:embed="rId106">
                            <a:extLst>
                              <a:ext uri="{28A0092B-C50C-407E-A947-70E740481C1C}">
                                <a14:useLocalDpi xmlns:a14="http://schemas.microsoft.com/office/drawing/2010/main" val="0"/>
                              </a:ext>
                            </a:extLst>
                          </a:blip>
                          <a:srcRect l="49087" t="22803" r="22758" b="39692"/>
                          <a:stretch/>
                        </pic:blipFill>
                        <pic:spPr bwMode="auto">
                          <a:xfrm>
                            <a:off x="2674189" y="0"/>
                            <a:ext cx="379095" cy="110363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669" name="Picture 831"/>
                          <pic:cNvPicPr>
                            <a:picLocks noChangeAspect="1"/>
                          </pic:cNvPicPr>
                        </pic:nvPicPr>
                        <pic:blipFill>
                          <a:blip r:embed="rId108">
                            <a:extLst>
                              <a:ext uri="{28A0092B-C50C-407E-A947-70E740481C1C}">
                                <a14:useLocalDpi xmlns:a14="http://schemas.microsoft.com/office/drawing/2010/main" val="0"/>
                              </a:ext>
                            </a:extLst>
                          </a:blip>
                          <a:srcRect/>
                          <a:stretch>
                            <a:fillRect/>
                          </a:stretch>
                        </pic:blipFill>
                        <pic:spPr bwMode="auto">
                          <a:xfrm>
                            <a:off x="4339087" y="621095"/>
                            <a:ext cx="936625" cy="1681480"/>
                          </a:xfrm>
                          <a:prstGeom prst="rect">
                            <a:avLst/>
                          </a:prstGeom>
                          <a:noFill/>
                          <a:ln>
                            <a:noFill/>
                          </a:ln>
                        </pic:spPr>
                      </pic:pic>
                      <pic:pic xmlns:pic="http://schemas.openxmlformats.org/drawingml/2006/picture">
                        <pic:nvPicPr>
                          <pic:cNvPr id="18670"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24918" r="74716" b="67378"/>
                          <a:stretch/>
                        </pic:blipFill>
                        <pic:spPr bwMode="auto">
                          <a:xfrm>
                            <a:off x="3312543" y="25879"/>
                            <a:ext cx="361950" cy="163830"/>
                          </a:xfrm>
                          <a:prstGeom prst="rect">
                            <a:avLst/>
                          </a:prstGeom>
                          <a:noFill/>
                          <a:ln>
                            <a:noFill/>
                          </a:ln>
                          <a:extLst>
                            <a:ext uri="{53640926-AAD7-44D8-BBD7-CCE9431645EC}">
                              <a14:shadowObscured xmlns:a14="http://schemas.microsoft.com/office/drawing/2010/main"/>
                            </a:ext>
                          </a:extLst>
                        </pic:spPr>
                      </pic:pic>
                      <wps:wsp>
                        <wps:cNvPr id="18671" name="Straight Connector 839"/>
                        <wps:cNvCnPr/>
                        <wps:spPr>
                          <a:xfrm flipV="1">
                            <a:off x="2976113" y="94891"/>
                            <a:ext cx="339731" cy="0"/>
                          </a:xfrm>
                          <a:prstGeom prst="line">
                            <a:avLst/>
                          </a:prstGeom>
                          <a:ln>
                            <a:solidFill>
                              <a:srgbClr val="FF0000"/>
                            </a:solidFill>
                          </a:ln>
                        </wps:spPr>
                        <wps:style>
                          <a:lnRef idx="2">
                            <a:schemeClr val="dk1"/>
                          </a:lnRef>
                          <a:fillRef idx="0">
                            <a:schemeClr val="dk1"/>
                          </a:fillRef>
                          <a:effectRef idx="1">
                            <a:schemeClr val="dk1"/>
                          </a:effectRef>
                          <a:fontRef idx="minor">
                            <a:schemeClr val="tx1"/>
                          </a:fontRef>
                        </wps:style>
                        <wps:bodyPr/>
                      </wps:wsp>
                      <pic:pic xmlns:pic="http://schemas.openxmlformats.org/drawingml/2006/picture">
                        <pic:nvPicPr>
                          <pic:cNvPr id="18672"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35866" r="75193" b="56853"/>
                          <a:stretch/>
                        </pic:blipFill>
                        <pic:spPr bwMode="auto">
                          <a:xfrm>
                            <a:off x="3700732" y="25879"/>
                            <a:ext cx="335915" cy="154305"/>
                          </a:xfrm>
                          <a:prstGeom prst="rect">
                            <a:avLst/>
                          </a:prstGeom>
                          <a:noFill/>
                          <a:ln>
                            <a:noFill/>
                          </a:ln>
                          <a:extLst>
                            <a:ext uri="{53640926-AAD7-44D8-BBD7-CCE9431645EC}">
                              <a14:shadowObscured xmlns:a14="http://schemas.microsoft.com/office/drawing/2010/main"/>
                            </a:ext>
                          </a:extLst>
                        </pic:spPr>
                      </pic:pic>
                      <wps:wsp>
                        <wps:cNvPr id="18673" name="Straight Connector 150666"/>
                        <wps:cNvCnPr>
                          <a:cxnSpLocks noChangeShapeType="1"/>
                        </wps:cNvCnPr>
                        <wps:spPr bwMode="auto">
                          <a:xfrm flipH="1">
                            <a:off x="2967487" y="526198"/>
                            <a:ext cx="2194560" cy="0"/>
                          </a:xfrm>
                          <a:prstGeom prst="line">
                            <a:avLst/>
                          </a:prstGeom>
                          <a:ln>
                            <a:headEnd/>
                            <a:tailEnd/>
                          </a:ln>
                          <a:extLst/>
                        </wps:spPr>
                        <wps:style>
                          <a:lnRef idx="2">
                            <a:schemeClr val="accent1"/>
                          </a:lnRef>
                          <a:fillRef idx="0">
                            <a:schemeClr val="accent1"/>
                          </a:fillRef>
                          <a:effectRef idx="1">
                            <a:schemeClr val="accent1"/>
                          </a:effectRef>
                          <a:fontRef idx="minor">
                            <a:schemeClr val="tx1"/>
                          </a:fontRef>
                        </wps:style>
                        <wps:bodyPr/>
                      </wps:wsp>
                      <wps:wsp>
                        <wps:cNvPr id="18674" name="Straight Connector 850"/>
                        <wps:cNvCnPr/>
                        <wps:spPr>
                          <a:xfrm flipH="1" flipV="1">
                            <a:off x="5167223" y="526206"/>
                            <a:ext cx="0" cy="274320"/>
                          </a:xfrm>
                          <a:prstGeom prst="line">
                            <a:avLst/>
                          </a:prstGeom>
                          <a:ln>
                            <a:solidFill>
                              <a:schemeClr val="accent1"/>
                            </a:solidFill>
                          </a:ln>
                        </wps:spPr>
                        <wps:style>
                          <a:lnRef idx="1">
                            <a:schemeClr val="dk1"/>
                          </a:lnRef>
                          <a:fillRef idx="0">
                            <a:schemeClr val="dk1"/>
                          </a:fillRef>
                          <a:effectRef idx="0">
                            <a:schemeClr val="dk1"/>
                          </a:effectRef>
                          <a:fontRef idx="minor">
                            <a:schemeClr val="tx1"/>
                          </a:fontRef>
                        </wps:style>
                        <wps:bodyPr/>
                      </wps:wsp>
                      <wps:wsp>
                        <wps:cNvPr id="18675" name="Straight Connector 150666"/>
                        <wps:cNvCnPr>
                          <a:cxnSpLocks noChangeShapeType="1"/>
                        </wps:cNvCnPr>
                        <wps:spPr bwMode="auto">
                          <a:xfrm flipH="1">
                            <a:off x="4011284" y="94891"/>
                            <a:ext cx="146304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76" name="Straight Connector 852"/>
                        <wps:cNvCnPr/>
                        <wps:spPr>
                          <a:xfrm flipH="1" flipV="1">
                            <a:off x="5469147" y="94891"/>
                            <a:ext cx="0" cy="1737360"/>
                          </a:xfrm>
                          <a:prstGeom prst="line">
                            <a:avLst/>
                          </a:prstGeom>
                        </wps:spPr>
                        <wps:style>
                          <a:lnRef idx="1">
                            <a:schemeClr val="dk1"/>
                          </a:lnRef>
                          <a:fillRef idx="0">
                            <a:schemeClr val="dk1"/>
                          </a:fillRef>
                          <a:effectRef idx="0">
                            <a:schemeClr val="dk1"/>
                          </a:effectRef>
                          <a:fontRef idx="minor">
                            <a:schemeClr val="tx1"/>
                          </a:fontRef>
                        </wps:style>
                        <wps:bodyPr/>
                      </wps:wsp>
                      <wps:wsp>
                        <wps:cNvPr id="18677" name="Straight Connector 853"/>
                        <wps:cNvCnPr/>
                        <wps:spPr>
                          <a:xfrm flipV="1">
                            <a:off x="5167223" y="1828796"/>
                            <a:ext cx="301752" cy="0"/>
                          </a:xfrm>
                          <a:prstGeom prst="line">
                            <a:avLst/>
                          </a:prstGeom>
                        </wps:spPr>
                        <wps:style>
                          <a:lnRef idx="2">
                            <a:schemeClr val="dk1"/>
                          </a:lnRef>
                          <a:fillRef idx="0">
                            <a:schemeClr val="dk1"/>
                          </a:fillRef>
                          <a:effectRef idx="1">
                            <a:schemeClr val="dk1"/>
                          </a:effectRef>
                          <a:fontRef idx="minor">
                            <a:schemeClr val="tx1"/>
                          </a:fontRef>
                        </wps:style>
                        <wps:bodyPr/>
                      </wps:wsp>
                      <wps:wsp>
                        <wps:cNvPr id="18678" name="Text Box 150683"/>
                        <wps:cNvSpPr txBox="1">
                          <a:spLocks noChangeArrowheads="1"/>
                        </wps:cNvSpPr>
                        <wps:spPr bwMode="auto">
                          <a:xfrm>
                            <a:off x="4114800" y="992038"/>
                            <a:ext cx="342900"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C3</w:t>
                              </w:r>
                            </w:p>
                          </w:txbxContent>
                        </wps:txbx>
                        <wps:bodyPr rot="0" vert="horz" wrap="square" lIns="91440" tIns="45720" rIns="91440" bIns="45720" anchor="t" anchorCtr="0" upright="1">
                          <a:noAutofit/>
                        </wps:bodyPr>
                      </wps:wsp>
                      <wps:wsp>
                        <wps:cNvPr id="18679" name="Text Box 150683"/>
                        <wps:cNvSpPr txBox="1">
                          <a:spLocks noChangeArrowheads="1"/>
                        </wps:cNvSpPr>
                        <wps:spPr bwMode="auto">
                          <a:xfrm>
                            <a:off x="3260187" y="1914117"/>
                            <a:ext cx="1156538"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Pr="00257155" w:rsidRDefault="00473A3D" w:rsidP="00483067">
                              <w:pPr>
                                <w:rPr>
                                  <w:rFonts w:asciiTheme="majorBidi" w:hAnsiTheme="majorBidi" w:cstheme="majorBidi"/>
                                  <w:sz w:val="16"/>
                                  <w:szCs w:val="16"/>
                                  <w:lang w:val="en-US"/>
                                </w:rPr>
                              </w:pPr>
                              <w:r>
                                <w:rPr>
                                  <w:rFonts w:asciiTheme="majorBidi" w:hAnsiTheme="majorBidi" w:cstheme="majorBidi"/>
                                  <w:szCs w:val="22"/>
                                </w:rPr>
                                <w:t>Water</w:t>
                              </w:r>
                              <w:r w:rsidRPr="00257155">
                                <w:rPr>
                                  <w:rFonts w:asciiTheme="majorBidi" w:hAnsiTheme="majorBidi" w:cstheme="majorBidi"/>
                                  <w:szCs w:val="22"/>
                                </w:rPr>
                                <w:t xml:space="preserve"> pump</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2B316EEF" id="Group 829" o:spid="_x0000_s1302" style="position:absolute;left:0;text-align:left;margin-left:198.8pt;margin-top:13.45pt;width:220.45pt;height:181.3pt;z-index:251671552;mso-width-relative:margin;mso-height-relative:margin" coordorigin="26741" coordsize="28001,23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">
                <v:shape id="Picture 830" o:spid="_x0000_s1303" type="#_x0000_t75" style="position:absolute;left:26741;width:3791;height:110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0wxPHAAAA3gAAAA8AAABkcnMvZG93bnJldi54bWxEj09vwjAMxe+T9h0iT9ptpEOoQh0BoWkT&#10;HLjwZztbjdcWGqdKQin79PiAxM3We37v59licK3qKcTGs4H3UQaKuPS24crAYf/9NgUVE7LF1jMZ&#10;uFKExfz5aYaF9RfeUr9LlZIQjgUaqFPqCq1jWZPDOPIdsWh/PjhMsoZK24AXCXetHmdZrh02LA01&#10;dvRZU3nanZ2BrzD8LK/Ndh39/+r460+bYz/ZGPP6Miw/QCUa0sN8v15bwZ/mufDKOzKDnt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B0wxPHAAAA3gAAAA8AAAAAAAAAAAAA&#10;AAAAnwIAAGRycy9kb3ducmV2LnhtbFBLBQYAAAAABAAEAPcAAACTAwAAAAA=&#10;">
                  <v:imagedata r:id="rId107" o:title="" croptop="14944f" cropbottom="26013f" cropleft="32170f" cropright="14915f"/>
                  <v:path arrowok="t"/>
                </v:shape>
                <v:shape id="Picture 831" o:spid="_x0000_s1304" type="#_x0000_t75" style="position:absolute;left:43390;top:6210;width:9367;height:16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NGlfDAAAA3gAAAA8AAABkcnMvZG93bnJldi54bWxET81qAjEQvgt9hzAFb5qtyla3RhEh4kEK&#10;tX2AYTNulm4m203U9e2NIPQ2H9/vLNe9a8SFulB7VvA2zkAQl97UXCn4+dajOYgQkQ02nknBjQKs&#10;Vy+DJRbGX/mLLsdYiRTCoUAFNsa2kDKUlhyGsW+JE3fyncOYYFdJ0+E1hbtGTrIslw5rTg0WW9pa&#10;Kn+PZ6dgdpjmk5391L3Tm79gb835XWulhq/95gNEpD7+i5/uvUnz53m+gMc76Qa5u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s0aV8MAAADeAAAADwAAAAAAAAAAAAAAAACf&#10;AgAAZHJzL2Rvd25yZXYueG1sUEsFBgAAAAAEAAQA9wAAAI8DAAAAAA==&#10;">
                  <v:imagedata r:id="rId109" o:title=""/>
                  <v:path arrowok="t"/>
                </v:shape>
                <v:shape id="Picture 150556" o:spid="_x0000_s1305" type="#_x0000_t75" style="position:absolute;left:33125;top:258;width:3619;height:16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N6j7HAAAA3gAAAA8AAABkcnMvZG93bnJldi54bWxEj0FrwkAQhe+F/odlCr3VjVLUpq4SLC0K&#10;Xrr2BwzZMQlmZ0N2jbG/vnMoeJth3rz3vtVm9K0aqI9NYAPTSQaKuAyu4crAz/HzZQkqJmSHbWAy&#10;cKMIm/XjwwpzF678TYNNlRITjjkaqFPqcq1jWZPHOAkdsdxOofeYZO0r7Xq8irlv9SzL5tpjw5JQ&#10;Y0fbmsqzvXgD5/FtPxQHu/9o7e3rtTgcd1v7a8zz01i8g0o0prv4/3vnpP5yvhAAwZEZ9Po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mN6j7HAAAA3gAAAA8AAAAAAAAAAAAA&#10;AAAAnwIAAGRycy9kb3ducmV2LnhtbFBLBQYAAAAABAAEAPcAAACTAwAAAAA=&#10;">
                  <v:imagedata r:id="rId95" o:title="" croptop="16330f" cropbottom="44157f" cropleft="12217f" cropright="48966f"/>
                  <v:path arrowok="t"/>
                </v:shape>
                <v:line id="Straight Connector 839" o:spid="_x0000_s1306" style="position:absolute;flip:y;visibility:visible;mso-wrap-style:square" from="29761,948" to="33158,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GfeMcAAADeAAAADwAAAGRycy9kb3ducmV2LnhtbERPS2vCQBC+C/6HZQQvRTdKq5JmlSJI&#10;S4q0Pg7NbciOSWx2NmS3mv77bkHwNh/fc5JVZ2pxodZVlhVMxhEI4tzqigsFx8NmtADhPLLG2jIp&#10;+CUHq2W/l2Cs7ZV3dNn7QoQQdjEqKL1vYildXpJBN7YNceBOtjXoA2wLqVu8hnBTy2kUzaTBikND&#10;iQ2tS8q/9z9GwavxXx+P+jN7eMrS7szNe7pN50oNB93LMwhPnb+Lb+43HeYvZvMJ/L8Tbp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KgZ94xwAAAN4AAAAPAAAAAAAA&#10;AAAAAAAAAKECAABkcnMvZG93bnJldi54bWxQSwUGAAAAAAQABAD5AAAAlQMAAAAA&#10;" strokecolor="red" strokeweight="2pt">
                  <v:shadow on="t" color="black" opacity="24903f" origin=",.5" offset="0,.55556mm"/>
                </v:line>
                <v:shape id="Picture 150556" o:spid="_x0000_s1307" type="#_x0000_t75" style="position:absolute;left:37007;top:258;width:3359;height:1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ungvFAAAA3gAAAA8AAABkcnMvZG93bnJldi54bWxET01rwkAQvRf8D8sUegl1owcN0U0oSqFQ&#10;KKih5zE7zYZmZ2N2q8m/7xaE3ubxPmdbjrYTVxp861jBYp6CIK6dbrlRUJ1enzMQPiBr7ByTgok8&#10;lMXsYYu5djc+0PUYGhFD2OeowITQ51L62pBFP3c9ceS+3GAxRDg0Ug94i+G2k8s0XUmLLccGgz3t&#10;DNXfxx+rIDmP1XrK9p+NT6RMzGX6eJ92Sj09ji8bEIHG8C++u990nJ+t1kv4eyfeII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jLp4LxQAAAN4AAAAPAAAAAAAAAAAAAAAA&#10;AJ8CAABkcnMvZG93bnJldi54bWxQSwUGAAAAAAQABAD3AAAAkQMAAAAA&#10;">
                  <v:imagedata r:id="rId95" o:title="" croptop="23505f" cropbottom="37259f" cropleft="12217f" cropright="49278f"/>
                  <v:path arrowok="t"/>
                </v:shape>
                <v:line id="Straight Connector 150666" o:spid="_x0000_s1308" style="position:absolute;flip:x;visibility:visible;mso-wrap-style:square" from="29674,5261" to="51620,5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OdpsUAAADeAAAADwAAAGRycy9kb3ducmV2LnhtbERP24rCMBB9X/Afwgi+rakKbqlG8cKC&#10;sCCsCuLb0IxtaTMpTdZWv34jCL7N4VxnvuxMJW7UuMKygtEwAkGcWl1wpuB0/P6MQTiPrLGyTAru&#10;5GC56H3MMdG25V+6HXwmQgi7BBXk3teJlC7NyaAb2po4cFfbGPQBNpnUDbYh3FRyHEVTabDg0JBj&#10;TZuc0vLwZxTI1eNS7s7j7fpnFNXbuN2Xp+teqUG/W81AeOr8W/xy73SYH0+/JvB8J9wgF/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AOdpsUAAADeAAAADwAAAAAAAAAA&#10;AAAAAAChAgAAZHJzL2Rvd25yZXYueG1sUEsFBgAAAAAEAAQA+QAAAJMDAAAAAA==&#10;" strokecolor="#4f81bd [3204]" strokeweight="2pt">
                  <v:shadow on="t" color="black" opacity="24903f" origin=",.5" offset="0,.55556mm"/>
                </v:line>
                <v:line id="Straight Connector 850" o:spid="_x0000_s1309" style="position:absolute;flip:x y;visibility:visible;mso-wrap-style:square" from="51672,5262" to="51672,8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36q+scAAADeAAAADwAAAGRycy9kb3ducmV2LnhtbESPQWvCQBCF74X+h2WE3nSjFBOiq5RK&#10;S9FDWxXpcchOk9DsbMhOY/z3bkHobYb35n1vluvBNaqnLtSeDUwnCSjiwtuaSwPHw8s4AxUE2WLj&#10;mQxcKMB6dX+3xNz6M39Sv5dSxRAOORqoRNpc61BU5DBMfEsctW/fOZS4dqW2HZ5juGv0LEnm2mHN&#10;kVBhS88VFT/7Xxchfbbjr802zd7tRyrpq7jiZI15GA1PC1BCg/ybb9dvNtbP5ukj/L0TZ9Cr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3fqr6xwAAAN4AAAAPAAAAAAAA&#10;AAAAAAAAAKECAABkcnMvZG93bnJldi54bWxQSwUGAAAAAAQABAD5AAAAlQMAAAAA&#10;" strokecolor="#4f81bd [3204]"/>
                <v:line id="Straight Connector 150666" o:spid="_x0000_s1310" style="position:absolute;flip:x;visibility:visible;mso-wrap-style:square" from="40112,948" to="54743,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6G0MUAAADeAAAADwAAAGRycy9kb3ducmV2LnhtbERPTWvCQBC9F/oflil4002LWpu6SilV&#10;VJBQ68XbkB2TtNnZsLvG+O9dQehtHu9zpvPO1KIl5yvLCp4HCQji3OqKCwX7n0V/AsIHZI21ZVJw&#10;IQ/z2ePDFFNtz/xN7S4UIoawT1FBGUKTSunzkgz6gW2II3e0zmCI0BVSOzzHcFPLlyQZS4MVx4YS&#10;G/osKf/bnYyCYbat9eY3a9umelsfh4el+2KjVO+p+3gHEagL/+K7e6Xj/Mn4dQS3d+INcnY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u6G0MUAAADeAAAADwAAAAAAAAAA&#10;AAAAAAChAgAAZHJzL2Rvd25yZXYueG1sUEsFBgAAAAAEAAQA+QAAAJMDAAAAAA==&#10;" strokecolor="black [3200]" strokeweight="1pt">
                  <v:stroke joinstyle="miter"/>
                </v:line>
                <v:line id="Straight Connector 852" o:spid="_x0000_s1311" style="position:absolute;flip:x y;visibility:visible;mso-wrap-style:square" from="54691,948" to="54691,18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W8PMUAAADeAAAADwAAAGRycy9kb3ducmV2LnhtbERPTWvCQBC9C/6HZQq9SN20hzREVym2&#10;gp6s2hy8DdlpEpqdTXfXGP+9Wyh4m8f7nPlyMK3oyfnGsoLnaQKCuLS64UrB13H9lIHwAVlja5kU&#10;XMnDcjEezTHX9sJ76g+hEjGEfY4K6hC6XEpf1mTQT21HHLlv6wyGCF0ltcNLDDetfEmSVBpsODbU&#10;2NGqpvLncDYKuqxy6e73M/ko3vvTdkKFK8xaqceH4W0GItAQ7uJ/90bH+Vn6msLfO/EGub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BW8PMUAAADeAAAADwAAAAAAAAAA&#10;AAAAAAChAgAAZHJzL2Rvd25yZXYueG1sUEsFBgAAAAAEAAQA+QAAAJMDAAAAAA==&#10;" strokecolor="black [3040]"/>
                <v:line id="Straight Connector 853" o:spid="_x0000_s1312" style="position:absolute;flip:y;visibility:visible;mso-wrap-style:square" from="51672,18287" to="54689,18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cnMQAAADeAAAADwAAAGRycy9kb3ducmV2LnhtbERPPWvDMBDdC/kP4gLdGjkpOMaNbEog&#10;0KHgNsmS7bAutlvrZCTFdv59VSh0u8f7vF05m16M5HxnWcF6lYAgrq3uuFFwPh2eMhA+IGvsLZOC&#10;O3koi8XDDnNtJ/6k8RgaEUPY56igDWHIpfR1Swb9yg7EkbtaZzBE6BqpHU4x3PRykySpNNhxbGhx&#10;oH1L9ffxZhRcTF85er9f6+fz+gN95r6yyin1uJxfX0AEmsO/+M/9puP8LN1u4fedeIMs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39ycxAAAAN4AAAAPAAAAAAAAAAAA&#10;AAAAAKECAABkcnMvZG93bnJldi54bWxQSwUGAAAAAAQABAD5AAAAkgMAAAAA&#10;" strokecolor="black [3200]" strokeweight="2pt">
                  <v:shadow on="t" color="black" opacity="24903f" origin=",.5" offset="0,.55556mm"/>
                </v:line>
                <v:shape id="_x0000_s1313" type="#_x0000_t202" style="position:absolute;left:41148;top:9920;width:3429;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K438gA&#10;AADeAAAADwAAAGRycy9kb3ducmV2LnhtbESPQWvCQBCF7wX/wzJCb3WjUA2pq0hAKsUetF56m2bH&#10;JJidTbOrpv76zkHwNsN7894382XvGnWhLtSeDYxHCSjiwtuaSwOHr/VLCipEZIuNZzLwRwGWi8HT&#10;HDPrr7yjyz6WSkI4ZGigirHNtA5FRQ7DyLfEoh195zDK2pXadniVcNfoSZJMtcOapaHClvKKitP+&#10;7Ax85OtP3P1MXHpr8vftcdX+Hr5fjXke9qs3UJH6+DDfrzdW8NPpTHjlHZlBL/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MrjfyAAAAN4AAAAPAAAAAAAAAAAAAAAAAJgCAABk&#10;cnMvZG93bnJldi54bWxQSwUGAAAAAAQABAD1AAAAjQMAAAAA&#10;" filled="f" stroked="f" strokeweight=".5pt">
                  <v:textbo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C3</w:t>
                        </w:r>
                      </w:p>
                    </w:txbxContent>
                  </v:textbox>
                </v:shape>
                <v:shape id="_x0000_s1314" type="#_x0000_t202" style="position:absolute;left:32601;top:19141;width:11566;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4dRMUA&#10;AADeAAAADwAAAGRycy9kb3ducmV2LnhtbERPS2vCQBC+C/0PyxS86aaCGqOrSEBapB58XLyN2TEJ&#10;zc6m2a3G/npXELzNx/ec2aI1lbhQ40rLCj76EQjizOqScwWH/aoXg3AeWWNlmRTcyMFi/taZYaLt&#10;lbd02flchBB2CSoovK8TKV1WkEHXtzVx4M62MegDbHKpG7yGcFPJQRSNpMGSQ0OBNaUFZT+7P6Ng&#10;na42uD0NTPxfpZ/f52X9ezgOleq+t8spCE+tf4mf7i8d5sej8QQe74Qb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fh1ExQAAAN4AAAAPAAAAAAAAAAAAAAAAAJgCAABkcnMv&#10;ZG93bnJldi54bWxQSwUGAAAAAAQABAD1AAAAigMAAAAA&#10;" filled="f" stroked="f" strokeweight=".5pt">
                  <v:textbox>
                    <w:txbxContent>
                      <w:p w:rsidR="00473A3D" w:rsidRPr="00257155" w:rsidRDefault="00473A3D" w:rsidP="00483067">
                        <w:pPr>
                          <w:rPr>
                            <w:rFonts w:asciiTheme="majorBidi" w:hAnsiTheme="majorBidi" w:cstheme="majorBidi"/>
                            <w:sz w:val="16"/>
                            <w:szCs w:val="16"/>
                            <w:lang w:val="en-US"/>
                          </w:rPr>
                        </w:pPr>
                        <w:r>
                          <w:rPr>
                            <w:rFonts w:asciiTheme="majorBidi" w:hAnsiTheme="majorBidi" w:cstheme="majorBidi"/>
                            <w:szCs w:val="22"/>
                          </w:rPr>
                          <w:t>Water</w:t>
                        </w:r>
                        <w:r w:rsidRPr="00257155">
                          <w:rPr>
                            <w:rFonts w:asciiTheme="majorBidi" w:hAnsiTheme="majorBidi" w:cstheme="majorBidi"/>
                            <w:szCs w:val="22"/>
                          </w:rPr>
                          <w:t xml:space="preserve"> pump</w:t>
                        </w:r>
                      </w:p>
                    </w:txbxContent>
                  </v:textbox>
                </v:shape>
              </v:group>
            </w:pict>
          </mc:Fallback>
        </mc:AlternateContent>
      </w: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jc w:val="right"/>
        <w:rPr>
          <w:rFonts w:asciiTheme="majorBidi" w:hAnsiTheme="majorBidi" w:cstheme="majorBidi"/>
          <w:sz w:val="24"/>
          <w:szCs w:val="24"/>
          <w:lang w:val="en-US" w:eastAsia="en-US" w:bidi="ar-LB"/>
        </w:rPr>
      </w:pPr>
    </w:p>
    <w:p w:rsidR="00483067" w:rsidRPr="004E1614" w:rsidRDefault="00483067" w:rsidP="00483067">
      <w:pPr>
        <w:jc w:val="right"/>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483067">
      <w:pPr>
        <w:rPr>
          <w:rFonts w:asciiTheme="majorBidi" w:hAnsiTheme="majorBidi" w:cstheme="majorBidi"/>
          <w:sz w:val="24"/>
          <w:szCs w:val="24"/>
          <w:lang w:val="en-US" w:eastAsia="en-US" w:bidi="ar-LB"/>
        </w:rPr>
      </w:pPr>
    </w:p>
    <w:p w:rsidR="00483067" w:rsidRDefault="00483067" w:rsidP="00483067">
      <w:pPr>
        <w:rPr>
          <w:rFonts w:asciiTheme="majorBidi" w:hAnsiTheme="majorBidi" w:cstheme="majorBidi"/>
          <w:sz w:val="24"/>
          <w:szCs w:val="24"/>
          <w:lang w:val="en-US" w:eastAsia="en-US" w:bidi="ar-LB"/>
        </w:rPr>
      </w:pPr>
    </w:p>
    <w:p w:rsidR="00027E60" w:rsidRDefault="00027E60" w:rsidP="00483067">
      <w:pPr>
        <w:rPr>
          <w:rFonts w:asciiTheme="majorBidi" w:hAnsiTheme="majorBidi" w:cstheme="majorBidi"/>
          <w:sz w:val="24"/>
          <w:szCs w:val="24"/>
          <w:lang w:val="en-US" w:eastAsia="en-US" w:bidi="ar-LB"/>
        </w:rPr>
      </w:pPr>
    </w:p>
    <w:p w:rsidR="00027E60" w:rsidRDefault="00027E60" w:rsidP="00483067">
      <w:pPr>
        <w:rPr>
          <w:rFonts w:asciiTheme="majorBidi" w:hAnsiTheme="majorBidi" w:cstheme="majorBidi"/>
          <w:sz w:val="24"/>
          <w:szCs w:val="24"/>
          <w:lang w:val="en-US" w:eastAsia="en-US" w:bidi="ar-LB"/>
        </w:rPr>
      </w:pPr>
    </w:p>
    <w:p w:rsidR="00027E60" w:rsidRDefault="00027E60" w:rsidP="00483067">
      <w:pPr>
        <w:rPr>
          <w:rFonts w:asciiTheme="majorBidi" w:hAnsiTheme="majorBidi" w:cstheme="majorBidi"/>
          <w:sz w:val="24"/>
          <w:szCs w:val="24"/>
          <w:lang w:val="en-US" w:eastAsia="en-US" w:bidi="ar-LB"/>
        </w:rPr>
      </w:pPr>
    </w:p>
    <w:p w:rsidR="00027E60" w:rsidRPr="004E1614" w:rsidRDefault="00027E60" w:rsidP="00483067">
      <w:pPr>
        <w:rPr>
          <w:rFonts w:asciiTheme="majorBidi" w:hAnsiTheme="majorBidi" w:cstheme="majorBidi"/>
          <w:sz w:val="24"/>
          <w:szCs w:val="24"/>
          <w:rtl/>
          <w:lang w:val="en-US" w:eastAsia="en-US" w:bidi="ar-LB"/>
        </w:rPr>
      </w:pPr>
    </w:p>
    <w:p w:rsidR="00483067" w:rsidRPr="00027E60" w:rsidRDefault="00483067" w:rsidP="00027E60">
      <w:pPr>
        <w:pStyle w:val="Heading3"/>
        <w:bidi/>
        <w:rPr>
          <w:sz w:val="26"/>
          <w:rtl/>
          <w:lang w:val="en-US" w:eastAsia="en-US" w:bidi="ar-LB"/>
        </w:rPr>
      </w:pPr>
      <w:bookmarkStart w:id="52" w:name="_Toc102220915"/>
      <w:r w:rsidRPr="00027E60">
        <w:rPr>
          <w:sz w:val="26"/>
          <w:rtl/>
        </w:rPr>
        <w:t>التحكم</w:t>
      </w:r>
      <w:r w:rsidRPr="00027E60">
        <w:rPr>
          <w:sz w:val="26"/>
          <w:rtl/>
          <w:lang w:val="en-US" w:eastAsia="en-US" w:bidi="ar-LB"/>
        </w:rPr>
        <w:t xml:space="preserve"> ومراقبة ال </w:t>
      </w:r>
      <w:r w:rsidRPr="00027E60">
        <w:rPr>
          <w:sz w:val="26"/>
          <w:lang w:val="en-US"/>
        </w:rPr>
        <w:t>Water pump</w:t>
      </w:r>
      <w:r w:rsidRPr="00027E60">
        <w:rPr>
          <w:sz w:val="26"/>
          <w:rtl/>
          <w:lang w:val="en-US" w:eastAsia="en-US" w:bidi="ar-LB"/>
        </w:rPr>
        <w:t>:</w:t>
      </w:r>
      <w:bookmarkEnd w:id="52"/>
    </w:p>
    <w:p w:rsidR="00483067" w:rsidRPr="00C044BC" w:rsidRDefault="00483067" w:rsidP="00027E60">
      <w:pPr>
        <w:pStyle w:val="ListParagraph"/>
        <w:ind w:left="724"/>
        <w:rPr>
          <w:rFonts w:asciiTheme="majorBidi" w:hAnsiTheme="majorBidi" w:cstheme="majorBidi"/>
          <w:sz w:val="24"/>
          <w:szCs w:val="24"/>
          <w:rtl/>
          <w:lang w:bidi="ar-LB"/>
        </w:rPr>
      </w:pPr>
      <w:r w:rsidRPr="00C044BC">
        <w:rPr>
          <w:rFonts w:asciiTheme="majorBidi" w:hAnsiTheme="majorBidi" w:cstheme="majorBidi"/>
          <w:sz w:val="24"/>
          <w:szCs w:val="24"/>
          <w:rtl/>
          <w:lang w:bidi="ar-LB"/>
        </w:rPr>
        <w:t xml:space="preserve">يتم التحكم ومراقبة ال </w:t>
      </w:r>
      <w:r w:rsidRPr="00C044BC">
        <w:rPr>
          <w:rFonts w:asciiTheme="majorBidi" w:hAnsiTheme="majorBidi" w:cstheme="majorBidi"/>
          <w:sz w:val="24"/>
          <w:szCs w:val="24"/>
        </w:rPr>
        <w:t>Water pump</w:t>
      </w:r>
      <w:r w:rsidRPr="00C044BC">
        <w:rPr>
          <w:rFonts w:asciiTheme="majorBidi" w:hAnsiTheme="majorBidi" w:cstheme="majorBidi"/>
          <w:sz w:val="24"/>
          <w:szCs w:val="24"/>
          <w:rtl/>
          <w:lang w:bidi="ar-LB"/>
        </w:rPr>
        <w:t xml:space="preserve"> </w:t>
      </w:r>
      <w:r w:rsidRPr="00C044BC">
        <w:rPr>
          <w:rFonts w:asciiTheme="majorBidi" w:hAnsiTheme="majorBidi" w:cstheme="majorBidi"/>
          <w:sz w:val="24"/>
          <w:szCs w:val="24"/>
          <w:lang w:bidi="ar-LB"/>
        </w:rPr>
        <w:t xml:space="preserve"> </w:t>
      </w:r>
      <w:r w:rsidRPr="00C044BC">
        <w:rPr>
          <w:rFonts w:asciiTheme="majorBidi" w:hAnsiTheme="majorBidi" w:cstheme="majorBidi"/>
          <w:sz w:val="24"/>
          <w:szCs w:val="24"/>
          <w:rtl/>
          <w:lang w:bidi="ar-LB"/>
        </w:rPr>
        <w:t>بشكل يدوي عن طريق الحاسوب (</w:t>
      </w:r>
      <w:r w:rsidRPr="00C044BC">
        <w:rPr>
          <w:rFonts w:asciiTheme="majorBidi" w:hAnsiTheme="majorBidi" w:cstheme="majorBidi"/>
          <w:sz w:val="24"/>
          <w:szCs w:val="24"/>
          <w:lang w:bidi="ar-LB"/>
        </w:rPr>
        <w:t>User interface</w:t>
      </w:r>
      <w:r w:rsidRPr="00C044BC">
        <w:rPr>
          <w:rFonts w:asciiTheme="majorBidi" w:hAnsiTheme="majorBidi" w:cstheme="majorBidi"/>
          <w:sz w:val="24"/>
          <w:szCs w:val="24"/>
          <w:rtl/>
          <w:lang w:bidi="ar-LB"/>
        </w:rPr>
        <w:t xml:space="preserve">) بواسطة ال </w:t>
      </w:r>
      <w:r w:rsidRPr="00C044BC">
        <w:rPr>
          <w:rFonts w:asciiTheme="majorBidi" w:hAnsiTheme="majorBidi" w:cstheme="majorBidi"/>
          <w:sz w:val="24"/>
          <w:szCs w:val="24"/>
          <w:lang w:bidi="ar-LB"/>
        </w:rPr>
        <w:t>Modbus</w:t>
      </w:r>
      <w:r w:rsidRPr="00C044BC">
        <w:rPr>
          <w:rFonts w:asciiTheme="majorBidi" w:hAnsiTheme="majorBidi" w:cstheme="majorBidi"/>
          <w:sz w:val="24"/>
          <w:szCs w:val="24"/>
          <w:rtl/>
          <w:lang w:bidi="ar-LB"/>
        </w:rPr>
        <w:t xml:space="preserve"> على الشكل التالي:</w:t>
      </w:r>
    </w:p>
    <w:p w:rsidR="00483067" w:rsidRPr="00C044BC" w:rsidRDefault="00483067" w:rsidP="00027E60">
      <w:pPr>
        <w:pStyle w:val="ListParagraph"/>
        <w:ind w:left="724"/>
        <w:rPr>
          <w:rFonts w:asciiTheme="majorBidi" w:hAnsiTheme="majorBidi" w:cstheme="majorBidi"/>
          <w:sz w:val="24"/>
          <w:szCs w:val="24"/>
          <w:lang w:bidi="ar-LB"/>
        </w:rPr>
      </w:pPr>
      <w:r w:rsidRPr="00C044BC">
        <w:rPr>
          <w:rFonts w:asciiTheme="majorBidi" w:hAnsiTheme="majorBidi" w:cstheme="majorBidi"/>
          <w:sz w:val="24"/>
          <w:szCs w:val="24"/>
          <w:u w:val="single"/>
          <w:rtl/>
          <w:lang w:bidi="ar-LB"/>
        </w:rPr>
        <w:t xml:space="preserve">التحكم  بال </w:t>
      </w:r>
      <w:r w:rsidRPr="00C044BC">
        <w:rPr>
          <w:rFonts w:asciiTheme="majorBidi" w:hAnsiTheme="majorBidi" w:cstheme="majorBidi"/>
          <w:sz w:val="24"/>
          <w:szCs w:val="24"/>
          <w:u w:val="single"/>
        </w:rPr>
        <w:t>pump</w:t>
      </w:r>
      <w:r w:rsidRPr="00C044BC">
        <w:rPr>
          <w:rFonts w:asciiTheme="majorBidi" w:hAnsiTheme="majorBidi" w:cstheme="majorBidi"/>
          <w:sz w:val="24"/>
          <w:szCs w:val="24"/>
          <w:rtl/>
          <w:lang w:bidi="ar-LB"/>
        </w:rPr>
        <w:t xml:space="preserve"> : ارسال "1"</w:t>
      </w:r>
      <w:r w:rsidRPr="00C044BC">
        <w:rPr>
          <w:rFonts w:asciiTheme="majorBidi" w:hAnsiTheme="majorBidi" w:cstheme="majorBidi"/>
          <w:sz w:val="24"/>
          <w:szCs w:val="24"/>
          <w:lang w:bidi="ar-LB"/>
        </w:rPr>
        <w:t xml:space="preserve"> </w:t>
      </w:r>
      <w:r w:rsidRPr="00C044BC">
        <w:rPr>
          <w:rFonts w:asciiTheme="majorBidi" w:hAnsiTheme="majorBidi" w:cstheme="majorBidi"/>
          <w:sz w:val="24"/>
          <w:szCs w:val="24"/>
          <w:rtl/>
          <w:lang w:bidi="ar-LB"/>
        </w:rPr>
        <w:t xml:space="preserve"> من </w:t>
      </w:r>
      <w:r w:rsidRPr="00C044BC">
        <w:rPr>
          <w:rFonts w:asciiTheme="majorBidi" w:hAnsiTheme="majorBidi" w:cstheme="majorBidi"/>
          <w:sz w:val="24"/>
          <w:szCs w:val="24"/>
          <w:lang w:bidi="ar-LB"/>
        </w:rPr>
        <w:t>(PC)</w:t>
      </w:r>
      <w:r w:rsidRPr="00C044BC">
        <w:rPr>
          <w:rFonts w:asciiTheme="majorBidi" w:hAnsiTheme="majorBidi" w:cstheme="majorBidi"/>
          <w:sz w:val="24"/>
          <w:szCs w:val="24"/>
          <w:rtl/>
          <w:lang w:bidi="ar-LB"/>
        </w:rPr>
        <w:t xml:space="preserve"> الى </w:t>
      </w:r>
      <w:r w:rsidRPr="00C044BC">
        <w:rPr>
          <w:rFonts w:asciiTheme="majorBidi" w:hAnsiTheme="majorBidi" w:cstheme="majorBidi"/>
          <w:sz w:val="24"/>
          <w:szCs w:val="24"/>
          <w:lang w:bidi="ar-LB"/>
        </w:rPr>
        <w:t>PLC-Y3,Extension</w:t>
      </w:r>
      <w:r w:rsidRPr="00C044BC">
        <w:rPr>
          <w:rFonts w:asciiTheme="majorBidi" w:hAnsiTheme="majorBidi" w:cstheme="majorBidi"/>
          <w:sz w:val="24"/>
          <w:szCs w:val="24"/>
          <w:rtl/>
          <w:lang w:bidi="ar-LB"/>
        </w:rPr>
        <w:t xml:space="preserve"> يؤدي الى تشغيل ال </w:t>
      </w:r>
      <w:r w:rsidRPr="00C044BC">
        <w:rPr>
          <w:rFonts w:asciiTheme="majorBidi" w:hAnsiTheme="majorBidi" w:cstheme="majorBidi"/>
          <w:sz w:val="24"/>
          <w:szCs w:val="24"/>
          <w:lang w:bidi="ar-LB"/>
        </w:rPr>
        <w:t xml:space="preserve">Contactor4 </w:t>
      </w:r>
      <w:r w:rsidRPr="00C044BC">
        <w:rPr>
          <w:rFonts w:asciiTheme="majorBidi" w:hAnsiTheme="majorBidi" w:cstheme="majorBidi"/>
          <w:sz w:val="24"/>
          <w:szCs w:val="24"/>
          <w:rtl/>
          <w:lang w:bidi="ar-LB"/>
        </w:rPr>
        <w:t xml:space="preserve"> والذي بدوره يشغل ال </w:t>
      </w:r>
      <w:r w:rsidRPr="00C044BC">
        <w:rPr>
          <w:rFonts w:asciiTheme="majorBidi" w:hAnsiTheme="majorBidi" w:cstheme="majorBidi"/>
          <w:sz w:val="24"/>
          <w:szCs w:val="24"/>
          <w:lang w:bidi="ar-LB"/>
        </w:rPr>
        <w:t>pump</w:t>
      </w:r>
      <w:r w:rsidRPr="00C044BC">
        <w:rPr>
          <w:rFonts w:asciiTheme="majorBidi" w:hAnsiTheme="majorBidi" w:cstheme="majorBidi"/>
          <w:sz w:val="24"/>
          <w:szCs w:val="24"/>
          <w:rtl/>
          <w:lang w:bidi="ar-LB"/>
        </w:rPr>
        <w:t xml:space="preserve"> . اما ارسال "0" الى </w:t>
      </w:r>
      <w:r w:rsidRPr="00C044BC">
        <w:rPr>
          <w:rFonts w:asciiTheme="majorBidi" w:hAnsiTheme="majorBidi" w:cstheme="majorBidi"/>
          <w:sz w:val="24"/>
          <w:szCs w:val="24"/>
          <w:lang w:bidi="ar-LB"/>
        </w:rPr>
        <w:t>Y3,Extension</w:t>
      </w:r>
      <w:r w:rsidRPr="00C044BC">
        <w:rPr>
          <w:rFonts w:asciiTheme="majorBidi" w:hAnsiTheme="majorBidi" w:cstheme="majorBidi"/>
          <w:sz w:val="24"/>
          <w:szCs w:val="24"/>
          <w:rtl/>
          <w:lang w:bidi="ar-LB"/>
        </w:rPr>
        <w:t xml:space="preserve"> يؤدي الى توقيف ال </w:t>
      </w:r>
      <w:r w:rsidRPr="00C044BC">
        <w:rPr>
          <w:rFonts w:asciiTheme="majorBidi" w:hAnsiTheme="majorBidi" w:cstheme="majorBidi"/>
          <w:sz w:val="24"/>
          <w:szCs w:val="24"/>
          <w:lang w:bidi="ar-LB"/>
        </w:rPr>
        <w:t>Contactor4</w:t>
      </w:r>
      <w:r w:rsidRPr="00C044BC">
        <w:rPr>
          <w:rFonts w:asciiTheme="majorBidi" w:hAnsiTheme="majorBidi" w:cstheme="majorBidi"/>
          <w:sz w:val="24"/>
          <w:szCs w:val="24"/>
          <w:rtl/>
          <w:lang w:bidi="ar-LB"/>
        </w:rPr>
        <w:t xml:space="preserve"> والذي بدوره يفصل ال </w:t>
      </w:r>
      <w:r w:rsidRPr="00C044BC">
        <w:rPr>
          <w:rFonts w:asciiTheme="majorBidi" w:hAnsiTheme="majorBidi" w:cstheme="majorBidi"/>
          <w:sz w:val="24"/>
          <w:szCs w:val="24"/>
          <w:lang w:bidi="ar-LB"/>
        </w:rPr>
        <w:t>pump</w:t>
      </w:r>
      <w:r w:rsidRPr="00C044BC">
        <w:rPr>
          <w:rFonts w:asciiTheme="majorBidi" w:hAnsiTheme="majorBidi" w:cstheme="majorBidi"/>
          <w:sz w:val="24"/>
          <w:szCs w:val="24"/>
          <w:rtl/>
          <w:lang w:bidi="ar-LB"/>
        </w:rPr>
        <w:t>.</w:t>
      </w:r>
    </w:p>
    <w:p w:rsidR="00483067" w:rsidRPr="00E46936" w:rsidRDefault="00483067" w:rsidP="00027E60">
      <w:pPr>
        <w:pStyle w:val="ListParagraph"/>
        <w:ind w:left="724"/>
        <w:rPr>
          <w:rFonts w:asciiTheme="majorBidi" w:hAnsiTheme="majorBidi" w:cstheme="majorBidi"/>
          <w:sz w:val="24"/>
          <w:szCs w:val="24"/>
          <w:rtl/>
          <w:lang w:bidi="ar-LB"/>
        </w:rPr>
      </w:pPr>
      <w:r w:rsidRPr="00C044BC">
        <w:rPr>
          <w:rFonts w:asciiTheme="majorBidi" w:hAnsiTheme="majorBidi" w:cstheme="majorBidi"/>
          <w:sz w:val="24"/>
          <w:szCs w:val="24"/>
          <w:u w:val="single"/>
          <w:rtl/>
          <w:lang w:bidi="ar-LB"/>
        </w:rPr>
        <w:t xml:space="preserve">مراقبة حالة ال </w:t>
      </w:r>
      <w:r w:rsidRPr="00C044BC">
        <w:rPr>
          <w:rFonts w:asciiTheme="majorBidi" w:hAnsiTheme="majorBidi" w:cstheme="majorBidi"/>
          <w:sz w:val="24"/>
          <w:szCs w:val="24"/>
          <w:u w:val="single"/>
          <w:lang w:bidi="ar-LB"/>
        </w:rPr>
        <w:t>pump</w:t>
      </w:r>
      <w:r w:rsidRPr="00C044BC">
        <w:rPr>
          <w:rFonts w:asciiTheme="majorBidi" w:hAnsiTheme="majorBidi" w:cstheme="majorBidi"/>
          <w:sz w:val="24"/>
          <w:szCs w:val="24"/>
          <w:rtl/>
          <w:lang w:bidi="ar-LB"/>
        </w:rPr>
        <w:t xml:space="preserve"> : عند تشغيل ال </w:t>
      </w:r>
      <w:r w:rsidRPr="00C044BC">
        <w:rPr>
          <w:rFonts w:asciiTheme="majorBidi" w:hAnsiTheme="majorBidi" w:cstheme="majorBidi"/>
          <w:sz w:val="24"/>
          <w:szCs w:val="24"/>
          <w:lang w:bidi="ar-LB"/>
        </w:rPr>
        <w:t>Contactor</w:t>
      </w:r>
      <w:r w:rsidRPr="00C044BC">
        <w:rPr>
          <w:rFonts w:asciiTheme="majorBidi" w:hAnsiTheme="majorBidi" w:cstheme="majorBidi"/>
          <w:sz w:val="24"/>
          <w:szCs w:val="24"/>
          <w:rtl/>
          <w:lang w:bidi="ar-LB"/>
        </w:rPr>
        <w:t xml:space="preserve"> تصبح </w:t>
      </w:r>
      <w:r w:rsidRPr="00C044BC">
        <w:rPr>
          <w:rFonts w:asciiTheme="majorBidi" w:hAnsiTheme="majorBidi" w:cstheme="majorBidi"/>
          <w:sz w:val="24"/>
          <w:szCs w:val="24"/>
          <w:lang w:bidi="ar-LB"/>
        </w:rPr>
        <w:t>PLC-X3,Extension = “1”</w:t>
      </w:r>
      <w:r w:rsidRPr="00C044BC">
        <w:rPr>
          <w:rFonts w:asciiTheme="majorBidi" w:hAnsiTheme="majorBidi" w:cstheme="majorBidi"/>
          <w:sz w:val="24"/>
          <w:szCs w:val="24"/>
          <w:rtl/>
          <w:lang w:bidi="ar-LB"/>
        </w:rPr>
        <w:t xml:space="preserve"> وهي تعني ان ال </w:t>
      </w:r>
      <w:r w:rsidRPr="00C044BC">
        <w:rPr>
          <w:rFonts w:asciiTheme="majorBidi" w:hAnsiTheme="majorBidi" w:cstheme="majorBidi"/>
          <w:sz w:val="24"/>
          <w:szCs w:val="24"/>
          <w:lang w:bidi="ar-LB"/>
        </w:rPr>
        <w:t>pump</w:t>
      </w:r>
      <w:r w:rsidRPr="00C044BC">
        <w:rPr>
          <w:rFonts w:asciiTheme="majorBidi" w:hAnsiTheme="majorBidi" w:cstheme="majorBidi"/>
          <w:sz w:val="24"/>
          <w:szCs w:val="24"/>
          <w:rtl/>
          <w:lang w:bidi="ar-LB"/>
        </w:rPr>
        <w:t xml:space="preserve"> تعمل.</w:t>
      </w:r>
      <w:r>
        <w:rPr>
          <w:rFonts w:asciiTheme="majorBidi" w:hAnsiTheme="majorBidi" w:cstheme="majorBidi" w:hint="cs"/>
          <w:sz w:val="24"/>
          <w:szCs w:val="24"/>
          <w:rtl/>
          <w:lang w:bidi="ar-LB"/>
        </w:rPr>
        <w:t xml:space="preserve"> </w:t>
      </w:r>
      <w:r w:rsidRPr="00E46936">
        <w:rPr>
          <w:rFonts w:asciiTheme="majorBidi" w:hAnsiTheme="majorBidi" w:cstheme="majorBidi"/>
          <w:sz w:val="24"/>
          <w:szCs w:val="24"/>
          <w:rtl/>
          <w:lang w:bidi="ar-LB"/>
        </w:rPr>
        <w:t xml:space="preserve">وعندما يكون ال </w:t>
      </w:r>
      <w:r w:rsidRPr="00E46936">
        <w:rPr>
          <w:rFonts w:asciiTheme="majorBidi" w:hAnsiTheme="majorBidi" w:cstheme="majorBidi"/>
          <w:sz w:val="24"/>
          <w:szCs w:val="24"/>
          <w:lang w:bidi="ar-LB"/>
        </w:rPr>
        <w:t>Contactor</w:t>
      </w:r>
      <w:r w:rsidRPr="00E46936">
        <w:rPr>
          <w:rFonts w:asciiTheme="majorBidi" w:hAnsiTheme="majorBidi" w:cstheme="majorBidi"/>
          <w:sz w:val="24"/>
          <w:szCs w:val="24"/>
          <w:rtl/>
          <w:lang w:bidi="ar-LB"/>
        </w:rPr>
        <w:t xml:space="preserve"> مفصولة فتكون ال </w:t>
      </w:r>
      <w:r w:rsidRPr="00E46936">
        <w:rPr>
          <w:rFonts w:asciiTheme="majorBidi" w:hAnsiTheme="majorBidi" w:cstheme="majorBidi"/>
          <w:sz w:val="24"/>
          <w:szCs w:val="24"/>
          <w:lang w:bidi="ar-LB"/>
        </w:rPr>
        <w:t>X3,Extension = “0”</w:t>
      </w:r>
      <w:r w:rsidRPr="00E46936">
        <w:rPr>
          <w:rFonts w:asciiTheme="majorBidi" w:hAnsiTheme="majorBidi" w:cstheme="majorBidi"/>
          <w:sz w:val="24"/>
          <w:szCs w:val="24"/>
          <w:rtl/>
          <w:lang w:bidi="ar-LB"/>
        </w:rPr>
        <w:t xml:space="preserve"> وهي تعني ان ال </w:t>
      </w:r>
      <w:r w:rsidRPr="00E46936">
        <w:rPr>
          <w:rFonts w:asciiTheme="majorBidi" w:hAnsiTheme="majorBidi" w:cstheme="majorBidi"/>
          <w:sz w:val="24"/>
          <w:szCs w:val="24"/>
          <w:lang w:bidi="ar-LB"/>
        </w:rPr>
        <w:t>pump</w:t>
      </w:r>
      <w:r w:rsidRPr="00E46936">
        <w:rPr>
          <w:rFonts w:asciiTheme="majorBidi" w:hAnsiTheme="majorBidi" w:cstheme="majorBidi"/>
          <w:sz w:val="24"/>
          <w:szCs w:val="24"/>
          <w:rtl/>
          <w:lang w:bidi="ar-LB"/>
        </w:rPr>
        <w:t xml:space="preserve"> لا تعمل.</w:t>
      </w:r>
    </w:p>
    <w:p w:rsidR="00483067" w:rsidRPr="00027E60" w:rsidRDefault="00483067" w:rsidP="00027E60">
      <w:pPr>
        <w:pStyle w:val="Heading2"/>
        <w:bidi/>
        <w:ind w:left="680"/>
        <w:rPr>
          <w:szCs w:val="26"/>
          <w:lang w:bidi="ar-LB"/>
        </w:rPr>
      </w:pPr>
      <w:bookmarkStart w:id="53" w:name="_Toc102220916"/>
      <w:r w:rsidRPr="00027E60">
        <w:rPr>
          <w:szCs w:val="26"/>
          <w:rtl/>
        </w:rPr>
        <w:t>توصيل</w:t>
      </w:r>
      <w:r w:rsidRPr="00027E60">
        <w:rPr>
          <w:szCs w:val="26"/>
          <w:rtl/>
          <w:lang w:bidi="ar-LB"/>
        </w:rPr>
        <w:t xml:space="preserve"> ال </w:t>
      </w:r>
      <w:r w:rsidRPr="00027E60">
        <w:rPr>
          <w:szCs w:val="26"/>
          <w:lang w:bidi="ar-LB"/>
        </w:rPr>
        <w:t>“</w:t>
      </w:r>
      <w:r w:rsidRPr="00027E60">
        <w:rPr>
          <w:szCs w:val="26"/>
        </w:rPr>
        <w:t>Fuel burner”</w:t>
      </w:r>
      <w:r w:rsidRPr="00027E60">
        <w:rPr>
          <w:szCs w:val="26"/>
          <w:rtl/>
          <w:lang w:bidi="ar-LB"/>
        </w:rPr>
        <w:t xml:space="preserve"> مع ال </w:t>
      </w:r>
      <w:r w:rsidRPr="00027E60">
        <w:rPr>
          <w:szCs w:val="26"/>
          <w:lang w:bidi="ar-LB"/>
        </w:rPr>
        <w:t>PLC</w:t>
      </w:r>
      <w:r w:rsidRPr="00027E60">
        <w:rPr>
          <w:szCs w:val="26"/>
          <w:rtl/>
          <w:lang w:bidi="ar-LB"/>
        </w:rPr>
        <w:t xml:space="preserve"> والتحكم بها من خلال الحاسوب (</w:t>
      </w:r>
      <w:r w:rsidRPr="00027E60">
        <w:rPr>
          <w:szCs w:val="26"/>
          <w:lang w:bidi="ar-LB"/>
        </w:rPr>
        <w:t>GUI</w:t>
      </w:r>
      <w:r w:rsidRPr="00027E60">
        <w:rPr>
          <w:szCs w:val="26"/>
          <w:rtl/>
          <w:lang w:bidi="ar-LB"/>
        </w:rPr>
        <w:t>)</w:t>
      </w:r>
      <w:bookmarkEnd w:id="53"/>
    </w:p>
    <w:p w:rsidR="00483067" w:rsidRPr="004E1614" w:rsidRDefault="00483067" w:rsidP="00483067">
      <w:pPr>
        <w:rPr>
          <w:rFonts w:asciiTheme="majorBidi" w:hAnsiTheme="majorBidi" w:cstheme="majorBidi"/>
          <w:lang w:val="en-US" w:eastAsia="en-US" w:bidi="ar-LB"/>
        </w:rPr>
      </w:pPr>
      <w:r w:rsidRPr="004E1614">
        <w:rPr>
          <w:rFonts w:asciiTheme="majorBidi" w:hAnsiTheme="majorBidi" w:cstheme="majorBidi"/>
          <w:b/>
          <w:bCs/>
          <w:noProof/>
          <w:sz w:val="24"/>
          <w:szCs w:val="24"/>
          <w:lang w:val="en-US" w:eastAsia="en-US"/>
        </w:rPr>
        <w:drawing>
          <wp:anchor distT="0" distB="0" distL="114300" distR="114300" simplePos="0" relativeHeight="251672576" behindDoc="0" locked="0" layoutInCell="1" allowOverlap="1" wp14:anchorId="2F350A02" wp14:editId="20CDC126">
            <wp:simplePos x="0" y="0"/>
            <wp:positionH relativeFrom="column">
              <wp:posOffset>4064986</wp:posOffset>
            </wp:positionH>
            <wp:positionV relativeFrom="paragraph">
              <wp:posOffset>102379</wp:posOffset>
            </wp:positionV>
            <wp:extent cx="1922461" cy="1582979"/>
            <wp:effectExtent l="0" t="0" r="1905" b="0"/>
            <wp:wrapNone/>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922461" cy="158297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rtl/>
          <w:lang w:val="en-US" w:eastAsia="en-US" w:bidi="ar-LB"/>
        </w:rPr>
      </w:pPr>
    </w:p>
    <w:p w:rsidR="00483067" w:rsidRDefault="00483067" w:rsidP="00483067">
      <w:pPr>
        <w:rPr>
          <w:rFonts w:asciiTheme="majorBidi" w:hAnsiTheme="majorBidi" w:cstheme="majorBidi"/>
          <w:sz w:val="24"/>
          <w:szCs w:val="24"/>
          <w:rtl/>
          <w:lang w:val="en-US" w:eastAsia="en-US" w:bidi="ar-LB"/>
        </w:rPr>
      </w:pPr>
      <w:r w:rsidRPr="004E1614">
        <w:rPr>
          <w:rFonts w:asciiTheme="majorBidi" w:hAnsiTheme="majorBidi" w:cstheme="majorBidi"/>
          <w:sz w:val="24"/>
          <w:szCs w:val="24"/>
          <w:rtl/>
          <w:lang w:val="en-US" w:eastAsia="en-US" w:bidi="ar-LB"/>
        </w:rPr>
        <w:t xml:space="preserve">الهدف من الحراق </w:t>
      </w:r>
      <w:r w:rsidRPr="004E1614">
        <w:rPr>
          <w:rFonts w:asciiTheme="majorBidi" w:hAnsiTheme="majorBidi" w:cstheme="majorBidi"/>
          <w:b/>
          <w:bCs/>
          <w:sz w:val="24"/>
          <w:szCs w:val="24"/>
          <w:lang w:val="en-US" w:bidi="ar-LB"/>
        </w:rPr>
        <w:t>“</w:t>
      </w:r>
      <w:r w:rsidRPr="004E1614">
        <w:rPr>
          <w:rFonts w:asciiTheme="majorBidi" w:hAnsiTheme="majorBidi" w:cstheme="majorBidi"/>
          <w:b/>
          <w:bCs/>
          <w:sz w:val="24"/>
          <w:szCs w:val="24"/>
          <w:lang w:val="en-US"/>
        </w:rPr>
        <w:t>Fuel burner”</w:t>
      </w:r>
      <w:r w:rsidRPr="004E1614">
        <w:rPr>
          <w:rFonts w:asciiTheme="majorBidi" w:hAnsiTheme="majorBidi" w:cstheme="majorBidi"/>
          <w:sz w:val="24"/>
          <w:szCs w:val="24"/>
          <w:rtl/>
          <w:lang w:val="en-US" w:eastAsia="en-US" w:bidi="ar-LB"/>
        </w:rPr>
        <w:t xml:space="preserve"> هوبدأ عملية الحرق من خلال تشعيل النفايات</w:t>
      </w:r>
      <w:r w:rsidRPr="004E1614">
        <w:rPr>
          <w:rFonts w:asciiTheme="majorBidi" w:hAnsiTheme="majorBidi" w:cstheme="majorBidi"/>
          <w:sz w:val="24"/>
          <w:szCs w:val="24"/>
          <w:lang w:val="en-US" w:eastAsia="en-US" w:bidi="ar-LB"/>
        </w:rPr>
        <w:t xml:space="preserve"> </w:t>
      </w:r>
      <w:r w:rsidRPr="004E1614">
        <w:rPr>
          <w:rFonts w:asciiTheme="majorBidi" w:hAnsiTheme="majorBidi" w:cstheme="majorBidi"/>
          <w:sz w:val="24"/>
          <w:szCs w:val="24"/>
          <w:rtl/>
          <w:lang w:val="en-US" w:eastAsia="en-US" w:bidi="ar-LB"/>
        </w:rPr>
        <w:t xml:space="preserve">او تغذية عملية الحرق بالوقود لذلك يتم تشغيل الحراق بشكل يدوي عن طريق الحاسوب </w:t>
      </w:r>
      <w:r w:rsidRPr="004E1614">
        <w:rPr>
          <w:rFonts w:asciiTheme="majorBidi" w:hAnsiTheme="majorBidi" w:cstheme="majorBidi"/>
          <w:sz w:val="24"/>
          <w:szCs w:val="24"/>
          <w:lang w:val="en-US" w:eastAsia="en-US" w:bidi="ar-LB"/>
        </w:rPr>
        <w:t>(GUI)</w:t>
      </w:r>
      <w:r w:rsidRPr="004E1614">
        <w:rPr>
          <w:rFonts w:asciiTheme="majorBidi" w:hAnsiTheme="majorBidi" w:cstheme="majorBidi"/>
          <w:sz w:val="24"/>
          <w:szCs w:val="24"/>
          <w:rtl/>
          <w:lang w:val="en-US" w:eastAsia="en-US" w:bidi="ar-LB"/>
        </w:rPr>
        <w:t xml:space="preserve"> لبدأ عملية الحرق او عند الحاجة لتغذية عملية الحرق. </w:t>
      </w:r>
    </w:p>
    <w:p w:rsidR="00483067" w:rsidRPr="004E1614" w:rsidRDefault="00483067" w:rsidP="00483067">
      <w:pPr>
        <w:rPr>
          <w:rFonts w:asciiTheme="majorBidi" w:hAnsiTheme="majorBidi" w:cstheme="majorBidi"/>
          <w:sz w:val="24"/>
          <w:szCs w:val="24"/>
          <w:lang w:val="en-US" w:eastAsia="en-US" w:bidi="ar-LB"/>
        </w:rPr>
      </w:pPr>
    </w:p>
    <w:p w:rsidR="00483067" w:rsidRPr="004E1614" w:rsidRDefault="00483067" w:rsidP="00027E60">
      <w:pPr>
        <w:pStyle w:val="Heading3"/>
        <w:bidi/>
        <w:rPr>
          <w:rFonts w:eastAsia="Wingdings-Regular"/>
          <w:lang w:val="en-US" w:bidi="ar-LB"/>
        </w:rPr>
      </w:pPr>
      <w:bookmarkStart w:id="54" w:name="_Toc102220917"/>
      <w:r w:rsidRPr="004E1614">
        <w:rPr>
          <w:rFonts w:eastAsia="Wingdings-Regular"/>
          <w:rtl/>
          <w:lang w:val="en-US" w:bidi="ar-LB"/>
        </w:rPr>
        <w:lastRenderedPageBreak/>
        <w:t xml:space="preserve">طريقة </w:t>
      </w:r>
      <w:r w:rsidRPr="00027E60">
        <w:rPr>
          <w:rFonts w:eastAsia="Wingdings-Regular"/>
          <w:szCs w:val="22"/>
          <w:rtl/>
        </w:rPr>
        <w:t>توصيل</w:t>
      </w:r>
      <w:r w:rsidRPr="004E1614">
        <w:rPr>
          <w:rFonts w:eastAsia="Wingdings-Regular"/>
          <w:rtl/>
          <w:lang w:val="en-US" w:bidi="ar-LB"/>
        </w:rPr>
        <w:t xml:space="preserve"> ال </w:t>
      </w:r>
      <w:r w:rsidRPr="004E1614">
        <w:rPr>
          <w:rFonts w:eastAsia="Wingdings-Regular"/>
          <w:lang w:val="en-US" w:bidi="ar-LB"/>
        </w:rPr>
        <w:t>“</w:t>
      </w:r>
      <w:r w:rsidRPr="004E1614">
        <w:rPr>
          <w:lang w:val="en-US"/>
        </w:rPr>
        <w:t>Fuel burner”</w:t>
      </w:r>
      <w:r w:rsidRPr="004E1614">
        <w:rPr>
          <w:rtl/>
          <w:lang w:val="en-US" w:bidi="ar-LB"/>
        </w:rPr>
        <w:t xml:space="preserve"> </w:t>
      </w:r>
      <w:r w:rsidRPr="004E1614">
        <w:rPr>
          <w:rFonts w:eastAsia="Wingdings-Regular"/>
          <w:rtl/>
          <w:lang w:val="en-US" w:bidi="ar-LB"/>
        </w:rPr>
        <w:t xml:space="preserve">مع ال </w:t>
      </w:r>
      <w:r w:rsidRPr="004E1614">
        <w:rPr>
          <w:rFonts w:eastAsia="Wingdings-Regular"/>
          <w:lang w:val="en-US" w:bidi="ar-LB"/>
        </w:rPr>
        <w:t>PLC</w:t>
      </w:r>
      <w:bookmarkEnd w:id="54"/>
    </w:p>
    <w:p w:rsidR="00483067" w:rsidRPr="004E1614" w:rsidRDefault="00483067" w:rsidP="00483067">
      <w:pPr>
        <w:rPr>
          <w:rFonts w:asciiTheme="majorBidi" w:eastAsia="Wingdings-Regular" w:hAnsiTheme="majorBidi" w:cstheme="majorBidi"/>
          <w:sz w:val="24"/>
          <w:szCs w:val="24"/>
          <w:u w:val="single"/>
          <w:lang w:val="en-US" w:bidi="ar-LB"/>
        </w:rPr>
      </w:pPr>
      <w:r w:rsidRPr="004E1614">
        <w:rPr>
          <w:rFonts w:asciiTheme="majorBidi" w:eastAsia="Wingdings-Regular" w:hAnsiTheme="majorBidi" w:cstheme="majorBidi"/>
          <w:sz w:val="24"/>
          <w:szCs w:val="24"/>
          <w:u w:val="single"/>
          <w:lang w:val="en-US" w:bidi="ar-LB"/>
        </w:rPr>
        <w:t xml:space="preserve">(Relay3 for </w:t>
      </w:r>
      <w:r w:rsidRPr="004E1614">
        <w:rPr>
          <w:rFonts w:asciiTheme="majorBidi" w:hAnsiTheme="majorBidi" w:cstheme="majorBidi"/>
          <w:sz w:val="24"/>
          <w:szCs w:val="24"/>
          <w:u w:val="single"/>
          <w:lang w:val="en-US"/>
        </w:rPr>
        <w:t>Fuel burner</w:t>
      </w:r>
      <w:r w:rsidRPr="004E1614">
        <w:rPr>
          <w:rFonts w:asciiTheme="majorBidi" w:eastAsia="Wingdings-Regular" w:hAnsiTheme="majorBidi" w:cstheme="majorBidi"/>
          <w:sz w:val="24"/>
          <w:szCs w:val="24"/>
          <w:u w:val="single"/>
          <w:lang w:val="en-US" w:bidi="ar-LB"/>
        </w:rPr>
        <w:t>)</w:t>
      </w:r>
    </w:p>
    <w:p w:rsidR="00483067" w:rsidRPr="004E1614" w:rsidRDefault="00483067" w:rsidP="00483067">
      <w:pPr>
        <w:jc w:val="center"/>
        <w:rPr>
          <w:rFonts w:asciiTheme="majorBidi" w:hAnsiTheme="majorBidi" w:cstheme="majorBidi"/>
          <w:sz w:val="24"/>
          <w:szCs w:val="24"/>
          <w:lang w:val="en-US" w:eastAsia="en-US" w:bidi="ar-LB"/>
        </w:rPr>
      </w:pPr>
      <w:r>
        <w:rPr>
          <w:noProof/>
          <w:lang w:val="en-US" w:eastAsia="en-US"/>
        </w:rPr>
        <mc:AlternateContent>
          <mc:Choice Requires="wpg">
            <w:drawing>
              <wp:anchor distT="0" distB="0" distL="114300" distR="114300" simplePos="0" relativeHeight="251673600" behindDoc="0" locked="0" layoutInCell="1" allowOverlap="1" wp14:anchorId="1077A127" wp14:editId="586E208B">
                <wp:simplePos x="0" y="0"/>
                <wp:positionH relativeFrom="column">
                  <wp:posOffset>2781935</wp:posOffset>
                </wp:positionH>
                <wp:positionV relativeFrom="paragraph">
                  <wp:posOffset>186690</wp:posOffset>
                </wp:positionV>
                <wp:extent cx="2930525" cy="1111250"/>
                <wp:effectExtent l="0" t="0" r="22225" b="0"/>
                <wp:wrapNone/>
                <wp:docPr id="18647" name="Group 8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30525" cy="1111250"/>
                          <a:chOff x="2743034" y="948748"/>
                          <a:chExt cx="2930946" cy="1112199"/>
                        </a:xfrm>
                      </wpg:grpSpPr>
                      <wpg:grpSp>
                        <wpg:cNvPr id="18648" name="Group 150703"/>
                        <wpg:cNvGrpSpPr>
                          <a:grpSpLocks/>
                        </wpg:cNvGrpSpPr>
                        <wpg:grpSpPr bwMode="auto">
                          <a:xfrm>
                            <a:off x="2955738" y="1069138"/>
                            <a:ext cx="2718242" cy="924063"/>
                            <a:chOff x="487" y="5463"/>
                            <a:chExt cx="27183" cy="9243"/>
                          </a:xfrm>
                        </wpg:grpSpPr>
                        <wps:wsp>
                          <wps:cNvPr id="18649" name="Straight Connector 150663"/>
                          <wps:cNvCnPr>
                            <a:cxnSpLocks noChangeShapeType="1"/>
                          </wps:cNvCnPr>
                          <wps:spPr bwMode="auto">
                            <a:xfrm flipH="1">
                              <a:off x="487" y="5463"/>
                              <a:ext cx="1097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650" name="Group 150700"/>
                          <wpg:cNvGrpSpPr>
                            <a:grpSpLocks/>
                          </wpg:cNvGrpSpPr>
                          <wpg:grpSpPr bwMode="auto">
                            <a:xfrm>
                              <a:off x="20752" y="5655"/>
                              <a:ext cx="6918" cy="9051"/>
                              <a:chOff x="0" y="2236"/>
                              <a:chExt cx="6917" cy="9051"/>
                            </a:xfrm>
                          </wpg:grpSpPr>
                          <wps:wsp>
                            <wps:cNvPr id="18651" name="Flowchart: Connector 150657"/>
                            <wps:cNvSpPr>
                              <a:spLocks noChangeArrowheads="1"/>
                            </wps:cNvSpPr>
                            <wps:spPr bwMode="auto">
                              <a:xfrm>
                                <a:off x="4850" y="9621"/>
                                <a:ext cx="457" cy="457"/>
                              </a:xfrm>
                              <a:prstGeom prst="flowChartConnector">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wpg:grpSp>
                            <wpg:cNvPr id="18652" name="Group 150697"/>
                            <wpg:cNvGrpSpPr>
                              <a:grpSpLocks/>
                            </wpg:cNvGrpSpPr>
                            <wpg:grpSpPr bwMode="auto">
                              <a:xfrm>
                                <a:off x="0" y="2236"/>
                                <a:ext cx="6917" cy="9051"/>
                                <a:chOff x="0" y="2236"/>
                                <a:chExt cx="6917" cy="9051"/>
                              </a:xfrm>
                            </wpg:grpSpPr>
                            <wps:wsp>
                              <wps:cNvPr id="18653" name="Straight Connector 150581"/>
                              <wps:cNvCnPr>
                                <a:cxnSpLocks noChangeShapeType="1"/>
                              </wps:cNvCnPr>
                              <wps:spPr bwMode="auto">
                                <a:xfrm flipH="1">
                                  <a:off x="2385" y="9780"/>
                                  <a:ext cx="274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654" name="Group 150696"/>
                              <wpg:cNvGrpSpPr>
                                <a:grpSpLocks/>
                              </wpg:cNvGrpSpPr>
                              <wpg:grpSpPr bwMode="auto">
                                <a:xfrm>
                                  <a:off x="0" y="2236"/>
                                  <a:ext cx="6917" cy="9051"/>
                                  <a:chOff x="0" y="2236"/>
                                  <a:chExt cx="6917" cy="9051"/>
                                </a:xfrm>
                              </wpg:grpSpPr>
                              <wps:wsp>
                                <wps:cNvPr id="18655" name="Straight Connector 150580"/>
                                <wps:cNvCnPr>
                                  <a:cxnSpLocks noChangeShapeType="1"/>
                                </wps:cNvCnPr>
                                <wps:spPr bwMode="auto">
                                  <a:xfrm>
                                    <a:off x="5168" y="2524"/>
                                    <a:ext cx="0" cy="7322"/>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56" name="Straight Connector 150662"/>
                                <wps:cNvCnPr>
                                  <a:cxnSpLocks noChangeShapeType="1"/>
                                </wps:cNvCnPr>
                                <wps:spPr bwMode="auto">
                                  <a:xfrm rot="16200000" flipH="1">
                                    <a:off x="158" y="4373"/>
                                    <a:ext cx="329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57" name="Text Box 150684"/>
                                <wps:cNvSpPr txBox="1">
                                  <a:spLocks noChangeArrowheads="1"/>
                                </wps:cNvSpPr>
                                <wps:spPr bwMode="auto">
                                  <a:xfrm>
                                    <a:off x="614" y="7871"/>
                                    <a:ext cx="5089" cy="3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A1</w:t>
                                      </w:r>
                                    </w:p>
                                  </w:txbxContent>
                                </wps:txbx>
                                <wps:bodyPr rot="0" vert="horz" wrap="square" lIns="91440" tIns="45720" rIns="91440" bIns="45720" anchor="t" anchorCtr="0" upright="1">
                                  <a:noAutofit/>
                                </wps:bodyPr>
                              </wps:wsp>
                              <wps:wsp>
                                <wps:cNvPr id="18658" name="Rectangle 150577"/>
                                <wps:cNvSpPr>
                                  <a:spLocks noChangeArrowheads="1"/>
                                </wps:cNvSpPr>
                                <wps:spPr bwMode="auto">
                                  <a:xfrm>
                                    <a:off x="0" y="2236"/>
                                    <a:ext cx="3416"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473A3D" w:rsidRDefault="00473A3D" w:rsidP="00483067">
                                      <w:pPr>
                                        <w:jc w:val="center"/>
                                        <w:rPr>
                                          <w:rFonts w:asciiTheme="majorBidi" w:hAnsiTheme="majorBidi" w:cstheme="majorBidi"/>
                                          <w:sz w:val="20"/>
                                          <w:szCs w:val="20"/>
                                          <w:lang w:val="en-US"/>
                                        </w:rPr>
                                      </w:pPr>
                                      <w:proofErr w:type="spellStart"/>
                                      <w:r>
                                        <w:rPr>
                                          <w:rFonts w:asciiTheme="majorBidi" w:hAnsiTheme="majorBidi" w:cstheme="majorBidi"/>
                                          <w:sz w:val="20"/>
                                          <w:szCs w:val="20"/>
                                          <w:lang w:val="en-US"/>
                                        </w:rPr>
                                        <w:t>PhH</w:t>
                                      </w:r>
                                      <w:proofErr w:type="spellEnd"/>
                                    </w:p>
                                  </w:txbxContent>
                                </wps:txbx>
                                <wps:bodyPr rot="0" vert="horz" wrap="square" lIns="91440" tIns="45720" rIns="91440" bIns="45720" anchor="ctr" anchorCtr="0" upright="1">
                                  <a:noAutofit/>
                                </wps:bodyPr>
                              </wps:wsp>
                              <wps:wsp>
                                <wps:cNvPr id="18659" name="Rectangle 150579"/>
                                <wps:cNvSpPr>
                                  <a:spLocks noChangeArrowheads="1"/>
                                </wps:cNvSpPr>
                                <wps:spPr bwMode="auto">
                                  <a:xfrm>
                                    <a:off x="3498" y="2236"/>
                                    <a:ext cx="3419" cy="2697"/>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473A3D" w:rsidRDefault="00473A3D"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wps:txbx>
                                <wps:bodyPr rot="0" vert="horz" wrap="square" lIns="91440" tIns="45720" rIns="91440" bIns="45720" anchor="ctr" anchorCtr="0" upright="1">
                                  <a:noAutofit/>
                                </wps:bodyPr>
                              </wps:wsp>
                            </wpg:grpSp>
                          </wpg:grpSp>
                        </wpg:grpSp>
                        <wpg:grpSp>
                          <wpg:cNvPr id="18660" name="Group 150702"/>
                          <wpg:cNvGrpSpPr>
                            <a:grpSpLocks/>
                          </wpg:cNvGrpSpPr>
                          <wpg:grpSpPr bwMode="auto">
                            <a:xfrm>
                              <a:off x="659" y="5644"/>
                              <a:ext cx="22460" cy="8969"/>
                              <a:chOff x="-6020" y="-3738"/>
                              <a:chExt cx="22460" cy="8969"/>
                            </a:xfrm>
                          </wpg:grpSpPr>
                          <wps:wsp>
                            <wps:cNvPr id="18661" name="Rectangle 150555"/>
                            <wps:cNvSpPr>
                              <a:spLocks noChangeArrowheads="1"/>
                            </wps:cNvSpPr>
                            <wps:spPr bwMode="auto">
                              <a:xfrm>
                                <a:off x="8158" y="2539"/>
                                <a:ext cx="8282"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473A3D" w:rsidRDefault="00473A3D"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R3</w:t>
                                  </w:r>
                                </w:p>
                                <w:p w:rsidR="00473A3D" w:rsidRDefault="00473A3D"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C1Contactor 1</w:t>
                                  </w:r>
                                </w:p>
                              </w:txbxContent>
                            </wps:txbx>
                            <wps:bodyPr rot="0" vert="horz" wrap="square" lIns="91440" tIns="45720" rIns="91440" bIns="45720" anchor="ctr" anchorCtr="0" upright="1">
                              <a:noAutofit/>
                            </wps:bodyPr>
                          </wps:wsp>
                          <wps:wsp>
                            <wps:cNvPr id="18662" name="Straight Connector 150658"/>
                            <wps:cNvCnPr>
                              <a:cxnSpLocks noChangeShapeType="1"/>
                            </wps:cNvCnPr>
                            <wps:spPr bwMode="auto">
                              <a:xfrm flipH="1">
                                <a:off x="-6020" y="3896"/>
                                <a:ext cx="1417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63" name="Straight Connector 150664"/>
                            <wps:cNvCnPr>
                              <a:cxnSpLocks noChangeShapeType="1"/>
                            </wps:cNvCnPr>
                            <wps:spPr bwMode="auto">
                              <a:xfrm rot="16200000" flipH="1">
                                <a:off x="2752" y="-1907"/>
                                <a:ext cx="366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64" name="Straight Connector 150666"/>
                            <wps:cNvCnPr>
                              <a:cxnSpLocks noChangeShapeType="1"/>
                            </wps:cNvCnPr>
                            <wps:spPr bwMode="auto">
                              <a:xfrm flipH="1">
                                <a:off x="4532" y="0"/>
                                <a:ext cx="11338"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65" name="Text Box 150683"/>
                            <wps:cNvSpPr txBox="1">
                              <a:spLocks noChangeArrowheads="1"/>
                            </wps:cNvSpPr>
                            <wps:spPr bwMode="auto">
                              <a:xfrm>
                                <a:off x="4782" y="1821"/>
                                <a:ext cx="3992" cy="3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wps:txbx>
                            <wps:bodyPr rot="0" vert="horz" wrap="square" lIns="91440" tIns="45720" rIns="91440" bIns="45720" anchor="t" anchorCtr="0" upright="1">
                              <a:noAutofit/>
                            </wps:bodyPr>
                          </wps:wsp>
                        </wpg:grpSp>
                      </wpg:grpSp>
                      <pic:pic xmlns:pic="http://schemas.openxmlformats.org/drawingml/2006/picture">
                        <pic:nvPicPr>
                          <pic:cNvPr id="18666" name="Picture 878"/>
                          <pic:cNvPicPr>
                            <a:picLocks noChangeAspect="1"/>
                          </pic:cNvPicPr>
                        </pic:nvPicPr>
                        <pic:blipFill rotWithShape="1">
                          <a:blip r:embed="rId106">
                            <a:extLst>
                              <a:ext uri="{28A0092B-C50C-407E-A947-70E740481C1C}">
                                <a14:useLocalDpi xmlns:a14="http://schemas.microsoft.com/office/drawing/2010/main" val="0"/>
                              </a:ext>
                            </a:extLst>
                          </a:blip>
                          <a:srcRect l="54185" t="59652" r="27269" b="2652"/>
                          <a:stretch/>
                        </pic:blipFill>
                        <pic:spPr bwMode="auto">
                          <a:xfrm>
                            <a:off x="2743034" y="948748"/>
                            <a:ext cx="250490" cy="1112199"/>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077A127" id="Group 859" o:spid="_x0000_s1315" style="position:absolute;left:0;text-align:left;margin-left:219.05pt;margin-top:14.7pt;width:230.75pt;height:87.5pt;z-index:251673600;mso-width-relative:margin;mso-height-relative:margin" coordorigin="27430,9487" coordsize="29309,111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">
                <v:group id="_x0000_s1316" style="position:absolute;left:29557;top:10691;width:27182;height:9241" coordorigin="487,5463" coordsize="27183,92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kWq67IAAAA&#10;3gAAAA8AAAAAAAAAAAAAAAAAqgIAAGRycy9kb3ducmV2LnhtbFBLBQYAAAAABAAEAPoAAACfAwAA&#10;AAA=&#10;">
                  <v:line id="Straight Connector 150663" o:spid="_x0000_s1317" style="position:absolute;flip:x;visibility:visible;mso-wrap-style:square" from="487,5463" to="11461,5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9GaMQAAADeAAAADwAAAGRycy9kb3ducmV2LnhtbERPTWvCQBC9F/oflil4q5tKEI2uUopK&#10;K4jUevE2ZMckNjsbdtcY/70rCN7m8T5nOu9MLVpyvrKs4KOfgCDOra64ULD/W76PQPiArLG2TAqu&#10;5GE+e32ZYqbthX+p3YVCxBD2GSooQ2gyKX1ekkHftw1x5I7WGQwRukJqh5cYbmo5SJKhNFhxbCix&#10;oa+S8v/d2ShIt5tar0/btm2q8c8xPazcgo1SvbfucwIiUBee4of7W8f5o2E6hvs78QY5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z0ZoxAAAAN4AAAAPAAAAAAAAAAAA&#10;AAAAAKECAABkcnMvZG93bnJldi54bWxQSwUGAAAAAAQABAD5AAAAkgMAAAAA&#10;" strokecolor="black [3200]" strokeweight="1pt">
                    <v:stroke joinstyle="miter"/>
                  </v:line>
                  <v:group id="Group 150700" o:spid="_x0000_s1318" style="position:absolute;left:20752;top:5655;width:6918;height:9051" coordorigin=",2236" coordsize="6917,9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K5MXXIAAAA&#10;3gAAAA8AAAAAAAAAAAAAAAAAqgIAAGRycy9kb3ducmV2LnhtbFBLBQYAAAAABAAEAPoAAACfAwAA&#10;AAA=&#10;">
                    <v:shape id="Flowchart: Connector 150657" o:spid="_x0000_s1319" type="#_x0000_t120" style="position:absolute;left:4850;top:9621;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f3qcYA&#10;AADeAAAADwAAAGRycy9kb3ducmV2LnhtbESP0WoCMRBF3wv+QxihbzVRW5GtUVRYKvZFbT9g2Ew3&#10;q5vJuom6/n0jFPo2w71zz53ZonO1uFIbKs8ahgMFgrjwpuJSw/dX/jIFESKywdozabhTgMW89zTD&#10;zPgb7+l6iKVIIRwy1GBjbDIpQ2HJYRj4hjhpP751GNPaltK0eEvhrpYjpSbSYcWJYLGhtaXidLi4&#10;BMnPn7vL6337cTouWY03Nqh8pfVzv1u+g4jUxX/z3/XGpPrTydsQHu+kGe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Jf3qcYAAADeAAAADwAAAAAAAAAAAAAAAACYAgAAZHJz&#10;L2Rvd25yZXYueG1sUEsFBgAAAAAEAAQA9QAAAIsDAAAAAA==&#10;" fillcolor="black [3200]" strokecolor="black [1600]" strokeweight="1pt">
                      <v:stroke joinstyle="miter"/>
                    </v:shape>
                    <v:group id="Group 150697" o:spid="_x0000_s1320" style="position:absolute;top:2236;width:6917;height:9051" coordorigin=",2236" coordsize="6917,9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JwqZwwAAAN4AAAAP&#10;AAAAAAAAAAAAAAAAAKoCAABkcnMvZG93bnJldi54bWxQSwUGAAAAAAQABAD6AAAAmgMAAAAA&#10;">
                      <v:line id="Straight Connector 150581" o:spid="_x0000_s1321" style="position:absolute;flip:x;visibility:visible;mso-wrap-style:square" from="2385,9780" to="5128,9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7nX8UAAADeAAAADwAAAGRycy9kb3ducmV2LnhtbERPTWvCQBC9C/6HZQRvumm1YlNXKWJL&#10;LZRQ68XbkB2TaHY27G5j/PeuUOhtHu9zFqvO1KIl5yvLCh7GCQji3OqKCwX7n7fRHIQPyBpry6Tg&#10;Sh5Wy35vgam2F/6mdhcKEUPYp6igDKFJpfR5SQb92DbEkTtaZzBE6AqpHV5iuKnlY5LMpMGKY0OJ&#10;Da1Lys+7X6Ngmn3V+vOUtW1TPW+P08O727BRajjoXl9ABOrCv/jP/aHj/PnsaQL3d+INc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f7nX8UAAADeAAAADwAAAAAAAAAA&#10;AAAAAAChAgAAZHJzL2Rvd25yZXYueG1sUEsFBgAAAAAEAAQA+QAAAJMDAAAAAA==&#10;" strokecolor="black [3200]" strokeweight="1pt">
                        <v:stroke joinstyle="miter"/>
                      </v:line>
                      <v:group id="Group 150696" o:spid="_x0000_s1322" style="position:absolute;top:2236;width:6917;height:9051" coordorigin=",2236" coordsize="6917,9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YI3dsQAAADeAAAA&#10;DwAAAAAAAAAAAAAAAACqAgAAZHJzL2Rvd25yZXYueG1sUEsFBgAAAAAEAAQA+gAAAJsDAAAAAA==&#10;">
                        <v:line id="Straight Connector 150580" o:spid="_x0000_s1323" style="position:absolute;visibility:visible;mso-wrap-style:square" from="5168,2524" to="5168,9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mIR8QAAADeAAAADwAAAGRycy9kb3ducmV2LnhtbERPTWvCQBC9F/wPyxR6q5sWEkzqGooQ&#10;6KVg1RaPY3ZMgtnZsLua+O+7hYK3ebzPWZaT6cWVnO8sK3iZJyCIa6s7bhTsd9XzAoQPyBp7y6Tg&#10;Rh7K1exhiYW2I3/RdRsaEUPYF6igDWEopPR1Swb93A7EkTtZZzBE6BqpHY4x3PTyNUkyabDj2NDi&#10;QOuW6vP2YhR808/ZZXkuq+PhsjmZfZ5p+anU0+P0/gYi0BTu4n/3h47zF1mawt878Qa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KYhHxAAAAN4AAAAPAAAAAAAAAAAA&#10;AAAAAKECAABkcnMvZG93bnJldi54bWxQSwUGAAAAAAQABAD5AAAAkgMAAAAA&#10;" strokecolor="black [3200]" strokeweight="1pt">
                          <v:stroke joinstyle="miter"/>
                        </v:line>
                        <v:line id="Straight Connector 150662" o:spid="_x0000_s1324" style="position:absolute;rotation:90;flip:x;visibility:visible;mso-wrap-style:square" from="158,4373" to="3450,43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vwMMAAADeAAAADwAAAGRycy9kb3ducmV2LnhtbERP3WrCMBS+F/YO4Qi701RhxXVGKYOJ&#10;eLXqHuDQnCXF5qRroq0+vRkMdnc+vt+z3o6uFVfqQ+NZwWKegSCuvW7YKPg6fcxWIEJE1th6JgU3&#10;CrDdPE3WWGg/cEXXYzQihXAoUIGNsSukDLUlh2HuO+LEffveYUywN1L3OKRw18plluXSYcOpwWJH&#10;75bq8/HiFAy7e3ew5rU0Fe6r+nM5losfq9TzdCzfQEQa47/4z73Xaf4qf8nh9510g9w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0ob8DDAAAA3gAAAA8AAAAAAAAAAAAA&#10;AAAAoQIAAGRycy9kb3ducmV2LnhtbFBLBQYAAAAABAAEAPkAAACRAwAAAAA=&#10;" strokecolor="black [3200]" strokeweight="1pt">
                          <v:stroke joinstyle="miter"/>
                        </v:line>
                        <v:shape id="Text Box 150684" o:spid="_x0000_s1325" type="#_x0000_t202" style="position:absolute;left:614;top:7871;width:5089;height:3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hwzcQA&#10;AADeAAAADwAAAGRycy9kb3ducmV2LnhtbERPTYvCMBC9C/sfwix401RBLV2jSEFWRA+6XvY224xt&#10;sZl0m6jVX28Ewds83udM562pxIUaV1pWMOhHIIgzq0vOFRx+lr0YhPPIGivLpOBGDuazj84UE22v&#10;vKPL3ucihLBLUEHhfZ1I6bKCDLq+rYkDd7SNQR9gk0vd4DWEm0oOo2gsDZYcGgqsKS0oO+3PRsE6&#10;XW5x9zc08b1KvzfHRf1/+B0p1f1sF18gPLX+LX65VzrMj8ejCTzfCTf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YcM3EAAAA3gAAAA8AAAAAAAAAAAAAAAAAmAIAAGRycy9k&#10;b3ducmV2LnhtbFBLBQYAAAAABAAEAPUAAACJAwAAAAA=&#10;" filled="f" stroked="f" strokeweight=".5pt">
                          <v:textbo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A1</w:t>
                                </w:r>
                              </w:p>
                            </w:txbxContent>
                          </v:textbox>
                        </v:shape>
                        <v:rect id="Rectangle 150577" o:spid="_x0000_s1326" style="position:absolute;top:2236;width:3416;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13CccA&#10;AADeAAAADwAAAGRycy9kb3ducmV2LnhtbESPzWrDMBCE74W+g9hCLyWRm9JgnCihFAy59JCfB9hY&#10;G9nEWrmW4qhv3z0UettlZme+XW+z79VEY+wCG3idF6CIm2A7dgZOx3pWgooJ2WIfmAz8UITt5vFh&#10;jZUNd97TdEhOSQjHCg20KQ2V1rFpyWOch4FYtEsYPSZZR6ftiHcJ971eFMVSe+xYGloc6LOl5nq4&#10;eQNnd+2/3lI+XsrpPH3vX+qFy7Uxz0/5YwUqUU7/5r/rnRX8cvkuvPKOzK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StdwnHAAAA3gAAAA8AAAAAAAAAAAAAAAAAmAIAAGRy&#10;cy9kb3ducmV2LnhtbFBLBQYAAAAABAAEAPUAAACMAwAAAAA=&#10;" fillcolor="white [3212]" strokecolor="black [3200]" strokeweight=".5pt">
                          <v:textbox>
                            <w:txbxContent>
                              <w:p w:rsidR="00473A3D" w:rsidRDefault="00473A3D" w:rsidP="00483067">
                                <w:pPr>
                                  <w:jc w:val="center"/>
                                  <w:rPr>
                                    <w:rFonts w:asciiTheme="majorBidi" w:hAnsiTheme="majorBidi" w:cstheme="majorBidi"/>
                                    <w:sz w:val="20"/>
                                    <w:szCs w:val="20"/>
                                    <w:lang w:val="en-US"/>
                                  </w:rPr>
                                </w:pPr>
                                <w:proofErr w:type="spellStart"/>
                                <w:r>
                                  <w:rPr>
                                    <w:rFonts w:asciiTheme="majorBidi" w:hAnsiTheme="majorBidi" w:cstheme="majorBidi"/>
                                    <w:sz w:val="20"/>
                                    <w:szCs w:val="20"/>
                                    <w:lang w:val="en-US"/>
                                  </w:rPr>
                                  <w:t>PhH</w:t>
                                </w:r>
                                <w:proofErr w:type="spellEnd"/>
                              </w:p>
                            </w:txbxContent>
                          </v:textbox>
                        </v:rect>
                        <v:rect id="Rectangle 150579" o:spid="_x0000_s1327" style="position:absolute;left:3498;top:2236;width:3419;height:26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SksQA&#10;AADeAAAADwAAAGRycy9kb3ducmV2LnhtbERPzWoCMRC+F/oOYYReSs1WUbarUUphwYsHfx5g3IzZ&#10;xc1ku0nX9O2NIHibj+93lutoWzFQ7xvHCj7HGQjiyumGjYLjofzIQfiArLF1TAr+ycN69fqyxEK7&#10;K+9o2AcjUgj7AhXUIXSFlL6qyaIfu444cWfXWwwJ9kbqHq8p3LZykmVzabHh1FBjRz81VZf9n1Vw&#10;Mpd2Ow3xcM6H0/C7ey8nJpZKvY3i9wJEoBie4od7o9P8fD77gvs76Qa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h0pLEAAAA3gAAAA8AAAAAAAAAAAAAAAAAmAIAAGRycy9k&#10;b3ducmV2LnhtbFBLBQYAAAAABAAEAPUAAACJAwAAAAA=&#10;" fillcolor="white [3212]" strokecolor="black [3200]" strokeweight=".5pt">
                          <v:textbox>
                            <w:txbxContent>
                              <w:p w:rsidR="00473A3D" w:rsidRDefault="00473A3D"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v:textbox>
                        </v:rect>
                      </v:group>
                    </v:group>
                  </v:group>
                  <v:group id="Group 150702" o:spid="_x0000_s1328" style="position:absolute;left:659;top:5644;width:22460;height:8969" coordorigin="-6020,-3738" coordsize="22460,89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zV+8jIAAAA&#10;3gAAAA8AAAAAAAAAAAAAAAAAqgIAAGRycy9kb3ducmV2LnhtbFBLBQYAAAAABAAEAPoAAACfAwAA&#10;AAA=&#10;">
                    <v:rect id="Rectangle 150555" o:spid="_x0000_s1329" style="position:absolute;left:8158;top:2539;width:8282;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UKcMA&#10;AADeAAAADwAAAGRycy9kb3ducmV2LnhtbERPzWrCQBC+C32HZQq9iG5UCCG6ihQCvfSg9gEm2XET&#10;zM7G7DZu375bEHqbj+93dodoezHR6DvHClbLDARx43THRsHXpVoUIHxA1tg7JgU/5OGwf5ntsNTu&#10;wSeazsGIFMK+RAVtCEMppW9asuiXbiBO3NWNFkOCo5F6xEcKt71cZ1kuLXacGloc6L2l5nb+tgpq&#10;c+s/NyFersVUT/fTvFqbWCn19hqPWxCBYvgXP90fOs0v8nwFf++kG+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sUKcMAAADeAAAADwAAAAAAAAAAAAAAAACYAgAAZHJzL2Rv&#10;d25yZXYueG1sUEsFBgAAAAAEAAQA9QAAAIgDAAAAAA==&#10;" fillcolor="white [3212]" strokecolor="black [3200]" strokeweight=".5pt">
                      <v:textbox>
                        <w:txbxContent>
                          <w:p w:rsidR="00473A3D" w:rsidRDefault="00473A3D"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R3</w:t>
                            </w:r>
                          </w:p>
                          <w:p w:rsidR="00473A3D" w:rsidRDefault="00473A3D"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C1Contactor 1</w:t>
                            </w:r>
                          </w:p>
                        </w:txbxContent>
                      </v:textbox>
                    </v:rect>
                    <v:line id="Straight Connector 150658" o:spid="_x0000_s1330" style="position:absolute;flip:x;visibility:visible;mso-wrap-style:square" from="-6020,3896" to="8154,3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6IecQAAADeAAAADwAAAGRycy9kb3ducmV2LnhtbERPS2vCQBC+F/oflin0VjcVCRpdpZQq&#10;rSDi4+JtyI5JNDsbdrcx/ntXELzNx/ecyawztWjJ+cqygs9eAoI4t7riQsF+N/8YgvABWWNtmRRc&#10;ycNs+voywUzbC2+o3YZCxBD2GSooQ2gyKX1ekkHfsw1x5I7WGQwRukJqh5cYbmrZT5JUGqw4NpTY&#10;0HdJ+Xn7bxQM1qtaL0/rtm2q0d9xcFi4HzZKvb91X2MQgbrwFD/cvzrOH6ZpH+7vxBvk9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3oh5xAAAAN4AAAAPAAAAAAAAAAAA&#10;AAAAAKECAABkcnMvZG93bnJldi54bWxQSwUGAAAAAAQABAD5AAAAkgMAAAAA&#10;" strokecolor="black [3200]" strokeweight="1pt">
                      <v:stroke joinstyle="miter"/>
                    </v:line>
                    <v:line id="Straight Connector 150664" o:spid="_x0000_s1331" style="position:absolute;rotation:90;flip:x;visibility:visible;mso-wrap-style:square" from="2752,-1907" to="6414,-19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MG5cMAAADeAAAADwAAAGRycy9kb3ducmV2LnhtbERP3WrCMBS+F/YO4Qi701QHxXVGKYOJ&#10;eLXqHuDQnCXF5qRroq0+vRkMdnc+vt+z3o6uFVfqQ+NZwWKegSCuvW7YKPg6fcxWIEJE1th6JgU3&#10;CrDdPE3WWGg/cEXXYzQihXAoUIGNsSukDLUlh2HuO+LEffveYUywN1L3OKRw18plluXSYcOpwWJH&#10;75bq8/HiFAy7e3ew5rU0Fe6r+nM5losfq9TzdCzfQEQa47/4z73Xaf4qz1/g9510g9w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MzBuXDAAAA3gAAAA8AAAAAAAAAAAAA&#10;AAAAoQIAAGRycy9kb3ducmV2LnhtbFBLBQYAAAAABAAEAPkAAACRAwAAAAA=&#10;" strokecolor="black [3200]" strokeweight="1pt">
                      <v:stroke joinstyle="miter"/>
                    </v:line>
                    <v:line id="Straight Connector 150666" o:spid="_x0000_s1332" style="position:absolute;flip:x;visibility:visible;mso-wrap-style:square" from="4532,0" to="158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u1lsQAAADeAAAADwAAAGRycy9kb3ducmV2LnhtbERPTWvCQBC9C/0PyxS86aYlBBtdpZQq&#10;KhSp9eJtyI5JbHY27K4x/ntXKPQ2j/c5s0VvGtGR87VlBS/jBARxYXXNpYLDz3I0AeEDssbGMim4&#10;kYfF/Gkww1zbK39Ttw+liCHsc1RQhdDmUvqiIoN+bFviyJ2sMxgidKXUDq8x3DTyNUkyabDm2FBh&#10;Sx8VFb/7i1GQ7r4avT3vuq6t3zan9Lhyn2yUGj7371MQgfrwL/5zr3WcP8myFB7vxBvk/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e7WWxAAAAN4AAAAPAAAAAAAAAAAA&#10;AAAAAKECAABkcnMvZG93bnJldi54bWxQSwUGAAAAAAQABAD5AAAAkgMAAAAA&#10;" strokecolor="black [3200]" strokeweight="1pt">
                      <v:stroke joinstyle="miter"/>
                    </v:line>
                    <v:shape id="_x0000_s1333" type="#_x0000_t202" style="position:absolute;left:4782;top:1821;width:3992;height:3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qBnMQA&#10;AADeAAAADwAAAGRycy9kb3ducmV2LnhtbERPS4vCMBC+L/gfwgje1lTBUqpRpCC7iHvwcfE2NmNb&#10;bCa1idrdX78RBG/z8T1ntuhMLe7UusqygtEwAkGcW11xoeCwX30mIJxH1lhbJgW/5GAx733MMNX2&#10;wVu673whQgi7FBWU3jeplC4vyaAb2oY4cGfbGvQBtoXULT5CuKnlOIpiabDi0FBiQ1lJ+WV3MwrW&#10;2eoHt6exSf7q7GtzXjbXw3Gi1KDfLacgPHX+LX65v3WYn8TxBJ7vhBv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qgZzEAAAA3gAAAA8AAAAAAAAAAAAAAAAAmAIAAGRycy9k&#10;b3ducmV2LnhtbFBLBQYAAAAABAAEAPUAAACJAwAAAAA=&#10;" filled="f" stroked="f" strokeweight=".5pt">
                      <v:textbo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v:textbox>
                    </v:shape>
                  </v:group>
                </v:group>
                <v:shape id="Picture 878" o:spid="_x0000_s1334" type="#_x0000_t75" style="position:absolute;left:27430;top:9487;width:2505;height:111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SrXPGAAAA3gAAAA8AAABkcnMvZG93bnJldi54bWxEj0FrwkAQhe9C/8MyBS9SN4osNnWVUlG8&#10;CFF76W2anSah2dmQXU38964geJvhvXnfm8Wqt7W4UOsrxxom4wQEce5MxYWG79PmbQ7CB2SDtWPS&#10;cCUPq+XLYIGpcR0f6HIMhYgh7FPUUIbQpFL6vCSLfuwa4qj9udZiiGtbSNNiF8NtLadJoqTFiiOh&#10;xIa+Ssr/j2cbIT+7dZWrif3dcua7/SwbqfdM6+Fr//kBIlAfnubH9c7E+nOlFNzfiTPI5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JKtc8YAAADeAAAADwAAAAAAAAAAAAAA&#10;AACfAgAAZHJzL2Rvd25yZXYueG1sUEsFBgAAAAAEAAQA9wAAAJIDAAAAAA==&#10;">
                  <v:imagedata r:id="rId107" o:title="" croptop="39094f" cropbottom="1738f" cropleft="35511f" cropright="17871f"/>
                  <v:path arrowok="t"/>
                </v:shape>
              </v:group>
            </w:pict>
          </mc:Fallback>
        </mc:AlternateContent>
      </w:r>
      <w:r w:rsidRPr="004E1614">
        <w:rPr>
          <w:rFonts w:asciiTheme="majorBidi" w:hAnsiTheme="majorBidi" w:cstheme="majorBidi"/>
          <w:sz w:val="28"/>
          <w:szCs w:val="28"/>
          <w:lang w:val="en-US"/>
        </w:rPr>
        <w:t xml:space="preserve">    (</w:t>
      </w:r>
      <w:r w:rsidRPr="004E1614">
        <w:rPr>
          <w:rFonts w:asciiTheme="majorBidi" w:hAnsiTheme="majorBidi" w:cstheme="majorBidi"/>
          <w:lang w:val="en-US" w:eastAsia="en-US" w:bidi="ar-LB"/>
        </w:rPr>
        <w:t>DVP16SP</w:t>
      </w:r>
      <w:r w:rsidRPr="004E1614">
        <w:rPr>
          <w:rFonts w:asciiTheme="majorBidi" w:hAnsiTheme="majorBidi" w:cstheme="majorBidi"/>
          <w:lang w:val="en-US"/>
        </w:rPr>
        <w:t xml:space="preserve"> (Extension Unit))</w:t>
      </w:r>
    </w:p>
    <w:p w:rsidR="00483067" w:rsidRPr="004E1614" w:rsidRDefault="00483067" w:rsidP="00483067">
      <w:pPr>
        <w:jc w:val="right"/>
        <w:rPr>
          <w:rFonts w:asciiTheme="majorBidi" w:hAnsiTheme="majorBidi" w:cstheme="majorBidi"/>
          <w:lang w:val="en-US" w:eastAsia="en-US" w:bidi="ar-LB"/>
        </w:rPr>
      </w:pPr>
      <w:r>
        <w:rPr>
          <w:noProof/>
          <w:lang w:val="en-US" w:eastAsia="en-US"/>
        </w:rPr>
        <mc:AlternateContent>
          <mc:Choice Requires="wps">
            <w:drawing>
              <wp:anchor distT="0" distB="0" distL="114299" distR="114299" simplePos="0" relativeHeight="251676672" behindDoc="0" locked="0" layoutInCell="1" allowOverlap="1" wp14:anchorId="13E36A5C" wp14:editId="16741A8D">
                <wp:simplePos x="0" y="0"/>
                <wp:positionH relativeFrom="column">
                  <wp:posOffset>3627119</wp:posOffset>
                </wp:positionH>
                <wp:positionV relativeFrom="paragraph">
                  <wp:posOffset>1666240</wp:posOffset>
                </wp:positionV>
                <wp:extent cx="0" cy="276225"/>
                <wp:effectExtent l="0" t="0" r="19050" b="28575"/>
                <wp:wrapNone/>
                <wp:docPr id="18646" name="Straight Connector 89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2762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77D41F49" id="Straight Connector 892" o:spid="_x0000_s1026" style="position:absolute;flip:x;z-index:2516766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from="285.6pt,131.2pt" to="285.6pt,15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" strokecolor="#4579b8 [3044]">
                <o:lock v:ext="edit" shapetype="f"/>
              </v:line>
            </w:pict>
          </mc:Fallback>
        </mc:AlternateContent>
      </w:r>
      <w:r>
        <w:rPr>
          <w:noProof/>
          <w:lang w:val="en-US" w:eastAsia="en-US"/>
        </w:rPr>
        <mc:AlternateContent>
          <mc:Choice Requires="wps">
            <w:drawing>
              <wp:anchor distT="4294967295" distB="4294967295" distL="114300" distR="114300" simplePos="0" relativeHeight="251675648" behindDoc="0" locked="0" layoutInCell="1" allowOverlap="1" wp14:anchorId="7F2B3F80" wp14:editId="39301F1D">
                <wp:simplePos x="0" y="0"/>
                <wp:positionH relativeFrom="column">
                  <wp:posOffset>3618230</wp:posOffset>
                </wp:positionH>
                <wp:positionV relativeFrom="paragraph">
                  <wp:posOffset>1657984</wp:posOffset>
                </wp:positionV>
                <wp:extent cx="789305" cy="0"/>
                <wp:effectExtent l="0" t="0" r="10795" b="19050"/>
                <wp:wrapNone/>
                <wp:docPr id="18645" name="Straight Connector 8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78930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55B8E142" id="Straight Connector 891" o:spid="_x0000_s1026" style="position:absolute;flip:x;z-index:2516756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from="284.9pt,130.55pt" to="347.05pt,13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" strokecolor="#4579b8 [3044]">
                <o:lock v:ext="edit" shapetype="f"/>
              </v:line>
            </w:pict>
          </mc:Fallback>
        </mc:AlternateContent>
      </w: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r>
        <w:rPr>
          <w:noProof/>
          <w:lang w:val="en-US" w:eastAsia="en-US"/>
        </w:rPr>
        <mc:AlternateContent>
          <mc:Choice Requires="wpg">
            <w:drawing>
              <wp:anchor distT="0" distB="0" distL="114300" distR="114300" simplePos="0" relativeHeight="251674624" behindDoc="0" locked="0" layoutInCell="1" allowOverlap="1" wp14:anchorId="06268111" wp14:editId="0E322160">
                <wp:simplePos x="0" y="0"/>
                <wp:positionH relativeFrom="column">
                  <wp:posOffset>2089150</wp:posOffset>
                </wp:positionH>
                <wp:positionV relativeFrom="paragraph">
                  <wp:posOffset>1905</wp:posOffset>
                </wp:positionV>
                <wp:extent cx="3107690" cy="1943735"/>
                <wp:effectExtent l="0" t="0" r="0" b="0"/>
                <wp:wrapNone/>
                <wp:docPr id="18633" name="Group 148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07690" cy="1943735"/>
                          <a:chOff x="0" y="0"/>
                          <a:chExt cx="3107552" cy="1943846"/>
                        </a:xfrm>
                      </wpg:grpSpPr>
                      <pic:pic xmlns:pic="http://schemas.openxmlformats.org/drawingml/2006/picture">
                        <pic:nvPicPr>
                          <pic:cNvPr id="18634" name="Picture 890"/>
                          <pic:cNvPicPr>
                            <a:picLocks noChangeAspect="1"/>
                          </pic:cNvPicPr>
                        </pic:nvPicPr>
                        <pic:blipFill rotWithShape="1">
                          <a:blip r:embed="rId118">
                            <a:extLst>
                              <a:ext uri="{28A0092B-C50C-407E-A947-70E740481C1C}">
                                <a14:useLocalDpi xmlns:a14="http://schemas.microsoft.com/office/drawing/2010/main" val="0"/>
                              </a:ext>
                            </a:extLst>
                          </a:blip>
                          <a:srcRect r="1668" b="1418"/>
                          <a:stretch/>
                        </pic:blipFill>
                        <pic:spPr bwMode="auto">
                          <a:xfrm>
                            <a:off x="1749287" y="246491"/>
                            <a:ext cx="1358265" cy="1697355"/>
                          </a:xfrm>
                          <a:prstGeom prst="rect">
                            <a:avLst/>
                          </a:prstGeom>
                          <a:noFill/>
                          <a:ln>
                            <a:noFill/>
                          </a:ln>
                          <a:extLst>
                            <a:ext uri="{53640926-AAD7-44D8-BBD7-CCE9431645EC}">
                              <a14:shadowObscured xmlns:a14="http://schemas.microsoft.com/office/drawing/2010/main"/>
                            </a:ext>
                          </a:extLst>
                        </pic:spPr>
                      </pic:pic>
                      <wpg:grpSp>
                        <wpg:cNvPr id="18635" name="Group 879"/>
                        <wpg:cNvGrpSpPr/>
                        <wpg:grpSpPr>
                          <a:xfrm>
                            <a:off x="0" y="0"/>
                            <a:ext cx="2316480" cy="1322705"/>
                            <a:chOff x="0" y="0"/>
                            <a:chExt cx="2316904" cy="1323465"/>
                          </a:xfrm>
                        </wpg:grpSpPr>
                        <wpg:grpSp>
                          <wpg:cNvPr id="18636" name="Group 880"/>
                          <wpg:cNvGrpSpPr/>
                          <wpg:grpSpPr>
                            <a:xfrm>
                              <a:off x="0" y="0"/>
                              <a:ext cx="1000359" cy="1102995"/>
                              <a:chOff x="2052287" y="0"/>
                              <a:chExt cx="1000997" cy="1103630"/>
                            </a:xfrm>
                          </wpg:grpSpPr>
                          <pic:pic xmlns:pic="http://schemas.openxmlformats.org/drawingml/2006/picture">
                            <pic:nvPicPr>
                              <pic:cNvPr id="18637" name="Picture 881"/>
                              <pic:cNvPicPr>
                                <a:picLocks noChangeAspect="1"/>
                              </pic:cNvPicPr>
                            </pic:nvPicPr>
                            <pic:blipFill rotWithShape="1">
                              <a:blip r:embed="rId106">
                                <a:extLst>
                                  <a:ext uri="{28A0092B-C50C-407E-A947-70E740481C1C}">
                                    <a14:useLocalDpi xmlns:a14="http://schemas.microsoft.com/office/drawing/2010/main" val="0"/>
                                  </a:ext>
                                </a:extLst>
                              </a:blip>
                              <a:srcRect l="49087" t="22803" r="22758" b="39692"/>
                              <a:stretch/>
                            </pic:blipFill>
                            <pic:spPr bwMode="auto">
                              <a:xfrm>
                                <a:off x="2674189" y="0"/>
                                <a:ext cx="379095" cy="110363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638"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24918" r="74716" b="67378"/>
                              <a:stretch/>
                            </pic:blipFill>
                            <pic:spPr bwMode="auto">
                              <a:xfrm>
                                <a:off x="2052287" y="25879"/>
                                <a:ext cx="361950" cy="163830"/>
                              </a:xfrm>
                              <a:prstGeom prst="rect">
                                <a:avLst/>
                              </a:prstGeom>
                              <a:noFill/>
                              <a:ln>
                                <a:noFill/>
                              </a:ln>
                              <a:extLst>
                                <a:ext uri="{53640926-AAD7-44D8-BBD7-CCE9431645EC}">
                                  <a14:shadowObscured xmlns:a14="http://schemas.microsoft.com/office/drawing/2010/main"/>
                                </a:ext>
                              </a:extLst>
                            </pic:spPr>
                          </pic:pic>
                          <wps:wsp>
                            <wps:cNvPr id="18639" name="Straight Connector 883"/>
                            <wps:cNvCnPr/>
                            <wps:spPr>
                              <a:xfrm flipV="1">
                                <a:off x="2397777" y="94891"/>
                                <a:ext cx="339731" cy="0"/>
                              </a:xfrm>
                              <a:prstGeom prst="line">
                                <a:avLst/>
                              </a:prstGeom>
                              <a:ln>
                                <a:solidFill>
                                  <a:srgbClr val="FF0000"/>
                                </a:solidFill>
                              </a:ln>
                            </wps:spPr>
                            <wps:style>
                              <a:lnRef idx="2">
                                <a:schemeClr val="dk1"/>
                              </a:lnRef>
                              <a:fillRef idx="0">
                                <a:schemeClr val="dk1"/>
                              </a:fillRef>
                              <a:effectRef idx="1">
                                <a:schemeClr val="dk1"/>
                              </a:effectRef>
                              <a:fontRef idx="minor">
                                <a:schemeClr val="tx1"/>
                              </a:fontRef>
                            </wps:style>
                            <wps:bodyPr/>
                          </wps:wsp>
                          <pic:pic xmlns:pic="http://schemas.openxmlformats.org/drawingml/2006/picture">
                            <pic:nvPicPr>
                              <pic:cNvPr id="18640"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35866" r="75193" b="56853"/>
                              <a:stretch/>
                            </pic:blipFill>
                            <pic:spPr bwMode="auto">
                              <a:xfrm>
                                <a:off x="2052646" y="249232"/>
                                <a:ext cx="335915" cy="154305"/>
                              </a:xfrm>
                              <a:prstGeom prst="rect">
                                <a:avLst/>
                              </a:prstGeom>
                              <a:noFill/>
                              <a:ln>
                                <a:noFill/>
                              </a:ln>
                              <a:extLst>
                                <a:ext uri="{53640926-AAD7-44D8-BBD7-CCE9431645EC}">
                                  <a14:shadowObscured xmlns:a14="http://schemas.microsoft.com/office/drawing/2010/main"/>
                                </a:ext>
                              </a:extLst>
                            </pic:spPr>
                          </pic:pic>
                        </wpg:grpSp>
                        <wps:wsp>
                          <wps:cNvPr id="18641" name="Straight Connector 886"/>
                          <wps:cNvCnPr/>
                          <wps:spPr>
                            <a:xfrm>
                              <a:off x="923026" y="854121"/>
                              <a:ext cx="612760" cy="0"/>
                            </a:xfrm>
                            <a:prstGeom prst="line">
                              <a:avLst/>
                            </a:prstGeom>
                          </wps:spPr>
                          <wps:style>
                            <a:lnRef idx="2">
                              <a:schemeClr val="accent1"/>
                            </a:lnRef>
                            <a:fillRef idx="0">
                              <a:schemeClr val="accent1"/>
                            </a:fillRef>
                            <a:effectRef idx="1">
                              <a:schemeClr val="accent1"/>
                            </a:effectRef>
                            <a:fontRef idx="minor">
                              <a:schemeClr val="tx1"/>
                            </a:fontRef>
                          </wps:style>
                          <wps:bodyPr/>
                        </wps:wsp>
                        <wps:wsp>
                          <wps:cNvPr id="18642" name="Straight Connector 150580"/>
                          <wps:cNvCnPr>
                            <a:cxnSpLocks noChangeShapeType="1"/>
                          </wps:cNvCnPr>
                          <wps:spPr bwMode="auto">
                            <a:xfrm>
                              <a:off x="526211" y="345057"/>
                              <a:ext cx="0" cy="978408"/>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43" name="Straight Connector 889"/>
                          <wps:cNvCnPr/>
                          <wps:spPr>
                            <a:xfrm>
                              <a:off x="336430" y="336431"/>
                              <a:ext cx="190230" cy="0"/>
                            </a:xfrm>
                            <a:prstGeom prst="line">
                              <a:avLst/>
                            </a:prstGeom>
                          </wps:spPr>
                          <wps:style>
                            <a:lnRef idx="1">
                              <a:schemeClr val="dk1"/>
                            </a:lnRef>
                            <a:fillRef idx="0">
                              <a:schemeClr val="dk1"/>
                            </a:fillRef>
                            <a:effectRef idx="0">
                              <a:schemeClr val="dk1"/>
                            </a:effectRef>
                            <a:fontRef idx="minor">
                              <a:schemeClr val="tx1"/>
                            </a:fontRef>
                          </wps:style>
                          <wps:bodyPr/>
                        </wps:wsp>
                        <wps:wsp>
                          <wps:cNvPr id="18644" name="Straight Connector 150658"/>
                          <wps:cNvCnPr>
                            <a:cxnSpLocks noChangeShapeType="1"/>
                          </wps:cNvCnPr>
                          <wps:spPr bwMode="auto">
                            <a:xfrm flipH="1">
                              <a:off x="552087" y="1302589"/>
                              <a:ext cx="1764817"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0AB69962" id="Group 14877" o:spid="_x0000_s1026" style="position:absolute;margin-left:164.5pt;margin-top:.15pt;width:244.7pt;height:153.05pt;z-index:251674624" coordsize="31075,194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">
                <v:shape id="Picture 890" o:spid="_x0000_s1027" type="#_x0000_t75" style="position:absolute;left:17492;top:2464;width:13583;height:169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oAzPEAAAA3gAAAA8AAABkcnMvZG93bnJldi54bWxET01rwkAQvQv+h2UEb7ppFZHoKkUq6EVp&#10;FNLehuyYRLOzIbtq2l/fFQRv83ifM1+2phI3alxpWcHbMAJBnFldcq7geFgPpiCcR9ZYWSYFv+Rg&#10;ueh25hhre+cvuiU+FyGEXYwKCu/rWEqXFWTQDW1NHLiTbQz6AJtc6gbvIdxU8j2KJtJgyaGhwJpW&#10;BWWX5GoU/HxSqs/Hv/O29t87s0/S6rRKler32o8ZCE+tf4mf7o0O86eT0Rge74Qb5OI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ToAzPEAAAA3gAAAA8AAAAAAAAAAAAAAAAA&#10;nwIAAGRycy9kb3ducmV2LnhtbFBLBQYAAAAABAAEAPcAAACQAwAAAAA=&#10;">
                  <v:imagedata r:id="rId119" o:title="" cropbottom="929f" cropright="1093f"/>
                  <v:path arrowok="t"/>
                </v:shape>
                <v:group id="Group 879" o:spid="_x0000_s1028" style="position:absolute;width:23164;height:13227" coordsize="23169,13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PEXdNwwAAAN4AAAAP&#10;AAAAAAAAAAAAAAAAAKoCAABkcnMvZG93bnJldi54bWxQSwUGAAAAAAQABAD6AAAAmgMAAAAA&#10;">
                  <v:group id="Group 880" o:spid="_x0000_s1029" style="position:absolute;width:10003;height:11029" coordorigin="20522" coordsize="10009,110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PpOsQAAADeAAAA&#10;DwAAAAAAAAAAAAAAAACqAgAAZHJzL2Rvd25yZXYueG1sUEsFBgAAAAAEAAQA+gAAAJsDAAAAAA==&#10;">
                    <v:shape id="Picture 881" o:spid="_x0000_s1030" type="#_x0000_t75" style="position:absolute;left:26741;width:3791;height:110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JYeHzFAAAA3gAAAA8AAABkcnMvZG93bnJldi54bWxET01rwkAQvQv9D8sUvJlNq1hJXYOUih68&#10;qG3PQ3aaxGRnw+4aY399t1DwNo/3Oct8MK3oyfnasoKnJAVBXFhdc6ng47SZLED4gKyxtUwKbuQh&#10;Xz2Mlphpe+UD9cdQihjCPkMFVQhdJqUvKjLoE9sRR+7bOoMhQldK7fAaw00rn9N0Lg3WHBsq7Oit&#10;oqI5XoyCdzd8rm/1Yeftz/b8ZZv9uZ/tlRo/DutXEIGGcBf/u3c6zl/Mpy/w9068Qa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yWHh8xQAAAN4AAAAPAAAAAAAAAAAAAAAA&#10;AJ8CAABkcnMvZG93bnJldi54bWxQSwUGAAAAAAQABAD3AAAAkQMAAAAA&#10;">
                      <v:imagedata r:id="rId113" o:title="" croptop="14944f" cropbottom="26013f" cropleft="32170f" cropright="14915f"/>
                      <v:path arrowok="t"/>
                    </v:shape>
                    <v:shape id="Picture 150556" o:spid="_x0000_s1031" type="#_x0000_t75" style="position:absolute;left:20522;top:258;width:3620;height:16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RX/jHAAAA3gAAAA8AAABkcnMvZG93bnJldi54bWxEj0FrwkAQhe+F/odlCr3VjbaITV0lWFoU&#10;vHTtDxiyYxLMzobsGmN/fecgeJvhvXnvm+V69K0aqI9NYAPTSQaKuAyu4crA7+HrZQEqJmSHbWAy&#10;cKUI69XjwxJzFy78Q4NNlZIQjjkaqFPqcq1jWZPHOAkdsWjH0HtMsvaVdj1eJNy3epZlc+2xYWmo&#10;saNNTeXJnr2B0/i+G4q93X229vr9VuwP2439M+b5aSw+QCUa0918u946wV/MX4VX3pEZ9Oo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GRX/jHAAAA3gAAAA8AAAAAAAAAAAAA&#10;AAAAnwIAAGRycy9kb3ducmV2LnhtbFBLBQYAAAAABAAEAPcAAACTAwAAAAA=&#10;">
                      <v:imagedata r:id="rId85" o:title="" croptop="16330f" cropbottom="44157f" cropleft="12217f" cropright="48966f"/>
                      <v:path arrowok="t"/>
                    </v:shape>
                    <v:line id="Straight Connector 883" o:spid="_x0000_s1032" style="position:absolute;flip:y;visibility:visible;mso-wrap-style:square" from="23977,948" to="27375,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0qvsYAAADeAAAADwAAAGRycy9kb3ducmV2LnhtbERPS2vCQBC+F/oflil4Kbqp9Zm6ShHE&#10;kiI+D3obstMkbXY2ZFdN/323IHibj+85k1ljSnGh2hWWFbx0IhDEqdUFZwoO+0V7BMJ5ZI2lZVLw&#10;Sw5m08eHCcbaXnlLl53PRAhhF6OC3PsqltKlORl0HVsRB+7L1gZ9gHUmdY3XEG5K2Y2igTRYcGjI&#10;saJ5TunP7mwULI0/rnt6c3run5Lmm6vPZJUMlWo9Ne9vIDw1/i6+uT90mD8avI7h/51wg5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KdKr7GAAAA3gAAAA8AAAAAAAAA&#10;AAAAAAAAoQIAAGRycy9kb3ducmV2LnhtbFBLBQYAAAAABAAEAPkAAACUAwAAAAA=&#10;" strokecolor="red" strokeweight="2pt">
                      <v:shadow on="t" color="black" opacity="24903f" origin=",.5" offset="0,.55556mm"/>
                    </v:line>
                    <v:shape id="Picture 150556" o:spid="_x0000_s1033" type="#_x0000_t75" style="position:absolute;left:20526;top:2492;width:3359;height:1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cb1rHAAAA3gAAAA8AAABkcnMvZG93bnJldi54bWxEj0FLw0AQhe8F/8MyQi/BbpRSQ+y2SEUo&#10;FISmxfOYHbPB7GzMrm3y752D4G2GefPe+9bb0XfqQkNsAxu4X+SgiOtgW24MnE+vdwWomJAtdoHJ&#10;wEQRtpub2RpLG658pEuVGiUmHEs04FLqS61j7chjXISeWG6fYfCYZB0abQe8irnv9EOer7THliXB&#10;YU87R/VX9eMNZB/j+XEqXt6bmGmdue/p7TDtjJnfjs9PoBKN6V/89723Ur9YLQVAcGQGvfk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Lcb1rHAAAA3gAAAA8AAAAAAAAAAAAA&#10;AAAAnwIAAGRycy9kb3ducmV2LnhtbFBLBQYAAAAABAAEAPcAAACTAwAAAAA=&#10;">
                      <v:imagedata r:id="rId85" o:title="" croptop="23505f" cropbottom="37259f" cropleft="12217f" cropright="49278f"/>
                      <v:path arrowok="t"/>
                    </v:shape>
                  </v:group>
                  <v:line id="Straight Connector 886" o:spid="_x0000_s1034" style="position:absolute;visibility:visible;mso-wrap-style:square" from="9230,8541" to="15357,85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XYosQAAADeAAAADwAAAGRycy9kb3ducmV2LnhtbESPT4vCMBDF78J+hzAL3jR1KeJWU9GF&#10;gtf1z322GdtqMylJqvXbbwTB2wzvzfu9Wa0H04obOd9YVjCbJiCIS6sbrhQcD8VkAcIHZI2tZVLw&#10;IA/r/GO0wkzbO//SbR8qEUPYZ6igDqHLpPRlTQb91HbEUTtbZzDE1VVSO7zHcNPKrySZS4MNR0KN&#10;Hf3UVF73vYmQZGu3hfSHNN3037vi9NdUF6fU+HPYLEEEGsLb/Lre6Vh/MU9n8Hwnzi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pdiixAAAAN4AAAAPAAAAAAAAAAAA&#10;AAAAAKECAABkcnMvZG93bnJldi54bWxQSwUGAAAAAAQABAD5AAAAkgMAAAAA&#10;" strokecolor="#4f81bd [3204]" strokeweight="2pt">
                    <v:shadow on="t" color="black" opacity="24903f" origin=",.5" offset="0,.55556mm"/>
                  </v:line>
                  <v:line id="Straight Connector 150580" o:spid="_x0000_s1035" style="position:absolute;visibility:visible;mso-wrap-style:square" from="5262,3450" to="5262,13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mG7sQAAADeAAAADwAAAGRycy9kb3ducmV2LnhtbERPTWvCQBC9F/wPyxS81U2DBJO6hiII&#10;vRSstcXjmB2TYHY27K5J/PfdQqG3ebzPWZeT6cRAzreWFTwvEhDEldUt1wqOn7unFQgfkDV2lknB&#10;nTyUm9nDGgttR/6g4RBqEUPYF6igCaEvpPRVQwb9wvbEkbtYZzBE6GqpHY4x3HQyTZJMGmw5NjTY&#10;07ah6nq4GQVf9H11WZ7L3fl021/MMc+0fFdq/ji9voAINIV/8Z/7Tcf5q2yZwu878Qa5+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GYbuxAAAAN4AAAAPAAAAAAAAAAAA&#10;AAAAAKECAABkcnMvZG93bnJldi54bWxQSwUGAAAAAAQABAD5AAAAkgMAAAAA&#10;" strokecolor="black [3200]" strokeweight="1pt">
                    <v:stroke joinstyle="miter"/>
                  </v:line>
                  <v:line id="Straight Connector 889" o:spid="_x0000_s1036" style="position:absolute;visibility:visible;mso-wrap-style:square" from="3364,3364" to="5266,33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SCPMYAAADeAAAADwAAAGRycy9kb3ducmV2LnhtbESPT2sCMRDF7wW/Q5hCb5r1TxddjSJS&#10;UdpTbb0Pm+nu4mayJlHTb98IQm8zvPd+82axiqYVV3K+saxgOMhAEJdWN1wp+P7a9qcgfEDW2Fom&#10;Bb/kYbXsPS2w0PbGn3Q9hEokCPsCFdQhdIWUvqzJoB/YjjhpP9YZDGl1ldQObwluWjnKslwabDhd&#10;qLGjTU3l6XAxiTI8no3cnWZ4fHcf7m2cx9d4VurlOa7nIALF8G9+pPc61Z/mkzHc30kzyO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ckgjzGAAAA3gAAAA8AAAAAAAAA&#10;AAAAAAAAoQIAAGRycy9kb3ducmV2LnhtbFBLBQYAAAAABAAEAPkAAACUAwAAAAA=&#10;" strokecolor="black [3040]"/>
                  <v:line id="Straight Connector 150658" o:spid="_x0000_s1037" style="position:absolute;flip:x;visibility:visible;mso-wrap-style:square" from="5520,13025" to="23169,130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87p9sUAAADeAAAADwAAAGRycy9kb3ducmV2LnhtbERPTWvCQBC9F/oflin0VjeVIDa6CaWo&#10;qCCi7aW3ITsmsdnZsLuN6b/vCoK3ebzPmReDaUVPzjeWFbyOEhDEpdUNVwq+PpcvUxA+IGtsLZOC&#10;P/JQ5I8Pc8y0vfCB+mOoRAxhn6GCOoQuk9KXNRn0I9sRR+5kncEQoaukdniJ4aaV4ySZSIMNx4Ya&#10;O/qoqfw5/hoF6X7X6u153/dd87Y5pd8rt2Cj1PPT8D4DEWgId/HNvdZx/nSSpnB9J94g8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87p9sUAAADeAAAADwAAAAAAAAAA&#10;AAAAAAChAgAAZHJzL2Rvd25yZXYueG1sUEsFBgAAAAAEAAQA+QAAAJMDAAAAAA==&#10;" strokecolor="black [3200]" strokeweight="1pt">
                    <v:stroke joinstyle="miter"/>
                  </v:line>
                </v:group>
              </v:group>
            </w:pict>
          </mc:Fallback>
        </mc:AlternateContent>
      </w: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jc w:val="right"/>
        <w:rPr>
          <w:rFonts w:asciiTheme="majorBidi" w:hAnsiTheme="majorBidi" w:cstheme="majorBidi"/>
          <w:lang w:val="en-US" w:eastAsia="en-US" w:bidi="ar-LB"/>
        </w:rPr>
      </w:pPr>
    </w:p>
    <w:p w:rsidR="00483067" w:rsidRPr="004E1614" w:rsidRDefault="00483067" w:rsidP="00483067">
      <w:pPr>
        <w:rPr>
          <w:rFonts w:asciiTheme="majorBidi" w:hAnsiTheme="majorBidi" w:cstheme="majorBidi"/>
          <w:sz w:val="28"/>
          <w:szCs w:val="28"/>
          <w:u w:val="single"/>
          <w:rtl/>
          <w:lang w:val="en-US" w:eastAsia="en-US" w:bidi="ar-LB"/>
        </w:rPr>
      </w:pPr>
    </w:p>
    <w:p w:rsidR="00483067" w:rsidRPr="00C044BC" w:rsidRDefault="00483067" w:rsidP="00027E60">
      <w:pPr>
        <w:pStyle w:val="Heading3"/>
        <w:bidi/>
        <w:rPr>
          <w:rtl/>
          <w:lang w:val="en-US" w:eastAsia="en-US" w:bidi="ar-LB"/>
        </w:rPr>
      </w:pPr>
      <w:bookmarkStart w:id="55" w:name="_Toc102220918"/>
      <w:r w:rsidRPr="00C044BC">
        <w:rPr>
          <w:rtl/>
          <w:lang w:val="en-US" w:eastAsia="en-US" w:bidi="ar-LB"/>
        </w:rPr>
        <w:t xml:space="preserve">التحكم ومراقبة ال </w:t>
      </w:r>
      <w:r w:rsidRPr="00C044BC">
        <w:rPr>
          <w:lang w:val="en-US" w:eastAsia="en-US" w:bidi="ar-LB"/>
        </w:rPr>
        <w:t>“</w:t>
      </w:r>
      <w:r w:rsidRPr="00C044BC">
        <w:rPr>
          <w:lang w:val="en-US"/>
        </w:rPr>
        <w:t>Fuel burner”</w:t>
      </w:r>
      <w:r w:rsidRPr="00C044BC">
        <w:rPr>
          <w:rtl/>
          <w:lang w:val="en-US" w:eastAsia="en-US" w:bidi="ar-LB"/>
        </w:rPr>
        <w:t>:</w:t>
      </w:r>
      <w:bookmarkEnd w:id="55"/>
    </w:p>
    <w:p w:rsidR="00483067" w:rsidRPr="00C044BC" w:rsidRDefault="00483067" w:rsidP="00483067">
      <w:pPr>
        <w:pStyle w:val="ListParagraph"/>
        <w:ind w:left="1350"/>
        <w:rPr>
          <w:rFonts w:asciiTheme="majorBidi" w:hAnsiTheme="majorBidi" w:cstheme="majorBidi"/>
          <w:sz w:val="24"/>
          <w:szCs w:val="24"/>
          <w:u w:val="single"/>
          <w:rtl/>
          <w:lang w:bidi="ar-LB"/>
        </w:rPr>
      </w:pPr>
      <w:r w:rsidRPr="00C044BC">
        <w:rPr>
          <w:rFonts w:asciiTheme="majorBidi" w:hAnsiTheme="majorBidi" w:cstheme="majorBidi"/>
          <w:sz w:val="24"/>
          <w:szCs w:val="24"/>
          <w:rtl/>
          <w:lang w:bidi="ar-LB"/>
        </w:rPr>
        <w:t>(يجب ان نضغط عل الكباس الموجود عل الحراق لكي نستطيع التحكم به)</w:t>
      </w:r>
    </w:p>
    <w:p w:rsidR="00483067" w:rsidRPr="00C044BC" w:rsidRDefault="00483067" w:rsidP="00483067">
      <w:pPr>
        <w:pStyle w:val="ListParagraph"/>
        <w:ind w:left="1350"/>
        <w:rPr>
          <w:rFonts w:asciiTheme="majorBidi" w:hAnsiTheme="majorBidi" w:cstheme="majorBidi"/>
          <w:sz w:val="24"/>
          <w:szCs w:val="24"/>
          <w:rtl/>
          <w:lang w:bidi="ar-LB"/>
        </w:rPr>
      </w:pPr>
      <w:r w:rsidRPr="00C044BC">
        <w:rPr>
          <w:rFonts w:asciiTheme="majorBidi" w:hAnsiTheme="majorBidi" w:cstheme="majorBidi"/>
          <w:sz w:val="24"/>
          <w:szCs w:val="24"/>
          <w:rtl/>
          <w:lang w:bidi="ar-LB"/>
        </w:rPr>
        <w:t xml:space="preserve">يتم التحكم ومراقبة ال </w:t>
      </w:r>
      <w:r w:rsidRPr="00C044BC">
        <w:rPr>
          <w:rFonts w:asciiTheme="majorBidi" w:hAnsiTheme="majorBidi" w:cstheme="majorBidi"/>
          <w:sz w:val="24"/>
          <w:szCs w:val="24"/>
          <w:lang w:bidi="ar-LB"/>
        </w:rPr>
        <w:t>“</w:t>
      </w:r>
      <w:r w:rsidRPr="00C044BC">
        <w:rPr>
          <w:rFonts w:asciiTheme="majorBidi" w:hAnsiTheme="majorBidi" w:cstheme="majorBidi"/>
          <w:sz w:val="24"/>
          <w:szCs w:val="24"/>
        </w:rPr>
        <w:t>Fuel burner”</w:t>
      </w:r>
      <w:r w:rsidRPr="00C044BC">
        <w:rPr>
          <w:rFonts w:asciiTheme="majorBidi" w:hAnsiTheme="majorBidi" w:cstheme="majorBidi"/>
          <w:sz w:val="24"/>
          <w:szCs w:val="24"/>
          <w:rtl/>
          <w:lang w:bidi="ar-LB"/>
        </w:rPr>
        <w:t xml:space="preserve">  بشكل يدوي عن طريق الحاسوب (</w:t>
      </w:r>
      <w:r w:rsidRPr="00C044BC">
        <w:rPr>
          <w:rFonts w:asciiTheme="majorBidi" w:hAnsiTheme="majorBidi" w:cstheme="majorBidi"/>
          <w:sz w:val="24"/>
          <w:szCs w:val="24"/>
          <w:lang w:bidi="ar-LB"/>
        </w:rPr>
        <w:t>GUI</w:t>
      </w:r>
      <w:r w:rsidRPr="00C044BC">
        <w:rPr>
          <w:rFonts w:asciiTheme="majorBidi" w:hAnsiTheme="majorBidi" w:cstheme="majorBidi"/>
          <w:sz w:val="24"/>
          <w:szCs w:val="24"/>
          <w:rtl/>
          <w:lang w:bidi="ar-LB"/>
        </w:rPr>
        <w:t xml:space="preserve">) بواسطة ال </w:t>
      </w:r>
      <w:r w:rsidRPr="00C044BC">
        <w:rPr>
          <w:rFonts w:asciiTheme="majorBidi" w:hAnsiTheme="majorBidi" w:cstheme="majorBidi"/>
          <w:sz w:val="24"/>
          <w:szCs w:val="24"/>
          <w:lang w:bidi="ar-LB"/>
        </w:rPr>
        <w:t>Modbus</w:t>
      </w:r>
      <w:r w:rsidRPr="00C044BC">
        <w:rPr>
          <w:rFonts w:asciiTheme="majorBidi" w:hAnsiTheme="majorBidi" w:cstheme="majorBidi"/>
          <w:sz w:val="24"/>
          <w:szCs w:val="24"/>
          <w:rtl/>
          <w:lang w:bidi="ar-LB"/>
        </w:rPr>
        <w:t xml:space="preserve"> على الشكل التالي:</w:t>
      </w:r>
    </w:p>
    <w:p w:rsidR="00483067" w:rsidRPr="00C044BC" w:rsidRDefault="00483067" w:rsidP="00483067">
      <w:pPr>
        <w:pStyle w:val="ListParagraph"/>
        <w:ind w:left="1350"/>
        <w:rPr>
          <w:rFonts w:asciiTheme="majorBidi" w:hAnsiTheme="majorBidi" w:cstheme="majorBidi"/>
          <w:sz w:val="24"/>
          <w:szCs w:val="24"/>
          <w:lang w:bidi="ar-LB"/>
        </w:rPr>
      </w:pPr>
      <w:r w:rsidRPr="00C044BC">
        <w:rPr>
          <w:rFonts w:asciiTheme="majorBidi" w:hAnsiTheme="majorBidi" w:cstheme="majorBidi"/>
          <w:sz w:val="24"/>
          <w:szCs w:val="24"/>
          <w:u w:val="single"/>
          <w:rtl/>
          <w:lang w:bidi="ar-LB"/>
        </w:rPr>
        <w:t xml:space="preserve">التحكم  بال </w:t>
      </w:r>
      <w:r w:rsidRPr="00C044BC">
        <w:rPr>
          <w:rFonts w:asciiTheme="majorBidi" w:hAnsiTheme="majorBidi" w:cstheme="majorBidi"/>
          <w:sz w:val="24"/>
          <w:szCs w:val="24"/>
          <w:u w:val="single"/>
        </w:rPr>
        <w:t>Fuel burner</w:t>
      </w:r>
      <w:r w:rsidRPr="00C044BC">
        <w:rPr>
          <w:rFonts w:asciiTheme="majorBidi" w:hAnsiTheme="majorBidi" w:cstheme="majorBidi"/>
          <w:sz w:val="24"/>
          <w:szCs w:val="24"/>
          <w:rtl/>
          <w:lang w:bidi="ar-LB"/>
        </w:rPr>
        <w:t xml:space="preserve"> : ارسال "1"</w:t>
      </w:r>
      <w:r w:rsidRPr="00C044BC">
        <w:rPr>
          <w:rFonts w:asciiTheme="majorBidi" w:hAnsiTheme="majorBidi" w:cstheme="majorBidi"/>
          <w:sz w:val="24"/>
          <w:szCs w:val="24"/>
          <w:lang w:bidi="ar-LB"/>
        </w:rPr>
        <w:t xml:space="preserve"> </w:t>
      </w:r>
      <w:r w:rsidRPr="00C044BC">
        <w:rPr>
          <w:rFonts w:asciiTheme="majorBidi" w:hAnsiTheme="majorBidi" w:cstheme="majorBidi"/>
          <w:sz w:val="24"/>
          <w:szCs w:val="24"/>
          <w:rtl/>
          <w:lang w:bidi="ar-LB"/>
        </w:rPr>
        <w:t xml:space="preserve"> من </w:t>
      </w:r>
      <w:r w:rsidRPr="00C044BC">
        <w:rPr>
          <w:rFonts w:asciiTheme="majorBidi" w:hAnsiTheme="majorBidi" w:cstheme="majorBidi"/>
          <w:sz w:val="24"/>
          <w:szCs w:val="24"/>
          <w:lang w:bidi="ar-LB"/>
        </w:rPr>
        <w:t>(PC)</w:t>
      </w:r>
      <w:r w:rsidRPr="00C044BC">
        <w:rPr>
          <w:rFonts w:asciiTheme="majorBidi" w:hAnsiTheme="majorBidi" w:cstheme="majorBidi"/>
          <w:sz w:val="24"/>
          <w:szCs w:val="24"/>
          <w:rtl/>
          <w:lang w:bidi="ar-LB"/>
        </w:rPr>
        <w:t xml:space="preserve"> الى </w:t>
      </w:r>
      <w:r w:rsidRPr="00C044BC">
        <w:rPr>
          <w:rFonts w:asciiTheme="majorBidi" w:hAnsiTheme="majorBidi" w:cstheme="majorBidi"/>
          <w:sz w:val="24"/>
          <w:szCs w:val="24"/>
          <w:lang w:bidi="ar-LB"/>
        </w:rPr>
        <w:t>PLC-Y6,Extension</w:t>
      </w:r>
      <w:r w:rsidRPr="00C044BC">
        <w:rPr>
          <w:rFonts w:asciiTheme="majorBidi" w:hAnsiTheme="majorBidi" w:cstheme="majorBidi"/>
          <w:sz w:val="24"/>
          <w:szCs w:val="24"/>
          <w:rtl/>
          <w:lang w:bidi="ar-LB"/>
        </w:rPr>
        <w:t xml:space="preserve"> يؤدي الى تشغيل ال </w:t>
      </w:r>
      <w:r w:rsidRPr="00C044BC">
        <w:rPr>
          <w:rFonts w:asciiTheme="majorBidi" w:hAnsiTheme="majorBidi" w:cstheme="majorBidi"/>
          <w:sz w:val="24"/>
          <w:szCs w:val="24"/>
          <w:lang w:bidi="ar-LB"/>
        </w:rPr>
        <w:t xml:space="preserve">Relay3 </w:t>
      </w:r>
      <w:r w:rsidRPr="00C044BC">
        <w:rPr>
          <w:rFonts w:asciiTheme="majorBidi" w:hAnsiTheme="majorBidi" w:cstheme="majorBidi"/>
          <w:sz w:val="24"/>
          <w:szCs w:val="24"/>
          <w:rtl/>
          <w:lang w:bidi="ar-LB"/>
        </w:rPr>
        <w:t xml:space="preserve"> والذي بدوره يشغل ال </w:t>
      </w:r>
      <w:r w:rsidRPr="00C044BC">
        <w:rPr>
          <w:rFonts w:asciiTheme="majorBidi" w:hAnsiTheme="majorBidi" w:cstheme="majorBidi"/>
          <w:sz w:val="24"/>
          <w:szCs w:val="24"/>
        </w:rPr>
        <w:t>Fuel burner</w:t>
      </w:r>
      <w:r w:rsidRPr="00C044BC">
        <w:rPr>
          <w:rFonts w:asciiTheme="majorBidi" w:hAnsiTheme="majorBidi" w:cstheme="majorBidi"/>
          <w:sz w:val="24"/>
          <w:szCs w:val="24"/>
          <w:rtl/>
          <w:lang w:bidi="ar-LB"/>
        </w:rPr>
        <w:t xml:space="preserve">. اما ارسال "0" الى </w:t>
      </w:r>
      <w:r w:rsidRPr="00C044BC">
        <w:rPr>
          <w:rFonts w:asciiTheme="majorBidi" w:hAnsiTheme="majorBidi" w:cstheme="majorBidi"/>
          <w:sz w:val="24"/>
          <w:szCs w:val="24"/>
          <w:lang w:bidi="ar-LB"/>
        </w:rPr>
        <w:t>Y6,Extension</w:t>
      </w:r>
      <w:r w:rsidRPr="00C044BC">
        <w:rPr>
          <w:rFonts w:asciiTheme="majorBidi" w:hAnsiTheme="majorBidi" w:cstheme="majorBidi"/>
          <w:sz w:val="24"/>
          <w:szCs w:val="24"/>
          <w:rtl/>
          <w:lang w:bidi="ar-LB"/>
        </w:rPr>
        <w:t xml:space="preserve"> يؤدي الى توقيف ال </w:t>
      </w:r>
      <w:r w:rsidRPr="00C044BC">
        <w:rPr>
          <w:rFonts w:asciiTheme="majorBidi" w:hAnsiTheme="majorBidi" w:cstheme="majorBidi"/>
          <w:sz w:val="24"/>
          <w:szCs w:val="24"/>
          <w:lang w:bidi="ar-LB"/>
        </w:rPr>
        <w:t>Relay 3</w:t>
      </w:r>
      <w:r w:rsidRPr="00C044BC">
        <w:rPr>
          <w:rFonts w:asciiTheme="majorBidi" w:hAnsiTheme="majorBidi" w:cstheme="majorBidi"/>
          <w:sz w:val="24"/>
          <w:szCs w:val="24"/>
          <w:rtl/>
          <w:lang w:bidi="ar-LB"/>
        </w:rPr>
        <w:t xml:space="preserve">  والذي بدوره يفصل ال </w:t>
      </w:r>
      <w:r w:rsidRPr="00C044BC">
        <w:rPr>
          <w:rFonts w:asciiTheme="majorBidi" w:hAnsiTheme="majorBidi" w:cstheme="majorBidi"/>
          <w:sz w:val="24"/>
          <w:szCs w:val="24"/>
        </w:rPr>
        <w:t>Fuel burner</w:t>
      </w:r>
      <w:r w:rsidRPr="00C044BC">
        <w:rPr>
          <w:rFonts w:asciiTheme="majorBidi" w:hAnsiTheme="majorBidi" w:cstheme="majorBidi"/>
          <w:sz w:val="24"/>
          <w:szCs w:val="24"/>
          <w:rtl/>
          <w:lang w:bidi="ar-LB"/>
        </w:rPr>
        <w:t>.</w:t>
      </w:r>
    </w:p>
    <w:p w:rsidR="00483067" w:rsidRPr="00C044BC" w:rsidRDefault="00483067" w:rsidP="00483067">
      <w:pPr>
        <w:pStyle w:val="ListParagraph"/>
        <w:ind w:left="1350"/>
        <w:rPr>
          <w:rFonts w:asciiTheme="majorBidi" w:hAnsiTheme="majorBidi" w:cstheme="majorBidi"/>
          <w:sz w:val="24"/>
          <w:szCs w:val="24"/>
          <w:rtl/>
          <w:lang w:bidi="ar-LB"/>
        </w:rPr>
      </w:pPr>
      <w:r w:rsidRPr="00C044BC">
        <w:rPr>
          <w:rFonts w:asciiTheme="majorBidi" w:hAnsiTheme="majorBidi" w:cstheme="majorBidi"/>
          <w:sz w:val="24"/>
          <w:szCs w:val="24"/>
          <w:u w:val="single"/>
          <w:rtl/>
          <w:lang w:bidi="ar-LB"/>
        </w:rPr>
        <w:t xml:space="preserve">مراقبة حالة ال </w:t>
      </w:r>
      <w:r w:rsidRPr="00C044BC">
        <w:rPr>
          <w:rFonts w:asciiTheme="majorBidi" w:hAnsiTheme="majorBidi" w:cstheme="majorBidi"/>
          <w:sz w:val="24"/>
          <w:szCs w:val="24"/>
          <w:u w:val="single"/>
        </w:rPr>
        <w:t>Fuel burner</w:t>
      </w:r>
      <w:r w:rsidRPr="00C044BC">
        <w:rPr>
          <w:rFonts w:asciiTheme="majorBidi" w:hAnsiTheme="majorBidi" w:cstheme="majorBidi"/>
          <w:sz w:val="24"/>
          <w:szCs w:val="24"/>
          <w:rtl/>
          <w:lang w:bidi="ar-LB"/>
        </w:rPr>
        <w:t xml:space="preserve"> : عند تشغيل ال </w:t>
      </w:r>
      <w:r w:rsidRPr="00C044BC">
        <w:rPr>
          <w:rFonts w:asciiTheme="majorBidi" w:hAnsiTheme="majorBidi" w:cstheme="majorBidi"/>
          <w:sz w:val="24"/>
          <w:szCs w:val="24"/>
          <w:lang w:bidi="ar-LB"/>
        </w:rPr>
        <w:t>Relay</w:t>
      </w:r>
      <w:r w:rsidRPr="00C044BC">
        <w:rPr>
          <w:rFonts w:asciiTheme="majorBidi" w:hAnsiTheme="majorBidi" w:cstheme="majorBidi"/>
          <w:sz w:val="24"/>
          <w:szCs w:val="24"/>
          <w:rtl/>
          <w:lang w:bidi="ar-LB"/>
        </w:rPr>
        <w:t xml:space="preserve"> تصبح </w:t>
      </w:r>
      <w:r w:rsidRPr="00C044BC">
        <w:rPr>
          <w:rFonts w:asciiTheme="majorBidi" w:hAnsiTheme="majorBidi" w:cstheme="majorBidi"/>
          <w:sz w:val="24"/>
          <w:szCs w:val="24"/>
          <w:lang w:bidi="ar-LB"/>
        </w:rPr>
        <w:t>PLC-X6,Extension = “1”</w:t>
      </w:r>
      <w:r w:rsidRPr="00C044BC">
        <w:rPr>
          <w:rFonts w:asciiTheme="majorBidi" w:hAnsiTheme="majorBidi" w:cstheme="majorBidi"/>
          <w:sz w:val="24"/>
          <w:szCs w:val="24"/>
          <w:rtl/>
          <w:lang w:bidi="ar-LB"/>
        </w:rPr>
        <w:t xml:space="preserve"> وهي تعني ان ال </w:t>
      </w:r>
      <w:r w:rsidRPr="00C044BC">
        <w:rPr>
          <w:rFonts w:asciiTheme="majorBidi" w:hAnsiTheme="majorBidi" w:cstheme="majorBidi"/>
          <w:sz w:val="24"/>
          <w:szCs w:val="24"/>
        </w:rPr>
        <w:t>Fuel burner</w:t>
      </w:r>
      <w:r w:rsidRPr="00C044BC">
        <w:rPr>
          <w:rFonts w:asciiTheme="majorBidi" w:hAnsiTheme="majorBidi" w:cstheme="majorBidi"/>
          <w:sz w:val="24"/>
          <w:szCs w:val="24"/>
          <w:rtl/>
          <w:lang w:bidi="ar-LB"/>
        </w:rPr>
        <w:t xml:space="preserve"> موصول ليعمل.</w:t>
      </w:r>
    </w:p>
    <w:p w:rsidR="00483067" w:rsidRPr="00C044BC" w:rsidRDefault="00483067" w:rsidP="00483067">
      <w:pPr>
        <w:pStyle w:val="ListParagraph"/>
        <w:ind w:left="1350"/>
        <w:rPr>
          <w:rFonts w:asciiTheme="majorBidi" w:hAnsiTheme="majorBidi" w:cstheme="majorBidi"/>
          <w:sz w:val="24"/>
          <w:szCs w:val="24"/>
          <w:rtl/>
          <w:lang w:bidi="ar-LB"/>
        </w:rPr>
      </w:pPr>
      <w:r>
        <w:rPr>
          <w:rFonts w:asciiTheme="majorBidi" w:hAnsiTheme="majorBidi" w:cstheme="majorBidi"/>
          <w:sz w:val="24"/>
          <w:szCs w:val="24"/>
          <w:rtl/>
          <w:lang w:bidi="ar-LB"/>
        </w:rPr>
        <w:t xml:space="preserve">وعندما </w:t>
      </w:r>
      <w:r>
        <w:rPr>
          <w:rFonts w:asciiTheme="majorBidi" w:hAnsiTheme="majorBidi" w:cstheme="majorBidi" w:hint="cs"/>
          <w:sz w:val="24"/>
          <w:szCs w:val="24"/>
          <w:rtl/>
          <w:lang w:bidi="ar-LB"/>
        </w:rPr>
        <w:t>ت</w:t>
      </w:r>
      <w:r w:rsidRPr="00C044BC">
        <w:rPr>
          <w:rFonts w:asciiTheme="majorBidi" w:hAnsiTheme="majorBidi" w:cstheme="majorBidi"/>
          <w:sz w:val="24"/>
          <w:szCs w:val="24"/>
          <w:rtl/>
          <w:lang w:bidi="ar-LB"/>
        </w:rPr>
        <w:t xml:space="preserve">كون ال </w:t>
      </w:r>
      <w:r w:rsidRPr="00C044BC">
        <w:rPr>
          <w:rFonts w:asciiTheme="majorBidi" w:hAnsiTheme="majorBidi" w:cstheme="majorBidi"/>
          <w:sz w:val="24"/>
          <w:szCs w:val="24"/>
          <w:lang w:bidi="ar-LB"/>
        </w:rPr>
        <w:t>Relay</w:t>
      </w:r>
      <w:r w:rsidRPr="00C044BC">
        <w:rPr>
          <w:rFonts w:asciiTheme="majorBidi" w:hAnsiTheme="majorBidi" w:cstheme="majorBidi"/>
          <w:sz w:val="24"/>
          <w:szCs w:val="24"/>
          <w:rtl/>
          <w:lang w:bidi="ar-LB"/>
        </w:rPr>
        <w:t xml:space="preserve"> مفصولة فتكون ال </w:t>
      </w:r>
      <w:r w:rsidRPr="00C044BC">
        <w:rPr>
          <w:rFonts w:asciiTheme="majorBidi" w:hAnsiTheme="majorBidi" w:cstheme="majorBidi"/>
          <w:sz w:val="24"/>
          <w:szCs w:val="24"/>
          <w:lang w:bidi="ar-LB"/>
        </w:rPr>
        <w:t>X6,Extension = “0”</w:t>
      </w:r>
      <w:r w:rsidRPr="00C044BC">
        <w:rPr>
          <w:rFonts w:asciiTheme="majorBidi" w:hAnsiTheme="majorBidi" w:cstheme="majorBidi"/>
          <w:sz w:val="24"/>
          <w:szCs w:val="24"/>
          <w:rtl/>
          <w:lang w:bidi="ar-LB"/>
        </w:rPr>
        <w:t xml:space="preserve"> وهي تعني ان ال </w:t>
      </w:r>
      <w:r w:rsidRPr="00C044BC">
        <w:rPr>
          <w:rFonts w:asciiTheme="majorBidi" w:hAnsiTheme="majorBidi" w:cstheme="majorBidi"/>
          <w:sz w:val="24"/>
          <w:szCs w:val="24"/>
        </w:rPr>
        <w:t xml:space="preserve">Fuel burner </w:t>
      </w:r>
      <w:r w:rsidRPr="00C044BC">
        <w:rPr>
          <w:rFonts w:asciiTheme="majorBidi" w:hAnsiTheme="majorBidi" w:cstheme="majorBidi"/>
          <w:sz w:val="24"/>
          <w:szCs w:val="24"/>
          <w:rtl/>
        </w:rPr>
        <w:t xml:space="preserve"> </w:t>
      </w:r>
      <w:r w:rsidRPr="00C044BC">
        <w:rPr>
          <w:rFonts w:asciiTheme="majorBidi" w:hAnsiTheme="majorBidi" w:cstheme="majorBidi"/>
          <w:sz w:val="24"/>
          <w:szCs w:val="24"/>
          <w:rtl/>
          <w:lang w:bidi="ar-LB"/>
        </w:rPr>
        <w:t>مفصول ولا يعمل.</w:t>
      </w:r>
    </w:p>
    <w:p w:rsidR="00483067" w:rsidRPr="00C044BC" w:rsidRDefault="00483067" w:rsidP="00027E60">
      <w:pPr>
        <w:pStyle w:val="Heading2"/>
        <w:bidi/>
        <w:ind w:left="680"/>
        <w:rPr>
          <w:lang w:bidi="ar-LB"/>
        </w:rPr>
      </w:pPr>
      <w:bookmarkStart w:id="56" w:name="_Toc102220919"/>
      <w:r w:rsidRPr="00027E60">
        <w:rPr>
          <w:szCs w:val="26"/>
          <w:rtl/>
        </w:rPr>
        <w:t>توصيل</w:t>
      </w:r>
      <w:r w:rsidRPr="00C044BC">
        <w:rPr>
          <w:rtl/>
          <w:lang w:bidi="ar-LB"/>
        </w:rPr>
        <w:t xml:space="preserve"> ال </w:t>
      </w:r>
      <w:r w:rsidRPr="00C044BC">
        <w:rPr>
          <w:lang w:bidi="ar-LB"/>
        </w:rPr>
        <w:t xml:space="preserve"> “</w:t>
      </w:r>
      <w:r w:rsidRPr="00C044BC">
        <w:t>Electro fil</w:t>
      </w:r>
      <w:r>
        <w:rPr>
          <w:lang w:val="en-US"/>
        </w:rPr>
        <w:t>t</w:t>
      </w:r>
      <w:r w:rsidRPr="00C044BC">
        <w:t>er panel”</w:t>
      </w:r>
      <w:r w:rsidRPr="00C044BC">
        <w:rPr>
          <w:rtl/>
        </w:rPr>
        <w:t xml:space="preserve"> مع ال </w:t>
      </w:r>
      <w:r w:rsidRPr="00C044BC">
        <w:t>PLC</w:t>
      </w:r>
      <w:r w:rsidRPr="00C044BC">
        <w:rPr>
          <w:rtl/>
          <w:lang w:bidi="ar-LB"/>
        </w:rPr>
        <w:t xml:space="preserve"> و التحكم بها من خلال الحاسوب (</w:t>
      </w:r>
      <w:r w:rsidRPr="00C044BC">
        <w:rPr>
          <w:lang w:bidi="ar-LB"/>
        </w:rPr>
        <w:t>GUI</w:t>
      </w:r>
      <w:r w:rsidRPr="00C044BC">
        <w:rPr>
          <w:rtl/>
          <w:lang w:bidi="ar-LB"/>
        </w:rPr>
        <w:t>)</w:t>
      </w:r>
      <w:bookmarkEnd w:id="56"/>
    </w:p>
    <w:p w:rsidR="00483067" w:rsidRPr="004E1614" w:rsidRDefault="00483067" w:rsidP="00027E60">
      <w:pPr>
        <w:jc w:val="center"/>
        <w:rPr>
          <w:rFonts w:asciiTheme="majorBidi" w:hAnsiTheme="majorBidi" w:cstheme="majorBidi"/>
          <w:rtl/>
          <w:lang w:val="en-US" w:eastAsia="en-US" w:bidi="ar-LB"/>
        </w:rPr>
      </w:pPr>
      <w:r w:rsidRPr="004E1614">
        <w:rPr>
          <w:rFonts w:asciiTheme="majorBidi" w:hAnsiTheme="majorBidi" w:cstheme="majorBidi"/>
          <w:noProof/>
          <w:lang w:val="en-US" w:eastAsia="en-US"/>
        </w:rPr>
        <w:drawing>
          <wp:inline distT="0" distB="0" distL="0" distR="0" wp14:anchorId="34371C31" wp14:editId="4141661B">
            <wp:extent cx="1083802" cy="1647645"/>
            <wp:effectExtent l="0" t="0" r="254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092316" cy="1660588"/>
                    </a:xfrm>
                    <a:prstGeom prst="rect">
                      <a:avLst/>
                    </a:prstGeom>
                    <a:noFill/>
                    <a:ln>
                      <a:noFill/>
                    </a:ln>
                  </pic:spPr>
                </pic:pic>
              </a:graphicData>
            </a:graphic>
          </wp:inline>
        </w:drawing>
      </w:r>
    </w:p>
    <w:p w:rsidR="00483067" w:rsidRPr="00C044BC" w:rsidRDefault="00483067" w:rsidP="00483067">
      <w:pPr>
        <w:pStyle w:val="ListParagraph"/>
        <w:ind w:left="900"/>
        <w:rPr>
          <w:rFonts w:asciiTheme="majorBidi" w:hAnsiTheme="majorBidi" w:cstheme="majorBidi"/>
          <w:sz w:val="24"/>
          <w:szCs w:val="24"/>
          <w:rtl/>
          <w:lang w:bidi="ar-LB"/>
        </w:rPr>
      </w:pPr>
      <w:r w:rsidRPr="00C044BC">
        <w:rPr>
          <w:rFonts w:asciiTheme="majorBidi" w:hAnsiTheme="majorBidi" w:cstheme="majorBidi"/>
          <w:sz w:val="24"/>
          <w:szCs w:val="24"/>
          <w:rtl/>
          <w:lang w:bidi="ar-LB"/>
        </w:rPr>
        <w:t xml:space="preserve">الهدف من </w:t>
      </w:r>
      <w:r w:rsidRPr="00C044BC">
        <w:rPr>
          <w:rFonts w:asciiTheme="majorBidi" w:hAnsiTheme="majorBidi" w:cstheme="majorBidi"/>
          <w:sz w:val="24"/>
          <w:szCs w:val="24"/>
          <w:lang w:bidi="ar-LB"/>
        </w:rPr>
        <w:t>“</w:t>
      </w:r>
      <w:r w:rsidRPr="00C044BC">
        <w:rPr>
          <w:rFonts w:asciiTheme="majorBidi" w:hAnsiTheme="majorBidi" w:cstheme="majorBidi"/>
          <w:sz w:val="24"/>
          <w:szCs w:val="24"/>
        </w:rPr>
        <w:t>Electro filer“</w:t>
      </w:r>
      <w:r w:rsidRPr="00C044BC">
        <w:rPr>
          <w:rFonts w:asciiTheme="majorBidi" w:hAnsiTheme="majorBidi" w:cstheme="majorBidi"/>
          <w:sz w:val="24"/>
          <w:szCs w:val="24"/>
          <w:rtl/>
          <w:lang w:bidi="ar-LB"/>
        </w:rPr>
        <w:t xml:space="preserve"> تنقية الهواء الذي يخرج من المحرقة لذلك يتم تشغيل </w:t>
      </w:r>
      <w:r w:rsidRPr="00C044BC">
        <w:rPr>
          <w:rFonts w:asciiTheme="majorBidi" w:hAnsiTheme="majorBidi" w:cstheme="majorBidi"/>
          <w:sz w:val="24"/>
          <w:szCs w:val="24"/>
          <w:lang w:bidi="ar-LB"/>
        </w:rPr>
        <w:t>“Electro filter panel”</w:t>
      </w:r>
      <w:r w:rsidRPr="00C044BC">
        <w:rPr>
          <w:rFonts w:asciiTheme="majorBidi" w:hAnsiTheme="majorBidi" w:cstheme="majorBidi"/>
          <w:sz w:val="24"/>
          <w:szCs w:val="24"/>
          <w:rtl/>
          <w:lang w:bidi="ar-LB"/>
        </w:rPr>
        <w:t xml:space="preserve"> بشكل يدوي بواسطة الحاسوب </w:t>
      </w:r>
      <w:r w:rsidRPr="00C044BC">
        <w:rPr>
          <w:rFonts w:asciiTheme="majorBidi" w:hAnsiTheme="majorBidi" w:cstheme="majorBidi"/>
          <w:sz w:val="24"/>
          <w:szCs w:val="24"/>
          <w:lang w:bidi="ar-LB"/>
        </w:rPr>
        <w:t>(GUI)</w:t>
      </w:r>
      <w:r w:rsidRPr="00C044BC">
        <w:rPr>
          <w:rFonts w:asciiTheme="majorBidi" w:hAnsiTheme="majorBidi" w:cstheme="majorBidi"/>
          <w:sz w:val="24"/>
          <w:szCs w:val="24"/>
          <w:rtl/>
          <w:lang w:bidi="ar-LB"/>
        </w:rPr>
        <w:t xml:space="preserve"> عند تشغيل المحرقة. </w:t>
      </w:r>
    </w:p>
    <w:p w:rsidR="00483067" w:rsidRPr="00027E60" w:rsidRDefault="00483067" w:rsidP="00027E60">
      <w:pPr>
        <w:pStyle w:val="Heading3"/>
        <w:bidi/>
        <w:rPr>
          <w:rFonts w:eastAsia="Wingdings-Regular"/>
          <w:sz w:val="24"/>
          <w:szCs w:val="24"/>
          <w:lang w:val="en-US" w:bidi="ar-LB"/>
        </w:rPr>
      </w:pPr>
      <w:bookmarkStart w:id="57" w:name="_Toc102220920"/>
      <w:r w:rsidRPr="00027E60">
        <w:rPr>
          <w:rFonts w:eastAsia="Wingdings-Regular"/>
          <w:sz w:val="24"/>
          <w:szCs w:val="24"/>
          <w:rtl/>
          <w:lang w:val="en-US" w:bidi="ar-LB"/>
        </w:rPr>
        <w:lastRenderedPageBreak/>
        <w:t xml:space="preserve">طريقة </w:t>
      </w:r>
      <w:r w:rsidRPr="00027E60">
        <w:rPr>
          <w:rFonts w:eastAsia="Wingdings-Regular"/>
          <w:sz w:val="24"/>
          <w:szCs w:val="24"/>
          <w:rtl/>
        </w:rPr>
        <w:t>توصيل</w:t>
      </w:r>
      <w:r w:rsidRPr="00027E60">
        <w:rPr>
          <w:rFonts w:eastAsia="Wingdings-Regular"/>
          <w:sz w:val="24"/>
          <w:szCs w:val="24"/>
          <w:rtl/>
          <w:lang w:val="en-US" w:bidi="ar-LB"/>
        </w:rPr>
        <w:t xml:space="preserve"> ال </w:t>
      </w:r>
      <w:r w:rsidRPr="00027E60">
        <w:rPr>
          <w:sz w:val="24"/>
          <w:szCs w:val="24"/>
          <w:lang w:val="en-US" w:bidi="ar-LB"/>
        </w:rPr>
        <w:t>“</w:t>
      </w:r>
      <w:r w:rsidRPr="00027E60">
        <w:rPr>
          <w:sz w:val="24"/>
          <w:szCs w:val="24"/>
          <w:lang w:val="en-US"/>
        </w:rPr>
        <w:t>Electro filer panel”</w:t>
      </w:r>
      <w:r w:rsidRPr="00027E60">
        <w:rPr>
          <w:sz w:val="24"/>
          <w:szCs w:val="24"/>
          <w:rtl/>
          <w:lang w:val="en-US" w:bidi="ar-LB"/>
        </w:rPr>
        <w:t xml:space="preserve"> </w:t>
      </w:r>
      <w:r w:rsidRPr="00027E60">
        <w:rPr>
          <w:rFonts w:eastAsia="Wingdings-Regular"/>
          <w:sz w:val="24"/>
          <w:szCs w:val="24"/>
          <w:rtl/>
          <w:lang w:val="en-US" w:bidi="ar-LB"/>
        </w:rPr>
        <w:t xml:space="preserve">مع ال </w:t>
      </w:r>
      <w:r w:rsidRPr="00027E60">
        <w:rPr>
          <w:rFonts w:eastAsia="Wingdings-Regular"/>
          <w:sz w:val="24"/>
          <w:szCs w:val="24"/>
          <w:lang w:val="en-US" w:bidi="ar-LB"/>
        </w:rPr>
        <w:t>PLC</w:t>
      </w:r>
      <w:bookmarkEnd w:id="57"/>
    </w:p>
    <w:p w:rsidR="00483067" w:rsidRDefault="00483067" w:rsidP="00483067">
      <w:pPr>
        <w:ind w:firstLine="1260"/>
        <w:rPr>
          <w:rFonts w:asciiTheme="majorBidi" w:eastAsia="Wingdings-Regular" w:hAnsiTheme="majorBidi" w:cstheme="majorBidi"/>
          <w:sz w:val="24"/>
          <w:szCs w:val="24"/>
          <w:lang w:val="en-US" w:bidi="ar-LB"/>
        </w:rPr>
      </w:pPr>
      <w:r w:rsidRPr="004E1614">
        <w:rPr>
          <w:rFonts w:asciiTheme="majorBidi" w:eastAsia="Wingdings-Regular" w:hAnsiTheme="majorBidi" w:cstheme="majorBidi"/>
          <w:sz w:val="24"/>
          <w:szCs w:val="24"/>
          <w:lang w:val="en-US" w:bidi="ar-LB"/>
        </w:rPr>
        <w:t xml:space="preserve">(Relay2 for </w:t>
      </w:r>
      <w:r w:rsidRPr="004E1614">
        <w:rPr>
          <w:rFonts w:asciiTheme="majorBidi" w:hAnsiTheme="majorBidi" w:cstheme="majorBidi"/>
          <w:sz w:val="24"/>
          <w:szCs w:val="24"/>
          <w:lang w:val="en-US" w:bidi="ar-LB"/>
        </w:rPr>
        <w:t>“</w:t>
      </w:r>
      <w:r w:rsidRPr="004E1614">
        <w:rPr>
          <w:rFonts w:asciiTheme="majorBidi" w:hAnsiTheme="majorBidi" w:cstheme="majorBidi"/>
          <w:sz w:val="24"/>
          <w:szCs w:val="24"/>
          <w:lang w:val="en-US"/>
        </w:rPr>
        <w:t>Electro filer panel”</w:t>
      </w:r>
      <w:r w:rsidRPr="004E1614">
        <w:rPr>
          <w:rFonts w:asciiTheme="majorBidi" w:eastAsia="Wingdings-Regular" w:hAnsiTheme="majorBidi" w:cstheme="majorBidi"/>
          <w:sz w:val="24"/>
          <w:szCs w:val="24"/>
          <w:lang w:val="en-US" w:bidi="ar-LB"/>
        </w:rPr>
        <w:t>)</w:t>
      </w:r>
    </w:p>
    <w:p w:rsidR="00FF6FF3" w:rsidRPr="004E1614" w:rsidRDefault="00FF6FF3" w:rsidP="00483067">
      <w:pPr>
        <w:ind w:firstLine="1260"/>
        <w:rPr>
          <w:rFonts w:asciiTheme="majorBidi" w:eastAsia="Wingdings-Regular" w:hAnsiTheme="majorBidi" w:cstheme="majorBidi"/>
          <w:sz w:val="24"/>
          <w:szCs w:val="24"/>
          <w:lang w:val="en-US" w:bidi="ar-LB"/>
        </w:rPr>
      </w:pPr>
    </w:p>
    <w:p w:rsidR="00483067" w:rsidRPr="004E1614" w:rsidRDefault="00483067" w:rsidP="00483067">
      <w:pPr>
        <w:rPr>
          <w:rFonts w:asciiTheme="majorBidi" w:hAnsiTheme="majorBidi" w:cstheme="majorBidi"/>
          <w:sz w:val="24"/>
          <w:szCs w:val="24"/>
          <w:lang w:val="en-US" w:eastAsia="en-US" w:bidi="ar-LB"/>
        </w:rPr>
      </w:pPr>
      <w:r>
        <w:rPr>
          <w:noProof/>
          <w:lang w:val="en-US" w:eastAsia="en-US"/>
        </w:rPr>
        <mc:AlternateContent>
          <mc:Choice Requires="wpg">
            <w:drawing>
              <wp:anchor distT="0" distB="0" distL="114300" distR="114300" simplePos="0" relativeHeight="251677696" behindDoc="0" locked="0" layoutInCell="1" allowOverlap="1" wp14:anchorId="04F6FFA4" wp14:editId="12B9E44A">
                <wp:simplePos x="0" y="0"/>
                <wp:positionH relativeFrom="column">
                  <wp:posOffset>2781935</wp:posOffset>
                </wp:positionH>
                <wp:positionV relativeFrom="paragraph">
                  <wp:posOffset>240665</wp:posOffset>
                </wp:positionV>
                <wp:extent cx="2930525" cy="1155700"/>
                <wp:effectExtent l="0" t="0" r="22225" b="6350"/>
                <wp:wrapNone/>
                <wp:docPr id="18613" name="Group 8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30525" cy="1155700"/>
                          <a:chOff x="2743034" y="836519"/>
                          <a:chExt cx="2930946" cy="1156682"/>
                        </a:xfrm>
                      </wpg:grpSpPr>
                      <wpg:grpSp>
                        <wpg:cNvPr id="18614" name="Group 150703"/>
                        <wpg:cNvGrpSpPr>
                          <a:grpSpLocks/>
                        </wpg:cNvGrpSpPr>
                        <wpg:grpSpPr bwMode="auto">
                          <a:xfrm>
                            <a:off x="2955738" y="957366"/>
                            <a:ext cx="2718242" cy="1035835"/>
                            <a:chOff x="487" y="4345"/>
                            <a:chExt cx="27183" cy="10361"/>
                          </a:xfrm>
                        </wpg:grpSpPr>
                        <wps:wsp>
                          <wps:cNvPr id="18615" name="Straight Connector 150663"/>
                          <wps:cNvCnPr>
                            <a:cxnSpLocks noChangeShapeType="1"/>
                          </wps:cNvCnPr>
                          <wps:spPr bwMode="auto">
                            <a:xfrm flipH="1">
                              <a:off x="487" y="4345"/>
                              <a:ext cx="1097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616" name="Group 150700"/>
                          <wpg:cNvGrpSpPr>
                            <a:grpSpLocks/>
                          </wpg:cNvGrpSpPr>
                          <wpg:grpSpPr bwMode="auto">
                            <a:xfrm>
                              <a:off x="20752" y="5655"/>
                              <a:ext cx="6918" cy="9051"/>
                              <a:chOff x="0" y="2236"/>
                              <a:chExt cx="6917" cy="9051"/>
                            </a:xfrm>
                          </wpg:grpSpPr>
                          <wps:wsp>
                            <wps:cNvPr id="18617" name="Flowchart: Connector 150657"/>
                            <wps:cNvSpPr>
                              <a:spLocks noChangeArrowheads="1"/>
                            </wps:cNvSpPr>
                            <wps:spPr bwMode="auto">
                              <a:xfrm>
                                <a:off x="4850" y="9621"/>
                                <a:ext cx="457" cy="457"/>
                              </a:xfrm>
                              <a:prstGeom prst="flowChartConnector">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wpg:grpSp>
                            <wpg:cNvPr id="18618" name="Group 150697"/>
                            <wpg:cNvGrpSpPr>
                              <a:grpSpLocks/>
                            </wpg:cNvGrpSpPr>
                            <wpg:grpSpPr bwMode="auto">
                              <a:xfrm>
                                <a:off x="0" y="2236"/>
                                <a:ext cx="6917" cy="9051"/>
                                <a:chOff x="0" y="2236"/>
                                <a:chExt cx="6917" cy="9051"/>
                              </a:xfrm>
                            </wpg:grpSpPr>
                            <wps:wsp>
                              <wps:cNvPr id="18619" name="Straight Connector 150581"/>
                              <wps:cNvCnPr>
                                <a:cxnSpLocks noChangeShapeType="1"/>
                              </wps:cNvCnPr>
                              <wps:spPr bwMode="auto">
                                <a:xfrm flipH="1">
                                  <a:off x="2385" y="9780"/>
                                  <a:ext cx="274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620" name="Group 150696"/>
                              <wpg:cNvGrpSpPr>
                                <a:grpSpLocks/>
                              </wpg:cNvGrpSpPr>
                              <wpg:grpSpPr bwMode="auto">
                                <a:xfrm>
                                  <a:off x="0" y="2236"/>
                                  <a:ext cx="6917" cy="9051"/>
                                  <a:chOff x="0" y="2236"/>
                                  <a:chExt cx="6917" cy="9051"/>
                                </a:xfrm>
                              </wpg:grpSpPr>
                              <wps:wsp>
                                <wps:cNvPr id="18621" name="Straight Connector 150580"/>
                                <wps:cNvCnPr>
                                  <a:cxnSpLocks noChangeShapeType="1"/>
                                </wps:cNvCnPr>
                                <wps:spPr bwMode="auto">
                                  <a:xfrm>
                                    <a:off x="5168" y="2524"/>
                                    <a:ext cx="0" cy="7322"/>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22" name="Straight Connector 150662"/>
                                <wps:cNvCnPr>
                                  <a:cxnSpLocks noChangeShapeType="1"/>
                                </wps:cNvCnPr>
                                <wps:spPr bwMode="auto">
                                  <a:xfrm rot="16200000" flipH="1">
                                    <a:off x="158" y="4373"/>
                                    <a:ext cx="329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23" name="Text Box 150684"/>
                                <wps:cNvSpPr txBox="1">
                                  <a:spLocks noChangeArrowheads="1"/>
                                </wps:cNvSpPr>
                                <wps:spPr bwMode="auto">
                                  <a:xfrm>
                                    <a:off x="614" y="7871"/>
                                    <a:ext cx="5089" cy="3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A1</w:t>
                                      </w:r>
                                    </w:p>
                                  </w:txbxContent>
                                </wps:txbx>
                                <wps:bodyPr rot="0" vert="horz" wrap="square" lIns="91440" tIns="45720" rIns="91440" bIns="45720" anchor="t" anchorCtr="0" upright="1">
                                  <a:noAutofit/>
                                </wps:bodyPr>
                              </wps:wsp>
                              <wps:wsp>
                                <wps:cNvPr id="18624" name="Rectangle 150577"/>
                                <wps:cNvSpPr>
                                  <a:spLocks noChangeArrowheads="1"/>
                                </wps:cNvSpPr>
                                <wps:spPr bwMode="auto">
                                  <a:xfrm>
                                    <a:off x="0" y="2236"/>
                                    <a:ext cx="3416"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473A3D" w:rsidRDefault="00473A3D" w:rsidP="00483067">
                                      <w:pPr>
                                        <w:jc w:val="center"/>
                                        <w:rPr>
                                          <w:rFonts w:asciiTheme="majorBidi" w:hAnsiTheme="majorBidi" w:cstheme="majorBidi"/>
                                          <w:sz w:val="20"/>
                                          <w:szCs w:val="20"/>
                                          <w:lang w:val="en-US"/>
                                        </w:rPr>
                                      </w:pPr>
                                      <w:proofErr w:type="spellStart"/>
                                      <w:r>
                                        <w:rPr>
                                          <w:rFonts w:asciiTheme="majorBidi" w:hAnsiTheme="majorBidi" w:cstheme="majorBidi"/>
                                          <w:sz w:val="20"/>
                                          <w:szCs w:val="20"/>
                                          <w:lang w:val="en-US"/>
                                        </w:rPr>
                                        <w:t>PhH</w:t>
                                      </w:r>
                                      <w:proofErr w:type="spellEnd"/>
                                    </w:p>
                                  </w:txbxContent>
                                </wps:txbx>
                                <wps:bodyPr rot="0" vert="horz" wrap="square" lIns="91440" tIns="45720" rIns="91440" bIns="45720" anchor="ctr" anchorCtr="0" upright="1">
                                  <a:noAutofit/>
                                </wps:bodyPr>
                              </wps:wsp>
                              <wps:wsp>
                                <wps:cNvPr id="18625" name="Rectangle 150579"/>
                                <wps:cNvSpPr>
                                  <a:spLocks noChangeArrowheads="1"/>
                                </wps:cNvSpPr>
                                <wps:spPr bwMode="auto">
                                  <a:xfrm>
                                    <a:off x="3498" y="2236"/>
                                    <a:ext cx="3419" cy="2697"/>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473A3D" w:rsidRDefault="00473A3D"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wps:txbx>
                                <wps:bodyPr rot="0" vert="horz" wrap="square" lIns="91440" tIns="45720" rIns="91440" bIns="45720" anchor="ctr" anchorCtr="0" upright="1">
                                  <a:noAutofit/>
                                </wps:bodyPr>
                              </wps:wsp>
                            </wpg:grpSp>
                          </wpg:grpSp>
                        </wpg:grpSp>
                        <wpg:grpSp>
                          <wpg:cNvPr id="18626" name="Group 150702"/>
                          <wpg:cNvGrpSpPr>
                            <a:grpSpLocks/>
                          </wpg:cNvGrpSpPr>
                          <wpg:grpSpPr bwMode="auto">
                            <a:xfrm>
                              <a:off x="659" y="4455"/>
                              <a:ext cx="22460" cy="10158"/>
                              <a:chOff x="-6020" y="-4927"/>
                              <a:chExt cx="22460" cy="10158"/>
                            </a:xfrm>
                          </wpg:grpSpPr>
                          <wps:wsp>
                            <wps:cNvPr id="18627" name="Rectangle 150555"/>
                            <wps:cNvSpPr>
                              <a:spLocks noChangeArrowheads="1"/>
                            </wps:cNvSpPr>
                            <wps:spPr bwMode="auto">
                              <a:xfrm>
                                <a:off x="8158" y="2539"/>
                                <a:ext cx="8282"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473A3D" w:rsidRDefault="00473A3D"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R2</w:t>
                                  </w:r>
                                </w:p>
                              </w:txbxContent>
                            </wps:txbx>
                            <wps:bodyPr rot="0" vert="horz" wrap="square" lIns="91440" tIns="45720" rIns="91440" bIns="45720" anchor="ctr" anchorCtr="0" upright="1">
                              <a:noAutofit/>
                            </wps:bodyPr>
                          </wps:wsp>
                          <wps:wsp>
                            <wps:cNvPr id="18628" name="Straight Connector 150658"/>
                            <wps:cNvCnPr>
                              <a:cxnSpLocks noChangeShapeType="1"/>
                            </wps:cNvCnPr>
                            <wps:spPr bwMode="auto">
                              <a:xfrm flipH="1">
                                <a:off x="-6020" y="3896"/>
                                <a:ext cx="1417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29" name="Straight Connector 150664"/>
                            <wps:cNvCnPr>
                              <a:cxnSpLocks noChangeShapeType="1"/>
                            </wps:cNvCnPr>
                            <wps:spPr bwMode="auto">
                              <a:xfrm rot="16200000" flipH="1">
                                <a:off x="2157" y="-2501"/>
                                <a:ext cx="485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30" name="Straight Connector 150666"/>
                            <wps:cNvCnPr>
                              <a:cxnSpLocks noChangeShapeType="1"/>
                            </wps:cNvCnPr>
                            <wps:spPr bwMode="auto">
                              <a:xfrm flipH="1">
                                <a:off x="4532" y="0"/>
                                <a:ext cx="11338"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31" name="Text Box 150683"/>
                            <wps:cNvSpPr txBox="1">
                              <a:spLocks noChangeArrowheads="1"/>
                            </wps:cNvSpPr>
                            <wps:spPr bwMode="auto">
                              <a:xfrm>
                                <a:off x="4782" y="1821"/>
                                <a:ext cx="3992" cy="3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wps:txbx>
                            <wps:bodyPr rot="0" vert="horz" wrap="square" lIns="91440" tIns="45720" rIns="91440" bIns="45720" anchor="t" anchorCtr="0" upright="1">
                              <a:noAutofit/>
                            </wps:bodyPr>
                          </wps:wsp>
                        </wpg:grpSp>
                      </wpg:grpSp>
                      <pic:pic xmlns:pic="http://schemas.openxmlformats.org/drawingml/2006/picture">
                        <pic:nvPicPr>
                          <pic:cNvPr id="18632" name="Picture 18449"/>
                          <pic:cNvPicPr>
                            <a:picLocks noChangeAspect="1"/>
                          </pic:cNvPicPr>
                        </pic:nvPicPr>
                        <pic:blipFill rotWithShape="1">
                          <a:blip r:embed="rId106">
                            <a:extLst>
                              <a:ext uri="{28A0092B-C50C-407E-A947-70E740481C1C}">
                                <a14:useLocalDpi xmlns:a14="http://schemas.microsoft.com/office/drawing/2010/main" val="0"/>
                              </a:ext>
                            </a:extLst>
                          </a:blip>
                          <a:srcRect l="54185" t="59652" r="27269" b="2652"/>
                          <a:stretch/>
                        </pic:blipFill>
                        <pic:spPr bwMode="auto">
                          <a:xfrm>
                            <a:off x="2743034" y="836519"/>
                            <a:ext cx="250490" cy="1112199"/>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4F6FFA4" id="Group 894" o:spid="_x0000_s1335" style="position:absolute;left:0;text-align:left;margin-left:219.05pt;margin-top:18.95pt;width:230.75pt;height:91pt;z-index:251677696;mso-width-relative:margin;mso-height-relative:margin" coordorigin="27430,8365" coordsize="29309,11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">
                <v:group id="_x0000_s1336" style="position:absolute;left:29557;top:9573;width:27182;height:10359" coordorigin="487,4345" coordsize="27183,10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iOtsUAAADeAAAADwAAAGRycy9kb3ducmV2LnhtbERPS2vCQBC+F/wPywi9&#10;1U1sK5K6igQVD1JoUii9DdkxCWZnQ3bN4993C4Xe5uN7zmY3mkb01LnasoJ4EYEgLqyuuVTwmR+f&#10;1iCcR9bYWCYFEznYbWcPG0y0HfiD+syXIoSwS1BB5X2bSOmKigy6hW2JA3e1nUEfYFdK3eEQwk0j&#10;l1G0kgZrDg0VtpRWVNyyu1FwGnDYP8eH/nK7ptN3/vr+dYlJqcf5uH8D4Wn0/+I/91mH+etV/A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vojrbFAAAA3gAA&#10;AA8AAAAAAAAAAAAAAAAAqgIAAGRycy9kb3ducmV2LnhtbFBLBQYAAAAABAAEAPoAAACcAwAAAAA=&#10;">
                  <v:line id="Straight Connector 150663" o:spid="_x0000_s1337" style="position:absolute;flip:x;visibility:visible;mso-wrap-style:square" from="487,4345" to="11461,43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FjcMUAAADeAAAADwAAAGRycy9kb3ducmV2LnhtbERPS2sCMRC+C/0PYQq9adZiRVejiLRS&#10;hSI+Lt6Gzbi77WayJHFd/70RhN7m43vOdN6aSjTkfGlZQb+XgCDOrC45V3A8fHVHIHxA1lhZJgU3&#10;8jCfvXSmmGp75R01+5CLGMI+RQVFCHUqpc8KMuh7tiaO3Nk6gyFCl0vt8BrDTSXfk2QoDZYcGwqs&#10;aVlQ9re/GAWD7U+lN7/bpqnL8fo8OK3cJxul3l7bxQREoDb8i5/ubx3nj4b9D3i8E2+Qs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zFjcMUAAADeAAAADwAAAAAAAAAA&#10;AAAAAAChAgAAZHJzL2Rvd25yZXYueG1sUEsFBgAAAAAEAAQA+QAAAJMDAAAAAA==&#10;" strokecolor="black [3200]" strokeweight="1pt">
                    <v:stroke joinstyle="miter"/>
                  </v:line>
                  <v:group id="Group 150700" o:spid="_x0000_s1338" style="position:absolute;left:20752;top:5655;width:6918;height:9051" coordorigin=",2236" coordsize="6917,9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Ha1WsQAAADeAAAA&#10;DwAAAAAAAAAAAAAAAACqAgAAZHJzL2Rvd25yZXYueG1sUEsFBgAAAAAEAAQA+gAAAJsDAAAAAA==&#10;">
                    <v:shape id="Flowchart: Connector 150657" o:spid="_x0000_s1339" type="#_x0000_t120" style="position:absolute;left:4850;top:9621;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hzhsYA&#10;AADeAAAADwAAAGRycy9kb3ducmV2LnhtbESP0WoCMRBF3wX/IYzQt5poi5XVKFpYKu2LWj9g2Iyb&#10;1c1ku4m6/n1TKPg2w71zz535snO1uFIbKs8aRkMFgrjwpuJSw+E7f56CCBHZYO2ZNNwpwHLR780x&#10;M/7GO7ruYylSCIcMNdgYm0zKUFhyGIa+IU7a0bcOY1rbUpoWbync1XKs1EQ6rDgRLDb0bqk47y8u&#10;QfKfr+3l9f75cT6tWL1sbFD5WuunQbeagYjUxYf5/3pjUv3pZPQGf++kGe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hzhsYAAADeAAAADwAAAAAAAAAAAAAAAACYAgAAZHJz&#10;L2Rvd25yZXYueG1sUEsFBgAAAAAEAAQA9QAAAIsDAAAAAA==&#10;" fillcolor="black [3200]" strokecolor="black [1600]" strokeweight="1pt">
                      <v:stroke joinstyle="miter"/>
                    </v:shape>
                    <v:group id="Group 150697" o:spid="_x0000_s1340" style="position:absolute;top:2236;width:6917;height:9051" coordorigin=",2236" coordsize="6917,9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qWEs8cAAADe&#10;AAAADwAAAAAAAAAAAAAAAACqAgAAZHJzL2Rvd25yZXYueG1sUEsFBgAAAAAEAAQA+gAAAJ4DAAAA&#10;AA==&#10;">
                      <v:line id="Straight Connector 150581" o:spid="_x0000_s1341" style="position:absolute;flip:x;visibility:visible;mso-wrap-style:square" from="2385,9780" to="5128,9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pdcUAAADeAAAADwAAAGRycy9kb3ducmV2LnhtbERPS2sCMRC+C/0PYQq9aVYRcdeNUoot&#10;WihS9eJt2Mw+dDNZknTd/vumUOhtPr7n5JvBtKIn5xvLCqaTBARxYXXDlYLz6XW8BOEDssbWMin4&#10;Jg+b9cMox0zbO39SfwyViCHsM1RQh9BlUvqiJoN+YjviyJXWGQwRukpqh/cYblo5S5KFNNhwbKix&#10;o5eaitvxyyiYHz5a/X499H3XpPtyfnlzWzZKPT0OzysQgYbwL/5z73Scv1xMU/h9J94g1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xpdcUAAADeAAAADwAAAAAAAAAA&#10;AAAAAAChAgAAZHJzL2Rvd25yZXYueG1sUEsFBgAAAAAEAAQA+QAAAJMDAAAAAA==&#10;" strokecolor="black [3200]" strokeweight="1pt">
                        <v:stroke joinstyle="miter"/>
                      </v:line>
                      <v:group id="Group 150696" o:spid="_x0000_s1342" style="position:absolute;top:2236;width:6917;height:9051" coordorigin=",2236" coordsize="6917,9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q/QgjIAAAA&#10;3gAAAA8AAAAAAAAAAAAAAAAAqgIAAGRycy9kb3ducmV2LnhtbFBLBQYAAAAABAAEAPoAAACfAwAA&#10;AAA=&#10;">
                        <v:line id="Straight Connector 150580" o:spid="_x0000_s1343" style="position:absolute;visibility:visible;mso-wrap-style:square" from="5168,2524" to="5168,9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T9OcEAAADeAAAADwAAAGRycy9kb3ducmV2LnhtbERPS4vCMBC+L/gfwix4W1M9FFuNsiwI&#10;XgTfeJxtxrbYTEoStf57Iwje5uN7znTemUbcyPnasoLhIAFBXFhdc6lgv1v8jEH4gKyxsUwKHuRh&#10;Put9TTHX9s4bum1DKWII+xwVVCG0uZS+qMigH9iWOHJn6wyGCF0ptcN7DDeNHCVJKg3WHBsqbOmv&#10;ouKyvRoFBzpeXJplcvF/uq7PZp+lWq6U6n93vxMQgbrwEb/dSx3nj9PREF7vxBvk7A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3FP05wQAAAN4AAAAPAAAAAAAAAAAAAAAA&#10;AKECAABkcnMvZG93bnJldi54bWxQSwUGAAAAAAQABAD5AAAAjwMAAAAA&#10;" strokecolor="black [3200]" strokeweight="1pt">
                          <v:stroke joinstyle="miter"/>
                        </v:line>
                        <v:line id="Straight Connector 150662" o:spid="_x0000_s1344" style="position:absolute;rotation:90;flip:x;visibility:visible;mso-wrap-style:square" from="158,4373" to="3450,43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UavsMAAADeAAAADwAAAGRycy9kb3ducmV2LnhtbERPzWrCQBC+C77DMoI33ZiD2NRVQkER&#10;T43tAwzZ6W5odjbNrib26bsFwdt8fL+z3Y+uFTfqQ+NZwWqZgSCuvW7YKPj8OCw2IEJE1th6JgV3&#10;CrDfTSdbLLQfuKLbJRqRQjgUqMDG2BVShtqSw7D0HXHivnzvMCbYG6l7HFK4a2WeZWvpsOHUYLGj&#10;N0v19+XqFAzH3+5szUtpKjxV9Xs+lqsfq9R8NpavICKN8Sl+uE86zd+s8xz+30k3yN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VGr7DAAAA3gAAAA8AAAAAAAAAAAAA&#10;AAAAoQIAAGRycy9kb3ducmV2LnhtbFBLBQYAAAAABAAEAPkAAACRAwAAAAA=&#10;" strokecolor="black [3200]" strokeweight="1pt">
                          <v:stroke joinstyle="miter"/>
                        </v:line>
                        <v:shape id="Text Box 150684" o:spid="_x0000_s1345" type="#_x0000_t202" style="position:absolute;left:614;top:7871;width:5089;height:3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UFs8YA&#10;AADeAAAADwAAAGRycy9kb3ducmV2LnhtbERPS2vCQBC+F/wPywi91Y0pSkjdiASkpbQHNRdvY3by&#10;oNnZmN1q6q/vFgre5uN7zmo9mk5caHCtZQXzWQSCuLS65VpBcdg+JSCcR9bYWSYFP+RgnU0eVphq&#10;e+UdXfa+FiGEXYoKGu/7VEpXNmTQzWxPHLjKDgZ9gEMt9YDXEG46GUfRUhpsOTQ02FPeUPm1/zYK&#10;3vPtJ+5OsUluXf76UW36c3FcKPU4HTcvIDyN/i7+d7/pMD9Zxs/w9064QW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iUFs8YAAADeAAAADwAAAAAAAAAAAAAAAACYAgAAZHJz&#10;L2Rvd25yZXYueG1sUEsFBgAAAAAEAAQA9QAAAIsDAAAAAA==&#10;" filled="f" stroked="f" strokeweight=".5pt">
                          <v:textbo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A1</w:t>
                                </w:r>
                              </w:p>
                            </w:txbxContent>
                          </v:textbox>
                        </v:shape>
                        <v:rect id="Rectangle 150577" o:spid="_x0000_s1346" style="position:absolute;top:2236;width:3416;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YOccQA&#10;AADeAAAADwAAAGRycy9kb3ducmV2LnhtbERPzWrCQBC+F3yHZQq9FN2YioTUVUoh0IsHfx5gzI6b&#10;YHY2Zte4ffuuUPA2H9/vrDbRdmKkwbeOFcxnGQji2umWjYLjoZoWIHxA1tg5JgW/5GGznryssNTu&#10;zjsa98GIFMK+RAVNCH0ppa8bsuhnridO3NkNFkOCg5F6wHsKt53Ms2wpLbacGhrs6buh+rK/WQUn&#10;c+m2HyEezsV4Gq+79yo3sVLq7TV+fYIIFMNT/O/+0Wl+scwX8Hgn3S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mDnHEAAAA3gAAAA8AAAAAAAAAAAAAAAAAmAIAAGRycy9k&#10;b3ducmV2LnhtbFBLBQYAAAAABAAEAPUAAACJAwAAAAA=&#10;" fillcolor="white [3212]" strokecolor="black [3200]" strokeweight=".5pt">
                          <v:textbox>
                            <w:txbxContent>
                              <w:p w:rsidR="00473A3D" w:rsidRDefault="00473A3D" w:rsidP="00483067">
                                <w:pPr>
                                  <w:jc w:val="center"/>
                                  <w:rPr>
                                    <w:rFonts w:asciiTheme="majorBidi" w:hAnsiTheme="majorBidi" w:cstheme="majorBidi"/>
                                    <w:sz w:val="20"/>
                                    <w:szCs w:val="20"/>
                                    <w:lang w:val="en-US"/>
                                  </w:rPr>
                                </w:pPr>
                                <w:proofErr w:type="spellStart"/>
                                <w:r>
                                  <w:rPr>
                                    <w:rFonts w:asciiTheme="majorBidi" w:hAnsiTheme="majorBidi" w:cstheme="majorBidi"/>
                                    <w:sz w:val="20"/>
                                    <w:szCs w:val="20"/>
                                    <w:lang w:val="en-US"/>
                                  </w:rPr>
                                  <w:t>PhH</w:t>
                                </w:r>
                                <w:proofErr w:type="spellEnd"/>
                              </w:p>
                            </w:txbxContent>
                          </v:textbox>
                        </v:rect>
                        <v:rect id="Rectangle 150579" o:spid="_x0000_s1347" style="position:absolute;left:3498;top:2236;width:3419;height:26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qr6sQA&#10;AADeAAAADwAAAGRycy9kb3ducmV2LnhtbERPzWrCQBC+F3yHZQq9FN2YooTUVUoh0IsHfx5gzI6b&#10;YHY2Zte4ffuuUPA2H9/vrDbRdmKkwbeOFcxnGQji2umWjYLjoZoWIHxA1tg5JgW/5GGznryssNTu&#10;zjsa98GIFMK+RAVNCH0ppa8bsuhnridO3NkNFkOCg5F6wHsKt53Ms2wpLbacGhrs6buh+rK/WQUn&#10;c+m2HyEezsV4Gq+79yo3sVLq7TV+fYIIFMNT/O/+0Wl+scwX8Hgn3S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qq+rEAAAA3gAAAA8AAAAAAAAAAAAAAAAAmAIAAGRycy9k&#10;b3ducmV2LnhtbFBLBQYAAAAABAAEAPUAAACJAwAAAAA=&#10;" fillcolor="white [3212]" strokecolor="black [3200]" strokeweight=".5pt">
                          <v:textbox>
                            <w:txbxContent>
                              <w:p w:rsidR="00473A3D" w:rsidRDefault="00473A3D"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v:textbox>
                        </v:rect>
                      </v:group>
                    </v:group>
                  </v:group>
                  <v:group id="Group 150702" o:spid="_x0000_s1348" style="position:absolute;left:659;top:4455;width:22460;height:10158" coordorigin="-6020,-4927" coordsize="22460,101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p/58QAAADeAAAADwAAAGRycy9kb3ducmV2LnhtbERPTYvCMBC9L/gfwgje&#10;1rTKFqlGEVHxIMLqwuJtaMa22ExKE9v6782CsLd5vM9ZrHpTiZYaV1pWEI8jEMSZ1SXnCn4uu88Z&#10;COeRNVaWScGTHKyWg48Fptp2/E3t2ecihLBLUUHhfZ1K6bKCDLqxrYkDd7ONQR9gk0vdYBfCTSUn&#10;UZRIgyWHhgJr2hSU3c8Po2DfYbeextv2eL9tntfL1+n3GJNSo2G/noPw1Pt/8dt90GH+LJkk8Pd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hp/58QAAADeAAAA&#10;DwAAAAAAAAAAAAAAAACqAgAAZHJzL2Rvd25yZXYueG1sUEsFBgAAAAAEAAQA+gAAAJsDAAAAAA==&#10;">
                    <v:rect id="Rectangle 150555" o:spid="_x0000_s1349" style="position:absolute;left:8158;top:2539;width:8282;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SQBsQA&#10;AADeAAAADwAAAGRycy9kb3ducmV2LnhtbERPzWrCQBC+C77DMkIvUjdG0JC6ShECvfTgzwOM2XET&#10;zM6m2W3cvn1XKPQ2H9/vbPfRdmKkwbeOFSwXGQji2umWjYLLuXotQPiArLFzTAp+yMN+N51ssdTu&#10;wUcaT8GIFMK+RAVNCH0ppa8bsugXridO3M0NFkOCg5F6wEcKt53Ms2wtLbacGhrs6dBQfT99WwVX&#10;c+8+VyGeb8V4Hb+O8yo3sVLqZRbf30AEiuFf/Of+0Gl+sc438Hwn3S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00kAbEAAAA3gAAAA8AAAAAAAAAAAAAAAAAmAIAAGRycy9k&#10;b3ducmV2LnhtbFBLBQYAAAAABAAEAPUAAACJAwAAAAA=&#10;" fillcolor="white [3212]" strokecolor="black [3200]" strokeweight=".5pt">
                      <v:textbox>
                        <w:txbxContent>
                          <w:p w:rsidR="00473A3D" w:rsidRDefault="00473A3D"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R2</w:t>
                            </w:r>
                          </w:p>
                        </w:txbxContent>
                      </v:textbox>
                    </v:rect>
                    <v:line id="Straight Connector 150658" o:spid="_x0000_s1350" style="position:absolute;flip:x;visibility:visible;mso-wrap-style:square" from="-6020,3896" to="8154,3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1wGU8cAAADeAAAADwAAAGRycy9kb3ducmV2LnhtbESPQWvCQBCF7wX/wzJCb3WjiNjUVYq0&#10;RYUi2l56G7JjkjY7G3bXGP+9cyh4m+G9ee+bxap3jeooxNqzgfEoA0VceFtzaeD76/1pDiomZIuN&#10;ZzJwpQir5eBhgbn1Fz5Qd0ylkhCOORqoUmpzrWNRkcM48i2xaCcfHCZZQ6ltwIuEu0ZPsmymHdYs&#10;DRW2tK6o+DuenYHp/rOxu99917X18/Y0/fkIb+yMeRz2ry+gEvXpbv6/3ljBn88mwivvyAx6e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fXAZTxwAAAN4AAAAPAAAAAAAA&#10;AAAAAAAAAKECAABkcnMvZG93bnJldi54bWxQSwUGAAAAAAQABAD5AAAAlQMAAAAA&#10;" strokecolor="black [3200]" strokeweight="1pt">
                      <v:stroke joinstyle="miter"/>
                    </v:line>
                    <v:line id="Straight Connector 150664" o:spid="_x0000_s1351" style="position:absolute;rotation:90;flip:x;visibility:visible;mso-wrap-style:square" from="2157,-2501" to="7009,-2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GIz8MAAADeAAAADwAAAGRycy9kb3ducmV2LnhtbERPzWrCQBC+F3yHZQRvdWMOotFVgmCR&#10;nhrrAwzZcTeYnY3ZrUl9+m6h0Nt8fL+z3Y+uFQ/qQ+NZwWKegSCuvW7YKLh8Hl9XIEJE1th6JgXf&#10;FGC/m7xssdB+4Ioe52hECuFQoAIbY1dIGWpLDsPcd8SJu/reYUywN1L3OKRw18o8y5bSYcOpwWJH&#10;B0v17fzlFAxvz+7dmnVpKjxV9Uc+lou7VWo2HcsNiEhj/Bf/uU86zV8t8zX8vpNukL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SxiM/DAAAA3gAAAA8AAAAAAAAAAAAA&#10;AAAAoQIAAGRycy9kb3ducmV2LnhtbFBLBQYAAAAABAAEAPkAAACRAwAAAAA=&#10;" strokecolor="black [3200]" strokeweight="1pt">
                      <v:stroke joinstyle="miter"/>
                    </v:line>
                    <v:line id="Straight Connector 150666" o:spid="_x0000_s1352" style="position:absolute;flip:x;visibility:visible;mso-wrap-style:square" from="4532,0" to="158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OciMgAAADeAAAADwAAAGRycy9kb3ducmV2LnhtbESPQWvCQBCF7wX/wzJCb3VTK2JTVxFp&#10;ixZEanvpbciOSWp2NuxuY/z3zqHgbYZ589775sveNaqjEGvPBh5HGSjiwtuaSwPfX28PM1AxIVts&#10;PJOBC0VYLgZ3c8ytP/MndYdUKjHhmKOBKqU21zoWFTmMI98Sy+3og8Mkayi1DXgWc9focZZNtcOa&#10;JaHCltYVFafDnzMw2e8a+/G777q2ft4eJz/v4ZWdMffDfvUCKlGfbuL/742V+rPpkwAIjsygF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POciMgAAADeAAAADwAAAAAA&#10;AAAAAAAAAAChAgAAZHJzL2Rvd25yZXYueG1sUEsFBgAAAAAEAAQA+QAAAJYDAAAAAA==&#10;" strokecolor="black [3200]" strokeweight="1pt">
                      <v:stroke joinstyle="miter"/>
                    </v:line>
                    <v:shape id="_x0000_s1353" type="#_x0000_t202" style="position:absolute;left:4782;top:1821;width:3992;height:3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KogsYA&#10;AADeAAAADwAAAGRycy9kb3ducmV2LnhtbERPTWvCQBC9F/oflil4azYqSoiuIgGpSHvQ5tLbmB2T&#10;0Oxsmt0mqb++Wyh4m8f7nPV2NI3oqXO1ZQXTKAZBXFhdc6kgf98/JyCcR9bYWCYFP+Rgu3l8WGOq&#10;7cAn6s++FCGEXYoKKu/bVEpXVGTQRbYlDtzVdgZ9gF0pdYdDCDeNnMXxUhqsOTRU2FJWUfF5/jYK&#10;jtn+DU+XmUluTfbyet21X/nHQqnJ07hbgfA0+rv4333QYX6ynE/h751wg9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KogsYAAADeAAAADwAAAAAAAAAAAAAAAACYAgAAZHJz&#10;L2Rvd25yZXYueG1sUEsFBgAAAAAEAAQA9QAAAIsDAAAAAA==&#10;" filled="f" stroked="f" strokeweight=".5pt">
                      <v:textbo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v:textbox>
                    </v:shape>
                  </v:group>
                </v:group>
                <v:shape id="Picture 18449" o:spid="_x0000_s1354" type="#_x0000_t75" style="position:absolute;left:27430;top:8365;width:2505;height:111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ahG3IAAAA3gAAAA8AAABkcnMvZG93bnJldi54bWxEj0FrwkAQhe9C/8MyhV6kbtQSNM1GxKJ4&#10;KcTYi7dpdpqEZmdDdjXpv+8WCt5meG/e9ybdjKYVN+pdY1nBfBaBIC6tbrhS8HHeP69AOI+ssbVM&#10;Cn7IwSZ7mKSYaDvwiW6Fr0QIYZeggtr7LpHSlTUZdDPbEQfty/YGfVj7SuoehxBuWrmIolgabDgQ&#10;auxoV1P5XVxNgFyOb00Zz83ngXM3vL/k03idK/X0OG5fQXga/d38f33Uof4qXi7g750wg8x+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EGoRtyAAAAN4AAAAPAAAAAAAAAAAA&#10;AAAAAJ8CAABkcnMvZG93bnJldi54bWxQSwUGAAAAAAQABAD3AAAAlAMAAAAA&#10;">
                  <v:imagedata r:id="rId107" o:title="" croptop="39094f" cropbottom="1738f" cropleft="35511f" cropright="17871f"/>
                  <v:path arrowok="t"/>
                </v:shape>
              </v:group>
            </w:pict>
          </mc:Fallback>
        </mc:AlternateContent>
      </w:r>
      <w:r>
        <w:rPr>
          <w:rFonts w:asciiTheme="majorBidi" w:hAnsiTheme="majorBidi" w:cstheme="majorBidi"/>
          <w:sz w:val="28"/>
          <w:szCs w:val="28"/>
          <w:lang w:val="en-US"/>
        </w:rPr>
        <w:t xml:space="preserve">                                          </w:t>
      </w:r>
      <w:r w:rsidRPr="004E1614">
        <w:rPr>
          <w:rFonts w:asciiTheme="majorBidi" w:hAnsiTheme="majorBidi" w:cstheme="majorBidi"/>
          <w:sz w:val="28"/>
          <w:szCs w:val="28"/>
          <w:lang w:val="en-US"/>
        </w:rPr>
        <w:t xml:space="preserve"> (</w:t>
      </w:r>
      <w:r w:rsidRPr="004E1614">
        <w:rPr>
          <w:rFonts w:asciiTheme="majorBidi" w:hAnsiTheme="majorBidi" w:cstheme="majorBidi"/>
          <w:lang w:val="en-US" w:eastAsia="en-US" w:bidi="ar-LB"/>
        </w:rPr>
        <w:t>DVP16SP</w:t>
      </w:r>
      <w:r w:rsidRPr="004E1614">
        <w:rPr>
          <w:rFonts w:asciiTheme="majorBidi" w:hAnsiTheme="majorBidi" w:cstheme="majorBidi"/>
          <w:lang w:val="en-US"/>
        </w:rPr>
        <w:t xml:space="preserve"> (Extension Unit))</w:t>
      </w:r>
    </w:p>
    <w:p w:rsidR="00483067" w:rsidRPr="004E1614" w:rsidRDefault="00483067" w:rsidP="00483067">
      <w:pPr>
        <w:jc w:val="right"/>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r>
        <w:rPr>
          <w:noProof/>
          <w:lang w:val="en-US" w:eastAsia="en-US"/>
        </w:rPr>
        <mc:AlternateContent>
          <mc:Choice Requires="wpg">
            <w:drawing>
              <wp:anchor distT="0" distB="0" distL="114300" distR="114300" simplePos="0" relativeHeight="251678720" behindDoc="0" locked="0" layoutInCell="1" allowOverlap="1" wp14:anchorId="007796B8" wp14:editId="06DDCE4A">
                <wp:simplePos x="0" y="0"/>
                <wp:positionH relativeFrom="column">
                  <wp:posOffset>2091690</wp:posOffset>
                </wp:positionH>
                <wp:positionV relativeFrom="paragraph">
                  <wp:posOffset>243840</wp:posOffset>
                </wp:positionV>
                <wp:extent cx="3014980" cy="1716405"/>
                <wp:effectExtent l="0" t="0" r="0" b="0"/>
                <wp:wrapNone/>
                <wp:docPr id="18601" name="Group 184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14980" cy="1716405"/>
                          <a:chOff x="0" y="0"/>
                          <a:chExt cx="3014920" cy="1716105"/>
                        </a:xfrm>
                      </wpg:grpSpPr>
                      <pic:pic xmlns:pic="http://schemas.openxmlformats.org/drawingml/2006/picture">
                        <pic:nvPicPr>
                          <pic:cNvPr id="18602" name="Picture 18463"/>
                          <pic:cNvPicPr>
                            <a:picLocks noChangeAspect="1"/>
                          </pic:cNvPicPr>
                        </pic:nvPicPr>
                        <pic:blipFill>
                          <a:blip r:embed="rId121">
                            <a:extLst>
                              <a:ext uri="{28A0092B-C50C-407E-A947-70E740481C1C}">
                                <a14:useLocalDpi xmlns:a14="http://schemas.microsoft.com/office/drawing/2010/main" val="0"/>
                              </a:ext>
                            </a:extLst>
                          </a:blip>
                          <a:srcRect/>
                          <a:stretch>
                            <a:fillRect/>
                          </a:stretch>
                        </pic:blipFill>
                        <pic:spPr bwMode="auto">
                          <a:xfrm>
                            <a:off x="1768415" y="155275"/>
                            <a:ext cx="1246505" cy="1560830"/>
                          </a:xfrm>
                          <a:prstGeom prst="rect">
                            <a:avLst/>
                          </a:prstGeom>
                          <a:noFill/>
                          <a:ln>
                            <a:noFill/>
                          </a:ln>
                        </pic:spPr>
                      </pic:pic>
                      <wpg:grpSp>
                        <wpg:cNvPr id="18603" name="Group 18450"/>
                        <wpg:cNvGrpSpPr/>
                        <wpg:grpSpPr>
                          <a:xfrm>
                            <a:off x="0" y="0"/>
                            <a:ext cx="2290603" cy="1149531"/>
                            <a:chOff x="0" y="0"/>
                            <a:chExt cx="2291021" cy="1150191"/>
                          </a:xfrm>
                        </wpg:grpSpPr>
                        <wpg:grpSp>
                          <wpg:cNvPr id="18604" name="Group 18451"/>
                          <wpg:cNvGrpSpPr/>
                          <wpg:grpSpPr>
                            <a:xfrm>
                              <a:off x="0" y="0"/>
                              <a:ext cx="1000359" cy="1102995"/>
                              <a:chOff x="2052287" y="0"/>
                              <a:chExt cx="1000997" cy="1103630"/>
                            </a:xfrm>
                          </wpg:grpSpPr>
                          <pic:pic xmlns:pic="http://schemas.openxmlformats.org/drawingml/2006/picture">
                            <pic:nvPicPr>
                              <pic:cNvPr id="18605" name="Picture 18452"/>
                              <pic:cNvPicPr>
                                <a:picLocks noChangeAspect="1"/>
                              </pic:cNvPicPr>
                            </pic:nvPicPr>
                            <pic:blipFill rotWithShape="1">
                              <a:blip r:embed="rId106">
                                <a:extLst>
                                  <a:ext uri="{28A0092B-C50C-407E-A947-70E740481C1C}">
                                    <a14:useLocalDpi xmlns:a14="http://schemas.microsoft.com/office/drawing/2010/main" val="0"/>
                                  </a:ext>
                                </a:extLst>
                              </a:blip>
                              <a:srcRect l="49087" t="22803" r="22758" b="39692"/>
                              <a:stretch/>
                            </pic:blipFill>
                            <pic:spPr bwMode="auto">
                              <a:xfrm>
                                <a:off x="2674189" y="0"/>
                                <a:ext cx="379095" cy="110363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606"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24918" r="74716" b="67378"/>
                              <a:stretch/>
                            </pic:blipFill>
                            <pic:spPr bwMode="auto">
                              <a:xfrm>
                                <a:off x="2052287" y="25879"/>
                                <a:ext cx="361950" cy="163830"/>
                              </a:xfrm>
                              <a:prstGeom prst="rect">
                                <a:avLst/>
                              </a:prstGeom>
                              <a:noFill/>
                              <a:ln>
                                <a:noFill/>
                              </a:ln>
                              <a:extLst>
                                <a:ext uri="{53640926-AAD7-44D8-BBD7-CCE9431645EC}">
                                  <a14:shadowObscured xmlns:a14="http://schemas.microsoft.com/office/drawing/2010/main"/>
                                </a:ext>
                              </a:extLst>
                            </pic:spPr>
                          </pic:pic>
                          <wps:wsp>
                            <wps:cNvPr id="18607" name="Straight Connector 18454"/>
                            <wps:cNvCnPr/>
                            <wps:spPr>
                              <a:xfrm flipV="1">
                                <a:off x="2397777" y="94891"/>
                                <a:ext cx="339731" cy="0"/>
                              </a:xfrm>
                              <a:prstGeom prst="line">
                                <a:avLst/>
                              </a:prstGeom>
                              <a:ln>
                                <a:solidFill>
                                  <a:srgbClr val="FF0000"/>
                                </a:solidFill>
                              </a:ln>
                            </wps:spPr>
                            <wps:style>
                              <a:lnRef idx="2">
                                <a:schemeClr val="dk1"/>
                              </a:lnRef>
                              <a:fillRef idx="0">
                                <a:schemeClr val="dk1"/>
                              </a:fillRef>
                              <a:effectRef idx="1">
                                <a:schemeClr val="dk1"/>
                              </a:effectRef>
                              <a:fontRef idx="minor">
                                <a:schemeClr val="tx1"/>
                              </a:fontRef>
                            </wps:style>
                            <wps:bodyPr/>
                          </wps:wsp>
                          <pic:pic xmlns:pic="http://schemas.openxmlformats.org/drawingml/2006/picture">
                            <pic:nvPicPr>
                              <pic:cNvPr id="18608"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35866" r="75193" b="56853"/>
                              <a:stretch/>
                            </pic:blipFill>
                            <pic:spPr bwMode="auto">
                              <a:xfrm>
                                <a:off x="2052646" y="249232"/>
                                <a:ext cx="335915" cy="154305"/>
                              </a:xfrm>
                              <a:prstGeom prst="rect">
                                <a:avLst/>
                              </a:prstGeom>
                              <a:noFill/>
                              <a:ln>
                                <a:noFill/>
                              </a:ln>
                              <a:extLst>
                                <a:ext uri="{53640926-AAD7-44D8-BBD7-CCE9431645EC}">
                                  <a14:shadowObscured xmlns:a14="http://schemas.microsoft.com/office/drawing/2010/main"/>
                                </a:ext>
                              </a:extLst>
                            </pic:spPr>
                          </pic:pic>
                        </wpg:grpSp>
                        <wps:wsp>
                          <wps:cNvPr id="18609" name="Straight Connector 18456"/>
                          <wps:cNvCnPr/>
                          <wps:spPr>
                            <a:xfrm>
                              <a:off x="923026" y="966323"/>
                              <a:ext cx="612760" cy="0"/>
                            </a:xfrm>
                            <a:prstGeom prst="line">
                              <a:avLst/>
                            </a:prstGeom>
                          </wps:spPr>
                          <wps:style>
                            <a:lnRef idx="2">
                              <a:schemeClr val="accent1"/>
                            </a:lnRef>
                            <a:fillRef idx="0">
                              <a:schemeClr val="accent1"/>
                            </a:fillRef>
                            <a:effectRef idx="1">
                              <a:schemeClr val="accent1"/>
                            </a:effectRef>
                            <a:fontRef idx="minor">
                              <a:schemeClr val="tx1"/>
                            </a:fontRef>
                          </wps:style>
                          <wps:bodyPr/>
                        </wps:wsp>
                        <wps:wsp>
                          <wps:cNvPr id="18610" name="Straight Connector 150580"/>
                          <wps:cNvCnPr>
                            <a:cxnSpLocks noChangeShapeType="1"/>
                          </wps:cNvCnPr>
                          <wps:spPr bwMode="auto">
                            <a:xfrm>
                              <a:off x="526211" y="345057"/>
                              <a:ext cx="0" cy="805134"/>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611" name="Straight Connector 18458"/>
                          <wps:cNvCnPr/>
                          <wps:spPr>
                            <a:xfrm>
                              <a:off x="336430" y="336431"/>
                              <a:ext cx="190230" cy="0"/>
                            </a:xfrm>
                            <a:prstGeom prst="line">
                              <a:avLst/>
                            </a:prstGeom>
                          </wps:spPr>
                          <wps:style>
                            <a:lnRef idx="1">
                              <a:schemeClr val="dk1"/>
                            </a:lnRef>
                            <a:fillRef idx="0">
                              <a:schemeClr val="dk1"/>
                            </a:fillRef>
                            <a:effectRef idx="0">
                              <a:schemeClr val="dk1"/>
                            </a:effectRef>
                            <a:fontRef idx="minor">
                              <a:schemeClr val="tx1"/>
                            </a:fontRef>
                          </wps:style>
                          <wps:bodyPr/>
                        </wps:wsp>
                        <wps:wsp>
                          <wps:cNvPr id="18612" name="Straight Connector 150658"/>
                          <wps:cNvCnPr>
                            <a:cxnSpLocks noChangeShapeType="1"/>
                          </wps:cNvCnPr>
                          <wps:spPr bwMode="auto">
                            <a:xfrm flipH="1">
                              <a:off x="526204" y="1129966"/>
                              <a:ext cx="1764817"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27D1425E" id="Group 18464" o:spid="_x0000_s1026" style="position:absolute;margin-left:164.7pt;margin-top:19.2pt;width:237.4pt;height:135.15pt;z-index:251678720" coordsize="30149,17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">
                <v:shape id="Picture 18463" o:spid="_x0000_s1027" type="#_x0000_t75" style="position:absolute;left:17684;top:1552;width:12465;height:156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DTEnCAAAA3gAAAA8AAABkcnMvZG93bnJldi54bWxET0uLwjAQvgv7H8IseNNERZGuUVZB8KCC&#10;j4PHoZltyzaT0qS2/nsjCN7m43vOYtXZUtyp9oVjDaOhAkGcOlNwpuF62Q7mIHxANlg6Jg0P8rBa&#10;fvUWmBjX8onu55CJGMI+QQ15CFUipU9zsuiHriKO3J+rLYYI60yaGtsYbks5VmomLRYcG3KsaJNT&#10;+n9urAa1v3Rtc52aw+7YTEo83Xi0vmnd/+5+f0AE6sJH/HbvTJw/n6kxvN6JN8jlE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jQ0xJwgAAAN4AAAAPAAAAAAAAAAAAAAAAAJ8C&#10;AABkcnMvZG93bnJldi54bWxQSwUGAAAAAAQABAD3AAAAjgMAAAAA&#10;">
                  <v:imagedata r:id="rId122" o:title=""/>
                  <v:path arrowok="t"/>
                </v:shape>
                <v:group id="Group 18450" o:spid="_x0000_s1028" style="position:absolute;width:22906;height:11495" coordsize="22910,115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2IAfwwAAAN4AAAAP&#10;AAAAAAAAAAAAAAAAAKoCAABkcnMvZG93bnJldi54bWxQSwUGAAAAAAQABAD6AAAAmgMAAAAA&#10;">
                  <v:group id="Group 18451" o:spid="_x0000_s1029" style="position:absolute;width:10003;height:11029" coordorigin="20522" coordsize="10009,110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jEYa8QAAADeAAAA&#10;DwAAAAAAAAAAAAAAAACqAgAAZHJzL2Rvd25yZXYueG1sUEsFBgAAAAAEAAQA+gAAAJsDAAAAAA==&#10;">
                    <v:shape id="Picture 18452" o:spid="_x0000_s1030" type="#_x0000_t75" style="position:absolute;left:26741;width:3791;height:110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qiS3FAAAA3gAAAA8AAABkcnMvZG93bnJldi54bWxET0trwkAQvhf8D8sIvTWbljaE1FVELHrw&#10;Eh89D9lpEs3Oht01xv76bqHQ23x8z5ktRtOJgZxvLSt4TlIQxJXVLdcKjoePpxyED8gaO8uk4E4e&#10;FvPJwwwLbW9c0rAPtYgh7AtU0ITQF1L6qiGDPrE9ceS+rDMYInS11A5vMdx08iVNM2mw5djQYE+r&#10;hqrL/moUrN14Wt7bcuvt9+b8aS+78/C6U+pxOi7fQQQaw7/4z73VcX6epW/w+068Qc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qoktxQAAAN4AAAAPAAAAAAAAAAAAAAAA&#10;AJ8CAABkcnMvZG93bnJldi54bWxQSwUGAAAAAAQABAD3AAAAkQMAAAAA&#10;">
                      <v:imagedata r:id="rId113" o:title="" croptop="14944f" cropbottom="26013f" cropleft="32170f" cropright="14915f"/>
                      <v:path arrowok="t"/>
                    </v:shape>
                    <v:shape id="Picture 150556" o:spid="_x0000_s1031" type="#_x0000_t75" style="position:absolute;left:20522;top:258;width:3620;height:16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upKzEAAAA3gAAAA8AAABkcnMvZG93bnJldi54bWxET82KwjAQvi/4DmEEb2vqIkWrUYqiKHjZ&#10;6AMMzdgWm0lpsrXu028WFvY2H9/vrLeDbURPna8dK5hNExDEhTM1lwpu18P7AoQPyAYbx6TgRR62&#10;m9HbGjPjnvxJvQ6liCHsM1RQhdBmUvqiIot+6lriyN1dZzFE2JXSdPiM4baRH0mSSos1x4YKW9pV&#10;VDz0l1XwGJbnPr/o877Rr+M8v1xPO/2t1GQ85CsQgYbwL/5zn0ycv0iTFH7fiTfIz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EupKzEAAAA3gAAAA8AAAAAAAAAAAAAAAAA&#10;nwIAAGRycy9kb3ducmV2LnhtbFBLBQYAAAAABAAEAPcAAACQAwAAAAA=&#10;">
                      <v:imagedata r:id="rId85" o:title="" croptop="16330f" cropbottom="44157f" cropleft="12217f" cropright="48966f"/>
                      <v:path arrowok="t"/>
                    </v:shape>
                    <v:line id="Straight Connector 18454" o:spid="_x0000_s1032" style="position:absolute;flip:y;visibility:visible;mso-wrap-style:square" from="23977,948" to="27375,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LR6sYAAADeAAAADwAAAGRycy9kb3ducmV2LnhtbERPS2vCQBC+F/wPywheSt1UrEp0lSJI&#10;JSI+2kO9DdkxiWZnQ3ar8d+7gtDbfHzPmcwaU4oL1a6wrOC9G4EgTq0uOFPw8714G4FwHlljaZkU&#10;3MjBbNp6mWCs7ZV3dNn7TIQQdjEqyL2vYildmpNB17UVceCOtjboA6wzqWu8hnBTyl4UDaTBgkND&#10;jhXNc0rP+z+j4Mv4301fbw+vH4ekOXG1StbJUKlOu/kcg/DU+H/x073UYf5oEA3h8U64QU7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Ii0erGAAAA3gAAAA8AAAAAAAAA&#10;AAAAAAAAoQIAAGRycy9kb3ducmV2LnhtbFBLBQYAAAAABAAEAPkAAACUAwAAAAA=&#10;" strokecolor="red" strokeweight="2pt">
                      <v:shadow on="t" color="black" opacity="24903f" origin=",.5" offset="0,.55556mm"/>
                    </v:line>
                    <v:shape id="Picture 150556" o:spid="_x0000_s1033" type="#_x0000_t75" style="position:absolute;left:20526;top:2492;width:3359;height:1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A2pzHAAAA3gAAAA8AAABkcnMvZG93bnJldi54bWxEj0FrwkAQhe9C/8MyBS+hbvSgIbpKsQiF&#10;glArPU+zYzY0O5tmt5r8+85B6G2G9+a9bza7wbfqSn1sAhuYz3JQxFWwDdcGzh+HpwJUTMgW28Bk&#10;YKQIu+3DZIOlDTd+p+sp1UpCOJZowKXUlVrHypHHOAsdsWiX0HtMsva1tj3eJNy3epHnS+2xYWlw&#10;2NHeUfV9+vUGsq/hvBqLl886Zlpn7mc8vo17Y6aPw/MaVKIh/Zvv169W8ItlLrzyjsygt3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rA2pzHAAAA3gAAAA8AAAAAAAAAAAAA&#10;AAAAnwIAAGRycy9kb3ducmV2LnhtbFBLBQYAAAAABAAEAPcAAACTAwAAAAA=&#10;">
                      <v:imagedata r:id="rId85" o:title="" croptop="23505f" cropbottom="37259f" cropleft="12217f" cropright="49278f"/>
                      <v:path arrowok="t"/>
                    </v:shape>
                  </v:group>
                  <v:line id="Straight Connector 18456" o:spid="_x0000_s1034" style="position:absolute;visibility:visible;mso-wrap-style:square" from="9230,9663" to="15357,96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7ltZMIAAADeAAAADwAAAGRycy9kb3ducmV2LnhtbESPQYvCMBCF7wv+hzCCtzVRRLQaRYWC&#10;V3W9j83YVptJSaLWf28WFvY2w3vzvjfLdWcb8SQfascaRkMFgrhwpuZSw88p/56BCBHZYOOYNLwp&#10;wHrV+1piZtyLD/Q8xlKkEA4ZaqhibDMpQ1GRxTB0LXHSrs5bjGn1pTQeXyncNnKs1FRarDkRKmxp&#10;V1FxPz5sgqit2+YynCaTzWO+z8+Xurx5rQf9brMAEamL/+a/671J9WdTNYffd9IMcvU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7ltZMIAAADeAAAADwAAAAAAAAAAAAAA&#10;AAChAgAAZHJzL2Rvd25yZXYueG1sUEsFBgAAAAAEAAQA+QAAAJADAAAAAA==&#10;" strokecolor="#4f81bd [3204]" strokeweight="2pt">
                    <v:shadow on="t" color="black" opacity="24903f" origin=",.5" offset="0,.55556mm"/>
                  </v:line>
                  <v:line id="Straight Connector 150580" o:spid="_x0000_s1035" style="position:absolute;visibility:visible;mso-wrap-style:square" from="5262,3450" to="5262,11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SSH8YAAADeAAAADwAAAGRycy9kb3ducmV2LnhtbESPQWvCQBCF70L/wzKF3nSjh2BSV5GC&#10;0IvQWpUex+yYBLOzYXfV9N87B6G3GebNe+9brAbXqRuF2Ho2MJ1koIgrb1uuDex/NuM5qJiQLXae&#10;ycAfRVgtX0YLLK2/8zfddqlWYsKxRANNSn2pdawachgnvieW29kHh0nWUGsb8C7mrtOzLMu1w5Yl&#10;ocGePhqqLrurM3Cg4yXkRaE3p9/r19nti9zqrTFvr8P6HVSiIf2Ln9+fVurP86kACI7MoJ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Y0kh/GAAAA3gAAAA8AAAAAAAAA&#10;AAAAAAAAoQIAAGRycy9kb3ducmV2LnhtbFBLBQYAAAAABAAEAPkAAACUAwAAAAA=&#10;" strokecolor="black [3200]" strokeweight="1pt">
                    <v:stroke joinstyle="miter"/>
                  </v:line>
                  <v:line id="Straight Connector 18458" o:spid="_x0000_s1036" style="position:absolute;visibility:visible;mso-wrap-style:square" from="3364,3364" to="5266,33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mWzcUAAADeAAAADwAAAGRycy9kb3ducmV2LnhtbESPQWsCMRCF7wX/Q5iCt5pdpYuuRhGp&#10;KPZUW+/DZrq7uJmsSarx3zdCobcZ3nvfvFmsounElZxvLSvIRxkI4srqlmsFX5/blykIH5A1dpZJ&#10;wZ08rJaDpwWW2t74g67HUIsEYV+igiaEvpTSVw0Z9CPbEyft2zqDIa2ultrhLcFNJ8dZVkiDLacL&#10;Dfa0aag6H39MouSni5G78wxPB/fu3iZFfI0XpYbPcT0HESiGf/Nfeq9T/WmR5/B4J80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wmWzcUAAADeAAAADwAAAAAAAAAA&#10;AAAAAAChAgAAZHJzL2Rvd25yZXYueG1sUEsFBgAAAAAEAAQA+QAAAJMDAAAAAA==&#10;" strokecolor="black [3040]"/>
                  <v:line id="Straight Connector 150658" o:spid="_x0000_s1037" style="position:absolute;flip:x;visibility:visible;mso-wrap-style:square" from="5262,11299" to="22910,112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j7BMQAAADeAAAADwAAAGRycy9kb3ducmV2LnhtbERPTYvCMBC9L/gfwgje1lQR0WoUEZVd&#10;YZFVL96GZmyrzaQksXb//UZY2Ns83ufMl62pREPOl5YVDPoJCOLM6pJzBefT9n0CwgdkjZVlUvBD&#10;HpaLztscU22f/E3NMeQihrBPUUERQp1K6bOCDPq+rYkjd7XOYIjQ5VI7fMZwU8lhkoylwZJjQ4E1&#10;rQvK7seHUTA6fFV6fzs0TV1OP6+jy85t2CjV67arGYhAbfgX/7k/dJw/GQ+G8Hon3iA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2PsExAAAAN4AAAAPAAAAAAAAAAAA&#10;AAAAAKECAABkcnMvZG93bnJldi54bWxQSwUGAAAAAAQABAD5AAAAkgMAAAAA&#10;" strokecolor="black [3200]" strokeweight="1pt">
                    <v:stroke joinstyle="miter"/>
                  </v:line>
                </v:group>
              </v:group>
            </w:pict>
          </mc:Fallback>
        </mc:AlternateContent>
      </w: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r>
        <w:rPr>
          <w:noProof/>
          <w:lang w:val="en-US" w:eastAsia="en-US"/>
        </w:rPr>
        <mc:AlternateContent>
          <mc:Choice Requires="wps">
            <w:drawing>
              <wp:anchor distT="0" distB="0" distL="114299" distR="114299" simplePos="0" relativeHeight="251680768" behindDoc="0" locked="0" layoutInCell="1" allowOverlap="1" wp14:anchorId="063F9E44" wp14:editId="51A74A37">
                <wp:simplePos x="0" y="0"/>
                <wp:positionH relativeFrom="column">
                  <wp:posOffset>3627119</wp:posOffset>
                </wp:positionH>
                <wp:positionV relativeFrom="paragraph">
                  <wp:posOffset>148590</wp:posOffset>
                </wp:positionV>
                <wp:extent cx="0" cy="502920"/>
                <wp:effectExtent l="0" t="0" r="19050" b="30480"/>
                <wp:wrapNone/>
                <wp:docPr id="18600" name="Straight Connector 184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50292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1AA7FBA" id="Straight Connector 18460" o:spid="_x0000_s1026" style="position:absolute;flip:x;z-index:2516807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285.6pt,11.7pt" to="285.6pt,5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" strokecolor="#4579b8 [3044]">
                <o:lock v:ext="edit" shapetype="f"/>
              </v:line>
            </w:pict>
          </mc:Fallback>
        </mc:AlternateContent>
      </w:r>
      <w:r>
        <w:rPr>
          <w:noProof/>
          <w:lang w:val="en-US" w:eastAsia="en-US"/>
        </w:rPr>
        <mc:AlternateContent>
          <mc:Choice Requires="wps">
            <w:drawing>
              <wp:anchor distT="4294967295" distB="4294967295" distL="114300" distR="114300" simplePos="0" relativeHeight="251679744" behindDoc="0" locked="0" layoutInCell="1" allowOverlap="1" wp14:anchorId="19D70852" wp14:editId="6966F5F9">
                <wp:simplePos x="0" y="0"/>
                <wp:positionH relativeFrom="column">
                  <wp:posOffset>3618230</wp:posOffset>
                </wp:positionH>
                <wp:positionV relativeFrom="paragraph">
                  <wp:posOffset>139699</wp:posOffset>
                </wp:positionV>
                <wp:extent cx="768350" cy="0"/>
                <wp:effectExtent l="0" t="0" r="12700" b="19050"/>
                <wp:wrapNone/>
                <wp:docPr id="18599" name="Straight Connector 184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7683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43AAB9F" id="Straight Connector 18461" o:spid="_x0000_s1026" style="position:absolute;flip:x;z-index:2516797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84.9pt,11pt" to="345.4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" strokecolor="#4579b8 [3044]">
                <o:lock v:ext="edit" shapetype="f"/>
              </v:line>
            </w:pict>
          </mc:Fallback>
        </mc:AlternateContent>
      </w: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jc w:val="right"/>
        <w:rPr>
          <w:rFonts w:asciiTheme="majorBidi" w:hAnsiTheme="majorBidi" w:cstheme="majorBidi"/>
          <w:rtl/>
          <w:lang w:val="en-US" w:eastAsia="en-US" w:bidi="ar-LB"/>
        </w:rPr>
      </w:pPr>
    </w:p>
    <w:p w:rsidR="00483067" w:rsidRDefault="00483067" w:rsidP="00483067">
      <w:pPr>
        <w:tabs>
          <w:tab w:val="left" w:pos="9020"/>
        </w:tabs>
        <w:rPr>
          <w:rFonts w:asciiTheme="majorBidi" w:hAnsiTheme="majorBidi" w:cstheme="majorBidi"/>
          <w:lang w:val="en-US" w:eastAsia="en-US" w:bidi="ar-LB"/>
        </w:rPr>
      </w:pPr>
    </w:p>
    <w:p w:rsidR="00FF6FF3" w:rsidRPr="004E1614" w:rsidRDefault="00FF6FF3" w:rsidP="00483067">
      <w:pPr>
        <w:tabs>
          <w:tab w:val="left" w:pos="9020"/>
        </w:tabs>
        <w:rPr>
          <w:rFonts w:asciiTheme="majorBidi" w:hAnsiTheme="majorBidi" w:cstheme="majorBidi"/>
          <w:lang w:val="en-US" w:eastAsia="en-US" w:bidi="ar-LB"/>
        </w:rPr>
      </w:pPr>
    </w:p>
    <w:p w:rsidR="00483067" w:rsidRPr="00027E60" w:rsidRDefault="00483067" w:rsidP="00027E60">
      <w:pPr>
        <w:pStyle w:val="Heading3"/>
        <w:bidi/>
        <w:rPr>
          <w:sz w:val="24"/>
          <w:szCs w:val="24"/>
          <w:rtl/>
          <w:lang w:val="en-US" w:eastAsia="en-US" w:bidi="ar-LB"/>
        </w:rPr>
      </w:pPr>
      <w:bookmarkStart w:id="58" w:name="_Toc102220921"/>
      <w:r w:rsidRPr="00027E60">
        <w:rPr>
          <w:sz w:val="24"/>
          <w:szCs w:val="24"/>
          <w:rtl/>
          <w:lang w:val="en-US" w:eastAsia="en-US" w:bidi="ar-LB"/>
        </w:rPr>
        <w:t xml:space="preserve">التحكم </w:t>
      </w:r>
      <w:r w:rsidRPr="00027E60">
        <w:rPr>
          <w:sz w:val="24"/>
          <w:szCs w:val="24"/>
          <w:rtl/>
        </w:rPr>
        <w:t>ومراقبة</w:t>
      </w:r>
      <w:r w:rsidRPr="00027E60">
        <w:rPr>
          <w:sz w:val="24"/>
          <w:szCs w:val="24"/>
          <w:rtl/>
          <w:lang w:val="en-US" w:eastAsia="en-US" w:bidi="ar-LB"/>
        </w:rPr>
        <w:t xml:space="preserve"> ال </w:t>
      </w:r>
      <w:r w:rsidRPr="00027E60">
        <w:rPr>
          <w:sz w:val="24"/>
          <w:szCs w:val="24"/>
          <w:lang w:val="en-US" w:bidi="ar-LB"/>
        </w:rPr>
        <w:t>“</w:t>
      </w:r>
      <w:r w:rsidRPr="00027E60">
        <w:rPr>
          <w:sz w:val="24"/>
          <w:szCs w:val="24"/>
          <w:lang w:val="en-US"/>
        </w:rPr>
        <w:t>Electro filer panel”</w:t>
      </w:r>
      <w:r w:rsidRPr="00027E60">
        <w:rPr>
          <w:sz w:val="24"/>
          <w:szCs w:val="24"/>
          <w:rtl/>
          <w:lang w:val="en-US" w:eastAsia="en-US" w:bidi="ar-LB"/>
        </w:rPr>
        <w:t>:</w:t>
      </w:r>
      <w:bookmarkEnd w:id="58"/>
    </w:p>
    <w:p w:rsidR="00483067" w:rsidRPr="00C044BC" w:rsidRDefault="00483067" w:rsidP="00027E60">
      <w:pPr>
        <w:pStyle w:val="ListParagraph"/>
        <w:ind w:left="724"/>
        <w:rPr>
          <w:rFonts w:asciiTheme="majorBidi" w:hAnsiTheme="majorBidi" w:cstheme="majorBidi"/>
          <w:sz w:val="24"/>
          <w:szCs w:val="24"/>
          <w:rtl/>
          <w:lang w:bidi="ar-LB"/>
        </w:rPr>
      </w:pPr>
      <w:r w:rsidRPr="00C044BC">
        <w:rPr>
          <w:rFonts w:asciiTheme="majorBidi" w:hAnsiTheme="majorBidi" w:cstheme="majorBidi"/>
          <w:sz w:val="24"/>
          <w:szCs w:val="24"/>
          <w:rtl/>
          <w:lang w:bidi="ar-LB"/>
        </w:rPr>
        <w:t xml:space="preserve">يتم التحكم ومراقبة ال </w:t>
      </w:r>
      <w:r w:rsidRPr="00C044BC">
        <w:rPr>
          <w:rFonts w:asciiTheme="majorBidi" w:hAnsiTheme="majorBidi" w:cstheme="majorBidi"/>
          <w:sz w:val="24"/>
          <w:szCs w:val="24"/>
          <w:lang w:bidi="ar-LB"/>
        </w:rPr>
        <w:t>“</w:t>
      </w:r>
      <w:r w:rsidRPr="00C044BC">
        <w:rPr>
          <w:rFonts w:asciiTheme="majorBidi" w:hAnsiTheme="majorBidi" w:cstheme="majorBidi"/>
          <w:sz w:val="24"/>
          <w:szCs w:val="24"/>
        </w:rPr>
        <w:t>Electro filer panel”</w:t>
      </w:r>
      <w:r w:rsidRPr="00C044BC">
        <w:rPr>
          <w:rFonts w:asciiTheme="majorBidi" w:hAnsiTheme="majorBidi" w:cstheme="majorBidi"/>
          <w:sz w:val="24"/>
          <w:szCs w:val="24"/>
          <w:rtl/>
          <w:lang w:bidi="ar-LB"/>
        </w:rPr>
        <w:t xml:space="preserve">   بشكل يدوي عن طريق الحاسوب (</w:t>
      </w:r>
      <w:r w:rsidRPr="00C044BC">
        <w:rPr>
          <w:rFonts w:asciiTheme="majorBidi" w:hAnsiTheme="majorBidi" w:cstheme="majorBidi"/>
          <w:sz w:val="24"/>
          <w:szCs w:val="24"/>
          <w:lang w:bidi="ar-LB"/>
        </w:rPr>
        <w:t>User interface</w:t>
      </w:r>
      <w:r w:rsidRPr="00C044BC">
        <w:rPr>
          <w:rFonts w:asciiTheme="majorBidi" w:hAnsiTheme="majorBidi" w:cstheme="majorBidi"/>
          <w:sz w:val="24"/>
          <w:szCs w:val="24"/>
          <w:rtl/>
          <w:lang w:bidi="ar-LB"/>
        </w:rPr>
        <w:t xml:space="preserve">) بواسطة ال </w:t>
      </w:r>
      <w:r w:rsidRPr="00C044BC">
        <w:rPr>
          <w:rFonts w:asciiTheme="majorBidi" w:hAnsiTheme="majorBidi" w:cstheme="majorBidi"/>
          <w:sz w:val="24"/>
          <w:szCs w:val="24"/>
          <w:lang w:bidi="ar-LB"/>
        </w:rPr>
        <w:t>Modbus</w:t>
      </w:r>
      <w:r w:rsidRPr="00C044BC">
        <w:rPr>
          <w:rFonts w:asciiTheme="majorBidi" w:hAnsiTheme="majorBidi" w:cstheme="majorBidi"/>
          <w:sz w:val="24"/>
          <w:szCs w:val="24"/>
          <w:rtl/>
          <w:lang w:bidi="ar-LB"/>
        </w:rPr>
        <w:t xml:space="preserve"> على الشكل التالي:</w:t>
      </w:r>
    </w:p>
    <w:p w:rsidR="00483067" w:rsidRPr="00C044BC" w:rsidRDefault="00483067" w:rsidP="00027E60">
      <w:pPr>
        <w:pStyle w:val="ListParagraph"/>
        <w:ind w:left="724"/>
        <w:rPr>
          <w:rFonts w:asciiTheme="majorBidi" w:hAnsiTheme="majorBidi" w:cstheme="majorBidi"/>
          <w:sz w:val="24"/>
          <w:szCs w:val="24"/>
          <w:rtl/>
          <w:lang w:bidi="ar-LB"/>
        </w:rPr>
      </w:pPr>
      <w:r w:rsidRPr="00C044BC">
        <w:rPr>
          <w:rFonts w:asciiTheme="majorBidi" w:hAnsiTheme="majorBidi" w:cstheme="majorBidi"/>
          <w:sz w:val="24"/>
          <w:szCs w:val="24"/>
          <w:u w:val="single"/>
          <w:rtl/>
          <w:lang w:bidi="ar-LB"/>
        </w:rPr>
        <w:t xml:space="preserve">التحكم  بال </w:t>
      </w:r>
      <w:r w:rsidRPr="00C044BC">
        <w:rPr>
          <w:rFonts w:asciiTheme="majorBidi" w:hAnsiTheme="majorBidi" w:cstheme="majorBidi"/>
          <w:sz w:val="24"/>
          <w:szCs w:val="24"/>
          <w:u w:val="single"/>
          <w:lang w:bidi="ar-LB"/>
        </w:rPr>
        <w:t>“</w:t>
      </w:r>
      <w:r w:rsidRPr="00C044BC">
        <w:rPr>
          <w:rFonts w:asciiTheme="majorBidi" w:hAnsiTheme="majorBidi" w:cstheme="majorBidi"/>
          <w:sz w:val="24"/>
          <w:szCs w:val="24"/>
          <w:u w:val="single"/>
        </w:rPr>
        <w:t>Electro filer panel”</w:t>
      </w:r>
      <w:r w:rsidRPr="00C044BC">
        <w:rPr>
          <w:rFonts w:asciiTheme="majorBidi" w:hAnsiTheme="majorBidi" w:cstheme="majorBidi"/>
          <w:sz w:val="24"/>
          <w:szCs w:val="24"/>
          <w:u w:val="single"/>
          <w:rtl/>
          <w:lang w:bidi="ar-LB"/>
        </w:rPr>
        <w:t xml:space="preserve"> </w:t>
      </w:r>
      <w:r w:rsidRPr="00C044BC">
        <w:rPr>
          <w:rFonts w:asciiTheme="majorBidi" w:hAnsiTheme="majorBidi" w:cstheme="majorBidi"/>
          <w:sz w:val="24"/>
          <w:szCs w:val="24"/>
          <w:rtl/>
          <w:lang w:bidi="ar-LB"/>
        </w:rPr>
        <w:t xml:space="preserve"> : ارسال "1"</w:t>
      </w:r>
      <w:r w:rsidRPr="00C044BC">
        <w:rPr>
          <w:rFonts w:asciiTheme="majorBidi" w:hAnsiTheme="majorBidi" w:cstheme="majorBidi"/>
          <w:sz w:val="24"/>
          <w:szCs w:val="24"/>
          <w:lang w:bidi="ar-LB"/>
        </w:rPr>
        <w:t xml:space="preserve"> </w:t>
      </w:r>
      <w:r w:rsidRPr="00C044BC">
        <w:rPr>
          <w:rFonts w:asciiTheme="majorBidi" w:hAnsiTheme="majorBidi" w:cstheme="majorBidi"/>
          <w:sz w:val="24"/>
          <w:szCs w:val="24"/>
          <w:rtl/>
          <w:lang w:bidi="ar-LB"/>
        </w:rPr>
        <w:t xml:space="preserve"> من </w:t>
      </w:r>
      <w:r w:rsidRPr="00C044BC">
        <w:rPr>
          <w:rFonts w:asciiTheme="majorBidi" w:hAnsiTheme="majorBidi" w:cstheme="majorBidi"/>
          <w:sz w:val="24"/>
          <w:szCs w:val="24"/>
          <w:lang w:bidi="ar-LB"/>
        </w:rPr>
        <w:t>(PC)</w:t>
      </w:r>
      <w:r w:rsidRPr="00C044BC">
        <w:rPr>
          <w:rFonts w:asciiTheme="majorBidi" w:hAnsiTheme="majorBidi" w:cstheme="majorBidi"/>
          <w:sz w:val="24"/>
          <w:szCs w:val="24"/>
          <w:rtl/>
          <w:lang w:bidi="ar-LB"/>
        </w:rPr>
        <w:t xml:space="preserve"> الى </w:t>
      </w:r>
      <w:r w:rsidRPr="00C044BC">
        <w:rPr>
          <w:rFonts w:asciiTheme="majorBidi" w:hAnsiTheme="majorBidi" w:cstheme="majorBidi"/>
          <w:sz w:val="24"/>
          <w:szCs w:val="24"/>
          <w:lang w:bidi="ar-LB"/>
        </w:rPr>
        <w:t>PLC-Y7,Extension</w:t>
      </w:r>
      <w:r w:rsidRPr="00C044BC">
        <w:rPr>
          <w:rFonts w:asciiTheme="majorBidi" w:hAnsiTheme="majorBidi" w:cstheme="majorBidi"/>
          <w:sz w:val="24"/>
          <w:szCs w:val="24"/>
          <w:rtl/>
          <w:lang w:bidi="ar-LB"/>
        </w:rPr>
        <w:t xml:space="preserve"> يؤدي الى تشغيل ال </w:t>
      </w:r>
      <w:r w:rsidRPr="00C044BC">
        <w:rPr>
          <w:rFonts w:asciiTheme="majorBidi" w:hAnsiTheme="majorBidi" w:cstheme="majorBidi"/>
          <w:sz w:val="24"/>
          <w:szCs w:val="24"/>
          <w:lang w:bidi="ar-LB"/>
        </w:rPr>
        <w:t xml:space="preserve">Relay2 </w:t>
      </w:r>
      <w:r w:rsidRPr="00C044BC">
        <w:rPr>
          <w:rFonts w:asciiTheme="majorBidi" w:hAnsiTheme="majorBidi" w:cstheme="majorBidi"/>
          <w:sz w:val="24"/>
          <w:szCs w:val="24"/>
          <w:rtl/>
          <w:lang w:bidi="ar-LB"/>
        </w:rPr>
        <w:t xml:space="preserve"> والذي بدوره يشغل ال </w:t>
      </w:r>
      <w:r w:rsidRPr="00C044BC">
        <w:rPr>
          <w:rFonts w:asciiTheme="majorBidi" w:hAnsiTheme="majorBidi" w:cstheme="majorBidi"/>
          <w:sz w:val="24"/>
          <w:szCs w:val="24"/>
          <w:lang w:bidi="ar-LB"/>
        </w:rPr>
        <w:t>“</w:t>
      </w:r>
      <w:r w:rsidRPr="00C044BC">
        <w:rPr>
          <w:rFonts w:asciiTheme="majorBidi" w:hAnsiTheme="majorBidi" w:cstheme="majorBidi"/>
          <w:sz w:val="24"/>
          <w:szCs w:val="24"/>
        </w:rPr>
        <w:t>Electro filer panel”</w:t>
      </w:r>
      <w:r w:rsidRPr="00C044BC">
        <w:rPr>
          <w:rFonts w:asciiTheme="majorBidi" w:hAnsiTheme="majorBidi" w:cstheme="majorBidi"/>
          <w:sz w:val="24"/>
          <w:szCs w:val="24"/>
          <w:rtl/>
          <w:lang w:bidi="ar-LB"/>
        </w:rPr>
        <w:t>.</w:t>
      </w:r>
    </w:p>
    <w:p w:rsidR="00483067" w:rsidRDefault="00483067" w:rsidP="00027E60">
      <w:pPr>
        <w:pStyle w:val="ListParagraph"/>
        <w:ind w:left="1260" w:hanging="536"/>
        <w:rPr>
          <w:rFonts w:asciiTheme="majorBidi" w:hAnsiTheme="majorBidi" w:cstheme="majorBidi"/>
          <w:sz w:val="24"/>
          <w:szCs w:val="24"/>
          <w:lang w:bidi="ar-LB"/>
        </w:rPr>
      </w:pPr>
      <w:r w:rsidRPr="00C044BC">
        <w:rPr>
          <w:rFonts w:asciiTheme="majorBidi" w:hAnsiTheme="majorBidi" w:cstheme="majorBidi"/>
          <w:sz w:val="24"/>
          <w:szCs w:val="24"/>
          <w:rtl/>
          <w:lang w:bidi="ar-LB"/>
        </w:rPr>
        <w:t xml:space="preserve">اما ارسال "0" الى </w:t>
      </w:r>
      <w:r w:rsidRPr="00C044BC">
        <w:rPr>
          <w:rFonts w:asciiTheme="majorBidi" w:hAnsiTheme="majorBidi" w:cstheme="majorBidi"/>
          <w:sz w:val="24"/>
          <w:szCs w:val="24"/>
          <w:lang w:bidi="ar-LB"/>
        </w:rPr>
        <w:t>Y7,Extension</w:t>
      </w:r>
      <w:r w:rsidRPr="00C044BC">
        <w:rPr>
          <w:rFonts w:asciiTheme="majorBidi" w:hAnsiTheme="majorBidi" w:cstheme="majorBidi"/>
          <w:sz w:val="24"/>
          <w:szCs w:val="24"/>
          <w:rtl/>
          <w:lang w:bidi="ar-LB"/>
        </w:rPr>
        <w:t xml:space="preserve"> يؤدي الى توقيف ال </w:t>
      </w:r>
      <w:r w:rsidRPr="00C044BC">
        <w:rPr>
          <w:rFonts w:asciiTheme="majorBidi" w:hAnsiTheme="majorBidi" w:cstheme="majorBidi"/>
          <w:sz w:val="24"/>
          <w:szCs w:val="24"/>
          <w:lang w:bidi="ar-LB"/>
        </w:rPr>
        <w:t>Relay 2</w:t>
      </w:r>
      <w:r w:rsidRPr="00C044BC">
        <w:rPr>
          <w:rFonts w:asciiTheme="majorBidi" w:hAnsiTheme="majorBidi" w:cstheme="majorBidi"/>
          <w:sz w:val="24"/>
          <w:szCs w:val="24"/>
          <w:rtl/>
          <w:lang w:bidi="ar-LB"/>
        </w:rPr>
        <w:t xml:space="preserve">  والذي بدوره يفصل ال</w:t>
      </w:r>
    </w:p>
    <w:p w:rsidR="00483067" w:rsidRPr="00C044BC" w:rsidRDefault="00483067" w:rsidP="00027E60">
      <w:pPr>
        <w:pStyle w:val="ListParagraph"/>
        <w:ind w:left="1260" w:hanging="536"/>
        <w:rPr>
          <w:rFonts w:asciiTheme="majorBidi" w:hAnsiTheme="majorBidi" w:cstheme="majorBidi"/>
          <w:sz w:val="24"/>
          <w:szCs w:val="24"/>
          <w:lang w:bidi="ar-LB"/>
        </w:rPr>
      </w:pPr>
      <w:r w:rsidRPr="00C044BC">
        <w:rPr>
          <w:rFonts w:asciiTheme="majorBidi" w:hAnsiTheme="majorBidi" w:cstheme="majorBidi"/>
          <w:sz w:val="24"/>
          <w:szCs w:val="24"/>
          <w:rtl/>
          <w:lang w:bidi="ar-LB"/>
        </w:rPr>
        <w:t xml:space="preserve"> </w:t>
      </w:r>
      <w:r w:rsidRPr="00C044BC">
        <w:rPr>
          <w:rFonts w:asciiTheme="majorBidi" w:hAnsiTheme="majorBidi" w:cstheme="majorBidi"/>
          <w:sz w:val="24"/>
          <w:szCs w:val="24"/>
          <w:lang w:bidi="ar-LB"/>
        </w:rPr>
        <w:t>“</w:t>
      </w:r>
      <w:r w:rsidRPr="00C044BC">
        <w:rPr>
          <w:rFonts w:asciiTheme="majorBidi" w:hAnsiTheme="majorBidi" w:cstheme="majorBidi"/>
          <w:sz w:val="24"/>
          <w:szCs w:val="24"/>
        </w:rPr>
        <w:t>Electro filer panel”</w:t>
      </w:r>
      <w:r w:rsidRPr="00C044BC">
        <w:rPr>
          <w:rFonts w:asciiTheme="majorBidi" w:hAnsiTheme="majorBidi" w:cstheme="majorBidi"/>
          <w:sz w:val="24"/>
          <w:szCs w:val="24"/>
          <w:rtl/>
          <w:lang w:bidi="ar-LB"/>
        </w:rPr>
        <w:t>.</w:t>
      </w:r>
    </w:p>
    <w:p w:rsidR="00483067" w:rsidRPr="00E46936" w:rsidRDefault="00483067" w:rsidP="00027E60">
      <w:pPr>
        <w:pStyle w:val="ListParagraph"/>
        <w:ind w:left="724"/>
        <w:rPr>
          <w:rFonts w:asciiTheme="majorBidi" w:hAnsiTheme="majorBidi" w:cstheme="majorBidi"/>
          <w:sz w:val="24"/>
          <w:szCs w:val="24"/>
          <w:rtl/>
          <w:lang w:bidi="ar-LB"/>
        </w:rPr>
      </w:pPr>
      <w:r w:rsidRPr="00C044BC">
        <w:rPr>
          <w:rFonts w:asciiTheme="majorBidi" w:hAnsiTheme="majorBidi" w:cstheme="majorBidi"/>
          <w:sz w:val="24"/>
          <w:szCs w:val="24"/>
          <w:u w:val="single"/>
          <w:rtl/>
          <w:lang w:bidi="ar-LB"/>
        </w:rPr>
        <w:t xml:space="preserve">مراقبة حالة ال </w:t>
      </w:r>
      <w:r w:rsidRPr="00C044BC">
        <w:rPr>
          <w:rFonts w:asciiTheme="majorBidi" w:hAnsiTheme="majorBidi" w:cstheme="majorBidi"/>
          <w:sz w:val="24"/>
          <w:szCs w:val="24"/>
          <w:u w:val="single"/>
          <w:lang w:bidi="ar-LB"/>
        </w:rPr>
        <w:t>“</w:t>
      </w:r>
      <w:r w:rsidRPr="00C044BC">
        <w:rPr>
          <w:rFonts w:asciiTheme="majorBidi" w:hAnsiTheme="majorBidi" w:cstheme="majorBidi"/>
          <w:sz w:val="24"/>
          <w:szCs w:val="24"/>
          <w:u w:val="single"/>
        </w:rPr>
        <w:t>Electro filer panel”</w:t>
      </w:r>
      <w:r w:rsidRPr="00C044BC">
        <w:rPr>
          <w:rFonts w:asciiTheme="majorBidi" w:hAnsiTheme="majorBidi" w:cstheme="majorBidi"/>
          <w:sz w:val="24"/>
          <w:szCs w:val="24"/>
          <w:u w:val="single"/>
          <w:rtl/>
          <w:lang w:bidi="ar-LB"/>
        </w:rPr>
        <w:t xml:space="preserve"> </w:t>
      </w:r>
      <w:r w:rsidRPr="00C044BC">
        <w:rPr>
          <w:rFonts w:asciiTheme="majorBidi" w:hAnsiTheme="majorBidi" w:cstheme="majorBidi"/>
          <w:sz w:val="24"/>
          <w:szCs w:val="24"/>
          <w:rtl/>
          <w:lang w:bidi="ar-LB"/>
        </w:rPr>
        <w:t xml:space="preserve"> : عند تشغيل ال </w:t>
      </w:r>
      <w:r w:rsidRPr="00C044BC">
        <w:rPr>
          <w:rFonts w:asciiTheme="majorBidi" w:hAnsiTheme="majorBidi" w:cstheme="majorBidi"/>
          <w:sz w:val="24"/>
          <w:szCs w:val="24"/>
          <w:lang w:bidi="ar-LB"/>
        </w:rPr>
        <w:t>Relay</w:t>
      </w:r>
      <w:r w:rsidRPr="00C044BC">
        <w:rPr>
          <w:rFonts w:asciiTheme="majorBidi" w:hAnsiTheme="majorBidi" w:cstheme="majorBidi"/>
          <w:sz w:val="24"/>
          <w:szCs w:val="24"/>
          <w:rtl/>
          <w:lang w:bidi="ar-LB"/>
        </w:rPr>
        <w:t xml:space="preserve"> تصبح </w:t>
      </w:r>
      <w:r w:rsidRPr="00C044BC">
        <w:rPr>
          <w:rFonts w:asciiTheme="majorBidi" w:hAnsiTheme="majorBidi" w:cstheme="majorBidi"/>
          <w:sz w:val="24"/>
          <w:szCs w:val="24"/>
          <w:lang w:bidi="ar-LB"/>
        </w:rPr>
        <w:t>PLC-X7,Extension = “1”</w:t>
      </w:r>
      <w:r w:rsidRPr="00C044BC">
        <w:rPr>
          <w:rFonts w:asciiTheme="majorBidi" w:hAnsiTheme="majorBidi" w:cstheme="majorBidi"/>
          <w:sz w:val="24"/>
          <w:szCs w:val="24"/>
          <w:rtl/>
          <w:lang w:bidi="ar-LB"/>
        </w:rPr>
        <w:t xml:space="preserve"> وهي تعني ان </w:t>
      </w:r>
      <w:r w:rsidRPr="00E46936">
        <w:rPr>
          <w:rFonts w:asciiTheme="majorBidi" w:hAnsiTheme="majorBidi" w:cstheme="majorBidi"/>
          <w:sz w:val="24"/>
          <w:szCs w:val="24"/>
          <w:rtl/>
          <w:lang w:bidi="ar-LB"/>
        </w:rPr>
        <w:t xml:space="preserve">ال </w:t>
      </w:r>
      <w:r w:rsidRPr="00E46936">
        <w:rPr>
          <w:rFonts w:asciiTheme="majorBidi" w:hAnsiTheme="majorBidi" w:cstheme="majorBidi"/>
          <w:sz w:val="24"/>
          <w:szCs w:val="24"/>
          <w:lang w:bidi="ar-LB"/>
        </w:rPr>
        <w:t>“</w:t>
      </w:r>
      <w:r w:rsidRPr="00E46936">
        <w:rPr>
          <w:rFonts w:asciiTheme="majorBidi" w:hAnsiTheme="majorBidi" w:cstheme="majorBidi"/>
          <w:sz w:val="24"/>
          <w:szCs w:val="24"/>
        </w:rPr>
        <w:t>Electro filer panel”</w:t>
      </w:r>
      <w:r w:rsidRPr="00E46936">
        <w:rPr>
          <w:rFonts w:asciiTheme="majorBidi" w:hAnsiTheme="majorBidi" w:cstheme="majorBidi"/>
          <w:sz w:val="24"/>
          <w:szCs w:val="24"/>
          <w:rtl/>
          <w:lang w:bidi="ar-LB"/>
        </w:rPr>
        <w:t xml:space="preserve"> موصول ليعمل.</w:t>
      </w:r>
    </w:p>
    <w:p w:rsidR="00483067" w:rsidRPr="00C044BC" w:rsidRDefault="00483067" w:rsidP="00027E60">
      <w:pPr>
        <w:pStyle w:val="ListParagraph"/>
        <w:ind w:left="724"/>
        <w:rPr>
          <w:rFonts w:asciiTheme="majorBidi" w:hAnsiTheme="majorBidi" w:cstheme="majorBidi"/>
          <w:sz w:val="24"/>
          <w:szCs w:val="24"/>
          <w:rtl/>
          <w:lang w:bidi="ar-LB"/>
        </w:rPr>
      </w:pPr>
      <w:r w:rsidRPr="00C044BC">
        <w:rPr>
          <w:rFonts w:asciiTheme="majorBidi" w:hAnsiTheme="majorBidi" w:cstheme="majorBidi"/>
          <w:sz w:val="24"/>
          <w:szCs w:val="24"/>
          <w:rtl/>
          <w:lang w:bidi="ar-LB"/>
        </w:rPr>
        <w:t xml:space="preserve">وعندما يكون ال </w:t>
      </w:r>
      <w:r w:rsidRPr="00C044BC">
        <w:rPr>
          <w:rFonts w:asciiTheme="majorBidi" w:hAnsiTheme="majorBidi" w:cstheme="majorBidi"/>
          <w:sz w:val="24"/>
          <w:szCs w:val="24"/>
          <w:lang w:bidi="ar-LB"/>
        </w:rPr>
        <w:t>Relay</w:t>
      </w:r>
      <w:r w:rsidRPr="00C044BC">
        <w:rPr>
          <w:rFonts w:asciiTheme="majorBidi" w:hAnsiTheme="majorBidi" w:cstheme="majorBidi"/>
          <w:sz w:val="24"/>
          <w:szCs w:val="24"/>
          <w:rtl/>
          <w:lang w:bidi="ar-LB"/>
        </w:rPr>
        <w:t xml:space="preserve"> مفصولة فتكون ال </w:t>
      </w:r>
      <w:r w:rsidRPr="00C044BC">
        <w:rPr>
          <w:rFonts w:asciiTheme="majorBidi" w:hAnsiTheme="majorBidi" w:cstheme="majorBidi"/>
          <w:sz w:val="24"/>
          <w:szCs w:val="24"/>
          <w:lang w:bidi="ar-LB"/>
        </w:rPr>
        <w:t>X7,Extension = “0”</w:t>
      </w:r>
      <w:r w:rsidRPr="00C044BC">
        <w:rPr>
          <w:rFonts w:asciiTheme="majorBidi" w:hAnsiTheme="majorBidi" w:cstheme="majorBidi"/>
          <w:sz w:val="24"/>
          <w:szCs w:val="24"/>
          <w:rtl/>
          <w:lang w:bidi="ar-LB"/>
        </w:rPr>
        <w:t xml:space="preserve"> وهي تعني ان ال </w:t>
      </w:r>
      <w:r w:rsidRPr="00C044BC">
        <w:rPr>
          <w:rFonts w:asciiTheme="majorBidi" w:hAnsiTheme="majorBidi" w:cstheme="majorBidi"/>
          <w:sz w:val="24"/>
          <w:szCs w:val="24"/>
          <w:lang w:bidi="ar-LB"/>
        </w:rPr>
        <w:t>“</w:t>
      </w:r>
      <w:r w:rsidRPr="00C044BC">
        <w:rPr>
          <w:rFonts w:asciiTheme="majorBidi" w:hAnsiTheme="majorBidi" w:cstheme="majorBidi"/>
          <w:sz w:val="24"/>
          <w:szCs w:val="24"/>
        </w:rPr>
        <w:t xml:space="preserve">Electro filer panel” </w:t>
      </w:r>
      <w:r w:rsidRPr="00C044BC">
        <w:rPr>
          <w:rFonts w:asciiTheme="majorBidi" w:hAnsiTheme="majorBidi" w:cstheme="majorBidi"/>
          <w:sz w:val="24"/>
          <w:szCs w:val="24"/>
          <w:rtl/>
        </w:rPr>
        <w:t xml:space="preserve"> </w:t>
      </w:r>
      <w:r w:rsidRPr="00C044BC">
        <w:rPr>
          <w:rFonts w:asciiTheme="majorBidi" w:hAnsiTheme="majorBidi" w:cstheme="majorBidi"/>
          <w:sz w:val="24"/>
          <w:szCs w:val="24"/>
          <w:rtl/>
          <w:lang w:bidi="ar-LB"/>
        </w:rPr>
        <w:t>مفصول ولا يعمل.</w:t>
      </w:r>
    </w:p>
    <w:p w:rsidR="00483067" w:rsidRPr="00E46936" w:rsidRDefault="00483067" w:rsidP="00027E60">
      <w:pPr>
        <w:pStyle w:val="Heading2"/>
        <w:bidi/>
        <w:ind w:left="680"/>
        <w:rPr>
          <w:lang w:bidi="ar-LB"/>
        </w:rPr>
      </w:pPr>
      <w:bookmarkStart w:id="59" w:name="_Toc102220922"/>
      <w:r w:rsidRPr="00027E60">
        <w:rPr>
          <w:noProof/>
          <w:lang w:val="en-US" w:eastAsia="en-US"/>
        </w:rPr>
        <w:drawing>
          <wp:anchor distT="0" distB="0" distL="114300" distR="114300" simplePos="0" relativeHeight="251682816" behindDoc="0" locked="0" layoutInCell="1" allowOverlap="1" wp14:anchorId="2DF73689" wp14:editId="7FF400E1">
            <wp:simplePos x="0" y="0"/>
            <wp:positionH relativeFrom="column">
              <wp:posOffset>4070350</wp:posOffset>
            </wp:positionH>
            <wp:positionV relativeFrom="paragraph">
              <wp:posOffset>319405</wp:posOffset>
            </wp:positionV>
            <wp:extent cx="1724025" cy="1634490"/>
            <wp:effectExtent l="0" t="0" r="9525" b="3810"/>
            <wp:wrapNone/>
            <wp:docPr id="18467" name="Picture 18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724025" cy="16344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27E60">
        <w:rPr>
          <w:rtl/>
        </w:rPr>
        <w:t>توصيل</w:t>
      </w:r>
      <w:r w:rsidRPr="00E46936">
        <w:rPr>
          <w:rtl/>
          <w:lang w:bidi="ar-LB"/>
        </w:rPr>
        <w:t xml:space="preserve"> ال </w:t>
      </w:r>
      <w:r w:rsidRPr="00E46936">
        <w:rPr>
          <w:lang w:bidi="ar-LB"/>
        </w:rPr>
        <w:t xml:space="preserve"> “</w:t>
      </w:r>
      <w:r w:rsidRPr="00E46936">
        <w:t>Condenser Water Tank Pump”</w:t>
      </w:r>
      <w:r w:rsidRPr="00E46936">
        <w:rPr>
          <w:rtl/>
        </w:rPr>
        <w:t xml:space="preserve">مع </w:t>
      </w:r>
      <w:r w:rsidRPr="00E46936">
        <w:t>PLC</w:t>
      </w:r>
      <w:r w:rsidRPr="00E46936">
        <w:rPr>
          <w:rtl/>
          <w:lang w:bidi="ar-LB"/>
        </w:rPr>
        <w:t xml:space="preserve"> والتحكم بها من خلال الحاسوب (</w:t>
      </w:r>
      <w:r w:rsidRPr="00E46936">
        <w:rPr>
          <w:lang w:bidi="ar-LB"/>
        </w:rPr>
        <w:t>GUI</w:t>
      </w:r>
      <w:r w:rsidRPr="00E46936">
        <w:rPr>
          <w:rtl/>
          <w:lang w:bidi="ar-LB"/>
        </w:rPr>
        <w:t>)</w:t>
      </w:r>
      <w:bookmarkEnd w:id="59"/>
    </w:p>
    <w:p w:rsidR="00483067" w:rsidRPr="004E1614" w:rsidRDefault="00483067" w:rsidP="00483067">
      <w:pPr>
        <w:jc w:val="right"/>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tabs>
          <w:tab w:val="left" w:pos="6645"/>
        </w:tabs>
        <w:rPr>
          <w:rFonts w:asciiTheme="majorBidi" w:hAnsiTheme="majorBidi" w:cstheme="majorBidi"/>
          <w:lang w:val="en-US" w:eastAsia="en-US" w:bidi="ar-LB"/>
        </w:rPr>
      </w:pPr>
      <w:r w:rsidRPr="004E1614">
        <w:rPr>
          <w:rFonts w:asciiTheme="majorBidi" w:hAnsiTheme="majorBidi" w:cstheme="majorBidi"/>
          <w:lang w:val="en-US" w:eastAsia="en-US" w:bidi="ar-LB"/>
        </w:rPr>
        <w:tab/>
      </w:r>
    </w:p>
    <w:p w:rsidR="00483067" w:rsidRPr="004E1614" w:rsidRDefault="00483067" w:rsidP="00483067">
      <w:pPr>
        <w:tabs>
          <w:tab w:val="left" w:pos="6645"/>
        </w:tabs>
        <w:rPr>
          <w:rFonts w:asciiTheme="majorBidi" w:hAnsiTheme="majorBidi" w:cstheme="majorBidi"/>
          <w:lang w:val="en-US" w:eastAsia="en-US" w:bidi="ar-LB"/>
        </w:rPr>
      </w:pPr>
    </w:p>
    <w:p w:rsidR="00483067" w:rsidRPr="004E1614" w:rsidRDefault="00483067" w:rsidP="00483067">
      <w:pPr>
        <w:tabs>
          <w:tab w:val="left" w:pos="6645"/>
        </w:tabs>
        <w:rPr>
          <w:rFonts w:asciiTheme="majorBidi" w:hAnsiTheme="majorBidi" w:cstheme="majorBidi"/>
          <w:lang w:val="en-US" w:eastAsia="en-US" w:bidi="ar-LB"/>
        </w:rPr>
      </w:pPr>
    </w:p>
    <w:p w:rsidR="00483067" w:rsidRPr="004E1614" w:rsidRDefault="00483067" w:rsidP="00483067">
      <w:pPr>
        <w:tabs>
          <w:tab w:val="left" w:pos="6645"/>
        </w:tabs>
        <w:rPr>
          <w:rFonts w:asciiTheme="majorBidi" w:hAnsiTheme="majorBidi" w:cstheme="majorBidi"/>
          <w:lang w:val="en-US" w:eastAsia="en-US" w:bidi="ar-LB"/>
        </w:rPr>
      </w:pPr>
    </w:p>
    <w:p w:rsidR="00483067" w:rsidRPr="00E46936" w:rsidRDefault="00483067" w:rsidP="00027E60">
      <w:pPr>
        <w:pStyle w:val="Heading3"/>
        <w:bidi/>
        <w:rPr>
          <w:rFonts w:eastAsia="Wingdings-Regular"/>
          <w:lang w:val="en-US" w:bidi="ar-LB"/>
        </w:rPr>
      </w:pPr>
      <w:bookmarkStart w:id="60" w:name="_Toc102220923"/>
      <w:r w:rsidRPr="00E46936">
        <w:rPr>
          <w:rFonts w:eastAsia="Wingdings-Regular"/>
          <w:rtl/>
          <w:lang w:val="en-US" w:bidi="ar-LB"/>
        </w:rPr>
        <w:lastRenderedPageBreak/>
        <w:t xml:space="preserve">طريقة </w:t>
      </w:r>
      <w:r w:rsidRPr="00027E60">
        <w:rPr>
          <w:rFonts w:eastAsia="Wingdings-Regular"/>
          <w:szCs w:val="22"/>
          <w:rtl/>
        </w:rPr>
        <w:t>توصيل</w:t>
      </w:r>
      <w:r w:rsidRPr="00E46936">
        <w:rPr>
          <w:rFonts w:eastAsia="Wingdings-Regular"/>
          <w:rtl/>
          <w:lang w:val="en-US" w:bidi="ar-LB"/>
        </w:rPr>
        <w:t xml:space="preserve"> ال </w:t>
      </w:r>
      <w:r w:rsidRPr="00E46936">
        <w:rPr>
          <w:lang w:val="en-US" w:bidi="ar-LB"/>
        </w:rPr>
        <w:t>“</w:t>
      </w:r>
      <w:r w:rsidRPr="00E46936">
        <w:rPr>
          <w:lang w:val="en-US"/>
        </w:rPr>
        <w:t>Condenser Pump”</w:t>
      </w:r>
      <w:r w:rsidRPr="00E46936">
        <w:rPr>
          <w:rtl/>
          <w:lang w:val="en-US" w:bidi="ar-LB"/>
        </w:rPr>
        <w:t xml:space="preserve"> </w:t>
      </w:r>
      <w:r w:rsidRPr="00E46936">
        <w:rPr>
          <w:rFonts w:eastAsia="Wingdings-Regular"/>
          <w:rtl/>
          <w:lang w:val="en-US" w:bidi="ar-LB"/>
        </w:rPr>
        <w:t xml:space="preserve">مع ال </w:t>
      </w:r>
      <w:r w:rsidRPr="00E46936">
        <w:rPr>
          <w:rFonts w:eastAsia="Wingdings-Regular"/>
          <w:lang w:val="en-US" w:bidi="ar-LB"/>
        </w:rPr>
        <w:t>PLC</w:t>
      </w:r>
      <w:bookmarkEnd w:id="60"/>
    </w:p>
    <w:p w:rsidR="00483067" w:rsidRPr="004E1614" w:rsidRDefault="00483067" w:rsidP="00483067">
      <w:pPr>
        <w:jc w:val="right"/>
        <w:rPr>
          <w:rFonts w:asciiTheme="majorBidi" w:hAnsiTheme="majorBidi" w:cstheme="majorBidi"/>
          <w:lang w:val="en-US" w:eastAsia="en-US" w:bidi="ar-LB"/>
        </w:rPr>
      </w:pPr>
      <w:r>
        <w:rPr>
          <w:noProof/>
          <w:lang w:val="en-US" w:eastAsia="en-US"/>
        </w:rPr>
        <mc:AlternateContent>
          <mc:Choice Requires="wpg">
            <w:drawing>
              <wp:anchor distT="0" distB="0" distL="114300" distR="114300" simplePos="0" relativeHeight="251681792" behindDoc="0" locked="0" layoutInCell="1" allowOverlap="1" wp14:anchorId="4ED2B325" wp14:editId="042F7294">
                <wp:simplePos x="0" y="0"/>
                <wp:positionH relativeFrom="column">
                  <wp:posOffset>3267075</wp:posOffset>
                </wp:positionH>
                <wp:positionV relativeFrom="paragraph">
                  <wp:posOffset>81280</wp:posOffset>
                </wp:positionV>
                <wp:extent cx="2633345" cy="1872615"/>
                <wp:effectExtent l="0" t="0" r="14605" b="13335"/>
                <wp:wrapNone/>
                <wp:docPr id="18580" name="Group 184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33345" cy="1872615"/>
                          <a:chOff x="0" y="0"/>
                          <a:chExt cx="2757805" cy="1962150"/>
                        </a:xfrm>
                      </wpg:grpSpPr>
                      <wps:wsp>
                        <wps:cNvPr id="18581" name="Oval 18492"/>
                        <wps:cNvSpPr/>
                        <wps:spPr>
                          <a:xfrm>
                            <a:off x="2209800" y="1428750"/>
                            <a:ext cx="533400" cy="533400"/>
                          </a:xfrm>
                          <a:prstGeom prst="ellipse">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8582" name="Group 150703"/>
                        <wpg:cNvGrpSpPr>
                          <a:grpSpLocks/>
                        </wpg:cNvGrpSpPr>
                        <wpg:grpSpPr bwMode="auto">
                          <a:xfrm>
                            <a:off x="0" y="0"/>
                            <a:ext cx="2757805" cy="1489035"/>
                            <a:chOff x="86" y="3419"/>
                            <a:chExt cx="27584" cy="14899"/>
                          </a:xfrm>
                        </wpg:grpSpPr>
                        <wpg:grpSp>
                          <wpg:cNvPr id="18583" name="Group 150701"/>
                          <wpg:cNvGrpSpPr>
                            <a:grpSpLocks/>
                          </wpg:cNvGrpSpPr>
                          <wpg:grpSpPr bwMode="auto">
                            <a:xfrm>
                              <a:off x="86" y="5636"/>
                              <a:ext cx="22781" cy="11080"/>
                              <a:chOff x="86" y="5636"/>
                              <a:chExt cx="22781" cy="11080"/>
                            </a:xfrm>
                          </wpg:grpSpPr>
                          <pic:pic xmlns:pic="http://schemas.openxmlformats.org/drawingml/2006/picture">
                            <pic:nvPicPr>
                              <pic:cNvPr id="18584" name="Picture 150547"/>
                              <pic:cNvPicPr>
                                <a:picLocks noChangeAspect="1"/>
                              </pic:cNvPicPr>
                            </pic:nvPicPr>
                            <pic:blipFill rotWithShape="1">
                              <a:blip r:embed="rId21">
                                <a:extLst>
                                  <a:ext uri="{28A0092B-C50C-407E-A947-70E740481C1C}">
                                    <a14:useLocalDpi xmlns:a14="http://schemas.microsoft.com/office/drawing/2010/main" val="0"/>
                                  </a:ext>
                                </a:extLst>
                              </a:blip>
                              <a:srcRect t="50372"/>
                              <a:stretch/>
                            </pic:blipFill>
                            <pic:spPr bwMode="auto">
                              <a:xfrm>
                                <a:off x="86" y="5636"/>
                                <a:ext cx="6991" cy="11080"/>
                              </a:xfrm>
                              <a:prstGeom prst="rect">
                                <a:avLst/>
                              </a:prstGeom>
                              <a:noFill/>
                              <a:extLst>
                                <a:ext uri="{909E8E84-426E-40DD-AFC4-6F175D3DCCD1}">
                                  <a14:hiddenFill xmlns:a14="http://schemas.microsoft.com/office/drawing/2010/main">
                                    <a:solidFill>
                                      <a:srgbClr val="FFFFFF"/>
                                    </a:solidFill>
                                  </a14:hiddenFill>
                                </a:ext>
                              </a:extLst>
                            </pic:spPr>
                          </pic:pic>
                          <wps:wsp>
                            <wps:cNvPr id="18585" name="Straight Connector 150659"/>
                            <wps:cNvCnPr>
                              <a:cxnSpLocks noChangeShapeType="1"/>
                            </wps:cNvCnPr>
                            <wps:spPr bwMode="auto">
                              <a:xfrm flipH="1">
                                <a:off x="6679" y="15709"/>
                                <a:ext cx="16188"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586" name="Straight Connector 150663"/>
                            <wps:cNvCnPr>
                              <a:cxnSpLocks noChangeShapeType="1"/>
                            </wps:cNvCnPr>
                            <wps:spPr bwMode="auto">
                              <a:xfrm flipH="1">
                                <a:off x="6679" y="12085"/>
                                <a:ext cx="457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grpSp>
                          <wpg:cNvPr id="18587" name="Group 150700"/>
                          <wpg:cNvGrpSpPr>
                            <a:grpSpLocks/>
                          </wpg:cNvGrpSpPr>
                          <wpg:grpSpPr bwMode="auto">
                            <a:xfrm>
                              <a:off x="20752" y="3419"/>
                              <a:ext cx="6918" cy="14843"/>
                              <a:chOff x="0" y="0"/>
                              <a:chExt cx="6917" cy="14843"/>
                            </a:xfrm>
                          </wpg:grpSpPr>
                          <wps:wsp>
                            <wps:cNvPr id="18588" name="Flowchart: Connector 150657"/>
                            <wps:cNvSpPr>
                              <a:spLocks noChangeArrowheads="1"/>
                            </wps:cNvSpPr>
                            <wps:spPr bwMode="auto">
                              <a:xfrm>
                                <a:off x="4945" y="14386"/>
                                <a:ext cx="457" cy="457"/>
                              </a:xfrm>
                              <a:prstGeom prst="flowChartConnector">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wpg:grpSp>
                            <wpg:cNvPr id="18589" name="Group 150696"/>
                            <wpg:cNvGrpSpPr>
                              <a:grpSpLocks/>
                            </wpg:cNvGrpSpPr>
                            <wpg:grpSpPr bwMode="auto">
                              <a:xfrm>
                                <a:off x="0" y="0"/>
                                <a:ext cx="6917" cy="14227"/>
                                <a:chOff x="0" y="0"/>
                                <a:chExt cx="6917" cy="14227"/>
                              </a:xfrm>
                            </wpg:grpSpPr>
                            <wps:wsp>
                              <wps:cNvPr id="18590" name="Rectangle 150577"/>
                              <wps:cNvSpPr>
                                <a:spLocks noChangeArrowheads="1"/>
                              </wps:cNvSpPr>
                              <wps:spPr bwMode="auto">
                                <a:xfrm>
                                  <a:off x="0" y="0"/>
                                  <a:ext cx="3416"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473A3D" w:rsidRDefault="00473A3D" w:rsidP="00483067">
                                    <w:pPr>
                                      <w:jc w:val="center"/>
                                      <w:rPr>
                                        <w:rFonts w:asciiTheme="majorBidi" w:hAnsiTheme="majorBidi" w:cstheme="majorBidi"/>
                                        <w:sz w:val="20"/>
                                        <w:szCs w:val="20"/>
                                        <w:lang w:val="en-US"/>
                                      </w:rPr>
                                    </w:pPr>
                                    <w:proofErr w:type="spellStart"/>
                                    <w:r>
                                      <w:rPr>
                                        <w:rFonts w:asciiTheme="majorBidi" w:hAnsiTheme="majorBidi" w:cstheme="majorBidi"/>
                                        <w:sz w:val="20"/>
                                        <w:szCs w:val="20"/>
                                        <w:lang w:val="en-US"/>
                                      </w:rPr>
                                      <w:t>PhH</w:t>
                                    </w:r>
                                    <w:proofErr w:type="spellEnd"/>
                                  </w:p>
                                </w:txbxContent>
                              </wps:txbx>
                              <wps:bodyPr rot="0" vert="horz" wrap="square" lIns="91440" tIns="45720" rIns="91440" bIns="45720" anchor="ctr" anchorCtr="0" upright="1">
                                <a:noAutofit/>
                              </wps:bodyPr>
                            </wps:wsp>
                            <wps:wsp>
                              <wps:cNvPr id="18591" name="Rectangle 150579"/>
                              <wps:cNvSpPr>
                                <a:spLocks noChangeArrowheads="1"/>
                              </wps:cNvSpPr>
                              <wps:spPr bwMode="auto">
                                <a:xfrm>
                                  <a:off x="3498" y="0"/>
                                  <a:ext cx="3419" cy="2697"/>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473A3D" w:rsidRDefault="00473A3D"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wps:txbx>
                              <wps:bodyPr rot="0" vert="horz" wrap="square" lIns="91440" tIns="45720" rIns="91440" bIns="45720" anchor="ctr" anchorCtr="0" upright="1">
                                <a:noAutofit/>
                              </wps:bodyPr>
                            </wps:wsp>
                            <wps:wsp>
                              <wps:cNvPr id="18592" name="Straight Connector 150580"/>
                              <wps:cNvCnPr>
                                <a:cxnSpLocks noChangeShapeType="1"/>
                              </wps:cNvCnPr>
                              <wps:spPr bwMode="auto">
                                <a:xfrm>
                                  <a:off x="5265" y="2973"/>
                                  <a:ext cx="0" cy="11254"/>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593" name="Straight Connector 150662"/>
                              <wps:cNvCnPr>
                                <a:cxnSpLocks noChangeShapeType="1"/>
                              </wps:cNvCnPr>
                              <wps:spPr bwMode="auto">
                                <a:xfrm rot="16200000" flipH="1">
                                  <a:off x="158" y="4373"/>
                                  <a:ext cx="329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grpSp>
                        <wpg:grpSp>
                          <wpg:cNvPr id="18594" name="Group 150702"/>
                          <wpg:cNvGrpSpPr>
                            <a:grpSpLocks/>
                          </wpg:cNvGrpSpPr>
                          <wpg:grpSpPr bwMode="auto">
                            <a:xfrm>
                              <a:off x="11211" y="9382"/>
                              <a:ext cx="11860" cy="8936"/>
                              <a:chOff x="4532" y="0"/>
                              <a:chExt cx="11860" cy="8936"/>
                            </a:xfrm>
                          </wpg:grpSpPr>
                          <wps:wsp>
                            <wps:cNvPr id="18595" name="Straight Connector 150661"/>
                            <wps:cNvCnPr>
                              <a:cxnSpLocks noChangeShapeType="1"/>
                            </wps:cNvCnPr>
                            <wps:spPr bwMode="auto">
                              <a:xfrm rot="16200000" flipH="1">
                                <a:off x="15112" y="7656"/>
                                <a:ext cx="2560"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596" name="Straight Connector 150664"/>
                            <wps:cNvCnPr>
                              <a:cxnSpLocks noChangeShapeType="1"/>
                            </wps:cNvCnPr>
                            <wps:spPr bwMode="auto">
                              <a:xfrm rot="16200000" flipH="1">
                                <a:off x="14591" y="1280"/>
                                <a:ext cx="2559"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597" name="Straight Connector 150666"/>
                            <wps:cNvCnPr>
                              <a:cxnSpLocks noChangeShapeType="1"/>
                            </wps:cNvCnPr>
                            <wps:spPr bwMode="auto">
                              <a:xfrm flipH="1">
                                <a:off x="4532" y="2687"/>
                                <a:ext cx="11338"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grpSp>
                      <wps:wsp>
                        <wps:cNvPr id="18598" name="Flowchart: Connector 150657"/>
                        <wps:cNvSpPr>
                          <a:spLocks noChangeArrowheads="1"/>
                        </wps:cNvSpPr>
                        <wps:spPr bwMode="auto">
                          <a:xfrm>
                            <a:off x="2295525" y="1466850"/>
                            <a:ext cx="45085" cy="45085"/>
                          </a:xfrm>
                          <a:prstGeom prst="flowChartConnector">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4ED2B325" id="Group 18494" o:spid="_x0000_s1355" style="position:absolute;left:0;text-align:left;margin-left:257.25pt;margin-top:6.4pt;width:207.35pt;height:147.45pt;z-index:251681792;mso-width-relative:margin;mso-height-relative:margin" coordsize="27578,196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">
                <v:oval id="Oval 18492" o:spid="_x0000_s1356" style="position:absolute;left:22098;top:14287;width:5334;height:5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1or8QA&#10;AADeAAAADwAAAGRycy9kb3ducmV2LnhtbERPTWvCQBC9F/wPywje6iaCbZK6igiCll5MBK/T7DRJ&#10;k50N2VXTf98tFLzN433OajOaTtxocI1lBfE8AkFcWt1wpeBc7J8TEM4ja+wsk4IfcrBZT55WmGl7&#10;5xPdcl+JEMIuQwW1930mpStrMujmticO3JcdDPoAh0rqAe8h3HRyEUUv0mDDoaHGnnY1lW1+NQqq&#10;U+veF5iW35/pa37smuIjvRRKzabj9g2Ep9E/xP/ugw7zk2USw9874Qa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9aK/EAAAA3gAAAA8AAAAAAAAAAAAAAAAAmAIAAGRycy9k&#10;b3ducmV2LnhtbFBLBQYAAAAABAAEAPUAAACJAwAAAAA=&#10;" fillcolor="white [3201]" strokecolor="black [3200]" strokeweight="2pt"/>
                <v:group id="_x0000_s1357" style="position:absolute;width:27578;height:14890" coordorigin="86,3419" coordsize="27584,148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JHosQAAADeAAAA&#10;DwAAAAAAAAAAAAAAAACqAgAAZHJzL2Rvd25yZXYueG1sUEsFBgAAAAAEAAQA+gAAAJsDAAAAAA==&#10;">
                  <v:group id="Group 150701" o:spid="_x0000_s1358" style="position:absolute;left:86;top:5636;width:22781;height:11080" coordorigin="86,5636" coordsize="22781,1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7iOcQAAADeAAAADwAAAGRycy9kb3ducmV2LnhtbERPTYvCMBC9L/gfwgje&#10;1rSKS6lGEVHxIMLqwuJtaMa22ExKE9v6742wsLd5vM9ZrHpTiZYaV1pWEI8jEMSZ1SXnCn4uu88E&#10;hPPIGivLpOBJDlbLwccCU207/qb27HMRQtilqKDwvk6ldFlBBt3Y1sSBu9nGoA+wyaVusAvhppKT&#10;KPqSBksODQXWtCkou58fRsG+w249jbft8X7bPK+X2en3GJNSo2G/noPw1Pt/8Z/7oMP8ZJZM4f1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y7iOcQAAADeAAAA&#10;DwAAAAAAAAAAAAAAAACqAgAAZHJzL2Rvd25yZXYueG1sUEsFBgAAAAAEAAQA+gAAAJsDAAAAAA==&#10;">
                    <v:shape id="Picture 150547" o:spid="_x0000_s1359" type="#_x0000_t75" style="position:absolute;left:86;top:5636;width:6991;height:110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upbjEAAAA3gAAAA8AAABkcnMvZG93bnJldi54bWxET0uLwjAQvgv7H8IseBFNXXSp1SiLIPQk&#10;PvbgcWzGPraZlCar9d8bQfA2H99zFqvO1OJKrSstKxiPIhDEmdUl5wp+j5thDMJ5ZI21ZVJwJwer&#10;5UdvgYm2N97T9eBzEULYJaig8L5JpHRZQQbdyDbEgbvY1qAPsM2lbvEWwk0tv6LoWxosOTQU2NC6&#10;oOzv8G8UpFW1rY4DXbrNZTY4z+r0vktPSvU/u585CE+df4tf7lSH+fE0nsDznXCDXD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PupbjEAAAA3gAAAA8AAAAAAAAAAAAAAAAA&#10;nwIAAGRycy9kb3ducmV2LnhtbFBLBQYAAAAABAAEAPcAAACQAwAAAAA=&#10;">
                      <v:imagedata r:id="rId70" o:title="" croptop="33012f"/>
                      <v:path arrowok="t"/>
                    </v:shape>
                    <v:line id="Straight Connector 150659" o:spid="_x0000_s1360" style="position:absolute;flip:x;visibility:visible;mso-wrap-style:square" from="6679,15709" to="22867,1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6Xi8UAAADeAAAADwAAAGRycy9kb3ducmV2LnhtbERPTWvCQBC9F/wPywje6kbRkkZXKUWL&#10;FkS0vfQ2ZMckmp0Nu9sY/71bKHibx/uc+bIztWjJ+cqygtEwAUGcW11xoeD7a/2cgvABWWNtmRTc&#10;yMNy0XuaY6btlQ/UHkMhYgj7DBWUITSZlD4vyaAf2oY4cifrDIYIXSG1w2sMN7UcJ8mLNFhxbCix&#10;ofeS8svx1yiY7He1/jzv27apXrenyc+HW7FRatDv3mYgAnXhIf53b3Scn07TKfy9E2+Qi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B6Xi8UAAADeAAAADwAAAAAAAAAA&#10;AAAAAAChAgAAZHJzL2Rvd25yZXYueG1sUEsFBgAAAAAEAAQA+QAAAJMDAAAAAA==&#10;" strokecolor="black [3200]" strokeweight="1pt">
                      <v:stroke joinstyle="miter"/>
                    </v:line>
                    <v:line id="Straight Connector 150663" o:spid="_x0000_s1361" style="position:absolute;flip:x;visibility:visible;mso-wrap-style:square" from="6679,12085" to="11251,120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wJ/MUAAADeAAAADwAAAGRycy9kb3ducmV2LnhtbERPTWvCQBC9F/wPywje6kaxkkZXEdHS&#10;FkS0vfQ2ZMckmp0Nu9uY/ntXKHibx/uc+bIztWjJ+cqygtEwAUGcW11xoeD7a/ucgvABWWNtmRT8&#10;kYflovc0x0zbKx+oPYZCxBD2GSooQ2gyKX1ekkE/tA1x5E7WGQwRukJqh9cYbmo5TpKpNFhxbCix&#10;oXVJ+eX4axRM9rtaf573bdtUrx+nyc+b27BRatDvVjMQgbrwEP+733Wcn76kU7i/E2+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MwJ/MUAAADeAAAADwAAAAAAAAAA&#10;AAAAAAChAgAAZHJzL2Rvd25yZXYueG1sUEsFBgAAAAAEAAQA+QAAAJMDAAAAAA==&#10;" strokecolor="black [3200]" strokeweight="1pt">
                      <v:stroke joinstyle="miter"/>
                    </v:line>
                  </v:group>
                  <v:group id="Group 150700" o:spid="_x0000_s1362" style="position:absolute;left:20752;top:3419;width:6918;height:14843" coordsize="6917,148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gV5DrFAAAA3gAA&#10;AA8AAAAAAAAAAAAAAAAAqgIAAGRycy9kb3ducmV2LnhtbFBLBQYAAAAABAAEAPoAAACcAwAAAAA=&#10;">
                    <v:shape id="Flowchart: Connector 150657" o:spid="_x0000_s1363" type="#_x0000_t120" style="position:absolute;left:4945;top:14386;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gTD8YA&#10;AADeAAAADwAAAGRycy9kb3ducmV2LnhtbESPzU7DMAzH70i8Q2QkbixhwFSVZdOGVDHBZRs8gNWY&#10;pqxxSpNt3dvjAxI3W/5//DxfjqFTJxpSG9nC/cSAIq6ja7mx8PlR3RWgUkZ22EUmCxdKsFxcX82x&#10;dPHMOzrtc6MkhFOJFnzOfal1qj0FTJPYE8vtKw4Bs6xDo92AZwkPnZ4aM9MBW5YGjz29eKoP+2OQ&#10;kurnfXt8vLy9Hr5XbB42Pplqbe3tzbh6BpVpzP/iP/fGCX7xVAivvCMz6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OgTD8YAAADeAAAADwAAAAAAAAAAAAAAAACYAgAAZHJz&#10;L2Rvd25yZXYueG1sUEsFBgAAAAAEAAQA9QAAAIsDAAAAAA==&#10;" fillcolor="black [3200]" strokecolor="black [1600]" strokeweight="1pt">
                      <v:stroke joinstyle="miter"/>
                    </v:shape>
                    <v:group id="Group 150696" o:spid="_x0000_s1364" style="position:absolute;width:6917;height:14227" coordsize="6917,14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bV08QAAADeAAAADwAAAGRycy9kb3ducmV2LnhtbERPTWvCQBC9F/wPywi9&#10;1U0US4yuIqKlBylUBfE2ZMckmJ0N2TWJ/74rCL3N433OYtWbSrTUuNKygngUgSDOrC45V3A67j4S&#10;EM4ja6wsk4IHOVgtB28LTLXt+Jfag89FCGGXooLC+zqV0mUFGXQjWxMH7mobgz7AJpe6wS6Em0qO&#10;o+hTGiw5NBRY06ag7Ha4GwVfHXbrSbxt97fr5nE5Tn/O+5iUeh/26zkIT73/F7/c3zrMT6bJD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sbV08QAAADeAAAA&#10;DwAAAAAAAAAAAAAAAACqAgAAZHJzL2Rvd25yZXYueG1sUEsFBgAAAAAEAAQA+gAAAJsDAAAAAA==&#10;">
                      <v:rect id="Rectangle 150577" o:spid="_x0000_s1365" style="position:absolute;width:3416;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eg6ccA&#10;AADeAAAADwAAAGRycy9kb3ducmV2LnhtbESPzU7DMBCE70i8g7VIXFDrUEQVQt2qQorEhUN/HmAb&#10;b52o8TqNTWrenj0gcdvVzs7Mt9pk36uJxtgFNvA8L0ARN8F27AwcD/WsBBUTssU+MBn4oQib9f3d&#10;CisbbryjaZ+cEhOOFRpoUxoqrWPTksc4DwOx3M5h9JhkHZ22I97E3Pd6URRL7bFjSWhxoI+Wmsv+&#10;2xs4uUv/9ZLy4VxOp+m6e6oXLtfGPD7k7TuoRDn9i/++P63UL1/fBEBwZAa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pHoOnHAAAA3gAAAA8AAAAAAAAAAAAAAAAAmAIAAGRy&#10;cy9kb3ducmV2LnhtbFBLBQYAAAAABAAEAPUAAACMAwAAAAA=&#10;" fillcolor="white [3212]" strokecolor="black [3200]" strokeweight=".5pt">
                        <v:textbox>
                          <w:txbxContent>
                            <w:p w:rsidR="00473A3D" w:rsidRDefault="00473A3D" w:rsidP="00483067">
                              <w:pPr>
                                <w:jc w:val="center"/>
                                <w:rPr>
                                  <w:rFonts w:asciiTheme="majorBidi" w:hAnsiTheme="majorBidi" w:cstheme="majorBidi"/>
                                  <w:sz w:val="20"/>
                                  <w:szCs w:val="20"/>
                                  <w:lang w:val="en-US"/>
                                </w:rPr>
                              </w:pPr>
                              <w:proofErr w:type="spellStart"/>
                              <w:r>
                                <w:rPr>
                                  <w:rFonts w:asciiTheme="majorBidi" w:hAnsiTheme="majorBidi" w:cstheme="majorBidi"/>
                                  <w:sz w:val="20"/>
                                  <w:szCs w:val="20"/>
                                  <w:lang w:val="en-US"/>
                                </w:rPr>
                                <w:t>PhH</w:t>
                              </w:r>
                              <w:proofErr w:type="spellEnd"/>
                            </w:p>
                          </w:txbxContent>
                        </v:textbox>
                      </v:rect>
                      <v:rect id="Rectangle 150579" o:spid="_x0000_s1366" style="position:absolute;left:3498;width:3419;height:26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sFcsQA&#10;AADeAAAADwAAAGRycy9kb3ducmV2LnhtbERPzWoCMRC+F3yHMEIvRbNaKutqFCkseOnBnwcYN2N2&#10;cTNZN+mavr0pFHqbj+931ttoWzFQ7xvHCmbTDARx5XTDRsH5VE5yED4ga2wdk4If8rDdjF7WWGj3&#10;4AMNx2BECmFfoII6hK6Q0lc1WfRT1xEn7up6iyHB3kjd4yOF21bOs2whLTacGmrs6LOm6nb8tgou&#10;5tZ+vYd4uubDZbgf3sq5iaVSr+O4W4EIFMO/+M+912l+/rGcwe876Qa5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LBXLEAAAA3gAAAA8AAAAAAAAAAAAAAAAAmAIAAGRycy9k&#10;b3ducmV2LnhtbFBLBQYAAAAABAAEAPUAAACJAwAAAAA=&#10;" fillcolor="white [3212]" strokecolor="black [3200]" strokeweight=".5pt">
                        <v:textbox>
                          <w:txbxContent>
                            <w:p w:rsidR="00473A3D" w:rsidRDefault="00473A3D"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v:textbox>
                      </v:rect>
                      <v:line id="Straight Connector 150580" o:spid="_x0000_s1367" style="position:absolute;visibility:visible;mso-wrap-style:square" from="5265,2973" to="5265,14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zL1cQAAADeAAAADwAAAGRycy9kb3ducmV2LnhtbERPTWvCQBC9F/wPyxS81U0DBpO6hiII&#10;vRSstcXjmB2TYHY27K5J/PfdQqG3ebzPWZeT6cRAzreWFTwvEhDEldUt1wqOn7unFQgfkDV2lknB&#10;nTyUm9nDGgttR/6g4RBqEUPYF6igCaEvpPRVQwb9wvbEkbtYZzBE6GqpHY4x3HQyTZJMGmw5NjTY&#10;07ah6nq4GQVf9H11WZ7L3fl021/MMc+0fFdq/ji9voAINIV/8Z/7Tcf5q2Wewu878Qa5+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MvVxAAAAN4AAAAPAAAAAAAAAAAA&#10;AAAAAKECAABkcnMvZG93bnJldi54bWxQSwUGAAAAAAQABAD5AAAAkgMAAAAA&#10;" strokecolor="black [3200]" strokeweight="1pt">
                        <v:stroke joinstyle="miter"/>
                      </v:line>
                      <v:line id="Straight Connector 150662" o:spid="_x0000_s1368" style="position:absolute;rotation:90;flip:x;visibility:visible;mso-wrap-style:square" from="158,4373" to="3450,43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MXvsQAAADeAAAADwAAAGRycy9kb3ducmV2LnhtbERP3WrCMBS+H/gO4Qx2N1MdG9oZpQiK&#10;eGW7PcChOUvKmpPaRNvt6c1A2N35+H7PajO6VlypD41nBbNpBoK49rpho+DzY/e8ABEissbWMyn4&#10;oQCb9eRhhbn2A5d0raIRKYRDjgpsjF0uZagtOQxT3xEn7sv3DmOCvZG6xyGFu1bOs+xNOmw4NVjs&#10;aGup/q4uTsGw/+2O1iwLU+KhrE/zsZidrVJPj2PxDiLSGP/Fd/dBp/mL1+UL/L2TbpDr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wxe+xAAAAN4AAAAPAAAAAAAAAAAA&#10;AAAAAKECAABkcnMvZG93bnJldi54bWxQSwUGAAAAAAQABAD5AAAAkgMAAAAA&#10;" strokecolor="black [3200]" strokeweight="1pt">
                        <v:stroke joinstyle="miter"/>
                      </v:line>
                    </v:group>
                  </v:group>
                  <v:group id="Group 150702" o:spid="_x0000_s1369" style="position:absolute;left:11211;top:9382;width:11860;height:8936" coordorigin="4532" coordsize="11860,89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7skMUAAADeAAAADwAAAGRycy9kb3ducmV2LnhtbERPS2vCQBC+C/6HZQRv&#10;dRNbRaOriLSlBxF8gHgbsmMSzM6G7JrEf98tFLzNx/ec5bozpWiodoVlBfEoAkGcWl1wpuB8+nqb&#10;gXAeWWNpmRQ8ycF61e8tMdG25QM1R5+JEMIuQQW591UipUtzMuhGtiIO3M3WBn2AdSZ1jW0IN6Uc&#10;R9FUGiw4NORY0Tan9H58GAXfLbab9/iz2d1v2+f1NNlfdjEpNRx0mwUIT51/if/dPzrMn03mH/D3&#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0e7JDFAAAA3gAA&#10;AA8AAAAAAAAAAAAAAAAAqgIAAGRycy9kb3ducmV2LnhtbFBLBQYAAAAABAAEAPoAAACcAwAAAAA=&#10;">
                    <v:line id="Straight Connector 150661" o:spid="_x0000_s1370" style="position:absolute;rotation:90;flip:x;visibility:visible;mso-wrap-style:square" from="15112,7656" to="17672,7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YqUcMAAADeAAAADwAAAGRycy9kb3ducmV2LnhtbERP3WrCMBS+H/gO4QjezVTBodUoZTAR&#10;r1a3Bzg0x6TYnNQm2urTL4PB7s7H93s2u8E14k5dqD0rmE0zEMSV1zUbBd9fH69LECEia2w8k4IH&#10;BdhtRy8bzLXvuaT7KRqRQjjkqMDG2OZShsqSwzD1LXHizr5zGBPsjNQd9incNXKeZW/SYc2pwWJL&#10;75aqy+nmFPT7Z3u0ZlWYEg9l9TkfitnVKjUZD8UaRKQh/ov/3Aed5i8XqwX8vpNukN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1mKlHDAAAA3gAAAA8AAAAAAAAAAAAA&#10;AAAAoQIAAGRycy9kb3ducmV2LnhtbFBLBQYAAAAABAAEAPkAAACRAwAAAAA=&#10;" strokecolor="black [3200]" strokeweight="1pt">
                      <v:stroke joinstyle="miter"/>
                    </v:line>
                    <v:line id="Straight Connector 150664" o:spid="_x0000_s1371" style="position:absolute;rotation:90;flip:x;visibility:visible;mso-wrap-style:square" from="14591,1280" to="17150,12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S0JsMAAADeAAAADwAAAGRycy9kb3ducmV2LnhtbERP3WrCMBS+H/gO4Qy8m2kFRTtjKYOJ&#10;7Gp1e4BDc5aUNSe1ibb69MtgsLvz8f2eXTm5TlxpCK1nBfkiA0HceN2yUfD58fq0AREissbOMym4&#10;UYByP3vYYaH9yDVdT9GIFMKhQAU2xr6QMjSWHIaF74kT9+UHhzHBwUg94JjCXSeXWbaWDltODRZ7&#10;erHUfJ8uTsF4uPdv1mwrU+Oxbt6XU5WfrVLzx6l6BhFpiv/iP/dRp/mb1XYNv++kG+T+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20tCbDAAAA3gAAAA8AAAAAAAAAAAAA&#10;AAAAoQIAAGRycy9kb3ducmV2LnhtbFBLBQYAAAAABAAEAPkAAACRAwAAAAA=&#10;" strokecolor="black [3200]" strokeweight="1pt">
                      <v:stroke joinstyle="miter"/>
                    </v:line>
                    <v:line id="Straight Connector 150666" o:spid="_x0000_s1372" style="position:absolute;flip:x;visibility:visible;mso-wrap-style:square" from="4532,2687" to="15870,2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k6usUAAADeAAAADwAAAGRycy9kb3ducmV2LnhtbERPTWvCQBC9C/0PyxS81U2LtRpdRYot&#10;Wiih6sXbkB2T1Oxs2N3G+O9doeBtHu9zZovO1KIl5yvLCp4HCQji3OqKCwX73cfTGIQPyBpry6Tg&#10;Qh4W84feDFNtz/xD7TYUIoawT1FBGUKTSunzkgz6gW2II3e0zmCI0BVSOzzHcFPLlyQZSYMVx4YS&#10;G3ovKT9t/4yCYfZd66/frG2barI5Dg+fbsVGqf5jt5yCCNSFu/jfvdZx/vh18ga3d+INcn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lk6usUAAADeAAAADwAAAAAAAAAA&#10;AAAAAAChAgAAZHJzL2Rvd25yZXYueG1sUEsFBgAAAAAEAAQA+QAAAJMDAAAAAA==&#10;" strokecolor="black [3200]" strokeweight="1pt">
                      <v:stroke joinstyle="miter"/>
                    </v:line>
                  </v:group>
                </v:group>
                <v:shape id="Flowchart: Connector 150657" o:spid="_x0000_s1373" type="#_x0000_t120" style="position:absolute;left:22955;top:14668;width:451;height:4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GF0sYA&#10;AADeAAAADwAAAGRycy9kb3ducmV2LnhtbESPzW7CMAzH75P2DpGRdhsJ+xIUAmKTqqHtsrE9gNWY&#10;ptA4XROgvP18mLSbLf8/fl6shtCqE/WpiWxhMjagiKvoGq4tfH+Vt1NQKSM7bCOThQslWC2vrxZY&#10;uHjmTzptc60khFOBFnzOXaF1qjwFTOPYEcttF/uAWda+1q7Hs4SHVt8Z86QDNiwNHjt68VQdtscg&#10;JeXP+8fx4fL2etiv2dxvfDLls7U3o2E9B5VpyP/iP/fGCf70cSa88o7M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GF0sYAAADeAAAADwAAAAAAAAAAAAAAAACYAgAAZHJz&#10;L2Rvd25yZXYueG1sUEsFBgAAAAAEAAQA9QAAAIsDAAAAAA==&#10;" fillcolor="black [3200]" strokecolor="black [1600]" strokeweight="1pt">
                  <v:stroke joinstyle="miter"/>
                </v:shape>
              </v:group>
            </w:pict>
          </mc:Fallback>
        </mc:AlternateContent>
      </w: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tabs>
          <w:tab w:val="left" w:pos="8775"/>
        </w:tabs>
        <w:rPr>
          <w:rFonts w:asciiTheme="majorBidi" w:hAnsiTheme="majorBidi" w:cstheme="majorBidi"/>
          <w:lang w:val="en-US" w:eastAsia="en-US" w:bidi="ar-LB"/>
        </w:rPr>
      </w:pPr>
      <w:r>
        <w:rPr>
          <w:noProof/>
          <w:lang w:val="en-US" w:eastAsia="en-US"/>
        </w:rPr>
        <mc:AlternateContent>
          <mc:Choice Requires="wps">
            <w:drawing>
              <wp:anchor distT="0" distB="0" distL="114300" distR="114300" simplePos="0" relativeHeight="251683840" behindDoc="0" locked="0" layoutInCell="1" allowOverlap="1" wp14:anchorId="2B4B4CF7" wp14:editId="02D4783A">
                <wp:simplePos x="0" y="0"/>
                <wp:positionH relativeFrom="margin">
                  <wp:posOffset>4781550</wp:posOffset>
                </wp:positionH>
                <wp:positionV relativeFrom="paragraph">
                  <wp:posOffset>96520</wp:posOffset>
                </wp:positionV>
                <wp:extent cx="733425" cy="340360"/>
                <wp:effectExtent l="0" t="0" r="0" b="2540"/>
                <wp:wrapNone/>
                <wp:docPr id="18579" name="Text Box 1506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340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Pr="008A6F9D" w:rsidRDefault="00473A3D" w:rsidP="00483067">
                            <w:pPr>
                              <w:rPr>
                                <w:rFonts w:asciiTheme="majorBidi" w:hAnsiTheme="majorBidi" w:cstheme="majorBidi"/>
                                <w:sz w:val="20"/>
                                <w:szCs w:val="20"/>
                                <w:lang w:val="en-US"/>
                              </w:rPr>
                            </w:pPr>
                            <w:r w:rsidRPr="008A6F9D">
                              <w:rPr>
                                <w:rFonts w:asciiTheme="majorBidi" w:hAnsiTheme="majorBidi" w:cstheme="majorBidi"/>
                                <w:sz w:val="28"/>
                                <w:szCs w:val="28"/>
                              </w:rPr>
                              <w:t xml:space="preserve"> Pump</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2B4B4CF7" id="Text Box 150683" o:spid="_x0000_s1374" type="#_x0000_t202" style="position:absolute;left:0;text-align:left;margin-left:376.5pt;margin-top:7.6pt;width:57.75pt;height:26.8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" filled="f" stroked="f" strokeweight=".5pt">
                <v:textbox>
                  <w:txbxContent>
                    <w:p w:rsidR="00473A3D" w:rsidRPr="008A6F9D" w:rsidRDefault="00473A3D" w:rsidP="00483067">
                      <w:pPr>
                        <w:rPr>
                          <w:rFonts w:asciiTheme="majorBidi" w:hAnsiTheme="majorBidi" w:cstheme="majorBidi"/>
                          <w:sz w:val="20"/>
                          <w:szCs w:val="20"/>
                          <w:lang w:val="en-US"/>
                        </w:rPr>
                      </w:pPr>
                      <w:r w:rsidRPr="008A6F9D">
                        <w:rPr>
                          <w:rFonts w:asciiTheme="majorBidi" w:hAnsiTheme="majorBidi" w:cstheme="majorBidi"/>
                          <w:sz w:val="28"/>
                          <w:szCs w:val="28"/>
                        </w:rPr>
                        <w:t xml:space="preserve"> Pump</w:t>
                      </w:r>
                    </w:p>
                  </w:txbxContent>
                </v:textbox>
                <w10:wrap anchorx="margin"/>
              </v:shape>
            </w:pict>
          </mc:Fallback>
        </mc:AlternateContent>
      </w:r>
      <w:r w:rsidRPr="004E1614">
        <w:rPr>
          <w:rFonts w:asciiTheme="majorBidi" w:hAnsiTheme="majorBidi" w:cstheme="majorBidi"/>
          <w:lang w:val="en-US" w:eastAsia="en-US" w:bidi="ar-LB"/>
        </w:rPr>
        <w:tab/>
      </w:r>
    </w:p>
    <w:p w:rsidR="00483067" w:rsidRPr="004E1614" w:rsidRDefault="00483067" w:rsidP="00483067">
      <w:pPr>
        <w:rPr>
          <w:rFonts w:asciiTheme="majorBidi" w:hAnsiTheme="majorBidi" w:cstheme="majorBidi"/>
          <w:lang w:val="en-US" w:eastAsia="en-US" w:bidi="ar-LB"/>
        </w:rPr>
      </w:pPr>
    </w:p>
    <w:p w:rsidR="00483067" w:rsidRPr="004E1614" w:rsidRDefault="00483067" w:rsidP="00483067">
      <w:pPr>
        <w:rPr>
          <w:rFonts w:asciiTheme="majorBidi" w:eastAsia="Wingdings-Regular" w:hAnsiTheme="majorBidi" w:cstheme="majorBidi"/>
          <w:sz w:val="28"/>
          <w:szCs w:val="28"/>
          <w:rtl/>
          <w:lang w:val="en-US" w:bidi="ar-LB"/>
        </w:rPr>
      </w:pPr>
    </w:p>
    <w:p w:rsidR="00483067" w:rsidRPr="00E46936" w:rsidRDefault="00483067" w:rsidP="00027E60">
      <w:pPr>
        <w:pStyle w:val="Heading3"/>
        <w:bidi/>
        <w:rPr>
          <w:rFonts w:eastAsia="Wingdings-Regular"/>
          <w:lang w:val="en-US" w:bidi="ar-LB"/>
        </w:rPr>
      </w:pPr>
      <w:bookmarkStart w:id="61" w:name="_Toc102220924"/>
      <w:r w:rsidRPr="00027E60">
        <w:rPr>
          <w:rFonts w:eastAsia="Wingdings-Regular"/>
          <w:szCs w:val="22"/>
          <w:rtl/>
        </w:rPr>
        <w:t>التحكم</w:t>
      </w:r>
      <w:r w:rsidRPr="00E46936">
        <w:rPr>
          <w:rFonts w:eastAsia="Wingdings-Regular"/>
          <w:rtl/>
          <w:lang w:val="en-US" w:bidi="ar-LB"/>
        </w:rPr>
        <w:t xml:space="preserve"> بال </w:t>
      </w:r>
      <w:r w:rsidRPr="00E46936">
        <w:rPr>
          <w:lang w:val="en-US" w:bidi="ar-LB"/>
        </w:rPr>
        <w:t>“</w:t>
      </w:r>
      <w:r w:rsidRPr="00E46936">
        <w:rPr>
          <w:lang w:val="en-US"/>
        </w:rPr>
        <w:t>Condenser Water Tank Pump”</w:t>
      </w:r>
      <w:bookmarkEnd w:id="61"/>
    </w:p>
    <w:p w:rsidR="00483067" w:rsidRPr="00E46936" w:rsidRDefault="00483067" w:rsidP="00483067">
      <w:pPr>
        <w:pStyle w:val="ListParagraph"/>
        <w:ind w:left="1350"/>
        <w:rPr>
          <w:rFonts w:asciiTheme="majorBidi" w:hAnsiTheme="majorBidi" w:cstheme="majorBidi"/>
          <w:sz w:val="24"/>
          <w:szCs w:val="24"/>
          <w:rtl/>
          <w:lang w:bidi="ar-LB"/>
        </w:rPr>
      </w:pPr>
      <w:r w:rsidRPr="00E46936">
        <w:rPr>
          <w:rFonts w:asciiTheme="majorBidi" w:eastAsia="Wingdings-Regular" w:hAnsiTheme="majorBidi" w:cstheme="majorBidi"/>
          <w:sz w:val="28"/>
          <w:szCs w:val="28"/>
          <w:rtl/>
          <w:lang w:bidi="ar-LB"/>
        </w:rPr>
        <w:t xml:space="preserve">يتم التحكم بال </w:t>
      </w:r>
      <w:r w:rsidRPr="00E46936">
        <w:rPr>
          <w:rFonts w:asciiTheme="majorBidi" w:eastAsia="Wingdings-Regular" w:hAnsiTheme="majorBidi" w:cstheme="majorBidi"/>
          <w:sz w:val="28"/>
          <w:szCs w:val="28"/>
          <w:lang w:bidi="ar-LB"/>
        </w:rPr>
        <w:t xml:space="preserve"> “</w:t>
      </w:r>
      <w:r w:rsidRPr="00E46936">
        <w:rPr>
          <w:rFonts w:asciiTheme="majorBidi" w:hAnsiTheme="majorBidi" w:cstheme="majorBidi"/>
          <w:sz w:val="24"/>
          <w:szCs w:val="24"/>
        </w:rPr>
        <w:t>Condenser pump”</w:t>
      </w:r>
      <w:r w:rsidRPr="00E46936">
        <w:rPr>
          <w:rFonts w:asciiTheme="majorBidi" w:hAnsiTheme="majorBidi" w:cstheme="majorBidi"/>
          <w:sz w:val="24"/>
          <w:szCs w:val="24"/>
          <w:rtl/>
        </w:rPr>
        <w:t xml:space="preserve"> بشكل </w:t>
      </w:r>
      <w:r w:rsidRPr="00E46936">
        <w:rPr>
          <w:rFonts w:asciiTheme="majorBidi" w:hAnsiTheme="majorBidi" w:cstheme="majorBidi"/>
          <w:sz w:val="24"/>
          <w:szCs w:val="24"/>
          <w:rtl/>
          <w:lang w:bidi="ar-LB"/>
        </w:rPr>
        <w:t xml:space="preserve">يدوي </w:t>
      </w:r>
      <w:r w:rsidRPr="00E46936">
        <w:rPr>
          <w:rFonts w:asciiTheme="majorBidi" w:hAnsiTheme="majorBidi" w:cstheme="majorBidi"/>
          <w:sz w:val="24"/>
          <w:szCs w:val="24"/>
          <w:lang w:bidi="ar-LB"/>
        </w:rPr>
        <w:t>“Manual”</w:t>
      </w:r>
      <w:r w:rsidRPr="00E46936">
        <w:rPr>
          <w:rFonts w:asciiTheme="majorBidi" w:hAnsiTheme="majorBidi" w:cstheme="majorBidi"/>
          <w:sz w:val="24"/>
          <w:szCs w:val="24"/>
          <w:rtl/>
          <w:lang w:bidi="ar-LB"/>
        </w:rPr>
        <w:t xml:space="preserve"> عن طريق الحاسوب</w:t>
      </w:r>
      <w:r w:rsidRPr="00E46936">
        <w:rPr>
          <w:rFonts w:asciiTheme="majorBidi" w:hAnsiTheme="majorBidi" w:cstheme="majorBidi"/>
          <w:sz w:val="24"/>
          <w:szCs w:val="24"/>
          <w:rtl/>
        </w:rPr>
        <w:t xml:space="preserve"> </w:t>
      </w:r>
      <w:r w:rsidRPr="00E46936">
        <w:rPr>
          <w:rFonts w:asciiTheme="majorBidi" w:hAnsiTheme="majorBidi" w:cstheme="majorBidi"/>
          <w:sz w:val="24"/>
          <w:szCs w:val="24"/>
          <w:rtl/>
          <w:lang w:bidi="ar-LB"/>
        </w:rPr>
        <w:t xml:space="preserve">بواسطة ال </w:t>
      </w:r>
      <w:r w:rsidRPr="00E46936">
        <w:rPr>
          <w:rFonts w:asciiTheme="majorBidi" w:hAnsiTheme="majorBidi" w:cstheme="majorBidi"/>
          <w:sz w:val="24"/>
          <w:szCs w:val="24"/>
          <w:lang w:bidi="ar-LB"/>
        </w:rPr>
        <w:t>Modbus</w:t>
      </w:r>
      <w:r w:rsidRPr="00E46936">
        <w:rPr>
          <w:rFonts w:asciiTheme="majorBidi" w:hAnsiTheme="majorBidi" w:cstheme="majorBidi"/>
          <w:sz w:val="24"/>
          <w:szCs w:val="24"/>
          <w:rtl/>
          <w:lang w:bidi="ar-LB"/>
        </w:rPr>
        <w:t xml:space="preserve"> </w:t>
      </w:r>
      <w:r w:rsidRPr="00E46936">
        <w:rPr>
          <w:rFonts w:asciiTheme="majorBidi" w:hAnsiTheme="majorBidi" w:cstheme="majorBidi"/>
          <w:sz w:val="24"/>
          <w:szCs w:val="24"/>
          <w:rtl/>
        </w:rPr>
        <w:t xml:space="preserve">من خلال </w:t>
      </w:r>
      <w:r w:rsidRPr="00E46936">
        <w:rPr>
          <w:rFonts w:asciiTheme="majorBidi" w:hAnsiTheme="majorBidi" w:cstheme="majorBidi"/>
          <w:sz w:val="24"/>
          <w:szCs w:val="24"/>
          <w:rtl/>
          <w:lang w:bidi="ar-LB"/>
        </w:rPr>
        <w:t xml:space="preserve"> </w:t>
      </w:r>
      <w:r w:rsidRPr="00E46936">
        <w:rPr>
          <w:rFonts w:asciiTheme="majorBidi" w:hAnsiTheme="majorBidi" w:cstheme="majorBidi"/>
          <w:sz w:val="24"/>
          <w:szCs w:val="24"/>
        </w:rPr>
        <w:t>Address PLC-Y5</w:t>
      </w:r>
      <w:r w:rsidRPr="00E46936">
        <w:rPr>
          <w:rFonts w:asciiTheme="majorBidi" w:hAnsiTheme="majorBidi" w:cstheme="majorBidi"/>
          <w:sz w:val="24"/>
          <w:szCs w:val="24"/>
          <w:rtl/>
        </w:rPr>
        <w:t xml:space="preserve"> (</w:t>
      </w:r>
      <w:r w:rsidRPr="00E46936">
        <w:rPr>
          <w:rFonts w:asciiTheme="majorBidi" w:hAnsiTheme="majorBidi" w:cstheme="majorBidi"/>
          <w:sz w:val="24"/>
          <w:szCs w:val="24"/>
          <w:rtl/>
          <w:lang w:bidi="ar-LB"/>
        </w:rPr>
        <w:t xml:space="preserve">عند </w:t>
      </w:r>
      <w:r w:rsidRPr="00E46936">
        <w:rPr>
          <w:rFonts w:asciiTheme="majorBidi" w:hAnsiTheme="majorBidi" w:cstheme="majorBidi"/>
          <w:sz w:val="24"/>
          <w:szCs w:val="24"/>
          <w:rtl/>
        </w:rPr>
        <w:t xml:space="preserve">ارسال </w:t>
      </w:r>
      <w:r w:rsidRPr="00E46936">
        <w:rPr>
          <w:rFonts w:asciiTheme="majorBidi" w:hAnsiTheme="majorBidi" w:cstheme="majorBidi"/>
          <w:sz w:val="24"/>
          <w:szCs w:val="24"/>
          <w:rtl/>
          <w:lang w:bidi="ar-LB"/>
        </w:rPr>
        <w:t xml:space="preserve"> </w:t>
      </w:r>
      <w:r w:rsidRPr="00E46936">
        <w:rPr>
          <w:rFonts w:asciiTheme="majorBidi" w:hAnsiTheme="majorBidi" w:cstheme="majorBidi"/>
          <w:sz w:val="24"/>
          <w:szCs w:val="24"/>
        </w:rPr>
        <w:t>“1”</w:t>
      </w:r>
      <w:r w:rsidRPr="00E46936">
        <w:rPr>
          <w:rFonts w:asciiTheme="majorBidi" w:hAnsiTheme="majorBidi" w:cstheme="majorBidi"/>
          <w:sz w:val="24"/>
          <w:szCs w:val="24"/>
          <w:rtl/>
        </w:rPr>
        <w:t xml:space="preserve"> </w:t>
      </w:r>
      <w:r w:rsidRPr="00E46936">
        <w:rPr>
          <w:rFonts w:asciiTheme="majorBidi" w:hAnsiTheme="majorBidi" w:cstheme="majorBidi"/>
          <w:sz w:val="24"/>
          <w:szCs w:val="24"/>
          <w:rtl/>
          <w:lang w:bidi="ar-LB"/>
        </w:rPr>
        <w:t xml:space="preserve">الى </w:t>
      </w:r>
      <w:r w:rsidRPr="00E46936">
        <w:rPr>
          <w:rFonts w:asciiTheme="majorBidi" w:hAnsiTheme="majorBidi" w:cstheme="majorBidi"/>
          <w:sz w:val="24"/>
          <w:szCs w:val="24"/>
          <w:lang w:bidi="ar-LB"/>
        </w:rPr>
        <w:t xml:space="preserve"> Y5</w:t>
      </w:r>
      <w:r w:rsidRPr="00E46936">
        <w:rPr>
          <w:rFonts w:asciiTheme="majorBidi" w:hAnsiTheme="majorBidi" w:cstheme="majorBidi"/>
          <w:sz w:val="24"/>
          <w:szCs w:val="24"/>
          <w:rtl/>
          <w:lang w:bidi="ar-LB"/>
        </w:rPr>
        <w:t xml:space="preserve"> فتصبح </w:t>
      </w:r>
      <w:r w:rsidRPr="00E46936">
        <w:rPr>
          <w:rFonts w:asciiTheme="majorBidi" w:hAnsiTheme="majorBidi" w:cstheme="majorBidi"/>
          <w:sz w:val="24"/>
          <w:szCs w:val="24"/>
          <w:lang w:bidi="ar-LB"/>
        </w:rPr>
        <w:t>Y5 ON</w:t>
      </w:r>
      <w:r w:rsidRPr="00E46936">
        <w:rPr>
          <w:rFonts w:asciiTheme="majorBidi" w:hAnsiTheme="majorBidi" w:cstheme="majorBidi"/>
          <w:sz w:val="24"/>
          <w:szCs w:val="24"/>
          <w:rtl/>
          <w:lang w:bidi="ar-LB"/>
        </w:rPr>
        <w:t xml:space="preserve"> فتعمل ال </w:t>
      </w:r>
      <w:r w:rsidRPr="00E46936">
        <w:rPr>
          <w:rFonts w:asciiTheme="majorBidi" w:hAnsiTheme="majorBidi" w:cstheme="majorBidi"/>
          <w:sz w:val="24"/>
          <w:szCs w:val="24"/>
        </w:rPr>
        <w:t>pump</w:t>
      </w:r>
      <w:r w:rsidRPr="00E46936">
        <w:rPr>
          <w:rFonts w:asciiTheme="majorBidi" w:hAnsiTheme="majorBidi" w:cstheme="majorBidi"/>
          <w:sz w:val="24"/>
          <w:szCs w:val="24"/>
          <w:rtl/>
        </w:rPr>
        <w:t xml:space="preserve"> اما عند ارسال "0" </w:t>
      </w:r>
      <w:r w:rsidRPr="00E46936">
        <w:rPr>
          <w:rFonts w:asciiTheme="majorBidi" w:hAnsiTheme="majorBidi" w:cstheme="majorBidi"/>
          <w:sz w:val="24"/>
          <w:szCs w:val="24"/>
          <w:rtl/>
          <w:lang w:bidi="ar-LB"/>
        </w:rPr>
        <w:t xml:space="preserve">الى </w:t>
      </w:r>
      <w:r w:rsidRPr="00E46936">
        <w:rPr>
          <w:rFonts w:asciiTheme="majorBidi" w:hAnsiTheme="majorBidi" w:cstheme="majorBidi"/>
          <w:sz w:val="24"/>
          <w:szCs w:val="24"/>
          <w:lang w:bidi="ar-LB"/>
        </w:rPr>
        <w:t>Y5</w:t>
      </w:r>
      <w:r w:rsidRPr="00E46936">
        <w:rPr>
          <w:rFonts w:asciiTheme="majorBidi" w:hAnsiTheme="majorBidi" w:cstheme="majorBidi"/>
          <w:sz w:val="24"/>
          <w:szCs w:val="24"/>
          <w:rtl/>
          <w:lang w:bidi="ar-LB"/>
        </w:rPr>
        <w:t xml:space="preserve"> فتصبح </w:t>
      </w:r>
      <w:r w:rsidRPr="00E46936">
        <w:rPr>
          <w:rFonts w:asciiTheme="majorBidi" w:hAnsiTheme="majorBidi" w:cstheme="majorBidi"/>
          <w:sz w:val="24"/>
          <w:szCs w:val="24"/>
          <w:lang w:bidi="ar-LB"/>
        </w:rPr>
        <w:t>Y5 OFF</w:t>
      </w:r>
      <w:r w:rsidRPr="00E46936">
        <w:rPr>
          <w:rFonts w:asciiTheme="majorBidi" w:hAnsiTheme="majorBidi" w:cstheme="majorBidi"/>
          <w:sz w:val="24"/>
          <w:szCs w:val="24"/>
          <w:rtl/>
          <w:lang w:bidi="ar-LB"/>
        </w:rPr>
        <w:t xml:space="preserve"> فتفصل ال </w:t>
      </w:r>
      <w:r w:rsidRPr="00E46936">
        <w:rPr>
          <w:rFonts w:asciiTheme="majorBidi" w:hAnsiTheme="majorBidi" w:cstheme="majorBidi"/>
          <w:sz w:val="24"/>
          <w:szCs w:val="24"/>
        </w:rPr>
        <w:t>pump</w:t>
      </w:r>
      <w:r w:rsidRPr="00E46936">
        <w:rPr>
          <w:rFonts w:asciiTheme="majorBidi" w:hAnsiTheme="majorBidi" w:cstheme="majorBidi"/>
          <w:sz w:val="24"/>
          <w:szCs w:val="24"/>
          <w:rtl/>
          <w:lang w:bidi="ar-LB"/>
        </w:rPr>
        <w:t xml:space="preserve">  </w:t>
      </w:r>
      <w:r w:rsidRPr="00E46936">
        <w:rPr>
          <w:rFonts w:asciiTheme="majorBidi" w:hAnsiTheme="majorBidi" w:cstheme="majorBidi"/>
          <w:sz w:val="24"/>
          <w:szCs w:val="24"/>
        </w:rPr>
        <w:t xml:space="preserve"> </w:t>
      </w:r>
      <w:r w:rsidRPr="00E46936">
        <w:rPr>
          <w:rFonts w:asciiTheme="majorBidi" w:hAnsiTheme="majorBidi" w:cstheme="majorBidi"/>
          <w:sz w:val="24"/>
          <w:szCs w:val="24"/>
          <w:rtl/>
        </w:rPr>
        <w:t xml:space="preserve">) </w:t>
      </w:r>
      <w:r w:rsidRPr="00E46936">
        <w:rPr>
          <w:rFonts w:asciiTheme="majorBidi" w:hAnsiTheme="majorBidi" w:cstheme="majorBidi"/>
          <w:sz w:val="24"/>
          <w:szCs w:val="24"/>
          <w:rtl/>
          <w:lang w:bidi="ar-LB"/>
        </w:rPr>
        <w:t>.</w:t>
      </w:r>
    </w:p>
    <w:p w:rsidR="00483067" w:rsidRDefault="00483067" w:rsidP="00483067">
      <w:pPr>
        <w:rPr>
          <w:rFonts w:asciiTheme="majorBidi" w:hAnsiTheme="majorBidi" w:cstheme="majorBidi"/>
          <w:sz w:val="16"/>
          <w:szCs w:val="16"/>
          <w:lang w:val="en-US" w:bidi="ar-LB"/>
        </w:rPr>
      </w:pPr>
    </w:p>
    <w:p w:rsidR="00483067" w:rsidRDefault="00483067" w:rsidP="00483067">
      <w:pPr>
        <w:rPr>
          <w:rFonts w:asciiTheme="majorBidi" w:hAnsiTheme="majorBidi" w:cstheme="majorBidi"/>
          <w:sz w:val="16"/>
          <w:szCs w:val="16"/>
          <w:lang w:val="en-US" w:bidi="ar-LB"/>
        </w:rPr>
      </w:pPr>
    </w:p>
    <w:p w:rsidR="00483067" w:rsidRPr="00E46936" w:rsidRDefault="00483067" w:rsidP="00027E60">
      <w:pPr>
        <w:pStyle w:val="Heading2"/>
        <w:bidi/>
        <w:ind w:left="680"/>
        <w:rPr>
          <w:rtl/>
          <w:lang w:bidi="ar-LB"/>
        </w:rPr>
      </w:pPr>
      <w:bookmarkStart w:id="62" w:name="_Toc102220925"/>
      <w:r w:rsidRPr="00027E60">
        <w:rPr>
          <w:szCs w:val="26"/>
          <w:rtl/>
        </w:rPr>
        <w:t>توصيل</w:t>
      </w:r>
      <w:r w:rsidRPr="00E46936">
        <w:rPr>
          <w:rtl/>
          <w:lang w:bidi="ar-LB"/>
        </w:rPr>
        <w:t xml:space="preserve"> ال </w:t>
      </w:r>
      <w:r w:rsidRPr="00E46936">
        <w:rPr>
          <w:lang w:bidi="ar-LB"/>
        </w:rPr>
        <w:t xml:space="preserve"> “</w:t>
      </w:r>
      <w:r w:rsidRPr="00E46936">
        <w:t>Water Steam Cycle Main Pump (3phase)”</w:t>
      </w:r>
      <w:r w:rsidRPr="00E46936">
        <w:rPr>
          <w:rtl/>
        </w:rPr>
        <w:t xml:space="preserve"> </w:t>
      </w:r>
      <w:r>
        <w:rPr>
          <w:rFonts w:hint="cs"/>
          <w:sz w:val="28"/>
          <w:rtl/>
        </w:rPr>
        <w:t>و</w:t>
      </w:r>
      <w:r w:rsidRPr="00E46936">
        <w:rPr>
          <w:sz w:val="28"/>
          <w:rtl/>
        </w:rPr>
        <w:t xml:space="preserve"> </w:t>
      </w:r>
      <w:r w:rsidRPr="00E46936">
        <w:rPr>
          <w:sz w:val="28"/>
        </w:rPr>
        <w:t>“Level Control Relay”</w:t>
      </w:r>
      <w:r w:rsidRPr="00E46936">
        <w:rPr>
          <w:sz w:val="28"/>
          <w:rtl/>
        </w:rPr>
        <w:t xml:space="preserve"> مع ال </w:t>
      </w:r>
      <w:r w:rsidRPr="00E46936">
        <w:rPr>
          <w:sz w:val="28"/>
        </w:rPr>
        <w:t>PLC</w:t>
      </w:r>
      <w:r w:rsidRPr="00E46936">
        <w:rPr>
          <w:sz w:val="28"/>
          <w:rtl/>
          <w:lang w:bidi="ar-LB"/>
        </w:rPr>
        <w:t xml:space="preserve"> والتحكم بهم</w:t>
      </w:r>
      <w:bookmarkEnd w:id="62"/>
    </w:p>
    <w:p w:rsidR="00483067" w:rsidRPr="004E1614" w:rsidRDefault="00483067" w:rsidP="00483067">
      <w:pPr>
        <w:pStyle w:val="ListParagraph"/>
        <w:bidi w:val="0"/>
        <w:rPr>
          <w:rFonts w:asciiTheme="majorBidi" w:hAnsiTheme="majorBidi" w:cstheme="majorBidi"/>
          <w:sz w:val="24"/>
          <w:szCs w:val="24"/>
          <w:u w:val="single"/>
          <w:lang w:bidi="ar-LB"/>
        </w:rPr>
      </w:pPr>
      <w:r w:rsidRPr="004E1614">
        <w:rPr>
          <w:rFonts w:asciiTheme="majorBidi" w:hAnsiTheme="majorBidi" w:cstheme="majorBidi"/>
          <w:sz w:val="24"/>
          <w:szCs w:val="24"/>
          <w:u w:val="single"/>
        </w:rPr>
        <w:t>Water Steam Cycle Main Pump (3phase)</w:t>
      </w:r>
    </w:p>
    <w:p w:rsidR="00483067" w:rsidRPr="004E1614" w:rsidRDefault="00483067" w:rsidP="00483067">
      <w:pPr>
        <w:pStyle w:val="ListParagraph"/>
        <w:rPr>
          <w:rFonts w:asciiTheme="majorBidi" w:hAnsiTheme="majorBidi" w:cstheme="majorBidi"/>
          <w:b/>
          <w:bCs/>
          <w:sz w:val="32"/>
          <w:szCs w:val="32"/>
          <w:lang w:bidi="ar-LB"/>
        </w:rPr>
      </w:pPr>
      <w:r w:rsidRPr="004E1614">
        <w:rPr>
          <w:rFonts w:asciiTheme="majorBidi" w:hAnsiTheme="majorBidi" w:cstheme="majorBidi"/>
          <w:b/>
          <w:bCs/>
          <w:noProof/>
          <w:sz w:val="32"/>
          <w:szCs w:val="32"/>
        </w:rPr>
        <w:drawing>
          <wp:anchor distT="0" distB="0" distL="114300" distR="114300" simplePos="0" relativeHeight="251684864" behindDoc="0" locked="0" layoutInCell="1" allowOverlap="1" wp14:anchorId="2C14EA0A" wp14:editId="3963587A">
            <wp:simplePos x="0" y="0"/>
            <wp:positionH relativeFrom="column">
              <wp:posOffset>737180</wp:posOffset>
            </wp:positionH>
            <wp:positionV relativeFrom="paragraph">
              <wp:posOffset>9635</wp:posOffset>
            </wp:positionV>
            <wp:extent cx="1179708" cy="2027583"/>
            <wp:effectExtent l="0" t="0" r="1905" b="0"/>
            <wp:wrapNone/>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24" cstate="print">
                      <a:extLst>
                        <a:ext uri="{28A0092B-C50C-407E-A947-70E740481C1C}">
                          <a14:useLocalDpi xmlns:a14="http://schemas.microsoft.com/office/drawing/2010/main" val="0"/>
                        </a:ext>
                      </a:extLst>
                    </a:blip>
                    <a:srcRect b="10484"/>
                    <a:stretch/>
                  </pic:blipFill>
                  <pic:spPr bwMode="auto">
                    <a:xfrm>
                      <a:off x="0" y="0"/>
                      <a:ext cx="1179708" cy="2027583"/>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4E1614">
        <w:rPr>
          <w:rFonts w:asciiTheme="majorBidi" w:hAnsiTheme="majorBidi" w:cstheme="majorBidi"/>
          <w:b/>
          <w:bCs/>
          <w:sz w:val="32"/>
          <w:szCs w:val="32"/>
          <w:lang w:bidi="ar-LB"/>
        </w:rPr>
        <w:br w:type="textWrapping" w:clear="all"/>
      </w:r>
    </w:p>
    <w:p w:rsidR="00483067" w:rsidRPr="004E1614" w:rsidRDefault="00483067" w:rsidP="00483067">
      <w:pPr>
        <w:pStyle w:val="ListParagraph"/>
        <w:rPr>
          <w:rFonts w:asciiTheme="majorBidi" w:hAnsiTheme="majorBidi" w:cstheme="majorBidi"/>
          <w:b/>
          <w:bCs/>
          <w:sz w:val="32"/>
          <w:szCs w:val="32"/>
          <w:lang w:bidi="ar-LB"/>
        </w:rPr>
      </w:pPr>
    </w:p>
    <w:p w:rsidR="00483067" w:rsidRPr="004E1614" w:rsidRDefault="00483067" w:rsidP="00483067">
      <w:pPr>
        <w:pStyle w:val="ListParagraph"/>
        <w:rPr>
          <w:rFonts w:asciiTheme="majorBidi" w:hAnsiTheme="majorBidi" w:cstheme="majorBidi"/>
          <w:b/>
          <w:bCs/>
          <w:sz w:val="32"/>
          <w:szCs w:val="32"/>
          <w:lang w:bidi="ar-LB"/>
        </w:rPr>
      </w:pPr>
    </w:p>
    <w:p w:rsidR="00483067" w:rsidRPr="004E1614" w:rsidRDefault="00483067" w:rsidP="00483067">
      <w:pPr>
        <w:pStyle w:val="ListParagraph"/>
        <w:rPr>
          <w:rFonts w:asciiTheme="majorBidi" w:hAnsiTheme="majorBidi" w:cstheme="majorBidi"/>
          <w:b/>
          <w:bCs/>
          <w:sz w:val="32"/>
          <w:szCs w:val="32"/>
          <w:lang w:bidi="ar-LB"/>
        </w:rPr>
      </w:pPr>
    </w:p>
    <w:p w:rsidR="00483067" w:rsidRPr="004E1614" w:rsidRDefault="00483067" w:rsidP="00483067">
      <w:pPr>
        <w:pStyle w:val="ListParagraph"/>
        <w:rPr>
          <w:rFonts w:asciiTheme="majorBidi" w:hAnsiTheme="majorBidi" w:cstheme="majorBidi"/>
          <w:b/>
          <w:bCs/>
          <w:sz w:val="32"/>
          <w:szCs w:val="32"/>
          <w:lang w:bidi="ar-LB"/>
        </w:rPr>
      </w:pPr>
    </w:p>
    <w:p w:rsidR="00483067" w:rsidRPr="004E1614" w:rsidRDefault="00483067" w:rsidP="00483067">
      <w:pPr>
        <w:pStyle w:val="ListParagraph"/>
        <w:rPr>
          <w:rFonts w:asciiTheme="majorBidi" w:hAnsiTheme="majorBidi" w:cstheme="majorBidi"/>
          <w:b/>
          <w:bCs/>
          <w:sz w:val="32"/>
          <w:szCs w:val="32"/>
          <w:lang w:bidi="ar-LB"/>
        </w:rPr>
      </w:pPr>
    </w:p>
    <w:p w:rsidR="00483067" w:rsidRPr="004E1614" w:rsidRDefault="00483067" w:rsidP="00483067">
      <w:pPr>
        <w:pStyle w:val="ListParagraph"/>
        <w:bidi w:val="0"/>
        <w:rPr>
          <w:rFonts w:asciiTheme="majorBidi" w:hAnsiTheme="majorBidi" w:cstheme="majorBidi"/>
          <w:sz w:val="24"/>
          <w:szCs w:val="24"/>
          <w:u w:val="single"/>
          <w:rtl/>
        </w:rPr>
      </w:pPr>
    </w:p>
    <w:p w:rsidR="00027E60" w:rsidRDefault="00027E60" w:rsidP="00483067">
      <w:pPr>
        <w:pStyle w:val="ListParagraph"/>
        <w:bidi w:val="0"/>
        <w:rPr>
          <w:rFonts w:asciiTheme="majorBidi" w:hAnsiTheme="majorBidi" w:cstheme="majorBidi"/>
          <w:sz w:val="24"/>
          <w:szCs w:val="24"/>
          <w:u w:val="single"/>
        </w:rPr>
      </w:pPr>
    </w:p>
    <w:p w:rsidR="00027E60" w:rsidRDefault="00027E60" w:rsidP="00027E60">
      <w:pPr>
        <w:pStyle w:val="ListParagraph"/>
        <w:bidi w:val="0"/>
        <w:rPr>
          <w:rFonts w:asciiTheme="majorBidi" w:hAnsiTheme="majorBidi" w:cstheme="majorBidi"/>
          <w:sz w:val="24"/>
          <w:szCs w:val="24"/>
          <w:u w:val="single"/>
        </w:rPr>
      </w:pPr>
    </w:p>
    <w:p w:rsidR="00027E60" w:rsidRDefault="00027E60" w:rsidP="00027E60">
      <w:pPr>
        <w:pStyle w:val="ListParagraph"/>
        <w:bidi w:val="0"/>
        <w:rPr>
          <w:rFonts w:asciiTheme="majorBidi" w:hAnsiTheme="majorBidi" w:cstheme="majorBidi"/>
          <w:sz w:val="24"/>
          <w:szCs w:val="24"/>
          <w:u w:val="single"/>
        </w:rPr>
      </w:pPr>
    </w:p>
    <w:p w:rsidR="00027E60" w:rsidRDefault="00027E60" w:rsidP="00027E60">
      <w:pPr>
        <w:pStyle w:val="ListParagraph"/>
        <w:bidi w:val="0"/>
        <w:rPr>
          <w:rFonts w:asciiTheme="majorBidi" w:hAnsiTheme="majorBidi" w:cstheme="majorBidi"/>
          <w:sz w:val="24"/>
          <w:szCs w:val="24"/>
          <w:u w:val="single"/>
        </w:rPr>
      </w:pPr>
    </w:p>
    <w:p w:rsidR="002751D4" w:rsidRDefault="002751D4" w:rsidP="002751D4">
      <w:pPr>
        <w:pStyle w:val="ListParagraph"/>
        <w:bidi w:val="0"/>
        <w:rPr>
          <w:rFonts w:asciiTheme="majorBidi" w:hAnsiTheme="majorBidi" w:cstheme="majorBidi"/>
          <w:sz w:val="24"/>
          <w:szCs w:val="24"/>
          <w:u w:val="single"/>
        </w:rPr>
      </w:pPr>
    </w:p>
    <w:p w:rsidR="00027E60" w:rsidRDefault="00027E60" w:rsidP="00027E60">
      <w:pPr>
        <w:pStyle w:val="ListParagraph"/>
        <w:bidi w:val="0"/>
        <w:rPr>
          <w:rFonts w:asciiTheme="majorBidi" w:hAnsiTheme="majorBidi" w:cstheme="majorBidi"/>
          <w:sz w:val="24"/>
          <w:szCs w:val="24"/>
          <w:u w:val="single"/>
        </w:rPr>
      </w:pPr>
    </w:p>
    <w:p w:rsidR="00027E60" w:rsidRDefault="00027E60" w:rsidP="00027E60">
      <w:pPr>
        <w:pStyle w:val="ListParagraph"/>
        <w:bidi w:val="0"/>
        <w:rPr>
          <w:rFonts w:asciiTheme="majorBidi" w:hAnsiTheme="majorBidi" w:cstheme="majorBidi"/>
          <w:sz w:val="24"/>
          <w:szCs w:val="24"/>
          <w:u w:val="single"/>
        </w:rPr>
      </w:pPr>
    </w:p>
    <w:p w:rsidR="00027E60" w:rsidRDefault="00027E60" w:rsidP="00027E60">
      <w:pPr>
        <w:pStyle w:val="ListParagraph"/>
        <w:bidi w:val="0"/>
        <w:rPr>
          <w:rFonts w:asciiTheme="majorBidi" w:hAnsiTheme="majorBidi" w:cstheme="majorBidi"/>
          <w:sz w:val="24"/>
          <w:szCs w:val="24"/>
          <w:u w:val="single"/>
        </w:rPr>
      </w:pPr>
    </w:p>
    <w:p w:rsidR="00027E60" w:rsidRDefault="00027E60" w:rsidP="00027E60">
      <w:pPr>
        <w:pStyle w:val="ListParagraph"/>
        <w:bidi w:val="0"/>
        <w:rPr>
          <w:rFonts w:asciiTheme="majorBidi" w:hAnsiTheme="majorBidi" w:cstheme="majorBidi"/>
          <w:sz w:val="24"/>
          <w:szCs w:val="24"/>
          <w:u w:val="single"/>
        </w:rPr>
      </w:pPr>
    </w:p>
    <w:p w:rsidR="00483067" w:rsidRPr="004E1614" w:rsidRDefault="00483067" w:rsidP="00027E60">
      <w:pPr>
        <w:pStyle w:val="ListParagraph"/>
        <w:bidi w:val="0"/>
        <w:rPr>
          <w:rFonts w:asciiTheme="majorBidi" w:hAnsiTheme="majorBidi" w:cstheme="majorBidi"/>
          <w:sz w:val="24"/>
          <w:szCs w:val="24"/>
          <w:u w:val="single"/>
        </w:rPr>
      </w:pPr>
      <w:r w:rsidRPr="004E1614">
        <w:rPr>
          <w:rFonts w:asciiTheme="majorBidi" w:hAnsiTheme="majorBidi" w:cstheme="majorBidi"/>
          <w:sz w:val="24"/>
          <w:szCs w:val="24"/>
          <w:u w:val="single"/>
        </w:rPr>
        <w:lastRenderedPageBreak/>
        <w:t>Level Control Relay (PNSA 230 100)</w:t>
      </w:r>
    </w:p>
    <w:p w:rsidR="00483067" w:rsidRPr="004E1614" w:rsidRDefault="00483067" w:rsidP="00483067">
      <w:pPr>
        <w:pStyle w:val="ListParagraph"/>
        <w:rPr>
          <w:rFonts w:asciiTheme="majorBidi" w:hAnsiTheme="majorBidi" w:cstheme="majorBidi"/>
          <w:b/>
          <w:bCs/>
          <w:sz w:val="32"/>
          <w:szCs w:val="32"/>
          <w:lang w:bidi="ar-LB"/>
        </w:rPr>
      </w:pPr>
      <w:r w:rsidRPr="004E1614">
        <w:rPr>
          <w:rFonts w:asciiTheme="majorBidi" w:hAnsiTheme="majorBidi" w:cstheme="majorBidi"/>
          <w:b/>
          <w:bCs/>
          <w:noProof/>
          <w:sz w:val="32"/>
          <w:szCs w:val="32"/>
        </w:rPr>
        <w:drawing>
          <wp:anchor distT="0" distB="0" distL="114300" distR="114300" simplePos="0" relativeHeight="251686912" behindDoc="0" locked="0" layoutInCell="1" allowOverlap="1" wp14:anchorId="33461ECE" wp14:editId="2418A08D">
            <wp:simplePos x="0" y="0"/>
            <wp:positionH relativeFrom="column">
              <wp:posOffset>856752</wp:posOffset>
            </wp:positionH>
            <wp:positionV relativeFrom="paragraph">
              <wp:posOffset>25317</wp:posOffset>
            </wp:positionV>
            <wp:extent cx="1176793" cy="2220222"/>
            <wp:effectExtent l="0" t="0" r="4445" b="8890"/>
            <wp:wrapNone/>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183015" cy="22319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E1614">
        <w:rPr>
          <w:rFonts w:asciiTheme="majorBidi" w:hAnsiTheme="majorBidi" w:cstheme="majorBidi"/>
          <w:b/>
          <w:bCs/>
          <w:noProof/>
          <w:sz w:val="32"/>
          <w:szCs w:val="32"/>
        </w:rPr>
        <w:drawing>
          <wp:anchor distT="0" distB="0" distL="114300" distR="114300" simplePos="0" relativeHeight="251685888" behindDoc="0" locked="0" layoutInCell="1" allowOverlap="1" wp14:anchorId="5FD40149" wp14:editId="634232F8">
            <wp:simplePos x="0" y="0"/>
            <wp:positionH relativeFrom="column">
              <wp:posOffset>2217445</wp:posOffset>
            </wp:positionH>
            <wp:positionV relativeFrom="paragraph">
              <wp:posOffset>183489</wp:posOffset>
            </wp:positionV>
            <wp:extent cx="1572768" cy="1890943"/>
            <wp:effectExtent l="0" t="0" r="8890" b="0"/>
            <wp:wrapNone/>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572768" cy="189094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83067" w:rsidRPr="004E1614" w:rsidRDefault="00483067" w:rsidP="00483067">
      <w:pPr>
        <w:pStyle w:val="ListParagraph"/>
        <w:rPr>
          <w:rFonts w:asciiTheme="majorBidi" w:hAnsiTheme="majorBidi" w:cstheme="majorBidi"/>
          <w:b/>
          <w:bCs/>
          <w:sz w:val="32"/>
          <w:szCs w:val="32"/>
          <w:lang w:bidi="ar-LB"/>
        </w:rPr>
      </w:pPr>
    </w:p>
    <w:p w:rsidR="00483067" w:rsidRPr="004E1614" w:rsidRDefault="00483067" w:rsidP="00483067">
      <w:pPr>
        <w:jc w:val="right"/>
        <w:rPr>
          <w:rFonts w:asciiTheme="majorBidi" w:hAnsiTheme="majorBidi" w:cstheme="majorBidi"/>
          <w:lang w:val="en-US" w:eastAsia="en-US"/>
        </w:rPr>
      </w:pPr>
    </w:p>
    <w:p w:rsidR="00483067" w:rsidRPr="004E1614" w:rsidRDefault="00483067" w:rsidP="00483067">
      <w:pPr>
        <w:tabs>
          <w:tab w:val="left" w:pos="9262"/>
        </w:tabs>
        <w:rPr>
          <w:rFonts w:asciiTheme="majorBidi" w:hAnsiTheme="majorBidi" w:cstheme="majorBidi"/>
          <w:lang w:val="en-US" w:eastAsia="en-US"/>
        </w:rPr>
      </w:pPr>
      <w:r w:rsidRPr="004E1614">
        <w:rPr>
          <w:rFonts w:asciiTheme="majorBidi" w:hAnsiTheme="majorBidi" w:cstheme="majorBidi"/>
          <w:lang w:val="en-US" w:eastAsia="en-US"/>
        </w:rPr>
        <w:tab/>
      </w:r>
    </w:p>
    <w:p w:rsidR="00483067" w:rsidRPr="004E1614" w:rsidRDefault="00483067" w:rsidP="00483067">
      <w:pPr>
        <w:rPr>
          <w:rFonts w:asciiTheme="majorBidi" w:hAnsiTheme="majorBidi" w:cstheme="majorBidi"/>
          <w:lang w:val="en-US" w:eastAsia="en-US"/>
        </w:rPr>
      </w:pPr>
    </w:p>
    <w:p w:rsidR="00483067" w:rsidRPr="004E1614" w:rsidRDefault="00483067" w:rsidP="00483067">
      <w:pPr>
        <w:rPr>
          <w:rFonts w:asciiTheme="majorBidi" w:hAnsiTheme="majorBidi" w:cstheme="majorBidi"/>
          <w:lang w:val="en-US" w:eastAsia="en-US"/>
        </w:rPr>
      </w:pPr>
    </w:p>
    <w:p w:rsidR="00483067" w:rsidRPr="004E1614" w:rsidRDefault="00483067" w:rsidP="00483067">
      <w:pPr>
        <w:rPr>
          <w:rFonts w:asciiTheme="majorBidi" w:hAnsiTheme="majorBidi" w:cstheme="majorBidi"/>
          <w:lang w:val="en-US" w:eastAsia="en-US"/>
        </w:rPr>
      </w:pPr>
    </w:p>
    <w:p w:rsidR="00483067" w:rsidRPr="004E1614" w:rsidRDefault="00483067" w:rsidP="00483067">
      <w:pPr>
        <w:rPr>
          <w:rFonts w:asciiTheme="majorBidi" w:hAnsiTheme="majorBidi" w:cstheme="majorBidi"/>
          <w:lang w:val="en-US" w:eastAsia="en-US"/>
        </w:rPr>
      </w:pPr>
    </w:p>
    <w:p w:rsidR="00483067" w:rsidRPr="004E1614" w:rsidRDefault="00483067" w:rsidP="00483067">
      <w:pPr>
        <w:tabs>
          <w:tab w:val="left" w:pos="1440"/>
        </w:tabs>
        <w:rPr>
          <w:rFonts w:asciiTheme="majorBidi" w:hAnsiTheme="majorBidi" w:cstheme="majorBidi"/>
          <w:lang w:val="en-US"/>
        </w:rPr>
      </w:pPr>
    </w:p>
    <w:p w:rsidR="00483067" w:rsidRPr="004E1614" w:rsidRDefault="00483067" w:rsidP="00483067">
      <w:pPr>
        <w:pStyle w:val="ListParagraph"/>
        <w:tabs>
          <w:tab w:val="left" w:pos="1440"/>
        </w:tabs>
        <w:bidi w:val="0"/>
        <w:ind w:left="904"/>
        <w:rPr>
          <w:rFonts w:asciiTheme="majorBidi" w:hAnsiTheme="majorBidi" w:cstheme="majorBidi"/>
          <w:sz w:val="24"/>
          <w:szCs w:val="40"/>
          <w:u w:val="single"/>
        </w:rPr>
      </w:pPr>
      <w:r w:rsidRPr="004E1614">
        <w:rPr>
          <w:rFonts w:asciiTheme="majorBidi" w:hAnsiTheme="majorBidi" w:cstheme="majorBidi"/>
          <w:sz w:val="24"/>
          <w:szCs w:val="40"/>
          <w:u w:val="single"/>
        </w:rPr>
        <w:t>Level sensors</w:t>
      </w:r>
    </w:p>
    <w:p w:rsidR="00483067" w:rsidRDefault="00483067" w:rsidP="00483067">
      <w:pPr>
        <w:pStyle w:val="ListParagraph"/>
        <w:bidi w:val="0"/>
        <w:rPr>
          <w:rFonts w:asciiTheme="majorBidi" w:hAnsiTheme="majorBidi" w:cstheme="majorBidi"/>
        </w:rPr>
      </w:pPr>
      <w:r w:rsidRPr="004E1614">
        <w:rPr>
          <w:rFonts w:asciiTheme="majorBidi" w:hAnsiTheme="majorBidi" w:cstheme="majorBidi"/>
          <w:noProof/>
        </w:rPr>
        <w:drawing>
          <wp:anchor distT="0" distB="0" distL="114300" distR="114300" simplePos="0" relativeHeight="251761664" behindDoc="0" locked="0" layoutInCell="1" allowOverlap="1" wp14:anchorId="7DAA520B" wp14:editId="0A1A7D2A">
            <wp:simplePos x="1144988" y="6209969"/>
            <wp:positionH relativeFrom="column">
              <wp:align>left</wp:align>
            </wp:positionH>
            <wp:positionV relativeFrom="paragraph">
              <wp:align>top</wp:align>
            </wp:positionV>
            <wp:extent cx="2375666" cy="1360627"/>
            <wp:effectExtent l="0" t="0" r="5715" b="0"/>
            <wp:wrapSquare wrapText="bothSides"/>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375666" cy="1360627"/>
                    </a:xfrm>
                    <a:prstGeom prst="rect">
                      <a:avLst/>
                    </a:prstGeom>
                    <a:noFill/>
                    <a:ln>
                      <a:noFill/>
                    </a:ln>
                  </pic:spPr>
                </pic:pic>
              </a:graphicData>
            </a:graphic>
          </wp:anchor>
        </w:drawing>
      </w:r>
    </w:p>
    <w:p w:rsidR="00483067" w:rsidRPr="00E46936" w:rsidRDefault="00483067" w:rsidP="00483067">
      <w:pPr>
        <w:rPr>
          <w:lang w:val="en-US" w:eastAsia="en-US"/>
        </w:rPr>
      </w:pPr>
    </w:p>
    <w:p w:rsidR="00483067" w:rsidRPr="00E46936" w:rsidRDefault="00483067" w:rsidP="00483067">
      <w:pPr>
        <w:rPr>
          <w:lang w:val="en-US" w:eastAsia="en-US"/>
        </w:rPr>
      </w:pPr>
    </w:p>
    <w:p w:rsidR="00483067" w:rsidRDefault="00483067" w:rsidP="00483067">
      <w:pPr>
        <w:pStyle w:val="ListParagraph"/>
        <w:bidi w:val="0"/>
        <w:rPr>
          <w:rFonts w:asciiTheme="majorBidi" w:hAnsiTheme="majorBidi" w:cstheme="majorBidi"/>
        </w:rPr>
      </w:pPr>
    </w:p>
    <w:p w:rsidR="00483067" w:rsidRPr="00E46936" w:rsidRDefault="00483067" w:rsidP="00483067">
      <w:pPr>
        <w:pStyle w:val="ListParagraph"/>
        <w:rPr>
          <w:rFonts w:asciiTheme="majorBidi" w:hAnsiTheme="majorBidi" w:cstheme="majorBidi"/>
          <w:sz w:val="24"/>
          <w:szCs w:val="24"/>
          <w:lang w:bidi="ar-LB"/>
        </w:rPr>
      </w:pPr>
    </w:p>
    <w:p w:rsidR="00483067" w:rsidRPr="00E46936" w:rsidRDefault="00483067" w:rsidP="00483067">
      <w:pPr>
        <w:pStyle w:val="ListParagraph"/>
        <w:rPr>
          <w:rFonts w:asciiTheme="majorBidi" w:hAnsiTheme="majorBidi" w:cstheme="majorBidi"/>
          <w:sz w:val="24"/>
          <w:szCs w:val="24"/>
          <w:lang w:bidi="ar-LB"/>
        </w:rPr>
      </w:pPr>
    </w:p>
    <w:p w:rsidR="00483067" w:rsidRPr="00E46936" w:rsidRDefault="00483067" w:rsidP="00483067">
      <w:pPr>
        <w:pStyle w:val="ListParagraph"/>
        <w:rPr>
          <w:rFonts w:asciiTheme="majorBidi" w:hAnsiTheme="majorBidi" w:cstheme="majorBidi"/>
          <w:sz w:val="24"/>
          <w:szCs w:val="24"/>
          <w:lang w:bidi="ar-LB"/>
        </w:rPr>
      </w:pPr>
    </w:p>
    <w:p w:rsidR="00483067" w:rsidRDefault="00483067" w:rsidP="00483067">
      <w:pPr>
        <w:pStyle w:val="ListParagraph"/>
        <w:rPr>
          <w:rFonts w:asciiTheme="majorBidi" w:hAnsiTheme="majorBidi" w:cstheme="majorBidi"/>
          <w:sz w:val="24"/>
          <w:szCs w:val="24"/>
          <w:rtl/>
          <w:lang w:bidi="ar-LB"/>
        </w:rPr>
      </w:pPr>
      <w:r w:rsidRPr="00E46936">
        <w:rPr>
          <w:rFonts w:asciiTheme="majorBidi" w:hAnsiTheme="majorBidi" w:cstheme="majorBidi"/>
          <w:sz w:val="24"/>
          <w:szCs w:val="24"/>
          <w:rtl/>
        </w:rPr>
        <w:t xml:space="preserve">الهدف من </w:t>
      </w:r>
      <w:r w:rsidRPr="00E46936">
        <w:rPr>
          <w:rFonts w:asciiTheme="majorBidi" w:hAnsiTheme="majorBidi" w:cstheme="majorBidi"/>
          <w:sz w:val="24"/>
          <w:szCs w:val="24"/>
        </w:rPr>
        <w:t>Level Control</w:t>
      </w:r>
      <w:r w:rsidRPr="00E46936">
        <w:rPr>
          <w:rFonts w:asciiTheme="majorBidi" w:hAnsiTheme="majorBidi" w:cstheme="majorBidi"/>
          <w:sz w:val="24"/>
          <w:szCs w:val="24"/>
          <w:rtl/>
          <w:lang w:bidi="ar-LB"/>
        </w:rPr>
        <w:t xml:space="preserve"> معرفة خزان ال </w:t>
      </w:r>
      <w:r w:rsidRPr="00E46936">
        <w:rPr>
          <w:rFonts w:asciiTheme="majorBidi" w:hAnsiTheme="majorBidi" w:cstheme="majorBidi"/>
          <w:sz w:val="24"/>
          <w:szCs w:val="24"/>
          <w:lang w:bidi="ar-LB"/>
        </w:rPr>
        <w:t>Boiler</w:t>
      </w:r>
      <w:r w:rsidRPr="00E46936">
        <w:rPr>
          <w:rFonts w:asciiTheme="majorBidi" w:hAnsiTheme="majorBidi" w:cstheme="majorBidi"/>
          <w:sz w:val="24"/>
          <w:szCs w:val="24"/>
          <w:rtl/>
          <w:lang w:bidi="ar-LB"/>
        </w:rPr>
        <w:t xml:space="preserve">  اذا كان ممتلأ او فارغ</w:t>
      </w:r>
      <w:r w:rsidRPr="00E46936">
        <w:rPr>
          <w:rFonts w:asciiTheme="majorBidi" w:hAnsiTheme="majorBidi" w:cstheme="majorBidi"/>
          <w:sz w:val="24"/>
          <w:szCs w:val="24"/>
          <w:lang w:bidi="ar-LB"/>
        </w:rPr>
        <w:t xml:space="preserve"> </w:t>
      </w:r>
      <w:r w:rsidRPr="00E46936">
        <w:rPr>
          <w:rFonts w:asciiTheme="majorBidi" w:hAnsiTheme="majorBidi" w:cstheme="majorBidi"/>
          <w:sz w:val="24"/>
          <w:szCs w:val="24"/>
          <w:rtl/>
          <w:lang w:bidi="ar-LB"/>
        </w:rPr>
        <w:t xml:space="preserve"> فاذا كان الخزان فارغ يتم تشغيل</w:t>
      </w:r>
    </w:p>
    <w:p w:rsidR="00483067" w:rsidRPr="004E1614" w:rsidRDefault="00483067" w:rsidP="00483067">
      <w:pPr>
        <w:pStyle w:val="ListParagraph"/>
        <w:rPr>
          <w:rFonts w:asciiTheme="majorBidi" w:hAnsiTheme="majorBidi" w:cstheme="majorBidi"/>
          <w:sz w:val="24"/>
          <w:szCs w:val="24"/>
          <w:rtl/>
          <w:lang w:bidi="ar-LB"/>
        </w:rPr>
      </w:pPr>
      <w:r w:rsidRPr="004E1614">
        <w:rPr>
          <w:rFonts w:asciiTheme="majorBidi" w:hAnsiTheme="majorBidi" w:cstheme="majorBidi"/>
          <w:sz w:val="24"/>
          <w:szCs w:val="24"/>
          <w:rtl/>
          <w:lang w:bidi="ar-LB"/>
        </w:rPr>
        <w:t xml:space="preserve"> ال </w:t>
      </w:r>
      <w:r w:rsidRPr="004E1614">
        <w:rPr>
          <w:rFonts w:asciiTheme="majorBidi" w:hAnsiTheme="majorBidi" w:cstheme="majorBidi"/>
          <w:sz w:val="24"/>
          <w:szCs w:val="24"/>
          <w:lang w:bidi="ar-LB"/>
        </w:rPr>
        <w:t xml:space="preserve"> “</w:t>
      </w:r>
      <w:r w:rsidRPr="004E1614">
        <w:rPr>
          <w:rFonts w:asciiTheme="majorBidi" w:hAnsiTheme="majorBidi" w:cstheme="majorBidi"/>
          <w:sz w:val="24"/>
          <w:szCs w:val="24"/>
        </w:rPr>
        <w:t>Water Steam Cycle Main Pump (3phase)”</w:t>
      </w:r>
      <w:r w:rsidRPr="004E1614">
        <w:rPr>
          <w:rFonts w:asciiTheme="majorBidi" w:hAnsiTheme="majorBidi" w:cstheme="majorBidi"/>
          <w:sz w:val="24"/>
          <w:szCs w:val="24"/>
          <w:rtl/>
          <w:lang w:bidi="ar-LB"/>
        </w:rPr>
        <w:t xml:space="preserve"> بشكل اوتوماتيكي لملأ خزان ال </w:t>
      </w:r>
      <w:r w:rsidRPr="004E1614">
        <w:rPr>
          <w:rFonts w:asciiTheme="majorBidi" w:hAnsiTheme="majorBidi" w:cstheme="majorBidi"/>
          <w:sz w:val="24"/>
          <w:szCs w:val="24"/>
          <w:lang w:bidi="ar-LB"/>
        </w:rPr>
        <w:t>Boiler</w:t>
      </w:r>
      <w:r w:rsidRPr="004E1614">
        <w:rPr>
          <w:rFonts w:asciiTheme="majorBidi" w:hAnsiTheme="majorBidi" w:cstheme="majorBidi"/>
          <w:sz w:val="24"/>
          <w:szCs w:val="24"/>
          <w:rtl/>
          <w:lang w:bidi="ar-LB"/>
        </w:rPr>
        <w:t xml:space="preserve"> بالماء حتى حدود </w:t>
      </w:r>
      <w:r w:rsidRPr="004E1614">
        <w:rPr>
          <w:rFonts w:asciiTheme="majorBidi" w:hAnsiTheme="majorBidi" w:cstheme="majorBidi"/>
          <w:sz w:val="24"/>
          <w:szCs w:val="24"/>
          <w:lang w:bidi="ar-LB"/>
        </w:rPr>
        <w:t>Level-Max</w:t>
      </w:r>
      <w:r w:rsidRPr="004E1614">
        <w:rPr>
          <w:rFonts w:asciiTheme="majorBidi" w:hAnsiTheme="majorBidi" w:cstheme="majorBidi"/>
          <w:sz w:val="24"/>
          <w:szCs w:val="24"/>
          <w:rtl/>
          <w:lang w:bidi="ar-LB"/>
        </w:rPr>
        <w:t xml:space="preserve">. </w:t>
      </w:r>
    </w:p>
    <w:p w:rsidR="00483067" w:rsidRPr="00027E60" w:rsidRDefault="00483067" w:rsidP="00027E60">
      <w:pPr>
        <w:pStyle w:val="Heading3"/>
        <w:bidi/>
        <w:rPr>
          <w:sz w:val="24"/>
          <w:szCs w:val="24"/>
          <w:lang w:val="en-US"/>
        </w:rPr>
      </w:pPr>
      <w:r w:rsidRPr="00027E60">
        <w:rPr>
          <w:sz w:val="24"/>
          <w:szCs w:val="24"/>
          <w:rtl/>
          <w:lang w:val="en-US" w:eastAsia="en-US" w:bidi="ar-LB"/>
        </w:rPr>
        <w:t xml:space="preserve"> </w:t>
      </w:r>
      <w:bookmarkStart w:id="63" w:name="_Toc102220926"/>
      <w:r w:rsidRPr="00027E60">
        <w:rPr>
          <w:sz w:val="24"/>
          <w:szCs w:val="24"/>
          <w:rtl/>
          <w:lang w:val="en-US" w:eastAsia="en-US" w:bidi="ar-LB"/>
        </w:rPr>
        <w:t xml:space="preserve">طريقة توصيل </w:t>
      </w:r>
      <w:r w:rsidRPr="00027E60">
        <w:rPr>
          <w:sz w:val="24"/>
          <w:szCs w:val="24"/>
          <w:lang w:val="en-US"/>
        </w:rPr>
        <w:t>“Level Control”</w:t>
      </w:r>
      <w:r w:rsidRPr="00027E60">
        <w:rPr>
          <w:sz w:val="24"/>
          <w:szCs w:val="24"/>
          <w:rtl/>
          <w:lang w:val="en-US"/>
        </w:rPr>
        <w:t xml:space="preserve"> مع ال </w:t>
      </w:r>
      <w:r w:rsidRPr="00027E60">
        <w:rPr>
          <w:sz w:val="24"/>
          <w:szCs w:val="24"/>
          <w:lang w:val="en-US"/>
        </w:rPr>
        <w:t>PLC</w:t>
      </w:r>
      <w:bookmarkEnd w:id="63"/>
      <w:r w:rsidRPr="00027E60">
        <w:rPr>
          <w:sz w:val="24"/>
          <w:szCs w:val="24"/>
          <w:lang w:val="en-US"/>
        </w:rPr>
        <w:t xml:space="preserve"> </w:t>
      </w:r>
    </w:p>
    <w:p w:rsidR="00483067" w:rsidRPr="004E1614" w:rsidRDefault="00483067" w:rsidP="00483067">
      <w:pPr>
        <w:rPr>
          <w:rFonts w:asciiTheme="majorBidi" w:hAnsiTheme="majorBidi" w:cstheme="majorBidi"/>
          <w:b/>
          <w:bCs/>
          <w:sz w:val="28"/>
          <w:szCs w:val="28"/>
          <w:u w:val="single"/>
          <w:lang w:val="en-US"/>
        </w:rPr>
      </w:pPr>
      <w:r>
        <w:rPr>
          <w:noProof/>
          <w:lang w:val="en-US" w:eastAsia="en-US"/>
        </w:rPr>
        <mc:AlternateContent>
          <mc:Choice Requires="wpg">
            <w:drawing>
              <wp:anchor distT="0" distB="0" distL="114300" distR="114300" simplePos="0" relativeHeight="251688960" behindDoc="0" locked="0" layoutInCell="1" allowOverlap="1" wp14:anchorId="35406FD4" wp14:editId="040EDB01">
                <wp:simplePos x="0" y="0"/>
                <wp:positionH relativeFrom="margin">
                  <wp:align>right</wp:align>
                </wp:positionH>
                <wp:positionV relativeFrom="paragraph">
                  <wp:posOffset>43180</wp:posOffset>
                </wp:positionV>
                <wp:extent cx="5164455" cy="2493010"/>
                <wp:effectExtent l="0" t="0" r="0" b="2540"/>
                <wp:wrapNone/>
                <wp:docPr id="18559" name="Group 185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64455" cy="2493010"/>
                          <a:chOff x="0" y="0"/>
                          <a:chExt cx="5164531" cy="2493315"/>
                        </a:xfrm>
                      </wpg:grpSpPr>
                      <wpg:grpSp>
                        <wpg:cNvPr id="18560" name="Group 2059"/>
                        <wpg:cNvGrpSpPr/>
                        <wpg:grpSpPr>
                          <a:xfrm>
                            <a:off x="0" y="0"/>
                            <a:ext cx="3244701" cy="2493315"/>
                            <a:chOff x="0" y="7315"/>
                            <a:chExt cx="3244701" cy="2493315"/>
                          </a:xfrm>
                        </wpg:grpSpPr>
                        <wpg:grpSp>
                          <wpg:cNvPr id="18561" name="Group 1012"/>
                          <wpg:cNvGrpSpPr/>
                          <wpg:grpSpPr>
                            <a:xfrm>
                              <a:off x="0" y="7315"/>
                              <a:ext cx="3244701" cy="2493315"/>
                              <a:chOff x="0" y="7618"/>
                              <a:chExt cx="3364230" cy="2596515"/>
                            </a:xfrm>
                          </wpg:grpSpPr>
                          <pic:pic xmlns:pic="http://schemas.openxmlformats.org/drawingml/2006/picture">
                            <pic:nvPicPr>
                              <pic:cNvPr id="18562" name="Picture 990"/>
                              <pic:cNvPicPr>
                                <a:picLocks noChangeAspect="1"/>
                              </pic:cNvPicPr>
                            </pic:nvPicPr>
                            <pic:blipFill rotWithShape="1">
                              <a:blip r:embed="rId128">
                                <a:extLst>
                                  <a:ext uri="{28A0092B-C50C-407E-A947-70E740481C1C}">
                                    <a14:useLocalDpi xmlns:a14="http://schemas.microsoft.com/office/drawing/2010/main" val="0"/>
                                  </a:ext>
                                </a:extLst>
                              </a:blip>
                              <a:srcRect t="9375" r="57197" b="23"/>
                              <a:stretch/>
                            </pic:blipFill>
                            <pic:spPr bwMode="auto">
                              <a:xfrm>
                                <a:off x="0" y="103491"/>
                                <a:ext cx="1850662" cy="2500642"/>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563" name="Picture 991"/>
                              <pic:cNvPicPr>
                                <a:picLocks noChangeAspect="1"/>
                              </pic:cNvPicPr>
                            </pic:nvPicPr>
                            <pic:blipFill rotWithShape="1">
                              <a:blip r:embed="rId128">
                                <a:extLst>
                                  <a:ext uri="{28A0092B-C50C-407E-A947-70E740481C1C}">
                                    <a14:useLocalDpi xmlns:a14="http://schemas.microsoft.com/office/drawing/2010/main" val="0"/>
                                  </a:ext>
                                </a:extLst>
                              </a:blip>
                              <a:srcRect r="22093" b="81227"/>
                              <a:stretch/>
                            </pic:blipFill>
                            <pic:spPr bwMode="auto">
                              <a:xfrm>
                                <a:off x="0" y="7618"/>
                                <a:ext cx="3364230" cy="517525"/>
                              </a:xfrm>
                              <a:prstGeom prst="rect">
                                <a:avLst/>
                              </a:prstGeom>
                              <a:noFill/>
                              <a:ln>
                                <a:noFill/>
                              </a:ln>
                              <a:extLst>
                                <a:ext uri="{53640926-AAD7-44D8-BBD7-CCE9431645EC}">
                                  <a14:shadowObscured xmlns:a14="http://schemas.microsoft.com/office/drawing/2010/main"/>
                                </a:ext>
                              </a:extLst>
                            </pic:spPr>
                          </pic:pic>
                        </wpg:grpSp>
                        <wpg:grpSp>
                          <wpg:cNvPr id="18564" name="Group 2058"/>
                          <wpg:cNvGrpSpPr/>
                          <wpg:grpSpPr>
                            <a:xfrm>
                              <a:off x="936346" y="1089965"/>
                              <a:ext cx="2004365" cy="965606"/>
                              <a:chOff x="0" y="0"/>
                              <a:chExt cx="2004365" cy="965606"/>
                            </a:xfrm>
                          </wpg:grpSpPr>
                          <wps:wsp>
                            <wps:cNvPr id="18565" name="Text Box 150683"/>
                            <wps:cNvSpPr txBox="1">
                              <a:spLocks noChangeArrowheads="1"/>
                            </wps:cNvSpPr>
                            <wps:spPr bwMode="auto">
                              <a:xfrm>
                                <a:off x="870509" y="614477"/>
                                <a:ext cx="1133856" cy="270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Pr="006C723A" w:rsidRDefault="00473A3D" w:rsidP="00483067">
                                  <w:pPr>
                                    <w:tabs>
                                      <w:tab w:val="left" w:pos="8041"/>
                                    </w:tabs>
                                    <w:rPr>
                                      <w:sz w:val="24"/>
                                      <w:szCs w:val="40"/>
                                      <w:lang w:val="en-US" w:eastAsia="en-US"/>
                                    </w:rPr>
                                  </w:pPr>
                                  <w:r w:rsidRPr="006C723A">
                                    <w:rPr>
                                      <w:rFonts w:asciiTheme="majorBidi" w:hAnsiTheme="majorBidi" w:cstheme="majorBidi"/>
                                      <w:sz w:val="32"/>
                                      <w:szCs w:val="32"/>
                                    </w:rPr>
                                    <w:t xml:space="preserve"> </w:t>
                                  </w:r>
                                  <w:r w:rsidRPr="006C723A">
                                    <w:rPr>
                                      <w:rFonts w:asciiTheme="majorBidi" w:hAnsiTheme="majorBidi" w:cstheme="majorBidi"/>
                                      <w:sz w:val="24"/>
                                      <w:szCs w:val="24"/>
                                    </w:rPr>
                                    <w:t>Level sensor</w:t>
                                  </w:r>
                                </w:p>
                                <w:p w:rsidR="00473A3D" w:rsidRPr="006C723A" w:rsidRDefault="00473A3D" w:rsidP="00483067">
                                  <w:pPr>
                                    <w:rPr>
                                      <w:rFonts w:asciiTheme="majorBidi" w:hAnsiTheme="majorBidi" w:cstheme="majorBidi"/>
                                      <w:szCs w:val="22"/>
                                      <w:lang w:val="en-US"/>
                                    </w:rPr>
                                  </w:pPr>
                                </w:p>
                              </w:txbxContent>
                            </wps:txbx>
                            <wps:bodyPr rot="0" vert="horz" wrap="square" lIns="91440" tIns="45720" rIns="91440" bIns="45720" anchor="t" anchorCtr="0" upright="1">
                              <a:noAutofit/>
                            </wps:bodyPr>
                          </wps:wsp>
                          <wps:wsp>
                            <wps:cNvPr id="18566" name="Straight Arrow Connector 2054"/>
                            <wps:cNvCnPr/>
                            <wps:spPr>
                              <a:xfrm flipH="1">
                                <a:off x="548640" y="768096"/>
                                <a:ext cx="416966" cy="197510"/>
                              </a:xfrm>
                              <a:prstGeom prst="straightConnector1">
                                <a:avLst/>
                              </a:prstGeom>
                              <a:ln>
                                <a:solidFill>
                                  <a:srgbClr val="FF0000"/>
                                </a:solidFill>
                                <a:tailEnd type="triangle"/>
                              </a:ln>
                            </wps:spPr>
                            <wps:style>
                              <a:lnRef idx="1">
                                <a:schemeClr val="dk1"/>
                              </a:lnRef>
                              <a:fillRef idx="0">
                                <a:schemeClr val="dk1"/>
                              </a:fillRef>
                              <a:effectRef idx="0">
                                <a:schemeClr val="dk1"/>
                              </a:effectRef>
                              <a:fontRef idx="minor">
                                <a:schemeClr val="tx1"/>
                              </a:fontRef>
                            </wps:style>
                            <wps:bodyPr/>
                          </wps:wsp>
                          <wps:wsp>
                            <wps:cNvPr id="18567" name="Straight Arrow Connector 2056"/>
                            <wps:cNvCnPr/>
                            <wps:spPr>
                              <a:xfrm flipH="1">
                                <a:off x="270662" y="753466"/>
                                <a:ext cx="680314" cy="2194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568" name="Straight Arrow Connector 2057"/>
                            <wps:cNvCnPr/>
                            <wps:spPr>
                              <a:xfrm flipH="1" flipV="1">
                                <a:off x="0" y="0"/>
                                <a:ext cx="950747" cy="760781"/>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grpSp>
                        <wpg:cNvPr id="18569" name="Group 18507"/>
                        <wpg:cNvGrpSpPr/>
                        <wpg:grpSpPr>
                          <a:xfrm>
                            <a:off x="2479853" y="490118"/>
                            <a:ext cx="2684678" cy="1498956"/>
                            <a:chOff x="0" y="0"/>
                            <a:chExt cx="2684678" cy="1498956"/>
                          </a:xfrm>
                        </wpg:grpSpPr>
                        <pic:pic xmlns:pic="http://schemas.openxmlformats.org/drawingml/2006/picture">
                          <pic:nvPicPr>
                            <pic:cNvPr id="18570" name="Picture 150547"/>
                            <pic:cNvPicPr>
                              <a:picLocks noChangeAspect="1"/>
                            </pic:cNvPicPr>
                          </pic:nvPicPr>
                          <pic:blipFill rotWithShape="1">
                            <a:blip r:embed="rId21">
                              <a:extLst>
                                <a:ext uri="{28A0092B-C50C-407E-A947-70E740481C1C}">
                                  <a14:useLocalDpi xmlns:a14="http://schemas.microsoft.com/office/drawing/2010/main" val="0"/>
                                </a:ext>
                              </a:extLst>
                            </a:blip>
                            <a:srcRect l="52411" b="50086"/>
                            <a:stretch/>
                          </pic:blipFill>
                          <pic:spPr bwMode="auto">
                            <a:xfrm>
                              <a:off x="987552" y="387706"/>
                              <a:ext cx="332105" cy="111125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571"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24918" r="74716" b="67378"/>
                            <a:stretch/>
                          </pic:blipFill>
                          <pic:spPr bwMode="auto">
                            <a:xfrm>
                              <a:off x="146304" y="387706"/>
                              <a:ext cx="361315" cy="16319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572"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35866" r="75193" b="56853"/>
                            <a:stretch/>
                          </pic:blipFill>
                          <pic:spPr bwMode="auto">
                            <a:xfrm>
                              <a:off x="153619" y="197511"/>
                              <a:ext cx="335280" cy="153670"/>
                            </a:xfrm>
                            <a:prstGeom prst="rect">
                              <a:avLst/>
                            </a:prstGeom>
                            <a:noFill/>
                            <a:ln>
                              <a:noFill/>
                            </a:ln>
                            <a:extLst>
                              <a:ext uri="{53640926-AAD7-44D8-BBD7-CCE9431645EC}">
                                <a14:shadowObscured xmlns:a14="http://schemas.microsoft.com/office/drawing/2010/main"/>
                              </a:ext>
                            </a:extLst>
                          </pic:spPr>
                        </pic:pic>
                        <wps:wsp>
                          <wps:cNvPr id="18573" name="Straight Connector 18501"/>
                          <wps:cNvCnPr/>
                          <wps:spPr>
                            <a:xfrm>
                              <a:off x="577901" y="0"/>
                              <a:ext cx="0" cy="1280160"/>
                            </a:xfrm>
                            <a:prstGeom prst="line">
                              <a:avLst/>
                            </a:prstGeom>
                            <a:ln/>
                          </wps:spPr>
                          <wps:style>
                            <a:lnRef idx="1">
                              <a:schemeClr val="accent1"/>
                            </a:lnRef>
                            <a:fillRef idx="0">
                              <a:schemeClr val="accent1"/>
                            </a:fillRef>
                            <a:effectRef idx="0">
                              <a:schemeClr val="accent1"/>
                            </a:effectRef>
                            <a:fontRef idx="minor">
                              <a:schemeClr val="tx1"/>
                            </a:fontRef>
                          </wps:style>
                          <wps:bodyPr/>
                        </wps:wsp>
                        <wps:wsp>
                          <wps:cNvPr id="18574" name="Straight Connector 18502"/>
                          <wps:cNvCnPr/>
                          <wps:spPr>
                            <a:xfrm>
                              <a:off x="577901" y="1287476"/>
                              <a:ext cx="457200"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8575" name="Straight Connector 18503"/>
                          <wps:cNvCnPr/>
                          <wps:spPr>
                            <a:xfrm>
                              <a:off x="482803" y="475488"/>
                              <a:ext cx="545770" cy="0"/>
                            </a:xfrm>
                            <a:prstGeom prst="line">
                              <a:avLst/>
                            </a:prstGeom>
                            <a:ln>
                              <a:solidFill>
                                <a:srgbClr val="FF0000"/>
                              </a:solidFill>
                            </a:ln>
                          </wps:spPr>
                          <wps:style>
                            <a:lnRef idx="2">
                              <a:schemeClr val="dk1"/>
                            </a:lnRef>
                            <a:fillRef idx="0">
                              <a:schemeClr val="dk1"/>
                            </a:fillRef>
                            <a:effectRef idx="1">
                              <a:schemeClr val="dk1"/>
                            </a:effectRef>
                            <a:fontRef idx="minor">
                              <a:schemeClr val="tx1"/>
                            </a:fontRef>
                          </wps:style>
                          <wps:bodyPr/>
                        </wps:wsp>
                        <wps:wsp>
                          <wps:cNvPr id="18576" name="Straight Connector 18504"/>
                          <wps:cNvCnPr/>
                          <wps:spPr>
                            <a:xfrm>
                              <a:off x="0" y="7316"/>
                              <a:ext cx="0" cy="27851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577" name="Straight Connector 18505"/>
                          <wps:cNvCnPr/>
                          <wps:spPr>
                            <a:xfrm>
                              <a:off x="0" y="277978"/>
                              <a:ext cx="164592"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578" name="Text Box 150683"/>
                          <wps:cNvSpPr txBox="1">
                            <a:spLocks noChangeArrowheads="1"/>
                          </wps:cNvSpPr>
                          <wps:spPr bwMode="auto">
                            <a:xfrm>
                              <a:off x="797357" y="80468"/>
                              <a:ext cx="1887321" cy="2705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Pr="006C723A" w:rsidRDefault="00473A3D" w:rsidP="00483067">
                                <w:pPr>
                                  <w:tabs>
                                    <w:tab w:val="left" w:pos="8041"/>
                                  </w:tabs>
                                  <w:rPr>
                                    <w:sz w:val="24"/>
                                    <w:szCs w:val="40"/>
                                    <w:lang w:val="en-US" w:eastAsia="en-US"/>
                                  </w:rPr>
                                </w:pPr>
                                <w:r w:rsidRPr="006C723A">
                                  <w:rPr>
                                    <w:rFonts w:asciiTheme="majorBidi" w:hAnsiTheme="majorBidi" w:cstheme="majorBidi"/>
                                    <w:sz w:val="32"/>
                                    <w:szCs w:val="32"/>
                                  </w:rPr>
                                  <w:t xml:space="preserve"> </w:t>
                                </w:r>
                                <w:r w:rsidRPr="00925F53">
                                  <w:rPr>
                                    <w:rFonts w:asciiTheme="majorBidi" w:hAnsiTheme="majorBidi" w:cstheme="majorBidi"/>
                                    <w:sz w:val="24"/>
                                    <w:szCs w:val="24"/>
                                    <w:lang w:val="fr-FR"/>
                                  </w:rPr>
                                  <w:t>PLC DELTA DVP20SX2</w:t>
                                </w:r>
                              </w:p>
                              <w:p w:rsidR="00473A3D" w:rsidRPr="006C723A" w:rsidRDefault="00473A3D" w:rsidP="00483067">
                                <w:pPr>
                                  <w:rPr>
                                    <w:rFonts w:asciiTheme="majorBidi" w:hAnsiTheme="majorBidi" w:cstheme="majorBidi"/>
                                    <w:szCs w:val="22"/>
                                    <w:lang w:val="en-US"/>
                                  </w:rPr>
                                </w:pP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5406FD4" id="Group 18508" o:spid="_x0000_s1375" style="position:absolute;left:0;text-align:left;margin-left:355.45pt;margin-top:3.4pt;width:406.65pt;height:196.3pt;z-index:251688960;mso-position-horizontal:right;mso-position-horizontal-relative:margin" coordsize="51645,249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">
                <v:group id="Group 2059" o:spid="_x0000_s1376" style="position:absolute;width:32447;height:24933" coordorigin=",73" coordsize="32447,249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fwmrTIAAAA&#10;3gAAAA8AAAAAAAAAAAAAAAAAqgIAAGRycy9kb3ducmV2LnhtbFBLBQYAAAAABAAEAPoAAACfAwAA&#10;AAA=&#10;">
                  <v:group id="Group 1012" o:spid="_x0000_s1377" style="position:absolute;top:73;width:32447;height:24933" coordorigin=",76" coordsize="33642,25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i8Py/FAAAA3gAA&#10;AA8AAAAAAAAAAAAAAAAAqgIAAGRycy9kb3ducmV2LnhtbFBLBQYAAAAABAAEAPoAAACcAwAAAAA=&#10;">
                    <v:shape id="Picture 990" o:spid="_x0000_s1378" type="#_x0000_t75" style="position:absolute;top:1034;width:18506;height:250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GeFzEAAAA3gAAAA8AAABkcnMvZG93bnJldi54bWxET81qAjEQvgu+QxjBi9TEhYpsjSJKxV5K&#10;tX2A6Wa62XYz2SZRt2/fFAre5uP7neW6d624UIiNZw2zqQJBXHnTcK3h7fXxbgEiJmSDrWfS8EMR&#10;1qvhYIml8Vc+0uWUapFDOJaowabUlVLGypLDOPUdceY+fHCYMgy1NAGvOdy1slBqLh02nBssdrS1&#10;VH2dzk7Dy/NTsd3FWfMev5WSnzbswyRoPR71mwcQifp0E/+7DybPX9zPC/h7J98gV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eGeFzEAAAA3gAAAA8AAAAAAAAAAAAAAAAA&#10;nwIAAGRycy9kb3ducmV2LnhtbFBLBQYAAAAABAAEAPcAAACQAwAAAAA=&#10;">
                      <v:imagedata r:id="rId129" o:title="" croptop="6144f" cropbottom="15f" cropright="37485f"/>
                      <v:path arrowok="t"/>
                    </v:shape>
                    <v:shape id="Picture 991" o:spid="_x0000_s1379" type="#_x0000_t75" style="position:absolute;top:76;width:33642;height:5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0+y3EAAAA3gAAAA8AAABkcnMvZG93bnJldi54bWxET0uLwjAQvgv+hzDC3jTpig+qUVxhUVgP&#10;6+PgcWjGtthMahO1++83C8Le5uN7znzZ2ko8qPGlYw3JQIEgzpwpOddwOn72pyB8QDZYOSYNP+Rh&#10;ueh25pga9+Q9PQ4hFzGEfYoaihDqVEqfFWTRD1xNHLmLayyGCJtcmgafMdxW8l2psbRYcmwosKZ1&#10;Qdn1cLca6Lvcbb7k8Xb2SV5PTkOVfEyU1m+9djUDEagN/+KXe2vi/OloPIS/d+INcvE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s0+y3EAAAA3gAAAA8AAAAAAAAAAAAAAAAA&#10;nwIAAGRycy9kb3ducmV2LnhtbFBLBQYAAAAABAAEAPcAAACQAwAAAAA=&#10;">
                      <v:imagedata r:id="rId129" o:title="" cropbottom="53233f" cropright="14479f"/>
                      <v:path arrowok="t"/>
                    </v:shape>
                  </v:group>
                  <v:group id="Group 2058" o:spid="_x0000_s1380" style="position:absolute;left:9363;top:10899;width:20044;height:9656" coordsize="20043,9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Muct8QAAADeAAAA&#10;DwAAAAAAAAAAAAAAAACqAgAAZHJzL2Rvd25yZXYueG1sUEsFBgAAAAAEAAQA+gAAAJsDAAAAAA==&#10;">
                    <v:shape id="_x0000_s1381" type="#_x0000_t202" style="position:absolute;left:8705;top:6144;width:11338;height:27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g4MYA&#10;AADeAAAADwAAAGRycy9kb3ducmV2LnhtbERPS2uDQBC+F/oflink1qwNKGKzCSJIS0kOeVx6m7oT&#10;lbqz1t1Gk1+fLRRym4/vOcv1ZDpxpsG1lhW8zCMQxJXVLdcKjofyOQXhPLLGzjIpuJCD9erxYYmZ&#10;tiPv6Lz3tQgh7DJU0HjfZ1K6qiGDbm574sCd7GDQBzjUUg84hnDTyUUUJdJgy6GhwZ6Khqrv/a9R&#10;8FGUW9x9LUx67Yq3zSnvf46fsVKzpyl/BeFp8nfxv/tdh/lpnMTw9064Qa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8/g4MYAAADeAAAADwAAAAAAAAAAAAAAAACYAgAAZHJz&#10;L2Rvd25yZXYueG1sUEsFBgAAAAAEAAQA9QAAAIsDAAAAAA==&#10;" filled="f" stroked="f" strokeweight=".5pt">
                      <v:textbox>
                        <w:txbxContent>
                          <w:p w:rsidR="00473A3D" w:rsidRPr="006C723A" w:rsidRDefault="00473A3D" w:rsidP="00483067">
                            <w:pPr>
                              <w:tabs>
                                <w:tab w:val="left" w:pos="8041"/>
                              </w:tabs>
                              <w:rPr>
                                <w:sz w:val="24"/>
                                <w:szCs w:val="40"/>
                                <w:lang w:val="en-US" w:eastAsia="en-US"/>
                              </w:rPr>
                            </w:pPr>
                            <w:r w:rsidRPr="006C723A">
                              <w:rPr>
                                <w:rFonts w:asciiTheme="majorBidi" w:hAnsiTheme="majorBidi" w:cstheme="majorBidi"/>
                                <w:sz w:val="32"/>
                                <w:szCs w:val="32"/>
                              </w:rPr>
                              <w:t xml:space="preserve"> </w:t>
                            </w:r>
                            <w:r w:rsidRPr="006C723A">
                              <w:rPr>
                                <w:rFonts w:asciiTheme="majorBidi" w:hAnsiTheme="majorBidi" w:cstheme="majorBidi"/>
                                <w:sz w:val="24"/>
                                <w:szCs w:val="24"/>
                              </w:rPr>
                              <w:t>Level sensor</w:t>
                            </w:r>
                          </w:p>
                          <w:p w:rsidR="00473A3D" w:rsidRPr="006C723A" w:rsidRDefault="00473A3D" w:rsidP="00483067">
                            <w:pPr>
                              <w:rPr>
                                <w:rFonts w:asciiTheme="majorBidi" w:hAnsiTheme="majorBidi" w:cstheme="majorBidi"/>
                                <w:szCs w:val="22"/>
                                <w:lang w:val="en-US"/>
                              </w:rPr>
                            </w:pPr>
                          </w:p>
                        </w:txbxContent>
                      </v:textbox>
                    </v:shape>
                    <v:shape id="Straight Arrow Connector 2054" o:spid="_x0000_s1382" type="#_x0000_t32" style="position:absolute;left:5486;top:7680;width:4170;height:197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eK7cQAAADeAAAADwAAAGRycy9kb3ducmV2LnhtbERPTWvCQBC9C/6HZYTe6saqQaKrSItE&#10;PRSqgtchO2aD2dmQ3cb033cLBW/zeJ+z2vS2Fh21vnKsYDJOQBAXTldcKricd68LED4ga6wdk4If&#10;8rBZDwcrzLR78Bd1p1CKGMI+QwUmhCaT0heGLPqxa4gjd3OtxRBhW0rd4iOG21q+JUkqLVYcGww2&#10;9G6ouJ++rYLDh5/7bnaY5Mfp5y1Pj3nVmKtSL6N+uwQRqA9P8b97r+P8xTxN4e+deIN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Z4rtxAAAAN4AAAAPAAAAAAAAAAAA&#10;AAAAAKECAABkcnMvZG93bnJldi54bWxQSwUGAAAAAAQABAD5AAAAkgMAAAAA&#10;" strokecolor="red">
                      <v:stroke endarrow="block"/>
                    </v:shape>
                    <v:shape id="Straight Arrow Connector 2056" o:spid="_x0000_s1383" type="#_x0000_t32" style="position:absolute;left:2706;top:7534;width:6803;height:22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svdsUAAADeAAAADwAAAGRycy9kb3ducmV2LnhtbERPTWvCQBC9F/wPywje6katqURXkZaS&#10;6kHQFnodsmM2mJ0N2W1M/31XELzN433OatPbWnTU+sqxgsk4AUFcOF1xqeD76+N5AcIHZI21Y1Lw&#10;Rx4268HTCjPtrnyk7hRKEUPYZ6jAhNBkUvrCkEU/dg1x5M6utRgibEupW7zGcFvLaZKk0mLFscFg&#10;Q2+Gisvp1yrYvfu57152k3w/O5zzdJ9XjflRajTst0sQgfrwEN/dnzrOX8zTV7i9E2+Q6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ysvdsUAAADeAAAADwAAAAAAAAAA&#10;AAAAAAChAgAAZHJzL2Rvd25yZXYueG1sUEsFBgAAAAAEAAQA+QAAAJMDAAAAAA==&#10;" strokecolor="red">
                      <v:stroke endarrow="block"/>
                    </v:shape>
                    <v:shape id="Straight Arrow Connector 2057" o:spid="_x0000_s1384" type="#_x0000_t32" style="position:absolute;width:9507;height:7607;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7O5YsUAAADeAAAADwAAAGRycy9kb3ducmV2LnhtbESPQW/CMAyF75P2HyJP2m2kVBqCQkAI&#10;sYnTtJXtbjWmqWicKsmg+/fzAYmbrff83ufVZvS9ulBMXWAD00kBirgJtuPWwPfx7WUOKmVki31g&#10;MvBHCTbrx4cVVjZc+YsudW6VhHCq0IDLeai0To0jj2kSBmLRTiF6zLLGVtuIVwn3vS6LYqY9diwN&#10;DgfaOWrO9a83cCr26XO/K99dV8dy9IfFB/5kY56fxu0SVKYx382364MV/PnrTHjlHZlBr/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7O5YsUAAADeAAAADwAAAAAAAAAA&#10;AAAAAAChAgAAZHJzL2Rvd25yZXYueG1sUEsFBgAAAAAEAAQA+QAAAJMDAAAAAA==&#10;" strokecolor="red">
                      <v:stroke endarrow="block"/>
                    </v:shape>
                  </v:group>
                </v:group>
                <v:group id="Group 18507" o:spid="_x0000_s1385" style="position:absolute;left:24798;top:4901;width:26847;height:14989" coordsize="26846,14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ozKcQAAADeAAAADwAAAGRycy9kb3ducmV2LnhtbERPS4vCMBC+L+x/CLPg&#10;bU2rKG41iogrHkTwAYu3oRnbYjMpTbat/94Igrf5+J4zW3SmFA3VrrCsIO5HIIhTqwvOFJxPv98T&#10;EM4jaywtk4I7OVjMPz9mmGjb8oGao89ECGGXoILc+yqR0qU5GXR9WxEH7mprgz7AOpO6xjaEm1IO&#10;omgsDRYcGnKsaJVTejv+GwWbFtvlMF43u9t1db+cRvu/XUxK9b665RSEp86/xS/3Vof5k9H4B5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sozKcQAAADeAAAA&#10;DwAAAAAAAAAAAAAAAACqAgAAZHJzL2Rvd25yZXYueG1sUEsFBgAAAAAEAAQA+gAAAJsDAAAAAA==&#10;">
                  <v:shape id="Picture 150547" o:spid="_x0000_s1386" type="#_x0000_t75" style="position:absolute;left:9875;top:3877;width:3321;height:111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oQI/EAAAA3gAAAA8AAABkcnMvZG93bnJldi54bWxEj0FrwkAQhe8F/8Mygre6SUEr0VVEKngr&#10;tf6AITsm0exs2F1N9Nc7h0JvM8yb99632gyuVXcKsfFsIJ9moIhLbxuuDJx+9+8LUDEhW2w9k4EH&#10;RdisR28rLKzv+Yfux1QpMeFYoIE6pa7QOpY1OYxT3xHL7eyDwyRrqLQN2Iu5a/VHls21w4YlocaO&#10;djWV1+PNGQjhUs1v3/kz9cO+9Xn/RR1nxkzGw3YJKtGQ/sV/3wcr9RezTwEQHJlBr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roQI/EAAAA3gAAAA8AAAAAAAAAAAAAAAAA&#10;nwIAAGRycy9kb3ducmV2LnhtbFBLBQYAAAAABAAEAPcAAACQAwAAAAA=&#10;">
                    <v:imagedata r:id="rId70" o:title="" cropbottom="32824f" cropleft="34348f"/>
                    <v:path arrowok="t"/>
                  </v:shape>
                  <v:shape id="Picture 150556" o:spid="_x0000_s1387" type="#_x0000_t75" style="position:absolute;left:1463;top:3877;width:3613;height:1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3kLtnEAAAA3gAAAA8AAABkcnMvZG93bnJldi54bWxET81qwkAQvgu+wzKCN90otrXRVYLFouCl&#10;ax9gyE6TYHY2ZLcx+vSuUOhtPr7fWW97W4uOWl85VjCbJiCIc2cqLhR8n/eTJQgfkA3WjknBjTxs&#10;N8PBGlPjrvxFnQ6FiCHsU1RQhtCkUvq8JIt+6hriyP241mKIsC2kafEaw20t50nyKi1WHBtKbGhX&#10;Un7Rv1bBpX8/dtlJHz9qfftcZKfzYafvSo1HfbYCEagP/+I/98HE+cuXtxk834k3yM0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3kLtnEAAAA3gAAAA8AAAAAAAAAAAAAAAAA&#10;nwIAAGRycy9kb3ducmV2LnhtbFBLBQYAAAAABAAEAPcAAACQAwAAAAA=&#10;">
                    <v:imagedata r:id="rId95" o:title="" croptop="16330f" cropbottom="44157f" cropleft="12217f" cropright="48966f"/>
                    <v:path arrowok="t"/>
                  </v:shape>
                  <v:shape id="Picture 150556" o:spid="_x0000_s1388" type="#_x0000_t75" style="position:absolute;left:1536;top:1975;width:3352;height:15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gL/3fEAAAA3gAAAA8AAABkcnMvZG93bnJldi54bWxET99rwjAQfhf8H8INfCkzVZiWahRxCIOB&#10;MBWfb83ZlDWX2mTa/veLMPDtPr6ft1x3thY3an3lWMFknIIgLpyuuFRwOu5eMxA+IGusHZOCnjys&#10;V8PBEnPt7vxFt0MoRQxhn6MCE0KTS+kLQxb92DXEkbu41mKIsC2lbvEew20tp2k6kxYrjg0GG9oa&#10;Kn4Ov1ZB8t2d5n32fi59ImVirv3+s98qNXrpNgsQgbrwFP+7P3Scn73Np/B4J94gV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gL/3fEAAAA3gAAAA8AAAAAAAAAAAAAAAAA&#10;nwIAAGRycy9kb3ducmV2LnhtbFBLBQYAAAAABAAEAPcAAACQAwAAAAA=&#10;">
                    <v:imagedata r:id="rId95" o:title="" croptop="23505f" cropbottom="37259f" cropleft="12217f" cropright="49278f"/>
                    <v:path arrowok="t"/>
                  </v:shape>
                  <v:line id="Straight Connector 18501" o:spid="_x0000_s1389" style="position:absolute;visibility:visible;mso-wrap-style:square" from="5779,0" to="5779,12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s8JsUAAADeAAAADwAAAGRycy9kb3ducmV2LnhtbERPzWrCQBC+F/oOyxR6000VNU1dRYSC&#10;2F60fYBpdpoEs7Pp7qjRp+8WhN7m4/ud+bJ3rTpRiI1nA0/DDBRx6W3DlYHPj9dBDioKssXWMxm4&#10;UITl4v5ujoX1Z97RaS+VSiEcCzRQi3SF1rGsyWEc+o44cd8+OJQEQ6VtwHMKd60eZdlUO2w4NdTY&#10;0bqm8rA/OgM/b++bePlqRzKdXLeHsMqfZRyNeXzoVy+ghHr5F9/cG5vm55PZGP7eSTfo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cs8JsUAAADeAAAADwAAAAAAAAAA&#10;AAAAAAChAgAAZHJzL2Rvd25yZXYueG1sUEsFBgAAAAAEAAQA+QAAAJMDAAAAAA==&#10;" strokecolor="#4579b8 [3044]"/>
                  <v:line id="Straight Connector 18502" o:spid="_x0000_s1390" style="position:absolute;visibility:visible;mso-wrap-style:square" from="5779,12874" to="10351,12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M4D8UAAADeAAAADwAAAGRycy9kb3ducmV2LnhtbESP3YrCMBCF7xd8hzCCd9tU0VWqUUSU&#10;db0Rqw8wNNMfbSalidp9e7Mg7N0M53xnzixWnanFg1pXWVYwjGIQxJnVFRcKLufd5wyE88gaa8uk&#10;4JccrJa9jwUm2j75RI/UFyKEsEtQQel9k0jpspIMusg2xEHLbWvQh7UtpG7xGcJNLUdx/CUNVhwu&#10;lNjQpqTslt5NqPG95WM1ufxobHKTHnbXdb49KzXod+s5CE+d/ze/6b0O3GwyHcPfO2EGuX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xM4D8UAAADeAAAADwAAAAAAAAAA&#10;AAAAAAChAgAAZHJzL2Rvd25yZXYueG1sUEsFBgAAAAAEAAQA+QAAAJMDAAAAAA==&#10;" strokecolor="#4f81bd [3204]"/>
                  <v:line id="Straight Connector 18503" o:spid="_x0000_s1391" style="position:absolute;visibility:visible;mso-wrap-style:square" from="4828,4754" to="10285,4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7vjM8UAAADeAAAADwAAAGRycy9kb3ducmV2LnhtbERPS2vCQBC+C/0PyxR6EbNpqVXTrFIs&#10;LYInrXges5OHyc6G7Nak/74rCN7m43tOuhpMIy7UucqygucoBkGcWV1xoeDw8zWZg3AeWWNjmRT8&#10;kYPV8mGUYqJtzzu67H0hQgi7BBWU3reJlC4ryaCLbEscuNx2Bn2AXSF1h30IN418ieM3abDi0FBi&#10;S+uSsnr/axR81/0sP9fV9jhuzkO2Xpzy18+TUk+Pw8c7CE+Dv4tv7o0O8+fT2RSu74Qb5P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7vjM8UAAADeAAAADwAAAAAAAAAA&#10;AAAAAAChAgAAZHJzL2Rvd25yZXYueG1sUEsFBgAAAAAEAAQA+QAAAJMDAAAAAA==&#10;" strokecolor="red" strokeweight="2pt">
                    <v:shadow on="t" color="black" opacity="24903f" origin=",.5" offset="0,.55556mm"/>
                  </v:line>
                  <v:line id="Straight Connector 18504" o:spid="_x0000_s1392" style="position:absolute;visibility:visible;mso-wrap-style:square" from="0,73" to="0,2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tuoMUAAADeAAAADwAAAGRycy9kb3ducmV2LnhtbERPTWvCQBC9F/oflin0phsFk5C6SigI&#10;tZ6qll6H7DRJm50Nu2uM/nq3IPQ2j/c5y/VoOjGQ861lBbNpAoK4srrlWsHxsJnkIHxA1thZJgUX&#10;8rBePT4ssdD2zB807EMtYgj7AhU0IfSFlL5qyKCf2p44ct/WGQwRulpqh+cYbjo5T5JUGmw5NjTY&#10;02tD1e/+ZBTk1fuPK7NyO1t89tl1mO/SzVem1PPTWL6ACDSGf/Hd/abj/HyRpfD3TrxBr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ktuoMUAAADeAAAADwAAAAAAAAAA&#10;AAAAAAChAgAAZHJzL2Rvd25yZXYueG1sUEsFBgAAAAAEAAQA+QAAAJMDAAAAAA==&#10;" strokecolor="black [3213]"/>
                  <v:line id="Straight Connector 18505" o:spid="_x0000_s1393" style="position:absolute;visibility:visible;mso-wrap-style:square" from="0,2779" to="1645,27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fLO8UAAADeAAAADwAAAGRycy9kb3ducmV2LnhtbERP32vCMBB+H+x/CDfwbaYKmtIZpQyE&#10;qU+6jb0eza3t1lxKEmu3v94Ig73dx/fzVpvRdmIgH1rHGmbTDARx5UzLtYa31+1jDiJEZIOdY9Lw&#10;QwE26/u7FRbGXfhIwynWIoVwKFBDE2NfSBmqhiyGqeuJE/fpvMWYoK+l8XhJ4baT8yxbSostp4YG&#10;e3puqPo+na2GvNp/+VKVu9nivVe/w/yw3H4orScPY/kEItIY/8V/7heT5ucLpeD2TrpBr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QfLO8UAAADeAAAADwAAAAAAAAAA&#10;AAAAAAChAgAAZHJzL2Rvd25yZXYueG1sUEsFBgAAAAAEAAQA+QAAAJMDAAAAAA==&#10;" strokecolor="black [3213]"/>
                  <v:shape id="_x0000_s1394" type="#_x0000_t202" style="position:absolute;left:7973;top:804;width:18873;height:27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fZo8gA&#10;AADeAAAADwAAAGRycy9kb3ducmV2LnhtbESPT2vCQBDF74V+h2UK3upGQRtSV5GAVKQ9+OfibZod&#10;k2B2Ns2umvrpO4eCtxnem/d+M1v0rlFX6kLt2cBomIAiLrytuTRw2K9eU1AhIltsPJOBXwqwmD8/&#10;zTCz/sZbuu5iqSSEQ4YGqhjbTOtQVOQwDH1LLNrJdw6jrF2pbYc3CXeNHifJVDusWRoqbCmvqDjv&#10;Ls7AJl994fZ77NJ7k398npbtz+E4MWbw0i/fQUXq48P8f722gp9O3oRX3pEZ9Pw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F9mjyAAAAN4AAAAPAAAAAAAAAAAAAAAAAJgCAABk&#10;cnMvZG93bnJldi54bWxQSwUGAAAAAAQABAD1AAAAjQMAAAAA&#10;" filled="f" stroked="f" strokeweight=".5pt">
                    <v:textbox>
                      <w:txbxContent>
                        <w:p w:rsidR="00473A3D" w:rsidRPr="006C723A" w:rsidRDefault="00473A3D" w:rsidP="00483067">
                          <w:pPr>
                            <w:tabs>
                              <w:tab w:val="left" w:pos="8041"/>
                            </w:tabs>
                            <w:rPr>
                              <w:sz w:val="24"/>
                              <w:szCs w:val="40"/>
                              <w:lang w:val="en-US" w:eastAsia="en-US"/>
                            </w:rPr>
                          </w:pPr>
                          <w:r w:rsidRPr="006C723A">
                            <w:rPr>
                              <w:rFonts w:asciiTheme="majorBidi" w:hAnsiTheme="majorBidi" w:cstheme="majorBidi"/>
                              <w:sz w:val="32"/>
                              <w:szCs w:val="32"/>
                            </w:rPr>
                            <w:t xml:space="preserve"> </w:t>
                          </w:r>
                          <w:r w:rsidRPr="00925F53">
                            <w:rPr>
                              <w:rFonts w:asciiTheme="majorBidi" w:hAnsiTheme="majorBidi" w:cstheme="majorBidi"/>
                              <w:sz w:val="24"/>
                              <w:szCs w:val="24"/>
                              <w:lang w:val="fr-FR"/>
                            </w:rPr>
                            <w:t>PLC DELTA DVP20SX2</w:t>
                          </w:r>
                        </w:p>
                        <w:p w:rsidR="00473A3D" w:rsidRPr="006C723A" w:rsidRDefault="00473A3D" w:rsidP="00483067">
                          <w:pPr>
                            <w:rPr>
                              <w:rFonts w:asciiTheme="majorBidi" w:hAnsiTheme="majorBidi" w:cstheme="majorBidi"/>
                              <w:szCs w:val="22"/>
                              <w:lang w:val="en-US"/>
                            </w:rPr>
                          </w:pPr>
                        </w:p>
                      </w:txbxContent>
                    </v:textbox>
                  </v:shape>
                </v:group>
                <w10:wrap anchorx="margin"/>
              </v:group>
            </w:pict>
          </mc:Fallback>
        </mc:AlternateContent>
      </w:r>
    </w:p>
    <w:p w:rsidR="00483067" w:rsidRPr="004E1614" w:rsidRDefault="00483067" w:rsidP="00483067">
      <w:pPr>
        <w:rPr>
          <w:rFonts w:asciiTheme="majorBidi" w:hAnsiTheme="majorBidi" w:cstheme="majorBidi"/>
          <w:b/>
          <w:bCs/>
          <w:sz w:val="28"/>
          <w:szCs w:val="28"/>
          <w:u w:val="single"/>
          <w:lang w:val="en-US"/>
        </w:rPr>
      </w:pPr>
    </w:p>
    <w:p w:rsidR="00483067" w:rsidRPr="004E1614" w:rsidRDefault="00483067" w:rsidP="00483067">
      <w:pPr>
        <w:rPr>
          <w:rFonts w:asciiTheme="majorBidi" w:hAnsiTheme="majorBidi" w:cstheme="majorBidi"/>
          <w:b/>
          <w:bCs/>
          <w:sz w:val="28"/>
          <w:szCs w:val="28"/>
          <w:u w:val="single"/>
          <w:lang w:val="en-US"/>
        </w:rPr>
      </w:pPr>
    </w:p>
    <w:p w:rsidR="00483067" w:rsidRPr="004E1614" w:rsidRDefault="00483067" w:rsidP="00483067">
      <w:pPr>
        <w:rPr>
          <w:rFonts w:asciiTheme="majorBidi" w:hAnsiTheme="majorBidi" w:cstheme="majorBidi"/>
          <w:b/>
          <w:bCs/>
          <w:sz w:val="28"/>
          <w:szCs w:val="28"/>
          <w:u w:val="single"/>
          <w:lang w:val="en-US"/>
        </w:rPr>
      </w:pPr>
    </w:p>
    <w:p w:rsidR="00483067" w:rsidRPr="004E1614" w:rsidRDefault="00483067" w:rsidP="00483067">
      <w:pPr>
        <w:rPr>
          <w:rFonts w:asciiTheme="majorBidi" w:hAnsiTheme="majorBidi" w:cstheme="majorBidi"/>
          <w:b/>
          <w:bCs/>
          <w:sz w:val="28"/>
          <w:szCs w:val="28"/>
          <w:u w:val="single"/>
          <w:lang w:val="en-US"/>
        </w:rPr>
      </w:pPr>
    </w:p>
    <w:p w:rsidR="00483067" w:rsidRPr="004E1614" w:rsidRDefault="00483067" w:rsidP="00483067">
      <w:pPr>
        <w:rPr>
          <w:rFonts w:asciiTheme="majorBidi" w:hAnsiTheme="majorBidi" w:cstheme="majorBidi"/>
          <w:b/>
          <w:bCs/>
          <w:sz w:val="28"/>
          <w:szCs w:val="28"/>
          <w:u w:val="single"/>
          <w:lang w:val="en-US"/>
        </w:rPr>
      </w:pPr>
    </w:p>
    <w:p w:rsidR="00483067" w:rsidRPr="004E1614" w:rsidRDefault="00483067" w:rsidP="00483067">
      <w:pPr>
        <w:rPr>
          <w:rFonts w:asciiTheme="majorBidi" w:hAnsiTheme="majorBidi" w:cstheme="majorBidi"/>
          <w:b/>
          <w:bCs/>
          <w:sz w:val="28"/>
          <w:szCs w:val="28"/>
          <w:u w:val="single"/>
          <w:lang w:val="en-US"/>
        </w:rPr>
      </w:pPr>
    </w:p>
    <w:p w:rsidR="00483067" w:rsidRPr="004E1614" w:rsidRDefault="00483067" w:rsidP="00483067">
      <w:pPr>
        <w:rPr>
          <w:rFonts w:asciiTheme="majorBidi" w:hAnsiTheme="majorBidi" w:cstheme="majorBidi"/>
          <w:sz w:val="28"/>
          <w:szCs w:val="28"/>
          <w:u w:val="single"/>
          <w:rtl/>
          <w:lang w:val="en-US" w:eastAsia="en-US" w:bidi="ar-LB"/>
        </w:rPr>
      </w:pPr>
    </w:p>
    <w:p w:rsidR="00483067" w:rsidRDefault="00483067" w:rsidP="00483067">
      <w:pPr>
        <w:rPr>
          <w:rFonts w:asciiTheme="majorBidi" w:hAnsiTheme="majorBidi" w:cstheme="majorBidi"/>
          <w:sz w:val="24"/>
          <w:szCs w:val="24"/>
          <w:lang w:val="en-US"/>
        </w:rPr>
      </w:pPr>
      <w:r w:rsidRPr="004E1614">
        <w:rPr>
          <w:rFonts w:asciiTheme="majorBidi" w:hAnsiTheme="majorBidi" w:cstheme="majorBidi"/>
          <w:sz w:val="24"/>
          <w:szCs w:val="24"/>
          <w:lang w:val="en-US"/>
        </w:rPr>
        <w:t xml:space="preserve"> </w:t>
      </w:r>
    </w:p>
    <w:p w:rsidR="00027E60" w:rsidRDefault="00027E60" w:rsidP="00483067">
      <w:pPr>
        <w:rPr>
          <w:rFonts w:asciiTheme="majorBidi" w:hAnsiTheme="majorBidi" w:cstheme="majorBidi"/>
          <w:sz w:val="24"/>
          <w:szCs w:val="24"/>
          <w:lang w:val="en-US"/>
        </w:rPr>
      </w:pPr>
    </w:p>
    <w:p w:rsidR="00027E60" w:rsidRDefault="00027E60" w:rsidP="00483067">
      <w:pPr>
        <w:rPr>
          <w:rFonts w:asciiTheme="majorBidi" w:hAnsiTheme="majorBidi" w:cstheme="majorBidi"/>
          <w:sz w:val="24"/>
          <w:szCs w:val="24"/>
          <w:lang w:val="en-US"/>
        </w:rPr>
      </w:pPr>
    </w:p>
    <w:p w:rsidR="00027E60" w:rsidRDefault="00027E60" w:rsidP="00483067">
      <w:pPr>
        <w:rPr>
          <w:rFonts w:asciiTheme="majorBidi" w:hAnsiTheme="majorBidi" w:cstheme="majorBidi"/>
          <w:sz w:val="24"/>
          <w:szCs w:val="24"/>
          <w:lang w:val="en-US"/>
        </w:rPr>
      </w:pPr>
    </w:p>
    <w:p w:rsidR="00027E60" w:rsidRPr="004E1614" w:rsidRDefault="00027E60" w:rsidP="00483067">
      <w:pPr>
        <w:rPr>
          <w:rFonts w:asciiTheme="majorBidi" w:hAnsiTheme="majorBidi" w:cstheme="majorBidi"/>
          <w:sz w:val="24"/>
          <w:szCs w:val="24"/>
          <w:lang w:val="en-US"/>
        </w:rPr>
      </w:pPr>
    </w:p>
    <w:p w:rsidR="00483067" w:rsidRPr="00027E60" w:rsidRDefault="00483067" w:rsidP="00027E60">
      <w:pPr>
        <w:pStyle w:val="Heading3"/>
        <w:bidi/>
        <w:rPr>
          <w:sz w:val="24"/>
          <w:szCs w:val="24"/>
          <w:lang w:val="en-US" w:bidi="ar-LB"/>
        </w:rPr>
      </w:pPr>
      <w:bookmarkStart w:id="64" w:name="_Toc102220927"/>
      <w:r w:rsidRPr="00027E60">
        <w:rPr>
          <w:sz w:val="24"/>
          <w:szCs w:val="24"/>
          <w:rtl/>
          <w:lang w:val="en-US" w:bidi="ar-LB"/>
        </w:rPr>
        <w:lastRenderedPageBreak/>
        <w:t xml:space="preserve">مراقبة </w:t>
      </w:r>
      <w:r w:rsidRPr="00027E60">
        <w:rPr>
          <w:sz w:val="24"/>
          <w:szCs w:val="24"/>
          <w:rtl/>
        </w:rPr>
        <w:t>مستوى</w:t>
      </w:r>
      <w:r w:rsidRPr="00027E60">
        <w:rPr>
          <w:sz w:val="24"/>
          <w:szCs w:val="24"/>
          <w:rtl/>
          <w:lang w:val="en-US" w:bidi="ar-LB"/>
        </w:rPr>
        <w:t xml:space="preserve"> الماء في </w:t>
      </w:r>
      <w:r w:rsidRPr="00027E60">
        <w:rPr>
          <w:sz w:val="24"/>
          <w:szCs w:val="24"/>
          <w:lang w:val="en-US" w:bidi="ar-LB"/>
        </w:rPr>
        <w:t>“Boiler tank”</w:t>
      </w:r>
      <w:r w:rsidRPr="00027E60">
        <w:rPr>
          <w:sz w:val="24"/>
          <w:szCs w:val="24"/>
          <w:rtl/>
          <w:lang w:val="en-US" w:bidi="ar-LB"/>
        </w:rPr>
        <w:t xml:space="preserve"> عن طريق ال </w:t>
      </w:r>
      <w:r w:rsidRPr="00027E60">
        <w:rPr>
          <w:sz w:val="24"/>
          <w:szCs w:val="24"/>
          <w:lang w:val="en-US" w:bidi="ar-LB"/>
        </w:rPr>
        <w:t>PLC</w:t>
      </w:r>
      <w:bookmarkEnd w:id="64"/>
      <w:r w:rsidRPr="00027E60">
        <w:rPr>
          <w:sz w:val="24"/>
          <w:szCs w:val="24"/>
          <w:lang w:val="en-US" w:bidi="ar-LB"/>
        </w:rPr>
        <w:t xml:space="preserve"> </w:t>
      </w:r>
    </w:p>
    <w:p w:rsidR="00483067" w:rsidRDefault="00483067" w:rsidP="00027E60">
      <w:pPr>
        <w:pStyle w:val="ListParagraph"/>
        <w:tabs>
          <w:tab w:val="left" w:pos="2477"/>
        </w:tabs>
        <w:ind w:left="724"/>
        <w:rPr>
          <w:rFonts w:asciiTheme="majorBidi" w:hAnsiTheme="majorBidi" w:cstheme="majorBidi"/>
          <w:sz w:val="24"/>
          <w:szCs w:val="24"/>
          <w:rtl/>
          <w:lang w:bidi="ar-LB"/>
        </w:rPr>
      </w:pPr>
      <w:r w:rsidRPr="00E46936">
        <w:rPr>
          <w:rFonts w:asciiTheme="majorBidi" w:hAnsiTheme="majorBidi" w:cstheme="majorBidi"/>
          <w:sz w:val="24"/>
          <w:szCs w:val="24"/>
          <w:rtl/>
          <w:lang w:bidi="ar-LB"/>
        </w:rPr>
        <w:t xml:space="preserve">عندما ينخفض الماء في الخزان الى ما دون </w:t>
      </w:r>
      <w:r w:rsidRPr="00E46936">
        <w:rPr>
          <w:rFonts w:asciiTheme="majorBidi" w:hAnsiTheme="majorBidi" w:cstheme="majorBidi"/>
          <w:sz w:val="24"/>
          <w:szCs w:val="24"/>
          <w:lang w:bidi="ar-LB"/>
        </w:rPr>
        <w:t>level sensor – Min</w:t>
      </w:r>
      <w:r w:rsidRPr="00E46936">
        <w:rPr>
          <w:rFonts w:asciiTheme="majorBidi" w:hAnsiTheme="majorBidi" w:cstheme="majorBidi"/>
          <w:sz w:val="24"/>
          <w:szCs w:val="24"/>
          <w:rtl/>
          <w:lang w:bidi="ar-LB"/>
        </w:rPr>
        <w:t xml:space="preserve"> يصبح المفتاح ال </w:t>
      </w:r>
      <w:r w:rsidRPr="00E46936">
        <w:rPr>
          <w:rFonts w:asciiTheme="majorBidi" w:hAnsiTheme="majorBidi" w:cstheme="majorBidi"/>
          <w:sz w:val="24"/>
          <w:szCs w:val="24"/>
          <w:lang w:bidi="ar-LB"/>
        </w:rPr>
        <w:t>Relay</w:t>
      </w:r>
      <w:r w:rsidRPr="00E46936">
        <w:rPr>
          <w:rFonts w:asciiTheme="majorBidi" w:hAnsiTheme="majorBidi" w:cstheme="majorBidi"/>
          <w:sz w:val="24"/>
          <w:szCs w:val="24"/>
          <w:rtl/>
          <w:lang w:bidi="ar-LB"/>
        </w:rPr>
        <w:t xml:space="preserve"> 1-3 موصول</w:t>
      </w:r>
      <w:r w:rsidRPr="00E46936">
        <w:rPr>
          <w:rFonts w:asciiTheme="majorBidi" w:hAnsiTheme="majorBidi" w:cstheme="majorBidi"/>
          <w:sz w:val="24"/>
          <w:szCs w:val="24"/>
          <w:lang w:bidi="ar-LB"/>
        </w:rPr>
        <w:t xml:space="preserve"> </w:t>
      </w:r>
      <w:r w:rsidRPr="00E46936">
        <w:rPr>
          <w:rFonts w:asciiTheme="majorBidi" w:hAnsiTheme="majorBidi" w:cstheme="majorBidi"/>
          <w:sz w:val="24"/>
          <w:szCs w:val="24"/>
          <w:rtl/>
          <w:lang w:bidi="ar-LB"/>
        </w:rPr>
        <w:t xml:space="preserve"> وبالتالي</w:t>
      </w:r>
      <w:r w:rsidRPr="004E1614">
        <w:rPr>
          <w:rFonts w:asciiTheme="majorBidi" w:hAnsiTheme="majorBidi" w:cstheme="majorBidi"/>
          <w:sz w:val="24"/>
          <w:szCs w:val="24"/>
          <w:lang w:bidi="ar-LB"/>
        </w:rPr>
        <w:t>PLC-X6=”1”</w:t>
      </w:r>
      <w:r w:rsidRPr="004E1614">
        <w:rPr>
          <w:rFonts w:asciiTheme="majorBidi" w:hAnsiTheme="majorBidi" w:cstheme="majorBidi"/>
          <w:sz w:val="24"/>
          <w:szCs w:val="24"/>
          <w:rtl/>
          <w:lang w:bidi="ar-LB"/>
        </w:rPr>
        <w:t xml:space="preserve"> وهي تعني ان الخزان فارغ.</w:t>
      </w:r>
    </w:p>
    <w:p w:rsidR="00483067" w:rsidRPr="004E1614" w:rsidRDefault="00483067" w:rsidP="00027E60">
      <w:pPr>
        <w:pStyle w:val="ListParagraph"/>
        <w:tabs>
          <w:tab w:val="left" w:pos="2477"/>
        </w:tabs>
        <w:ind w:left="724"/>
        <w:rPr>
          <w:rFonts w:asciiTheme="majorBidi" w:hAnsiTheme="majorBidi" w:cstheme="majorBidi"/>
          <w:sz w:val="24"/>
          <w:szCs w:val="24"/>
          <w:rtl/>
          <w:lang w:bidi="ar-LB"/>
        </w:rPr>
      </w:pPr>
      <w:r w:rsidRPr="004E1614">
        <w:rPr>
          <w:rFonts w:asciiTheme="majorBidi" w:hAnsiTheme="majorBidi" w:cstheme="majorBidi"/>
          <w:sz w:val="24"/>
          <w:szCs w:val="24"/>
          <w:rtl/>
          <w:lang w:bidi="ar-LB"/>
        </w:rPr>
        <w:t xml:space="preserve">وعندما يمتلأ الخزان الى حدود </w:t>
      </w:r>
      <w:r w:rsidRPr="004E1614">
        <w:rPr>
          <w:rFonts w:asciiTheme="majorBidi" w:hAnsiTheme="majorBidi" w:cstheme="majorBidi"/>
          <w:sz w:val="24"/>
          <w:szCs w:val="24"/>
          <w:lang w:bidi="ar-LB"/>
        </w:rPr>
        <w:t xml:space="preserve"> level sensor – Max</w:t>
      </w:r>
      <w:r w:rsidRPr="004E1614">
        <w:rPr>
          <w:rFonts w:asciiTheme="majorBidi" w:hAnsiTheme="majorBidi" w:cstheme="majorBidi"/>
          <w:sz w:val="24"/>
          <w:szCs w:val="24"/>
          <w:rtl/>
          <w:lang w:bidi="ar-LB"/>
        </w:rPr>
        <w:t xml:space="preserve"> فيصبح المفتاح ال </w:t>
      </w:r>
      <w:r w:rsidRPr="004E1614">
        <w:rPr>
          <w:rFonts w:asciiTheme="majorBidi" w:hAnsiTheme="majorBidi" w:cstheme="majorBidi"/>
          <w:sz w:val="24"/>
          <w:szCs w:val="24"/>
          <w:lang w:bidi="ar-LB"/>
        </w:rPr>
        <w:t>Relay</w:t>
      </w:r>
      <w:r w:rsidRPr="004E1614">
        <w:rPr>
          <w:rFonts w:asciiTheme="majorBidi" w:hAnsiTheme="majorBidi" w:cstheme="majorBidi"/>
          <w:sz w:val="24"/>
          <w:szCs w:val="24"/>
          <w:rtl/>
          <w:lang w:bidi="ar-LB"/>
        </w:rPr>
        <w:t xml:space="preserve"> 1-3 مفصول وبالتالي </w:t>
      </w:r>
      <w:r w:rsidRPr="004E1614">
        <w:rPr>
          <w:rFonts w:asciiTheme="majorBidi" w:hAnsiTheme="majorBidi" w:cstheme="majorBidi"/>
          <w:sz w:val="24"/>
          <w:szCs w:val="24"/>
          <w:lang w:bidi="ar-LB"/>
        </w:rPr>
        <w:t>PLC-X6=”0”</w:t>
      </w:r>
      <w:r w:rsidRPr="004E1614">
        <w:rPr>
          <w:rFonts w:asciiTheme="majorBidi" w:hAnsiTheme="majorBidi" w:cstheme="majorBidi"/>
          <w:sz w:val="24"/>
          <w:szCs w:val="24"/>
          <w:rtl/>
          <w:lang w:bidi="ar-LB"/>
        </w:rPr>
        <w:t xml:space="preserve"> وهي تعني ان الخزان ممتلأ.</w:t>
      </w:r>
    </w:p>
    <w:p w:rsidR="00483067" w:rsidRPr="00FF6FF3" w:rsidRDefault="00483067" w:rsidP="00027E60">
      <w:pPr>
        <w:pStyle w:val="Heading3"/>
        <w:bidi/>
        <w:rPr>
          <w:sz w:val="24"/>
          <w:szCs w:val="24"/>
          <w:lang w:val="en-US"/>
        </w:rPr>
      </w:pPr>
      <w:bookmarkStart w:id="65" w:name="_Toc102220928"/>
      <w:r w:rsidRPr="00FF6FF3">
        <w:rPr>
          <w:sz w:val="24"/>
          <w:szCs w:val="24"/>
          <w:rtl/>
        </w:rPr>
        <w:t>توصيل</w:t>
      </w:r>
      <w:r w:rsidRPr="00FF6FF3">
        <w:rPr>
          <w:sz w:val="24"/>
          <w:szCs w:val="24"/>
          <w:rtl/>
          <w:lang w:val="en-US" w:eastAsia="en-US" w:bidi="ar-LB"/>
        </w:rPr>
        <w:t xml:space="preserve"> </w:t>
      </w:r>
      <w:r w:rsidRPr="00FF6FF3">
        <w:rPr>
          <w:sz w:val="24"/>
          <w:szCs w:val="24"/>
          <w:lang w:val="en-US"/>
        </w:rPr>
        <w:t>“Water Steam Cycle Main Pump (3phase)”</w:t>
      </w:r>
      <w:r w:rsidRPr="00FF6FF3">
        <w:rPr>
          <w:sz w:val="24"/>
          <w:szCs w:val="24"/>
          <w:rtl/>
          <w:lang w:val="en-US"/>
        </w:rPr>
        <w:t xml:space="preserve"> مع ال </w:t>
      </w:r>
      <w:r w:rsidRPr="00FF6FF3">
        <w:rPr>
          <w:sz w:val="24"/>
          <w:szCs w:val="24"/>
          <w:lang w:val="en-US"/>
        </w:rPr>
        <w:t>PLC</w:t>
      </w:r>
      <w:bookmarkEnd w:id="65"/>
      <w:r w:rsidRPr="00FF6FF3">
        <w:rPr>
          <w:sz w:val="24"/>
          <w:szCs w:val="24"/>
          <w:lang w:val="en-US"/>
        </w:rPr>
        <w:t xml:space="preserve"> </w:t>
      </w:r>
    </w:p>
    <w:p w:rsidR="00483067" w:rsidRDefault="00483067" w:rsidP="00483067">
      <w:pPr>
        <w:rPr>
          <w:rFonts w:asciiTheme="majorBidi" w:hAnsiTheme="majorBidi" w:cstheme="majorBidi"/>
          <w:lang w:val="en-US"/>
        </w:rPr>
      </w:pPr>
      <w:r w:rsidRPr="004E1614">
        <w:rPr>
          <w:rFonts w:asciiTheme="majorBidi" w:hAnsiTheme="majorBidi" w:cstheme="majorBidi"/>
          <w:sz w:val="28"/>
          <w:szCs w:val="28"/>
          <w:lang w:val="en-US"/>
        </w:rPr>
        <w:t xml:space="preserve">                                      </w:t>
      </w:r>
      <w:r>
        <w:rPr>
          <w:rFonts w:asciiTheme="majorBidi" w:hAnsiTheme="majorBidi" w:cstheme="majorBidi"/>
          <w:sz w:val="28"/>
          <w:szCs w:val="28"/>
          <w:lang w:val="en-US"/>
        </w:rPr>
        <w:t xml:space="preserve">              </w:t>
      </w:r>
      <w:r w:rsidRPr="004E1614">
        <w:rPr>
          <w:rFonts w:asciiTheme="majorBidi" w:hAnsiTheme="majorBidi" w:cstheme="majorBidi"/>
          <w:sz w:val="28"/>
          <w:szCs w:val="28"/>
          <w:lang w:val="en-US"/>
        </w:rPr>
        <w:t>(</w:t>
      </w:r>
      <w:r w:rsidRPr="004E1614">
        <w:rPr>
          <w:rFonts w:asciiTheme="majorBidi" w:hAnsiTheme="majorBidi" w:cstheme="majorBidi"/>
          <w:lang w:val="en-US" w:eastAsia="en-US" w:bidi="ar-LB"/>
        </w:rPr>
        <w:t>DVP16SP</w:t>
      </w:r>
      <w:r w:rsidRPr="004E1614">
        <w:rPr>
          <w:rFonts w:asciiTheme="majorBidi" w:hAnsiTheme="majorBidi" w:cstheme="majorBidi"/>
          <w:lang w:val="en-US"/>
        </w:rPr>
        <w:t>-Extension Unit)</w:t>
      </w:r>
    </w:p>
    <w:p w:rsidR="00027E60" w:rsidRPr="004E1614" w:rsidRDefault="00027E60" w:rsidP="00483067">
      <w:pPr>
        <w:rPr>
          <w:rFonts w:asciiTheme="majorBidi" w:hAnsiTheme="majorBidi" w:cstheme="majorBidi"/>
          <w:sz w:val="28"/>
          <w:szCs w:val="28"/>
          <w:lang w:val="en-US"/>
        </w:rPr>
      </w:pPr>
      <w:r>
        <w:rPr>
          <w:noProof/>
          <w:lang w:val="en-US" w:eastAsia="en-US"/>
        </w:rPr>
        <mc:AlternateContent>
          <mc:Choice Requires="wpg">
            <w:drawing>
              <wp:anchor distT="0" distB="0" distL="114300" distR="114300" simplePos="0" relativeHeight="251687936" behindDoc="0" locked="0" layoutInCell="1" allowOverlap="1" wp14:anchorId="48F477AD" wp14:editId="659FF82B">
                <wp:simplePos x="0" y="0"/>
                <wp:positionH relativeFrom="margin">
                  <wp:posOffset>3153410</wp:posOffset>
                </wp:positionH>
                <wp:positionV relativeFrom="paragraph">
                  <wp:posOffset>94945</wp:posOffset>
                </wp:positionV>
                <wp:extent cx="2455545" cy="1399540"/>
                <wp:effectExtent l="0" t="0" r="20955" b="0"/>
                <wp:wrapNone/>
                <wp:docPr id="18540" name="Group 11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55545" cy="1399540"/>
                          <a:chOff x="3218525" y="1351062"/>
                          <a:chExt cx="2455455" cy="1400437"/>
                        </a:xfrm>
                      </wpg:grpSpPr>
                      <wpg:grpSp>
                        <wpg:cNvPr id="18541" name="Group 150703"/>
                        <wpg:cNvGrpSpPr>
                          <a:grpSpLocks/>
                        </wpg:cNvGrpSpPr>
                        <wpg:grpSpPr bwMode="auto">
                          <a:xfrm>
                            <a:off x="3342638" y="1351062"/>
                            <a:ext cx="2331342" cy="1202098"/>
                            <a:chOff x="4356" y="8283"/>
                            <a:chExt cx="23314" cy="12024"/>
                          </a:xfrm>
                        </wpg:grpSpPr>
                        <wps:wsp>
                          <wps:cNvPr id="18542" name="Straight Connector 150663"/>
                          <wps:cNvCnPr>
                            <a:cxnSpLocks noChangeShapeType="1"/>
                          </wps:cNvCnPr>
                          <wps:spPr bwMode="auto">
                            <a:xfrm flipH="1">
                              <a:off x="4356" y="12085"/>
                              <a:ext cx="10974"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543" name="Group 150700"/>
                          <wpg:cNvGrpSpPr>
                            <a:grpSpLocks/>
                          </wpg:cNvGrpSpPr>
                          <wpg:grpSpPr bwMode="auto">
                            <a:xfrm>
                              <a:off x="20752" y="8283"/>
                              <a:ext cx="6918" cy="10610"/>
                              <a:chOff x="0" y="4864"/>
                              <a:chExt cx="6917" cy="10610"/>
                            </a:xfrm>
                          </wpg:grpSpPr>
                          <wps:wsp>
                            <wps:cNvPr id="18544" name="Flowchart: Connector 150657"/>
                            <wps:cNvSpPr>
                              <a:spLocks noChangeArrowheads="1"/>
                            </wps:cNvSpPr>
                            <wps:spPr bwMode="auto">
                              <a:xfrm>
                                <a:off x="4850" y="9621"/>
                                <a:ext cx="457" cy="457"/>
                              </a:xfrm>
                              <a:prstGeom prst="flowChartConnector">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wpg:grpSp>
                            <wpg:cNvPr id="18545" name="Group 150697"/>
                            <wpg:cNvGrpSpPr>
                              <a:grpSpLocks/>
                            </wpg:cNvGrpSpPr>
                            <wpg:grpSpPr bwMode="auto">
                              <a:xfrm>
                                <a:off x="0" y="4864"/>
                                <a:ext cx="6917" cy="10610"/>
                                <a:chOff x="0" y="4864"/>
                                <a:chExt cx="6917" cy="10610"/>
                              </a:xfrm>
                            </wpg:grpSpPr>
                            <wps:wsp>
                              <wps:cNvPr id="18546" name="Straight Connector 150581"/>
                              <wps:cNvCnPr>
                                <a:cxnSpLocks noChangeShapeType="1"/>
                              </wps:cNvCnPr>
                              <wps:spPr bwMode="auto">
                                <a:xfrm flipH="1">
                                  <a:off x="2385" y="15474"/>
                                  <a:ext cx="2743"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cNvPr id="18547" name="Group 150696"/>
                              <wpg:cNvGrpSpPr>
                                <a:grpSpLocks/>
                              </wpg:cNvGrpSpPr>
                              <wpg:grpSpPr bwMode="auto">
                                <a:xfrm>
                                  <a:off x="0" y="4864"/>
                                  <a:ext cx="6917" cy="10576"/>
                                  <a:chOff x="0" y="4864"/>
                                  <a:chExt cx="6917" cy="10576"/>
                                </a:xfrm>
                              </wpg:grpSpPr>
                              <wps:wsp>
                                <wps:cNvPr id="18548" name="Straight Connector 150580"/>
                                <wps:cNvCnPr>
                                  <a:cxnSpLocks noChangeShapeType="1"/>
                                </wps:cNvCnPr>
                                <wps:spPr bwMode="auto">
                                  <a:xfrm>
                                    <a:off x="5168" y="5371"/>
                                    <a:ext cx="0" cy="10069"/>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549" name="Straight Connector 150662"/>
                                <wps:cNvCnPr>
                                  <a:cxnSpLocks noChangeShapeType="1"/>
                                </wps:cNvCnPr>
                                <wps:spPr bwMode="auto">
                                  <a:xfrm rot="16200000" flipH="1">
                                    <a:off x="158" y="7001"/>
                                    <a:ext cx="3292"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550" name="Text Box 150684"/>
                                <wps:cNvSpPr txBox="1">
                                  <a:spLocks noChangeArrowheads="1"/>
                                </wps:cNvSpPr>
                                <wps:spPr bwMode="auto">
                                  <a:xfrm>
                                    <a:off x="341" y="12281"/>
                                    <a:ext cx="3436" cy="2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A1</w:t>
                                      </w:r>
                                    </w:p>
                                  </w:txbxContent>
                                </wps:txbx>
                                <wps:bodyPr rot="0" vert="horz" wrap="square" lIns="91440" tIns="45720" rIns="91440" bIns="45720" anchor="t" anchorCtr="0" upright="1">
                                  <a:noAutofit/>
                                </wps:bodyPr>
                              </wps:wsp>
                              <wps:wsp>
                                <wps:cNvPr id="18551" name="Rectangle 150577"/>
                                <wps:cNvSpPr>
                                  <a:spLocks noChangeArrowheads="1"/>
                                </wps:cNvSpPr>
                                <wps:spPr bwMode="auto">
                                  <a:xfrm>
                                    <a:off x="0" y="4864"/>
                                    <a:ext cx="3416"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473A3D" w:rsidRDefault="00473A3D" w:rsidP="00483067">
                                      <w:pPr>
                                        <w:jc w:val="center"/>
                                        <w:rPr>
                                          <w:rFonts w:asciiTheme="majorBidi" w:hAnsiTheme="majorBidi" w:cstheme="majorBidi"/>
                                          <w:sz w:val="20"/>
                                          <w:szCs w:val="20"/>
                                          <w:lang w:val="en-US"/>
                                        </w:rPr>
                                      </w:pPr>
                                      <w:proofErr w:type="spellStart"/>
                                      <w:r>
                                        <w:rPr>
                                          <w:rFonts w:asciiTheme="majorBidi" w:hAnsiTheme="majorBidi" w:cstheme="majorBidi"/>
                                          <w:sz w:val="20"/>
                                          <w:szCs w:val="20"/>
                                          <w:lang w:val="en-US"/>
                                        </w:rPr>
                                        <w:t>PhH</w:t>
                                      </w:r>
                                      <w:proofErr w:type="spellEnd"/>
                                    </w:p>
                                  </w:txbxContent>
                                </wps:txbx>
                                <wps:bodyPr rot="0" vert="horz" wrap="square" lIns="91440" tIns="45720" rIns="91440" bIns="45720" anchor="ctr" anchorCtr="0" upright="1">
                                  <a:noAutofit/>
                                </wps:bodyPr>
                              </wps:wsp>
                              <wps:wsp>
                                <wps:cNvPr id="18552" name="Rectangle 150579"/>
                                <wps:cNvSpPr>
                                  <a:spLocks noChangeArrowheads="1"/>
                                </wps:cNvSpPr>
                                <wps:spPr bwMode="auto">
                                  <a:xfrm>
                                    <a:off x="3498" y="4864"/>
                                    <a:ext cx="3419" cy="2697"/>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473A3D" w:rsidRDefault="00473A3D"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wps:txbx>
                                <wps:bodyPr rot="0" vert="horz" wrap="square" lIns="91440" tIns="45720" rIns="91440" bIns="45720" anchor="ctr" anchorCtr="0" upright="1">
                                  <a:noAutofit/>
                                </wps:bodyPr>
                              </wps:wsp>
                            </wpg:grpSp>
                          </wpg:grpSp>
                        </wpg:grpSp>
                        <wpg:grpSp>
                          <wpg:cNvPr id="18553" name="Group 150702"/>
                          <wpg:cNvGrpSpPr>
                            <a:grpSpLocks/>
                          </wpg:cNvGrpSpPr>
                          <wpg:grpSpPr bwMode="auto">
                            <a:xfrm>
                              <a:off x="5623" y="12083"/>
                              <a:ext cx="17496" cy="8224"/>
                              <a:chOff x="-1056" y="2701"/>
                              <a:chExt cx="17496" cy="8224"/>
                            </a:xfrm>
                          </wpg:grpSpPr>
                          <wps:wsp>
                            <wps:cNvPr id="18554" name="Rectangle 150555"/>
                            <wps:cNvSpPr>
                              <a:spLocks noChangeArrowheads="1"/>
                            </wps:cNvSpPr>
                            <wps:spPr bwMode="auto">
                              <a:xfrm>
                                <a:off x="8158" y="8233"/>
                                <a:ext cx="8282" cy="2692"/>
                              </a:xfrm>
                              <a:prstGeom prst="rect">
                                <a:avLst/>
                              </a:prstGeom>
                              <a:solidFill>
                                <a:schemeClr val="bg1">
                                  <a:lumMod val="100000"/>
                                  <a:lumOff val="0"/>
                                </a:schemeClr>
                              </a:solidFill>
                              <a:ln w="6350">
                                <a:solidFill>
                                  <a:schemeClr val="dk1">
                                    <a:lumMod val="100000"/>
                                    <a:lumOff val="0"/>
                                  </a:schemeClr>
                                </a:solidFill>
                                <a:miter lim="800000"/>
                                <a:headEnd/>
                                <a:tailEnd/>
                              </a:ln>
                            </wps:spPr>
                            <wps:txbx>
                              <w:txbxContent>
                                <w:p w:rsidR="00473A3D" w:rsidRDefault="00473A3D"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w:t>
                                  </w:r>
                                </w:p>
                                <w:p w:rsidR="00473A3D" w:rsidRDefault="00473A3D"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C1Contactor 1</w:t>
                                  </w:r>
                                </w:p>
                              </w:txbxContent>
                            </wps:txbx>
                            <wps:bodyPr rot="0" vert="horz" wrap="square" lIns="91440" tIns="45720" rIns="91440" bIns="45720" anchor="ctr" anchorCtr="0" upright="1">
                              <a:noAutofit/>
                            </wps:bodyPr>
                          </wps:wsp>
                          <wps:wsp>
                            <wps:cNvPr id="18555" name="Straight Connector 150658"/>
                            <wps:cNvCnPr>
                              <a:cxnSpLocks noChangeShapeType="1"/>
                            </wps:cNvCnPr>
                            <wps:spPr bwMode="auto">
                              <a:xfrm flipH="1">
                                <a:off x="-1056" y="9590"/>
                                <a:ext cx="9145"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556" name="Straight Connector 150666"/>
                            <wps:cNvCnPr>
                              <a:cxnSpLocks noChangeShapeType="1"/>
                            </wps:cNvCnPr>
                            <wps:spPr bwMode="auto">
                              <a:xfrm flipH="1">
                                <a:off x="8620" y="2701"/>
                                <a:ext cx="7316"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557" name="Text Box 150683"/>
                            <wps:cNvSpPr txBox="1">
                              <a:spLocks noChangeArrowheads="1"/>
                            </wps:cNvSpPr>
                            <wps:spPr bwMode="auto">
                              <a:xfrm>
                                <a:off x="3344" y="6395"/>
                                <a:ext cx="5086" cy="3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wps:txbx>
                            <wps:bodyPr rot="0" vert="horz" wrap="square" lIns="91440" tIns="45720" rIns="91440" bIns="45720" anchor="t" anchorCtr="0" upright="1">
                              <a:noAutofit/>
                            </wps:bodyPr>
                          </wps:wsp>
                        </wpg:grpSp>
                      </wpg:grpSp>
                      <pic:pic xmlns:pic="http://schemas.openxmlformats.org/drawingml/2006/picture">
                        <pic:nvPicPr>
                          <pic:cNvPr id="18558" name="Picture 856"/>
                          <pic:cNvPicPr>
                            <a:picLocks noChangeAspect="1"/>
                          </pic:cNvPicPr>
                        </pic:nvPicPr>
                        <pic:blipFill rotWithShape="1">
                          <a:blip r:embed="rId106">
                            <a:extLst>
                              <a:ext uri="{28A0092B-C50C-407E-A947-70E740481C1C}">
                                <a14:useLocalDpi xmlns:a14="http://schemas.microsoft.com/office/drawing/2010/main" val="0"/>
                              </a:ext>
                            </a:extLst>
                          </a:blip>
                          <a:srcRect l="54185" t="59652" r="27269" b="2652"/>
                          <a:stretch/>
                        </pic:blipFill>
                        <pic:spPr bwMode="auto">
                          <a:xfrm>
                            <a:off x="3218525" y="1639300"/>
                            <a:ext cx="250490" cy="1112199"/>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48F477AD" id="Group 1154" o:spid="_x0000_s1395" style="position:absolute;left:0;text-align:left;margin-left:248.3pt;margin-top:7.5pt;width:193.35pt;height:110.2pt;z-index:251687936;mso-position-horizontal-relative:margin;mso-width-relative:margin;mso-height-relative:margin" coordorigin="32185,13510" coordsize="24554,14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">
                <v:group id="_x0000_s1396" style="position:absolute;left:33426;top:13510;width:23313;height:12021" coordorigin="4356,8283" coordsize="23314,120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ljT8UAAADeAAAADwAAAGRycy9kb3ducmV2LnhtbERPS2vCQBC+F/wPywi9&#10;1U1sLZK6igQtPUihKkhvQ3bMBrOzIbvm8e+7hUJv8/E9Z7UZbC06an3lWEE6S0AQF05XXCo4n/ZP&#10;SxA+IGusHZOCkTxs1pOHFWba9fxF3TGUIoawz1CBCaHJpPSFIYt+5hriyF1dazFE2JZSt9jHcFvL&#10;eZK8SosVxwaDDeWGitvxbhW899hvn9Ndd7hd8/H7tPi8HFJS6nE6bN9ABBrCv/jP/aHj/OXiJYX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MJY0/FAAAA3gAA&#10;AA8AAAAAAAAAAAAAAAAAqgIAAGRycy9kb3ducmV2LnhtbFBLBQYAAAAABAAEAPoAAACcAwAAAAA=&#10;">
                  <v:line id="Straight Connector 150663" o:spid="_x0000_s1397" style="position:absolute;flip:x;visibility:visible;mso-wrap-style:square" from="4356,12085" to="15330,120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61ZcUAAADeAAAADwAAAGRycy9kb3ducmV2LnhtbERPTWvCQBC9F/wPywje6kaJxUZXEdHS&#10;FkS0vfQ2ZMckmp0Nu2uM/75bKHibx/uc+bIztWjJ+cqygtEwAUGcW11xoeD7a/s8BeEDssbaMim4&#10;k4flovc0x0zbGx+oPYZCxBD2GSooQ2gyKX1ekkE/tA1x5E7WGQwRukJqh7cYbmo5TpIXabDi2FBi&#10;Q+uS8svxahSk+12tP8/7tm2q149T+vPmNmyUGvS71QxEoC48xP/udx3nTyfpGP7eiTf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E61ZcUAAADeAAAADwAAAAAAAAAA&#10;AAAAAAChAgAAZHJzL2Rvd25yZXYueG1sUEsFBgAAAAAEAAQA+QAAAJMDAAAAAA==&#10;" strokecolor="black [3200]" strokeweight="1pt">
                    <v:stroke joinstyle="miter"/>
                  </v:line>
                  <v:group id="Group 150700" o:spid="_x0000_s1398" style="position:absolute;left:20752;top:8283;width:6918;height:10610" coordorigin=",4864" coordsize="6917,106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JdYo8QAAADeAAAA&#10;DwAAAAAAAAAAAAAAAACqAgAAZHJzL2Rvd25yZXYueG1sUEsFBgAAAAAEAAQA+gAAAJsDAAAAAA==&#10;">
                    <v:shape id="Flowchart: Connector 150657" o:spid="_x0000_s1399" type="#_x0000_t120" style="position:absolute;left:4850;top:9621;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yjkMcA&#10;AADeAAAADwAAAGRycy9kb3ducmV2LnhtbESPwW7CMBBE75X6D9ZW4lbsloBQwCBaKQKVC9B+wCpe&#10;4pR4ncYGwt/jSpV629XMzpudL3vXiAt1ofas4WWoQBCX3tRcafj6LJ6nIEJENth4Jg03CrBcPD7M&#10;MTf+ynu6HGIlUgiHHDXYGNtcylBachiGviVO2tF3DmNau0qaDq8p3DXyVamJdFhzIlhs6d1SeTqc&#10;XYIUP9vdObt9rE/fK1ajjQ2qeNN68NSvZiAi9fHf/He9Man+dJxl8PtOmkE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4co5DHAAAA3gAAAA8AAAAAAAAAAAAAAAAAmAIAAGRy&#10;cy9kb3ducmV2LnhtbFBLBQYAAAAABAAEAPUAAACMAwAAAAA=&#10;" fillcolor="black [3200]" strokecolor="black [1600]" strokeweight="1pt">
                      <v:stroke joinstyle="miter"/>
                    </v:shape>
                    <v:group id="Group 150697" o:spid="_x0000_s1400" style="position:absolute;top:4864;width:6917;height:10610" coordorigin=",4864" coordsize="6917,106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DJlTMQAAADeAAAA&#10;DwAAAAAAAAAAAAAAAACqAgAAZHJzL2Rvd25yZXYueG1sUEsFBgAAAAAEAAQA+gAAAJsDAAAAAA==&#10;">
                      <v:line id="Straight Connector 150581" o:spid="_x0000_s1401" style="position:absolute;flip:x;visibility:visible;mso-wrap-style:square" from="2385,15474" to="5128,15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WzZsUAAADeAAAADwAAAGRycy9kb3ducmV2LnhtbERPTWvCQBC9F/wPywje6kZJxUZXKUVL&#10;LYhoe+ltyI5JNDsbdrcx/ntXKHibx/uc+bIztWjJ+cqygtEwAUGcW11xoeDne/08BeEDssbaMim4&#10;koflovc0x0zbC++pPYRCxBD2GSooQ2gyKX1ekkE/tA1x5I7WGQwRukJqh5cYbmo5TpKJNFhxbCix&#10;ofeS8vPhzyhId9taf512bdtUr5tj+vvhVmyUGvS7txmIQF14iP/dnzrOn76kE7i/E2+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3WzZsUAAADeAAAADwAAAAAAAAAA&#10;AAAAAAChAgAAZHJzL2Rvd25yZXYueG1sUEsFBgAAAAAEAAQA+QAAAJMDAAAAAA==&#10;" strokecolor="black [3200]" strokeweight="1pt">
                        <v:stroke joinstyle="miter"/>
                      </v:line>
                      <v:group id="Group 150696" o:spid="_x0000_s1402" style="position:absolute;top:4864;width:6917;height:10576" coordorigin=",4864" coordsize="6917,10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OsXqDFAAAA3gAA&#10;AA8AAAAAAAAAAAAAAAAAqgIAAGRycy9kb3ducmV2LnhtbFBLBQYAAAAABAAEAPoAAACcAwAAAAA=&#10;">
                        <v:line id="Straight Connector 150580" o:spid="_x0000_s1403" style="position:absolute;visibility:visible;mso-wrap-style:square" from="5168,5371" to="5168,15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TQeMcAAADeAAAADwAAAGRycy9kb3ducmV2LnhtbESPQWvCQBCF70L/wzKF3nTTUoNJXaUU&#10;hF4Eq7b0OM2OSTA7G3ZXjf++cxC8zfDevPfNfDm4Tp0pxNazgedJBoq48rbl2sB+txrPQMWEbLHz&#10;TAauFGG5eBjNsbT+wl903qZaSQjHEg00KfWl1rFqyGGc+J5YtIMPDpOsodY24EXCXadfsizXDluW&#10;hgZ7+mioOm5PzsA3/RxDXhR69fd72hzcvsitXhvz9Di8v4FKNKS7+Xb9aQV/Nn0VXnlHZtCL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1NB4xwAAAN4AAAAPAAAAAAAA&#10;AAAAAAAAAKECAABkcnMvZG93bnJldi54bWxQSwUGAAAAAAQABAD5AAAAlQMAAAAA&#10;" strokecolor="black [3200]" strokeweight="1pt">
                          <v:stroke joinstyle="miter"/>
                        </v:line>
                        <v:line id="Straight Connector 150662" o:spid="_x0000_s1404" style="position:absolute;rotation:90;flip:x;visibility:visible;mso-wrap-style:square" from="158,7001" to="3450,7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sME8QAAADeAAAADwAAAGRycy9kb3ducmV2LnhtbERP3WrCMBS+H/gO4Qx2N1NlG9oZpQiK&#10;eGW7PcChOUvKmpPaRNvt6c1A2N35+H7PajO6VlypD41nBbNpBoK49rpho+DzY/e8ABEissbWMyn4&#10;oQCb9eRhhbn2A5d0raIRKYRDjgpsjF0uZagtOQxT3xEn7sv3DmOCvZG6xyGFu1bOs+xNOmw4NVjs&#10;aGup/q4uTsGw/+2O1iwLU+KhrE/zsZidrVJPj2PxDiLSGP/Fd/dBp/mL15cl/L2TbpDr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SwwTxAAAAN4AAAAPAAAAAAAAAAAA&#10;AAAAAKECAABkcnMvZG93bnJldi54bWxQSwUGAAAAAAQABAD5AAAAkgMAAAAA&#10;" strokecolor="black [3200]" strokeweight="1pt">
                          <v:stroke joinstyle="miter"/>
                        </v:line>
                        <v:shape id="Text Box 150684" o:spid="_x0000_s1405" type="#_x0000_t202" style="position:absolute;left:341;top:12281;width:3436;height:26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SJxcgA&#10;AADeAAAADwAAAGRycy9kb3ducmV2LnhtbESPQWvCQBCF70L/wzKF3nSjkBJSV5GAtJR6UHPxNs2O&#10;STA7m2a3mvrrO4dCbzPMm/fet1yPrlNXGkLr2cB8loAirrxtuTZQHrfTDFSIyBY7z2TghwKsVw+T&#10;JebW33hP10OslZhwyNFAE2Ofax2qhhyGme+J5Xb2g8Mo61BrO+BNzF2nF0nyrB22LAkN9lQ0VF0O&#10;387Ae7Hd4f5z4bJ7V7x+nDf9V3lKjXl6HDcvoCKN8V/89/1mpX6WpgIgODKDXv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1InFyAAAAN4AAAAPAAAAAAAAAAAAAAAAAJgCAABk&#10;cnMvZG93bnJldi54bWxQSwUGAAAAAAQABAD1AAAAjQMAAAAA&#10;" filled="f" stroked="f" strokeweight=".5pt">
                          <v:textbo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A1</w:t>
                                </w:r>
                              </w:p>
                            </w:txbxContent>
                          </v:textbox>
                        </v:shape>
                        <v:rect id="Rectangle 150577" o:spid="_x0000_s1406" style="position:absolute;top:4864;width:3416;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K/6MMA&#10;AADeAAAADwAAAGRycy9kb3ducmV2LnhtbERPzYrCMBC+C75DmIW9yJqquJSuUUQo7MWDPw8wNmNa&#10;bCa1ydbs2xthYW/z8f3OahNtKwbqfeNYwWyagSCunG7YKDifyo8chA/IGlvHpOCXPGzW49EKC+0e&#10;fKDhGIxIIewLVFCH0BVS+qomi37qOuLEXV1vMSTYG6l7fKRw28p5ln1Kiw2nhho72tVU3Y4/VsHF&#10;3Nr9IsTTNR8uw/0wKecmlkq9v8XtF4hAMfyL/9zfOs3Pl8sZvN5JN8j1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K/6MMAAADeAAAADwAAAAAAAAAAAAAAAACYAgAAZHJzL2Rv&#10;d25yZXYueG1sUEsFBgAAAAAEAAQA9QAAAIgDAAAAAA==&#10;" fillcolor="white [3212]" strokecolor="black [3200]" strokeweight=".5pt">
                          <v:textbox>
                            <w:txbxContent>
                              <w:p w:rsidR="00473A3D" w:rsidRDefault="00473A3D" w:rsidP="00483067">
                                <w:pPr>
                                  <w:jc w:val="center"/>
                                  <w:rPr>
                                    <w:rFonts w:asciiTheme="majorBidi" w:hAnsiTheme="majorBidi" w:cstheme="majorBidi"/>
                                    <w:sz w:val="20"/>
                                    <w:szCs w:val="20"/>
                                    <w:lang w:val="en-US"/>
                                  </w:rPr>
                                </w:pPr>
                                <w:proofErr w:type="spellStart"/>
                                <w:r>
                                  <w:rPr>
                                    <w:rFonts w:asciiTheme="majorBidi" w:hAnsiTheme="majorBidi" w:cstheme="majorBidi"/>
                                    <w:sz w:val="20"/>
                                    <w:szCs w:val="20"/>
                                    <w:lang w:val="en-US"/>
                                  </w:rPr>
                                  <w:t>PhH</w:t>
                                </w:r>
                                <w:proofErr w:type="spellEnd"/>
                              </w:p>
                            </w:txbxContent>
                          </v:textbox>
                        </v:rect>
                        <v:rect id="Rectangle 150579" o:spid="_x0000_s1407" style="position:absolute;left:3498;top:4864;width:3419;height:26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Ahn8QA&#10;AADeAAAADwAAAGRycy9kb3ducmV2LnhtbERPzWrCQBC+C77DMkIvUjdGlJC6ShECvfTgzwOM2XET&#10;zM6m2W3cvn1XKPQ2H9/vbPfRdmKkwbeOFSwXGQji2umWjYLLuXotQPiArLFzTAp+yMN+N51ssdTu&#10;wUcaT8GIFMK+RAVNCH0ppa8bsugXridO3M0NFkOCg5F6wEcKt53Ms2wjLbacGhrs6dBQfT99WwVX&#10;c+8+VyGeb8V4Hb+O8yo3sVLqZRbf30AEiuFf/Of+0Gl+sV7n8Hwn3S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gIZ/EAAAA3gAAAA8AAAAAAAAAAAAAAAAAmAIAAGRycy9k&#10;b3ducmV2LnhtbFBLBQYAAAAABAAEAPUAAACJAwAAAAA=&#10;" fillcolor="white [3212]" strokecolor="black [3200]" strokeweight=".5pt">
                          <v:textbox>
                            <w:txbxContent>
                              <w:p w:rsidR="00473A3D" w:rsidRDefault="00473A3D" w:rsidP="00483067">
                                <w:pPr>
                                  <w:jc w:val="center"/>
                                  <w:rPr>
                                    <w:rFonts w:asciiTheme="majorBidi" w:hAnsiTheme="majorBidi" w:cstheme="majorBidi"/>
                                    <w:sz w:val="20"/>
                                    <w:szCs w:val="20"/>
                                    <w:lang w:val="en-US"/>
                                  </w:rPr>
                                </w:pPr>
                                <w:r>
                                  <w:rPr>
                                    <w:rFonts w:asciiTheme="majorBidi" w:hAnsiTheme="majorBidi" w:cstheme="majorBidi"/>
                                    <w:sz w:val="20"/>
                                    <w:szCs w:val="20"/>
                                    <w:lang w:val="en-US"/>
                                  </w:rPr>
                                  <w:t>NH</w:t>
                                </w:r>
                              </w:p>
                            </w:txbxContent>
                          </v:textbox>
                        </v:rect>
                      </v:group>
                    </v:group>
                  </v:group>
                  <v:group id="Group 150702" o:spid="_x0000_s1408" style="position:absolute;left:5623;top:12083;width:17496;height:8224" coordorigin="-1056,2701" coordsize="17496,82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U7OfsQAAADeAAAA&#10;DwAAAAAAAAAAAAAAAACqAgAAZHJzL2Rvd25yZXYueG1sUEsFBgAAAAAEAAQA+gAAAJsDAAAAAA==&#10;">
                    <v:rect id="Rectangle 150555" o:spid="_x0000_s1409" style="position:absolute;left:8158;top:8233;width:8282;height:2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UccMQA&#10;AADeAAAADwAAAGRycy9kb3ducmV2LnhtbERPyWrDMBC9F/oPYgK9lEZulmKcKKEUDLnkkOUDJtZE&#10;NrFGrqU66t9HgUBu83jrLNfRtmKg3jeOFXyOMxDEldMNGwXHQ/mRg/ABWWPrmBT8k4f16vVliYV2&#10;V97RsA9GpBD2BSqoQ+gKKX1Vk0U/dh1x4s6utxgS7I3UPV5TuG3lJMu+pMWGU0ONHf3UVF32f1bB&#10;yVza7TTEwzkfTsPv7r2cmFgq9TaK3wsQgWJ4ih/ujU7z8/l8Bvd30g1y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FHHDEAAAA3gAAAA8AAAAAAAAAAAAAAAAAmAIAAGRycy9k&#10;b3ducmV2LnhtbFBLBQYAAAAABAAEAPUAAACJAwAAAAA=&#10;" fillcolor="white [3212]" strokecolor="black [3200]" strokeweight=".5pt">
                      <v:textbox>
                        <w:txbxContent>
                          <w:p w:rsidR="00473A3D" w:rsidRDefault="00473A3D"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w:t>
                            </w:r>
                          </w:p>
                          <w:p w:rsidR="00473A3D" w:rsidRDefault="00473A3D" w:rsidP="00483067">
                            <w:pPr>
                              <w:jc w:val="center"/>
                              <w:rPr>
                                <w:rFonts w:asciiTheme="majorBidi" w:hAnsiTheme="majorBidi" w:cstheme="majorBidi"/>
                                <w:sz w:val="20"/>
                                <w:szCs w:val="20"/>
                                <w:lang w:val="en-US" w:bidi="ar-LB"/>
                              </w:rPr>
                            </w:pPr>
                            <w:r>
                              <w:rPr>
                                <w:rFonts w:asciiTheme="majorBidi" w:hAnsiTheme="majorBidi" w:cstheme="majorBidi"/>
                                <w:sz w:val="20"/>
                                <w:szCs w:val="20"/>
                                <w:lang w:val="en-US" w:bidi="ar-LB"/>
                              </w:rPr>
                              <w:t>C1Contactor 1</w:t>
                            </w:r>
                          </w:p>
                        </w:txbxContent>
                      </v:textbox>
                    </v:rect>
                    <v:line id="Straight Connector 150658" o:spid="_x0000_s1410" style="position:absolute;flip:x;visibility:visible;mso-wrap-style:square" from="-1056,9590" to="8089,9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67zMUAAADeAAAADwAAAGRycy9kb3ducmV2LnhtbERPTWvCQBC9F/wPywje6kYxxUZXEdFS&#10;CyLaXnobsmMSzc6G3W1M/71bKHibx/uc+bIztWjJ+cqygtEwAUGcW11xoeDrc/s8BeEDssbaMin4&#10;JQ/LRe9pjpm2Nz5SewqFiCHsM1RQhtBkUvq8JIN+aBviyJ2tMxgidIXUDm8x3NRynCQv0mDFsaHE&#10;htYl5dfTj1EwOexr/XE5tG1Tve7Ok+83t2Gj1KDfrWYgAnXhIf53v+s4f5qmKfy9E2+Qi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n67zMUAAADeAAAADwAAAAAAAAAA&#10;AAAAAAChAgAAZHJzL2Rvd25yZXYueG1sUEsFBgAAAAAEAAQA+QAAAJMDAAAAAA==&#10;" strokecolor="black [3200]" strokeweight="1pt">
                      <v:stroke joinstyle="miter"/>
                    </v:line>
                    <v:line id="Straight Connector 150666" o:spid="_x0000_s1411" style="position:absolute;flip:x;visibility:visible;mso-wrap-style:square" from="8620,2701" to="15936,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wlu8QAAADeAAAADwAAAGRycy9kb3ducmV2LnhtbERPTWsCMRC9F/wPYQRvNauo2K1RRFS0&#10;UKTqpbdhM+6ubiZLEtf13zeFQm/zeJ8zW7SmEg05X1pWMOgnIIgzq0vOFZxPm9cpCB+QNVaWScGT&#10;PCzmnZcZpto++IuaY8hFDGGfooIihDqV0mcFGfR9WxNH7mKdwRChy6V2+IjhppLDJJlIgyXHhgJr&#10;WhWU3Y53o2B0+Kz0x/XQNHX5tr+MvrduzUapXrddvoMI1IZ/8Z97p+P86Xg8gd934g1y/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rCW7xAAAAN4AAAAPAAAAAAAAAAAA&#10;AAAAAKECAABkcnMvZG93bnJldi54bWxQSwUGAAAAAAQABAD5AAAAkgMAAAAA&#10;" strokecolor="black [3200]" strokeweight="1pt">
                      <v:stroke joinstyle="miter"/>
                    </v:line>
                    <v:shape id="_x0000_s1412" type="#_x0000_t202" style="position:absolute;left:3344;top:6395;width:5086;height:3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0RscUA&#10;AADeAAAADwAAAGRycy9kb3ducmV2LnhtbERPS2vCQBC+C/6HZQq96aZCNKSuIgFpKXrwcfE2Zsck&#10;NDsbs1tN/fWuIHibj+8503lnanGh1lWWFXwMIxDEudUVFwr2u+UgAeE8ssbaMin4JwfzWb83xVTb&#10;K2/osvWFCCHsUlRQet+kUrq8JINuaBviwJ1sa9AH2BZSt3gN4aaWoygaS4MVh4YSG8pKyn+3f0bB&#10;T7Zc4+Y4Msmtzr5Wp0Vz3h9ipd7fusUnCE+df4mf7m8d5idxPIHHO+EG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PRGxxQAAAN4AAAAPAAAAAAAAAAAAAAAAAJgCAABkcnMv&#10;ZG93bnJldi54bWxQSwUGAAAAAAQABAD1AAAAigMAAAAA&#10;" filled="f" stroked="f" strokeweight=".5pt">
                      <v:textbox>
                        <w:txbxContent>
                          <w:p w:rsidR="00473A3D" w:rsidRDefault="00473A3D" w:rsidP="00483067">
                            <w:pPr>
                              <w:rPr>
                                <w:rFonts w:asciiTheme="majorBidi" w:hAnsiTheme="majorBidi" w:cstheme="majorBidi"/>
                                <w:sz w:val="20"/>
                                <w:szCs w:val="20"/>
                                <w:lang w:val="en-US"/>
                              </w:rPr>
                            </w:pPr>
                            <w:r>
                              <w:rPr>
                                <w:rFonts w:asciiTheme="majorBidi" w:hAnsiTheme="majorBidi" w:cstheme="majorBidi"/>
                                <w:sz w:val="20"/>
                                <w:szCs w:val="20"/>
                                <w:lang w:val="en-US"/>
                              </w:rPr>
                              <w:t>A2</w:t>
                            </w:r>
                          </w:p>
                        </w:txbxContent>
                      </v:textbox>
                    </v:shape>
                  </v:group>
                </v:group>
                <v:shape id="Picture 856" o:spid="_x0000_s1413" type="#_x0000_t75" style="position:absolute;left:32185;top:16393;width:2505;height:111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IN1vHAAAA3gAAAA8AAABkcnMvZG93bnJldi54bWxEj01rwkAQhu+C/2GZQi9SNxYNNnUVURQv&#10;hdT20ts0O01Cs7Mhu5r4751DobcZ5v14ZrUZXKOu1IXas4HZNAFFXHhbc2ng8+PwtAQVIrLFxjMZ&#10;uFGAzXo8WmFmfc/vdD3HUkkIhwwNVDG2mdahqMhhmPqWWG4/vnMYZe1KbTvsJdw1+jlJUu2wZmmo&#10;sKVdRcXv+eKk5Ou0r4t05r6PnIf+bZ5P0pfcmMeHYfsKKtIQ/8V/7pMV/OViIbzyjsyg13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MIN1vHAAAA3gAAAA8AAAAAAAAAAAAA&#10;AAAAnwIAAGRycy9kb3ducmV2LnhtbFBLBQYAAAAABAAEAPcAAACTAwAAAAA=&#10;">
                  <v:imagedata r:id="rId113" o:title="" croptop="39094f" cropbottom="1738f" cropleft="35511f" cropright="17871f"/>
                  <v:path arrowok="t"/>
                </v:shape>
                <w10:wrap anchorx="margin"/>
              </v:group>
            </w:pict>
          </mc:Fallback>
        </mc:AlternateContent>
      </w:r>
    </w:p>
    <w:p w:rsidR="00483067" w:rsidRPr="004E1614" w:rsidRDefault="00483067" w:rsidP="00483067">
      <w:pPr>
        <w:rPr>
          <w:rFonts w:asciiTheme="majorBidi" w:hAnsiTheme="majorBidi" w:cstheme="majorBidi"/>
          <w:lang w:val="en-US" w:eastAsia="en-US"/>
        </w:rPr>
      </w:pPr>
      <w:r>
        <w:rPr>
          <w:noProof/>
          <w:lang w:val="en-US" w:eastAsia="en-US"/>
        </w:rPr>
        <mc:AlternateContent>
          <mc:Choice Requires="wpg">
            <w:drawing>
              <wp:anchor distT="0" distB="0" distL="114300" distR="114300" simplePos="0" relativeHeight="251689984" behindDoc="0" locked="0" layoutInCell="1" allowOverlap="1" wp14:anchorId="45007F09" wp14:editId="3F1647F3">
                <wp:simplePos x="0" y="0"/>
                <wp:positionH relativeFrom="column">
                  <wp:posOffset>979805</wp:posOffset>
                </wp:positionH>
                <wp:positionV relativeFrom="paragraph">
                  <wp:posOffset>205105</wp:posOffset>
                </wp:positionV>
                <wp:extent cx="2170430" cy="2646045"/>
                <wp:effectExtent l="0" t="0" r="1270" b="1905"/>
                <wp:wrapNone/>
                <wp:docPr id="18530" name="Group 185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70430" cy="2646045"/>
                          <a:chOff x="0" y="0"/>
                          <a:chExt cx="2170684" cy="2646172"/>
                        </a:xfrm>
                      </wpg:grpSpPr>
                      <pic:pic xmlns:pic="http://schemas.openxmlformats.org/drawingml/2006/picture">
                        <pic:nvPicPr>
                          <pic:cNvPr id="18531" name="Picture 18476"/>
                          <pic:cNvPicPr>
                            <a:picLocks noChangeAspect="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438912"/>
                            <a:ext cx="1388745" cy="2207260"/>
                          </a:xfrm>
                          <a:prstGeom prst="rect">
                            <a:avLst/>
                          </a:prstGeom>
                          <a:noFill/>
                          <a:ln>
                            <a:noFill/>
                          </a:ln>
                        </pic:spPr>
                      </pic:pic>
                      <pic:pic xmlns:pic="http://schemas.openxmlformats.org/drawingml/2006/picture">
                        <pic:nvPicPr>
                          <pic:cNvPr id="18532" name="Picture 18498"/>
                          <pic:cNvPicPr>
                            <a:picLocks noChangeAspect="1"/>
                          </pic:cNvPicPr>
                        </pic:nvPicPr>
                        <pic:blipFill rotWithShape="1">
                          <a:blip r:embed="rId106">
                            <a:extLst>
                              <a:ext uri="{28A0092B-C50C-407E-A947-70E740481C1C}">
                                <a14:useLocalDpi xmlns:a14="http://schemas.microsoft.com/office/drawing/2010/main" val="0"/>
                              </a:ext>
                            </a:extLst>
                          </a:blip>
                          <a:srcRect l="49087" t="22803" r="22758" b="39692"/>
                          <a:stretch/>
                        </pic:blipFill>
                        <pic:spPr bwMode="auto">
                          <a:xfrm>
                            <a:off x="1792224" y="0"/>
                            <a:ext cx="378460" cy="1102995"/>
                          </a:xfrm>
                          <a:prstGeom prst="rect">
                            <a:avLst/>
                          </a:prstGeom>
                          <a:noFill/>
                          <a:ln>
                            <a:noFill/>
                          </a:ln>
                          <a:extLst>
                            <a:ext uri="{53640926-AAD7-44D8-BBD7-CCE9431645EC}">
                              <a14:shadowObscured xmlns:a14="http://schemas.microsoft.com/office/drawing/2010/main"/>
                            </a:ext>
                          </a:extLst>
                        </pic:spPr>
                      </pic:pic>
                      <wps:wsp>
                        <wps:cNvPr id="18533" name="Straight Connector 18509"/>
                        <wps:cNvCnPr/>
                        <wps:spPr>
                          <a:xfrm>
                            <a:off x="1272845" y="753466"/>
                            <a:ext cx="592531" cy="0"/>
                          </a:xfrm>
                          <a:prstGeom prst="line">
                            <a:avLst/>
                          </a:prstGeom>
                          <a:ln>
                            <a:solidFill>
                              <a:schemeClr val="accent1"/>
                            </a:solidFill>
                          </a:ln>
                        </wps:spPr>
                        <wps:style>
                          <a:lnRef idx="2">
                            <a:schemeClr val="accent1"/>
                          </a:lnRef>
                          <a:fillRef idx="0">
                            <a:schemeClr val="accent1"/>
                          </a:fillRef>
                          <a:effectRef idx="1">
                            <a:schemeClr val="accent1"/>
                          </a:effectRef>
                          <a:fontRef idx="minor">
                            <a:schemeClr val="tx1"/>
                          </a:fontRef>
                        </wps:style>
                        <wps:bodyPr/>
                      </wps:wsp>
                      <pic:pic xmlns:pic="http://schemas.openxmlformats.org/drawingml/2006/picture">
                        <pic:nvPicPr>
                          <pic:cNvPr id="18534"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24918" r="74716" b="67378"/>
                          <a:stretch/>
                        </pic:blipFill>
                        <pic:spPr bwMode="auto">
                          <a:xfrm>
                            <a:off x="1185062" y="36576"/>
                            <a:ext cx="360680" cy="16256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535" name="Picture 150556"/>
                          <pic:cNvPicPr>
                            <a:picLocks noChangeAspect="1"/>
                          </pic:cNvPicPr>
                        </pic:nvPicPr>
                        <pic:blipFill rotWithShape="1">
                          <a:blip r:embed="rId22">
                            <a:extLst>
                              <a:ext uri="{28A0092B-C50C-407E-A947-70E740481C1C}">
                                <a14:useLocalDpi xmlns:a14="http://schemas.microsoft.com/office/drawing/2010/main" val="0"/>
                              </a:ext>
                            </a:extLst>
                          </a:blip>
                          <a:srcRect l="18642" t="35866" r="75193" b="56853"/>
                          <a:stretch/>
                        </pic:blipFill>
                        <pic:spPr bwMode="auto">
                          <a:xfrm>
                            <a:off x="1185062" y="234087"/>
                            <a:ext cx="334645" cy="153035"/>
                          </a:xfrm>
                          <a:prstGeom prst="rect">
                            <a:avLst/>
                          </a:prstGeom>
                          <a:noFill/>
                          <a:ln>
                            <a:noFill/>
                          </a:ln>
                          <a:extLst>
                            <a:ext uri="{53640926-AAD7-44D8-BBD7-CCE9431645EC}">
                              <a14:shadowObscured xmlns:a14="http://schemas.microsoft.com/office/drawing/2010/main"/>
                            </a:ext>
                          </a:extLst>
                        </pic:spPr>
                      </pic:pic>
                      <wps:wsp>
                        <wps:cNvPr id="18536" name="Straight Connector 18512"/>
                        <wps:cNvCnPr/>
                        <wps:spPr>
                          <a:xfrm flipV="1">
                            <a:off x="1499616" y="102413"/>
                            <a:ext cx="365760" cy="0"/>
                          </a:xfrm>
                          <a:prstGeom prst="line">
                            <a:avLst/>
                          </a:prstGeom>
                          <a:ln>
                            <a:solidFill>
                              <a:srgbClr val="FF0000"/>
                            </a:solidFill>
                          </a:ln>
                        </wps:spPr>
                        <wps:style>
                          <a:lnRef idx="2">
                            <a:schemeClr val="dk1"/>
                          </a:lnRef>
                          <a:fillRef idx="0">
                            <a:schemeClr val="dk1"/>
                          </a:fillRef>
                          <a:effectRef idx="1">
                            <a:schemeClr val="dk1"/>
                          </a:effectRef>
                          <a:fontRef idx="minor">
                            <a:schemeClr val="tx1"/>
                          </a:fontRef>
                        </wps:style>
                        <wps:bodyPr/>
                      </wps:wsp>
                      <wps:wsp>
                        <wps:cNvPr id="18537" name="Straight Connector 18513"/>
                        <wps:cNvCnPr/>
                        <wps:spPr>
                          <a:xfrm>
                            <a:off x="1682496" y="292608"/>
                            <a:ext cx="0" cy="1152144"/>
                          </a:xfrm>
                          <a:prstGeom prst="line">
                            <a:avLst/>
                          </a:prstGeom>
                        </wps:spPr>
                        <wps:style>
                          <a:lnRef idx="1">
                            <a:schemeClr val="dk1"/>
                          </a:lnRef>
                          <a:fillRef idx="0">
                            <a:schemeClr val="dk1"/>
                          </a:fillRef>
                          <a:effectRef idx="0">
                            <a:schemeClr val="dk1"/>
                          </a:effectRef>
                          <a:fontRef idx="minor">
                            <a:schemeClr val="tx1"/>
                          </a:fontRef>
                        </wps:style>
                        <wps:bodyPr/>
                      </wps:wsp>
                      <wps:wsp>
                        <wps:cNvPr id="18538" name="Straight Connector 18514"/>
                        <wps:cNvCnPr/>
                        <wps:spPr>
                          <a:xfrm flipV="1">
                            <a:off x="1280160" y="1448410"/>
                            <a:ext cx="404571" cy="0"/>
                          </a:xfrm>
                          <a:prstGeom prst="line">
                            <a:avLst/>
                          </a:prstGeom>
                        </wps:spPr>
                        <wps:style>
                          <a:lnRef idx="1">
                            <a:schemeClr val="dk1"/>
                          </a:lnRef>
                          <a:fillRef idx="0">
                            <a:schemeClr val="dk1"/>
                          </a:fillRef>
                          <a:effectRef idx="0">
                            <a:schemeClr val="dk1"/>
                          </a:effectRef>
                          <a:fontRef idx="minor">
                            <a:schemeClr val="tx1"/>
                          </a:fontRef>
                        </wps:style>
                        <wps:bodyPr/>
                      </wps:wsp>
                      <wps:wsp>
                        <wps:cNvPr id="18539" name="Straight Connector 18515"/>
                        <wps:cNvCnPr/>
                        <wps:spPr>
                          <a:xfrm flipV="1">
                            <a:off x="1506931" y="299923"/>
                            <a:ext cx="182880" cy="0"/>
                          </a:xfrm>
                          <a:prstGeom prst="line">
                            <a:avLst/>
                          </a:prstGeom>
                          <a:ln/>
                        </wps:spPr>
                        <wps:style>
                          <a:lnRef idx="1">
                            <a:schemeClr val="dk1"/>
                          </a:lnRef>
                          <a:fillRef idx="0">
                            <a:schemeClr val="dk1"/>
                          </a:fillRef>
                          <a:effectRef idx="0">
                            <a:schemeClr val="dk1"/>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w14:anchorId="786F578C" id="Group 18516" o:spid="_x0000_s1026" style="position:absolute;margin-left:77.15pt;margin-top:16.15pt;width:170.9pt;height:208.35pt;z-index:251689984" coordsize="21706,264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">
                <v:shape id="Picture 18476" o:spid="_x0000_s1027" type="#_x0000_t75" style="position:absolute;top:4389;width:13887;height:220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wwtvDAAAA3gAAAA8AAABkcnMvZG93bnJldi54bWxET9uKwjAQfV/wH8IIvq2plxWtRhFhsfiw&#10;oPYDxmZsi82kJFnt/v1GEHybw7nOatOZRtzJ+dqygtEwAUFcWF1zqSA/f3/OQfiArLGxTAr+yMNm&#10;3ftYYartg490P4VSxBD2KSqoQmhTKX1RkUE/tC1x5K7WGQwRulJqh48Ybho5TpKZNFhzbKiwpV1F&#10;xe30axTMMMvaxWK3P7t9fvjJ3fRi6qlSg363XYII1IW3+OXOdJw//5qM4PlOvEGu/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LDC28MAAADeAAAADwAAAAAAAAAAAAAAAACf&#10;AgAAZHJzL2Rvd25yZXYueG1sUEsFBgAAAAAEAAQA9wAAAI8DAAAAAA==&#10;">
                  <v:imagedata r:id="rId131" o:title=""/>
                  <v:path arrowok="t"/>
                </v:shape>
                <v:shape id="Picture 18498" o:spid="_x0000_s1028" type="#_x0000_t75" style="position:absolute;left:17922;width:3784;height:110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KupjEAAAA3gAAAA8AAABkcnMvZG93bnJldi54bWxET01rwkAQvQv9D8sUejObWi0SXUWKpR68&#10;qNXzkB2TaHY27K4x+uu7BcHbPN7nTOedqUVLzleWFbwnKQji3OqKCwW/u+/+GIQPyBpry6TgRh7m&#10;s5feFDNtr7yhdhsKEUPYZ6igDKHJpPR5SQZ9YhviyB2tMxgidIXUDq8x3NRykKaf0mDFsaHEhr5K&#10;ys/bi1GwdN1+cas2K2/vP6eDPa9P7XCt1Ntrt5iACNSFp/jhXuk4fzz6GMD/O/EGOfs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kKupjEAAAA3gAAAA8AAAAAAAAAAAAAAAAA&#10;nwIAAGRycy9kb3ducmV2LnhtbFBLBQYAAAAABAAEAPcAAACQAwAAAAA=&#10;">
                  <v:imagedata r:id="rId113" o:title="" croptop="14944f" cropbottom="26013f" cropleft="32170f" cropright="14915f"/>
                  <v:path arrowok="t"/>
                </v:shape>
                <v:line id="Straight Connector 18509" o:spid="_x0000_s1029" style="position:absolute;visibility:visible;mso-wrap-style:square" from="12728,7534" to="18653,7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jxT8UAAADeAAAADwAAAGRycy9kb3ducmV2LnhtbESPQW/CMAyF75P4D5GRdhsplE1QCIgi&#10;VeI62O5eY9pC41RJWrp/v0yatJut9/y+5+1+NK0YyPnGsoL5LAFBXFrdcKXg41K8rED4gKyxtUwK&#10;vsnDfjd52mKm7YPfaTiHSsQQ9hkqqEPoMil9WZNBP7MdcdSu1hkMcXWV1A4fMdy0cpEkb9Jgw5FQ&#10;Y0fHmsr7uTcRkuQ2L6S/LJeHfn0qPr+a6uaUep6Ohw2IQGP4N/9dn3Ssv3pNU/h9J84gd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xjxT8UAAADeAAAADwAAAAAAAAAA&#10;AAAAAAChAgAAZHJzL2Rvd25yZXYueG1sUEsFBgAAAAAEAAQA+QAAAJMDAAAAAA==&#10;" strokecolor="#4f81bd [3204]" strokeweight="2pt">
                  <v:shadow on="t" color="black" opacity="24903f" origin=",.5" offset="0,.55556mm"/>
                </v:line>
                <v:shape id="Picture 150556" o:spid="_x0000_s1030" type="#_x0000_t75" style="position:absolute;left:11850;top:365;width:3607;height:1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5NIHEAAAA3gAAAA8AAABkcnMvZG93bnJldi54bWxET81qwkAQvhd8h2UEb3WjVbHRVYLFouCl&#10;qw8wZKdJMDsbsmuMffpuQehtPr7fWW97W4uOWl85VjAZJyCIc2cqLhRczvvXJQgfkA3WjknBgzxs&#10;N4OXNabG3fmLOh0KEUPYp6igDKFJpfR5SRb92DXEkft2rcUQYVtI0+I9httaTpNkIS1WHBtKbGhX&#10;Un7VN6vg2r8fu+ykjx+1fnzOstP5sNM/So2GfbYCEagP/+Kn+2Di/OX8bQZ/78Qb5O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v5NIHEAAAA3gAAAA8AAAAAAAAAAAAAAAAA&#10;nwIAAGRycy9kb3ducmV2LnhtbFBLBQYAAAAABAAEAPcAAACQAwAAAAA=&#10;">
                  <v:imagedata r:id="rId85" o:title="" croptop="16330f" cropbottom="44157f" cropleft="12217f" cropright="48966f"/>
                  <v:path arrowok="t"/>
                </v:shape>
                <v:shape id="Picture 150556" o:spid="_x0000_s1031" type="#_x0000_t75" style="position:absolute;left:11850;top:2340;width:3347;height:15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I3sPFAAAA3gAAAA8AAABkcnMvZG93bnJldi54bWxET99rwjAQfhf8H8IN9lJmuolb6YwijsFA&#10;EOzE57O5NWXNpWsybf97Iwi+3cf38+bL3jbiRJ2vHSt4nqQgiEuna64U7L8/nzIQPiBrbByTgoE8&#10;LBfj0Rxz7c68o1MRKhFD2OeowITQ5lL60pBFP3EtceR+XGcxRNhVUnd4juG2kS9p+iot1hwbDLa0&#10;NlT+Fv9WQXLs929D9nGofCJlYv6G7WZYK/X40K/eQQTqw118c3/pOD+bTWdwfSfeIBc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hiN7DxQAAAN4AAAAPAAAAAAAAAAAAAAAA&#10;AJ8CAABkcnMvZG93bnJldi54bWxQSwUGAAAAAAQABAD3AAAAkQMAAAAA&#10;">
                  <v:imagedata r:id="rId85" o:title="" croptop="23505f" cropbottom="37259f" cropleft="12217f" cropright="49278f"/>
                  <v:path arrowok="t"/>
                </v:shape>
                <v:line id="Straight Connector 18512" o:spid="_x0000_s1032" style="position:absolute;flip:y;visibility:visible;mso-wrap-style:square" from="14996,1024" to="18653,1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ffsMcAAADeAAAADwAAAGRycy9kb3ducmV2LnhtbERPS2vCQBC+C/6HZYReim5sa5TUVUpB&#10;LCnioz3U25Adk2h2NmS3Gv+9Wyh4m4/vOdN5aypxpsaVlhUMBxEI4szqknMF31+L/gSE88gaK8uk&#10;4EoO5rNuZ4qJthfe0nnncxFC2CWooPC+TqR0WUEG3cDWxIE72MagD7DJpW7wEsJNJZ+iKJYGSw4N&#10;Bdb0XlB22v0aBUvjf9YverN/HO3T9sj1Z7pKx0o99Nq3VxCeWn8X/7s/dJg/GT3H8PdOuEHOb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J9+wxwAAAN4AAAAPAAAAAAAA&#10;AAAAAAAAAKECAABkcnMvZG93bnJldi54bWxQSwUGAAAAAAQABAD5AAAAlQMAAAAA&#10;" strokecolor="red" strokeweight="2pt">
                  <v:shadow on="t" color="black" opacity="24903f" origin=",.5" offset="0,.55556mm"/>
                </v:line>
                <v:line id="Straight Connector 18513" o:spid="_x0000_s1033" style="position:absolute;visibility:visible;mso-wrap-style:square" from="16824,2926" to="16824,144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yWPsUAAADeAAAADwAAAGRycy9kb3ducmV2LnhtbESPW2sCMRCF34X+hzCCbzWr4m01ShFL&#10;S33y9j5sxt3FzWRNUk3/fVMo+DbDOeebM8t1NI24k/O1ZQWDfgaCuLC65lLB6fj+OgPhA7LGxjIp&#10;+CEP69VLZ4m5tg/e0/0QSpEg7HNUUIXQ5lL6oiKDvm9b4qRdrDMY0upKqR0+Etw0cphlE2mw5nSh&#10;wpY2FRXXw7dJlMH5ZuTHdY7nL7dz29EkjuNNqV43vi1ABIrhaf5Pf+pUfzYeTeHvnTSDX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zyWPsUAAADeAAAADwAAAAAAAAAA&#10;AAAAAAChAgAAZHJzL2Rvd25yZXYueG1sUEsFBgAAAAAEAAQA+QAAAJMDAAAAAA==&#10;" strokecolor="black [3040]"/>
                <v:line id="Straight Connector 18514" o:spid="_x0000_s1034" style="position:absolute;flip:y;visibility:visible;mso-wrap-style:square" from="12801,14484" to="16847,14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rJRsgAAADeAAAADwAAAGRycy9kb3ducmV2LnhtbESPT2vCQBDF74LfYZlCb7pppSqpq4hQ&#10;kBaLsfXgbchO/tDsbMiuJv32nUPB2wzvzXu/WW0G16gbdaH2bOBpmoAizr2tuTTw/fU2WYIKEdli&#10;45kM/FKAzXo8WmFqfc8Z3U6xVBLCIUUDVYxtqnXIK3IYpr4lFq3wncMoa1dq22Ev4a7Rz0ky1w5r&#10;loYKW9pVlP+crs5AEa7t7nK2sVi8H7JD8VF+Yn805vFh2L6CijTEu/n/em8Ff/kyE155R2bQ6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PrJRsgAAADeAAAADwAAAAAA&#10;AAAAAAAAAAChAgAAZHJzL2Rvd25yZXYueG1sUEsFBgAAAAAEAAQA+QAAAJYDAAAAAA==&#10;" strokecolor="black [3040]"/>
                <v:line id="Straight Connector 18515" o:spid="_x0000_s1035" style="position:absolute;flip:y;visibility:visible;mso-wrap-style:square" from="15069,2999" to="16898,2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Zs3cQAAADeAAAADwAAAGRycy9kb3ducmV2LnhtbERPS2sCMRC+F/wPYYTeatZKq65GKYJQ&#10;KorPg7dhM/vAzWTZRHf990YoeJuP7znTeWtKcaPaFZYV9HsRCOLE6oIzBcfD8mMEwnlkjaVlUnAn&#10;B/NZ522KsbYN7+i295kIIexiVJB7X8VSuiQng65nK+LApbY26AOsM6lrbEK4KeVnFH1LgwWHhhwr&#10;WuSUXPZXoyB112pxPmmfDv/Wu3W6yjbYbJV677Y/ExCeWv8S/7t/dZg/+hqM4flOuEHO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tmzdxAAAAN4AAAAPAAAAAAAAAAAA&#10;AAAAAKECAABkcnMvZG93bnJldi54bWxQSwUGAAAAAAQABAD5AAAAkgMAAAAA&#10;" strokecolor="black [3040]"/>
              </v:group>
            </w:pict>
          </mc:Fallback>
        </mc:AlternateContent>
      </w:r>
    </w:p>
    <w:p w:rsidR="00483067" w:rsidRPr="004E1614" w:rsidRDefault="00483067" w:rsidP="00483067">
      <w:pPr>
        <w:rPr>
          <w:rFonts w:asciiTheme="majorBidi" w:hAnsiTheme="majorBidi" w:cstheme="majorBidi"/>
          <w:lang w:val="en-US" w:eastAsia="en-US"/>
        </w:rPr>
      </w:pPr>
    </w:p>
    <w:p w:rsidR="00483067" w:rsidRPr="004E1614" w:rsidRDefault="00483067" w:rsidP="00483067">
      <w:pPr>
        <w:rPr>
          <w:rFonts w:asciiTheme="majorBidi" w:hAnsiTheme="majorBidi" w:cstheme="majorBidi"/>
          <w:lang w:val="en-US" w:eastAsia="en-US"/>
        </w:rPr>
      </w:pPr>
    </w:p>
    <w:p w:rsidR="00483067" w:rsidRPr="004E1614" w:rsidRDefault="00483067" w:rsidP="00483067">
      <w:pPr>
        <w:rPr>
          <w:rFonts w:asciiTheme="majorBidi" w:hAnsiTheme="majorBidi" w:cstheme="majorBidi"/>
          <w:lang w:val="en-US" w:eastAsia="en-US"/>
        </w:rPr>
      </w:pPr>
    </w:p>
    <w:p w:rsidR="00483067" w:rsidRPr="004E1614" w:rsidRDefault="00483067" w:rsidP="00483067">
      <w:pPr>
        <w:tabs>
          <w:tab w:val="left" w:pos="8041"/>
        </w:tabs>
        <w:rPr>
          <w:rFonts w:asciiTheme="majorBidi" w:hAnsiTheme="majorBidi" w:cstheme="majorBidi"/>
          <w:lang w:val="en-US" w:eastAsia="en-US"/>
        </w:rPr>
      </w:pPr>
      <w:r w:rsidRPr="004E1614">
        <w:rPr>
          <w:rFonts w:asciiTheme="majorBidi" w:hAnsiTheme="majorBidi" w:cstheme="majorBidi"/>
          <w:lang w:val="en-US" w:eastAsia="en-US"/>
        </w:rPr>
        <w:tab/>
      </w:r>
    </w:p>
    <w:p w:rsidR="00483067" w:rsidRPr="004E1614" w:rsidRDefault="00483067" w:rsidP="00483067">
      <w:pPr>
        <w:rPr>
          <w:rFonts w:asciiTheme="majorBidi" w:hAnsiTheme="majorBidi" w:cstheme="majorBidi"/>
          <w:lang w:val="en-US" w:eastAsia="en-US"/>
        </w:rPr>
      </w:pPr>
    </w:p>
    <w:p w:rsidR="00483067" w:rsidRPr="004E1614" w:rsidRDefault="00483067" w:rsidP="00483067">
      <w:pPr>
        <w:rPr>
          <w:rFonts w:asciiTheme="majorBidi" w:hAnsiTheme="majorBidi" w:cstheme="majorBidi"/>
          <w:lang w:val="en-US" w:eastAsia="en-US"/>
        </w:rPr>
      </w:pPr>
    </w:p>
    <w:p w:rsidR="00483067" w:rsidRPr="004E1614" w:rsidRDefault="00483067" w:rsidP="00483067">
      <w:pPr>
        <w:rPr>
          <w:rFonts w:asciiTheme="majorBidi" w:hAnsiTheme="majorBidi" w:cstheme="majorBidi"/>
          <w:lang w:val="en-US" w:eastAsia="en-US"/>
        </w:rPr>
      </w:pPr>
    </w:p>
    <w:p w:rsidR="00483067" w:rsidRPr="004E1614" w:rsidRDefault="00483067" w:rsidP="00483067">
      <w:pPr>
        <w:tabs>
          <w:tab w:val="left" w:pos="2477"/>
        </w:tabs>
        <w:rPr>
          <w:rFonts w:asciiTheme="majorBidi" w:hAnsiTheme="majorBidi" w:cstheme="majorBidi"/>
          <w:lang w:val="en-US" w:eastAsia="en-US"/>
        </w:rPr>
      </w:pPr>
    </w:p>
    <w:p w:rsidR="00483067" w:rsidRPr="004E1614" w:rsidRDefault="00483067" w:rsidP="00483067">
      <w:pPr>
        <w:tabs>
          <w:tab w:val="left" w:pos="2477"/>
        </w:tabs>
        <w:rPr>
          <w:rFonts w:asciiTheme="majorBidi" w:hAnsiTheme="majorBidi" w:cstheme="majorBidi"/>
          <w:lang w:val="en-US" w:eastAsia="en-US"/>
        </w:rPr>
      </w:pPr>
    </w:p>
    <w:p w:rsidR="00483067" w:rsidRPr="004E1614" w:rsidRDefault="00483067" w:rsidP="00483067">
      <w:pPr>
        <w:tabs>
          <w:tab w:val="left" w:pos="2477"/>
        </w:tabs>
        <w:rPr>
          <w:rFonts w:asciiTheme="majorBidi" w:hAnsiTheme="majorBidi" w:cstheme="majorBidi"/>
          <w:lang w:val="en-US" w:eastAsia="en-US"/>
        </w:rPr>
      </w:pPr>
    </w:p>
    <w:p w:rsidR="00483067" w:rsidRPr="00E46936" w:rsidRDefault="00483067" w:rsidP="00027E60">
      <w:pPr>
        <w:pStyle w:val="Heading3"/>
        <w:bidi/>
        <w:rPr>
          <w:lang w:val="en-US" w:bidi="ar-LB"/>
        </w:rPr>
      </w:pPr>
      <w:bookmarkStart w:id="66" w:name="_Toc102220929"/>
      <w:r w:rsidRPr="00027E60">
        <w:rPr>
          <w:szCs w:val="22"/>
          <w:rtl/>
        </w:rPr>
        <w:t>التحكم</w:t>
      </w:r>
      <w:r w:rsidRPr="00E46936">
        <w:rPr>
          <w:rtl/>
          <w:lang w:val="en-US" w:bidi="ar-LB"/>
        </w:rPr>
        <w:t xml:space="preserve"> ومراقبة</w:t>
      </w:r>
      <w:r w:rsidRPr="00E46936">
        <w:rPr>
          <w:rtl/>
          <w:lang w:val="en-US"/>
        </w:rPr>
        <w:t xml:space="preserve"> ال </w:t>
      </w:r>
      <w:r w:rsidRPr="00E46936">
        <w:rPr>
          <w:lang w:val="en-US"/>
        </w:rPr>
        <w:t>“Water Steam Cycle Main Pump (3phase)”</w:t>
      </w:r>
      <w:bookmarkEnd w:id="66"/>
      <w:r w:rsidRPr="00E46936">
        <w:rPr>
          <w:rtl/>
          <w:lang w:val="en-US" w:bidi="ar-LB"/>
        </w:rPr>
        <w:t xml:space="preserve"> </w:t>
      </w:r>
    </w:p>
    <w:p w:rsidR="00483067" w:rsidRDefault="00483067" w:rsidP="00483067">
      <w:pPr>
        <w:pStyle w:val="ListParagraph"/>
        <w:ind w:left="1260"/>
        <w:rPr>
          <w:rFonts w:asciiTheme="majorBidi" w:hAnsiTheme="majorBidi" w:cstheme="majorBidi"/>
          <w:sz w:val="24"/>
          <w:szCs w:val="24"/>
          <w:rtl/>
          <w:lang w:bidi="ar-LB"/>
        </w:rPr>
      </w:pPr>
      <w:r w:rsidRPr="008B0EE4">
        <w:rPr>
          <w:rFonts w:asciiTheme="majorBidi" w:eastAsia="Wingdings-Regular" w:hAnsiTheme="majorBidi" w:cstheme="majorBidi"/>
          <w:sz w:val="24"/>
          <w:szCs w:val="24"/>
          <w:u w:val="single"/>
          <w:rtl/>
          <w:lang w:bidi="ar-LB"/>
        </w:rPr>
        <w:t xml:space="preserve">يمكن التحكم بال </w:t>
      </w:r>
      <w:r w:rsidRPr="008B0EE4">
        <w:rPr>
          <w:rFonts w:asciiTheme="majorBidi" w:eastAsia="Wingdings-Regular" w:hAnsiTheme="majorBidi" w:cstheme="majorBidi"/>
          <w:sz w:val="24"/>
          <w:szCs w:val="24"/>
          <w:u w:val="single"/>
          <w:lang w:bidi="ar-LB"/>
        </w:rPr>
        <w:t xml:space="preserve"> “</w:t>
      </w:r>
      <w:r w:rsidRPr="008B0EE4">
        <w:rPr>
          <w:rFonts w:asciiTheme="majorBidi" w:hAnsiTheme="majorBidi" w:cstheme="majorBidi"/>
          <w:sz w:val="24"/>
          <w:szCs w:val="24"/>
          <w:u w:val="single"/>
        </w:rPr>
        <w:t>Pump 3 ̴ ”</w:t>
      </w:r>
      <w:r w:rsidRPr="008B0EE4">
        <w:rPr>
          <w:rFonts w:asciiTheme="majorBidi" w:hAnsiTheme="majorBidi" w:cstheme="majorBidi"/>
          <w:sz w:val="24"/>
          <w:szCs w:val="24"/>
          <w:u w:val="single"/>
          <w:rtl/>
        </w:rPr>
        <w:t xml:space="preserve"> بشكل </w:t>
      </w:r>
      <w:r w:rsidRPr="008B0EE4">
        <w:rPr>
          <w:rFonts w:asciiTheme="majorBidi" w:hAnsiTheme="majorBidi" w:cstheme="majorBidi"/>
          <w:sz w:val="24"/>
          <w:szCs w:val="24"/>
          <w:u w:val="single"/>
          <w:rtl/>
          <w:lang w:bidi="ar-LB"/>
        </w:rPr>
        <w:t>اوتوماتيكي</w:t>
      </w:r>
      <w:r w:rsidRPr="008B0EE4">
        <w:rPr>
          <w:rFonts w:asciiTheme="majorBidi" w:hAnsiTheme="majorBidi" w:cstheme="majorBidi"/>
          <w:sz w:val="24"/>
          <w:szCs w:val="24"/>
          <w:rtl/>
          <w:lang w:bidi="ar-LB"/>
        </w:rPr>
        <w:t xml:space="preserve"> عن طريق ال  </w:t>
      </w:r>
      <w:r w:rsidRPr="008B0EE4">
        <w:rPr>
          <w:rFonts w:asciiTheme="majorBidi" w:hAnsiTheme="majorBidi" w:cstheme="majorBidi"/>
          <w:sz w:val="24"/>
          <w:szCs w:val="24"/>
        </w:rPr>
        <w:t>“Level Control ”</w:t>
      </w:r>
      <w:r w:rsidRPr="008B0EE4">
        <w:rPr>
          <w:rFonts w:asciiTheme="majorBidi" w:hAnsiTheme="majorBidi" w:cstheme="majorBidi"/>
          <w:sz w:val="24"/>
          <w:szCs w:val="24"/>
          <w:rtl/>
          <w:lang w:bidi="ar-LB"/>
        </w:rPr>
        <w:t xml:space="preserve"> : فعند انخفاض الماء في الخزان  تكون</w:t>
      </w:r>
      <w:r w:rsidRPr="008B0EE4">
        <w:rPr>
          <w:rFonts w:asciiTheme="majorBidi" w:hAnsiTheme="majorBidi" w:cstheme="majorBidi"/>
          <w:sz w:val="24"/>
          <w:szCs w:val="24"/>
          <w:lang w:bidi="ar-LB"/>
        </w:rPr>
        <w:t>PLC-X6 =”1”</w:t>
      </w:r>
      <w:r w:rsidRPr="008B0EE4">
        <w:rPr>
          <w:rFonts w:asciiTheme="majorBidi" w:hAnsiTheme="majorBidi" w:cstheme="majorBidi"/>
          <w:sz w:val="24"/>
          <w:szCs w:val="24"/>
          <w:rtl/>
          <w:lang w:bidi="ar-LB"/>
        </w:rPr>
        <w:t xml:space="preserve"> فيصبح </w:t>
      </w:r>
      <w:r w:rsidRPr="008B0EE4">
        <w:rPr>
          <w:rFonts w:asciiTheme="majorBidi" w:hAnsiTheme="majorBidi" w:cstheme="majorBidi"/>
          <w:sz w:val="24"/>
          <w:szCs w:val="24"/>
          <w:lang w:bidi="ar-LB"/>
        </w:rPr>
        <w:t>“PLC-Y5,Extension” ON</w:t>
      </w:r>
      <w:r w:rsidRPr="008B0EE4">
        <w:rPr>
          <w:rFonts w:asciiTheme="majorBidi" w:hAnsiTheme="majorBidi" w:cstheme="majorBidi"/>
          <w:sz w:val="24"/>
          <w:szCs w:val="24"/>
          <w:rtl/>
          <w:lang w:bidi="ar-LB"/>
        </w:rPr>
        <w:t xml:space="preserve"> فيعمل ال </w:t>
      </w:r>
      <w:r w:rsidRPr="008B0EE4">
        <w:rPr>
          <w:rFonts w:asciiTheme="majorBidi" w:hAnsiTheme="majorBidi" w:cstheme="majorBidi"/>
          <w:sz w:val="24"/>
          <w:szCs w:val="24"/>
          <w:lang w:bidi="ar-LB"/>
        </w:rPr>
        <w:t>Contactor</w:t>
      </w:r>
      <w:r w:rsidRPr="008B0EE4">
        <w:rPr>
          <w:rFonts w:asciiTheme="majorBidi" w:hAnsiTheme="majorBidi" w:cstheme="majorBidi"/>
          <w:sz w:val="24"/>
          <w:szCs w:val="24"/>
          <w:rtl/>
          <w:lang w:bidi="ar-LB"/>
        </w:rPr>
        <w:t xml:space="preserve"> وتشتغل ال </w:t>
      </w:r>
      <w:r w:rsidRPr="008B0EE4">
        <w:rPr>
          <w:rFonts w:asciiTheme="majorBidi" w:hAnsiTheme="majorBidi" w:cstheme="majorBidi"/>
          <w:sz w:val="24"/>
          <w:szCs w:val="24"/>
          <w:lang w:bidi="ar-LB"/>
        </w:rPr>
        <w:t>Pump</w:t>
      </w:r>
      <w:r w:rsidRPr="008B0EE4">
        <w:rPr>
          <w:rFonts w:asciiTheme="majorBidi" w:hAnsiTheme="majorBidi" w:cstheme="majorBidi"/>
          <w:sz w:val="24"/>
          <w:szCs w:val="24"/>
          <w:rtl/>
          <w:lang w:bidi="ar-LB"/>
        </w:rPr>
        <w:t xml:space="preserve"> . </w:t>
      </w:r>
    </w:p>
    <w:p w:rsidR="00483067" w:rsidRPr="008B0EE4" w:rsidRDefault="00483067" w:rsidP="00483067">
      <w:pPr>
        <w:pStyle w:val="ListParagraph"/>
        <w:ind w:left="1260"/>
        <w:rPr>
          <w:rFonts w:asciiTheme="majorBidi" w:hAnsiTheme="majorBidi" w:cstheme="majorBidi"/>
          <w:sz w:val="24"/>
          <w:szCs w:val="24"/>
          <w:rtl/>
          <w:lang w:bidi="ar-LB"/>
        </w:rPr>
      </w:pPr>
      <w:r w:rsidRPr="008B0EE4">
        <w:rPr>
          <w:rFonts w:asciiTheme="majorBidi" w:hAnsiTheme="majorBidi" w:cstheme="majorBidi"/>
          <w:sz w:val="24"/>
          <w:szCs w:val="24"/>
          <w:rtl/>
          <w:lang w:bidi="ar-LB"/>
        </w:rPr>
        <w:t xml:space="preserve">اما عندما يمتلأ الخزان فيصبح </w:t>
      </w:r>
      <w:r w:rsidRPr="008B0EE4">
        <w:rPr>
          <w:rFonts w:asciiTheme="majorBidi" w:hAnsiTheme="majorBidi" w:cstheme="majorBidi"/>
          <w:sz w:val="24"/>
          <w:szCs w:val="24"/>
          <w:lang w:bidi="ar-LB"/>
        </w:rPr>
        <w:t>PLC-X6 =”0”</w:t>
      </w:r>
      <w:r w:rsidRPr="008B0EE4">
        <w:rPr>
          <w:rFonts w:asciiTheme="majorBidi" w:hAnsiTheme="majorBidi" w:cstheme="majorBidi"/>
          <w:sz w:val="24"/>
          <w:szCs w:val="24"/>
          <w:rtl/>
          <w:lang w:bidi="ar-LB"/>
        </w:rPr>
        <w:t xml:space="preserve"> وبالتالي </w:t>
      </w:r>
      <w:r w:rsidRPr="008B0EE4">
        <w:rPr>
          <w:rFonts w:asciiTheme="majorBidi" w:hAnsiTheme="majorBidi" w:cstheme="majorBidi"/>
          <w:sz w:val="24"/>
          <w:szCs w:val="24"/>
          <w:lang w:bidi="ar-LB"/>
        </w:rPr>
        <w:t>PLC-Y5,Extension” OFF</w:t>
      </w:r>
      <w:r w:rsidRPr="008B0EE4">
        <w:rPr>
          <w:rFonts w:asciiTheme="majorBidi" w:hAnsiTheme="majorBidi" w:cstheme="majorBidi"/>
          <w:sz w:val="24"/>
          <w:szCs w:val="24"/>
          <w:rtl/>
          <w:lang w:bidi="ar-LB"/>
        </w:rPr>
        <w:t xml:space="preserve"> فيفصل ال </w:t>
      </w:r>
      <w:r w:rsidRPr="008B0EE4">
        <w:rPr>
          <w:rFonts w:asciiTheme="majorBidi" w:hAnsiTheme="majorBidi" w:cstheme="majorBidi"/>
          <w:sz w:val="24"/>
          <w:szCs w:val="24"/>
          <w:lang w:bidi="ar-LB"/>
        </w:rPr>
        <w:t>Contactor</w:t>
      </w:r>
      <w:r w:rsidRPr="008B0EE4">
        <w:rPr>
          <w:rFonts w:asciiTheme="majorBidi" w:hAnsiTheme="majorBidi" w:cstheme="majorBidi"/>
          <w:sz w:val="24"/>
          <w:szCs w:val="24"/>
          <w:rtl/>
          <w:lang w:bidi="ar-LB"/>
        </w:rPr>
        <w:t xml:space="preserve"> وتتوقف ال </w:t>
      </w:r>
      <w:r w:rsidRPr="008B0EE4">
        <w:rPr>
          <w:rFonts w:asciiTheme="majorBidi" w:hAnsiTheme="majorBidi" w:cstheme="majorBidi"/>
          <w:sz w:val="24"/>
          <w:szCs w:val="24"/>
          <w:lang w:bidi="ar-LB"/>
        </w:rPr>
        <w:t>Pump</w:t>
      </w:r>
      <w:r w:rsidRPr="008B0EE4">
        <w:rPr>
          <w:rFonts w:asciiTheme="majorBidi" w:hAnsiTheme="majorBidi" w:cstheme="majorBidi"/>
          <w:sz w:val="24"/>
          <w:szCs w:val="24"/>
          <w:rtl/>
          <w:lang w:bidi="ar-LB"/>
        </w:rPr>
        <w:t xml:space="preserve"> .</w:t>
      </w:r>
    </w:p>
    <w:p w:rsidR="00483067" w:rsidRPr="008B0EE4" w:rsidRDefault="00483067" w:rsidP="00483067">
      <w:pPr>
        <w:pStyle w:val="ListParagraph"/>
        <w:ind w:left="1260"/>
        <w:rPr>
          <w:rFonts w:asciiTheme="majorBidi" w:hAnsiTheme="majorBidi" w:cstheme="majorBidi"/>
          <w:sz w:val="24"/>
          <w:szCs w:val="24"/>
          <w:lang w:bidi="ar-LB"/>
        </w:rPr>
      </w:pPr>
      <w:r w:rsidRPr="008B0EE4">
        <w:rPr>
          <w:rFonts w:asciiTheme="majorBidi" w:eastAsia="Wingdings-Regular" w:hAnsiTheme="majorBidi" w:cstheme="majorBidi"/>
          <w:sz w:val="24"/>
          <w:szCs w:val="24"/>
          <w:u w:val="single"/>
          <w:rtl/>
          <w:lang w:bidi="ar-LB"/>
        </w:rPr>
        <w:t xml:space="preserve">يمكن التحكم بال </w:t>
      </w:r>
      <w:r w:rsidRPr="008B0EE4">
        <w:rPr>
          <w:rFonts w:asciiTheme="majorBidi" w:eastAsia="Wingdings-Regular" w:hAnsiTheme="majorBidi" w:cstheme="majorBidi"/>
          <w:sz w:val="24"/>
          <w:szCs w:val="24"/>
          <w:u w:val="single"/>
          <w:lang w:bidi="ar-LB"/>
        </w:rPr>
        <w:t xml:space="preserve"> “</w:t>
      </w:r>
      <w:r w:rsidRPr="008B0EE4">
        <w:rPr>
          <w:rFonts w:asciiTheme="majorBidi" w:hAnsiTheme="majorBidi" w:cstheme="majorBidi"/>
          <w:sz w:val="24"/>
          <w:szCs w:val="24"/>
          <w:u w:val="single"/>
        </w:rPr>
        <w:t>Water Pump 3 ̴ ”</w:t>
      </w:r>
      <w:r w:rsidRPr="008B0EE4">
        <w:rPr>
          <w:rFonts w:asciiTheme="majorBidi" w:hAnsiTheme="majorBidi" w:cstheme="majorBidi"/>
          <w:sz w:val="24"/>
          <w:szCs w:val="24"/>
          <w:u w:val="single"/>
          <w:rtl/>
        </w:rPr>
        <w:t xml:space="preserve"> بشكل </w:t>
      </w:r>
      <w:r w:rsidRPr="008B0EE4">
        <w:rPr>
          <w:rFonts w:asciiTheme="majorBidi" w:hAnsiTheme="majorBidi" w:cstheme="majorBidi"/>
          <w:sz w:val="24"/>
          <w:szCs w:val="24"/>
          <w:u w:val="single"/>
          <w:rtl/>
          <w:lang w:bidi="ar-LB"/>
        </w:rPr>
        <w:t>يدوي</w:t>
      </w:r>
      <w:r w:rsidRPr="008B0EE4">
        <w:rPr>
          <w:rFonts w:asciiTheme="majorBidi" w:hAnsiTheme="majorBidi" w:cstheme="majorBidi"/>
          <w:sz w:val="24"/>
          <w:szCs w:val="24"/>
          <w:rtl/>
          <w:lang w:bidi="ar-LB"/>
        </w:rPr>
        <w:t xml:space="preserve"> عن طريق الحاسوب  </w:t>
      </w:r>
      <w:r w:rsidRPr="008B0EE4">
        <w:rPr>
          <w:rFonts w:asciiTheme="majorBidi" w:hAnsiTheme="majorBidi" w:cstheme="majorBidi"/>
          <w:sz w:val="24"/>
          <w:szCs w:val="24"/>
        </w:rPr>
        <w:t>“GUI”</w:t>
      </w:r>
      <w:r w:rsidRPr="008B0EE4">
        <w:rPr>
          <w:rFonts w:asciiTheme="majorBidi" w:hAnsiTheme="majorBidi" w:cstheme="majorBidi"/>
          <w:sz w:val="24"/>
          <w:szCs w:val="24"/>
          <w:rtl/>
          <w:lang w:bidi="ar-LB"/>
        </w:rPr>
        <w:t xml:space="preserve"> بواسطة ال </w:t>
      </w:r>
      <w:r w:rsidRPr="008B0EE4">
        <w:rPr>
          <w:rFonts w:asciiTheme="majorBidi" w:hAnsiTheme="majorBidi" w:cstheme="majorBidi"/>
          <w:sz w:val="24"/>
          <w:szCs w:val="24"/>
          <w:lang w:bidi="ar-LB"/>
        </w:rPr>
        <w:t>Modbus</w:t>
      </w:r>
      <w:r w:rsidRPr="008B0EE4">
        <w:rPr>
          <w:rFonts w:asciiTheme="majorBidi" w:hAnsiTheme="majorBidi" w:cstheme="majorBidi"/>
          <w:sz w:val="24"/>
          <w:szCs w:val="24"/>
          <w:rtl/>
          <w:lang w:bidi="ar-LB"/>
        </w:rPr>
        <w:t xml:space="preserve"> : للتشغيل اليدوي يجب ان نرسل</w:t>
      </w:r>
      <w:r w:rsidRPr="008B0EE4">
        <w:rPr>
          <w:rFonts w:asciiTheme="majorBidi" w:hAnsiTheme="majorBidi" w:cstheme="majorBidi"/>
          <w:sz w:val="24"/>
          <w:szCs w:val="24"/>
          <w:lang w:bidi="ar-LB"/>
        </w:rPr>
        <w:t xml:space="preserve"> “1”</w:t>
      </w:r>
      <w:r w:rsidRPr="008B0EE4">
        <w:rPr>
          <w:rFonts w:asciiTheme="majorBidi" w:hAnsiTheme="majorBidi" w:cstheme="majorBidi"/>
          <w:sz w:val="24"/>
          <w:szCs w:val="24"/>
          <w:rtl/>
          <w:lang w:bidi="ar-LB"/>
        </w:rPr>
        <w:t xml:space="preserve"> الى </w:t>
      </w:r>
      <w:r w:rsidRPr="008B0EE4">
        <w:rPr>
          <w:rFonts w:asciiTheme="majorBidi" w:hAnsiTheme="majorBidi" w:cstheme="majorBidi"/>
          <w:sz w:val="24"/>
          <w:szCs w:val="24"/>
          <w:lang w:bidi="ar-LB"/>
        </w:rPr>
        <w:t>PLC-M50</w:t>
      </w:r>
      <w:r w:rsidRPr="008B0EE4">
        <w:rPr>
          <w:rFonts w:asciiTheme="majorBidi" w:hAnsiTheme="majorBidi" w:cstheme="majorBidi"/>
          <w:sz w:val="24"/>
          <w:szCs w:val="24"/>
          <w:rtl/>
          <w:lang w:bidi="ar-LB"/>
        </w:rPr>
        <w:t xml:space="preserve"> لكي نستطيع التحكم بال </w:t>
      </w:r>
      <w:r w:rsidRPr="008B0EE4">
        <w:rPr>
          <w:rFonts w:asciiTheme="majorBidi" w:hAnsiTheme="majorBidi" w:cstheme="majorBidi"/>
          <w:sz w:val="24"/>
          <w:szCs w:val="24"/>
          <w:lang w:bidi="ar-LB"/>
        </w:rPr>
        <w:t>Pump</w:t>
      </w:r>
      <w:r w:rsidRPr="008B0EE4">
        <w:rPr>
          <w:rFonts w:asciiTheme="majorBidi" w:hAnsiTheme="majorBidi" w:cstheme="majorBidi"/>
          <w:sz w:val="24"/>
          <w:szCs w:val="24"/>
          <w:rtl/>
          <w:lang w:bidi="ar-LB"/>
        </w:rPr>
        <w:t xml:space="preserve"> ومن ثم ارسال "1" الى ال</w:t>
      </w:r>
      <w:r w:rsidRPr="008B0EE4">
        <w:rPr>
          <w:rFonts w:asciiTheme="majorBidi" w:hAnsiTheme="majorBidi" w:cstheme="majorBidi"/>
          <w:sz w:val="24"/>
          <w:szCs w:val="24"/>
          <w:lang w:bidi="ar-LB"/>
        </w:rPr>
        <w:t xml:space="preserve"> PLC-M51</w:t>
      </w:r>
      <w:r w:rsidRPr="008B0EE4">
        <w:rPr>
          <w:rFonts w:asciiTheme="majorBidi" w:hAnsiTheme="majorBidi" w:cstheme="majorBidi"/>
          <w:sz w:val="24"/>
          <w:szCs w:val="24"/>
          <w:rtl/>
          <w:lang w:bidi="ar-LB"/>
        </w:rPr>
        <w:t xml:space="preserve"> فتصبح</w:t>
      </w:r>
      <w:r w:rsidRPr="008B0EE4">
        <w:rPr>
          <w:rFonts w:asciiTheme="majorBidi" w:hAnsiTheme="majorBidi" w:cstheme="majorBidi" w:hint="cs"/>
          <w:sz w:val="24"/>
          <w:szCs w:val="24"/>
          <w:rtl/>
          <w:lang w:bidi="ar-LB"/>
        </w:rPr>
        <w:t xml:space="preserve"> </w:t>
      </w:r>
      <w:r w:rsidRPr="008B0EE4">
        <w:rPr>
          <w:rFonts w:asciiTheme="majorBidi" w:hAnsiTheme="majorBidi" w:cstheme="majorBidi"/>
          <w:sz w:val="24"/>
          <w:szCs w:val="24"/>
          <w:lang w:bidi="ar-LB"/>
        </w:rPr>
        <w:t>“PLC-Y5, Extension” ON</w:t>
      </w:r>
      <w:r w:rsidRPr="008B0EE4">
        <w:rPr>
          <w:rFonts w:asciiTheme="majorBidi" w:hAnsiTheme="majorBidi" w:cstheme="majorBidi"/>
          <w:sz w:val="24"/>
          <w:szCs w:val="24"/>
          <w:rtl/>
          <w:lang w:bidi="ar-LB"/>
        </w:rPr>
        <w:t xml:space="preserve"> فيعمل ال </w:t>
      </w:r>
      <w:r w:rsidRPr="008B0EE4">
        <w:rPr>
          <w:rFonts w:asciiTheme="majorBidi" w:hAnsiTheme="majorBidi" w:cstheme="majorBidi"/>
          <w:sz w:val="24"/>
          <w:szCs w:val="24"/>
          <w:lang w:bidi="ar-LB"/>
        </w:rPr>
        <w:t>Contactor</w:t>
      </w:r>
      <w:r w:rsidRPr="008B0EE4">
        <w:rPr>
          <w:rFonts w:asciiTheme="majorBidi" w:hAnsiTheme="majorBidi" w:cstheme="majorBidi"/>
          <w:sz w:val="24"/>
          <w:szCs w:val="24"/>
          <w:rtl/>
          <w:lang w:bidi="ar-LB"/>
        </w:rPr>
        <w:t xml:space="preserve"> وتشتغل ال </w:t>
      </w:r>
      <w:r w:rsidRPr="008B0EE4">
        <w:rPr>
          <w:rFonts w:asciiTheme="majorBidi" w:hAnsiTheme="majorBidi" w:cstheme="majorBidi"/>
          <w:sz w:val="24"/>
          <w:szCs w:val="24"/>
          <w:lang w:bidi="ar-LB"/>
        </w:rPr>
        <w:t>Pump</w:t>
      </w:r>
      <w:r w:rsidRPr="008B0EE4">
        <w:rPr>
          <w:rFonts w:asciiTheme="majorBidi" w:hAnsiTheme="majorBidi" w:cstheme="majorBidi"/>
          <w:sz w:val="24"/>
          <w:szCs w:val="24"/>
          <w:rtl/>
          <w:lang w:bidi="ar-LB"/>
        </w:rPr>
        <w:t xml:space="preserve"> او ارسال </w:t>
      </w:r>
      <w:r w:rsidRPr="008B0EE4">
        <w:rPr>
          <w:rFonts w:asciiTheme="majorBidi" w:hAnsiTheme="majorBidi" w:cstheme="majorBidi"/>
          <w:sz w:val="24"/>
          <w:szCs w:val="24"/>
          <w:lang w:bidi="ar-LB"/>
        </w:rPr>
        <w:t>“0”</w:t>
      </w:r>
      <w:r w:rsidRPr="008B0EE4">
        <w:rPr>
          <w:rFonts w:asciiTheme="majorBidi" w:hAnsiTheme="majorBidi" w:cstheme="majorBidi"/>
          <w:sz w:val="24"/>
          <w:szCs w:val="24"/>
          <w:rtl/>
          <w:lang w:bidi="ar-LB"/>
        </w:rPr>
        <w:t xml:space="preserve"> الى</w:t>
      </w:r>
      <w:r w:rsidRPr="008B0EE4">
        <w:rPr>
          <w:rFonts w:asciiTheme="majorBidi" w:hAnsiTheme="majorBidi" w:cstheme="majorBidi"/>
          <w:sz w:val="24"/>
          <w:szCs w:val="24"/>
          <w:lang w:bidi="ar-LB"/>
        </w:rPr>
        <w:t xml:space="preserve"> </w:t>
      </w:r>
      <w:r w:rsidRPr="008B0EE4">
        <w:rPr>
          <w:rFonts w:asciiTheme="majorBidi" w:hAnsiTheme="majorBidi" w:cstheme="majorBidi"/>
          <w:sz w:val="24"/>
          <w:szCs w:val="24"/>
          <w:rtl/>
          <w:lang w:bidi="ar-LB"/>
        </w:rPr>
        <w:t>ال</w:t>
      </w:r>
      <w:r w:rsidRPr="008B0EE4">
        <w:rPr>
          <w:rFonts w:asciiTheme="majorBidi" w:hAnsiTheme="majorBidi" w:cstheme="majorBidi"/>
          <w:sz w:val="24"/>
          <w:szCs w:val="24"/>
          <w:lang w:bidi="ar-LB"/>
        </w:rPr>
        <w:t xml:space="preserve"> PLC-M51</w:t>
      </w:r>
      <w:r w:rsidRPr="008B0EE4">
        <w:rPr>
          <w:rFonts w:asciiTheme="majorBidi" w:hAnsiTheme="majorBidi" w:cstheme="majorBidi"/>
          <w:sz w:val="24"/>
          <w:szCs w:val="24"/>
          <w:rtl/>
          <w:lang w:bidi="ar-LB"/>
        </w:rPr>
        <w:t xml:space="preserve"> فيصبح</w:t>
      </w:r>
      <w:r w:rsidRPr="008B0EE4">
        <w:rPr>
          <w:rFonts w:asciiTheme="majorBidi" w:hAnsiTheme="majorBidi" w:cstheme="majorBidi" w:hint="cs"/>
          <w:sz w:val="24"/>
          <w:szCs w:val="24"/>
          <w:rtl/>
          <w:lang w:bidi="ar-LB"/>
        </w:rPr>
        <w:t xml:space="preserve"> </w:t>
      </w:r>
      <w:r w:rsidRPr="008B0EE4">
        <w:rPr>
          <w:rFonts w:asciiTheme="majorBidi" w:hAnsiTheme="majorBidi" w:cstheme="majorBidi"/>
          <w:sz w:val="24"/>
          <w:szCs w:val="24"/>
          <w:lang w:bidi="ar-LB"/>
        </w:rPr>
        <w:t>PLC-Y5, Extension” OFF</w:t>
      </w:r>
      <w:r w:rsidRPr="008B0EE4">
        <w:rPr>
          <w:rFonts w:asciiTheme="majorBidi" w:hAnsiTheme="majorBidi" w:cstheme="majorBidi"/>
          <w:sz w:val="24"/>
          <w:szCs w:val="24"/>
          <w:rtl/>
          <w:lang w:bidi="ar-LB"/>
        </w:rPr>
        <w:t xml:space="preserve"> فيفصل ال </w:t>
      </w:r>
      <w:r w:rsidRPr="008B0EE4">
        <w:rPr>
          <w:rFonts w:asciiTheme="majorBidi" w:hAnsiTheme="majorBidi" w:cstheme="majorBidi"/>
          <w:sz w:val="24"/>
          <w:szCs w:val="24"/>
          <w:lang w:bidi="ar-LB"/>
        </w:rPr>
        <w:t>Contactor</w:t>
      </w:r>
      <w:r w:rsidRPr="008B0EE4">
        <w:rPr>
          <w:rFonts w:asciiTheme="majorBidi" w:hAnsiTheme="majorBidi" w:cstheme="majorBidi"/>
          <w:sz w:val="24"/>
          <w:szCs w:val="24"/>
          <w:rtl/>
          <w:lang w:bidi="ar-LB"/>
        </w:rPr>
        <w:t xml:space="preserve"> وتتوقف ال </w:t>
      </w:r>
      <w:r w:rsidRPr="008B0EE4">
        <w:rPr>
          <w:rFonts w:asciiTheme="majorBidi" w:hAnsiTheme="majorBidi" w:cstheme="majorBidi"/>
          <w:sz w:val="24"/>
          <w:szCs w:val="24"/>
          <w:lang w:bidi="ar-LB"/>
        </w:rPr>
        <w:t>Pump</w:t>
      </w:r>
      <w:r w:rsidRPr="008B0EE4">
        <w:rPr>
          <w:rFonts w:asciiTheme="majorBidi" w:hAnsiTheme="majorBidi" w:cstheme="majorBidi"/>
          <w:sz w:val="24"/>
          <w:szCs w:val="24"/>
          <w:rtl/>
          <w:lang w:bidi="ar-LB"/>
        </w:rPr>
        <w:t>.</w:t>
      </w:r>
    </w:p>
    <w:p w:rsidR="00483067" w:rsidRPr="004E1614" w:rsidRDefault="00483067" w:rsidP="00483067">
      <w:pPr>
        <w:tabs>
          <w:tab w:val="left" w:pos="2477"/>
        </w:tabs>
        <w:rPr>
          <w:rFonts w:asciiTheme="majorBidi" w:hAnsiTheme="majorBidi" w:cstheme="majorBidi"/>
          <w:sz w:val="24"/>
          <w:szCs w:val="24"/>
          <w:rtl/>
          <w:lang w:val="en-US" w:bidi="ar-LB"/>
        </w:rPr>
      </w:pPr>
      <w:r w:rsidRPr="004E1614">
        <w:rPr>
          <w:rFonts w:asciiTheme="majorBidi" w:hAnsiTheme="majorBidi" w:cstheme="majorBidi"/>
          <w:noProof/>
          <w:sz w:val="24"/>
          <w:szCs w:val="24"/>
          <w:lang w:val="en-US" w:eastAsia="en-US"/>
        </w:rPr>
        <w:drawing>
          <wp:inline distT="0" distB="0" distL="0" distR="0" wp14:anchorId="54D2FA49" wp14:editId="3CD8A786">
            <wp:extent cx="6393180" cy="1704619"/>
            <wp:effectExtent l="0" t="0" r="7620" b="0"/>
            <wp:docPr id="18518" name="Picture 18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32">
                      <a:extLst>
                        <a:ext uri="{28A0092B-C50C-407E-A947-70E740481C1C}">
                          <a14:useLocalDpi xmlns:a14="http://schemas.microsoft.com/office/drawing/2010/main" val="0"/>
                        </a:ext>
                      </a:extLst>
                    </a:blip>
                    <a:srcRect t="1271" b="-1"/>
                    <a:stretch/>
                  </pic:blipFill>
                  <pic:spPr bwMode="auto">
                    <a:xfrm>
                      <a:off x="0" y="0"/>
                      <a:ext cx="6393180" cy="1704619"/>
                    </a:xfrm>
                    <a:prstGeom prst="rect">
                      <a:avLst/>
                    </a:prstGeom>
                    <a:noFill/>
                    <a:ln>
                      <a:noFill/>
                    </a:ln>
                    <a:extLst>
                      <a:ext uri="{53640926-AAD7-44D8-BBD7-CCE9431645EC}">
                        <a14:shadowObscured xmlns:a14="http://schemas.microsoft.com/office/drawing/2010/main"/>
                      </a:ext>
                    </a:extLst>
                  </pic:spPr>
                </pic:pic>
              </a:graphicData>
            </a:graphic>
          </wp:inline>
        </w:drawing>
      </w:r>
    </w:p>
    <w:p w:rsidR="00483067" w:rsidRDefault="00483067" w:rsidP="00483067">
      <w:pPr>
        <w:pStyle w:val="ListParagraph"/>
        <w:tabs>
          <w:tab w:val="left" w:pos="2477"/>
        </w:tabs>
        <w:ind w:firstLine="540"/>
        <w:rPr>
          <w:rFonts w:asciiTheme="majorBidi" w:hAnsiTheme="majorBidi" w:cstheme="majorBidi"/>
          <w:sz w:val="24"/>
          <w:szCs w:val="24"/>
          <w:u w:val="single"/>
          <w:rtl/>
          <w:lang w:bidi="ar-LB"/>
        </w:rPr>
      </w:pPr>
      <w:r w:rsidRPr="008B0EE4">
        <w:rPr>
          <w:rFonts w:asciiTheme="majorBidi" w:hAnsiTheme="majorBidi" w:cstheme="majorBidi"/>
          <w:sz w:val="24"/>
          <w:szCs w:val="24"/>
          <w:u w:val="single"/>
          <w:rtl/>
          <w:lang w:bidi="ar-LB"/>
        </w:rPr>
        <w:lastRenderedPageBreak/>
        <w:t xml:space="preserve">مراقبة حالة ال </w:t>
      </w:r>
      <w:r w:rsidRPr="008B0EE4">
        <w:rPr>
          <w:rFonts w:asciiTheme="majorBidi" w:hAnsiTheme="majorBidi" w:cstheme="majorBidi"/>
          <w:sz w:val="24"/>
          <w:szCs w:val="24"/>
          <w:u w:val="single"/>
          <w:lang w:bidi="ar-LB"/>
        </w:rPr>
        <w:t xml:space="preserve">Pump 3 ̴  </w:t>
      </w:r>
    </w:p>
    <w:p w:rsidR="00483067" w:rsidRDefault="00483067" w:rsidP="00483067">
      <w:pPr>
        <w:pStyle w:val="ListParagraph"/>
        <w:tabs>
          <w:tab w:val="left" w:pos="2477"/>
        </w:tabs>
        <w:ind w:firstLine="540"/>
        <w:rPr>
          <w:rFonts w:asciiTheme="majorBidi" w:hAnsiTheme="majorBidi" w:cstheme="majorBidi"/>
          <w:sz w:val="24"/>
          <w:szCs w:val="24"/>
          <w:rtl/>
          <w:lang w:bidi="ar-LB"/>
        </w:rPr>
      </w:pPr>
      <w:r w:rsidRPr="008B0EE4">
        <w:rPr>
          <w:rFonts w:asciiTheme="majorBidi" w:hAnsiTheme="majorBidi" w:cstheme="majorBidi"/>
          <w:sz w:val="24"/>
          <w:szCs w:val="24"/>
          <w:rtl/>
          <w:lang w:bidi="ar-LB"/>
        </w:rPr>
        <w:t xml:space="preserve">عند تشغيل ال </w:t>
      </w:r>
      <w:r w:rsidRPr="008B0EE4">
        <w:rPr>
          <w:rFonts w:asciiTheme="majorBidi" w:hAnsiTheme="majorBidi" w:cstheme="majorBidi"/>
          <w:sz w:val="24"/>
          <w:szCs w:val="24"/>
          <w:lang w:bidi="ar-LB"/>
        </w:rPr>
        <w:t>Contactor</w:t>
      </w:r>
      <w:r w:rsidRPr="008B0EE4">
        <w:rPr>
          <w:rFonts w:asciiTheme="majorBidi" w:hAnsiTheme="majorBidi" w:cstheme="majorBidi"/>
          <w:sz w:val="24"/>
          <w:szCs w:val="24"/>
          <w:rtl/>
          <w:lang w:bidi="ar-LB"/>
        </w:rPr>
        <w:t xml:space="preserve"> تصبح </w:t>
      </w:r>
      <w:r w:rsidRPr="008B0EE4">
        <w:rPr>
          <w:rFonts w:asciiTheme="majorBidi" w:hAnsiTheme="majorBidi" w:cstheme="majorBidi"/>
          <w:sz w:val="24"/>
          <w:szCs w:val="24"/>
          <w:lang w:bidi="ar-LB"/>
        </w:rPr>
        <w:t>PLC-X5,Extension = “1”</w:t>
      </w:r>
      <w:r w:rsidRPr="008B0EE4">
        <w:rPr>
          <w:rFonts w:asciiTheme="majorBidi" w:hAnsiTheme="majorBidi" w:cstheme="majorBidi"/>
          <w:sz w:val="24"/>
          <w:szCs w:val="24"/>
          <w:rtl/>
          <w:lang w:bidi="ar-LB"/>
        </w:rPr>
        <w:t xml:space="preserve"> وهي تعني ان ال </w:t>
      </w:r>
      <w:r w:rsidRPr="008B0EE4">
        <w:rPr>
          <w:rFonts w:asciiTheme="majorBidi" w:hAnsiTheme="majorBidi" w:cstheme="majorBidi"/>
          <w:sz w:val="24"/>
          <w:szCs w:val="24"/>
          <w:lang w:bidi="ar-LB"/>
        </w:rPr>
        <w:t>“</w:t>
      </w:r>
      <w:r w:rsidRPr="008B0EE4">
        <w:rPr>
          <w:rFonts w:asciiTheme="majorBidi" w:hAnsiTheme="majorBidi" w:cstheme="majorBidi"/>
          <w:sz w:val="24"/>
          <w:szCs w:val="24"/>
        </w:rPr>
        <w:t>Pump”</w:t>
      </w:r>
      <w:r w:rsidRPr="008B0EE4">
        <w:rPr>
          <w:rFonts w:asciiTheme="majorBidi" w:hAnsiTheme="majorBidi" w:cstheme="majorBidi"/>
          <w:sz w:val="24"/>
          <w:szCs w:val="24"/>
          <w:rtl/>
          <w:lang w:bidi="ar-LB"/>
        </w:rPr>
        <w:t xml:space="preserve"> تعمل.</w:t>
      </w:r>
    </w:p>
    <w:p w:rsidR="00483067" w:rsidRDefault="00483067" w:rsidP="00483067">
      <w:pPr>
        <w:pStyle w:val="ListParagraph"/>
        <w:tabs>
          <w:tab w:val="left" w:pos="2477"/>
        </w:tabs>
        <w:ind w:firstLine="540"/>
        <w:rPr>
          <w:rFonts w:asciiTheme="majorBidi" w:hAnsiTheme="majorBidi" w:cstheme="majorBidi"/>
          <w:sz w:val="24"/>
          <w:szCs w:val="24"/>
          <w:rtl/>
          <w:lang w:bidi="ar-LB"/>
        </w:rPr>
      </w:pPr>
      <w:r w:rsidRPr="008B0EE4">
        <w:rPr>
          <w:rFonts w:asciiTheme="majorBidi" w:hAnsiTheme="majorBidi" w:cstheme="majorBidi"/>
          <w:sz w:val="24"/>
          <w:szCs w:val="24"/>
          <w:rtl/>
          <w:lang w:bidi="ar-LB"/>
        </w:rPr>
        <w:t xml:space="preserve">وعندما يكون ال </w:t>
      </w:r>
      <w:r w:rsidRPr="008B0EE4">
        <w:rPr>
          <w:rFonts w:asciiTheme="majorBidi" w:hAnsiTheme="majorBidi" w:cstheme="majorBidi"/>
          <w:sz w:val="24"/>
          <w:szCs w:val="24"/>
          <w:lang w:bidi="ar-LB"/>
        </w:rPr>
        <w:t>Contactor</w:t>
      </w:r>
      <w:r w:rsidRPr="008B0EE4">
        <w:rPr>
          <w:rFonts w:asciiTheme="majorBidi" w:hAnsiTheme="majorBidi" w:cstheme="majorBidi"/>
          <w:sz w:val="24"/>
          <w:szCs w:val="24"/>
          <w:rtl/>
          <w:lang w:bidi="ar-LB"/>
        </w:rPr>
        <w:t xml:space="preserve"> مفصولة فتكون ال </w:t>
      </w:r>
      <w:r w:rsidRPr="008B0EE4">
        <w:rPr>
          <w:rFonts w:asciiTheme="majorBidi" w:hAnsiTheme="majorBidi" w:cstheme="majorBidi"/>
          <w:sz w:val="24"/>
          <w:szCs w:val="24"/>
          <w:lang w:bidi="ar-LB"/>
        </w:rPr>
        <w:t>X5,Extension = “0”</w:t>
      </w:r>
      <w:r w:rsidRPr="008B0EE4">
        <w:rPr>
          <w:rFonts w:asciiTheme="majorBidi" w:hAnsiTheme="majorBidi" w:cstheme="majorBidi"/>
          <w:sz w:val="24"/>
          <w:szCs w:val="24"/>
          <w:rtl/>
          <w:lang w:bidi="ar-LB"/>
        </w:rPr>
        <w:t xml:space="preserve"> وهي تعني ان ال </w:t>
      </w:r>
      <w:r w:rsidRPr="008B0EE4">
        <w:rPr>
          <w:rFonts w:asciiTheme="majorBidi" w:hAnsiTheme="majorBidi" w:cstheme="majorBidi"/>
          <w:sz w:val="24"/>
          <w:szCs w:val="24"/>
          <w:lang w:bidi="ar-LB"/>
        </w:rPr>
        <w:t>“</w:t>
      </w:r>
      <w:r w:rsidRPr="008B0EE4">
        <w:rPr>
          <w:rFonts w:asciiTheme="majorBidi" w:hAnsiTheme="majorBidi" w:cstheme="majorBidi"/>
          <w:sz w:val="24"/>
          <w:szCs w:val="24"/>
        </w:rPr>
        <w:t xml:space="preserve">Pump” </w:t>
      </w:r>
      <w:r w:rsidRPr="008B0EE4">
        <w:rPr>
          <w:rFonts w:asciiTheme="majorBidi" w:hAnsiTheme="majorBidi" w:cstheme="majorBidi"/>
          <w:sz w:val="24"/>
          <w:szCs w:val="24"/>
          <w:rtl/>
        </w:rPr>
        <w:t xml:space="preserve"> </w:t>
      </w:r>
      <w:r w:rsidRPr="008B0EE4">
        <w:rPr>
          <w:rFonts w:asciiTheme="majorBidi" w:hAnsiTheme="majorBidi" w:cstheme="majorBidi"/>
          <w:sz w:val="24"/>
          <w:szCs w:val="24"/>
          <w:rtl/>
          <w:lang w:bidi="ar-LB"/>
        </w:rPr>
        <w:t>لا تعمل.</w:t>
      </w:r>
    </w:p>
    <w:p w:rsidR="00483067" w:rsidRDefault="00483067" w:rsidP="00483067">
      <w:pPr>
        <w:pStyle w:val="ListParagraph"/>
        <w:tabs>
          <w:tab w:val="left" w:pos="2477"/>
        </w:tabs>
        <w:ind w:firstLine="540"/>
        <w:rPr>
          <w:rFonts w:asciiTheme="majorBidi" w:hAnsiTheme="majorBidi" w:cstheme="majorBidi"/>
          <w:sz w:val="24"/>
          <w:szCs w:val="24"/>
          <w:rtl/>
          <w:lang w:bidi="ar-LB"/>
        </w:rPr>
      </w:pPr>
    </w:p>
    <w:p w:rsidR="00483067" w:rsidRPr="00522115" w:rsidRDefault="00483067" w:rsidP="00D20198">
      <w:pPr>
        <w:pStyle w:val="Heading2"/>
        <w:ind w:left="680"/>
        <w:rPr>
          <w:lang w:val="en-US"/>
        </w:rPr>
      </w:pPr>
      <w:bookmarkStart w:id="67" w:name="_Toc102220938"/>
      <w:r w:rsidRPr="00522115">
        <w:rPr>
          <w:lang w:val="en-US"/>
        </w:rPr>
        <w:t>PLC Code</w:t>
      </w:r>
      <w:bookmarkEnd w:id="67"/>
    </w:p>
    <w:p w:rsidR="00955A37" w:rsidRDefault="00955A37" w:rsidP="00955A37">
      <w:pPr>
        <w:pStyle w:val="NormalWeb"/>
        <w:bidi w:val="0"/>
        <w:rPr>
          <w:rFonts w:ascii="Verdana" w:hAnsi="Verdana"/>
          <w:color w:val="000000"/>
          <w:sz w:val="21"/>
          <w:szCs w:val="21"/>
        </w:rPr>
      </w:pPr>
      <w:r>
        <w:rPr>
          <w:rFonts w:ascii="Verdana" w:hAnsi="Verdana"/>
          <w:color w:val="000000"/>
          <w:sz w:val="21"/>
          <w:szCs w:val="21"/>
          <w:u w:val="single"/>
        </w:rPr>
        <w:t>Code repository:</w:t>
      </w:r>
    </w:p>
    <w:tbl>
      <w:tblPr>
        <w:tblW w:w="3375" w:type="dxa"/>
        <w:tblCellSpacing w:w="15" w:type="dxa"/>
        <w:tblBorders>
          <w:top w:val="dashed" w:sz="6" w:space="0" w:color="BBBBBB"/>
          <w:left w:val="dashed" w:sz="6" w:space="0" w:color="BBBBBB"/>
          <w:bottom w:val="dashed" w:sz="6" w:space="0" w:color="BBBBBB"/>
          <w:right w:val="dashed" w:sz="6" w:space="0" w:color="BBBBBB"/>
        </w:tblBorders>
        <w:tblCellMar>
          <w:top w:w="15" w:type="dxa"/>
          <w:left w:w="15" w:type="dxa"/>
          <w:bottom w:w="15" w:type="dxa"/>
          <w:right w:w="15" w:type="dxa"/>
        </w:tblCellMar>
        <w:tblLook w:val="04A0" w:firstRow="1" w:lastRow="0" w:firstColumn="1" w:lastColumn="0" w:noHBand="0" w:noVBand="1"/>
      </w:tblPr>
      <w:tblGrid>
        <w:gridCol w:w="9527"/>
      </w:tblGrid>
      <w:tr w:rsidR="00955A37" w:rsidRPr="00C37A3D" w:rsidTr="009C63B6">
        <w:trPr>
          <w:tblCellSpacing w:w="15" w:type="dxa"/>
        </w:trPr>
        <w:tc>
          <w:tcPr>
            <w:tcW w:w="3225" w:type="dxa"/>
            <w:tcBorders>
              <w:top w:val="dashed" w:sz="6" w:space="0" w:color="BBBBBB"/>
              <w:left w:val="dashed" w:sz="6" w:space="0" w:color="BBBBBB"/>
              <w:bottom w:val="dashed" w:sz="6" w:space="0" w:color="BBBBBB"/>
              <w:right w:val="dashed" w:sz="6" w:space="0" w:color="BBBBBB"/>
            </w:tcBorders>
            <w:vAlign w:val="center"/>
            <w:hideMark/>
          </w:tcPr>
          <w:p w:rsidR="00955A37" w:rsidRPr="00C37A3D" w:rsidRDefault="00955A37" w:rsidP="00955A37">
            <w:pPr>
              <w:bidi w:val="0"/>
              <w:rPr>
                <w:rFonts w:ascii="Verdana" w:hAnsi="Verdana"/>
                <w:color w:val="000000"/>
                <w:sz w:val="21"/>
                <w:szCs w:val="21"/>
                <w:lang w:val="en-US"/>
              </w:rPr>
            </w:pPr>
            <w:r w:rsidRPr="00C37A3D">
              <w:rPr>
                <w:rFonts w:ascii="Verdana" w:hAnsi="Verdana"/>
                <w:color w:val="000000"/>
                <w:sz w:val="21"/>
                <w:szCs w:val="21"/>
                <w:lang w:val="en-US"/>
              </w:rPr>
              <w:t>https://drive.google.com/drive/u/2/folders/1VO8wV5U4CwCbguXImYD23Xg7q7eMTa73</w:t>
            </w:r>
          </w:p>
        </w:tc>
      </w:tr>
      <w:tr w:rsidR="00955A37" w:rsidTr="009C63B6">
        <w:trPr>
          <w:tblCellSpacing w:w="15" w:type="dxa"/>
        </w:trPr>
        <w:tc>
          <w:tcPr>
            <w:tcW w:w="3225" w:type="dxa"/>
            <w:tcBorders>
              <w:top w:val="dashed" w:sz="6" w:space="0" w:color="BBBBBB"/>
              <w:left w:val="dashed" w:sz="6" w:space="0" w:color="BBBBBB"/>
              <w:bottom w:val="dashed" w:sz="6" w:space="0" w:color="BBBBBB"/>
              <w:right w:val="dashed" w:sz="6" w:space="0" w:color="BBBBBB"/>
            </w:tcBorders>
            <w:vAlign w:val="center"/>
            <w:hideMark/>
          </w:tcPr>
          <w:p w:rsidR="00955A37" w:rsidRDefault="00473A3D" w:rsidP="00955A37">
            <w:pPr>
              <w:bidi w:val="0"/>
              <w:rPr>
                <w:rFonts w:ascii="Verdana" w:hAnsi="Verdana"/>
                <w:color w:val="000000"/>
                <w:sz w:val="21"/>
                <w:szCs w:val="21"/>
              </w:rPr>
            </w:pPr>
            <w:hyperlink r:id="rId133" w:tgtFrame="_blank" w:history="1">
              <w:r w:rsidR="00955A37">
                <w:rPr>
                  <w:rStyle w:val="Hyperlink"/>
                  <w:rFonts w:ascii="Verdana" w:hAnsi="Verdana"/>
                  <w:sz w:val="21"/>
                  <w:szCs w:val="21"/>
                </w:rPr>
                <w:t>PLC Ladder Code</w:t>
              </w:r>
            </w:hyperlink>
          </w:p>
        </w:tc>
      </w:tr>
    </w:tbl>
    <w:p w:rsidR="00955A37" w:rsidRDefault="00955A37" w:rsidP="00955A37">
      <w:pPr>
        <w:jc w:val="center"/>
        <w:rPr>
          <w:rFonts w:asciiTheme="majorBidi" w:hAnsiTheme="majorBidi" w:cstheme="majorBidi"/>
          <w:lang w:val="en-US" w:bidi="ar-LB"/>
        </w:rPr>
      </w:pPr>
    </w:p>
    <w:p w:rsidR="00483067" w:rsidRPr="004E1614" w:rsidRDefault="00483067" w:rsidP="00955A37">
      <w:pPr>
        <w:bidi w:val="0"/>
        <w:rPr>
          <w:rFonts w:asciiTheme="majorBidi" w:hAnsiTheme="majorBidi" w:cstheme="majorBidi"/>
          <w:lang w:val="en-US" w:bidi="ar-LB"/>
        </w:rPr>
      </w:pPr>
    </w:p>
    <w:p w:rsidR="00483067" w:rsidRDefault="00483067" w:rsidP="00483067">
      <w:pPr>
        <w:jc w:val="center"/>
        <w:rPr>
          <w:rFonts w:asciiTheme="majorBidi" w:hAnsiTheme="majorBidi" w:cstheme="majorBidi"/>
          <w:lang w:val="en-US" w:bidi="ar-LB"/>
        </w:rPr>
      </w:pPr>
    </w:p>
    <w:p w:rsidR="00483067" w:rsidRPr="008B0EE4" w:rsidRDefault="00483067" w:rsidP="00483067">
      <w:pPr>
        <w:rPr>
          <w:rFonts w:asciiTheme="majorBidi" w:hAnsiTheme="majorBidi" w:cstheme="majorBidi"/>
          <w:lang w:val="en-US" w:bidi="ar-LB"/>
        </w:rPr>
      </w:pPr>
    </w:p>
    <w:p w:rsidR="00483067" w:rsidRPr="008B0EE4" w:rsidRDefault="00483067" w:rsidP="00483067">
      <w:pPr>
        <w:rPr>
          <w:rFonts w:asciiTheme="majorBidi" w:hAnsiTheme="majorBidi" w:cstheme="majorBidi"/>
          <w:lang w:val="en-US" w:bidi="ar-LB"/>
        </w:rPr>
      </w:pPr>
    </w:p>
    <w:p w:rsidR="00483067" w:rsidRDefault="00483067" w:rsidP="00483067">
      <w:pPr>
        <w:rPr>
          <w:rFonts w:asciiTheme="majorBidi" w:hAnsiTheme="majorBidi" w:cstheme="majorBidi"/>
          <w:lang w:val="en-US" w:bidi="ar-LB"/>
        </w:rPr>
      </w:pPr>
    </w:p>
    <w:p w:rsidR="00483067" w:rsidRPr="008B0EE4" w:rsidRDefault="00483067" w:rsidP="00483067">
      <w:pPr>
        <w:tabs>
          <w:tab w:val="left" w:pos="4320"/>
        </w:tabs>
        <w:rPr>
          <w:rFonts w:asciiTheme="majorBidi" w:hAnsiTheme="majorBidi" w:cstheme="majorBidi"/>
          <w:lang w:val="en-US" w:bidi="ar-LB"/>
        </w:rPr>
        <w:sectPr w:rsidR="00483067" w:rsidRPr="008B0EE4" w:rsidSect="0037090F">
          <w:pgSz w:w="12240" w:h="15840"/>
          <w:pgMar w:top="1008" w:right="1080" w:bottom="1008" w:left="1080" w:header="720" w:footer="432" w:gutter="0"/>
          <w:cols w:space="720"/>
          <w:docGrid w:linePitch="299"/>
        </w:sectPr>
      </w:pPr>
      <w:r>
        <w:rPr>
          <w:rFonts w:asciiTheme="majorBidi" w:hAnsiTheme="majorBidi" w:cstheme="majorBidi"/>
          <w:lang w:val="en-US" w:bidi="ar-LB"/>
        </w:rPr>
        <w:tab/>
      </w:r>
    </w:p>
    <w:p w:rsidR="00483067" w:rsidRPr="00522115" w:rsidRDefault="00483067" w:rsidP="006C72BE">
      <w:pPr>
        <w:pStyle w:val="Heading1"/>
      </w:pPr>
      <w:bookmarkStart w:id="68" w:name="_Toc102220577"/>
      <w:bookmarkStart w:id="69" w:name="_Toc102220842"/>
      <w:bookmarkStart w:id="70" w:name="_Toc102220939"/>
      <w:r w:rsidRPr="00522115">
        <w:lastRenderedPageBreak/>
        <w:t>Graphical User Interface (GUI)</w:t>
      </w:r>
      <w:bookmarkEnd w:id="68"/>
      <w:bookmarkEnd w:id="69"/>
      <w:bookmarkEnd w:id="70"/>
    </w:p>
    <w:p w:rsidR="00483067" w:rsidRPr="005D70FC" w:rsidRDefault="00483067" w:rsidP="00A03E00">
      <w:pPr>
        <w:pStyle w:val="Heading2"/>
        <w:ind w:left="680"/>
      </w:pPr>
      <w:bookmarkStart w:id="71" w:name="_Toc22498581"/>
      <w:bookmarkStart w:id="72" w:name="_Toc51781645"/>
      <w:bookmarkStart w:id="73" w:name="_Toc55851545"/>
      <w:bookmarkStart w:id="74" w:name="_Toc102220843"/>
      <w:bookmarkStart w:id="75" w:name="_Toc102220940"/>
      <w:r w:rsidRPr="00A03E00">
        <w:t>Introduction</w:t>
      </w:r>
      <w:bookmarkEnd w:id="71"/>
      <w:bookmarkEnd w:id="72"/>
      <w:bookmarkEnd w:id="73"/>
      <w:bookmarkEnd w:id="74"/>
      <w:bookmarkEnd w:id="75"/>
    </w:p>
    <w:p w:rsidR="00483067" w:rsidRPr="005D70FC" w:rsidRDefault="00483067" w:rsidP="00A03E00">
      <w:pPr>
        <w:bidi w:val="0"/>
        <w:rPr>
          <w:rFonts w:asciiTheme="majorBidi" w:hAnsiTheme="majorBidi" w:cstheme="majorBidi"/>
          <w:sz w:val="18"/>
          <w:szCs w:val="28"/>
          <w:lang w:val="en-US" w:bidi="ar-SY"/>
        </w:rPr>
      </w:pPr>
    </w:p>
    <w:p w:rsidR="00483067" w:rsidRPr="005D70FC" w:rsidRDefault="00483067" w:rsidP="00A03E00">
      <w:pPr>
        <w:bidi w:val="0"/>
        <w:ind w:left="720"/>
        <w:rPr>
          <w:rFonts w:asciiTheme="majorBidi" w:hAnsiTheme="majorBidi" w:cstheme="majorBidi"/>
          <w:lang w:val="en-US" w:bidi="ar-SY"/>
        </w:rPr>
      </w:pPr>
      <w:r w:rsidRPr="005D70FC">
        <w:rPr>
          <w:rFonts w:asciiTheme="majorBidi" w:hAnsiTheme="majorBidi" w:cstheme="majorBidi"/>
          <w:lang w:val="en-US" w:bidi="ar-SY"/>
        </w:rPr>
        <w:t xml:space="preserve">The graphical user interface (GUI) is used to monitor and control the power plant. </w:t>
      </w:r>
    </w:p>
    <w:p w:rsidR="00483067" w:rsidRPr="005D70FC" w:rsidRDefault="00483067" w:rsidP="00A03E00">
      <w:pPr>
        <w:bidi w:val="0"/>
        <w:ind w:left="720"/>
        <w:rPr>
          <w:rFonts w:asciiTheme="majorBidi" w:hAnsiTheme="majorBidi" w:cstheme="majorBidi"/>
          <w:lang w:val="en-US" w:bidi="ar-SY"/>
        </w:rPr>
      </w:pPr>
      <w:r w:rsidRPr="005D70FC">
        <w:rPr>
          <w:rFonts w:asciiTheme="majorBidi" w:hAnsiTheme="majorBidi" w:cstheme="majorBidi"/>
          <w:lang w:val="en-US" w:bidi="ar-SY"/>
        </w:rPr>
        <w:t xml:space="preserve">It is developed in C# using visual studio 2017. </w:t>
      </w:r>
    </w:p>
    <w:p w:rsidR="00483067" w:rsidRPr="005D70FC" w:rsidRDefault="00483067" w:rsidP="00A03E00">
      <w:pPr>
        <w:bidi w:val="0"/>
        <w:ind w:left="720"/>
        <w:rPr>
          <w:rFonts w:asciiTheme="majorBidi" w:hAnsiTheme="majorBidi" w:cstheme="majorBidi"/>
          <w:lang w:val="en-US" w:bidi="ar-SY"/>
        </w:rPr>
      </w:pPr>
      <w:r w:rsidRPr="005D70FC">
        <w:rPr>
          <w:rFonts w:asciiTheme="majorBidi" w:hAnsiTheme="majorBidi" w:cstheme="majorBidi"/>
          <w:lang w:val="en-US" w:bidi="ar-SY"/>
        </w:rPr>
        <w:t xml:space="preserve">The main task of the GUI is to initiate and monitor the plants, intervening from time to time. The main control has the control unit with their PLCs. </w:t>
      </w:r>
    </w:p>
    <w:p w:rsidR="00483067" w:rsidRDefault="00483067" w:rsidP="00A03E00">
      <w:pPr>
        <w:bidi w:val="0"/>
        <w:ind w:left="720"/>
        <w:rPr>
          <w:rFonts w:asciiTheme="majorBidi" w:hAnsiTheme="majorBidi" w:cstheme="majorBidi"/>
          <w:lang w:val="en-US" w:bidi="ar-SY"/>
        </w:rPr>
      </w:pPr>
      <w:r w:rsidRPr="005D70FC">
        <w:rPr>
          <w:rFonts w:asciiTheme="majorBidi" w:hAnsiTheme="majorBidi" w:cstheme="majorBidi"/>
          <w:lang w:val="en-US" w:bidi="ar-SY"/>
        </w:rPr>
        <w:t xml:space="preserve">The PC running the GUI is connected with the Control Unit via Modbus RTU (see figure below) using a USB to Serial adapter (see figure below). To establish working connection drivers are necessary. For driver installation instructions and more information see </w:t>
      </w:r>
      <w:hyperlink r:id="rId134" w:anchor="_Modbus_connection" w:history="1">
        <w:r w:rsidRPr="005D70FC">
          <w:rPr>
            <w:rStyle w:val="Hyperlink"/>
            <w:rFonts w:asciiTheme="majorBidi" w:hAnsiTheme="majorBidi" w:cstheme="majorBidi"/>
            <w:lang w:val="en-US" w:bidi="ar-SY"/>
          </w:rPr>
          <w:t>Modbus-connection</w:t>
        </w:r>
      </w:hyperlink>
      <w:r w:rsidRPr="005D70FC">
        <w:rPr>
          <w:rFonts w:asciiTheme="majorBidi" w:hAnsiTheme="majorBidi" w:cstheme="majorBidi"/>
          <w:lang w:val="en-US" w:bidi="ar-SY"/>
        </w:rPr>
        <w:t xml:space="preserve"> in the </w:t>
      </w:r>
      <w:hyperlink r:id="rId135" w:anchor="_Appendix" w:history="1">
        <w:r w:rsidRPr="005D70FC">
          <w:rPr>
            <w:rStyle w:val="Hyperlink"/>
            <w:rFonts w:asciiTheme="majorBidi" w:hAnsiTheme="majorBidi" w:cstheme="majorBidi"/>
            <w:lang w:val="en-US" w:bidi="ar-SY"/>
          </w:rPr>
          <w:t>Appendix</w:t>
        </w:r>
      </w:hyperlink>
      <w:r w:rsidRPr="005D70FC">
        <w:rPr>
          <w:rFonts w:asciiTheme="majorBidi" w:hAnsiTheme="majorBidi" w:cstheme="majorBidi"/>
          <w:lang w:val="en-US" w:bidi="ar-SY"/>
        </w:rPr>
        <w:t>.</w:t>
      </w:r>
    </w:p>
    <w:p w:rsidR="00483067" w:rsidRDefault="00483067" w:rsidP="00A03E00">
      <w:pPr>
        <w:tabs>
          <w:tab w:val="left" w:pos="1290"/>
        </w:tabs>
        <w:bidi w:val="0"/>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4F5C80A1" wp14:editId="2ABF8E56">
            <wp:extent cx="5929015" cy="3260035"/>
            <wp:effectExtent l="0" t="0" r="0" b="0"/>
            <wp:docPr id="1123" name="Grafik 1123" descr="archite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49" descr="architecture"/>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931340" cy="3261313"/>
                    </a:xfrm>
                    <a:prstGeom prst="rect">
                      <a:avLst/>
                    </a:prstGeom>
                    <a:noFill/>
                    <a:ln>
                      <a:noFill/>
                    </a:ln>
                  </pic:spPr>
                </pic:pic>
              </a:graphicData>
            </a:graphic>
          </wp:inline>
        </w:drawing>
      </w:r>
      <w:r w:rsidRPr="004E1614">
        <w:rPr>
          <w:rFonts w:asciiTheme="majorBidi" w:hAnsiTheme="majorBidi" w:cstheme="majorBidi"/>
          <w:noProof/>
          <w:lang w:val="en-US" w:eastAsia="en-US"/>
        </w:rPr>
        <w:drawing>
          <wp:inline distT="0" distB="0" distL="0" distR="0" wp14:anchorId="11C437A9" wp14:editId="2F980DA3">
            <wp:extent cx="2524125" cy="1733550"/>
            <wp:effectExtent l="0" t="0" r="0" b="0"/>
            <wp:docPr id="1102" name="Grafik 1102" descr="Unbenan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48" descr="Unbenannt"/>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524125" cy="1733550"/>
                    </a:xfrm>
                    <a:prstGeom prst="rect">
                      <a:avLst/>
                    </a:prstGeom>
                    <a:noFill/>
                    <a:ln>
                      <a:noFill/>
                    </a:ln>
                  </pic:spPr>
                </pic:pic>
              </a:graphicData>
            </a:graphic>
          </wp:inline>
        </w:drawing>
      </w:r>
    </w:p>
    <w:p w:rsidR="00A03E00" w:rsidRPr="004E1614" w:rsidRDefault="00A03E00" w:rsidP="00A03E00">
      <w:pPr>
        <w:tabs>
          <w:tab w:val="left" w:pos="1290"/>
        </w:tabs>
        <w:bidi w:val="0"/>
        <w:rPr>
          <w:rFonts w:asciiTheme="majorBidi" w:hAnsiTheme="majorBidi" w:cstheme="majorBidi"/>
          <w:lang w:val="en-US" w:bidi="ar-SY"/>
        </w:rPr>
      </w:pPr>
    </w:p>
    <w:p w:rsidR="00483067" w:rsidRPr="004E1614" w:rsidRDefault="00483067" w:rsidP="00A03E00">
      <w:pPr>
        <w:bidi w:val="0"/>
        <w:ind w:left="810"/>
        <w:rPr>
          <w:rFonts w:asciiTheme="majorBidi" w:hAnsiTheme="majorBidi" w:cstheme="majorBidi"/>
          <w:lang w:val="en-US" w:bidi="ar-SY"/>
        </w:rPr>
      </w:pPr>
      <w:r w:rsidRPr="004E1614">
        <w:rPr>
          <w:rFonts w:asciiTheme="majorBidi" w:hAnsiTheme="majorBidi" w:cstheme="majorBidi"/>
          <w:lang w:val="en-US" w:bidi="ar-SY"/>
        </w:rPr>
        <w:t xml:space="preserve">Most of the power plant is directly connected to the Control Unit and thus visible in the GUI and possibly also controllable. But a few things are not. Below the camera, which monitors the combustion chamber. More in the chapter </w:t>
      </w:r>
      <w:hyperlink r:id="rId138" w:anchor="_Camera" w:history="1">
        <w:r w:rsidRPr="004E1614">
          <w:rPr>
            <w:rStyle w:val="Hyperlink"/>
            <w:rFonts w:asciiTheme="majorBidi" w:hAnsiTheme="majorBidi" w:cstheme="majorBidi"/>
            <w:lang w:val="en-US" w:bidi="ar-SY"/>
          </w:rPr>
          <w:t>camera</w:t>
        </w:r>
      </w:hyperlink>
      <w:r w:rsidRPr="004E1614">
        <w:rPr>
          <w:rFonts w:asciiTheme="majorBidi" w:hAnsiTheme="majorBidi" w:cstheme="majorBidi"/>
          <w:lang w:val="en-US" w:bidi="ar-SY"/>
        </w:rPr>
        <w:t>.</w:t>
      </w:r>
    </w:p>
    <w:p w:rsidR="00C45103" w:rsidRDefault="00483067" w:rsidP="00A03E00">
      <w:pPr>
        <w:bidi w:val="0"/>
        <w:ind w:left="810"/>
        <w:rPr>
          <w:rFonts w:asciiTheme="majorBidi" w:hAnsiTheme="majorBidi" w:cstheme="majorBidi"/>
          <w:lang w:val="en-US" w:bidi="ar-SY"/>
        </w:rPr>
      </w:pPr>
      <w:r w:rsidRPr="004E1614">
        <w:rPr>
          <w:rFonts w:asciiTheme="majorBidi" w:hAnsiTheme="majorBidi" w:cstheme="majorBidi"/>
          <w:lang w:val="en-US" w:bidi="ar-SY"/>
        </w:rPr>
        <w:t xml:space="preserve">In this document we will see how the GUI-Software is structured, what it can do, and how it's started and used. In addition, the </w:t>
      </w:r>
      <w:hyperlink r:id="rId139" w:anchor="_Source_code" w:history="1">
        <w:r w:rsidRPr="004E1614">
          <w:rPr>
            <w:rStyle w:val="Hyperlink"/>
            <w:rFonts w:asciiTheme="majorBidi" w:hAnsiTheme="majorBidi" w:cstheme="majorBidi"/>
            <w:lang w:val="en-US" w:bidi="ar-SY"/>
          </w:rPr>
          <w:t>source code</w:t>
        </w:r>
      </w:hyperlink>
      <w:r w:rsidRPr="004E1614">
        <w:rPr>
          <w:rFonts w:asciiTheme="majorBidi" w:hAnsiTheme="majorBidi" w:cstheme="majorBidi"/>
          <w:lang w:val="en-US" w:bidi="ar-SY"/>
        </w:rPr>
        <w:t xml:space="preserve"> is included in the </w:t>
      </w:r>
      <w:hyperlink r:id="rId140" w:anchor="_Appendix" w:history="1">
        <w:r w:rsidRPr="004E1614">
          <w:rPr>
            <w:rStyle w:val="Hyperlink"/>
            <w:rFonts w:asciiTheme="majorBidi" w:hAnsiTheme="majorBidi" w:cstheme="majorBidi"/>
            <w:lang w:val="en-US" w:bidi="ar-SY"/>
          </w:rPr>
          <w:t>appendix</w:t>
        </w:r>
      </w:hyperlink>
      <w:r w:rsidRPr="004E1614">
        <w:rPr>
          <w:rFonts w:asciiTheme="majorBidi" w:hAnsiTheme="majorBidi" w:cstheme="majorBidi"/>
          <w:lang w:val="en-US" w:bidi="ar-SY"/>
        </w:rPr>
        <w:t>, as well as other instructions that are helpful in the further development.</w:t>
      </w:r>
    </w:p>
    <w:p w:rsidR="00C45103" w:rsidRPr="00C45103" w:rsidRDefault="00C45103" w:rsidP="00C45103">
      <w:pPr>
        <w:bidi w:val="0"/>
        <w:rPr>
          <w:rFonts w:asciiTheme="majorBidi" w:hAnsiTheme="majorBidi" w:cstheme="majorBidi"/>
          <w:lang w:val="en-US" w:bidi="ar-SY"/>
        </w:rPr>
      </w:pPr>
    </w:p>
    <w:p w:rsidR="00C45103" w:rsidRPr="00C45103" w:rsidRDefault="00C45103" w:rsidP="00C45103">
      <w:pPr>
        <w:bidi w:val="0"/>
        <w:rPr>
          <w:rFonts w:asciiTheme="majorBidi" w:hAnsiTheme="majorBidi" w:cstheme="majorBidi"/>
          <w:lang w:val="en-US" w:bidi="ar-SY"/>
        </w:rPr>
      </w:pPr>
    </w:p>
    <w:p w:rsidR="00C45103" w:rsidRPr="00C45103" w:rsidRDefault="00C45103" w:rsidP="00C45103">
      <w:pPr>
        <w:bidi w:val="0"/>
        <w:rPr>
          <w:rFonts w:asciiTheme="majorBidi" w:hAnsiTheme="majorBidi" w:cstheme="majorBidi"/>
          <w:lang w:val="en-US" w:bidi="ar-SY"/>
        </w:rPr>
      </w:pPr>
    </w:p>
    <w:p w:rsidR="00C45103" w:rsidRPr="00C45103" w:rsidRDefault="00C45103" w:rsidP="00C45103">
      <w:pPr>
        <w:bidi w:val="0"/>
        <w:rPr>
          <w:rFonts w:asciiTheme="majorBidi" w:hAnsiTheme="majorBidi" w:cstheme="majorBidi"/>
          <w:lang w:val="en-US" w:bidi="ar-SY"/>
        </w:rPr>
      </w:pPr>
    </w:p>
    <w:p w:rsidR="00C45103" w:rsidRDefault="00C45103" w:rsidP="00C45103">
      <w:pPr>
        <w:bidi w:val="0"/>
        <w:rPr>
          <w:rFonts w:asciiTheme="majorBidi" w:hAnsiTheme="majorBidi" w:cstheme="majorBidi"/>
          <w:lang w:val="en-US" w:bidi="ar-SY"/>
        </w:rPr>
      </w:pPr>
    </w:p>
    <w:p w:rsidR="00483067" w:rsidRPr="00C45103" w:rsidRDefault="00483067" w:rsidP="00C45103">
      <w:pPr>
        <w:bidi w:val="0"/>
        <w:rPr>
          <w:rFonts w:asciiTheme="majorBidi" w:hAnsiTheme="majorBidi" w:cstheme="majorBidi"/>
          <w:lang w:val="en-US" w:bidi="ar-SY"/>
        </w:rPr>
      </w:pPr>
    </w:p>
    <w:p w:rsidR="00483067" w:rsidRPr="005D70FC" w:rsidRDefault="00483067" w:rsidP="00A03E00">
      <w:pPr>
        <w:pStyle w:val="Heading2"/>
        <w:ind w:left="567"/>
        <w:rPr>
          <w:lang w:bidi="ar-SY"/>
        </w:rPr>
      </w:pPr>
      <w:bookmarkStart w:id="76" w:name="_Toc22498582"/>
      <w:bookmarkStart w:id="77" w:name="_Toc51781646"/>
      <w:bookmarkStart w:id="78" w:name="_Toc55851546"/>
      <w:bookmarkStart w:id="79" w:name="_Toc102220844"/>
      <w:bookmarkStart w:id="80" w:name="_Toc102220941"/>
      <w:r w:rsidRPr="005D70FC">
        <w:lastRenderedPageBreak/>
        <w:t xml:space="preserve">Software </w:t>
      </w:r>
      <w:r w:rsidRPr="00A03E00">
        <w:t>Structure</w:t>
      </w:r>
      <w:bookmarkEnd w:id="76"/>
      <w:bookmarkEnd w:id="77"/>
      <w:bookmarkEnd w:id="78"/>
      <w:bookmarkEnd w:id="79"/>
      <w:bookmarkEnd w:id="80"/>
    </w:p>
    <w:p w:rsidR="00483067" w:rsidRPr="005D70FC" w:rsidRDefault="00483067" w:rsidP="00A03E00">
      <w:pPr>
        <w:pStyle w:val="Heading3"/>
        <w:rPr>
          <w:lang w:val="en-US" w:bidi="ar-SY"/>
        </w:rPr>
      </w:pPr>
      <w:bookmarkStart w:id="81" w:name="_Toc51781647"/>
      <w:bookmarkStart w:id="82" w:name="_Toc55851547"/>
      <w:bookmarkStart w:id="83" w:name="_Toc102220845"/>
      <w:bookmarkStart w:id="84" w:name="_Toc102220942"/>
      <w:r w:rsidRPr="005D70FC">
        <w:rPr>
          <w:lang w:val="en-US" w:bidi="ar-SY"/>
        </w:rPr>
        <w:t xml:space="preserve">Class </w:t>
      </w:r>
      <w:r w:rsidRPr="00A03E00">
        <w:t>diagram</w:t>
      </w:r>
      <w:bookmarkEnd w:id="81"/>
      <w:bookmarkEnd w:id="82"/>
      <w:bookmarkEnd w:id="83"/>
      <w:bookmarkEnd w:id="84"/>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774FE560" wp14:editId="4F1F98CC">
            <wp:extent cx="6115050" cy="2362200"/>
            <wp:effectExtent l="0" t="0" r="0" b="0"/>
            <wp:docPr id="1101" name="Grafik 1101" descr="ClassDiagra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47" descr="ClassDiagram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r w:rsidRPr="004E1614">
        <w:rPr>
          <w:rFonts w:asciiTheme="majorBidi" w:hAnsiTheme="majorBidi" w:cstheme="majorBidi"/>
          <w:noProof/>
          <w:lang w:val="en-US" w:eastAsia="en-US"/>
        </w:rPr>
        <w:drawing>
          <wp:inline distT="0" distB="0" distL="0" distR="0" wp14:anchorId="0A35ACF2" wp14:editId="4838636E">
            <wp:extent cx="6096000" cy="3438525"/>
            <wp:effectExtent l="0" t="0" r="0" b="0"/>
            <wp:docPr id="1091" name="Grafik 1091" descr="classes-class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46" descr="classes-classification"/>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096000" cy="3438525"/>
                    </a:xfrm>
                    <a:prstGeom prst="rect">
                      <a:avLst/>
                    </a:prstGeom>
                    <a:noFill/>
                    <a:ln>
                      <a:noFill/>
                    </a:ln>
                  </pic:spPr>
                </pic:pic>
              </a:graphicData>
            </a:graphic>
          </wp:inline>
        </w:drawing>
      </w:r>
    </w:p>
    <w:p w:rsidR="00483067" w:rsidRPr="005D70FC" w:rsidRDefault="00483067" w:rsidP="00A03E00">
      <w:pPr>
        <w:pStyle w:val="Heading3"/>
        <w:rPr>
          <w:lang w:val="en-US" w:bidi="ar-SY"/>
        </w:rPr>
      </w:pPr>
      <w:bookmarkStart w:id="85" w:name="_Toc51781648"/>
      <w:bookmarkStart w:id="86" w:name="_Toc55851548"/>
      <w:bookmarkStart w:id="87" w:name="_Toc102220846"/>
      <w:bookmarkStart w:id="88" w:name="_Toc102220943"/>
      <w:r w:rsidRPr="00A03E00">
        <w:t>Activity</w:t>
      </w:r>
      <w:r w:rsidRPr="005D70FC">
        <w:rPr>
          <w:lang w:val="en-US" w:bidi="ar-SY"/>
        </w:rPr>
        <w:t xml:space="preserve"> diagrams</w:t>
      </w:r>
      <w:bookmarkEnd w:id="85"/>
      <w:bookmarkEnd w:id="86"/>
      <w:bookmarkEnd w:id="87"/>
      <w:bookmarkEnd w:id="88"/>
    </w:p>
    <w:p w:rsidR="00483067" w:rsidRPr="004E1614" w:rsidRDefault="00483067" w:rsidP="00A03E00">
      <w:pPr>
        <w:bidi w:val="0"/>
        <w:ind w:left="360" w:firstLine="360"/>
        <w:rPr>
          <w:rFonts w:asciiTheme="majorBidi" w:hAnsiTheme="majorBidi" w:cstheme="majorBidi"/>
          <w:lang w:val="en-US" w:bidi="ar-SY"/>
        </w:rPr>
      </w:pPr>
      <w:r w:rsidRPr="004E1614">
        <w:rPr>
          <w:rFonts w:asciiTheme="majorBidi" w:hAnsiTheme="majorBidi" w:cstheme="majorBidi"/>
          <w:lang w:val="en-US" w:bidi="ar-SY"/>
        </w:rPr>
        <w:t>The following diagram shows a simplified view of how the state machine works</w:t>
      </w:r>
    </w:p>
    <w:p w:rsidR="00483067" w:rsidRPr="004E1614" w:rsidRDefault="00483067" w:rsidP="00A03E00">
      <w:pPr>
        <w:bidi w:val="0"/>
        <w:jc w:val="center"/>
        <w:rPr>
          <w:rFonts w:asciiTheme="majorBidi" w:hAnsiTheme="majorBidi" w:cstheme="majorBidi"/>
          <w:lang w:val="en-US" w:bidi="ar-SY"/>
        </w:rPr>
      </w:pPr>
      <w:r w:rsidRPr="004E1614">
        <w:rPr>
          <w:rFonts w:asciiTheme="majorBidi" w:hAnsiTheme="majorBidi" w:cstheme="majorBidi"/>
          <w:noProof/>
          <w:lang w:val="en-US" w:eastAsia="en-US"/>
        </w:rPr>
        <w:lastRenderedPageBreak/>
        <w:drawing>
          <wp:inline distT="0" distB="0" distL="0" distR="0" wp14:anchorId="364B508C" wp14:editId="025DDFAF">
            <wp:extent cx="5143500" cy="4581525"/>
            <wp:effectExtent l="0" t="0" r="0" b="0"/>
            <wp:docPr id="1090" name="Grafik 1090" descr="Activity Diagra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45" descr="Activity Diagram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143500" cy="4581525"/>
                    </a:xfrm>
                    <a:prstGeom prst="rect">
                      <a:avLst/>
                    </a:prstGeom>
                    <a:noFill/>
                    <a:ln>
                      <a:noFill/>
                    </a:ln>
                  </pic:spPr>
                </pic:pic>
              </a:graphicData>
            </a:graphic>
          </wp:inline>
        </w:drawing>
      </w:r>
    </w:p>
    <w:p w:rsidR="00483067" w:rsidRPr="004E1614" w:rsidRDefault="00483067" w:rsidP="00A03E00">
      <w:pPr>
        <w:bidi w:val="0"/>
        <w:ind w:firstLine="720"/>
        <w:rPr>
          <w:rFonts w:asciiTheme="majorBidi" w:hAnsiTheme="majorBidi" w:cstheme="majorBidi"/>
          <w:lang w:val="en-US" w:bidi="ar-SY"/>
        </w:rPr>
      </w:pPr>
      <w:r w:rsidRPr="004E1614">
        <w:rPr>
          <w:rFonts w:asciiTheme="majorBidi" w:hAnsiTheme="majorBidi" w:cstheme="majorBidi"/>
          <w:lang w:val="en-US" w:bidi="ar-SY"/>
        </w:rPr>
        <w:t xml:space="preserve">The following diagram shows how </w:t>
      </w:r>
      <w:proofErr w:type="gramStart"/>
      <w:r w:rsidRPr="004E1614">
        <w:rPr>
          <w:rFonts w:asciiTheme="majorBidi" w:hAnsiTheme="majorBidi" w:cstheme="majorBidi"/>
          <w:lang w:val="en-US" w:bidi="ar-SY"/>
        </w:rPr>
        <w:t>an</w:t>
      </w:r>
      <w:proofErr w:type="gramEnd"/>
      <w:r w:rsidRPr="004E1614">
        <w:rPr>
          <w:rFonts w:asciiTheme="majorBidi" w:hAnsiTheme="majorBidi" w:cstheme="majorBidi"/>
          <w:lang w:val="en-US" w:bidi="ar-SY"/>
        </w:rPr>
        <w:t xml:space="preserve"> GUI page works</w:t>
      </w:r>
    </w:p>
    <w:p w:rsidR="00483067" w:rsidRPr="004E1614" w:rsidRDefault="00483067" w:rsidP="00A03E00">
      <w:pPr>
        <w:bidi w:val="0"/>
        <w:jc w:val="center"/>
        <w:rPr>
          <w:rFonts w:asciiTheme="majorBidi" w:hAnsiTheme="majorBidi" w:cstheme="majorBidi"/>
          <w:lang w:val="en-US" w:bidi="ar-SY"/>
        </w:rPr>
      </w:pPr>
      <w:r w:rsidRPr="004E1614">
        <w:rPr>
          <w:rFonts w:asciiTheme="majorBidi" w:hAnsiTheme="majorBidi" w:cstheme="majorBidi"/>
          <w:noProof/>
          <w:lang w:val="en-US" w:eastAsia="en-US"/>
        </w:rPr>
        <w:lastRenderedPageBreak/>
        <w:drawing>
          <wp:inline distT="0" distB="0" distL="0" distR="0" wp14:anchorId="665AE15D" wp14:editId="47848DBF">
            <wp:extent cx="5143500" cy="4581525"/>
            <wp:effectExtent l="0" t="0" r="0" b="0"/>
            <wp:docPr id="1089" name="Grafik 1089" descr="Activity Diagram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44" descr="Activity Diagram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143500" cy="4581525"/>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highlight w:val="yellow"/>
          <w:lang w:val="en-US" w:bidi="ar-SY"/>
        </w:rPr>
      </w:pPr>
    </w:p>
    <w:p w:rsidR="00483067" w:rsidRPr="000713E5" w:rsidRDefault="00483067" w:rsidP="00A03E00">
      <w:pPr>
        <w:pStyle w:val="Heading3"/>
        <w:rPr>
          <w:lang w:val="en-US" w:bidi="ar-SY"/>
        </w:rPr>
      </w:pPr>
      <w:bookmarkStart w:id="89" w:name="_Toc51781649"/>
      <w:bookmarkStart w:id="90" w:name="_Toc55851549"/>
      <w:bookmarkStart w:id="91" w:name="_Toc102220847"/>
      <w:bookmarkStart w:id="92" w:name="_Toc102220944"/>
      <w:r w:rsidRPr="00A03E00">
        <w:t>Sequence</w:t>
      </w:r>
      <w:r w:rsidRPr="000713E5">
        <w:rPr>
          <w:lang w:val="en-US" w:bidi="ar-SY"/>
        </w:rPr>
        <w:t xml:space="preserve"> diagrams</w:t>
      </w:r>
      <w:bookmarkEnd w:id="89"/>
      <w:bookmarkEnd w:id="90"/>
      <w:bookmarkEnd w:id="91"/>
      <w:bookmarkEnd w:id="92"/>
    </w:p>
    <w:p w:rsidR="00483067" w:rsidRPr="004E1614" w:rsidRDefault="00483067" w:rsidP="00A03E00">
      <w:pPr>
        <w:bidi w:val="0"/>
        <w:ind w:firstLine="720"/>
        <w:rPr>
          <w:rFonts w:asciiTheme="majorBidi" w:hAnsiTheme="majorBidi" w:cstheme="majorBidi"/>
          <w:lang w:val="en-US" w:bidi="ar-SY"/>
        </w:rPr>
      </w:pPr>
      <w:r w:rsidRPr="004E1614">
        <w:rPr>
          <w:rFonts w:asciiTheme="majorBidi" w:hAnsiTheme="majorBidi" w:cstheme="majorBidi"/>
          <w:lang w:val="en-US" w:bidi="ar-SY"/>
        </w:rPr>
        <w:t xml:space="preserve">The following diagram shows </w:t>
      </w:r>
      <w:proofErr w:type="gramStart"/>
      <w:r w:rsidRPr="004E1614">
        <w:rPr>
          <w:rFonts w:asciiTheme="majorBidi" w:hAnsiTheme="majorBidi" w:cstheme="majorBidi"/>
          <w:lang w:val="en-US" w:bidi="ar-SY"/>
        </w:rPr>
        <w:t>an</w:t>
      </w:r>
      <w:proofErr w:type="gramEnd"/>
      <w:r w:rsidRPr="004E1614">
        <w:rPr>
          <w:rFonts w:asciiTheme="majorBidi" w:hAnsiTheme="majorBidi" w:cstheme="majorBidi"/>
          <w:lang w:val="en-US" w:bidi="ar-SY"/>
        </w:rPr>
        <w:t xml:space="preserve"> controlling interaction example (names may differ from code):</w:t>
      </w:r>
    </w:p>
    <w:p w:rsidR="00483067" w:rsidRPr="004E1614" w:rsidRDefault="00483067" w:rsidP="00A03E00">
      <w:pPr>
        <w:bidi w:val="0"/>
        <w:rPr>
          <w:rFonts w:asciiTheme="majorBidi" w:hAnsiTheme="majorBidi" w:cstheme="majorBidi"/>
          <w:lang w:val="en-US" w:bidi="ar-SY"/>
        </w:rPr>
      </w:pPr>
    </w:p>
    <w:p w:rsidR="00483067" w:rsidRPr="004E1614" w:rsidRDefault="00483067" w:rsidP="00A03E00">
      <w:pPr>
        <w:bidi w:val="0"/>
        <w:jc w:val="center"/>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433EA484" wp14:editId="553A2468">
            <wp:extent cx="6115050" cy="2628900"/>
            <wp:effectExtent l="0" t="0" r="0" b="0"/>
            <wp:docPr id="1088" name="Grafik 1088" descr="Sequence Diagra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43" descr="Sequence Diagram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115050" cy="2628900"/>
                    </a:xfrm>
                    <a:prstGeom prst="rect">
                      <a:avLst/>
                    </a:prstGeom>
                    <a:noFill/>
                    <a:ln>
                      <a:noFill/>
                    </a:ln>
                  </pic:spPr>
                </pic:pic>
              </a:graphicData>
            </a:graphic>
          </wp:inline>
        </w:drawing>
      </w:r>
    </w:p>
    <w:p w:rsidR="00483067" w:rsidRPr="004E1614" w:rsidRDefault="00483067" w:rsidP="00A03E00">
      <w:pPr>
        <w:pStyle w:val="Heading2"/>
        <w:ind w:left="567"/>
        <w:rPr>
          <w:lang w:bidi="ar-SY"/>
        </w:rPr>
      </w:pPr>
      <w:bookmarkStart w:id="93" w:name="_Pages"/>
      <w:bookmarkStart w:id="94" w:name="_Toc22498583"/>
      <w:bookmarkStart w:id="95" w:name="_Toc51781650"/>
      <w:bookmarkStart w:id="96" w:name="_Toc55851550"/>
      <w:bookmarkStart w:id="97" w:name="_Toc102220848"/>
      <w:bookmarkStart w:id="98" w:name="_Toc102220945"/>
      <w:bookmarkEnd w:id="93"/>
      <w:r w:rsidRPr="00A03E00">
        <w:lastRenderedPageBreak/>
        <w:t>Pages</w:t>
      </w:r>
      <w:bookmarkEnd w:id="94"/>
      <w:bookmarkEnd w:id="95"/>
      <w:bookmarkEnd w:id="96"/>
      <w:bookmarkEnd w:id="97"/>
      <w:bookmarkEnd w:id="98"/>
    </w:p>
    <w:p w:rsidR="00483067" w:rsidRPr="004E1614" w:rsidRDefault="00483067" w:rsidP="00A03E00">
      <w:pPr>
        <w:pStyle w:val="Heading3"/>
        <w:rPr>
          <w:lang w:val="en-US" w:bidi="ar-SY"/>
        </w:rPr>
      </w:pPr>
      <w:bookmarkStart w:id="99" w:name="_Overview"/>
      <w:bookmarkStart w:id="100" w:name="_Toc51781651"/>
      <w:bookmarkStart w:id="101" w:name="_Toc55851551"/>
      <w:bookmarkStart w:id="102" w:name="_Toc102220849"/>
      <w:bookmarkStart w:id="103" w:name="_Toc102220946"/>
      <w:bookmarkEnd w:id="99"/>
      <w:r w:rsidRPr="00A03E00">
        <w:t>Overview</w:t>
      </w:r>
      <w:bookmarkEnd w:id="100"/>
      <w:bookmarkEnd w:id="101"/>
      <w:bookmarkEnd w:id="102"/>
      <w:bookmarkEnd w:id="103"/>
    </w:p>
    <w:p w:rsidR="00483067" w:rsidRPr="004E1614" w:rsidRDefault="00483067" w:rsidP="00A03E00">
      <w:pPr>
        <w:bidi w:val="0"/>
        <w:ind w:left="720"/>
        <w:rPr>
          <w:rFonts w:asciiTheme="majorBidi" w:hAnsiTheme="majorBidi" w:cstheme="majorBidi"/>
          <w:lang w:val="en-US" w:bidi="ar-SY"/>
        </w:rPr>
      </w:pPr>
      <w:r w:rsidRPr="004E1614">
        <w:rPr>
          <w:rFonts w:asciiTheme="majorBidi" w:hAnsiTheme="majorBidi" w:cstheme="majorBidi"/>
          <w:lang w:val="en-US" w:bidi="ar-SY"/>
        </w:rPr>
        <w:t>In the overview the most values/states of sensors and actuators are monitored. The control of some actuators is also possible (supply fan, exhaust fans, Fuel burner, cooling pump, water pump &amp; condenser pump).</w:t>
      </w:r>
    </w:p>
    <w:p w:rsidR="00483067" w:rsidRPr="004E1614" w:rsidRDefault="00483067" w:rsidP="00A03E00">
      <w:pPr>
        <w:bidi w:val="0"/>
        <w:rPr>
          <w:rFonts w:asciiTheme="majorBidi" w:hAnsiTheme="majorBidi" w:cstheme="majorBidi"/>
          <w:lang w:val="en-US" w:bidi="ar-SY"/>
        </w:rPr>
      </w:pPr>
      <w:r w:rsidRPr="004E1614">
        <w:rPr>
          <w:noProof/>
          <w:lang w:val="en-US" w:eastAsia="en-US"/>
        </w:rPr>
        <w:drawing>
          <wp:inline distT="0" distB="0" distL="0" distR="0" wp14:anchorId="32939C6C" wp14:editId="63E4B1A0">
            <wp:extent cx="4715123" cy="2957830"/>
            <wp:effectExtent l="0" t="0" r="9525" b="0"/>
            <wp:docPr id="14879" name="Picture 14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6"/>
                    <a:srcRect r="20668" b="11477"/>
                    <a:stretch/>
                  </pic:blipFill>
                  <pic:spPr bwMode="auto">
                    <a:xfrm>
                      <a:off x="0" y="0"/>
                      <a:ext cx="4715212" cy="2957886"/>
                    </a:xfrm>
                    <a:prstGeom prst="rect">
                      <a:avLst/>
                    </a:prstGeom>
                    <a:ln>
                      <a:noFill/>
                    </a:ln>
                    <a:extLst>
                      <a:ext uri="{53640926-AAD7-44D8-BBD7-CCE9431645EC}">
                        <a14:shadowObscured xmlns:a14="http://schemas.microsoft.com/office/drawing/2010/main"/>
                      </a:ext>
                    </a:extLst>
                  </pic:spPr>
                </pic:pic>
              </a:graphicData>
            </a:graphic>
          </wp:inline>
        </w:drawing>
      </w:r>
    </w:p>
    <w:p w:rsidR="00483067" w:rsidRPr="004E1614" w:rsidRDefault="00483067" w:rsidP="00A03E00">
      <w:pPr>
        <w:bidi w:val="0"/>
        <w:jc w:val="center"/>
        <w:rPr>
          <w:rFonts w:asciiTheme="majorBidi" w:hAnsiTheme="majorBidi" w:cstheme="majorBidi"/>
          <w:lang w:val="en-US" w:bidi="ar-SY"/>
        </w:rPr>
      </w:pPr>
    </w:p>
    <w:p w:rsidR="00483067" w:rsidRPr="004E1614" w:rsidRDefault="00483067" w:rsidP="00A03E00">
      <w:pPr>
        <w:bidi w:val="0"/>
        <w:rPr>
          <w:rFonts w:asciiTheme="majorBidi" w:hAnsiTheme="majorBidi" w:cstheme="majorBidi"/>
          <w:u w:val="single"/>
          <w:lang w:val="en-US" w:bidi="ar-SY"/>
        </w:rPr>
      </w:pPr>
      <w:r w:rsidRPr="004E1614">
        <w:rPr>
          <w:rFonts w:asciiTheme="majorBidi" w:hAnsiTheme="majorBidi" w:cstheme="majorBidi"/>
          <w:u w:val="single"/>
          <w:lang w:val="en-US" w:bidi="ar-SY"/>
        </w:rPr>
        <w:t>Color indication for states (Text fields):</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noProof/>
          <w:lang w:val="en-US" w:eastAsia="en-US"/>
        </w:rPr>
        <w:drawing>
          <wp:anchor distT="0" distB="0" distL="114300" distR="114300" simplePos="0" relativeHeight="251756544" behindDoc="1" locked="0" layoutInCell="1" allowOverlap="1" wp14:anchorId="577F3186" wp14:editId="459BB8D2">
            <wp:simplePos x="0" y="0"/>
            <wp:positionH relativeFrom="column">
              <wp:posOffset>1080770</wp:posOffset>
            </wp:positionH>
            <wp:positionV relativeFrom="paragraph">
              <wp:posOffset>75234</wp:posOffset>
            </wp:positionV>
            <wp:extent cx="581025" cy="523875"/>
            <wp:effectExtent l="0" t="0" r="9525" b="9525"/>
            <wp:wrapNone/>
            <wp:docPr id="1086" name="Grafik 1086" descr="0u1 - Kopie - Kopi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41" descr="0u1 - Kopie - Kopie (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81025" cy="523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E1614">
        <w:rPr>
          <w:rFonts w:asciiTheme="majorBidi" w:hAnsiTheme="majorBidi" w:cstheme="majorBidi"/>
          <w:lang w:val="en-US" w:bidi="ar-SY"/>
        </w:rPr>
        <w:t>For supply fan, exhaust fans, water pump, cooling pump, Fuel Burner:</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-Red</w:t>
      </w:r>
      <w:r w:rsidRPr="004E1614">
        <w:rPr>
          <w:rFonts w:asciiTheme="majorBidi" w:hAnsiTheme="majorBidi" w:cstheme="majorBidi"/>
          <w:lang w:val="en-US" w:bidi="ar-SY"/>
        </w:rPr>
        <w:sym w:font="Wingdings" w:char="F0E0"/>
      </w:r>
      <w:r w:rsidRPr="004E1614">
        <w:rPr>
          <w:rFonts w:asciiTheme="majorBidi" w:hAnsiTheme="majorBidi" w:cstheme="majorBidi"/>
          <w:lang w:val="en-US" w:bidi="ar-SY"/>
        </w:rPr>
        <w:t>False/OFF</w:t>
      </w:r>
      <w:r w:rsidRPr="004E1614">
        <w:rPr>
          <w:rFonts w:asciiTheme="majorBidi" w:hAnsiTheme="majorBidi" w:cstheme="majorBidi"/>
          <w:lang w:val="en-US" w:bidi="ar-SY"/>
        </w:rPr>
        <w:tab/>
      </w:r>
      <w:r w:rsidRPr="004E1614">
        <w:rPr>
          <w:rFonts w:asciiTheme="majorBidi" w:hAnsiTheme="majorBidi" w:cstheme="majorBidi"/>
          <w:lang w:val="en-US" w:bidi="ar-SY"/>
        </w:rPr>
        <w:tab/>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noProof/>
          <w:lang w:val="en-US" w:eastAsia="en-US"/>
        </w:rPr>
        <w:drawing>
          <wp:anchor distT="0" distB="0" distL="114300" distR="114300" simplePos="0" relativeHeight="251755520" behindDoc="0" locked="0" layoutInCell="1" allowOverlap="1" wp14:anchorId="020E33A6" wp14:editId="75E0153C">
            <wp:simplePos x="0" y="0"/>
            <wp:positionH relativeFrom="column">
              <wp:posOffset>1113017</wp:posOffset>
            </wp:positionH>
            <wp:positionV relativeFrom="paragraph">
              <wp:posOffset>155741</wp:posOffset>
            </wp:positionV>
            <wp:extent cx="619125" cy="381000"/>
            <wp:effectExtent l="0" t="0" r="9525" b="0"/>
            <wp:wrapNone/>
            <wp:docPr id="1085" name="Grafik 1085" descr="2 - Kopie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40" descr="2 - Kopie - Kopie"/>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19125" cy="381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-Green</w:t>
      </w:r>
      <w:r w:rsidRPr="004E1614">
        <w:rPr>
          <w:rFonts w:asciiTheme="majorBidi" w:hAnsiTheme="majorBidi" w:cstheme="majorBidi"/>
          <w:lang w:val="en-US" w:bidi="ar-SY"/>
        </w:rPr>
        <w:sym w:font="Wingdings" w:char="F0E0"/>
      </w:r>
      <w:r w:rsidRPr="004E1614">
        <w:rPr>
          <w:rFonts w:asciiTheme="majorBidi" w:hAnsiTheme="majorBidi" w:cstheme="majorBidi"/>
          <w:lang w:val="en-US" w:bidi="ar-SY"/>
        </w:rPr>
        <w:t>True/ON</w:t>
      </w:r>
      <w:r w:rsidRPr="004E1614">
        <w:rPr>
          <w:rFonts w:asciiTheme="majorBidi" w:hAnsiTheme="majorBidi" w:cstheme="majorBidi"/>
          <w:lang w:val="en-US" w:bidi="ar-SY"/>
        </w:rPr>
        <w:tab/>
      </w:r>
      <w:r w:rsidRPr="004E1614">
        <w:rPr>
          <w:rFonts w:asciiTheme="majorBidi" w:hAnsiTheme="majorBidi" w:cstheme="majorBidi"/>
          <w:lang w:val="en-US" w:bidi="ar-SY"/>
        </w:rPr>
        <w:tab/>
      </w:r>
    </w:p>
    <w:p w:rsidR="00483067" w:rsidRPr="004E1614" w:rsidRDefault="00483067" w:rsidP="00A03E00">
      <w:pPr>
        <w:bidi w:val="0"/>
        <w:rPr>
          <w:rFonts w:asciiTheme="majorBidi" w:hAnsiTheme="majorBidi" w:cstheme="majorBidi"/>
          <w:lang w:val="en-US" w:bidi="ar-SY"/>
        </w:rPr>
      </w:pP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For atmospheric and condenser valves:</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-Red</w:t>
      </w:r>
      <w:r w:rsidRPr="004E1614">
        <w:rPr>
          <w:rFonts w:asciiTheme="majorBidi" w:hAnsiTheme="majorBidi" w:cstheme="majorBidi"/>
          <w:lang w:val="en-US" w:bidi="ar-SY"/>
        </w:rPr>
        <w:sym w:font="Wingdings" w:char="F0E0"/>
      </w:r>
      <w:r w:rsidRPr="004E1614">
        <w:rPr>
          <w:rFonts w:asciiTheme="majorBidi" w:hAnsiTheme="majorBidi" w:cstheme="majorBidi"/>
          <w:lang w:val="en-US" w:bidi="ar-SY"/>
        </w:rPr>
        <w:t xml:space="preserve"> CLOSE</w:t>
      </w:r>
      <w:r w:rsidRPr="004E1614">
        <w:rPr>
          <w:rFonts w:asciiTheme="majorBidi" w:hAnsiTheme="majorBidi" w:cstheme="majorBidi"/>
          <w:lang w:val="en-US" w:bidi="ar-SY"/>
        </w:rPr>
        <w:tab/>
        <w:t xml:space="preserve">   </w:t>
      </w:r>
      <w:r w:rsidRPr="004E1614">
        <w:rPr>
          <w:rFonts w:asciiTheme="majorBidi" w:hAnsiTheme="majorBidi" w:cstheme="majorBidi"/>
          <w:noProof/>
          <w:lang w:val="en-US" w:eastAsia="en-US"/>
        </w:rPr>
        <w:drawing>
          <wp:inline distT="0" distB="0" distL="0" distR="0" wp14:anchorId="309B85E7" wp14:editId="596CB713">
            <wp:extent cx="1654175" cy="588645"/>
            <wp:effectExtent l="0" t="0" r="3175" b="1905"/>
            <wp:docPr id="804" name="Picture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654175" cy="588645"/>
                    </a:xfrm>
                    <a:prstGeom prst="rect">
                      <a:avLst/>
                    </a:prstGeom>
                    <a:noFill/>
                    <a:ln>
                      <a:noFill/>
                    </a:ln>
                  </pic:spPr>
                </pic:pic>
              </a:graphicData>
            </a:graphic>
          </wp:inline>
        </w:drawing>
      </w:r>
      <w:r w:rsidRPr="004E1614">
        <w:rPr>
          <w:rFonts w:asciiTheme="majorBidi" w:hAnsiTheme="majorBidi" w:cstheme="majorBidi"/>
          <w:lang w:val="en-US" w:bidi="ar-SY"/>
        </w:rPr>
        <w:tab/>
      </w:r>
      <w:r w:rsidRPr="004E1614">
        <w:rPr>
          <w:rFonts w:asciiTheme="majorBidi" w:hAnsiTheme="majorBidi" w:cstheme="majorBidi"/>
          <w:noProof/>
          <w:lang w:val="en-US" w:eastAsia="en-US"/>
        </w:rPr>
        <w:drawing>
          <wp:inline distT="0" distB="0" distL="0" distR="0" wp14:anchorId="3AB82AAC" wp14:editId="4649C8FF">
            <wp:extent cx="1574165" cy="596265"/>
            <wp:effectExtent l="0" t="0" r="6985" b="0"/>
            <wp:docPr id="805"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574165" cy="596265"/>
                    </a:xfrm>
                    <a:prstGeom prst="rect">
                      <a:avLst/>
                    </a:prstGeom>
                    <a:noFill/>
                    <a:ln>
                      <a:noFill/>
                    </a:ln>
                  </pic:spPr>
                </pic:pic>
              </a:graphicData>
            </a:graphic>
          </wp:inline>
        </w:drawing>
      </w:r>
      <w:r w:rsidRPr="004E1614">
        <w:rPr>
          <w:rFonts w:asciiTheme="majorBidi" w:hAnsiTheme="majorBidi" w:cstheme="majorBidi"/>
          <w:lang w:val="en-US" w:bidi="ar-SY"/>
        </w:rPr>
        <w:tab/>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-Green</w:t>
      </w:r>
      <w:r w:rsidRPr="004E1614">
        <w:rPr>
          <w:rFonts w:asciiTheme="majorBidi" w:hAnsiTheme="majorBidi" w:cstheme="majorBidi"/>
          <w:lang w:val="en-US" w:bidi="ar-SY"/>
        </w:rPr>
        <w:sym w:font="Wingdings" w:char="F0E0"/>
      </w:r>
      <w:r w:rsidRPr="004E1614">
        <w:rPr>
          <w:rFonts w:asciiTheme="majorBidi" w:hAnsiTheme="majorBidi" w:cstheme="majorBidi"/>
          <w:lang w:val="en-US" w:bidi="ar-SY"/>
        </w:rPr>
        <w:t xml:space="preserve"> OPEN</w:t>
      </w:r>
      <w:r w:rsidRPr="004E1614">
        <w:rPr>
          <w:rFonts w:asciiTheme="majorBidi" w:hAnsiTheme="majorBidi" w:cstheme="majorBidi"/>
          <w:lang w:val="en-US" w:bidi="ar-SY"/>
        </w:rPr>
        <w:tab/>
      </w:r>
      <w:r w:rsidRPr="004E1614">
        <w:rPr>
          <w:rFonts w:asciiTheme="majorBidi" w:hAnsiTheme="majorBidi" w:cstheme="majorBidi"/>
          <w:lang w:val="en-US" w:bidi="ar-SY"/>
        </w:rPr>
        <w:tab/>
      </w:r>
      <w:r w:rsidRPr="004E1614">
        <w:rPr>
          <w:rFonts w:asciiTheme="majorBidi" w:hAnsiTheme="majorBidi" w:cstheme="majorBidi"/>
          <w:noProof/>
          <w:lang w:val="en-US" w:eastAsia="en-US"/>
        </w:rPr>
        <w:drawing>
          <wp:inline distT="0" distB="0" distL="0" distR="0" wp14:anchorId="17B0C78A" wp14:editId="73E3B7FF">
            <wp:extent cx="1670050" cy="548640"/>
            <wp:effectExtent l="0" t="0" r="6350" b="381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670050" cy="548640"/>
                    </a:xfrm>
                    <a:prstGeom prst="rect">
                      <a:avLst/>
                    </a:prstGeom>
                    <a:noFill/>
                    <a:ln>
                      <a:noFill/>
                    </a:ln>
                  </pic:spPr>
                </pic:pic>
              </a:graphicData>
            </a:graphic>
          </wp:inline>
        </w:drawing>
      </w:r>
      <w:r w:rsidRPr="004E1614">
        <w:rPr>
          <w:rFonts w:asciiTheme="majorBidi" w:hAnsiTheme="majorBidi" w:cstheme="majorBidi"/>
          <w:lang w:val="en-US" w:bidi="ar-SY"/>
        </w:rPr>
        <w:tab/>
      </w:r>
      <w:r w:rsidRPr="004E1614">
        <w:rPr>
          <w:rFonts w:asciiTheme="majorBidi" w:hAnsiTheme="majorBidi" w:cstheme="majorBidi"/>
          <w:noProof/>
          <w:lang w:val="en-US" w:eastAsia="en-US"/>
        </w:rPr>
        <w:drawing>
          <wp:inline distT="0" distB="0" distL="0" distR="0" wp14:anchorId="02169AB1" wp14:editId="38391EE4">
            <wp:extent cx="1574165" cy="588645"/>
            <wp:effectExtent l="0" t="0" r="6985" b="1905"/>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574165" cy="588645"/>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lang w:val="en-US" w:bidi="ar-SY"/>
        </w:rPr>
      </w:pPr>
    </w:p>
    <w:p w:rsidR="00483067" w:rsidRPr="004E1614" w:rsidRDefault="00483067" w:rsidP="00A03E00">
      <w:pPr>
        <w:bidi w:val="0"/>
        <w:rPr>
          <w:rFonts w:asciiTheme="majorBidi" w:hAnsiTheme="majorBidi" w:cstheme="majorBidi"/>
          <w:u w:val="single"/>
          <w:lang w:val="en-US" w:bidi="ar-SY"/>
        </w:rPr>
      </w:pPr>
      <w:r w:rsidRPr="004E1614">
        <w:rPr>
          <w:rFonts w:asciiTheme="majorBidi" w:hAnsiTheme="majorBidi" w:cstheme="majorBidi"/>
          <w:u w:val="single"/>
          <w:lang w:val="en-US" w:bidi="ar-SY"/>
        </w:rPr>
        <w:t>Color indication for control commands (Buttons):</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For supply fan, exhaust fans, fresh water pump, cooling pump, Fuel Burner &amp; Condenser pump:</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-Red</w:t>
      </w:r>
      <w:r w:rsidRPr="004E1614">
        <w:rPr>
          <w:rFonts w:asciiTheme="majorBidi" w:hAnsiTheme="majorBidi" w:cstheme="majorBidi"/>
          <w:lang w:val="en-US" w:bidi="ar-SY"/>
        </w:rPr>
        <w:sym w:font="Wingdings" w:char="F0E0"/>
      </w:r>
      <w:r w:rsidRPr="004E1614">
        <w:rPr>
          <w:rFonts w:asciiTheme="majorBidi" w:hAnsiTheme="majorBidi" w:cstheme="majorBidi"/>
          <w:lang w:val="en-US" w:bidi="ar-SY"/>
        </w:rPr>
        <w:t>False/OFF Command is send (the state field should also be red (OFF))</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0262D937" wp14:editId="2533C8EE">
            <wp:extent cx="838200" cy="381000"/>
            <wp:effectExtent l="0" t="0" r="0" b="0"/>
            <wp:docPr id="1080" name="Grafik 1080" descr="0u1 - Kopie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35" descr="0u1 - Kopie - Kopie"/>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838200" cy="381000"/>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-Green</w:t>
      </w:r>
      <w:r w:rsidRPr="004E1614">
        <w:rPr>
          <w:rFonts w:asciiTheme="majorBidi" w:hAnsiTheme="majorBidi" w:cstheme="majorBidi"/>
          <w:lang w:val="en-US" w:bidi="ar-SY"/>
        </w:rPr>
        <w:sym w:font="Wingdings" w:char="F0E0"/>
      </w:r>
      <w:r w:rsidRPr="004E1614">
        <w:rPr>
          <w:rFonts w:asciiTheme="majorBidi" w:hAnsiTheme="majorBidi" w:cstheme="majorBidi"/>
          <w:lang w:val="en-US" w:bidi="ar-SY"/>
        </w:rPr>
        <w:t>True/ON Command is send (the state field should also be green (ON))</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4EB023E9" wp14:editId="565E7D22">
            <wp:extent cx="771525" cy="247650"/>
            <wp:effectExtent l="0" t="0" r="0" b="0"/>
            <wp:docPr id="1079" name="Grafik 1079" descr="2 - Kopie - Kopie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34" descr="2 - Kopie - Kopie - Kopie"/>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color w:val="FF0000"/>
          <w:lang w:val="en-US" w:bidi="ar-SY"/>
        </w:rPr>
      </w:pPr>
    </w:p>
    <w:p w:rsidR="00483067" w:rsidRPr="004E1614" w:rsidRDefault="00483067" w:rsidP="00A03E00">
      <w:pPr>
        <w:bidi w:val="0"/>
        <w:rPr>
          <w:rFonts w:asciiTheme="majorBidi" w:hAnsiTheme="majorBidi" w:cstheme="majorBidi"/>
          <w:color w:val="FF0000"/>
          <w:lang w:val="en-US" w:bidi="ar-SY"/>
        </w:rPr>
      </w:pPr>
      <w:r w:rsidRPr="004E1614">
        <w:rPr>
          <w:rFonts w:asciiTheme="majorBidi" w:hAnsiTheme="majorBidi" w:cstheme="majorBidi"/>
          <w:color w:val="FF0000"/>
          <w:lang w:val="en-US" w:bidi="ar-SY"/>
        </w:rPr>
        <w:t>IMPORTANT NOTE:</w:t>
      </w:r>
    </w:p>
    <w:p w:rsidR="00483067" w:rsidRPr="004E1614" w:rsidRDefault="00483067" w:rsidP="00A03E00">
      <w:pPr>
        <w:numPr>
          <w:ilvl w:val="8"/>
          <w:numId w:val="12"/>
        </w:numPr>
        <w:tabs>
          <w:tab w:val="left" w:pos="720"/>
        </w:tabs>
        <w:bidi w:val="0"/>
        <w:ind w:left="284" w:hanging="284"/>
        <w:rPr>
          <w:rFonts w:asciiTheme="majorBidi" w:hAnsiTheme="majorBidi" w:cstheme="majorBidi"/>
          <w:color w:val="FF0000"/>
          <w:lang w:val="en-US" w:bidi="ar-SY"/>
        </w:rPr>
      </w:pPr>
      <w:r w:rsidRPr="004E1614">
        <w:rPr>
          <w:rFonts w:asciiTheme="majorBidi" w:hAnsiTheme="majorBidi" w:cstheme="majorBidi"/>
          <w:color w:val="FF0000"/>
          <w:lang w:val="en-US" w:bidi="ar-SY"/>
        </w:rPr>
        <w:t xml:space="preserve">If the buttons have a different color than the </w:t>
      </w:r>
      <w:proofErr w:type="spellStart"/>
      <w:proofErr w:type="gramStart"/>
      <w:r w:rsidRPr="004E1614">
        <w:rPr>
          <w:rFonts w:asciiTheme="majorBidi" w:hAnsiTheme="majorBidi" w:cstheme="majorBidi"/>
          <w:color w:val="FF0000"/>
          <w:lang w:val="en-US" w:bidi="ar-SY"/>
        </w:rPr>
        <w:t>statefields</w:t>
      </w:r>
      <w:proofErr w:type="spellEnd"/>
      <w:r w:rsidRPr="004E1614">
        <w:rPr>
          <w:rFonts w:asciiTheme="majorBidi" w:hAnsiTheme="majorBidi" w:cstheme="majorBidi"/>
          <w:color w:val="FF0000"/>
          <w:lang w:val="en-US" w:bidi="ar-SY"/>
        </w:rPr>
        <w:t>, that</w:t>
      </w:r>
      <w:proofErr w:type="gramEnd"/>
      <w:r w:rsidRPr="004E1614">
        <w:rPr>
          <w:rFonts w:asciiTheme="majorBidi" w:hAnsiTheme="majorBidi" w:cstheme="majorBidi"/>
          <w:color w:val="FF0000"/>
          <w:lang w:val="en-US" w:bidi="ar-SY"/>
        </w:rPr>
        <w:t xml:space="preserve"> means something is wrong with the sensor or the actuator.</w:t>
      </w:r>
    </w:p>
    <w:p w:rsidR="00483067" w:rsidRPr="004E1614" w:rsidRDefault="00483067" w:rsidP="00A03E00">
      <w:pPr>
        <w:numPr>
          <w:ilvl w:val="8"/>
          <w:numId w:val="12"/>
        </w:numPr>
        <w:tabs>
          <w:tab w:val="left" w:pos="720"/>
        </w:tabs>
        <w:bidi w:val="0"/>
        <w:ind w:left="284" w:hanging="284"/>
        <w:rPr>
          <w:rFonts w:asciiTheme="majorBidi" w:hAnsiTheme="majorBidi" w:cstheme="majorBidi"/>
          <w:color w:val="FF0000"/>
          <w:lang w:val="en-US" w:bidi="ar-SY"/>
        </w:rPr>
      </w:pPr>
      <w:r w:rsidRPr="004E1614">
        <w:rPr>
          <w:rFonts w:asciiTheme="majorBidi" w:hAnsiTheme="majorBidi" w:cstheme="majorBidi"/>
          <w:color w:val="FF0000"/>
          <w:lang w:val="en-US" w:bidi="ar-SY"/>
        </w:rPr>
        <w:t>If the buttons don’t change the color by clicking, that means something is wrong with the connection.</w:t>
      </w:r>
    </w:p>
    <w:p w:rsidR="00483067" w:rsidRPr="004E1614" w:rsidRDefault="00483067" w:rsidP="00A03E00">
      <w:pPr>
        <w:bidi w:val="0"/>
        <w:rPr>
          <w:rFonts w:asciiTheme="majorBidi" w:hAnsiTheme="majorBidi" w:cstheme="majorBidi"/>
          <w:lang w:val="en-US" w:bidi="ar-SY"/>
        </w:rPr>
      </w:pPr>
    </w:p>
    <w:p w:rsidR="00483067" w:rsidRPr="004E1614" w:rsidRDefault="00483067" w:rsidP="00A03E00">
      <w:pPr>
        <w:bidi w:val="0"/>
        <w:ind w:firstLine="360"/>
        <w:rPr>
          <w:rFonts w:asciiTheme="majorBidi" w:hAnsiTheme="majorBidi" w:cstheme="majorBidi"/>
          <w:lang w:val="en-US" w:bidi="ar-SY"/>
        </w:rPr>
      </w:pPr>
      <w:r w:rsidRPr="004E1614">
        <w:rPr>
          <w:rFonts w:asciiTheme="majorBidi" w:hAnsiTheme="majorBidi" w:cstheme="majorBidi"/>
          <w:lang w:val="en-US" w:bidi="ar-SY"/>
        </w:rPr>
        <w:t>From the overview you can reach the other pages by clicking on the respective buttons (left upper side).</w:t>
      </w:r>
    </w:p>
    <w:p w:rsidR="00483067" w:rsidRPr="004E1614" w:rsidRDefault="00483067" w:rsidP="00A03E00">
      <w:pPr>
        <w:pStyle w:val="Heading3"/>
        <w:rPr>
          <w:lang w:val="en-US" w:bidi="ar-SY"/>
        </w:rPr>
      </w:pPr>
      <w:bookmarkStart w:id="104" w:name="_Toc51781652"/>
      <w:bookmarkStart w:id="105" w:name="_Toc55851552"/>
      <w:bookmarkStart w:id="106" w:name="_Toc102220850"/>
      <w:bookmarkStart w:id="107" w:name="_Toc102220947"/>
      <w:r w:rsidRPr="00A03E00">
        <w:lastRenderedPageBreak/>
        <w:t>Other</w:t>
      </w:r>
      <w:r w:rsidRPr="004E1614">
        <w:rPr>
          <w:lang w:val="en-US" w:bidi="ar-SY"/>
        </w:rPr>
        <w:t xml:space="preserve"> pages</w:t>
      </w:r>
      <w:bookmarkEnd w:id="104"/>
      <w:bookmarkEnd w:id="105"/>
      <w:bookmarkEnd w:id="106"/>
      <w:bookmarkEnd w:id="107"/>
    </w:p>
    <w:p w:rsidR="00483067" w:rsidRPr="004E1614" w:rsidRDefault="00483067" w:rsidP="00A03E00">
      <w:pPr>
        <w:pStyle w:val="Heading4"/>
        <w:bidi w:val="0"/>
        <w:rPr>
          <w:lang w:val="en-US" w:bidi="ar-SY"/>
        </w:rPr>
      </w:pPr>
      <w:bookmarkStart w:id="108" w:name="_Toc49201940"/>
      <w:bookmarkStart w:id="109" w:name="_Toc51781653"/>
      <w:bookmarkStart w:id="110" w:name="_Toc55851553"/>
      <w:r w:rsidRPr="00A03E00">
        <w:t>Boiler</w:t>
      </w:r>
      <w:r w:rsidRPr="004E1614">
        <w:rPr>
          <w:lang w:val="en-US" w:bidi="ar-SY"/>
        </w:rPr>
        <w:t xml:space="preserve"> pressure Control (BPC)</w:t>
      </w:r>
      <w:bookmarkEnd w:id="108"/>
      <w:bookmarkEnd w:id="109"/>
      <w:bookmarkEnd w:id="110"/>
    </w:p>
    <w:p w:rsidR="00483067" w:rsidRPr="004E1614" w:rsidRDefault="00483067" w:rsidP="00A03E00">
      <w:pPr>
        <w:bidi w:val="0"/>
        <w:ind w:left="1080"/>
        <w:rPr>
          <w:rFonts w:asciiTheme="majorBidi" w:hAnsiTheme="majorBidi" w:cstheme="majorBidi"/>
          <w:lang w:val="en-US" w:bidi="ar-SY"/>
        </w:rPr>
      </w:pPr>
      <w:r w:rsidRPr="004E1614">
        <w:rPr>
          <w:rFonts w:asciiTheme="majorBidi" w:hAnsiTheme="majorBidi" w:cstheme="majorBidi"/>
          <w:lang w:val="en-US" w:bidi="ar-SY"/>
        </w:rPr>
        <w:t xml:space="preserve">On this page, it’s possible to view states of and control the atmospheric valve, condenser valve, and pressure. It is also possible to set different pressure </w:t>
      </w:r>
      <w:proofErr w:type="spellStart"/>
      <w:r w:rsidRPr="004E1614">
        <w:rPr>
          <w:rFonts w:asciiTheme="majorBidi" w:hAnsiTheme="majorBidi" w:cstheme="majorBidi"/>
          <w:lang w:val="en-US" w:bidi="ar-SY"/>
        </w:rPr>
        <w:t>setpoints</w:t>
      </w:r>
      <w:proofErr w:type="spellEnd"/>
      <w:r w:rsidRPr="004E1614">
        <w:rPr>
          <w:rFonts w:asciiTheme="majorBidi" w:hAnsiTheme="majorBidi" w:cstheme="majorBidi"/>
          <w:lang w:val="en-US" w:bidi="ar-SY"/>
        </w:rPr>
        <w:t xml:space="preserve"> (which affects the automatic opening and closing of the valves).</w:t>
      </w:r>
    </w:p>
    <w:p w:rsidR="00483067" w:rsidRPr="004E1614" w:rsidRDefault="00483067" w:rsidP="00A03E00">
      <w:pPr>
        <w:bidi w:val="0"/>
        <w:jc w:val="center"/>
        <w:rPr>
          <w:rFonts w:asciiTheme="majorBidi" w:hAnsiTheme="majorBidi" w:cstheme="majorBidi"/>
          <w:lang w:val="en-US" w:bidi="ar-SY"/>
        </w:rPr>
      </w:pPr>
      <w:r>
        <w:rPr>
          <w:rFonts w:asciiTheme="majorBidi" w:hAnsiTheme="majorBidi" w:cstheme="majorBidi"/>
          <w:noProof/>
          <w:lang w:val="en-US" w:eastAsia="en-US"/>
        </w:rPr>
        <w:drawing>
          <wp:inline distT="0" distB="0" distL="0" distR="0" wp14:anchorId="01F352E1" wp14:editId="6EBF26D3">
            <wp:extent cx="5939790" cy="3300095"/>
            <wp:effectExtent l="0" t="0" r="381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939790" cy="3300095"/>
                    </a:xfrm>
                    <a:prstGeom prst="rect">
                      <a:avLst/>
                    </a:prstGeom>
                    <a:noFill/>
                    <a:ln>
                      <a:noFill/>
                    </a:ln>
                  </pic:spPr>
                </pic:pic>
              </a:graphicData>
            </a:graphic>
          </wp:inline>
        </w:drawing>
      </w:r>
    </w:p>
    <w:p w:rsidR="00483067" w:rsidRPr="004E1614" w:rsidRDefault="00A03E00" w:rsidP="00A03E00">
      <w:pPr>
        <w:pStyle w:val="Heading5"/>
        <w:bidi w:val="0"/>
        <w:rPr>
          <w:lang w:val="en-US" w:bidi="ar-SY"/>
        </w:rPr>
      </w:pPr>
      <w:bookmarkStart w:id="111" w:name="_Toc49201941"/>
      <w:r>
        <w:rPr>
          <w:lang w:val="en-US" w:bidi="ar-SY"/>
        </w:rPr>
        <w:t xml:space="preserve">5.3.2.1.1 </w:t>
      </w:r>
      <w:r w:rsidR="00483067" w:rsidRPr="00A03E00">
        <w:t>Valves</w:t>
      </w:r>
      <w:bookmarkEnd w:id="111"/>
    </w:p>
    <w:p w:rsidR="00483067" w:rsidRPr="004E1614" w:rsidRDefault="00483067" w:rsidP="00A03E00">
      <w:pPr>
        <w:bidi w:val="0"/>
        <w:rPr>
          <w:rFonts w:asciiTheme="majorBidi" w:hAnsiTheme="majorBidi" w:cstheme="majorBidi"/>
          <w:u w:val="single"/>
          <w:lang w:val="en-US" w:bidi="ar-SY"/>
        </w:rPr>
      </w:pPr>
      <w:r w:rsidRPr="004E1614">
        <w:rPr>
          <w:rFonts w:asciiTheme="majorBidi" w:hAnsiTheme="majorBidi" w:cstheme="majorBidi"/>
          <w:u w:val="single"/>
          <w:lang w:val="en-US" w:bidi="ar-SY"/>
        </w:rPr>
        <w:t>Color indication for states (Text fields):</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For atmospheric and condenser valves:</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-Red</w:t>
      </w:r>
      <w:r w:rsidRPr="004E1614">
        <w:rPr>
          <w:rFonts w:asciiTheme="majorBidi" w:hAnsiTheme="majorBidi" w:cstheme="majorBidi"/>
          <w:lang w:val="en-US" w:bidi="ar-SY"/>
        </w:rPr>
        <w:sym w:font="Wingdings" w:char="F0E0"/>
      </w:r>
      <w:r w:rsidRPr="004E1614">
        <w:rPr>
          <w:rFonts w:asciiTheme="majorBidi" w:hAnsiTheme="majorBidi" w:cstheme="majorBidi"/>
          <w:lang w:val="en-US" w:bidi="ar-SY"/>
        </w:rPr>
        <w:t xml:space="preserve"> CLOSE</w:t>
      </w:r>
      <w:r w:rsidRPr="004E1614">
        <w:rPr>
          <w:rFonts w:asciiTheme="majorBidi" w:hAnsiTheme="majorBidi" w:cstheme="majorBidi"/>
          <w:lang w:val="en-US" w:bidi="ar-SY"/>
        </w:rPr>
        <w:tab/>
        <w:t xml:space="preserve">   </w:t>
      </w:r>
      <w:r w:rsidRPr="004E1614">
        <w:rPr>
          <w:rFonts w:asciiTheme="majorBidi" w:hAnsiTheme="majorBidi" w:cstheme="majorBidi"/>
          <w:noProof/>
          <w:lang w:val="en-US" w:eastAsia="en-US"/>
        </w:rPr>
        <w:drawing>
          <wp:inline distT="0" distB="0" distL="0" distR="0" wp14:anchorId="3641697C" wp14:editId="06789C22">
            <wp:extent cx="1654175" cy="588645"/>
            <wp:effectExtent l="0" t="0" r="3175" b="1905"/>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654175" cy="588645"/>
                    </a:xfrm>
                    <a:prstGeom prst="rect">
                      <a:avLst/>
                    </a:prstGeom>
                    <a:noFill/>
                    <a:ln>
                      <a:noFill/>
                    </a:ln>
                  </pic:spPr>
                </pic:pic>
              </a:graphicData>
            </a:graphic>
          </wp:inline>
        </w:drawing>
      </w:r>
      <w:r w:rsidRPr="004E1614">
        <w:rPr>
          <w:rFonts w:asciiTheme="majorBidi" w:hAnsiTheme="majorBidi" w:cstheme="majorBidi"/>
          <w:lang w:val="en-US" w:bidi="ar-SY"/>
        </w:rPr>
        <w:tab/>
      </w:r>
      <w:r w:rsidRPr="004E1614">
        <w:rPr>
          <w:rFonts w:asciiTheme="majorBidi" w:hAnsiTheme="majorBidi" w:cstheme="majorBidi"/>
          <w:noProof/>
          <w:lang w:val="en-US" w:eastAsia="en-US"/>
        </w:rPr>
        <w:drawing>
          <wp:inline distT="0" distB="0" distL="0" distR="0" wp14:anchorId="5C0A6EE9" wp14:editId="174DC114">
            <wp:extent cx="1574165" cy="596265"/>
            <wp:effectExtent l="0" t="0" r="6985"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574165" cy="596265"/>
                    </a:xfrm>
                    <a:prstGeom prst="rect">
                      <a:avLst/>
                    </a:prstGeom>
                    <a:noFill/>
                    <a:ln>
                      <a:noFill/>
                    </a:ln>
                  </pic:spPr>
                </pic:pic>
              </a:graphicData>
            </a:graphic>
          </wp:inline>
        </w:drawing>
      </w:r>
      <w:r w:rsidRPr="004E1614">
        <w:rPr>
          <w:rFonts w:asciiTheme="majorBidi" w:hAnsiTheme="majorBidi" w:cstheme="majorBidi"/>
          <w:lang w:val="en-US" w:bidi="ar-SY"/>
        </w:rPr>
        <w:tab/>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-Green</w:t>
      </w:r>
      <w:r w:rsidRPr="004E1614">
        <w:rPr>
          <w:rFonts w:asciiTheme="majorBidi" w:hAnsiTheme="majorBidi" w:cstheme="majorBidi"/>
          <w:lang w:val="en-US" w:bidi="ar-SY"/>
        </w:rPr>
        <w:sym w:font="Wingdings" w:char="F0E0"/>
      </w:r>
      <w:r w:rsidRPr="004E1614">
        <w:rPr>
          <w:rFonts w:asciiTheme="majorBidi" w:hAnsiTheme="majorBidi" w:cstheme="majorBidi"/>
          <w:lang w:val="en-US" w:bidi="ar-SY"/>
        </w:rPr>
        <w:t xml:space="preserve"> OPEN</w:t>
      </w:r>
      <w:r w:rsidRPr="004E1614">
        <w:rPr>
          <w:rFonts w:asciiTheme="majorBidi" w:hAnsiTheme="majorBidi" w:cstheme="majorBidi"/>
          <w:lang w:val="en-US" w:bidi="ar-SY"/>
        </w:rPr>
        <w:tab/>
      </w:r>
      <w:r w:rsidRPr="004E1614">
        <w:rPr>
          <w:rFonts w:asciiTheme="majorBidi" w:hAnsiTheme="majorBidi" w:cstheme="majorBidi"/>
          <w:lang w:val="en-US" w:bidi="ar-SY"/>
        </w:rPr>
        <w:tab/>
      </w:r>
      <w:r w:rsidRPr="004E1614">
        <w:rPr>
          <w:rFonts w:asciiTheme="majorBidi" w:hAnsiTheme="majorBidi" w:cstheme="majorBidi"/>
          <w:noProof/>
          <w:lang w:val="en-US" w:eastAsia="en-US"/>
        </w:rPr>
        <w:drawing>
          <wp:inline distT="0" distB="0" distL="0" distR="0" wp14:anchorId="1CF4ED57" wp14:editId="7B41EA9C">
            <wp:extent cx="1670050" cy="548640"/>
            <wp:effectExtent l="0" t="0" r="6350" b="381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670050" cy="548640"/>
                    </a:xfrm>
                    <a:prstGeom prst="rect">
                      <a:avLst/>
                    </a:prstGeom>
                    <a:noFill/>
                    <a:ln>
                      <a:noFill/>
                    </a:ln>
                  </pic:spPr>
                </pic:pic>
              </a:graphicData>
            </a:graphic>
          </wp:inline>
        </w:drawing>
      </w:r>
      <w:r w:rsidRPr="004E1614">
        <w:rPr>
          <w:rFonts w:asciiTheme="majorBidi" w:hAnsiTheme="majorBidi" w:cstheme="majorBidi"/>
          <w:lang w:val="en-US" w:bidi="ar-SY"/>
        </w:rPr>
        <w:tab/>
      </w:r>
      <w:r w:rsidRPr="004E1614">
        <w:rPr>
          <w:rFonts w:asciiTheme="majorBidi" w:hAnsiTheme="majorBidi" w:cstheme="majorBidi"/>
          <w:noProof/>
          <w:lang w:val="en-US" w:eastAsia="en-US"/>
        </w:rPr>
        <w:drawing>
          <wp:inline distT="0" distB="0" distL="0" distR="0" wp14:anchorId="2AD251DE" wp14:editId="619B7A67">
            <wp:extent cx="1574165" cy="588645"/>
            <wp:effectExtent l="0" t="0" r="6985" b="1905"/>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574165" cy="588645"/>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u w:val="single"/>
          <w:lang w:val="en-US" w:bidi="ar-SY"/>
        </w:rPr>
      </w:pPr>
    </w:p>
    <w:p w:rsidR="00483067" w:rsidRPr="004E1614" w:rsidRDefault="00483067" w:rsidP="00A03E00">
      <w:pPr>
        <w:bidi w:val="0"/>
        <w:rPr>
          <w:rFonts w:asciiTheme="majorBidi" w:hAnsiTheme="majorBidi" w:cstheme="majorBidi"/>
          <w:u w:val="single"/>
          <w:lang w:val="en-US" w:bidi="ar-SY"/>
        </w:rPr>
      </w:pPr>
      <w:r w:rsidRPr="004E1614">
        <w:rPr>
          <w:rFonts w:asciiTheme="majorBidi" w:hAnsiTheme="majorBidi" w:cstheme="majorBidi"/>
          <w:u w:val="single"/>
          <w:lang w:val="en-US" w:bidi="ar-SY"/>
        </w:rPr>
        <w:t>Control indications (Buttons):</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 xml:space="preserve">By clicking the Buttons </w:t>
      </w:r>
      <w:proofErr w:type="spellStart"/>
      <w:proofErr w:type="gramStart"/>
      <w:r w:rsidRPr="004E1614">
        <w:rPr>
          <w:rFonts w:asciiTheme="majorBidi" w:hAnsiTheme="majorBidi" w:cstheme="majorBidi"/>
          <w:lang w:val="en-US" w:bidi="ar-SY"/>
        </w:rPr>
        <w:t>its</w:t>
      </w:r>
      <w:proofErr w:type="spellEnd"/>
      <w:proofErr w:type="gramEnd"/>
      <w:r w:rsidRPr="004E1614">
        <w:rPr>
          <w:rFonts w:asciiTheme="majorBidi" w:hAnsiTheme="majorBidi" w:cstheme="majorBidi"/>
          <w:lang w:val="en-US" w:bidi="ar-SY"/>
        </w:rPr>
        <w:t xml:space="preserve"> possible to open the valves manually.</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There can be 2 situations:</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 xml:space="preserve">- </w:t>
      </w:r>
      <w:r w:rsidRPr="004E1614">
        <w:rPr>
          <w:rFonts w:asciiTheme="majorBidi" w:hAnsiTheme="majorBidi" w:cstheme="majorBidi"/>
          <w:noProof/>
          <w:lang w:val="en-US" w:eastAsia="en-US"/>
        </w:rPr>
        <w:drawing>
          <wp:inline distT="0" distB="0" distL="0" distR="0" wp14:anchorId="24B3A992" wp14:editId="1B7D0BF3">
            <wp:extent cx="1152525" cy="438150"/>
            <wp:effectExtent l="0" t="0" r="0" b="0"/>
            <wp:docPr id="987" name="Grafik 987" descr="2019-11-18 (5)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28" descr="2019-11-18 (5) - Kopie"/>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152525" cy="438150"/>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Thant means the valve is in AUTOMATIC mode. Clicking the button will open the valve manually and turn into MANUAL mode.</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 xml:space="preserve">- </w:t>
      </w:r>
      <w:r w:rsidRPr="004E1614">
        <w:rPr>
          <w:rFonts w:asciiTheme="majorBidi" w:hAnsiTheme="majorBidi" w:cstheme="majorBidi"/>
          <w:noProof/>
          <w:lang w:val="en-US" w:eastAsia="en-US"/>
        </w:rPr>
        <w:drawing>
          <wp:inline distT="0" distB="0" distL="0" distR="0" wp14:anchorId="27402ED0" wp14:editId="6450AA9E">
            <wp:extent cx="1485900" cy="533400"/>
            <wp:effectExtent l="0" t="0" r="0" b="0"/>
            <wp:docPr id="972" name="Grafik 972" descr="2019-11-18 (4)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27" descr="2019-11-18 (4) - Kopie"/>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485900" cy="533400"/>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Thant means the valve is in MANUAL mode (and OPEN). The valve will never close until returning into AUTOMATIC mode. Clicking the button will return into AUTOMATIC mode.</w:t>
      </w:r>
    </w:p>
    <w:p w:rsidR="00483067" w:rsidRPr="004E1614" w:rsidRDefault="00483067" w:rsidP="00A03E00">
      <w:pPr>
        <w:bidi w:val="0"/>
        <w:rPr>
          <w:rFonts w:asciiTheme="majorBidi" w:hAnsiTheme="majorBidi" w:cstheme="majorBidi"/>
          <w:color w:val="FF0000"/>
          <w:lang w:val="en-US" w:bidi="ar-SY"/>
        </w:rPr>
      </w:pPr>
      <w:r w:rsidRPr="004E1614">
        <w:rPr>
          <w:rFonts w:asciiTheme="majorBidi" w:hAnsiTheme="majorBidi" w:cstheme="majorBidi"/>
          <w:color w:val="FF0000"/>
          <w:lang w:val="en-US" w:bidi="ar-SY"/>
        </w:rPr>
        <w:t>IMPORTANT NOTE:</w:t>
      </w:r>
    </w:p>
    <w:p w:rsidR="00483067" w:rsidRPr="004E1614" w:rsidRDefault="00483067" w:rsidP="00A03E00">
      <w:pPr>
        <w:numPr>
          <w:ilvl w:val="8"/>
          <w:numId w:val="12"/>
        </w:numPr>
        <w:tabs>
          <w:tab w:val="left" w:pos="720"/>
        </w:tabs>
        <w:bidi w:val="0"/>
        <w:ind w:left="284" w:hanging="284"/>
        <w:rPr>
          <w:rFonts w:asciiTheme="majorBidi" w:hAnsiTheme="majorBidi" w:cstheme="majorBidi"/>
          <w:color w:val="FF0000"/>
          <w:lang w:val="en-US" w:bidi="ar-SY"/>
        </w:rPr>
      </w:pPr>
      <w:r w:rsidRPr="004E1614">
        <w:rPr>
          <w:rFonts w:asciiTheme="majorBidi" w:hAnsiTheme="majorBidi" w:cstheme="majorBidi"/>
          <w:color w:val="FF0000"/>
          <w:lang w:val="en-US" w:bidi="ar-SY"/>
        </w:rPr>
        <w:t>If the label under the button indicates the MANUAL (OPEN) mode and the valve state (textbox) is not green (TRUE/OPEN</w:t>
      </w:r>
      <w:proofErr w:type="gramStart"/>
      <w:r w:rsidRPr="004E1614">
        <w:rPr>
          <w:rFonts w:asciiTheme="majorBidi" w:hAnsiTheme="majorBidi" w:cstheme="majorBidi"/>
          <w:color w:val="FF0000"/>
          <w:lang w:val="en-US" w:bidi="ar-SY"/>
        </w:rPr>
        <w:t>), that</w:t>
      </w:r>
      <w:proofErr w:type="gramEnd"/>
      <w:r w:rsidRPr="004E1614">
        <w:rPr>
          <w:rFonts w:asciiTheme="majorBidi" w:hAnsiTheme="majorBidi" w:cstheme="majorBidi"/>
          <w:color w:val="FF0000"/>
          <w:lang w:val="en-US" w:bidi="ar-SY"/>
        </w:rPr>
        <w:t xml:space="preserve"> means something is wrong with the sensor or the actuator.</w:t>
      </w:r>
    </w:p>
    <w:p w:rsidR="00483067" w:rsidRPr="004E1614" w:rsidRDefault="00483067" w:rsidP="00A03E00">
      <w:pPr>
        <w:numPr>
          <w:ilvl w:val="8"/>
          <w:numId w:val="12"/>
        </w:numPr>
        <w:tabs>
          <w:tab w:val="left" w:pos="720"/>
        </w:tabs>
        <w:bidi w:val="0"/>
        <w:ind w:left="284" w:hanging="284"/>
        <w:rPr>
          <w:rFonts w:asciiTheme="majorBidi" w:hAnsiTheme="majorBidi" w:cstheme="majorBidi"/>
          <w:color w:val="FF0000"/>
          <w:lang w:val="en-US" w:bidi="ar-SY"/>
        </w:rPr>
      </w:pPr>
      <w:r w:rsidRPr="004E1614">
        <w:rPr>
          <w:rFonts w:asciiTheme="majorBidi" w:hAnsiTheme="majorBidi" w:cstheme="majorBidi"/>
          <w:color w:val="FF0000"/>
          <w:lang w:val="en-US" w:bidi="ar-SY"/>
        </w:rPr>
        <w:t>If the buttons and the labels among them don’t change by clicking, that means something is wrong with the connection.</w:t>
      </w:r>
    </w:p>
    <w:p w:rsidR="00483067" w:rsidRPr="004E1614" w:rsidRDefault="00A03E00" w:rsidP="00A03E00">
      <w:pPr>
        <w:pStyle w:val="Heading5"/>
        <w:bidi w:val="0"/>
        <w:rPr>
          <w:lang w:val="en-US" w:bidi="ar-SY"/>
        </w:rPr>
      </w:pPr>
      <w:bookmarkStart w:id="112" w:name="_Toc49201942"/>
      <w:r>
        <w:lastRenderedPageBreak/>
        <w:t>5.3.2.1.2</w:t>
      </w:r>
      <w:r w:rsidR="00483067" w:rsidRPr="00760581">
        <w:t>Pressure</w:t>
      </w:r>
      <w:bookmarkEnd w:id="112"/>
    </w:p>
    <w:p w:rsidR="00483067" w:rsidRPr="004E1614" w:rsidRDefault="00483067" w:rsidP="00A03E00">
      <w:pPr>
        <w:bidi w:val="0"/>
        <w:rPr>
          <w:rFonts w:asciiTheme="majorBidi" w:hAnsiTheme="majorBidi" w:cstheme="majorBidi"/>
          <w:lang w:val="en-US" w:eastAsia="x-none" w:bidi="ar-SY"/>
        </w:rPr>
      </w:pPr>
    </w:p>
    <w:p w:rsidR="00483067" w:rsidRPr="004E1614" w:rsidRDefault="00483067" w:rsidP="00A03E00">
      <w:pPr>
        <w:bidi w:val="0"/>
        <w:rPr>
          <w:rFonts w:asciiTheme="majorBidi" w:hAnsiTheme="majorBidi" w:cstheme="majorBidi"/>
          <w:lang w:val="en-US" w:eastAsia="x-none" w:bidi="ar-LB"/>
        </w:rPr>
      </w:pPr>
      <w:r w:rsidRPr="004E1614">
        <w:rPr>
          <w:rFonts w:asciiTheme="majorBidi" w:hAnsiTheme="majorBidi" w:cstheme="majorBidi"/>
          <w:lang w:val="en-US" w:eastAsia="x-none" w:bidi="ar-LB"/>
        </w:rPr>
        <w:t>The current pressure is monitored in bar:</w:t>
      </w:r>
    </w:p>
    <w:p w:rsidR="00483067" w:rsidRPr="004E1614" w:rsidRDefault="00483067" w:rsidP="00A03E00">
      <w:pPr>
        <w:bidi w:val="0"/>
        <w:jc w:val="center"/>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05AE4D10" wp14:editId="0ACF143D">
            <wp:extent cx="1809750" cy="847725"/>
            <wp:effectExtent l="0" t="0" r="0" b="0"/>
            <wp:docPr id="971" name="Grafik 971" descr="2019-11-18 (4)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26" descr="2019-11-18 (4) - Kopie"/>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809750" cy="847725"/>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lang w:val="en-US" w:eastAsia="x-none" w:bidi="ar-LB"/>
        </w:rPr>
      </w:pPr>
      <w:r w:rsidRPr="004E1614">
        <w:rPr>
          <w:rFonts w:asciiTheme="majorBidi" w:hAnsiTheme="majorBidi" w:cstheme="majorBidi"/>
          <w:lang w:val="en-US" w:eastAsia="x-none" w:bidi="ar-LB"/>
        </w:rPr>
        <w:t xml:space="preserve">Considering the </w:t>
      </w:r>
      <w:proofErr w:type="spellStart"/>
      <w:r w:rsidRPr="004E1614">
        <w:rPr>
          <w:rFonts w:asciiTheme="majorBidi" w:hAnsiTheme="majorBidi" w:cstheme="majorBidi"/>
          <w:lang w:val="en-US" w:eastAsia="x-none" w:bidi="ar-LB"/>
        </w:rPr>
        <w:t>setpoints</w:t>
      </w:r>
      <w:proofErr w:type="spellEnd"/>
      <w:r w:rsidRPr="004E1614">
        <w:rPr>
          <w:rFonts w:asciiTheme="majorBidi" w:hAnsiTheme="majorBidi" w:cstheme="majorBidi"/>
          <w:lang w:val="en-US" w:eastAsia="x-none" w:bidi="ar-LB"/>
        </w:rPr>
        <w:t xml:space="preserve"> there are 2 modes:</w:t>
      </w:r>
    </w:p>
    <w:p w:rsidR="00483067" w:rsidRPr="004E1614" w:rsidRDefault="00483067" w:rsidP="00A03E00">
      <w:pPr>
        <w:numPr>
          <w:ilvl w:val="8"/>
          <w:numId w:val="12"/>
        </w:numPr>
        <w:tabs>
          <w:tab w:val="left" w:pos="720"/>
        </w:tabs>
        <w:bidi w:val="0"/>
        <w:ind w:left="284" w:hanging="284"/>
        <w:rPr>
          <w:rFonts w:asciiTheme="majorBidi" w:hAnsiTheme="majorBidi" w:cstheme="majorBidi"/>
          <w:lang w:val="en-US" w:bidi="ar-SY"/>
        </w:rPr>
      </w:pPr>
      <w:r w:rsidRPr="004E1614">
        <w:rPr>
          <w:rFonts w:asciiTheme="majorBidi" w:hAnsiTheme="majorBidi" w:cstheme="majorBidi"/>
          <w:lang w:val="en-US" w:bidi="ar-SY"/>
        </w:rPr>
        <w:t xml:space="preserve">AUTOMATIC: the auto/man checkbox is not checked and label indicates </w:t>
      </w:r>
      <w:r w:rsidRPr="004E1614">
        <w:rPr>
          <w:rFonts w:asciiTheme="majorBidi" w:hAnsiTheme="majorBidi" w:cstheme="majorBidi"/>
          <w:i/>
          <w:iCs/>
          <w:lang w:val="en-US" w:bidi="ar-SY"/>
        </w:rPr>
        <w:t>AUTOMATIC</w:t>
      </w:r>
      <w:r w:rsidRPr="004E1614">
        <w:rPr>
          <w:rFonts w:asciiTheme="majorBidi" w:hAnsiTheme="majorBidi" w:cstheme="majorBidi"/>
          <w:lang w:val="en-US" w:bidi="ar-SY"/>
        </w:rPr>
        <w:t xml:space="preserve">. In this mode </w:t>
      </w:r>
      <w:proofErr w:type="spellStart"/>
      <w:proofErr w:type="gramStart"/>
      <w:r w:rsidRPr="004E1614">
        <w:rPr>
          <w:rFonts w:asciiTheme="majorBidi" w:hAnsiTheme="majorBidi" w:cstheme="majorBidi"/>
          <w:lang w:val="en-US" w:bidi="ar-SY"/>
        </w:rPr>
        <w:t>its</w:t>
      </w:r>
      <w:proofErr w:type="spellEnd"/>
      <w:proofErr w:type="gramEnd"/>
      <w:r w:rsidRPr="004E1614">
        <w:rPr>
          <w:rFonts w:asciiTheme="majorBidi" w:hAnsiTheme="majorBidi" w:cstheme="majorBidi"/>
          <w:lang w:val="en-US" w:bidi="ar-SY"/>
        </w:rPr>
        <w:t xml:space="preserve"> not possible to set any </w:t>
      </w:r>
      <w:proofErr w:type="spellStart"/>
      <w:r w:rsidRPr="004E1614">
        <w:rPr>
          <w:rFonts w:asciiTheme="majorBidi" w:hAnsiTheme="majorBidi" w:cstheme="majorBidi"/>
          <w:lang w:val="en-US" w:bidi="ar-SY"/>
        </w:rPr>
        <w:t>setpoint</w:t>
      </w:r>
      <w:proofErr w:type="spellEnd"/>
      <w:r w:rsidRPr="004E1614">
        <w:rPr>
          <w:rFonts w:asciiTheme="majorBidi" w:hAnsiTheme="majorBidi" w:cstheme="majorBidi"/>
          <w:lang w:val="en-US" w:bidi="ar-SY"/>
        </w:rPr>
        <w:t xml:space="preserve"> manually. The valves (if they are in automatic-mode) will be controlled depending on the default pressure-</w:t>
      </w:r>
      <w:proofErr w:type="spellStart"/>
      <w:r w:rsidRPr="004E1614">
        <w:rPr>
          <w:rFonts w:asciiTheme="majorBidi" w:hAnsiTheme="majorBidi" w:cstheme="majorBidi"/>
          <w:lang w:val="en-US" w:bidi="ar-SY"/>
        </w:rPr>
        <w:t>setpoints</w:t>
      </w:r>
      <w:proofErr w:type="spellEnd"/>
      <w:r w:rsidRPr="004E1614">
        <w:rPr>
          <w:rFonts w:asciiTheme="majorBidi" w:hAnsiTheme="majorBidi" w:cstheme="majorBidi"/>
          <w:lang w:val="en-US" w:bidi="ar-SY"/>
        </w:rPr>
        <w:t xml:space="preserve"> saved in the PLC. For more details, see the PLC documentation.</w:t>
      </w:r>
    </w:p>
    <w:p w:rsidR="00483067" w:rsidRPr="004E1614" w:rsidRDefault="00483067" w:rsidP="00A03E00">
      <w:pPr>
        <w:tabs>
          <w:tab w:val="left" w:pos="720"/>
        </w:tabs>
        <w:bidi w:val="0"/>
        <w:ind w:left="284"/>
        <w:jc w:val="center"/>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45482F31" wp14:editId="7D474C21">
            <wp:extent cx="2771775" cy="962025"/>
            <wp:effectExtent l="0" t="0" r="0" b="0"/>
            <wp:docPr id="970" name="Grafik 970" descr="2019-11-18 (8)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25" descr="2019-11-18 (8) - Kopie"/>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771775" cy="962025"/>
                    </a:xfrm>
                    <a:prstGeom prst="rect">
                      <a:avLst/>
                    </a:prstGeom>
                    <a:noFill/>
                    <a:ln>
                      <a:noFill/>
                    </a:ln>
                  </pic:spPr>
                </pic:pic>
              </a:graphicData>
            </a:graphic>
          </wp:inline>
        </w:drawing>
      </w:r>
    </w:p>
    <w:p w:rsidR="00483067" w:rsidRPr="004E1614" w:rsidRDefault="00483067" w:rsidP="00A03E00">
      <w:pPr>
        <w:numPr>
          <w:ilvl w:val="8"/>
          <w:numId w:val="12"/>
        </w:numPr>
        <w:tabs>
          <w:tab w:val="left" w:pos="720"/>
        </w:tabs>
        <w:bidi w:val="0"/>
        <w:ind w:left="284" w:hanging="284"/>
        <w:rPr>
          <w:rFonts w:asciiTheme="majorBidi" w:hAnsiTheme="majorBidi" w:cstheme="majorBidi"/>
          <w:lang w:val="en-US" w:bidi="ar-SY"/>
        </w:rPr>
      </w:pPr>
      <w:r w:rsidRPr="004E1614">
        <w:rPr>
          <w:rFonts w:asciiTheme="majorBidi" w:hAnsiTheme="majorBidi" w:cstheme="majorBidi"/>
          <w:lang w:val="en-US" w:bidi="ar-SY"/>
        </w:rPr>
        <w:t xml:space="preserve">MANUAL: the auto/man checkbox is checked and label indicates </w:t>
      </w:r>
      <w:r w:rsidRPr="004E1614">
        <w:rPr>
          <w:rFonts w:asciiTheme="majorBidi" w:hAnsiTheme="majorBidi" w:cstheme="majorBidi"/>
          <w:i/>
          <w:iCs/>
          <w:lang w:val="en-US" w:bidi="ar-SY"/>
        </w:rPr>
        <w:t>MANUAL</w:t>
      </w:r>
      <w:r w:rsidRPr="004E1614">
        <w:rPr>
          <w:rFonts w:asciiTheme="majorBidi" w:hAnsiTheme="majorBidi" w:cstheme="majorBidi"/>
          <w:lang w:val="en-US" w:bidi="ar-SY"/>
        </w:rPr>
        <w:t xml:space="preserve">. In this mode </w:t>
      </w:r>
      <w:proofErr w:type="spellStart"/>
      <w:proofErr w:type="gramStart"/>
      <w:r w:rsidRPr="004E1614">
        <w:rPr>
          <w:rFonts w:asciiTheme="majorBidi" w:hAnsiTheme="majorBidi" w:cstheme="majorBidi"/>
          <w:lang w:val="en-US" w:bidi="ar-SY"/>
        </w:rPr>
        <w:t>its</w:t>
      </w:r>
      <w:proofErr w:type="spellEnd"/>
      <w:proofErr w:type="gramEnd"/>
      <w:r w:rsidRPr="004E1614">
        <w:rPr>
          <w:rFonts w:asciiTheme="majorBidi" w:hAnsiTheme="majorBidi" w:cstheme="majorBidi"/>
          <w:lang w:val="en-US" w:bidi="ar-SY"/>
        </w:rPr>
        <w:t xml:space="preserve"> possible to set the </w:t>
      </w:r>
      <w:proofErr w:type="spellStart"/>
      <w:r w:rsidRPr="004E1614">
        <w:rPr>
          <w:rFonts w:asciiTheme="majorBidi" w:hAnsiTheme="majorBidi" w:cstheme="majorBidi"/>
          <w:lang w:val="en-US" w:bidi="ar-SY"/>
        </w:rPr>
        <w:t>setpoints</w:t>
      </w:r>
      <w:proofErr w:type="spellEnd"/>
      <w:r w:rsidRPr="004E1614">
        <w:rPr>
          <w:rFonts w:asciiTheme="majorBidi" w:hAnsiTheme="majorBidi" w:cstheme="majorBidi"/>
          <w:lang w:val="en-US" w:bidi="ar-SY"/>
        </w:rPr>
        <w:t xml:space="preserve"> manually. By writing a </w:t>
      </w:r>
      <w:proofErr w:type="spellStart"/>
      <w:r w:rsidRPr="004E1614">
        <w:rPr>
          <w:rFonts w:asciiTheme="majorBidi" w:hAnsiTheme="majorBidi" w:cstheme="majorBidi"/>
          <w:lang w:val="en-US" w:bidi="ar-SY"/>
        </w:rPr>
        <w:t>setpoint</w:t>
      </w:r>
      <w:proofErr w:type="spellEnd"/>
      <w:r w:rsidRPr="004E1614">
        <w:rPr>
          <w:rFonts w:asciiTheme="majorBidi" w:hAnsiTheme="majorBidi" w:cstheme="majorBidi"/>
          <w:lang w:val="en-US" w:bidi="ar-SY"/>
        </w:rPr>
        <w:t xml:space="preserve">, the valves (if they are in automatic-mode) will be controlled depending on the written </w:t>
      </w:r>
      <w:proofErr w:type="spellStart"/>
      <w:r w:rsidRPr="004E1614">
        <w:rPr>
          <w:rFonts w:asciiTheme="majorBidi" w:hAnsiTheme="majorBidi" w:cstheme="majorBidi"/>
          <w:lang w:val="en-US" w:bidi="ar-SY"/>
        </w:rPr>
        <w:t>setpoints</w:t>
      </w:r>
      <w:proofErr w:type="spellEnd"/>
      <w:r w:rsidRPr="004E1614">
        <w:rPr>
          <w:rFonts w:asciiTheme="majorBidi" w:hAnsiTheme="majorBidi" w:cstheme="majorBidi"/>
          <w:lang w:val="en-US" w:bidi="ar-SY"/>
        </w:rPr>
        <w:t>. For more details, see the PLC documentation.</w:t>
      </w:r>
    </w:p>
    <w:p w:rsidR="00483067" w:rsidRPr="004E1614" w:rsidRDefault="00483067" w:rsidP="00A03E00">
      <w:pPr>
        <w:tabs>
          <w:tab w:val="left" w:pos="720"/>
        </w:tabs>
        <w:bidi w:val="0"/>
        <w:ind w:left="284"/>
        <w:jc w:val="center"/>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33408C52" wp14:editId="4E53E2DB">
            <wp:extent cx="3181350" cy="990600"/>
            <wp:effectExtent l="0" t="0" r="0" b="0"/>
            <wp:docPr id="969" name="Grafik 969" descr="2019-11-18 (7)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24" descr="2019-11-18 (7) - Kopie"/>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181350" cy="990600"/>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lang w:val="en-US" w:bidi="ar-SY"/>
        </w:rPr>
      </w:pPr>
    </w:p>
    <w:p w:rsidR="00483067" w:rsidRPr="004E1614" w:rsidRDefault="00483067" w:rsidP="00A03E00">
      <w:pPr>
        <w:pStyle w:val="Heading4"/>
        <w:bidi w:val="0"/>
        <w:rPr>
          <w:lang w:val="en-US" w:bidi="ar-SY"/>
        </w:rPr>
      </w:pPr>
      <w:bookmarkStart w:id="113" w:name="_Toc49201943"/>
      <w:bookmarkStart w:id="114" w:name="_Toc51781654"/>
      <w:bookmarkStart w:id="115" w:name="_Toc55851554"/>
      <w:r w:rsidRPr="004E1614">
        <w:rPr>
          <w:lang w:val="en-US" w:bidi="ar-SY"/>
        </w:rPr>
        <w:t xml:space="preserve">Turbine </w:t>
      </w:r>
      <w:r w:rsidRPr="00A03E00">
        <w:t>governing</w:t>
      </w:r>
      <w:r w:rsidRPr="004E1614">
        <w:rPr>
          <w:lang w:val="en-US" w:bidi="ar-SY"/>
        </w:rPr>
        <w:t xml:space="preserve"> system (TGS)</w:t>
      </w:r>
      <w:bookmarkEnd w:id="113"/>
      <w:bookmarkEnd w:id="114"/>
      <w:bookmarkEnd w:id="115"/>
    </w:p>
    <w:p w:rsidR="00483067" w:rsidRPr="004E1614" w:rsidRDefault="00483067" w:rsidP="00A03E00">
      <w:pPr>
        <w:bidi w:val="0"/>
        <w:rPr>
          <w:rFonts w:asciiTheme="majorBidi" w:hAnsiTheme="majorBidi" w:cstheme="majorBidi"/>
          <w:lang w:val="en-US" w:bidi="ar-SY"/>
        </w:rPr>
      </w:pPr>
      <w:r w:rsidRPr="004E1614">
        <w:rPr>
          <w:noProof/>
          <w:lang w:val="en-US" w:eastAsia="en-US"/>
        </w:rPr>
        <w:drawing>
          <wp:inline distT="0" distB="0" distL="0" distR="0" wp14:anchorId="0332C6D3" wp14:editId="4E024945">
            <wp:extent cx="5365965" cy="2592126"/>
            <wp:effectExtent l="0" t="0" r="6350" b="0"/>
            <wp:docPr id="14902" name="Picture 14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1"/>
                    <a:srcRect l="8027" t="1904" r="1658" b="20491"/>
                    <a:stretch/>
                  </pic:blipFill>
                  <pic:spPr bwMode="auto">
                    <a:xfrm>
                      <a:off x="0" y="0"/>
                      <a:ext cx="5367980" cy="2593099"/>
                    </a:xfrm>
                    <a:prstGeom prst="rect">
                      <a:avLst/>
                    </a:prstGeom>
                    <a:ln>
                      <a:noFill/>
                    </a:ln>
                    <a:extLst>
                      <a:ext uri="{53640926-AAD7-44D8-BBD7-CCE9431645EC}">
                        <a14:shadowObscured xmlns:a14="http://schemas.microsoft.com/office/drawing/2010/main"/>
                      </a:ext>
                    </a:extLst>
                  </pic:spPr>
                </pic:pic>
              </a:graphicData>
            </a:graphic>
          </wp:inline>
        </w:drawing>
      </w:r>
    </w:p>
    <w:p w:rsidR="00483067" w:rsidRPr="004E1614" w:rsidRDefault="00483067" w:rsidP="00A03E00">
      <w:pPr>
        <w:bidi w:val="0"/>
        <w:rPr>
          <w:rFonts w:asciiTheme="majorBidi" w:hAnsiTheme="majorBidi" w:cstheme="majorBidi"/>
          <w:lang w:val="en-US" w:bidi="ar-SY"/>
        </w:rPr>
      </w:pPr>
    </w:p>
    <w:p w:rsidR="00483067" w:rsidRPr="004E1614" w:rsidRDefault="00483067" w:rsidP="00A03E00">
      <w:pPr>
        <w:bidi w:val="0"/>
        <w:rPr>
          <w:rFonts w:asciiTheme="majorBidi" w:hAnsiTheme="majorBidi" w:cstheme="majorBidi"/>
          <w:lang w:val="en-US" w:bidi="ar-SY"/>
        </w:rPr>
      </w:pPr>
    </w:p>
    <w:p w:rsidR="00483067" w:rsidRPr="004E1614" w:rsidRDefault="00483067" w:rsidP="00A03E00">
      <w:pPr>
        <w:bidi w:val="0"/>
        <w:rPr>
          <w:rFonts w:asciiTheme="majorBidi" w:hAnsiTheme="majorBidi" w:cstheme="majorBidi"/>
          <w:lang w:val="en-US" w:bidi="ar-SY"/>
        </w:rPr>
      </w:pPr>
    </w:p>
    <w:p w:rsidR="00483067" w:rsidRPr="004E1614" w:rsidRDefault="00A03E00" w:rsidP="00A03E00">
      <w:pPr>
        <w:pStyle w:val="Heading5"/>
        <w:bidi w:val="0"/>
        <w:rPr>
          <w:lang w:val="en-US" w:bidi="ar-SY"/>
        </w:rPr>
      </w:pPr>
      <w:bookmarkStart w:id="116" w:name="_Toc49201944"/>
      <w:r>
        <w:rPr>
          <w:lang w:val="en-US" w:bidi="ar-SY"/>
        </w:rPr>
        <w:t>5.</w:t>
      </w:r>
      <w:r w:rsidR="00483067">
        <w:rPr>
          <w:lang w:val="en-US" w:bidi="ar-SY"/>
        </w:rPr>
        <w:t xml:space="preserve">3.2.2.1 </w:t>
      </w:r>
      <w:r w:rsidR="00483067" w:rsidRPr="004E1614">
        <w:rPr>
          <w:lang w:val="en-US" w:bidi="ar-SY"/>
        </w:rPr>
        <w:t>Valve</w:t>
      </w:r>
      <w:bookmarkEnd w:id="116"/>
    </w:p>
    <w:p w:rsidR="00483067" w:rsidRPr="004E1614" w:rsidRDefault="00483067" w:rsidP="00A03E00">
      <w:pPr>
        <w:bidi w:val="0"/>
        <w:rPr>
          <w:rFonts w:asciiTheme="majorBidi" w:hAnsiTheme="majorBidi" w:cstheme="majorBidi"/>
          <w:lang w:val="en-US" w:eastAsia="x-none" w:bidi="ar-LB"/>
        </w:rPr>
      </w:pPr>
      <w:r w:rsidRPr="004E1614">
        <w:rPr>
          <w:rFonts w:asciiTheme="majorBidi" w:hAnsiTheme="majorBidi" w:cstheme="majorBidi"/>
          <w:lang w:val="en-US" w:eastAsia="x-none" w:bidi="ar-LB"/>
        </w:rPr>
        <w:t>The current valve opening is monitored in %:</w:t>
      </w:r>
    </w:p>
    <w:p w:rsidR="00483067" w:rsidRPr="004E1614" w:rsidRDefault="00483067" w:rsidP="00A03E00">
      <w:pPr>
        <w:bidi w:val="0"/>
        <w:jc w:val="center"/>
        <w:rPr>
          <w:rFonts w:asciiTheme="majorBidi" w:hAnsiTheme="majorBidi" w:cstheme="majorBidi"/>
          <w:lang w:val="en-US" w:bidi="ar-SY"/>
        </w:rPr>
      </w:pPr>
      <w:r w:rsidRPr="004E1614">
        <w:rPr>
          <w:rFonts w:asciiTheme="majorBidi" w:hAnsiTheme="majorBidi" w:cstheme="majorBidi"/>
          <w:noProof/>
          <w:lang w:val="en-US" w:eastAsia="en-US"/>
        </w:rPr>
        <w:lastRenderedPageBreak/>
        <w:drawing>
          <wp:inline distT="0" distB="0" distL="0" distR="0" wp14:anchorId="48C1B3E2" wp14:editId="4A1ED173">
            <wp:extent cx="2571750" cy="1857375"/>
            <wp:effectExtent l="0" t="0" r="0" b="0"/>
            <wp:docPr id="846" name="Grafik 846" descr="2019-11-18 (11) - Kopie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22" descr="2019-11-18 (11) - Kopie - Kopie"/>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571750" cy="1857375"/>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lang w:val="en-US" w:eastAsia="x-none" w:bidi="ar-LB"/>
        </w:rPr>
      </w:pPr>
    </w:p>
    <w:p w:rsidR="00483067" w:rsidRPr="004E1614" w:rsidRDefault="00483067" w:rsidP="00A03E00">
      <w:pPr>
        <w:bidi w:val="0"/>
        <w:rPr>
          <w:rFonts w:asciiTheme="majorBidi" w:hAnsiTheme="majorBidi" w:cstheme="majorBidi"/>
          <w:lang w:val="en-US" w:eastAsia="x-none" w:bidi="ar-LB"/>
        </w:rPr>
      </w:pPr>
      <w:r w:rsidRPr="004E1614">
        <w:rPr>
          <w:rFonts w:asciiTheme="majorBidi" w:hAnsiTheme="majorBidi" w:cstheme="majorBidi"/>
          <w:lang w:val="en-US" w:eastAsia="x-none" w:bidi="ar-LB"/>
        </w:rPr>
        <w:t>For the valve control there are 2 modes:</w:t>
      </w:r>
    </w:p>
    <w:p w:rsidR="00483067" w:rsidRPr="004E1614" w:rsidRDefault="00483067" w:rsidP="00A03E00">
      <w:pPr>
        <w:numPr>
          <w:ilvl w:val="8"/>
          <w:numId w:val="12"/>
        </w:numPr>
        <w:tabs>
          <w:tab w:val="left" w:pos="720"/>
        </w:tabs>
        <w:bidi w:val="0"/>
        <w:ind w:left="284" w:hanging="284"/>
        <w:rPr>
          <w:rFonts w:asciiTheme="majorBidi" w:hAnsiTheme="majorBidi" w:cstheme="majorBidi"/>
          <w:lang w:val="en-US" w:bidi="ar-SY"/>
        </w:rPr>
      </w:pPr>
      <w:r w:rsidRPr="004E1614">
        <w:rPr>
          <w:rFonts w:asciiTheme="majorBidi" w:hAnsiTheme="majorBidi" w:cstheme="majorBidi"/>
          <w:lang w:val="en-US" w:bidi="ar-SY"/>
        </w:rPr>
        <w:t xml:space="preserve">AUTOMATIC: the auto/man checkbox is not checked and the label indicates </w:t>
      </w:r>
      <w:r w:rsidRPr="004E1614">
        <w:rPr>
          <w:rFonts w:asciiTheme="majorBidi" w:hAnsiTheme="majorBidi" w:cstheme="majorBidi"/>
          <w:i/>
          <w:iCs/>
          <w:lang w:val="en-US" w:bidi="ar-SY"/>
        </w:rPr>
        <w:t>AUTOMATIC</w:t>
      </w:r>
      <w:r w:rsidRPr="004E1614">
        <w:rPr>
          <w:rFonts w:asciiTheme="majorBidi" w:hAnsiTheme="majorBidi" w:cstheme="majorBidi"/>
          <w:lang w:val="en-US" w:bidi="ar-SY"/>
        </w:rPr>
        <w:t>. In this mode, it’s not possible to set the valve opening manually. The valve will be controlled automatically depending on the turbine-speed-</w:t>
      </w:r>
      <w:proofErr w:type="spellStart"/>
      <w:r w:rsidRPr="004E1614">
        <w:rPr>
          <w:rFonts w:asciiTheme="majorBidi" w:hAnsiTheme="majorBidi" w:cstheme="majorBidi"/>
          <w:lang w:val="en-US" w:bidi="ar-SY"/>
        </w:rPr>
        <w:t>setpoint</w:t>
      </w:r>
      <w:proofErr w:type="spellEnd"/>
      <w:r w:rsidRPr="004E1614">
        <w:rPr>
          <w:rFonts w:asciiTheme="majorBidi" w:hAnsiTheme="majorBidi" w:cstheme="majorBidi"/>
          <w:lang w:val="en-US" w:bidi="ar-SY"/>
        </w:rPr>
        <w:t xml:space="preserve"> saved in the PLC (the </w:t>
      </w:r>
      <w:proofErr w:type="spellStart"/>
      <w:r w:rsidRPr="004E1614">
        <w:rPr>
          <w:rFonts w:asciiTheme="majorBidi" w:hAnsiTheme="majorBidi" w:cstheme="majorBidi"/>
          <w:lang w:val="en-US" w:bidi="ar-SY"/>
        </w:rPr>
        <w:t>setpoint</w:t>
      </w:r>
      <w:proofErr w:type="spellEnd"/>
      <w:r w:rsidRPr="004E1614">
        <w:rPr>
          <w:rFonts w:asciiTheme="majorBidi" w:hAnsiTheme="majorBidi" w:cstheme="majorBidi"/>
          <w:lang w:val="en-US" w:bidi="ar-SY"/>
        </w:rPr>
        <w:t xml:space="preserve"> can be either the default value or a manually written value. See </w:t>
      </w:r>
      <w:hyperlink r:id="rId163" w:anchor="_Turbine_speed" w:history="1">
        <w:r w:rsidRPr="004E1614">
          <w:rPr>
            <w:rStyle w:val="Hyperlink"/>
            <w:rFonts w:asciiTheme="majorBidi" w:hAnsiTheme="majorBidi" w:cstheme="majorBidi"/>
            <w:lang w:val="en-US" w:bidi="ar-SY"/>
          </w:rPr>
          <w:t>3.2.2.2-Turbine speed</w:t>
        </w:r>
      </w:hyperlink>
      <w:r w:rsidRPr="004E1614">
        <w:rPr>
          <w:rFonts w:asciiTheme="majorBidi" w:hAnsiTheme="majorBidi" w:cstheme="majorBidi"/>
          <w:lang w:val="en-US" w:bidi="ar-SY"/>
        </w:rPr>
        <w:t>). For more details, see the PLC documentation.</w:t>
      </w:r>
    </w:p>
    <w:p w:rsidR="00483067" w:rsidRPr="004E1614" w:rsidRDefault="00483067" w:rsidP="00A03E00">
      <w:pPr>
        <w:tabs>
          <w:tab w:val="left" w:pos="720"/>
        </w:tabs>
        <w:bidi w:val="0"/>
        <w:ind w:left="284"/>
        <w:jc w:val="center"/>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1B55F548" wp14:editId="4BAF9017">
            <wp:extent cx="2981325" cy="1171575"/>
            <wp:effectExtent l="0" t="0" r="0" b="0"/>
            <wp:docPr id="845" name="Grafik 845" descr="2019-11-18 (11)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21" descr="2019-11-18 (11) - Kopie"/>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981325" cy="1171575"/>
                    </a:xfrm>
                    <a:prstGeom prst="rect">
                      <a:avLst/>
                    </a:prstGeom>
                    <a:noFill/>
                    <a:ln>
                      <a:noFill/>
                    </a:ln>
                  </pic:spPr>
                </pic:pic>
              </a:graphicData>
            </a:graphic>
          </wp:inline>
        </w:drawing>
      </w:r>
    </w:p>
    <w:p w:rsidR="00483067" w:rsidRPr="004E1614" w:rsidRDefault="00483067" w:rsidP="00A03E00">
      <w:pPr>
        <w:numPr>
          <w:ilvl w:val="8"/>
          <w:numId w:val="12"/>
        </w:numPr>
        <w:tabs>
          <w:tab w:val="left" w:pos="720"/>
        </w:tabs>
        <w:bidi w:val="0"/>
        <w:ind w:left="284" w:hanging="284"/>
        <w:rPr>
          <w:rFonts w:asciiTheme="majorBidi" w:hAnsiTheme="majorBidi" w:cstheme="majorBidi"/>
          <w:lang w:val="en-US" w:bidi="ar-SY"/>
        </w:rPr>
      </w:pPr>
      <w:r w:rsidRPr="004E1614">
        <w:rPr>
          <w:rFonts w:asciiTheme="majorBidi" w:hAnsiTheme="majorBidi" w:cstheme="majorBidi"/>
          <w:lang w:val="en-US" w:bidi="ar-SY"/>
        </w:rPr>
        <w:t xml:space="preserve">MANUAL: the auto/man checkbox is checked and the label indicates </w:t>
      </w:r>
      <w:r w:rsidRPr="004E1614">
        <w:rPr>
          <w:rFonts w:asciiTheme="majorBidi" w:hAnsiTheme="majorBidi" w:cstheme="majorBidi"/>
          <w:i/>
          <w:iCs/>
          <w:lang w:val="en-US" w:bidi="ar-SY"/>
        </w:rPr>
        <w:t>MANUAL</w:t>
      </w:r>
      <w:r w:rsidRPr="004E1614">
        <w:rPr>
          <w:rFonts w:asciiTheme="majorBidi" w:hAnsiTheme="majorBidi" w:cstheme="majorBidi"/>
          <w:lang w:val="en-US" w:bidi="ar-SY"/>
        </w:rPr>
        <w:t>. In this mode, it’s possible to control the valve manually by writing an opening % to the PLC. For more details, see the PLC documentation.</w:t>
      </w:r>
    </w:p>
    <w:p w:rsidR="00483067" w:rsidRPr="004E1614" w:rsidRDefault="00483067" w:rsidP="00A03E00">
      <w:pPr>
        <w:tabs>
          <w:tab w:val="left" w:pos="720"/>
        </w:tabs>
        <w:bidi w:val="0"/>
        <w:ind w:left="284"/>
        <w:jc w:val="center"/>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2937A064" wp14:editId="5610F498">
            <wp:extent cx="2714625" cy="1076325"/>
            <wp:effectExtent l="0" t="0" r="0" b="0"/>
            <wp:docPr id="844" name="Grafik 844" descr="2019-11-18 (10)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20" descr="2019-11-18 (10) - Kopie"/>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714625" cy="1076325"/>
                    </a:xfrm>
                    <a:prstGeom prst="rect">
                      <a:avLst/>
                    </a:prstGeom>
                    <a:noFill/>
                    <a:ln>
                      <a:noFill/>
                    </a:ln>
                  </pic:spPr>
                </pic:pic>
              </a:graphicData>
            </a:graphic>
          </wp:inline>
        </w:drawing>
      </w:r>
    </w:p>
    <w:p w:rsidR="00483067" w:rsidRPr="004E1614" w:rsidRDefault="00483067" w:rsidP="00A03E00">
      <w:pPr>
        <w:tabs>
          <w:tab w:val="left" w:pos="720"/>
        </w:tabs>
        <w:bidi w:val="0"/>
        <w:ind w:left="284"/>
        <w:rPr>
          <w:rFonts w:asciiTheme="majorBidi" w:hAnsiTheme="majorBidi" w:cstheme="majorBidi"/>
          <w:lang w:val="en-US" w:bidi="ar-SY"/>
        </w:rPr>
      </w:pPr>
    </w:p>
    <w:p w:rsidR="00483067" w:rsidRPr="004E1614" w:rsidRDefault="00483067" w:rsidP="00A03E00">
      <w:pPr>
        <w:tabs>
          <w:tab w:val="left" w:pos="720"/>
        </w:tabs>
        <w:bidi w:val="0"/>
        <w:ind w:left="284"/>
        <w:rPr>
          <w:rFonts w:asciiTheme="majorBidi" w:hAnsiTheme="majorBidi" w:cstheme="majorBidi"/>
          <w:lang w:val="en-US" w:bidi="ar-SY"/>
        </w:rPr>
      </w:pPr>
    </w:p>
    <w:p w:rsidR="00483067" w:rsidRPr="004E1614" w:rsidRDefault="00483067" w:rsidP="00A03E00">
      <w:pPr>
        <w:tabs>
          <w:tab w:val="left" w:pos="720"/>
        </w:tabs>
        <w:bidi w:val="0"/>
        <w:ind w:left="284"/>
        <w:rPr>
          <w:rFonts w:asciiTheme="majorBidi" w:hAnsiTheme="majorBidi" w:cstheme="majorBidi"/>
          <w:lang w:val="en-US" w:bidi="ar-SY"/>
        </w:rPr>
      </w:pPr>
    </w:p>
    <w:p w:rsidR="00483067" w:rsidRPr="004E1614" w:rsidRDefault="00483067" w:rsidP="00A03E00">
      <w:pPr>
        <w:tabs>
          <w:tab w:val="left" w:pos="720"/>
        </w:tabs>
        <w:bidi w:val="0"/>
        <w:ind w:left="284"/>
        <w:rPr>
          <w:rFonts w:asciiTheme="majorBidi" w:hAnsiTheme="majorBidi" w:cstheme="majorBidi"/>
          <w:lang w:val="en-US" w:bidi="ar-SY"/>
        </w:rPr>
      </w:pPr>
    </w:p>
    <w:p w:rsidR="00483067" w:rsidRPr="004E1614" w:rsidRDefault="00A03E00" w:rsidP="00A03E00">
      <w:pPr>
        <w:pStyle w:val="Heading5"/>
        <w:bidi w:val="0"/>
        <w:rPr>
          <w:lang w:val="en-US" w:bidi="ar-SY"/>
        </w:rPr>
      </w:pPr>
      <w:bookmarkStart w:id="117" w:name="_Turbine_speed"/>
      <w:bookmarkStart w:id="118" w:name="_Toc49201945"/>
      <w:bookmarkEnd w:id="117"/>
      <w:r>
        <w:rPr>
          <w:lang w:val="en-US" w:bidi="ar-SY"/>
        </w:rPr>
        <w:t>5.</w:t>
      </w:r>
      <w:r w:rsidR="00483067">
        <w:rPr>
          <w:lang w:val="en-US" w:bidi="ar-SY"/>
        </w:rPr>
        <w:t xml:space="preserve">3.2.2.2 </w:t>
      </w:r>
      <w:r w:rsidR="00483067" w:rsidRPr="004E1614">
        <w:rPr>
          <w:lang w:val="en-US" w:bidi="ar-SY"/>
        </w:rPr>
        <w:t>Turbine speed</w:t>
      </w:r>
      <w:bookmarkEnd w:id="118"/>
    </w:p>
    <w:p w:rsidR="00483067" w:rsidRPr="004E1614" w:rsidRDefault="00483067" w:rsidP="00A03E00">
      <w:pPr>
        <w:bidi w:val="0"/>
        <w:rPr>
          <w:rFonts w:asciiTheme="majorBidi" w:hAnsiTheme="majorBidi" w:cstheme="majorBidi"/>
          <w:lang w:val="en-US" w:eastAsia="x-none" w:bidi="ar-LB"/>
        </w:rPr>
      </w:pPr>
      <w:r w:rsidRPr="004E1614">
        <w:rPr>
          <w:rFonts w:asciiTheme="majorBidi" w:hAnsiTheme="majorBidi" w:cstheme="majorBidi"/>
          <w:lang w:val="en-US" w:eastAsia="x-none" w:bidi="ar-LB"/>
        </w:rPr>
        <w:t>The current turbine speed is monitored in rpm:</w:t>
      </w:r>
    </w:p>
    <w:p w:rsidR="00483067" w:rsidRPr="004E1614" w:rsidRDefault="00483067" w:rsidP="00A03E00">
      <w:pPr>
        <w:bidi w:val="0"/>
        <w:jc w:val="center"/>
        <w:rPr>
          <w:rFonts w:asciiTheme="majorBidi" w:hAnsiTheme="majorBidi" w:cstheme="majorBidi"/>
          <w:lang w:val="en-US" w:eastAsia="x-none" w:bidi="ar-LB"/>
        </w:rPr>
      </w:pPr>
      <w:r w:rsidRPr="004E1614">
        <w:rPr>
          <w:rFonts w:asciiTheme="majorBidi" w:hAnsiTheme="majorBidi" w:cstheme="majorBidi"/>
          <w:noProof/>
          <w:lang w:val="en-US" w:eastAsia="en-US"/>
        </w:rPr>
        <w:drawing>
          <wp:inline distT="0" distB="0" distL="0" distR="0" wp14:anchorId="63844402" wp14:editId="6431E3EE">
            <wp:extent cx="2457450" cy="1714500"/>
            <wp:effectExtent l="0" t="0" r="0" b="0"/>
            <wp:docPr id="843" name="Grafik 843" descr="2019-11-18 (12)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19" descr="2019-11-18 (12) - Kopie"/>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457450" cy="1714500"/>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lang w:val="en-US" w:eastAsia="x-none" w:bidi="ar-LB"/>
        </w:rPr>
      </w:pPr>
    </w:p>
    <w:p w:rsidR="00483067" w:rsidRPr="004E1614" w:rsidRDefault="00483067" w:rsidP="00A03E00">
      <w:pPr>
        <w:pStyle w:val="Heading4"/>
        <w:bidi w:val="0"/>
        <w:rPr>
          <w:lang w:val="en-US" w:bidi="ar-SY"/>
        </w:rPr>
      </w:pPr>
      <w:bookmarkStart w:id="119" w:name="_Incenerator_power_control"/>
      <w:bookmarkStart w:id="120" w:name="_Toc49201946"/>
      <w:bookmarkStart w:id="121" w:name="_Toc51781655"/>
      <w:bookmarkStart w:id="122" w:name="_Toc55851555"/>
      <w:bookmarkEnd w:id="119"/>
      <w:r w:rsidRPr="00A03E00">
        <w:t>Incinerator</w:t>
      </w:r>
      <w:r w:rsidRPr="004E1614">
        <w:rPr>
          <w:lang w:val="en-US" w:bidi="ar-SY"/>
        </w:rPr>
        <w:t xml:space="preserve"> power control (IPC)</w:t>
      </w:r>
      <w:bookmarkEnd w:id="120"/>
      <w:bookmarkEnd w:id="121"/>
      <w:bookmarkEnd w:id="122"/>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On this page it’s possible to view the state of and control:</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Supply fan, exhaust fans, Fuel burner.</w:t>
      </w:r>
    </w:p>
    <w:p w:rsidR="00483067" w:rsidRPr="004E1614" w:rsidRDefault="00483067" w:rsidP="00A03E00">
      <w:pPr>
        <w:bidi w:val="0"/>
        <w:jc w:val="center"/>
        <w:rPr>
          <w:rFonts w:asciiTheme="majorBidi" w:hAnsiTheme="majorBidi" w:cstheme="majorBidi"/>
          <w:lang w:val="en-US" w:bidi="ar-SY"/>
        </w:rPr>
      </w:pPr>
      <w:r w:rsidRPr="004E1614">
        <w:rPr>
          <w:rFonts w:asciiTheme="majorBidi" w:hAnsiTheme="majorBidi" w:cstheme="majorBidi"/>
          <w:noProof/>
          <w:lang w:val="en-US" w:eastAsia="en-US"/>
        </w:rPr>
        <w:lastRenderedPageBreak/>
        <w:drawing>
          <wp:inline distT="0" distB="0" distL="0" distR="0" wp14:anchorId="69020E2E" wp14:editId="0EE6EA0F">
            <wp:extent cx="3140765" cy="2091406"/>
            <wp:effectExtent l="0" t="0" r="2540" b="4445"/>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153804" cy="2100088"/>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 xml:space="preserve">All works like in the overview. For more indications how to control or what the color indicate, see </w:t>
      </w:r>
      <w:hyperlink r:id="rId168" w:anchor="_Overview" w:history="1">
        <w:r w:rsidRPr="004E1614">
          <w:rPr>
            <w:rStyle w:val="Hyperlink"/>
            <w:rFonts w:asciiTheme="majorBidi" w:hAnsiTheme="majorBidi" w:cstheme="majorBidi"/>
            <w:lang w:val="en-US" w:bidi="ar-SY"/>
          </w:rPr>
          <w:t>overview</w:t>
        </w:r>
      </w:hyperlink>
      <w:r w:rsidRPr="004E1614">
        <w:rPr>
          <w:rFonts w:asciiTheme="majorBidi" w:hAnsiTheme="majorBidi" w:cstheme="majorBidi"/>
          <w:lang w:val="en-US" w:bidi="ar-SY"/>
        </w:rPr>
        <w:t>.</w:t>
      </w:r>
    </w:p>
    <w:p w:rsidR="00483067" w:rsidRPr="004E1614" w:rsidRDefault="00483067" w:rsidP="00A03E00">
      <w:pPr>
        <w:pStyle w:val="Heading4"/>
        <w:bidi w:val="0"/>
        <w:rPr>
          <w:lang w:val="en-US" w:bidi="ar-SY"/>
        </w:rPr>
      </w:pPr>
      <w:bookmarkStart w:id="123" w:name="_Toc49201947"/>
      <w:bookmarkStart w:id="124" w:name="_Toc51781656"/>
      <w:bookmarkStart w:id="125" w:name="_Toc55851556"/>
      <w:r w:rsidRPr="004E1614">
        <w:rPr>
          <w:lang w:val="en-US" w:bidi="ar-SY"/>
        </w:rPr>
        <w:t>Level control (LC)</w:t>
      </w:r>
      <w:bookmarkEnd w:id="123"/>
      <w:bookmarkEnd w:id="124"/>
      <w:bookmarkEnd w:id="125"/>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On this page it’s possible to view the state of and control:</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Water Pump 1 phase, Water steam Cycle Pump 3 phase, and Boiler water level.</w:t>
      </w:r>
    </w:p>
    <w:p w:rsidR="00483067" w:rsidRPr="004E1614" w:rsidRDefault="00483067" w:rsidP="00A03E00">
      <w:pPr>
        <w:bidi w:val="0"/>
        <w:rPr>
          <w:rFonts w:asciiTheme="majorBidi" w:hAnsiTheme="majorBidi" w:cstheme="majorBidi"/>
          <w:lang w:val="en-US" w:bidi="ar-SY"/>
        </w:rPr>
      </w:pP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4BADF1C7" wp14:editId="6B213F33">
            <wp:extent cx="4580255" cy="2162810"/>
            <wp:effectExtent l="0" t="0" r="0" b="889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580255" cy="2162810"/>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u w:val="single"/>
          <w:lang w:val="en-US" w:bidi="ar-SY"/>
        </w:rPr>
      </w:pPr>
      <w:r w:rsidRPr="004E1614">
        <w:rPr>
          <w:rFonts w:asciiTheme="majorBidi" w:hAnsiTheme="majorBidi" w:cstheme="majorBidi"/>
          <w:u w:val="single"/>
          <w:lang w:val="en-US" w:bidi="ar-SY"/>
        </w:rPr>
        <w:t>Color indication for states (Text fields):</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 xml:space="preserve"> For Water Pump 1 phase, Water steam Cycle Pump 3 phase:</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noProof/>
          <w:lang w:val="en-US" w:eastAsia="en-US"/>
        </w:rPr>
        <w:drawing>
          <wp:anchor distT="0" distB="0" distL="114300" distR="114300" simplePos="0" relativeHeight="251758592" behindDoc="1" locked="0" layoutInCell="1" allowOverlap="1" wp14:anchorId="7582748C" wp14:editId="28BE03CA">
            <wp:simplePos x="0" y="0"/>
            <wp:positionH relativeFrom="column">
              <wp:posOffset>1112576</wp:posOffset>
            </wp:positionH>
            <wp:positionV relativeFrom="paragraph">
              <wp:posOffset>6019</wp:posOffset>
            </wp:positionV>
            <wp:extent cx="581025" cy="523875"/>
            <wp:effectExtent l="0" t="0" r="9525" b="9525"/>
            <wp:wrapNone/>
            <wp:docPr id="1032" name="Grafik 1086" descr="0u1 - Kopie - Kopi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41" descr="0u1 - Kopie - Kopie (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81025" cy="523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-Red</w:t>
      </w:r>
      <w:r w:rsidRPr="004E1614">
        <w:rPr>
          <w:rFonts w:asciiTheme="majorBidi" w:hAnsiTheme="majorBidi" w:cstheme="majorBidi"/>
          <w:lang w:val="en-US" w:bidi="ar-SY"/>
        </w:rPr>
        <w:sym w:font="Wingdings" w:char="F0E0"/>
      </w:r>
      <w:r w:rsidRPr="004E1614">
        <w:rPr>
          <w:rFonts w:asciiTheme="majorBidi" w:hAnsiTheme="majorBidi" w:cstheme="majorBidi"/>
          <w:lang w:val="en-US" w:bidi="ar-SY"/>
        </w:rPr>
        <w:t>False/OFF</w:t>
      </w:r>
      <w:r w:rsidRPr="004E1614">
        <w:rPr>
          <w:rFonts w:asciiTheme="majorBidi" w:hAnsiTheme="majorBidi" w:cstheme="majorBidi"/>
          <w:lang w:val="en-US" w:bidi="ar-SY"/>
        </w:rPr>
        <w:tab/>
      </w:r>
      <w:r w:rsidRPr="004E1614">
        <w:rPr>
          <w:rFonts w:asciiTheme="majorBidi" w:hAnsiTheme="majorBidi" w:cstheme="majorBidi"/>
          <w:lang w:val="en-US" w:bidi="ar-SY"/>
        </w:rPr>
        <w:tab/>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noProof/>
          <w:lang w:val="en-US" w:eastAsia="en-US"/>
        </w:rPr>
        <w:drawing>
          <wp:anchor distT="0" distB="0" distL="114300" distR="114300" simplePos="0" relativeHeight="251757568" behindDoc="0" locked="0" layoutInCell="1" allowOverlap="1" wp14:anchorId="1CA429A3" wp14:editId="60DE101B">
            <wp:simplePos x="0" y="0"/>
            <wp:positionH relativeFrom="column">
              <wp:posOffset>1113017</wp:posOffset>
            </wp:positionH>
            <wp:positionV relativeFrom="paragraph">
              <wp:posOffset>155741</wp:posOffset>
            </wp:positionV>
            <wp:extent cx="619125" cy="381000"/>
            <wp:effectExtent l="0" t="0" r="9525" b="0"/>
            <wp:wrapNone/>
            <wp:docPr id="1034" name="Grafik 1085" descr="2 - Kopie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40" descr="2 - Kopie - Kopie"/>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19125" cy="381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-Green</w:t>
      </w:r>
      <w:r w:rsidRPr="004E1614">
        <w:rPr>
          <w:rFonts w:asciiTheme="majorBidi" w:hAnsiTheme="majorBidi" w:cstheme="majorBidi"/>
          <w:lang w:val="en-US" w:bidi="ar-SY"/>
        </w:rPr>
        <w:sym w:font="Wingdings" w:char="F0E0"/>
      </w:r>
      <w:r w:rsidRPr="004E1614">
        <w:rPr>
          <w:rFonts w:asciiTheme="majorBidi" w:hAnsiTheme="majorBidi" w:cstheme="majorBidi"/>
          <w:lang w:val="en-US" w:bidi="ar-SY"/>
        </w:rPr>
        <w:t>True/ON</w:t>
      </w:r>
      <w:r w:rsidRPr="004E1614">
        <w:rPr>
          <w:rFonts w:asciiTheme="majorBidi" w:hAnsiTheme="majorBidi" w:cstheme="majorBidi"/>
          <w:lang w:val="en-US" w:bidi="ar-SY"/>
        </w:rPr>
        <w:tab/>
      </w:r>
      <w:r w:rsidRPr="004E1614">
        <w:rPr>
          <w:rFonts w:asciiTheme="majorBidi" w:hAnsiTheme="majorBidi" w:cstheme="majorBidi"/>
          <w:lang w:val="en-US" w:bidi="ar-SY"/>
        </w:rPr>
        <w:tab/>
      </w:r>
    </w:p>
    <w:p w:rsidR="00483067" w:rsidRPr="004E1614" w:rsidRDefault="00483067" w:rsidP="00A03E00">
      <w:pPr>
        <w:bidi w:val="0"/>
        <w:rPr>
          <w:rFonts w:asciiTheme="majorBidi" w:hAnsiTheme="majorBidi" w:cstheme="majorBidi"/>
          <w:lang w:val="en-US" w:bidi="ar-SY"/>
        </w:rPr>
      </w:pP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noProof/>
          <w:lang w:val="en-US" w:eastAsia="en-US"/>
        </w:rPr>
        <w:drawing>
          <wp:anchor distT="0" distB="0" distL="114300" distR="114300" simplePos="0" relativeHeight="251759616" behindDoc="0" locked="0" layoutInCell="1" allowOverlap="1" wp14:anchorId="421CB6FF" wp14:editId="62A530A6">
            <wp:simplePos x="0" y="0"/>
            <wp:positionH relativeFrom="column">
              <wp:posOffset>890270</wp:posOffset>
            </wp:positionH>
            <wp:positionV relativeFrom="paragraph">
              <wp:posOffset>216204</wp:posOffset>
            </wp:positionV>
            <wp:extent cx="1073150" cy="206375"/>
            <wp:effectExtent l="0" t="0" r="0" b="3175"/>
            <wp:wrapNone/>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70">
                      <a:extLst>
                        <a:ext uri="{28A0092B-C50C-407E-A947-70E740481C1C}">
                          <a14:useLocalDpi xmlns:a14="http://schemas.microsoft.com/office/drawing/2010/main" val="0"/>
                        </a:ext>
                      </a:extLst>
                    </a:blip>
                    <a:srcRect t="24998" b="15878"/>
                    <a:stretch/>
                  </pic:blipFill>
                  <pic:spPr bwMode="auto">
                    <a:xfrm>
                      <a:off x="0" y="0"/>
                      <a:ext cx="1073150" cy="2063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E1614">
        <w:rPr>
          <w:rFonts w:asciiTheme="majorBidi" w:hAnsiTheme="majorBidi" w:cstheme="majorBidi"/>
          <w:lang w:val="en-US" w:bidi="ar-SY"/>
        </w:rPr>
        <w:t>For Boiler water level:</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-Red</w:t>
      </w:r>
      <w:r w:rsidRPr="004E1614">
        <w:rPr>
          <w:rFonts w:asciiTheme="majorBidi" w:hAnsiTheme="majorBidi" w:cstheme="majorBidi"/>
          <w:lang w:val="en-US" w:bidi="ar-SY"/>
        </w:rPr>
        <w:sym w:font="Wingdings" w:char="F0E0"/>
      </w:r>
      <w:r w:rsidRPr="004E1614">
        <w:rPr>
          <w:rFonts w:asciiTheme="majorBidi" w:hAnsiTheme="majorBidi" w:cstheme="majorBidi"/>
          <w:lang w:val="en-US" w:bidi="ar-SY"/>
        </w:rPr>
        <w:t xml:space="preserve">LOW </w:t>
      </w:r>
      <w:r w:rsidRPr="004E1614">
        <w:rPr>
          <w:rFonts w:asciiTheme="majorBidi" w:hAnsiTheme="majorBidi" w:cstheme="majorBidi"/>
          <w:lang w:val="en-US" w:bidi="ar-SY"/>
        </w:rPr>
        <w:tab/>
      </w:r>
      <w:r w:rsidRPr="004E1614">
        <w:rPr>
          <w:rFonts w:asciiTheme="majorBidi" w:hAnsiTheme="majorBidi" w:cstheme="majorBidi"/>
          <w:lang w:val="en-US" w:bidi="ar-SY"/>
        </w:rPr>
        <w:tab/>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noProof/>
          <w:lang w:val="en-US" w:eastAsia="en-US"/>
        </w:rPr>
        <w:drawing>
          <wp:anchor distT="0" distB="0" distL="114300" distR="114300" simplePos="0" relativeHeight="251760640" behindDoc="0" locked="0" layoutInCell="1" allowOverlap="1" wp14:anchorId="76482C3D" wp14:editId="49D61B7E">
            <wp:simplePos x="0" y="0"/>
            <wp:positionH relativeFrom="column">
              <wp:posOffset>945515</wp:posOffset>
            </wp:positionH>
            <wp:positionV relativeFrom="paragraph">
              <wp:posOffset>160959</wp:posOffset>
            </wp:positionV>
            <wp:extent cx="1005840" cy="274320"/>
            <wp:effectExtent l="0" t="0" r="3810" b="0"/>
            <wp:wrapNone/>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005840" cy="2743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-Green</w:t>
      </w:r>
      <w:r w:rsidRPr="004E1614">
        <w:rPr>
          <w:rFonts w:asciiTheme="majorBidi" w:hAnsiTheme="majorBidi" w:cstheme="majorBidi"/>
          <w:lang w:val="en-US" w:bidi="ar-SY"/>
        </w:rPr>
        <w:sym w:font="Wingdings" w:char="F0E0"/>
      </w:r>
      <w:r w:rsidRPr="004E1614">
        <w:rPr>
          <w:rFonts w:asciiTheme="majorBidi" w:hAnsiTheme="majorBidi" w:cstheme="majorBidi"/>
          <w:lang w:val="en-US" w:bidi="ar-SY"/>
        </w:rPr>
        <w:t xml:space="preserve">HIGH </w:t>
      </w:r>
      <w:r w:rsidRPr="004E1614">
        <w:rPr>
          <w:rFonts w:asciiTheme="majorBidi" w:hAnsiTheme="majorBidi" w:cstheme="majorBidi"/>
          <w:lang w:val="en-US" w:bidi="ar-SY"/>
        </w:rPr>
        <w:tab/>
      </w:r>
      <w:r w:rsidRPr="004E1614">
        <w:rPr>
          <w:rFonts w:asciiTheme="majorBidi" w:hAnsiTheme="majorBidi" w:cstheme="majorBidi"/>
          <w:lang w:val="en-US" w:bidi="ar-SY"/>
        </w:rPr>
        <w:tab/>
      </w:r>
    </w:p>
    <w:p w:rsidR="00483067" w:rsidRPr="004E1614" w:rsidRDefault="00483067" w:rsidP="00A03E00">
      <w:pPr>
        <w:bidi w:val="0"/>
        <w:rPr>
          <w:rFonts w:asciiTheme="majorBidi" w:hAnsiTheme="majorBidi" w:cstheme="majorBidi"/>
          <w:lang w:val="en-US" w:bidi="ar-SY"/>
        </w:rPr>
      </w:pPr>
    </w:p>
    <w:p w:rsidR="00483067" w:rsidRPr="004E1614" w:rsidRDefault="00483067" w:rsidP="00A03E00">
      <w:pPr>
        <w:bidi w:val="0"/>
        <w:rPr>
          <w:rFonts w:asciiTheme="majorBidi" w:hAnsiTheme="majorBidi" w:cstheme="majorBidi"/>
          <w:u w:val="single"/>
          <w:lang w:val="en-US" w:bidi="ar-SY"/>
        </w:rPr>
      </w:pPr>
      <w:r w:rsidRPr="004E1614">
        <w:rPr>
          <w:rFonts w:asciiTheme="majorBidi" w:hAnsiTheme="majorBidi" w:cstheme="majorBidi"/>
          <w:u w:val="single"/>
          <w:lang w:val="en-US" w:bidi="ar-SY"/>
        </w:rPr>
        <w:t>Color indication for control commands (Buttons):</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For Water Pump 1 phase, Water steam Cycle Pump 3 phase:</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-Red</w:t>
      </w:r>
      <w:r w:rsidRPr="004E1614">
        <w:rPr>
          <w:rFonts w:asciiTheme="majorBidi" w:hAnsiTheme="majorBidi" w:cstheme="majorBidi"/>
          <w:lang w:val="en-US" w:bidi="ar-SY"/>
        </w:rPr>
        <w:sym w:font="Wingdings" w:char="F0E0"/>
      </w:r>
      <w:r w:rsidRPr="004E1614">
        <w:rPr>
          <w:rFonts w:asciiTheme="majorBidi" w:hAnsiTheme="majorBidi" w:cstheme="majorBidi"/>
          <w:lang w:val="en-US" w:bidi="ar-SY"/>
        </w:rPr>
        <w:t>False/OFF Command is send (the state field should also be red (OFF))</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35E98A04" wp14:editId="5B607BBE">
            <wp:extent cx="838200" cy="381000"/>
            <wp:effectExtent l="0" t="0" r="0" b="0"/>
            <wp:docPr id="1143" name="Grafik 1080" descr="0u1 - Kopie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35" descr="0u1 - Kopie - Kopie"/>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838200" cy="381000"/>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-Green</w:t>
      </w:r>
      <w:r w:rsidRPr="004E1614">
        <w:rPr>
          <w:rFonts w:asciiTheme="majorBidi" w:hAnsiTheme="majorBidi" w:cstheme="majorBidi"/>
          <w:lang w:val="en-US" w:bidi="ar-SY"/>
        </w:rPr>
        <w:sym w:font="Wingdings" w:char="F0E0"/>
      </w:r>
      <w:r w:rsidRPr="004E1614">
        <w:rPr>
          <w:rFonts w:asciiTheme="majorBidi" w:hAnsiTheme="majorBidi" w:cstheme="majorBidi"/>
          <w:lang w:val="en-US" w:bidi="ar-SY"/>
        </w:rPr>
        <w:t>True/ON Command is send (the state field should also be green (ON))</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1F77FC05" wp14:editId="590C170B">
            <wp:extent cx="771525" cy="247650"/>
            <wp:effectExtent l="0" t="0" r="0" b="0"/>
            <wp:docPr id="1144" name="Grafik 1079" descr="2 - Kopie - Kopie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34" descr="2 - Kopie - Kopie - Kopie"/>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lang w:val="en-US" w:bidi="ar-SY"/>
        </w:rPr>
      </w:pPr>
    </w:p>
    <w:p w:rsidR="00483067" w:rsidRPr="004E1614" w:rsidRDefault="00483067" w:rsidP="00A03E00">
      <w:pPr>
        <w:pStyle w:val="Heading4"/>
        <w:bidi w:val="0"/>
        <w:rPr>
          <w:lang w:val="en-US"/>
        </w:rPr>
      </w:pPr>
      <w:bookmarkStart w:id="126" w:name="_Settings_window"/>
      <w:bookmarkStart w:id="127" w:name="_Toc51781657"/>
      <w:bookmarkStart w:id="128" w:name="_Toc55851557"/>
      <w:bookmarkEnd w:id="126"/>
      <w:r w:rsidRPr="004E1614">
        <w:rPr>
          <w:lang w:val="en-US"/>
        </w:rPr>
        <w:lastRenderedPageBreak/>
        <w:t xml:space="preserve">Filtering </w:t>
      </w:r>
      <w:r w:rsidRPr="00A03E00">
        <w:t>System</w:t>
      </w:r>
      <w:r w:rsidRPr="004E1614">
        <w:rPr>
          <w:lang w:val="en-US"/>
        </w:rPr>
        <w:t xml:space="preserve"> (FS)</w:t>
      </w:r>
    </w:p>
    <w:p w:rsidR="00483067" w:rsidRPr="004E1614" w:rsidRDefault="00483067" w:rsidP="00A03E00">
      <w:pPr>
        <w:bidi w:val="0"/>
        <w:jc w:val="center"/>
        <w:rPr>
          <w:rFonts w:asciiTheme="majorBidi" w:hAnsiTheme="majorBidi" w:cstheme="majorBidi"/>
          <w:lang w:val="en-US"/>
        </w:rPr>
      </w:pPr>
      <w:r w:rsidRPr="004E1614">
        <w:rPr>
          <w:rFonts w:asciiTheme="majorBidi" w:hAnsiTheme="majorBidi" w:cstheme="majorBidi"/>
          <w:noProof/>
          <w:lang w:val="en-US" w:eastAsia="en-US"/>
        </w:rPr>
        <w:drawing>
          <wp:inline distT="0" distB="0" distL="0" distR="0" wp14:anchorId="3FDCE8EC" wp14:editId="18E07D1A">
            <wp:extent cx="4768681" cy="2876550"/>
            <wp:effectExtent l="0" t="0" r="0" b="0"/>
            <wp:docPr id="13712" name="Picture 13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2"/>
                    <a:srcRect l="20386" t="19377" r="21569" b="18343"/>
                    <a:stretch/>
                  </pic:blipFill>
                  <pic:spPr bwMode="auto">
                    <a:xfrm>
                      <a:off x="0" y="0"/>
                      <a:ext cx="4775225" cy="2880497"/>
                    </a:xfrm>
                    <a:prstGeom prst="rect">
                      <a:avLst/>
                    </a:prstGeom>
                    <a:ln>
                      <a:noFill/>
                    </a:ln>
                    <a:extLst>
                      <a:ext uri="{53640926-AAD7-44D8-BBD7-CCE9431645EC}">
                        <a14:shadowObscured xmlns:a14="http://schemas.microsoft.com/office/drawing/2010/main"/>
                      </a:ext>
                    </a:extLst>
                  </pic:spPr>
                </pic:pic>
              </a:graphicData>
            </a:graphic>
          </wp:inline>
        </w:drawing>
      </w:r>
    </w:p>
    <w:p w:rsidR="00483067" w:rsidRPr="004E1614" w:rsidRDefault="00483067" w:rsidP="00A03E00">
      <w:pPr>
        <w:tabs>
          <w:tab w:val="left" w:pos="720"/>
        </w:tabs>
        <w:bidi w:val="0"/>
        <w:rPr>
          <w:rFonts w:asciiTheme="majorBidi" w:hAnsiTheme="majorBidi" w:cstheme="majorBidi"/>
          <w:lang w:val="en-US"/>
        </w:rPr>
      </w:pPr>
      <w:r w:rsidRPr="004E1614">
        <w:rPr>
          <w:rFonts w:asciiTheme="majorBidi" w:hAnsiTheme="majorBidi" w:cstheme="majorBidi"/>
          <w:lang w:val="en-US"/>
        </w:rPr>
        <w:tab/>
        <w:t xml:space="preserve">On this page, the state of the filtering actuators (compressor, compressor valve, and </w:t>
      </w:r>
      <w:proofErr w:type="spellStart"/>
      <w:r w:rsidRPr="004E1614">
        <w:rPr>
          <w:rFonts w:asciiTheme="majorBidi" w:hAnsiTheme="majorBidi" w:cstheme="majorBidi"/>
          <w:lang w:val="en-US"/>
        </w:rPr>
        <w:t>electrofilter</w:t>
      </w:r>
      <w:proofErr w:type="spellEnd"/>
      <w:r w:rsidRPr="004E1614">
        <w:rPr>
          <w:rFonts w:asciiTheme="majorBidi" w:hAnsiTheme="majorBidi" w:cstheme="majorBidi"/>
          <w:lang w:val="en-US"/>
        </w:rPr>
        <w:t>) are shown. The “current</w:t>
      </w:r>
      <w:proofErr w:type="gramStart"/>
      <w:r w:rsidRPr="004E1614">
        <w:rPr>
          <w:rFonts w:asciiTheme="majorBidi" w:hAnsiTheme="majorBidi" w:cstheme="majorBidi"/>
          <w:lang w:val="en-US"/>
        </w:rPr>
        <w:t>“ tab</w:t>
      </w:r>
      <w:proofErr w:type="gramEnd"/>
      <w:r w:rsidRPr="004E1614">
        <w:rPr>
          <w:rFonts w:asciiTheme="majorBidi" w:hAnsiTheme="majorBidi" w:cstheme="majorBidi"/>
          <w:lang w:val="en-US"/>
        </w:rPr>
        <w:t xml:space="preserve"> shows the current passing through the </w:t>
      </w:r>
      <w:proofErr w:type="spellStart"/>
      <w:r w:rsidRPr="004E1614">
        <w:rPr>
          <w:rFonts w:asciiTheme="majorBidi" w:hAnsiTheme="majorBidi" w:cstheme="majorBidi"/>
          <w:lang w:val="en-US"/>
        </w:rPr>
        <w:t>electrofilter</w:t>
      </w:r>
      <w:proofErr w:type="spellEnd"/>
      <w:r w:rsidRPr="004E1614">
        <w:rPr>
          <w:rFonts w:asciiTheme="majorBidi" w:hAnsiTheme="majorBidi" w:cstheme="majorBidi"/>
          <w:lang w:val="en-US"/>
        </w:rPr>
        <w:t>.  This section works as IPC section before.</w:t>
      </w:r>
    </w:p>
    <w:p w:rsidR="00483067" w:rsidRPr="004E1614" w:rsidRDefault="00483067" w:rsidP="005F7250">
      <w:pPr>
        <w:pStyle w:val="Heading3"/>
        <w:rPr>
          <w:lang w:val="en-US" w:bidi="ar-SY"/>
        </w:rPr>
      </w:pPr>
      <w:bookmarkStart w:id="129" w:name="_Toc102220851"/>
      <w:bookmarkStart w:id="130" w:name="_Toc102220948"/>
      <w:r w:rsidRPr="004E1614">
        <w:rPr>
          <w:lang w:val="en-US" w:bidi="ar-SY"/>
        </w:rPr>
        <w:t xml:space="preserve">Settings </w:t>
      </w:r>
      <w:r w:rsidRPr="005F7250">
        <w:t>window</w:t>
      </w:r>
      <w:bookmarkEnd w:id="127"/>
      <w:bookmarkEnd w:id="128"/>
      <w:bookmarkEnd w:id="129"/>
      <w:bookmarkEnd w:id="130"/>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This window appears after starting the GUI-program. Here some settings can be set.</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Until the current version there is no settings.</w:t>
      </w:r>
    </w:p>
    <w:p w:rsidR="00483067" w:rsidRPr="004E1614" w:rsidRDefault="00483067" w:rsidP="005F7250">
      <w:pPr>
        <w:pStyle w:val="Heading2"/>
        <w:ind w:left="567"/>
        <w:rPr>
          <w:lang w:bidi="ar-SY"/>
        </w:rPr>
      </w:pPr>
      <w:bookmarkStart w:id="131" w:name="_Toc22498584"/>
      <w:bookmarkStart w:id="132" w:name="_Toc51781658"/>
      <w:bookmarkStart w:id="133" w:name="_Toc55851558"/>
      <w:bookmarkStart w:id="134" w:name="_Toc102220852"/>
      <w:bookmarkStart w:id="135" w:name="_Toc102220949"/>
      <w:r w:rsidRPr="005F7250">
        <w:t>Use</w:t>
      </w:r>
      <w:r w:rsidRPr="004E1614">
        <w:t xml:space="preserve"> Instructions</w:t>
      </w:r>
      <w:bookmarkEnd w:id="131"/>
      <w:bookmarkEnd w:id="132"/>
      <w:bookmarkEnd w:id="133"/>
      <w:bookmarkEnd w:id="134"/>
      <w:bookmarkEnd w:id="135"/>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To start the GUI double click on the binary executable 'ContSys.exe' in the release folder named 'release', or 'current release', or '&lt;date&gt;release', or 'release&lt;date&gt;'. Anyway, there must be a shortcut of the executable on the desktop (on the operation laptop).</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772C2057" wp14:editId="72E197E6">
            <wp:extent cx="5819775" cy="2867025"/>
            <wp:effectExtent l="0" t="0" r="0" b="0"/>
            <wp:docPr id="836" name="Grafik 836" descr="desktop-shortc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14" descr="desktop-shortcut"/>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819775" cy="2867025"/>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 xml:space="preserve">Once ran, the </w:t>
      </w:r>
      <w:proofErr w:type="spellStart"/>
      <w:r w:rsidRPr="004E1614">
        <w:rPr>
          <w:rFonts w:asciiTheme="majorBidi" w:hAnsiTheme="majorBidi" w:cstheme="majorBidi"/>
          <w:lang w:val="en-US" w:bidi="ar-SY"/>
        </w:rPr>
        <w:t>the</w:t>
      </w:r>
      <w:proofErr w:type="spellEnd"/>
      <w:r w:rsidRPr="004E1614">
        <w:rPr>
          <w:rFonts w:asciiTheme="majorBidi" w:hAnsiTheme="majorBidi" w:cstheme="majorBidi"/>
          <w:lang w:val="en-US" w:bidi="ar-SY"/>
        </w:rPr>
        <w:t xml:space="preserve"> settings window must appear.</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 xml:space="preserve">For information how to set settings and what they mean see </w:t>
      </w:r>
      <w:hyperlink r:id="rId174" w:anchor="_Settings_window" w:history="1">
        <w:r w:rsidRPr="004E1614">
          <w:rPr>
            <w:rStyle w:val="Hyperlink"/>
            <w:rFonts w:asciiTheme="majorBidi" w:hAnsiTheme="majorBidi" w:cstheme="majorBidi"/>
            <w:lang w:val="en-US" w:bidi="ar-SY"/>
          </w:rPr>
          <w:t>Settings window</w:t>
        </w:r>
      </w:hyperlink>
      <w:r w:rsidRPr="004E1614">
        <w:rPr>
          <w:rFonts w:asciiTheme="majorBidi" w:hAnsiTheme="majorBidi" w:cstheme="majorBidi"/>
          <w:lang w:val="en-US" w:bidi="ar-SY"/>
        </w:rPr>
        <w:t>.</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After closing this window, you must be directed to the overview window.</w:t>
      </w:r>
    </w:p>
    <w:p w:rsidR="00483067" w:rsidRPr="004E1614" w:rsidRDefault="00483067" w:rsidP="00A03E00">
      <w:pPr>
        <w:bidi w:val="0"/>
        <w:jc w:val="center"/>
        <w:rPr>
          <w:rFonts w:asciiTheme="majorBidi" w:hAnsiTheme="majorBidi" w:cstheme="majorBidi"/>
          <w:lang w:val="en-US" w:bidi="ar-SY"/>
        </w:rPr>
      </w:pPr>
      <w:r w:rsidRPr="004E1614">
        <w:rPr>
          <w:noProof/>
          <w:lang w:val="en-US" w:eastAsia="en-US"/>
        </w:rPr>
        <w:lastRenderedPageBreak/>
        <w:drawing>
          <wp:inline distT="0" distB="0" distL="0" distR="0" wp14:anchorId="538D3AC7" wp14:editId="6C14D79B">
            <wp:extent cx="4723075" cy="3148330"/>
            <wp:effectExtent l="0" t="0" r="1905"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5"/>
                    <a:srcRect r="20525" b="5765"/>
                    <a:stretch/>
                  </pic:blipFill>
                  <pic:spPr bwMode="auto">
                    <a:xfrm>
                      <a:off x="0" y="0"/>
                      <a:ext cx="4723654" cy="3148716"/>
                    </a:xfrm>
                    <a:prstGeom prst="rect">
                      <a:avLst/>
                    </a:prstGeom>
                    <a:ln>
                      <a:noFill/>
                    </a:ln>
                    <a:extLst>
                      <a:ext uri="{53640926-AAD7-44D8-BBD7-CCE9431645EC}">
                        <a14:shadowObscured xmlns:a14="http://schemas.microsoft.com/office/drawing/2010/main"/>
                      </a:ext>
                    </a:extLst>
                  </pic:spPr>
                </pic:pic>
              </a:graphicData>
            </a:graphic>
          </wp:inline>
        </w:drawing>
      </w:r>
    </w:p>
    <w:p w:rsidR="005F7250" w:rsidRDefault="005F7250" w:rsidP="00A03E00">
      <w:pPr>
        <w:bidi w:val="0"/>
        <w:rPr>
          <w:rFonts w:asciiTheme="majorBidi" w:hAnsiTheme="majorBidi" w:cstheme="majorBidi"/>
          <w:lang w:val="en-US" w:bidi="ar-SY"/>
        </w:rPr>
      </w:pPr>
    </w:p>
    <w:p w:rsidR="00483067" w:rsidRPr="004E1614" w:rsidRDefault="00483067" w:rsidP="005F7250">
      <w:pPr>
        <w:bidi w:val="0"/>
        <w:rPr>
          <w:rFonts w:asciiTheme="majorBidi" w:hAnsiTheme="majorBidi" w:cstheme="majorBidi"/>
          <w:lang w:val="en-US" w:bidi="ar-SY"/>
        </w:rPr>
      </w:pPr>
      <w:r w:rsidRPr="004E1614">
        <w:rPr>
          <w:rFonts w:asciiTheme="majorBidi" w:hAnsiTheme="majorBidi" w:cstheme="majorBidi"/>
          <w:lang w:val="en-US" w:bidi="ar-SY"/>
        </w:rPr>
        <w:t xml:space="preserve">From there, to operate see </w:t>
      </w:r>
      <w:hyperlink r:id="rId176" w:anchor="_Overview" w:history="1">
        <w:r w:rsidRPr="004E1614">
          <w:rPr>
            <w:rStyle w:val="Hyperlink"/>
            <w:rFonts w:asciiTheme="majorBidi" w:hAnsiTheme="majorBidi" w:cstheme="majorBidi"/>
            <w:lang w:val="en-US" w:bidi="ar-SY"/>
          </w:rPr>
          <w:t>Overview</w:t>
        </w:r>
      </w:hyperlink>
      <w:r w:rsidRPr="004E1614">
        <w:rPr>
          <w:rFonts w:asciiTheme="majorBidi" w:hAnsiTheme="majorBidi" w:cstheme="majorBidi"/>
          <w:lang w:val="en-US" w:bidi="ar-SY"/>
        </w:rPr>
        <w:t xml:space="preserve"> in </w:t>
      </w:r>
      <w:hyperlink r:id="rId177" w:anchor="_Pages" w:history="1">
        <w:r w:rsidRPr="004E1614">
          <w:rPr>
            <w:rStyle w:val="Hyperlink"/>
            <w:rFonts w:asciiTheme="majorBidi" w:hAnsiTheme="majorBidi" w:cstheme="majorBidi"/>
            <w:lang w:val="en-US" w:bidi="ar-SY"/>
          </w:rPr>
          <w:t>Pages</w:t>
        </w:r>
      </w:hyperlink>
      <w:r w:rsidRPr="004E1614">
        <w:rPr>
          <w:rFonts w:asciiTheme="majorBidi" w:hAnsiTheme="majorBidi" w:cstheme="majorBidi"/>
          <w:lang w:val="en-US" w:bidi="ar-SY"/>
        </w:rPr>
        <w:t>.</w:t>
      </w:r>
    </w:p>
    <w:p w:rsidR="00483067" w:rsidRPr="004E1614" w:rsidRDefault="00483067" w:rsidP="005F7250">
      <w:pPr>
        <w:pStyle w:val="Heading2"/>
        <w:ind w:left="567"/>
        <w:rPr>
          <w:lang w:bidi="ar-SY"/>
        </w:rPr>
      </w:pPr>
      <w:bookmarkStart w:id="136" w:name="_Toc22498585"/>
      <w:bookmarkStart w:id="137" w:name="_Toc51781659"/>
      <w:bookmarkStart w:id="138" w:name="_Toc55851559"/>
      <w:bookmarkStart w:id="139" w:name="_Toc102220853"/>
      <w:bookmarkStart w:id="140" w:name="_Toc102220950"/>
      <w:r w:rsidRPr="005F7250">
        <w:t>Logger</w:t>
      </w:r>
      <w:bookmarkEnd w:id="136"/>
      <w:bookmarkEnd w:id="137"/>
      <w:bookmarkEnd w:id="138"/>
      <w:bookmarkEnd w:id="139"/>
      <w:bookmarkEnd w:id="140"/>
    </w:p>
    <w:p w:rsidR="00483067" w:rsidRPr="004E1614" w:rsidRDefault="00483067" w:rsidP="00A03E00">
      <w:pPr>
        <w:bidi w:val="0"/>
        <w:rPr>
          <w:rFonts w:asciiTheme="majorBidi" w:hAnsiTheme="majorBidi" w:cstheme="majorBidi"/>
          <w:lang w:val="en-US" w:bidi="ar-SY"/>
        </w:rPr>
      </w:pP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 xml:space="preserve">The logger records the read values of sensors and states. It writes them in a text file named </w:t>
      </w:r>
      <w:r w:rsidRPr="004E1614">
        <w:rPr>
          <w:rFonts w:asciiTheme="majorBidi" w:hAnsiTheme="majorBidi" w:cstheme="majorBidi"/>
          <w:i/>
          <w:iCs/>
          <w:lang w:val="en-US" w:bidi="ar-SY"/>
        </w:rPr>
        <w:t>CS_log.txt</w:t>
      </w:r>
      <w:r w:rsidRPr="004E1614">
        <w:rPr>
          <w:rFonts w:asciiTheme="majorBidi" w:hAnsiTheme="majorBidi" w:cstheme="majorBidi"/>
          <w:lang w:val="en-US" w:bidi="ar-SY"/>
        </w:rPr>
        <w:t xml:space="preserve"> (may change) located in </w:t>
      </w:r>
      <w:r w:rsidRPr="004E1614">
        <w:rPr>
          <w:rFonts w:asciiTheme="majorBidi" w:hAnsiTheme="majorBidi" w:cstheme="majorBidi"/>
          <w:i/>
          <w:iCs/>
          <w:lang w:val="en-US" w:bidi="ar-SY"/>
        </w:rPr>
        <w:t>C:/ControlSystemData</w:t>
      </w:r>
      <w:r w:rsidRPr="004E1614">
        <w:rPr>
          <w:rFonts w:asciiTheme="majorBidi" w:hAnsiTheme="majorBidi" w:cstheme="majorBidi"/>
          <w:lang w:val="en-US" w:bidi="ar-SY"/>
        </w:rPr>
        <w:t xml:space="preserve"> (may change). The file and directory are created automatically in case they do not exist.</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Recording period: always when the values are read. (</w:t>
      </w:r>
      <w:proofErr w:type="gramStart"/>
      <w:r w:rsidRPr="004E1614">
        <w:rPr>
          <w:rFonts w:asciiTheme="majorBidi" w:hAnsiTheme="majorBidi" w:cstheme="majorBidi"/>
          <w:lang w:val="en-US" w:bidi="ar-SY"/>
        </w:rPr>
        <w:t>might</w:t>
      </w:r>
      <w:proofErr w:type="gramEnd"/>
      <w:r w:rsidRPr="004E1614">
        <w:rPr>
          <w:rFonts w:asciiTheme="majorBidi" w:hAnsiTheme="majorBidi" w:cstheme="majorBidi"/>
          <w:lang w:val="en-US" w:bidi="ar-SY"/>
        </w:rPr>
        <w:t xml:space="preserve"> change, see source code)</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 xml:space="preserve">Current Version saves file at plain-text-file, so for further processing and analysis or visualization, the file content should be taken manually from the text-file. </w:t>
      </w:r>
    </w:p>
    <w:p w:rsidR="00483067" w:rsidRPr="004E1614" w:rsidRDefault="00483067" w:rsidP="00A03E00">
      <w:pPr>
        <w:bidi w:val="0"/>
        <w:rPr>
          <w:rFonts w:asciiTheme="majorBidi" w:hAnsiTheme="majorBidi" w:cstheme="majorBidi"/>
          <w:lang w:val="en-US" w:bidi="ar-SY"/>
        </w:rPr>
      </w:pP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 xml:space="preserve">Time format: DD.MM.YYYY HH:MM: SS. </w:t>
      </w:r>
      <w:proofErr w:type="spellStart"/>
      <w:r w:rsidRPr="004E1614">
        <w:rPr>
          <w:rFonts w:asciiTheme="majorBidi" w:hAnsiTheme="majorBidi" w:cstheme="majorBidi"/>
          <w:lang w:val="en-US" w:bidi="ar-SY"/>
        </w:rPr>
        <w:t>mS</w:t>
      </w:r>
      <w:proofErr w:type="spellEnd"/>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Line format (maybe needed for parsing): time&lt;tab&gt;&lt;variable-name</w:t>
      </w:r>
      <w:proofErr w:type="gramStart"/>
      <w:r w:rsidRPr="004E1614">
        <w:rPr>
          <w:rFonts w:asciiTheme="majorBidi" w:hAnsiTheme="majorBidi" w:cstheme="majorBidi"/>
          <w:lang w:val="en-US" w:bidi="ar-SY"/>
        </w:rPr>
        <w:t>&gt;:</w:t>
      </w:r>
      <w:proofErr w:type="gramEnd"/>
      <w:r w:rsidRPr="004E1614">
        <w:rPr>
          <w:rFonts w:asciiTheme="majorBidi" w:hAnsiTheme="majorBidi" w:cstheme="majorBidi"/>
          <w:lang w:val="en-US" w:bidi="ar-SY"/>
        </w:rPr>
        <w:t>&lt;tab&gt;&lt;value&gt;&lt;tab&gt;&lt;next-variable-name&gt;………</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Recording example: (in real one record is listed in one single line)</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76A0440D" wp14:editId="7D5F928B">
            <wp:extent cx="3267075" cy="2257425"/>
            <wp:effectExtent l="0" t="0" r="0" b="0"/>
            <wp:docPr id="834" name="Grafik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1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267075" cy="2257425"/>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For more details, look in the source-code in the Appendix.</w:t>
      </w:r>
    </w:p>
    <w:p w:rsidR="00483067" w:rsidRPr="004E1614" w:rsidRDefault="00483067" w:rsidP="005F7250">
      <w:pPr>
        <w:pStyle w:val="Heading2"/>
        <w:ind w:left="567"/>
        <w:rPr>
          <w:lang w:bidi="ar-SY"/>
        </w:rPr>
      </w:pPr>
      <w:bookmarkStart w:id="141" w:name="_Camera"/>
      <w:bookmarkStart w:id="142" w:name="_Toc22498586"/>
      <w:bookmarkStart w:id="143" w:name="_Toc51781660"/>
      <w:bookmarkStart w:id="144" w:name="_Toc55851560"/>
      <w:bookmarkStart w:id="145" w:name="_Toc102220854"/>
      <w:bookmarkStart w:id="146" w:name="_Toc102220951"/>
      <w:bookmarkEnd w:id="141"/>
      <w:r w:rsidRPr="005F7250">
        <w:t>Camera</w:t>
      </w:r>
      <w:bookmarkEnd w:id="142"/>
      <w:bookmarkEnd w:id="143"/>
      <w:bookmarkEnd w:id="144"/>
      <w:bookmarkEnd w:id="145"/>
      <w:bookmarkEnd w:id="146"/>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To keep the inside of the incinerator in look, an IP camera is put in front from the outside.</w:t>
      </w:r>
    </w:p>
    <w:p w:rsidR="00483067" w:rsidRDefault="00483067" w:rsidP="00A03E00">
      <w:pPr>
        <w:bidi w:val="0"/>
        <w:jc w:val="center"/>
        <w:rPr>
          <w:rFonts w:asciiTheme="majorBidi" w:hAnsiTheme="majorBidi" w:cstheme="majorBidi"/>
          <w:highlight w:val="yellow"/>
          <w:lang w:val="en-US" w:bidi="ar-SY"/>
        </w:rPr>
      </w:pPr>
      <w:r w:rsidRPr="004E1614">
        <w:rPr>
          <w:rFonts w:asciiTheme="majorBidi" w:hAnsiTheme="majorBidi" w:cstheme="majorBidi"/>
          <w:noProof/>
          <w:lang w:val="en-US" w:eastAsia="en-US"/>
        </w:rPr>
        <w:lastRenderedPageBreak/>
        <w:drawing>
          <wp:inline distT="0" distB="0" distL="0" distR="0" wp14:anchorId="5685C705" wp14:editId="6530F3A4">
            <wp:extent cx="2400300" cy="3219450"/>
            <wp:effectExtent l="0" t="0" r="0" b="0"/>
            <wp:docPr id="833" name="Grafik 833" descr="IMG-20190928-WA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11" descr="IMG-20190928-WA0003"/>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400300" cy="3219450"/>
                    </a:xfrm>
                    <a:prstGeom prst="rect">
                      <a:avLst/>
                    </a:prstGeom>
                    <a:noFill/>
                    <a:ln>
                      <a:noFill/>
                    </a:ln>
                  </pic:spPr>
                </pic:pic>
              </a:graphicData>
            </a:graphic>
          </wp:inline>
        </w:drawing>
      </w:r>
      <w:r w:rsidRPr="004E1614">
        <w:rPr>
          <w:rFonts w:asciiTheme="majorBidi" w:hAnsiTheme="majorBidi" w:cstheme="majorBidi"/>
          <w:noProof/>
          <w:lang w:val="en-US" w:eastAsia="en-US"/>
        </w:rPr>
        <w:drawing>
          <wp:inline distT="0" distB="0" distL="0" distR="0" wp14:anchorId="21FFB8D7" wp14:editId="6A62D6E9">
            <wp:extent cx="3238500" cy="2400300"/>
            <wp:effectExtent l="0" t="0" r="0" b="0"/>
            <wp:docPr id="832" name="Grafik 832" descr="IMG-20190928-WA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99" descr="IMG-20190928-WA0014"/>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3238500" cy="2400300"/>
                    </a:xfrm>
                    <a:prstGeom prst="rect">
                      <a:avLst/>
                    </a:prstGeom>
                    <a:noFill/>
                    <a:ln>
                      <a:noFill/>
                    </a:ln>
                  </pic:spPr>
                </pic:pic>
              </a:graphicData>
            </a:graphic>
          </wp:inline>
        </w:drawing>
      </w:r>
      <w:r w:rsidRPr="004E1614">
        <w:rPr>
          <w:rFonts w:asciiTheme="majorBidi" w:hAnsiTheme="majorBidi" w:cstheme="majorBidi"/>
          <w:noProof/>
          <w:lang w:val="en-US" w:eastAsia="en-US"/>
        </w:rPr>
        <w:drawing>
          <wp:inline distT="0" distB="0" distL="0" distR="0" wp14:anchorId="6CDB9B6F" wp14:editId="3FE6D5A7">
            <wp:extent cx="3181350" cy="1752600"/>
            <wp:effectExtent l="0" t="0" r="0" b="0"/>
            <wp:docPr id="799" name="Grafik 799" descr="vlcsnap-2019-11-12-21h30m47s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97" descr="vlcsnap-2019-11-12-21h30m47s487"/>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3181350" cy="1752600"/>
                    </a:xfrm>
                    <a:prstGeom prst="rect">
                      <a:avLst/>
                    </a:prstGeom>
                    <a:noFill/>
                    <a:ln>
                      <a:noFill/>
                    </a:ln>
                  </pic:spPr>
                </pic:pic>
              </a:graphicData>
            </a:graphic>
          </wp:inline>
        </w:drawing>
      </w:r>
    </w:p>
    <w:p w:rsidR="005F7250" w:rsidRPr="004E1614" w:rsidRDefault="005F7250" w:rsidP="005F7250">
      <w:pPr>
        <w:bidi w:val="0"/>
        <w:jc w:val="center"/>
        <w:rPr>
          <w:rFonts w:asciiTheme="majorBidi" w:hAnsiTheme="majorBidi" w:cstheme="majorBidi"/>
          <w:highlight w:val="yellow"/>
          <w:lang w:val="en-US" w:bidi="ar-SY"/>
        </w:rPr>
      </w:pP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The camera is not integrated in the GUI-program. The camera is independently accessed per the local network.</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For configurations enter the camera-</w:t>
      </w:r>
      <w:proofErr w:type="spellStart"/>
      <w:r w:rsidRPr="004E1614">
        <w:rPr>
          <w:rFonts w:asciiTheme="majorBidi" w:hAnsiTheme="majorBidi" w:cstheme="majorBidi"/>
          <w:lang w:val="en-US" w:bidi="ar-SY"/>
        </w:rPr>
        <w:t>ip</w:t>
      </w:r>
      <w:proofErr w:type="spellEnd"/>
      <w:r w:rsidRPr="004E1614">
        <w:rPr>
          <w:rFonts w:asciiTheme="majorBidi" w:hAnsiTheme="majorBidi" w:cstheme="majorBidi"/>
          <w:lang w:val="en-US" w:bidi="ar-SY"/>
        </w:rPr>
        <w:t xml:space="preserve"> address in the browser (</w:t>
      </w:r>
      <w:proofErr w:type="spellStart"/>
      <w:r w:rsidRPr="004E1614">
        <w:rPr>
          <w:rFonts w:asciiTheme="majorBidi" w:hAnsiTheme="majorBidi" w:cstheme="majorBidi"/>
          <w:lang w:val="en-US" w:bidi="ar-SY"/>
        </w:rPr>
        <w:t>ip</w:t>
      </w:r>
      <w:proofErr w:type="spellEnd"/>
      <w:r w:rsidRPr="004E1614">
        <w:rPr>
          <w:rFonts w:asciiTheme="majorBidi" w:hAnsiTheme="majorBidi" w:cstheme="majorBidi"/>
          <w:lang w:val="en-US" w:bidi="ar-SY"/>
        </w:rPr>
        <w:t>:</w:t>
      </w:r>
      <w:r w:rsidRPr="004E1614">
        <w:rPr>
          <w:rFonts w:asciiTheme="majorBidi" w:hAnsiTheme="majorBidi" w:cstheme="majorBidi"/>
          <w:lang w:val="en-US"/>
        </w:rPr>
        <w:t xml:space="preserve"> </w:t>
      </w:r>
      <w:r w:rsidRPr="004E1614">
        <w:rPr>
          <w:rFonts w:asciiTheme="majorBidi" w:hAnsiTheme="majorBidi" w:cstheme="majorBidi"/>
          <w:lang w:val="en-US" w:bidi="ar-SY"/>
        </w:rPr>
        <w:t>192.168.1.64 username: admin pass: admin12345). There you can also view the stream.</w:t>
      </w:r>
    </w:p>
    <w:p w:rsidR="00483067" w:rsidRPr="004E1614" w:rsidRDefault="00483067" w:rsidP="00A03E00">
      <w:pPr>
        <w:bidi w:val="0"/>
        <w:jc w:val="center"/>
        <w:rPr>
          <w:rFonts w:asciiTheme="majorBidi" w:hAnsiTheme="majorBidi" w:cstheme="majorBidi"/>
          <w:lang w:val="en-US" w:bidi="ar-SY"/>
        </w:rPr>
      </w:pPr>
      <w:r w:rsidRPr="004E1614">
        <w:rPr>
          <w:rFonts w:asciiTheme="majorBidi" w:hAnsiTheme="majorBidi" w:cstheme="majorBidi"/>
          <w:noProof/>
          <w:lang w:val="en-US" w:eastAsia="en-US"/>
        </w:rPr>
        <w:lastRenderedPageBreak/>
        <w:drawing>
          <wp:inline distT="0" distB="0" distL="0" distR="0" wp14:anchorId="159F49E7" wp14:editId="1AE2DB6B">
            <wp:extent cx="6115050" cy="3438525"/>
            <wp:effectExtent l="0" t="0" r="0" b="0"/>
            <wp:docPr id="791" name="Grafik 791" descr="2019-11-18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86" descr="2019-11-18 (2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115050" cy="3438525"/>
                    </a:xfrm>
                    <a:prstGeom prst="rect">
                      <a:avLst/>
                    </a:prstGeom>
                    <a:noFill/>
                    <a:ln>
                      <a:noFill/>
                    </a:ln>
                  </pic:spPr>
                </pic:pic>
              </a:graphicData>
            </a:graphic>
          </wp:inline>
        </w:drawing>
      </w:r>
      <w:r w:rsidRPr="004E1614">
        <w:rPr>
          <w:rFonts w:asciiTheme="majorBidi" w:hAnsiTheme="majorBidi" w:cstheme="majorBidi"/>
          <w:noProof/>
          <w:lang w:val="en-US" w:eastAsia="en-US"/>
        </w:rPr>
        <w:drawing>
          <wp:inline distT="0" distB="0" distL="0" distR="0" wp14:anchorId="0C0849B4" wp14:editId="350029DA">
            <wp:extent cx="6115050" cy="3438525"/>
            <wp:effectExtent l="0" t="0" r="0" b="0"/>
            <wp:docPr id="790" name="Grafik 790" descr="2019-11-18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85" descr="2019-11-18 (22)"/>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115050" cy="3438525"/>
                    </a:xfrm>
                    <a:prstGeom prst="rect">
                      <a:avLst/>
                    </a:prstGeom>
                    <a:noFill/>
                    <a:ln>
                      <a:noFill/>
                    </a:ln>
                  </pic:spPr>
                </pic:pic>
              </a:graphicData>
            </a:graphic>
          </wp:inline>
        </w:drawing>
      </w:r>
      <w:r w:rsidRPr="004E1614">
        <w:rPr>
          <w:rFonts w:asciiTheme="majorBidi" w:hAnsiTheme="majorBidi" w:cstheme="majorBidi"/>
          <w:noProof/>
          <w:lang w:val="en-US" w:eastAsia="en-US"/>
        </w:rPr>
        <w:lastRenderedPageBreak/>
        <w:drawing>
          <wp:inline distT="0" distB="0" distL="0" distR="0" wp14:anchorId="62525128" wp14:editId="0B0057E2">
            <wp:extent cx="6115050" cy="3438525"/>
            <wp:effectExtent l="0" t="0" r="0" b="0"/>
            <wp:docPr id="789" name="Grafik 789" descr="2019-11-18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84" descr="2019-11-18 (23)"/>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115050" cy="3438525"/>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Another and better way to stream is through the direct streaming address using a streaming software like VLC.</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There are 2 ways:</w:t>
      </w:r>
    </w:p>
    <w:p w:rsidR="00483067" w:rsidRPr="009A55EC" w:rsidRDefault="00483067" w:rsidP="005F7250">
      <w:pPr>
        <w:pStyle w:val="Heading3"/>
        <w:rPr>
          <w:lang w:bidi="ar-SY"/>
        </w:rPr>
      </w:pPr>
      <w:bookmarkStart w:id="147" w:name="_Toc102220855"/>
      <w:bookmarkStart w:id="148" w:name="_Toc102220952"/>
      <w:r w:rsidRPr="009A55EC">
        <w:rPr>
          <w:lang w:bidi="ar-SY"/>
        </w:rPr>
        <w:t>Manually enter the address in VLC:</w:t>
      </w:r>
      <w:bookmarkEnd w:id="147"/>
      <w:bookmarkEnd w:id="148"/>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Steps:</w:t>
      </w:r>
    </w:p>
    <w:p w:rsidR="00483067" w:rsidRPr="004E1614" w:rsidRDefault="00483067" w:rsidP="00A03E00">
      <w:pPr>
        <w:numPr>
          <w:ilvl w:val="0"/>
          <w:numId w:val="13"/>
        </w:numPr>
        <w:tabs>
          <w:tab w:val="left" w:pos="720"/>
        </w:tabs>
        <w:bidi w:val="0"/>
        <w:rPr>
          <w:rFonts w:asciiTheme="majorBidi" w:hAnsiTheme="majorBidi" w:cstheme="majorBidi"/>
          <w:lang w:val="en-US" w:bidi="ar-SY"/>
        </w:rPr>
      </w:pPr>
      <w:r w:rsidRPr="004E1614">
        <w:rPr>
          <w:rFonts w:asciiTheme="majorBidi" w:hAnsiTheme="majorBidi" w:cstheme="majorBidi"/>
          <w:lang w:val="en-US" w:bidi="ar-SY"/>
        </w:rPr>
        <w:t>open VLC media player</w:t>
      </w:r>
    </w:p>
    <w:p w:rsidR="00483067" w:rsidRPr="004E1614" w:rsidRDefault="00483067" w:rsidP="00A03E00">
      <w:pPr>
        <w:tabs>
          <w:tab w:val="left" w:pos="720"/>
        </w:tabs>
        <w:bidi w:val="0"/>
        <w:ind w:left="720"/>
        <w:jc w:val="center"/>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27381F3E" wp14:editId="2F135275">
            <wp:extent cx="1543050" cy="1123950"/>
            <wp:effectExtent l="0" t="0" r="0" b="0"/>
            <wp:docPr id="788" name="Grafik 788" descr="2019-11-18 (16)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83" descr="2019-11-18 (16) - Kopie"/>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543050" cy="1123950"/>
                    </a:xfrm>
                    <a:prstGeom prst="rect">
                      <a:avLst/>
                    </a:prstGeom>
                    <a:noFill/>
                    <a:ln>
                      <a:noFill/>
                    </a:ln>
                  </pic:spPr>
                </pic:pic>
              </a:graphicData>
            </a:graphic>
          </wp:inline>
        </w:drawing>
      </w:r>
    </w:p>
    <w:p w:rsidR="00483067" w:rsidRPr="004E1614" w:rsidRDefault="00483067" w:rsidP="00A03E00">
      <w:pPr>
        <w:numPr>
          <w:ilvl w:val="0"/>
          <w:numId w:val="13"/>
        </w:numPr>
        <w:tabs>
          <w:tab w:val="left" w:pos="720"/>
        </w:tabs>
        <w:bidi w:val="0"/>
        <w:rPr>
          <w:rFonts w:asciiTheme="majorBidi" w:hAnsiTheme="majorBidi" w:cstheme="majorBidi"/>
          <w:lang w:val="en-US" w:bidi="ar-SY"/>
        </w:rPr>
      </w:pPr>
      <w:r w:rsidRPr="004E1614">
        <w:rPr>
          <w:rFonts w:asciiTheme="majorBidi" w:hAnsiTheme="majorBidi" w:cstheme="majorBidi"/>
          <w:lang w:val="en-US" w:bidi="ar-SY"/>
        </w:rPr>
        <w:t>copy the address: rtsp://admin:admin12345@192.168.1.64:554/Streaming/channels/101</w:t>
      </w:r>
      <w:r w:rsidRPr="004E1614">
        <w:rPr>
          <w:rFonts w:asciiTheme="majorBidi" w:hAnsiTheme="majorBidi" w:cstheme="majorBidi"/>
          <w:lang w:val="en-US" w:bidi="ar-SY"/>
        </w:rPr>
        <w:tab/>
        <w:t>(possible addresses are in the text file “camera addresses.txt” on the Desktop)</w:t>
      </w:r>
    </w:p>
    <w:p w:rsidR="00483067" w:rsidRPr="004E1614" w:rsidRDefault="00483067" w:rsidP="005F7250">
      <w:pPr>
        <w:tabs>
          <w:tab w:val="left" w:pos="720"/>
        </w:tabs>
        <w:bidi w:val="0"/>
        <w:ind w:left="1776" w:firstLine="348"/>
        <w:jc w:val="center"/>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134F308B" wp14:editId="6005F666">
            <wp:extent cx="1400175" cy="1295400"/>
            <wp:effectExtent l="0" t="0" r="0" b="0"/>
            <wp:docPr id="787" name="Grafik 787" descr="2019-11-18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82" descr="2019-11-18 (16)"/>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400175" cy="1295400"/>
                    </a:xfrm>
                    <a:prstGeom prst="rect">
                      <a:avLst/>
                    </a:prstGeom>
                    <a:noFill/>
                    <a:ln>
                      <a:noFill/>
                    </a:ln>
                  </pic:spPr>
                </pic:pic>
              </a:graphicData>
            </a:graphic>
          </wp:inline>
        </w:drawing>
      </w:r>
    </w:p>
    <w:p w:rsidR="00483067" w:rsidRPr="004E1614" w:rsidRDefault="00483067" w:rsidP="00A03E00">
      <w:pPr>
        <w:numPr>
          <w:ilvl w:val="0"/>
          <w:numId w:val="13"/>
        </w:numPr>
        <w:tabs>
          <w:tab w:val="left" w:pos="720"/>
        </w:tabs>
        <w:bidi w:val="0"/>
        <w:rPr>
          <w:rFonts w:asciiTheme="majorBidi" w:hAnsiTheme="majorBidi" w:cstheme="majorBidi"/>
          <w:lang w:val="en-US" w:bidi="ar-SY"/>
        </w:rPr>
      </w:pPr>
      <w:r w:rsidRPr="004E1614">
        <w:rPr>
          <w:rFonts w:asciiTheme="majorBidi" w:hAnsiTheme="majorBidi" w:cstheme="majorBidi"/>
          <w:lang w:val="en-US" w:bidi="ar-SY"/>
        </w:rPr>
        <w:t>paste it into VLC (</w:t>
      </w:r>
      <w:proofErr w:type="spellStart"/>
      <w:r w:rsidRPr="004E1614">
        <w:rPr>
          <w:rFonts w:asciiTheme="majorBidi" w:hAnsiTheme="majorBidi" w:cstheme="majorBidi"/>
          <w:lang w:val="en-US" w:bidi="ar-SY"/>
        </w:rPr>
        <w:t>Ctr+V</w:t>
      </w:r>
      <w:proofErr w:type="spellEnd"/>
      <w:r w:rsidRPr="004E1614">
        <w:rPr>
          <w:rFonts w:asciiTheme="majorBidi" w:hAnsiTheme="majorBidi" w:cstheme="majorBidi"/>
          <w:lang w:val="en-US" w:bidi="ar-SY"/>
        </w:rPr>
        <w:t xml:space="preserve">) and press Enter (otherwise you can click on Media-&gt;open </w:t>
      </w:r>
      <w:proofErr w:type="spellStart"/>
      <w:r w:rsidRPr="004E1614">
        <w:rPr>
          <w:rFonts w:asciiTheme="majorBidi" w:hAnsiTheme="majorBidi" w:cstheme="majorBidi"/>
          <w:lang w:val="en-US" w:bidi="ar-SY"/>
        </w:rPr>
        <w:t>nwtwork</w:t>
      </w:r>
      <w:proofErr w:type="spellEnd"/>
      <w:r w:rsidRPr="004E1614">
        <w:rPr>
          <w:rFonts w:asciiTheme="majorBidi" w:hAnsiTheme="majorBidi" w:cstheme="majorBidi"/>
          <w:lang w:val="en-US" w:bidi="ar-SY"/>
        </w:rPr>
        <w:t xml:space="preserve"> stream and paste the link there)</w:t>
      </w:r>
    </w:p>
    <w:p w:rsidR="00483067" w:rsidRPr="004E1614" w:rsidRDefault="00483067" w:rsidP="00A03E00">
      <w:pPr>
        <w:tabs>
          <w:tab w:val="left" w:pos="720"/>
        </w:tabs>
        <w:bidi w:val="0"/>
        <w:ind w:left="360"/>
        <w:jc w:val="center"/>
        <w:rPr>
          <w:rFonts w:asciiTheme="majorBidi" w:hAnsiTheme="majorBidi" w:cstheme="majorBidi"/>
          <w:lang w:val="en-US" w:bidi="ar-SY"/>
        </w:rPr>
      </w:pPr>
      <w:r w:rsidRPr="004E1614">
        <w:rPr>
          <w:rFonts w:asciiTheme="majorBidi" w:hAnsiTheme="majorBidi" w:cstheme="majorBidi"/>
          <w:noProof/>
          <w:lang w:val="en-US" w:eastAsia="en-US"/>
        </w:rPr>
        <w:lastRenderedPageBreak/>
        <w:drawing>
          <wp:inline distT="0" distB="0" distL="0" distR="0" wp14:anchorId="5FCA7FD8" wp14:editId="769764AC">
            <wp:extent cx="6115050" cy="3267075"/>
            <wp:effectExtent l="0" t="0" r="0" b="0"/>
            <wp:docPr id="786" name="Grafik 786" descr="2019-11-18 (19)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80" descr="2019-11-18 (19) - Kopie"/>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115050" cy="3267075"/>
                    </a:xfrm>
                    <a:prstGeom prst="rect">
                      <a:avLst/>
                    </a:prstGeom>
                    <a:noFill/>
                    <a:ln>
                      <a:noFill/>
                    </a:ln>
                  </pic:spPr>
                </pic:pic>
              </a:graphicData>
            </a:graphic>
          </wp:inline>
        </w:drawing>
      </w:r>
    </w:p>
    <w:p w:rsidR="00483067" w:rsidRPr="004E1614" w:rsidRDefault="00483067" w:rsidP="00A03E00">
      <w:pPr>
        <w:tabs>
          <w:tab w:val="left" w:pos="720"/>
        </w:tabs>
        <w:bidi w:val="0"/>
        <w:ind w:left="360"/>
        <w:rPr>
          <w:rFonts w:asciiTheme="majorBidi" w:hAnsiTheme="majorBidi" w:cstheme="majorBidi"/>
          <w:lang w:val="en-US" w:bidi="ar-SY"/>
        </w:rPr>
      </w:pPr>
    </w:p>
    <w:p w:rsidR="00483067" w:rsidRPr="004E1614" w:rsidRDefault="00483067" w:rsidP="00A03E00">
      <w:pPr>
        <w:tabs>
          <w:tab w:val="left" w:pos="720"/>
        </w:tabs>
        <w:bidi w:val="0"/>
        <w:ind w:left="360"/>
        <w:jc w:val="center"/>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28FE0735" wp14:editId="3467454F">
            <wp:extent cx="6115050" cy="3267075"/>
            <wp:effectExtent l="0" t="0" r="0" b="0"/>
            <wp:docPr id="785" name="Grafik 785" descr="2019-11-18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79" descr="2019-11-18 (18)"/>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115050" cy="3267075"/>
                    </a:xfrm>
                    <a:prstGeom prst="rect">
                      <a:avLst/>
                    </a:prstGeom>
                    <a:noFill/>
                    <a:ln>
                      <a:noFill/>
                    </a:ln>
                  </pic:spPr>
                </pic:pic>
              </a:graphicData>
            </a:graphic>
          </wp:inline>
        </w:drawing>
      </w:r>
    </w:p>
    <w:p w:rsidR="00483067" w:rsidRPr="009A55EC" w:rsidRDefault="00483067" w:rsidP="005F7250">
      <w:pPr>
        <w:pStyle w:val="Heading3"/>
        <w:rPr>
          <w:lang w:bidi="ar-SY"/>
        </w:rPr>
      </w:pPr>
      <w:bookmarkStart w:id="149" w:name="_Toc102220856"/>
      <w:bookmarkStart w:id="150" w:name="_Toc102220953"/>
      <w:r w:rsidRPr="009A55EC">
        <w:rPr>
          <w:lang w:bidi="ar-SY"/>
        </w:rPr>
        <w:t>Use the script:</w:t>
      </w:r>
      <w:bookmarkEnd w:id="149"/>
      <w:bookmarkEnd w:id="150"/>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Steps:</w:t>
      </w:r>
    </w:p>
    <w:p w:rsidR="00483067" w:rsidRPr="004E1614" w:rsidRDefault="00483067" w:rsidP="00A03E00">
      <w:pPr>
        <w:numPr>
          <w:ilvl w:val="0"/>
          <w:numId w:val="14"/>
        </w:numPr>
        <w:tabs>
          <w:tab w:val="left" w:pos="720"/>
        </w:tabs>
        <w:bidi w:val="0"/>
        <w:rPr>
          <w:rFonts w:asciiTheme="majorBidi" w:hAnsiTheme="majorBidi" w:cstheme="majorBidi"/>
          <w:lang w:val="en-US" w:bidi="ar-SY"/>
        </w:rPr>
      </w:pPr>
      <w:r w:rsidRPr="004E1614">
        <w:rPr>
          <w:rFonts w:asciiTheme="majorBidi" w:hAnsiTheme="majorBidi" w:cstheme="majorBidi"/>
          <w:lang w:val="en-US" w:bidi="ar-SY"/>
        </w:rPr>
        <w:t>Double Click the script “camera.bat” on the Desktop</w:t>
      </w:r>
    </w:p>
    <w:p w:rsidR="00483067" w:rsidRPr="004E1614" w:rsidRDefault="00483067" w:rsidP="00A03E00">
      <w:pPr>
        <w:tabs>
          <w:tab w:val="left" w:pos="720"/>
        </w:tabs>
        <w:bidi w:val="0"/>
        <w:ind w:left="720"/>
        <w:jc w:val="center"/>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78DAC55B" wp14:editId="7BD23635">
            <wp:extent cx="1704975" cy="1085850"/>
            <wp:effectExtent l="0" t="0" r="0" b="0"/>
            <wp:docPr id="784" name="Grafik 784" descr="2019-11-18 (24) -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78" descr="2019-11-18 (24) - Kopie"/>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1704975" cy="1085850"/>
                    </a:xfrm>
                    <a:prstGeom prst="rect">
                      <a:avLst/>
                    </a:prstGeom>
                    <a:noFill/>
                    <a:ln>
                      <a:noFill/>
                    </a:ln>
                  </pic:spPr>
                </pic:pic>
              </a:graphicData>
            </a:graphic>
          </wp:inline>
        </w:drawing>
      </w:r>
      <w:r w:rsidRPr="004E1614">
        <w:rPr>
          <w:rFonts w:asciiTheme="majorBidi" w:hAnsiTheme="majorBidi" w:cstheme="majorBidi"/>
          <w:szCs w:val="24"/>
          <w:lang w:val="en-US" w:bidi="ar-SY"/>
        </w:rPr>
        <w:object w:dxaOrig="1545" w:dyaOrig="990">
          <v:shape id="_x0000_i1025" type="#_x0000_t75" style="width:79.1pt;height:51.45pt" o:ole="">
            <v:imagedata r:id="rId190" o:title=""/>
          </v:shape>
          <o:OLEObject Type="Embed" ProgID="Package" ShapeID="_x0000_i1025" DrawAspect="Icon" ObjectID="_1765087092" r:id="rId191"/>
        </w:object>
      </w:r>
    </w:p>
    <w:p w:rsidR="00483067" w:rsidRPr="004E1614" w:rsidRDefault="00483067" w:rsidP="00A03E00">
      <w:pPr>
        <w:numPr>
          <w:ilvl w:val="0"/>
          <w:numId w:val="14"/>
        </w:numPr>
        <w:tabs>
          <w:tab w:val="left" w:pos="720"/>
        </w:tabs>
        <w:bidi w:val="0"/>
        <w:rPr>
          <w:rFonts w:asciiTheme="majorBidi" w:hAnsiTheme="majorBidi" w:cstheme="majorBidi"/>
          <w:lang w:val="en-US" w:bidi="ar-SY"/>
        </w:rPr>
      </w:pPr>
      <w:r w:rsidRPr="004E1614">
        <w:rPr>
          <w:rFonts w:asciiTheme="majorBidi" w:hAnsiTheme="majorBidi" w:cstheme="majorBidi"/>
          <w:lang w:val="en-US" w:bidi="ar-SY"/>
        </w:rPr>
        <w:t>VLC will open....</w:t>
      </w:r>
    </w:p>
    <w:p w:rsidR="00483067" w:rsidRPr="004E1614" w:rsidRDefault="00483067" w:rsidP="00A03E00">
      <w:pPr>
        <w:tabs>
          <w:tab w:val="left" w:pos="720"/>
        </w:tabs>
        <w:bidi w:val="0"/>
        <w:ind w:left="720"/>
        <w:jc w:val="center"/>
        <w:rPr>
          <w:rFonts w:asciiTheme="majorBidi" w:hAnsiTheme="majorBidi" w:cstheme="majorBidi"/>
          <w:lang w:val="en-US" w:bidi="ar-SY"/>
        </w:rPr>
      </w:pPr>
      <w:r w:rsidRPr="004E1614">
        <w:rPr>
          <w:rFonts w:asciiTheme="majorBidi" w:hAnsiTheme="majorBidi" w:cstheme="majorBidi"/>
          <w:noProof/>
          <w:lang w:val="en-US" w:eastAsia="en-US"/>
        </w:rPr>
        <w:lastRenderedPageBreak/>
        <w:drawing>
          <wp:inline distT="0" distB="0" distL="0" distR="0" wp14:anchorId="4A767CB9" wp14:editId="3E9BAD95">
            <wp:extent cx="6115050" cy="3438525"/>
            <wp:effectExtent l="0" t="0" r="0" b="0"/>
            <wp:docPr id="783" name="Grafik 783" descr="2019-11-18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76" descr="2019-11-18 (20)"/>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115050" cy="3438525"/>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lang w:val="en-US" w:bidi="ar-SY"/>
        </w:rPr>
      </w:pP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 xml:space="preserve">For more possibilities and configurations see the camera </w:t>
      </w:r>
      <w:hyperlink r:id="rId193" w:anchor="_Camera_manual" w:history="1">
        <w:r w:rsidRPr="004E1614">
          <w:rPr>
            <w:rStyle w:val="Hyperlink"/>
            <w:rFonts w:asciiTheme="majorBidi" w:hAnsiTheme="majorBidi" w:cstheme="majorBidi"/>
            <w:lang w:val="en-US" w:bidi="ar-SY"/>
          </w:rPr>
          <w:t>manual</w:t>
        </w:r>
      </w:hyperlink>
      <w:r w:rsidRPr="004E1614">
        <w:rPr>
          <w:rFonts w:asciiTheme="majorBidi" w:hAnsiTheme="majorBidi" w:cstheme="majorBidi"/>
          <w:lang w:val="en-US" w:bidi="ar-SY"/>
        </w:rPr>
        <w:t>.</w:t>
      </w:r>
    </w:p>
    <w:p w:rsidR="00483067" w:rsidRPr="004E1614" w:rsidRDefault="00483067" w:rsidP="005F7250">
      <w:pPr>
        <w:pStyle w:val="Heading2"/>
        <w:ind w:left="567"/>
        <w:rPr>
          <w:lang w:bidi="ar-SY"/>
        </w:rPr>
      </w:pPr>
      <w:bookmarkStart w:id="151" w:name="_Appendix"/>
      <w:bookmarkStart w:id="152" w:name="_Toc22498587"/>
      <w:bookmarkStart w:id="153" w:name="_Toc51781661"/>
      <w:bookmarkStart w:id="154" w:name="_Toc55851561"/>
      <w:bookmarkStart w:id="155" w:name="_Toc102220857"/>
      <w:bookmarkStart w:id="156" w:name="_Toc102220954"/>
      <w:bookmarkEnd w:id="151"/>
      <w:r w:rsidRPr="005F7250">
        <w:t>Appendix</w:t>
      </w:r>
      <w:bookmarkEnd w:id="152"/>
      <w:bookmarkEnd w:id="153"/>
      <w:bookmarkEnd w:id="154"/>
      <w:bookmarkEnd w:id="155"/>
      <w:bookmarkEnd w:id="156"/>
    </w:p>
    <w:p w:rsidR="00483067" w:rsidRPr="004E1614" w:rsidRDefault="00483067" w:rsidP="005F7250">
      <w:pPr>
        <w:pStyle w:val="Heading3"/>
        <w:rPr>
          <w:lang w:val="en-US" w:bidi="ar-SY"/>
        </w:rPr>
      </w:pPr>
      <w:bookmarkStart w:id="157" w:name="_Toc51781662"/>
      <w:bookmarkStart w:id="158" w:name="_Toc55851562"/>
      <w:bookmarkStart w:id="159" w:name="_Toc102220858"/>
      <w:bookmarkStart w:id="160" w:name="_Toc102220955"/>
      <w:r w:rsidRPr="005F7250">
        <w:t>Source</w:t>
      </w:r>
      <w:r w:rsidRPr="004E1614">
        <w:rPr>
          <w:lang w:val="en-US" w:bidi="ar-SY"/>
        </w:rPr>
        <w:t xml:space="preserve"> code</w:t>
      </w:r>
      <w:bookmarkEnd w:id="157"/>
      <w:bookmarkEnd w:id="158"/>
      <w:bookmarkEnd w:id="159"/>
      <w:bookmarkEnd w:id="160"/>
    </w:p>
    <w:p w:rsidR="00955A37" w:rsidRDefault="00955A37" w:rsidP="00955A37">
      <w:pPr>
        <w:pStyle w:val="NormalWeb"/>
        <w:bidi w:val="0"/>
        <w:ind w:left="720"/>
        <w:rPr>
          <w:rFonts w:ascii="Verdana" w:hAnsi="Verdana"/>
          <w:color w:val="000000"/>
          <w:sz w:val="21"/>
          <w:szCs w:val="21"/>
        </w:rPr>
      </w:pPr>
      <w:r>
        <w:rPr>
          <w:rFonts w:ascii="Verdana" w:hAnsi="Verdana"/>
          <w:color w:val="000000"/>
          <w:sz w:val="21"/>
          <w:szCs w:val="21"/>
          <w:u w:val="single"/>
        </w:rPr>
        <w:t>Code repository:</w:t>
      </w:r>
    </w:p>
    <w:tbl>
      <w:tblPr>
        <w:tblW w:w="9773" w:type="dxa"/>
        <w:tblCellSpacing w:w="15" w:type="dxa"/>
        <w:tblBorders>
          <w:top w:val="dashed" w:sz="6" w:space="0" w:color="BBBBBB"/>
          <w:left w:val="dashed" w:sz="6" w:space="0" w:color="BBBBBB"/>
          <w:bottom w:val="dashed" w:sz="6" w:space="0" w:color="BBBBBB"/>
          <w:right w:val="dashed" w:sz="6" w:space="0" w:color="BBBBBB"/>
        </w:tblBorders>
        <w:tblLayout w:type="fixed"/>
        <w:tblCellMar>
          <w:top w:w="15" w:type="dxa"/>
          <w:left w:w="15" w:type="dxa"/>
          <w:bottom w:w="15" w:type="dxa"/>
          <w:right w:w="15" w:type="dxa"/>
        </w:tblCellMar>
        <w:tblLook w:val="04A0" w:firstRow="1" w:lastRow="0" w:firstColumn="1" w:lastColumn="0" w:noHBand="0" w:noVBand="1"/>
      </w:tblPr>
      <w:tblGrid>
        <w:gridCol w:w="2686"/>
        <w:gridCol w:w="7087"/>
      </w:tblGrid>
      <w:tr w:rsidR="00955A37" w:rsidRPr="009A59EB" w:rsidTr="009C63B6">
        <w:trPr>
          <w:tblCellSpacing w:w="15" w:type="dxa"/>
        </w:trPr>
        <w:tc>
          <w:tcPr>
            <w:tcW w:w="2641" w:type="dxa"/>
            <w:tcBorders>
              <w:top w:val="dashed" w:sz="6" w:space="0" w:color="BBBBBB"/>
              <w:left w:val="dashed" w:sz="6" w:space="0" w:color="BBBBBB"/>
              <w:bottom w:val="dashed" w:sz="6" w:space="0" w:color="BBBBBB"/>
              <w:right w:val="dashed" w:sz="6" w:space="0" w:color="BBBBBB"/>
            </w:tcBorders>
            <w:vAlign w:val="center"/>
            <w:hideMark/>
          </w:tcPr>
          <w:p w:rsidR="00955A37" w:rsidRDefault="00473A3D" w:rsidP="00955A37">
            <w:pPr>
              <w:bidi w:val="0"/>
              <w:rPr>
                <w:rFonts w:ascii="Verdana" w:hAnsi="Verdana"/>
                <w:color w:val="000000"/>
                <w:sz w:val="21"/>
                <w:szCs w:val="21"/>
              </w:rPr>
            </w:pPr>
            <w:hyperlink r:id="rId194" w:tgtFrame="_blank" w:history="1">
              <w:r w:rsidR="00955A37">
                <w:rPr>
                  <w:rStyle w:val="Hyperlink"/>
                  <w:rFonts w:ascii="Verdana" w:hAnsi="Verdana"/>
                  <w:sz w:val="21"/>
                  <w:szCs w:val="21"/>
                </w:rPr>
                <w:t>GUI (C#) Source Code</w:t>
              </w:r>
            </w:hyperlink>
          </w:p>
        </w:tc>
        <w:tc>
          <w:tcPr>
            <w:tcW w:w="7042" w:type="dxa"/>
            <w:tcBorders>
              <w:top w:val="dashed" w:sz="6" w:space="0" w:color="BBBBBB"/>
              <w:left w:val="dashed" w:sz="6" w:space="0" w:color="BBBBBB"/>
              <w:bottom w:val="dashed" w:sz="6" w:space="0" w:color="BBBBBB"/>
              <w:right w:val="dashed" w:sz="6" w:space="0" w:color="BBBBBB"/>
            </w:tcBorders>
            <w:vAlign w:val="center"/>
          </w:tcPr>
          <w:p w:rsidR="00955A37" w:rsidRPr="009A59EB" w:rsidRDefault="00955A37" w:rsidP="00955A37">
            <w:pPr>
              <w:bidi w:val="0"/>
              <w:rPr>
                <w:rFonts w:ascii="Verdana" w:hAnsi="Verdana"/>
                <w:color w:val="000000"/>
                <w:sz w:val="21"/>
                <w:szCs w:val="21"/>
                <w:lang w:val="en-MY"/>
              </w:rPr>
            </w:pPr>
            <w:r w:rsidRPr="009A59EB">
              <w:rPr>
                <w:rFonts w:ascii="Verdana" w:hAnsi="Verdana"/>
                <w:color w:val="000000"/>
                <w:sz w:val="21"/>
                <w:szCs w:val="21"/>
                <w:lang w:val="en-MY"/>
              </w:rPr>
              <w:t>See https://drive.google.com/drive/u/2/folders/1VO8wV5U4CwCbguXImYD23Xg7q7eMTa73</w:t>
            </w:r>
          </w:p>
        </w:tc>
      </w:tr>
    </w:tbl>
    <w:p w:rsidR="00483067" w:rsidRPr="00955A37" w:rsidRDefault="00483067" w:rsidP="00955A37">
      <w:pPr>
        <w:bidi w:val="0"/>
        <w:rPr>
          <w:rFonts w:asciiTheme="majorBidi" w:hAnsiTheme="majorBidi" w:cstheme="majorBidi"/>
          <w:lang w:bidi="ar-SY"/>
        </w:rPr>
      </w:pPr>
    </w:p>
    <w:p w:rsidR="00483067" w:rsidRPr="004E1614" w:rsidRDefault="00483067" w:rsidP="005F7250">
      <w:pPr>
        <w:pStyle w:val="Heading3"/>
        <w:rPr>
          <w:lang w:val="en-US" w:bidi="ar-SY"/>
        </w:rPr>
      </w:pPr>
      <w:bookmarkStart w:id="161" w:name="_Modbus_connection"/>
      <w:bookmarkStart w:id="162" w:name="_Toc51781663"/>
      <w:bookmarkStart w:id="163" w:name="_Toc55851563"/>
      <w:bookmarkStart w:id="164" w:name="_Toc102220859"/>
      <w:bookmarkStart w:id="165" w:name="_Toc102220956"/>
      <w:bookmarkEnd w:id="161"/>
      <w:r w:rsidRPr="004E1614">
        <w:rPr>
          <w:lang w:val="en-US" w:bidi="ar-SY"/>
        </w:rPr>
        <w:t>Modbus connection</w:t>
      </w:r>
      <w:bookmarkEnd w:id="162"/>
      <w:bookmarkEnd w:id="163"/>
      <w:bookmarkEnd w:id="164"/>
      <w:bookmarkEnd w:id="165"/>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For a good introduction and understanding of the Modbus protocol and addressing, the following webpage is useful:</w:t>
      </w:r>
    </w:p>
    <w:p w:rsidR="00483067" w:rsidRPr="004E1614" w:rsidRDefault="00483067" w:rsidP="00A03E00">
      <w:pPr>
        <w:bidi w:val="0"/>
        <w:jc w:val="center"/>
        <w:rPr>
          <w:rFonts w:asciiTheme="majorBidi" w:hAnsiTheme="majorBidi" w:cstheme="majorBidi"/>
          <w:lang w:val="en-US" w:bidi="ar-SY"/>
        </w:rPr>
      </w:pPr>
      <w:r w:rsidRPr="004E1614">
        <w:rPr>
          <w:rFonts w:asciiTheme="majorBidi" w:hAnsiTheme="majorBidi" w:cstheme="majorBidi"/>
          <w:szCs w:val="24"/>
          <w:lang w:val="en-US" w:bidi="ar-SY"/>
        </w:rPr>
        <w:object w:dxaOrig="1545" w:dyaOrig="990">
          <v:shape id="_x0000_i1026" type="#_x0000_t75" style="width:79.1pt;height:51.45pt" o:ole="">
            <v:imagedata r:id="rId195" o:title=""/>
          </v:shape>
          <o:OLEObject Type="Embed" ProgID="Package" ShapeID="_x0000_i1026" DrawAspect="Icon" ObjectID="_1765087093" r:id="rId196"/>
        </w:object>
      </w:r>
    </w:p>
    <w:p w:rsidR="00483067" w:rsidRPr="004E1614" w:rsidRDefault="00483067" w:rsidP="005F7250">
      <w:pPr>
        <w:pStyle w:val="Heading4"/>
        <w:bidi w:val="0"/>
        <w:rPr>
          <w:lang w:val="en-US" w:bidi="ar-SY"/>
        </w:rPr>
      </w:pPr>
      <w:r w:rsidRPr="005F7250">
        <w:t>RTU</w:t>
      </w:r>
      <w:r w:rsidRPr="004E1614">
        <w:rPr>
          <w:lang w:val="en-US" w:bidi="ar-SY"/>
        </w:rPr>
        <w:t>/ASCI</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The Modbus protocol can be used in asci or in RTU mode. In which one is used depending on the PLC programming. Currently used in code: RTU.</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 xml:space="preserve">To change that, change the variable </w:t>
      </w:r>
      <w:r w:rsidRPr="004E1614">
        <w:rPr>
          <w:rFonts w:asciiTheme="majorBidi" w:hAnsiTheme="majorBidi" w:cstheme="majorBidi"/>
          <w:szCs w:val="22"/>
          <w:lang w:val="en-US" w:bidi="ar-SY"/>
        </w:rPr>
        <w:t>‘</w:t>
      </w:r>
      <w:proofErr w:type="spellStart"/>
      <w:r w:rsidRPr="004E1614">
        <w:rPr>
          <w:rFonts w:asciiTheme="majorBidi" w:hAnsiTheme="majorBidi" w:cstheme="majorBidi"/>
          <w:color w:val="000000"/>
          <w:szCs w:val="22"/>
          <w:lang w:val="en-US" w:eastAsia="en-US"/>
        </w:rPr>
        <w:t>rtu_or_asci</w:t>
      </w:r>
      <w:proofErr w:type="spellEnd"/>
      <w:r w:rsidRPr="004E1614">
        <w:rPr>
          <w:rFonts w:asciiTheme="majorBidi" w:hAnsiTheme="majorBidi" w:cstheme="majorBidi"/>
          <w:szCs w:val="22"/>
          <w:lang w:val="en-US" w:bidi="ar-SY"/>
        </w:rPr>
        <w:t>’</w:t>
      </w:r>
      <w:r w:rsidRPr="004E1614">
        <w:rPr>
          <w:rFonts w:asciiTheme="majorBidi" w:hAnsiTheme="majorBidi" w:cstheme="majorBidi"/>
          <w:lang w:val="en-US" w:bidi="ar-SY"/>
        </w:rPr>
        <w:t xml:space="preserve"> in </w:t>
      </w:r>
      <w:proofErr w:type="spellStart"/>
      <w:r w:rsidRPr="004E1614">
        <w:rPr>
          <w:rFonts w:asciiTheme="majorBidi" w:hAnsiTheme="majorBidi" w:cstheme="majorBidi"/>
          <w:lang w:val="en-US" w:bidi="ar-SY"/>
        </w:rPr>
        <w:t>StateMachine.cs</w:t>
      </w:r>
      <w:proofErr w:type="spellEnd"/>
      <w:r w:rsidRPr="004E1614">
        <w:rPr>
          <w:rFonts w:asciiTheme="majorBidi" w:hAnsiTheme="majorBidi" w:cstheme="majorBidi"/>
          <w:lang w:val="en-US" w:bidi="ar-SY"/>
        </w:rPr>
        <w:t>.</w:t>
      </w:r>
    </w:p>
    <w:p w:rsidR="00483067" w:rsidRPr="004E1614" w:rsidRDefault="00483067" w:rsidP="005F7250">
      <w:pPr>
        <w:pStyle w:val="Heading4"/>
        <w:bidi w:val="0"/>
        <w:rPr>
          <w:lang w:val="en-US" w:bidi="ar-SY"/>
        </w:rPr>
      </w:pPr>
      <w:bookmarkStart w:id="166" w:name="_Toc49201949"/>
      <w:bookmarkStart w:id="167" w:name="_Toc51781665"/>
      <w:bookmarkStart w:id="168" w:name="_Toc55851565"/>
      <w:r w:rsidRPr="005F7250">
        <w:lastRenderedPageBreak/>
        <w:t>Modbus</w:t>
      </w:r>
      <w:r w:rsidRPr="004E1614">
        <w:rPr>
          <w:lang w:val="en-US" w:bidi="ar-SY"/>
        </w:rPr>
        <w:t xml:space="preserve"> driver</w:t>
      </w:r>
      <w:bookmarkEnd w:id="166"/>
      <w:bookmarkEnd w:id="167"/>
      <w:bookmarkEnd w:id="168"/>
    </w:p>
    <w:p w:rsidR="00483067" w:rsidRPr="004E1614" w:rsidRDefault="00483067" w:rsidP="00A03E00">
      <w:pPr>
        <w:bidi w:val="0"/>
        <w:jc w:val="center"/>
        <w:rPr>
          <w:rFonts w:asciiTheme="majorBidi" w:hAnsiTheme="majorBidi" w:cstheme="majorBidi"/>
          <w:lang w:val="en-US" w:bidi="ar-SY"/>
        </w:rPr>
      </w:pPr>
      <w:r w:rsidRPr="004E1614">
        <w:rPr>
          <w:rFonts w:asciiTheme="majorBidi" w:hAnsiTheme="majorBidi" w:cstheme="majorBidi"/>
          <w:noProof/>
          <w:lang w:val="en-US" w:eastAsia="en-US"/>
        </w:rPr>
        <w:drawing>
          <wp:inline distT="0" distB="0" distL="0" distR="0" wp14:anchorId="755F07F0" wp14:editId="59C08815">
            <wp:extent cx="2654148" cy="1866900"/>
            <wp:effectExtent l="0" t="0" r="0" b="0"/>
            <wp:docPr id="782" name="Grafik 782" descr="Unbenan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74" descr="Unbenannt"/>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672280" cy="1879654"/>
                    </a:xfrm>
                    <a:prstGeom prst="rect">
                      <a:avLst/>
                    </a:prstGeom>
                    <a:noFill/>
                    <a:ln>
                      <a:noFill/>
                    </a:ln>
                  </pic:spPr>
                </pic:pic>
              </a:graphicData>
            </a:graphic>
          </wp:inline>
        </w:drawing>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On Windows 7(like our NLAP-laptop), this adapter (Ex9530) needs a manual installation of the driver.</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 xml:space="preserve">Driver name: Prolific USB-to-serial </w:t>
      </w:r>
      <w:proofErr w:type="spellStart"/>
      <w:r w:rsidRPr="004E1614">
        <w:rPr>
          <w:rFonts w:asciiTheme="majorBidi" w:hAnsiTheme="majorBidi" w:cstheme="majorBidi"/>
          <w:lang w:val="en-US" w:bidi="ar-SY"/>
        </w:rPr>
        <w:t>comm</w:t>
      </w:r>
      <w:proofErr w:type="spellEnd"/>
      <w:r w:rsidRPr="004E1614">
        <w:rPr>
          <w:rFonts w:asciiTheme="majorBidi" w:hAnsiTheme="majorBidi" w:cstheme="majorBidi"/>
          <w:lang w:val="en-US" w:bidi="ar-SY"/>
        </w:rPr>
        <w:t xml:space="preserve"> Port</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Driver file:</w:t>
      </w:r>
    </w:p>
    <w:p w:rsidR="00483067" w:rsidRPr="004E1614" w:rsidRDefault="00483067" w:rsidP="00A03E00">
      <w:pPr>
        <w:bidi w:val="0"/>
        <w:jc w:val="center"/>
        <w:rPr>
          <w:rFonts w:asciiTheme="majorBidi" w:hAnsiTheme="majorBidi" w:cstheme="majorBidi"/>
          <w:lang w:val="en-US" w:bidi="ar-SY"/>
        </w:rPr>
      </w:pPr>
      <w:r w:rsidRPr="004E1614">
        <w:rPr>
          <w:rFonts w:asciiTheme="majorBidi" w:hAnsiTheme="majorBidi" w:cstheme="majorBidi"/>
          <w:szCs w:val="24"/>
          <w:lang w:val="en-US" w:bidi="ar-SY"/>
        </w:rPr>
        <w:object w:dxaOrig="990" w:dyaOrig="825">
          <v:shape id="_x0000_i1027" type="#_x0000_t75" style="width:51.45pt;height:44.3pt" o:ole="">
            <v:imagedata r:id="rId198" o:title=""/>
          </v:shape>
          <o:OLEObject Type="Embed" ProgID="Package" ShapeID="_x0000_i1027" DrawAspect="Content" ObjectID="_1765087094" r:id="rId199"/>
        </w:objec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Installation:</w:t>
      </w:r>
    </w:p>
    <w:p w:rsidR="00483067" w:rsidRPr="004E1614" w:rsidRDefault="00483067" w:rsidP="00A03E00">
      <w:pPr>
        <w:numPr>
          <w:ilvl w:val="0"/>
          <w:numId w:val="15"/>
        </w:numPr>
        <w:tabs>
          <w:tab w:val="left" w:pos="567"/>
        </w:tabs>
        <w:bidi w:val="0"/>
        <w:rPr>
          <w:rFonts w:asciiTheme="majorBidi" w:hAnsiTheme="majorBidi" w:cstheme="majorBidi"/>
          <w:lang w:val="en-US" w:bidi="ar-SY"/>
        </w:rPr>
      </w:pPr>
      <w:r w:rsidRPr="004E1614">
        <w:rPr>
          <w:rFonts w:asciiTheme="majorBidi" w:hAnsiTheme="majorBidi" w:cstheme="majorBidi"/>
          <w:lang w:val="en-US" w:bidi="ar-SY"/>
        </w:rPr>
        <w:t>Install the driver from the zip file</w:t>
      </w:r>
    </w:p>
    <w:p w:rsidR="00483067" w:rsidRPr="004E1614" w:rsidRDefault="00483067" w:rsidP="00A03E00">
      <w:pPr>
        <w:numPr>
          <w:ilvl w:val="0"/>
          <w:numId w:val="15"/>
        </w:numPr>
        <w:tabs>
          <w:tab w:val="left" w:pos="567"/>
        </w:tabs>
        <w:bidi w:val="0"/>
        <w:rPr>
          <w:rFonts w:asciiTheme="majorBidi" w:hAnsiTheme="majorBidi" w:cstheme="majorBidi"/>
          <w:lang w:val="en-US" w:bidi="ar-SY"/>
        </w:rPr>
      </w:pPr>
      <w:r w:rsidRPr="004E1614">
        <w:rPr>
          <w:rFonts w:asciiTheme="majorBidi" w:hAnsiTheme="majorBidi" w:cstheme="majorBidi"/>
          <w:lang w:val="en-US" w:bidi="ar-SY"/>
        </w:rPr>
        <w:t>Check in device manager and check connection in GUI. If all ok you are done</w:t>
      </w:r>
    </w:p>
    <w:p w:rsidR="00483067" w:rsidRPr="004E1614" w:rsidRDefault="00483067" w:rsidP="00A03E00">
      <w:pPr>
        <w:numPr>
          <w:ilvl w:val="0"/>
          <w:numId w:val="15"/>
        </w:numPr>
        <w:tabs>
          <w:tab w:val="left" w:pos="567"/>
        </w:tabs>
        <w:bidi w:val="0"/>
        <w:rPr>
          <w:rFonts w:asciiTheme="majorBidi" w:hAnsiTheme="majorBidi" w:cstheme="majorBidi"/>
          <w:lang w:val="en-US" w:bidi="ar-SY"/>
        </w:rPr>
      </w:pPr>
      <w:r w:rsidRPr="004E1614">
        <w:rPr>
          <w:rFonts w:asciiTheme="majorBidi" w:hAnsiTheme="majorBidi" w:cstheme="majorBidi"/>
          <w:lang w:val="en-US" w:bidi="ar-SY"/>
        </w:rPr>
        <w:t>Open device manager</w:t>
      </w:r>
    </w:p>
    <w:p w:rsidR="00483067" w:rsidRPr="004E1614" w:rsidRDefault="00483067" w:rsidP="00A03E00">
      <w:pPr>
        <w:numPr>
          <w:ilvl w:val="0"/>
          <w:numId w:val="15"/>
        </w:numPr>
        <w:tabs>
          <w:tab w:val="left" w:pos="567"/>
        </w:tabs>
        <w:bidi w:val="0"/>
        <w:rPr>
          <w:rFonts w:asciiTheme="majorBidi" w:hAnsiTheme="majorBidi" w:cstheme="majorBidi"/>
          <w:lang w:val="en-US" w:bidi="ar-SY"/>
        </w:rPr>
      </w:pPr>
      <w:r w:rsidRPr="004E1614">
        <w:rPr>
          <w:rFonts w:asciiTheme="majorBidi" w:hAnsiTheme="majorBidi" w:cstheme="majorBidi"/>
          <w:lang w:val="en-US" w:bidi="ar-SY"/>
        </w:rPr>
        <w:t>Right click on the new device (adapter must be connected) either in Ports (COM &amp; LPT) or in unknown devices. -&gt; update driver</w:t>
      </w:r>
    </w:p>
    <w:p w:rsidR="00483067" w:rsidRPr="004E1614" w:rsidRDefault="00483067" w:rsidP="00A03E00">
      <w:pPr>
        <w:numPr>
          <w:ilvl w:val="0"/>
          <w:numId w:val="15"/>
        </w:numPr>
        <w:tabs>
          <w:tab w:val="left" w:pos="567"/>
        </w:tabs>
        <w:bidi w:val="0"/>
        <w:rPr>
          <w:rFonts w:asciiTheme="majorBidi" w:hAnsiTheme="majorBidi" w:cstheme="majorBidi"/>
          <w:lang w:val="en-US" w:bidi="ar-SY"/>
        </w:rPr>
      </w:pPr>
      <w:r w:rsidRPr="004E1614">
        <w:rPr>
          <w:rFonts w:asciiTheme="majorBidi" w:hAnsiTheme="majorBidi" w:cstheme="majorBidi"/>
          <w:lang w:val="en-US" w:bidi="ar-SY"/>
        </w:rPr>
        <w:t>Choose the second field (choose from computer…)</w:t>
      </w:r>
    </w:p>
    <w:p w:rsidR="00483067" w:rsidRPr="004E1614" w:rsidRDefault="00483067" w:rsidP="00A03E00">
      <w:pPr>
        <w:numPr>
          <w:ilvl w:val="0"/>
          <w:numId w:val="15"/>
        </w:numPr>
        <w:tabs>
          <w:tab w:val="left" w:pos="567"/>
        </w:tabs>
        <w:bidi w:val="0"/>
        <w:rPr>
          <w:rFonts w:asciiTheme="majorBidi" w:hAnsiTheme="majorBidi" w:cstheme="majorBidi"/>
          <w:lang w:val="en-US" w:bidi="ar-SY"/>
        </w:rPr>
      </w:pPr>
      <w:r w:rsidRPr="004E1614">
        <w:rPr>
          <w:rFonts w:asciiTheme="majorBidi" w:hAnsiTheme="majorBidi" w:cstheme="majorBidi"/>
          <w:lang w:val="en-US" w:bidi="ar-SY"/>
        </w:rPr>
        <w:t>Choose the second field (pick from a list…)</w:t>
      </w:r>
    </w:p>
    <w:p w:rsidR="00483067" w:rsidRPr="004E1614" w:rsidRDefault="00483067" w:rsidP="00A03E00">
      <w:pPr>
        <w:numPr>
          <w:ilvl w:val="0"/>
          <w:numId w:val="15"/>
        </w:numPr>
        <w:tabs>
          <w:tab w:val="left" w:pos="567"/>
        </w:tabs>
        <w:bidi w:val="0"/>
        <w:rPr>
          <w:rFonts w:asciiTheme="majorBidi" w:hAnsiTheme="majorBidi" w:cstheme="majorBidi"/>
          <w:lang w:val="en-US" w:bidi="ar-SY"/>
        </w:rPr>
      </w:pPr>
      <w:r w:rsidRPr="004E1614">
        <w:rPr>
          <w:rFonts w:asciiTheme="majorBidi" w:hAnsiTheme="majorBidi" w:cstheme="majorBidi"/>
          <w:lang w:val="en-US" w:bidi="ar-SY"/>
        </w:rPr>
        <w:t>Double-click on the new-installed driver.</w:t>
      </w:r>
    </w:p>
    <w:p w:rsidR="00483067" w:rsidRPr="004E1614" w:rsidRDefault="00483067" w:rsidP="00A03E00">
      <w:pPr>
        <w:numPr>
          <w:ilvl w:val="0"/>
          <w:numId w:val="15"/>
        </w:numPr>
        <w:tabs>
          <w:tab w:val="left" w:pos="567"/>
        </w:tabs>
        <w:bidi w:val="0"/>
        <w:rPr>
          <w:rFonts w:asciiTheme="majorBidi" w:hAnsiTheme="majorBidi" w:cstheme="majorBidi"/>
          <w:lang w:val="en-US" w:bidi="ar-SY"/>
        </w:rPr>
      </w:pPr>
      <w:r w:rsidRPr="004E1614">
        <w:rPr>
          <w:rFonts w:asciiTheme="majorBidi" w:hAnsiTheme="majorBidi" w:cstheme="majorBidi"/>
          <w:lang w:val="en-US" w:bidi="ar-SY"/>
        </w:rPr>
        <w:t>Done (no more problem mark if there was one)</w:t>
      </w:r>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Com port must be set to “COM 2” (important because of the plc-programming):</w:t>
      </w:r>
    </w:p>
    <w:p w:rsidR="00483067" w:rsidRPr="004E1614" w:rsidRDefault="00483067" w:rsidP="00A03E00">
      <w:pPr>
        <w:numPr>
          <w:ilvl w:val="0"/>
          <w:numId w:val="16"/>
        </w:numPr>
        <w:tabs>
          <w:tab w:val="left" w:pos="720"/>
        </w:tabs>
        <w:bidi w:val="0"/>
        <w:rPr>
          <w:rFonts w:asciiTheme="majorBidi" w:hAnsiTheme="majorBidi" w:cstheme="majorBidi"/>
          <w:lang w:val="en-US" w:bidi="ar-SY"/>
        </w:rPr>
      </w:pPr>
      <w:r w:rsidRPr="004E1614">
        <w:rPr>
          <w:rFonts w:asciiTheme="majorBidi" w:hAnsiTheme="majorBidi" w:cstheme="majorBidi"/>
          <w:lang w:val="en-US" w:bidi="ar-SY"/>
        </w:rPr>
        <w:t>In device manager on the device:</w:t>
      </w:r>
    </w:p>
    <w:p w:rsidR="00483067" w:rsidRPr="004E1614" w:rsidRDefault="00483067" w:rsidP="00A03E00">
      <w:pPr>
        <w:numPr>
          <w:ilvl w:val="0"/>
          <w:numId w:val="16"/>
        </w:numPr>
        <w:tabs>
          <w:tab w:val="left" w:pos="720"/>
        </w:tabs>
        <w:bidi w:val="0"/>
        <w:rPr>
          <w:rFonts w:asciiTheme="majorBidi" w:hAnsiTheme="majorBidi" w:cstheme="majorBidi"/>
          <w:lang w:val="en-US" w:bidi="ar-SY"/>
        </w:rPr>
      </w:pPr>
      <w:r w:rsidRPr="004E1614">
        <w:rPr>
          <w:rFonts w:asciiTheme="majorBidi" w:hAnsiTheme="majorBidi" w:cstheme="majorBidi"/>
          <w:lang w:val="en-US" w:bidi="ar-SY"/>
        </w:rPr>
        <w:t>Right-click-&gt;properties</w:t>
      </w:r>
    </w:p>
    <w:p w:rsidR="00483067" w:rsidRPr="004E1614" w:rsidRDefault="00483067" w:rsidP="00A03E00">
      <w:pPr>
        <w:numPr>
          <w:ilvl w:val="0"/>
          <w:numId w:val="16"/>
        </w:numPr>
        <w:tabs>
          <w:tab w:val="left" w:pos="720"/>
        </w:tabs>
        <w:bidi w:val="0"/>
        <w:rPr>
          <w:rFonts w:asciiTheme="majorBidi" w:hAnsiTheme="majorBidi" w:cstheme="majorBidi"/>
          <w:lang w:val="en-US" w:bidi="ar-SY"/>
        </w:rPr>
      </w:pPr>
      <w:r w:rsidRPr="004E1614">
        <w:rPr>
          <w:rFonts w:asciiTheme="majorBidi" w:hAnsiTheme="majorBidi" w:cstheme="majorBidi"/>
          <w:lang w:val="en-US" w:bidi="ar-SY"/>
        </w:rPr>
        <w:t>In “Port settings” tap:</w:t>
      </w:r>
    </w:p>
    <w:p w:rsidR="00483067" w:rsidRPr="004E1614" w:rsidRDefault="00483067" w:rsidP="00A03E00">
      <w:pPr>
        <w:numPr>
          <w:ilvl w:val="0"/>
          <w:numId w:val="16"/>
        </w:numPr>
        <w:tabs>
          <w:tab w:val="left" w:pos="720"/>
        </w:tabs>
        <w:bidi w:val="0"/>
        <w:rPr>
          <w:rFonts w:asciiTheme="majorBidi" w:hAnsiTheme="majorBidi" w:cstheme="majorBidi"/>
          <w:lang w:val="en-US" w:bidi="ar-SY"/>
        </w:rPr>
      </w:pPr>
      <w:r w:rsidRPr="004E1614">
        <w:rPr>
          <w:rFonts w:asciiTheme="majorBidi" w:hAnsiTheme="majorBidi" w:cstheme="majorBidi"/>
          <w:lang w:val="en-US" w:bidi="ar-SY"/>
        </w:rPr>
        <w:t>Click on “advanced”</w:t>
      </w:r>
    </w:p>
    <w:p w:rsidR="00483067" w:rsidRPr="004E1614" w:rsidRDefault="00483067" w:rsidP="00A03E00">
      <w:pPr>
        <w:numPr>
          <w:ilvl w:val="0"/>
          <w:numId w:val="16"/>
        </w:numPr>
        <w:tabs>
          <w:tab w:val="left" w:pos="720"/>
        </w:tabs>
        <w:bidi w:val="0"/>
        <w:rPr>
          <w:rFonts w:asciiTheme="majorBidi" w:hAnsiTheme="majorBidi" w:cstheme="majorBidi"/>
          <w:lang w:val="en-US" w:bidi="ar-SY"/>
        </w:rPr>
      </w:pPr>
      <w:r w:rsidRPr="004E1614">
        <w:rPr>
          <w:rFonts w:asciiTheme="majorBidi" w:hAnsiTheme="majorBidi" w:cstheme="majorBidi"/>
          <w:lang w:val="en-US" w:bidi="ar-SY"/>
        </w:rPr>
        <w:t>Choose “COM2” from drop list in Com Port number.</w:t>
      </w:r>
    </w:p>
    <w:p w:rsidR="00483067" w:rsidRPr="004E1614" w:rsidRDefault="00483067" w:rsidP="00A03E00">
      <w:pPr>
        <w:numPr>
          <w:ilvl w:val="0"/>
          <w:numId w:val="16"/>
        </w:numPr>
        <w:tabs>
          <w:tab w:val="left" w:pos="720"/>
        </w:tabs>
        <w:bidi w:val="0"/>
        <w:rPr>
          <w:rFonts w:asciiTheme="majorBidi" w:hAnsiTheme="majorBidi" w:cstheme="majorBidi"/>
          <w:lang w:val="en-US" w:bidi="ar-SY"/>
        </w:rPr>
      </w:pPr>
      <w:r w:rsidRPr="004E1614">
        <w:rPr>
          <w:rFonts w:asciiTheme="majorBidi" w:hAnsiTheme="majorBidi" w:cstheme="majorBidi"/>
          <w:lang w:val="en-US" w:bidi="ar-SY"/>
        </w:rPr>
        <w:t>Ok-&gt;you are done</w:t>
      </w:r>
    </w:p>
    <w:p w:rsidR="00483067" w:rsidRPr="004E1614" w:rsidRDefault="00483067" w:rsidP="005F7250">
      <w:pPr>
        <w:pStyle w:val="Heading4"/>
        <w:bidi w:val="0"/>
        <w:rPr>
          <w:lang w:val="en-US" w:bidi="ar-SY"/>
        </w:rPr>
      </w:pPr>
      <w:bookmarkStart w:id="169" w:name="_Toc49201950"/>
      <w:bookmarkStart w:id="170" w:name="_Toc51781666"/>
      <w:bookmarkStart w:id="171" w:name="_Toc55851566"/>
      <w:r w:rsidRPr="005F7250">
        <w:t>Modbus</w:t>
      </w:r>
      <w:r w:rsidRPr="004E1614">
        <w:rPr>
          <w:lang w:val="en-US" w:bidi="ar-SY"/>
        </w:rPr>
        <w:t xml:space="preserve"> addresses</w:t>
      </w:r>
      <w:bookmarkEnd w:id="169"/>
      <w:bookmarkEnd w:id="170"/>
      <w:bookmarkEnd w:id="171"/>
    </w:p>
    <w:p w:rsidR="00483067" w:rsidRPr="004E1614" w:rsidRDefault="00483067" w:rsidP="00A03E00">
      <w:pPr>
        <w:bidi w:val="0"/>
        <w:rPr>
          <w:rFonts w:asciiTheme="majorBidi" w:hAnsiTheme="majorBidi" w:cstheme="majorBidi"/>
          <w:lang w:val="en-US" w:bidi="ar-LB"/>
        </w:rPr>
      </w:pPr>
      <w:r w:rsidRPr="004E1614">
        <w:rPr>
          <w:rFonts w:asciiTheme="majorBidi" w:hAnsiTheme="majorBidi" w:cstheme="majorBidi"/>
          <w:lang w:val="en-US" w:bidi="ar-SY"/>
        </w:rPr>
        <w:t>A List of all Modbus-addresses used are listen in the following excel List:</w:t>
      </w:r>
    </w:p>
    <w:p w:rsidR="00483067" w:rsidRPr="004E1614" w:rsidRDefault="00483067" w:rsidP="00A03E00">
      <w:pPr>
        <w:bidi w:val="0"/>
        <w:jc w:val="center"/>
        <w:rPr>
          <w:rFonts w:asciiTheme="majorBidi" w:hAnsiTheme="majorBidi" w:cstheme="majorBidi"/>
          <w:lang w:val="en-US" w:bidi="ar-SY"/>
        </w:rPr>
      </w:pPr>
      <w:r w:rsidRPr="004E1614">
        <w:rPr>
          <w:rFonts w:asciiTheme="majorBidi" w:hAnsiTheme="majorBidi" w:cstheme="majorBidi"/>
          <w:lang w:val="en-US"/>
        </w:rPr>
        <w:object w:dxaOrig="1543" w:dyaOrig="995">
          <v:shape id="_x0000_i1028" type="#_x0000_t75" style="width:77.55pt;height:49.85pt" o:ole="">
            <v:imagedata r:id="rId200" o:title=""/>
          </v:shape>
          <o:OLEObject Type="Embed" ProgID="Excel.Sheet.12" ShapeID="_x0000_i1028" DrawAspect="Icon" ObjectID="_1765087095" r:id="rId201"/>
        </w:object>
      </w:r>
    </w:p>
    <w:p w:rsidR="00483067" w:rsidRPr="004E1614" w:rsidRDefault="00483067" w:rsidP="005F7250">
      <w:pPr>
        <w:pStyle w:val="Heading3"/>
        <w:rPr>
          <w:rtl/>
          <w:lang w:val="en-US" w:bidi="ar-SY"/>
        </w:rPr>
      </w:pPr>
      <w:bookmarkStart w:id="172" w:name="_Toc51781667"/>
      <w:bookmarkStart w:id="173" w:name="_Toc55851567"/>
      <w:bookmarkStart w:id="174" w:name="_Toc102220860"/>
      <w:bookmarkStart w:id="175" w:name="_Toc102220957"/>
      <w:r w:rsidRPr="005F7250">
        <w:t>Development</w:t>
      </w:r>
      <w:r w:rsidRPr="004E1614">
        <w:rPr>
          <w:lang w:val="en-US" w:bidi="ar-SY"/>
        </w:rPr>
        <w:t xml:space="preserve"> instructions</w:t>
      </w:r>
      <w:bookmarkEnd w:id="172"/>
      <w:bookmarkEnd w:id="173"/>
      <w:bookmarkEnd w:id="174"/>
      <w:bookmarkEnd w:id="175"/>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To make the further development easier some checklists or protocols list the steps for adding/removing sensors/actuators and changing the GUI background.</w:t>
      </w:r>
    </w:p>
    <w:p w:rsidR="00483067" w:rsidRPr="004E1614" w:rsidRDefault="00483067" w:rsidP="00A03E00">
      <w:pPr>
        <w:bidi w:val="0"/>
        <w:jc w:val="center"/>
        <w:rPr>
          <w:rFonts w:asciiTheme="majorBidi" w:hAnsiTheme="majorBidi" w:cstheme="majorBidi"/>
          <w:lang w:val="en-US" w:bidi="ar-SY"/>
        </w:rPr>
      </w:pPr>
      <w:r w:rsidRPr="004E1614">
        <w:rPr>
          <w:rFonts w:asciiTheme="majorBidi" w:hAnsiTheme="majorBidi" w:cstheme="majorBidi"/>
          <w:szCs w:val="24"/>
          <w:lang w:val="en-US" w:bidi="ar-SY"/>
        </w:rPr>
        <w:object w:dxaOrig="1545" w:dyaOrig="990">
          <v:shape id="_x0000_i1029" type="#_x0000_t75" style="width:79.1pt;height:51.45pt" o:ole="">
            <v:imagedata r:id="rId202" o:title=""/>
          </v:shape>
          <o:OLEObject Type="Embed" ProgID="Package" ShapeID="_x0000_i1029" DrawAspect="Icon" ObjectID="_1765087096" r:id="rId203"/>
        </w:object>
      </w:r>
    </w:p>
    <w:p w:rsidR="00483067" w:rsidRPr="004E1614" w:rsidRDefault="00483067" w:rsidP="005F7250">
      <w:pPr>
        <w:pStyle w:val="Heading3"/>
        <w:rPr>
          <w:lang w:val="en-US" w:bidi="ar-SY"/>
        </w:rPr>
      </w:pPr>
      <w:bookmarkStart w:id="176" w:name="_Camera_manual"/>
      <w:bookmarkStart w:id="177" w:name="_Toc51781668"/>
      <w:bookmarkStart w:id="178" w:name="_Toc55851568"/>
      <w:bookmarkStart w:id="179" w:name="_Toc102220861"/>
      <w:bookmarkStart w:id="180" w:name="_Toc102220958"/>
      <w:bookmarkEnd w:id="176"/>
      <w:r w:rsidRPr="004E1614">
        <w:rPr>
          <w:lang w:val="en-US" w:bidi="ar-SY"/>
        </w:rPr>
        <w:t xml:space="preserve">Camera </w:t>
      </w:r>
      <w:r w:rsidRPr="005F7250">
        <w:t>manual</w:t>
      </w:r>
      <w:bookmarkEnd w:id="177"/>
      <w:bookmarkEnd w:id="178"/>
      <w:bookmarkEnd w:id="179"/>
      <w:bookmarkEnd w:id="180"/>
    </w:p>
    <w:p w:rsidR="00483067" w:rsidRPr="004E1614" w:rsidRDefault="00483067" w:rsidP="00A03E00">
      <w:pPr>
        <w:bidi w:val="0"/>
        <w:rPr>
          <w:rFonts w:asciiTheme="majorBidi" w:hAnsiTheme="majorBidi" w:cstheme="majorBidi"/>
          <w:lang w:val="en-US" w:bidi="ar-SY"/>
        </w:rPr>
      </w:pPr>
      <w:r w:rsidRPr="004E1614">
        <w:rPr>
          <w:rFonts w:asciiTheme="majorBidi" w:hAnsiTheme="majorBidi" w:cstheme="majorBidi"/>
          <w:lang w:val="en-US" w:bidi="ar-SY"/>
        </w:rPr>
        <w:t xml:space="preserve">Search here for the current manual (model: </w:t>
      </w:r>
      <w:r w:rsidRPr="004E1614">
        <w:rPr>
          <w:rFonts w:asciiTheme="majorBidi" w:hAnsiTheme="majorBidi" w:cstheme="majorBidi"/>
          <w:highlight w:val="yellow"/>
          <w:lang w:val="en-US" w:bidi="ar-SY"/>
        </w:rPr>
        <w:t>-</w:t>
      </w:r>
      <w:r w:rsidRPr="004E1614">
        <w:rPr>
          <w:rFonts w:asciiTheme="majorBidi" w:hAnsiTheme="majorBidi" w:cstheme="majorBidi"/>
          <w:lang w:val="en-US" w:bidi="ar-SY"/>
        </w:rPr>
        <w:t>):</w:t>
      </w:r>
    </w:p>
    <w:p w:rsidR="00483067" w:rsidRPr="004E1614" w:rsidRDefault="00473A3D" w:rsidP="00A03E00">
      <w:pPr>
        <w:bidi w:val="0"/>
        <w:rPr>
          <w:rFonts w:asciiTheme="majorBidi" w:hAnsiTheme="majorBidi" w:cstheme="majorBidi"/>
          <w:lang w:val="en-US" w:bidi="ar-SY"/>
        </w:rPr>
      </w:pPr>
      <w:hyperlink r:id="rId204" w:history="1">
        <w:r w:rsidR="00483067" w:rsidRPr="004E1614">
          <w:rPr>
            <w:rStyle w:val="Hyperlink"/>
            <w:rFonts w:asciiTheme="majorBidi" w:hAnsiTheme="majorBidi" w:cstheme="majorBidi"/>
            <w:lang w:val="en-US"/>
          </w:rPr>
          <w:t>https://www.hikvision.com/en/support/document-center/user-manual/</w:t>
        </w:r>
      </w:hyperlink>
    </w:p>
    <w:p w:rsidR="00483067" w:rsidRDefault="00483067" w:rsidP="00A03E00">
      <w:pPr>
        <w:pStyle w:val="DatenblattText"/>
        <w:bidi w:val="0"/>
      </w:pPr>
    </w:p>
    <w:p w:rsidR="002B624A" w:rsidRDefault="002B624A" w:rsidP="005F7250">
      <w:pPr>
        <w:bidi w:val="0"/>
        <w:jc w:val="center"/>
        <w:sectPr w:rsidR="002B624A" w:rsidSect="006C72BE">
          <w:headerReference w:type="default" r:id="rId205"/>
          <w:footerReference w:type="default" r:id="rId206"/>
          <w:pgSz w:w="11907" w:h="16839" w:code="9"/>
          <w:pgMar w:top="1134" w:right="1134" w:bottom="1134" w:left="1134" w:header="709" w:footer="709" w:gutter="0"/>
          <w:cols w:space="708"/>
          <w:docGrid w:linePitch="360"/>
        </w:sectPr>
      </w:pPr>
    </w:p>
    <w:p w:rsidR="00D6400B" w:rsidRPr="00D6400B" w:rsidRDefault="00D6400B" w:rsidP="005F7250">
      <w:pPr>
        <w:pStyle w:val="Bibliography"/>
      </w:pPr>
    </w:p>
    <w:sectPr w:rsidR="00D6400B" w:rsidRPr="00D6400B" w:rsidSect="008352D7">
      <w:headerReference w:type="even" r:id="rId207"/>
      <w:headerReference w:type="default" r:id="rId208"/>
      <w:type w:val="oddPage"/>
      <w:pgSz w:w="11907" w:h="16839" w:code="9"/>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612BE" w:rsidRDefault="002612BE">
      <w:r>
        <w:separator/>
      </w:r>
    </w:p>
  </w:endnote>
  <w:endnote w:type="continuationSeparator" w:id="0">
    <w:p w:rsidR="002612BE" w:rsidRDefault="002612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AFF" w:usb1="C0007843" w:usb2="00000009" w:usb3="00000000" w:csb0="000001FF" w:csb1="00000000"/>
  </w:font>
  <w:font w:name="TimesNewRomanPS-BoldMT">
    <w:panose1 w:val="00000000000000000000"/>
    <w:charset w:val="B2"/>
    <w:family w:val="auto"/>
    <w:notTrueType/>
    <w:pitch w:val="default"/>
    <w:sig w:usb0="00002001" w:usb1="00000000" w:usb2="00000000" w:usb3="00000000" w:csb0="00000040" w:csb1="00000000"/>
  </w:font>
  <w:font w:name="Calibri">
    <w:panose1 w:val="020F0502020204030204"/>
    <w:charset w:val="00"/>
    <w:family w:val="swiss"/>
    <w:pitch w:val="variable"/>
    <w:sig w:usb0="E00002FF" w:usb1="4000ACFF" w:usb2="00000001" w:usb3="00000000" w:csb0="0000019F" w:csb1="00000000"/>
  </w:font>
  <w:font w:name="Traditional Arabic">
    <w:panose1 w:val="02020603050405020304"/>
    <w:charset w:val="00"/>
    <w:family w:val="roman"/>
    <w:pitch w:val="variable"/>
    <w:sig w:usb0="00002003" w:usb1="80000000" w:usb2="00000008" w:usb3="00000000" w:csb0="00000041" w:csb1="00000000"/>
  </w:font>
  <w:font w:name="Microsoft Sans Serif">
    <w:panose1 w:val="020B0604020202020204"/>
    <w:charset w:val="00"/>
    <w:family w:val="swiss"/>
    <w:pitch w:val="variable"/>
    <w:sig w:usb0="E1002AFF" w:usb1="C0000002" w:usb2="00000008" w:usb3="00000000" w:csb0="000101FF" w:csb1="00000000"/>
  </w:font>
  <w:font w:name="Cambria">
    <w:panose1 w:val="02040503050406030204"/>
    <w:charset w:val="00"/>
    <w:family w:val="roman"/>
    <w:pitch w:val="variable"/>
    <w:sig w:usb0="E00002FF" w:usb1="400004FF" w:usb2="00000000" w:usb3="00000000" w:csb0="0000019F" w:csb1="00000000"/>
  </w:font>
  <w:font w:name="Gentium">
    <w:charset w:val="00"/>
    <w:family w:val="auto"/>
    <w:pitch w:val="variable"/>
    <w:sig w:usb0="E00000FF" w:usb1="00000003" w:usb2="00000000" w:usb3="00000000" w:csb0="0000001B" w:csb1="00000000"/>
  </w:font>
  <w:font w:name="Garamond">
    <w:panose1 w:val="02020404030301010803"/>
    <w:charset w:val="00"/>
    <w:family w:val="roman"/>
    <w:pitch w:val="variable"/>
    <w:sig w:usb0="00000287" w:usb1="00000000" w:usb2="00000000" w:usb3="00000000" w:csb0="0000009F" w:csb1="00000000"/>
  </w:font>
  <w:font w:name="EKLCKI+Arial">
    <w:altName w:val="Arial"/>
    <w:charset w:val="00"/>
    <w:family w:val="swiss"/>
    <w:pitch w:val="default"/>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StarSymbol">
    <w:altName w:val="Times New Roman"/>
    <w:charset w:val="00"/>
    <w:family w:val="auto"/>
    <w:pitch w:val="default"/>
  </w:font>
  <w:font w:name="Helvetica">
    <w:panose1 w:val="020B0604020202020204"/>
    <w:charset w:val="00"/>
    <w:family w:val="swiss"/>
    <w:pitch w:val="variable"/>
    <w:sig w:usb0="E0002AFF" w:usb1="C0007843"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Antique Oakland">
    <w:altName w:val="Trebuchet MS"/>
    <w:charset w:val="00"/>
    <w:family w:val="swiss"/>
    <w:pitch w:val="variable"/>
  </w:font>
  <w:font w:name="SimSun">
    <w:altName w:val="宋体"/>
    <w:panose1 w:val="02010600030101010101"/>
    <w:charset w:val="86"/>
    <w:family w:val="auto"/>
    <w:pitch w:val="variable"/>
    <w:sig w:usb0="00000003" w:usb1="288F0000" w:usb2="00000016" w:usb3="00000000" w:csb0="00040001" w:csb1="00000000"/>
  </w:font>
  <w:font w:name="Arial MT">
    <w:altName w:val="Arial"/>
    <w:panose1 w:val="00000000000000000000"/>
    <w:charset w:val="00"/>
    <w:family w:val="auto"/>
    <w:notTrueType/>
    <w:pitch w:val="default"/>
    <w:sig w:usb0="00000003" w:usb1="00000000" w:usb2="00000000" w:usb3="00000000" w:csb0="00000001" w:csb1="00000000"/>
  </w:font>
  <w:font w:name="Liberation Serif">
    <w:altName w:val="Times New Roman"/>
    <w:charset w:val="00"/>
    <w:family w:val="roman"/>
    <w:pitch w:val="variable"/>
    <w:sig w:usb0="E0000AFF" w:usb1="500078FF" w:usb2="00000021" w:usb3="00000000" w:csb0="000001BF" w:csb1="00000000"/>
  </w:font>
  <w:font w:name="Mangal">
    <w:panose1 w:val="02040503050203030202"/>
    <w:charset w:val="00"/>
    <w:family w:val="roman"/>
    <w:pitch w:val="variable"/>
    <w:sig w:usb0="00008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Wingdings-Regular">
    <w:altName w:val="Malgun Gothic Semilight"/>
    <w:panose1 w:val="00000000000000000000"/>
    <w:charset w:val="88"/>
    <w:family w:val="auto"/>
    <w:notTrueType/>
    <w:pitch w:val="default"/>
    <w:sig w:usb0="00000000" w:usb1="08080000" w:usb2="00000010" w:usb3="00000000" w:csb0="00100000" w:csb1="00000000"/>
  </w:font>
  <w:font w:name="ArialMT">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SymbolMT">
    <w:altName w:val="MS Mincho"/>
    <w:panose1 w:val="00000000000000000000"/>
    <w:charset w:val="80"/>
    <w:family w:val="auto"/>
    <w:notTrueType/>
    <w:pitch w:val="default"/>
    <w:sig w:usb0="00000000"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3A3D" w:rsidRDefault="00473A3D" w:rsidP="00447DBF">
    <w:pPr>
      <w:pStyle w:val="Footer"/>
      <w:jc w:val="center"/>
    </w:pPr>
    <w:r>
      <w:fldChar w:fldCharType="begin"/>
    </w:r>
    <w:r>
      <w:instrText xml:space="preserve"> PAGE  \* Arabic  \* MERGEFORMAT </w:instrText>
    </w:r>
    <w:r>
      <w:fldChar w:fldCharType="separate"/>
    </w:r>
    <w:r w:rsidR="00F52A7E">
      <w:rPr>
        <w:noProof/>
      </w:rPr>
      <w:t>32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734310599"/>
      <w:docPartObj>
        <w:docPartGallery w:val="Page Numbers (Bottom of Page)"/>
        <w:docPartUnique/>
      </w:docPartObj>
    </w:sdtPr>
    <w:sdtEndPr>
      <w:rPr>
        <w:noProof/>
      </w:rPr>
    </w:sdtEndPr>
    <w:sdtContent>
      <w:p w:rsidR="00473A3D" w:rsidRDefault="00473A3D">
        <w:pPr>
          <w:pStyle w:val="Footer"/>
          <w:jc w:val="center"/>
        </w:pPr>
        <w:r>
          <w:fldChar w:fldCharType="begin"/>
        </w:r>
        <w:r>
          <w:instrText xml:space="preserve"> PAGE   \* MERGEFORMAT </w:instrText>
        </w:r>
        <w:r>
          <w:fldChar w:fldCharType="separate"/>
        </w:r>
        <w:r w:rsidR="00F52A7E">
          <w:rPr>
            <w:noProof/>
            <w:rtl/>
          </w:rPr>
          <w:t>31</w:t>
        </w:r>
        <w:r>
          <w:rPr>
            <w:noProof/>
          </w:rPr>
          <w:fldChar w:fldCharType="end"/>
        </w:r>
      </w:p>
    </w:sdtContent>
  </w:sdt>
  <w:p w:rsidR="00473A3D" w:rsidRDefault="00473A3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074001406"/>
      <w:docPartObj>
        <w:docPartGallery w:val="Page Numbers (Bottom of Page)"/>
        <w:docPartUnique/>
      </w:docPartObj>
    </w:sdtPr>
    <w:sdtEndPr>
      <w:rPr>
        <w:noProof/>
      </w:rPr>
    </w:sdtEndPr>
    <w:sdtContent>
      <w:p w:rsidR="00473A3D" w:rsidRDefault="00473A3D" w:rsidP="00447DBF">
        <w:pPr>
          <w:pStyle w:val="Footer"/>
          <w:jc w:val="center"/>
        </w:pPr>
        <w:r>
          <w:fldChar w:fldCharType="begin"/>
        </w:r>
        <w:r>
          <w:instrText xml:space="preserve"> PAGE  \* Arabic  \* MERGEFORMAT </w:instrText>
        </w:r>
        <w:r>
          <w:fldChar w:fldCharType="separate"/>
        </w:r>
        <w:r w:rsidR="00D534E2">
          <w:rPr>
            <w:noProof/>
          </w:rPr>
          <w:t>65</w:t>
        </w:r>
        <w:r>
          <w:fldChar w:fldCharType="end"/>
        </w:r>
      </w:p>
    </w:sdtContent>
  </w:sdt>
  <w:p w:rsidR="00473A3D" w:rsidRDefault="00473A3D">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3A3D" w:rsidRDefault="00473A3D" w:rsidP="00447DBF">
    <w:pPr>
      <w:pStyle w:val="FuzeileInhaltUngerade"/>
      <w:jc w:val="center"/>
    </w:pPr>
    <w:r>
      <w:fldChar w:fldCharType="begin"/>
    </w:r>
    <w:r>
      <w:instrText xml:space="preserve"> PAGE  \* Arabic  \* MERGEFORMAT </w:instrText>
    </w:r>
    <w:r>
      <w:fldChar w:fldCharType="separate"/>
    </w:r>
    <w:r w:rsidR="00D534E2">
      <w:rPr>
        <w:noProof/>
      </w:rPr>
      <w:t>63</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612BE" w:rsidRDefault="002612BE" w:rsidP="00467D70">
      <w:r>
        <w:separator/>
      </w:r>
    </w:p>
  </w:footnote>
  <w:footnote w:type="continuationSeparator" w:id="0">
    <w:p w:rsidR="002612BE" w:rsidRDefault="002612BE" w:rsidP="00467D70">
      <w:r>
        <w:continuationSeparator/>
      </w:r>
    </w:p>
  </w:footnote>
  <w:footnote w:type="continuationNotice" w:id="1">
    <w:p w:rsidR="002612BE" w:rsidRDefault="002612BE" w:rsidP="00467D70"/>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3A3D" w:rsidRPr="009C5E5B" w:rsidRDefault="00473A3D" w:rsidP="009C5E5B">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3A3D" w:rsidRDefault="00473A3D" w:rsidP="00BC76CB">
    <w:pPr>
      <w:pStyle w:val="KopfzeileGerade"/>
    </w:pPr>
    <w:fldSimple w:instr=" STYLEREF  Überschrift_ohne_Nummer  \* MERGEFORMAT ">
      <w:r>
        <w:rPr>
          <w:noProof/>
        </w:rPr>
        <w:t>PCS Platform 2022</w:t>
      </w:r>
    </w:fldSimple>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3A3D" w:rsidRDefault="00473A3D" w:rsidP="00BC76CB">
    <w:pPr>
      <w:pStyle w:val="KopfzeileUngerade"/>
    </w:pPr>
    <w:fldSimple w:instr=" STYLEREF  Überschrift_ohne_Nummer  \* MERGEFORMAT ">
      <w:r>
        <w:rPr>
          <w:noProof/>
        </w:rPr>
        <w:t>PCS Platform 2022</w:t>
      </w:r>
    </w:fldSimple>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1"/>
    <w:lvl w:ilvl="0">
      <w:start w:val="1"/>
      <w:numFmt w:val="decimal"/>
      <w:lvlText w:val="%1)"/>
      <w:lvlJc w:val="left"/>
      <w:pPr>
        <w:tabs>
          <w:tab w:val="num" w:pos="720"/>
        </w:tabs>
      </w:pPr>
    </w:lvl>
  </w:abstractNum>
  <w:abstractNum w:abstractNumId="1" w15:restartNumberingAfterBreak="0">
    <w:nsid w:val="00000002"/>
    <w:multiLevelType w:val="singleLevel"/>
    <w:tmpl w:val="00000002"/>
    <w:name w:val="WW8Num9"/>
    <w:lvl w:ilvl="0">
      <w:start w:val="3"/>
      <w:numFmt w:val="bullet"/>
      <w:lvlText w:val="-"/>
      <w:lvlJc w:val="left"/>
      <w:pPr>
        <w:tabs>
          <w:tab w:val="num" w:pos="1068"/>
        </w:tabs>
      </w:pPr>
      <w:rPr>
        <w:rFonts w:ascii="Times New Roman" w:hAnsi="Times New Roman" w:cs="Times New Roman"/>
      </w:rPr>
    </w:lvl>
  </w:abstractNum>
  <w:abstractNum w:abstractNumId="2" w15:restartNumberingAfterBreak="0">
    <w:nsid w:val="00000003"/>
    <w:multiLevelType w:val="singleLevel"/>
    <w:tmpl w:val="00000003"/>
    <w:name w:val="WW8Num11"/>
    <w:lvl w:ilvl="0">
      <w:start w:val="1"/>
      <w:numFmt w:val="decimal"/>
      <w:lvlText w:val="%1."/>
      <w:lvlJc w:val="left"/>
      <w:pPr>
        <w:tabs>
          <w:tab w:val="num" w:pos="720"/>
        </w:tabs>
      </w:pPr>
    </w:lvl>
  </w:abstractNum>
  <w:abstractNum w:abstractNumId="3" w15:restartNumberingAfterBreak="0">
    <w:nsid w:val="00000007"/>
    <w:multiLevelType w:val="multilevel"/>
    <w:tmpl w:val="00000007"/>
    <w:name w:val="WW8Num27"/>
    <w:lvl w:ilvl="0">
      <w:start w:val="1"/>
      <w:numFmt w:val="decimal"/>
      <w:lvlText w:val="%1)"/>
      <w:lvlJc w:val="left"/>
      <w:pPr>
        <w:tabs>
          <w:tab w:val="num" w:pos="720"/>
        </w:tabs>
      </w:pPr>
    </w:lvl>
    <w:lvl w:ilvl="1">
      <w:start w:val="1"/>
      <w:numFmt w:val="bullet"/>
      <w:lvlText w:val="·"/>
      <w:lvlJc w:val="left"/>
      <w:pPr>
        <w:tabs>
          <w:tab w:val="num" w:pos="360"/>
        </w:tabs>
      </w:pPr>
      <w:rPr>
        <w:rFonts w:ascii="Symbol" w:hAnsi="Symbol"/>
      </w:rPr>
    </w:lvl>
    <w:lvl w:ilvl="2">
      <w:start w:val="1"/>
      <w:numFmt w:val="lowerRoman"/>
      <w:lvlText w:val="%3."/>
      <w:lvlJc w:val="right"/>
      <w:pPr>
        <w:tabs>
          <w:tab w:val="num" w:pos="2160"/>
        </w:tabs>
      </w:p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4" w15:restartNumberingAfterBreak="0">
    <w:nsid w:val="0000000A"/>
    <w:multiLevelType w:val="singleLevel"/>
    <w:tmpl w:val="0000000A"/>
    <w:name w:val="WW8Num34"/>
    <w:lvl w:ilvl="0">
      <w:numFmt w:val="bullet"/>
      <w:lvlText w:val="-"/>
      <w:lvlJc w:val="left"/>
      <w:pPr>
        <w:tabs>
          <w:tab w:val="num" w:pos="720"/>
        </w:tabs>
      </w:pPr>
      <w:rPr>
        <w:rFonts w:ascii="Times New Roman" w:hAnsi="Times New Roman" w:cs="Times New Roman"/>
      </w:rPr>
    </w:lvl>
  </w:abstractNum>
  <w:abstractNum w:abstractNumId="5" w15:restartNumberingAfterBreak="0">
    <w:nsid w:val="0000000F"/>
    <w:multiLevelType w:val="singleLevel"/>
    <w:tmpl w:val="0000000F"/>
    <w:name w:val="WW8Num55"/>
    <w:lvl w:ilvl="0">
      <w:start w:val="1"/>
      <w:numFmt w:val="decimal"/>
      <w:lvlText w:val="%1)"/>
      <w:lvlJc w:val="left"/>
      <w:pPr>
        <w:tabs>
          <w:tab w:val="num" w:pos="720"/>
        </w:tabs>
      </w:pPr>
    </w:lvl>
  </w:abstractNum>
  <w:abstractNum w:abstractNumId="6" w15:restartNumberingAfterBreak="0">
    <w:nsid w:val="04804B4B"/>
    <w:multiLevelType w:val="hybridMultilevel"/>
    <w:tmpl w:val="A1A0F7EA"/>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4FB45E6"/>
    <w:multiLevelType w:val="multilevel"/>
    <w:tmpl w:val="80E08C4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08E14D88"/>
    <w:multiLevelType w:val="hybridMultilevel"/>
    <w:tmpl w:val="584CEDE4"/>
    <w:lvl w:ilvl="0" w:tplc="56AEA4D6">
      <w:start w:val="1"/>
      <w:numFmt w:val="bullet"/>
      <w:pStyle w:val="ListBullet2"/>
      <w:lvlText w:val=""/>
      <w:lvlJc w:val="left"/>
      <w:pPr>
        <w:tabs>
          <w:tab w:val="num" w:pos="646"/>
        </w:tabs>
        <w:ind w:left="646" w:hanging="362"/>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EA73CA8"/>
    <w:multiLevelType w:val="hybridMultilevel"/>
    <w:tmpl w:val="6D96B474"/>
    <w:name w:val="WW8Num492"/>
    <w:lvl w:ilvl="0" w:tplc="DB3870DA">
      <w:start w:val="1"/>
      <w:numFmt w:val="bullet"/>
      <w:lvlText w:val=""/>
      <w:lvlJc w:val="left"/>
      <w:pPr>
        <w:tabs>
          <w:tab w:val="num" w:pos="360"/>
        </w:tabs>
        <w:ind w:left="360" w:hanging="360"/>
      </w:pPr>
      <w:rPr>
        <w:rFonts w:ascii="Wingdings" w:hAnsi="Wingdings"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7CF0B12"/>
    <w:multiLevelType w:val="hybridMultilevel"/>
    <w:tmpl w:val="E59419C8"/>
    <w:lvl w:ilvl="0" w:tplc="0409000B">
      <w:start w:val="1"/>
      <w:numFmt w:val="bullet"/>
      <w:lvlText w:val=""/>
      <w:lvlJc w:val="left"/>
      <w:pPr>
        <w:ind w:left="1800" w:hanging="360"/>
      </w:pPr>
      <w:rPr>
        <w:rFonts w:ascii="Wingdings" w:hAnsi="Wingdings"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11" w15:restartNumberingAfterBreak="0">
    <w:nsid w:val="1ACE74A4"/>
    <w:multiLevelType w:val="hybridMultilevel"/>
    <w:tmpl w:val="DA92BFF6"/>
    <w:lvl w:ilvl="0" w:tplc="A10A79CA">
      <w:start w:val="1"/>
      <w:numFmt w:val="bullet"/>
      <w:pStyle w:val="ListBullet"/>
      <w:lvlText w:val=""/>
      <w:lvlJc w:val="left"/>
      <w:pPr>
        <w:tabs>
          <w:tab w:val="num" w:pos="643"/>
        </w:tabs>
        <w:ind w:left="643" w:hanging="643"/>
      </w:pPr>
      <w:rPr>
        <w:rFonts w:ascii="Symbol" w:hAnsi="Symbol" w:hint="default"/>
        <w:color w:val="auto"/>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C7976A9"/>
    <w:multiLevelType w:val="hybridMultilevel"/>
    <w:tmpl w:val="D86C349C"/>
    <w:lvl w:ilvl="0" w:tplc="845A095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1DEC147E"/>
    <w:multiLevelType w:val="hybridMultilevel"/>
    <w:tmpl w:val="26BE9F24"/>
    <w:lvl w:ilvl="0" w:tplc="8E6E847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200D3E22"/>
    <w:multiLevelType w:val="hybridMultilevel"/>
    <w:tmpl w:val="7150798E"/>
    <w:lvl w:ilvl="0" w:tplc="04090001">
      <w:start w:val="1"/>
      <w:numFmt w:val="bullet"/>
      <w:lvlText w:val=""/>
      <w:lvlJc w:val="left"/>
      <w:pPr>
        <w:ind w:left="720" w:hanging="360"/>
      </w:pPr>
      <w:rPr>
        <w:rFonts w:ascii="Symbol" w:hAnsi="Symbol" w:hint="default"/>
        <w:color w:val="FF0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DDF8110C">
      <w:numFmt w:val="bullet"/>
      <w:lvlText w:val="-"/>
      <w:lvlJc w:val="left"/>
      <w:pPr>
        <w:ind w:left="6480" w:hanging="360"/>
      </w:pPr>
      <w:rPr>
        <w:rFonts w:ascii="Palatino Linotype" w:eastAsia="Times New Roman" w:hAnsi="Palatino Linotype" w:cs="Arial" w:hint="default"/>
      </w:rPr>
    </w:lvl>
  </w:abstractNum>
  <w:abstractNum w:abstractNumId="15" w15:restartNumberingAfterBreak="0">
    <w:nsid w:val="201464C3"/>
    <w:multiLevelType w:val="multilevel"/>
    <w:tmpl w:val="0407001F"/>
    <w:styleLink w:val="Formatvorlage1"/>
    <w:lvl w:ilvl="0">
      <w:start w:val="1"/>
      <w:numFmt w:val="decimal"/>
      <w:lvlText w:val="%1."/>
      <w:lvlJc w:val="left"/>
      <w:pPr>
        <w:tabs>
          <w:tab w:val="num" w:pos="540"/>
        </w:tabs>
        <w:ind w:left="54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6" w15:restartNumberingAfterBreak="0">
    <w:nsid w:val="21A5719A"/>
    <w:multiLevelType w:val="hybridMultilevel"/>
    <w:tmpl w:val="B358B290"/>
    <w:lvl w:ilvl="0" w:tplc="BE4C23D8">
      <w:start w:val="1"/>
      <w:numFmt w:val="bullet"/>
      <w:pStyle w:val="BodyBulleted"/>
      <w:lvlText w:val=""/>
      <w:lvlJc w:val="left"/>
      <w:pPr>
        <w:ind w:left="1224" w:hanging="360"/>
      </w:pPr>
      <w:rPr>
        <w:rFonts w:ascii="Symbol" w:hAnsi="Symbol" w:hint="default"/>
      </w:rPr>
    </w:lvl>
    <w:lvl w:ilvl="1" w:tplc="04090019">
      <w:start w:val="1"/>
      <w:numFmt w:val="lowerLetter"/>
      <w:lvlText w:val="%2."/>
      <w:lvlJc w:val="left"/>
      <w:pPr>
        <w:ind w:left="1944" w:hanging="360"/>
      </w:pPr>
    </w:lvl>
    <w:lvl w:ilvl="2" w:tplc="0409001B">
      <w:start w:val="1"/>
      <w:numFmt w:val="lowerRoman"/>
      <w:lvlText w:val="%3."/>
      <w:lvlJc w:val="right"/>
      <w:pPr>
        <w:ind w:left="2664" w:hanging="180"/>
      </w:pPr>
    </w:lvl>
    <w:lvl w:ilvl="3" w:tplc="0409000F">
      <w:start w:val="1"/>
      <w:numFmt w:val="decimal"/>
      <w:lvlText w:val="%4."/>
      <w:lvlJc w:val="left"/>
      <w:pPr>
        <w:ind w:left="3384" w:hanging="360"/>
      </w:pPr>
    </w:lvl>
    <w:lvl w:ilvl="4" w:tplc="04090019">
      <w:start w:val="1"/>
      <w:numFmt w:val="lowerLetter"/>
      <w:lvlText w:val="%5."/>
      <w:lvlJc w:val="left"/>
      <w:pPr>
        <w:ind w:left="4104" w:hanging="360"/>
      </w:pPr>
    </w:lvl>
    <w:lvl w:ilvl="5" w:tplc="0409001B">
      <w:start w:val="1"/>
      <w:numFmt w:val="lowerRoman"/>
      <w:lvlText w:val="%6."/>
      <w:lvlJc w:val="right"/>
      <w:pPr>
        <w:ind w:left="4824" w:hanging="180"/>
      </w:pPr>
    </w:lvl>
    <w:lvl w:ilvl="6" w:tplc="0409000F">
      <w:start w:val="1"/>
      <w:numFmt w:val="decimal"/>
      <w:lvlText w:val="%7."/>
      <w:lvlJc w:val="left"/>
      <w:pPr>
        <w:ind w:left="5544" w:hanging="360"/>
      </w:pPr>
    </w:lvl>
    <w:lvl w:ilvl="7" w:tplc="04090019">
      <w:start w:val="1"/>
      <w:numFmt w:val="lowerLetter"/>
      <w:lvlText w:val="%8."/>
      <w:lvlJc w:val="left"/>
      <w:pPr>
        <w:ind w:left="6264" w:hanging="360"/>
      </w:pPr>
    </w:lvl>
    <w:lvl w:ilvl="8" w:tplc="0409001B">
      <w:start w:val="1"/>
      <w:numFmt w:val="lowerRoman"/>
      <w:lvlText w:val="%9."/>
      <w:lvlJc w:val="right"/>
      <w:pPr>
        <w:ind w:left="6984" w:hanging="180"/>
      </w:pPr>
    </w:lvl>
  </w:abstractNum>
  <w:abstractNum w:abstractNumId="17" w15:restartNumberingAfterBreak="0">
    <w:nsid w:val="258E624B"/>
    <w:multiLevelType w:val="multilevel"/>
    <w:tmpl w:val="8B14E31C"/>
    <w:lvl w:ilvl="0">
      <w:start w:val="1"/>
      <w:numFmt w:val="decimal"/>
      <w:lvlText w:val="%1."/>
      <w:lvlJc w:val="left"/>
      <w:pPr>
        <w:ind w:left="720" w:hanging="360"/>
      </w:pPr>
      <w:rPr>
        <w:rFonts w:hint="default"/>
        <w:b w:val="0"/>
        <w:bCs w:val="0"/>
        <w:i w:val="0"/>
        <w:iCs/>
        <w:sz w:val="24"/>
        <w:szCs w:val="24"/>
      </w:rPr>
    </w:lvl>
    <w:lvl w:ilvl="1">
      <w:start w:val="1"/>
      <w:numFmt w:val="decimal"/>
      <w:isLgl/>
      <w:lvlText w:val="%1.%2"/>
      <w:lvlJc w:val="left"/>
      <w:pPr>
        <w:ind w:left="1080" w:hanging="360"/>
      </w:pPr>
      <w:rPr>
        <w:rFonts w:cs="TimesNewRomanPS-BoldMT" w:hint="default"/>
        <w:b w:val="0"/>
        <w:bCs/>
        <w:sz w:val="24"/>
        <w:szCs w:val="19"/>
        <w:lang w:val="en-US"/>
      </w:rPr>
    </w:lvl>
    <w:lvl w:ilvl="2">
      <w:start w:val="1"/>
      <w:numFmt w:val="decimal"/>
      <w:isLgl/>
      <w:lvlText w:val="%1.%2.%3"/>
      <w:lvlJc w:val="left"/>
      <w:pPr>
        <w:ind w:left="1800" w:hanging="720"/>
      </w:pPr>
      <w:rPr>
        <w:rFonts w:cs="TimesNewRomanPS-BoldMT" w:hint="default"/>
        <w:b w:val="0"/>
        <w:bCs w:val="0"/>
        <w:sz w:val="24"/>
        <w:szCs w:val="19"/>
      </w:rPr>
    </w:lvl>
    <w:lvl w:ilvl="3">
      <w:start w:val="1"/>
      <w:numFmt w:val="decimal"/>
      <w:isLgl/>
      <w:lvlText w:val="%1.%2.%3.%4"/>
      <w:lvlJc w:val="left"/>
      <w:pPr>
        <w:ind w:left="2160" w:hanging="720"/>
      </w:pPr>
      <w:rPr>
        <w:rFonts w:cs="TimesNewRomanPS-BoldMT" w:hint="default"/>
        <w:b w:val="0"/>
        <w:bCs w:val="0"/>
        <w:sz w:val="24"/>
        <w:szCs w:val="19"/>
      </w:rPr>
    </w:lvl>
    <w:lvl w:ilvl="4">
      <w:start w:val="1"/>
      <w:numFmt w:val="decimal"/>
      <w:isLgl/>
      <w:lvlText w:val="%1.%2.%3.%4.%5"/>
      <w:lvlJc w:val="left"/>
      <w:pPr>
        <w:ind w:left="2880" w:hanging="1080"/>
      </w:pPr>
      <w:rPr>
        <w:rFonts w:cs="TimesNewRomanPS-BoldMT" w:hint="default"/>
        <w:b/>
        <w:sz w:val="29"/>
      </w:rPr>
    </w:lvl>
    <w:lvl w:ilvl="5">
      <w:start w:val="1"/>
      <w:numFmt w:val="decimal"/>
      <w:isLgl/>
      <w:lvlText w:val="%1.%2.%3.%4.%5.%6"/>
      <w:lvlJc w:val="left"/>
      <w:pPr>
        <w:ind w:left="3240" w:hanging="1080"/>
      </w:pPr>
      <w:rPr>
        <w:rFonts w:cs="TimesNewRomanPS-BoldMT" w:hint="default"/>
        <w:b/>
        <w:sz w:val="29"/>
      </w:rPr>
    </w:lvl>
    <w:lvl w:ilvl="6">
      <w:start w:val="1"/>
      <w:numFmt w:val="decimal"/>
      <w:isLgl/>
      <w:lvlText w:val="%1.%2.%3.%4.%5.%6.%7"/>
      <w:lvlJc w:val="left"/>
      <w:pPr>
        <w:ind w:left="3960" w:hanging="1440"/>
      </w:pPr>
      <w:rPr>
        <w:rFonts w:cs="TimesNewRomanPS-BoldMT" w:hint="default"/>
        <w:b/>
        <w:sz w:val="29"/>
      </w:rPr>
    </w:lvl>
    <w:lvl w:ilvl="7">
      <w:start w:val="1"/>
      <w:numFmt w:val="decimal"/>
      <w:isLgl/>
      <w:lvlText w:val="%1.%2.%3.%4.%5.%6.%7.%8"/>
      <w:lvlJc w:val="left"/>
      <w:pPr>
        <w:ind w:left="4320" w:hanging="1440"/>
      </w:pPr>
      <w:rPr>
        <w:rFonts w:cs="TimesNewRomanPS-BoldMT" w:hint="default"/>
        <w:b/>
        <w:sz w:val="29"/>
      </w:rPr>
    </w:lvl>
    <w:lvl w:ilvl="8">
      <w:start w:val="1"/>
      <w:numFmt w:val="decimal"/>
      <w:isLgl/>
      <w:lvlText w:val="%1.%2.%3.%4.%5.%6.%7.%8.%9"/>
      <w:lvlJc w:val="left"/>
      <w:pPr>
        <w:ind w:left="5040" w:hanging="1800"/>
      </w:pPr>
      <w:rPr>
        <w:rFonts w:cs="TimesNewRomanPS-BoldMT" w:hint="default"/>
        <w:b/>
        <w:sz w:val="29"/>
      </w:rPr>
    </w:lvl>
  </w:abstractNum>
  <w:abstractNum w:abstractNumId="18" w15:restartNumberingAfterBreak="0">
    <w:nsid w:val="27453583"/>
    <w:multiLevelType w:val="hybridMultilevel"/>
    <w:tmpl w:val="8A6A918C"/>
    <w:lvl w:ilvl="0" w:tplc="21066D0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2AA93F8A"/>
    <w:multiLevelType w:val="multilevel"/>
    <w:tmpl w:val="4FF84442"/>
    <w:lvl w:ilvl="0">
      <w:start w:val="1"/>
      <w:numFmt w:val="decimal"/>
      <w:lvlText w:val="%1."/>
      <w:lvlJc w:val="left"/>
      <w:pPr>
        <w:ind w:left="927" w:hanging="360"/>
      </w:pPr>
      <w:rPr>
        <w:rFonts w:asciiTheme="majorBidi" w:hAnsiTheme="majorBidi" w:cstheme="majorBidi" w:hint="default"/>
        <w:i w:val="0"/>
        <w:iCs/>
        <w:sz w:val="28"/>
        <w:szCs w:val="28"/>
      </w:rPr>
    </w:lvl>
    <w:lvl w:ilvl="1">
      <w:start w:val="1"/>
      <w:numFmt w:val="decimal"/>
      <w:isLgl/>
      <w:lvlText w:val="%1.%2"/>
      <w:lvlJc w:val="left"/>
      <w:pPr>
        <w:ind w:left="1287" w:hanging="720"/>
      </w:pPr>
      <w:rPr>
        <w:rFonts w:hint="default"/>
        <w:sz w:val="24"/>
        <w:szCs w:val="22"/>
        <w:u w:val="none"/>
      </w:rPr>
    </w:lvl>
    <w:lvl w:ilvl="2">
      <w:start w:val="1"/>
      <w:numFmt w:val="decimal"/>
      <w:isLgl/>
      <w:lvlText w:val="%1.%2.%3"/>
      <w:lvlJc w:val="left"/>
      <w:pPr>
        <w:ind w:left="1287" w:hanging="720"/>
      </w:pPr>
      <w:rPr>
        <w:rFonts w:hint="default"/>
        <w:sz w:val="26"/>
      </w:rPr>
    </w:lvl>
    <w:lvl w:ilvl="3">
      <w:start w:val="1"/>
      <w:numFmt w:val="decimal"/>
      <w:isLgl/>
      <w:lvlText w:val="%1.%2.%3.%4"/>
      <w:lvlJc w:val="left"/>
      <w:pPr>
        <w:ind w:left="1647" w:hanging="1080"/>
      </w:pPr>
      <w:rPr>
        <w:rFonts w:hint="default"/>
        <w:sz w:val="26"/>
      </w:rPr>
    </w:lvl>
    <w:lvl w:ilvl="4">
      <w:start w:val="1"/>
      <w:numFmt w:val="decimal"/>
      <w:isLgl/>
      <w:lvlText w:val="%1.%2.%3.%4.%5"/>
      <w:lvlJc w:val="left"/>
      <w:pPr>
        <w:ind w:left="2007" w:hanging="1440"/>
      </w:pPr>
      <w:rPr>
        <w:rFonts w:hint="default"/>
        <w:sz w:val="26"/>
      </w:rPr>
    </w:lvl>
    <w:lvl w:ilvl="5">
      <w:start w:val="1"/>
      <w:numFmt w:val="decimal"/>
      <w:isLgl/>
      <w:lvlText w:val="%1.%2.%3.%4.%5.%6"/>
      <w:lvlJc w:val="left"/>
      <w:pPr>
        <w:ind w:left="2007" w:hanging="1440"/>
      </w:pPr>
      <w:rPr>
        <w:rFonts w:hint="default"/>
        <w:sz w:val="26"/>
      </w:rPr>
    </w:lvl>
    <w:lvl w:ilvl="6">
      <w:start w:val="1"/>
      <w:numFmt w:val="decimal"/>
      <w:isLgl/>
      <w:lvlText w:val="%1.%2.%3.%4.%5.%6.%7"/>
      <w:lvlJc w:val="left"/>
      <w:pPr>
        <w:ind w:left="2367" w:hanging="1800"/>
      </w:pPr>
      <w:rPr>
        <w:rFonts w:hint="default"/>
        <w:sz w:val="26"/>
      </w:rPr>
    </w:lvl>
    <w:lvl w:ilvl="7">
      <w:start w:val="1"/>
      <w:numFmt w:val="decimal"/>
      <w:isLgl/>
      <w:lvlText w:val="%1.%2.%3.%4.%5.%6.%7.%8"/>
      <w:lvlJc w:val="left"/>
      <w:pPr>
        <w:ind w:left="2367" w:hanging="1800"/>
      </w:pPr>
      <w:rPr>
        <w:rFonts w:hint="default"/>
        <w:sz w:val="26"/>
      </w:rPr>
    </w:lvl>
    <w:lvl w:ilvl="8">
      <w:start w:val="1"/>
      <w:numFmt w:val="decimal"/>
      <w:isLgl/>
      <w:lvlText w:val="%1.%2.%3.%4.%5.%6.%7.%8.%9"/>
      <w:lvlJc w:val="left"/>
      <w:pPr>
        <w:ind w:left="2727" w:hanging="2160"/>
      </w:pPr>
      <w:rPr>
        <w:rFonts w:hint="default"/>
        <w:sz w:val="26"/>
      </w:rPr>
    </w:lvl>
  </w:abstractNum>
  <w:abstractNum w:abstractNumId="20" w15:restartNumberingAfterBreak="0">
    <w:nsid w:val="2D5C6E9B"/>
    <w:multiLevelType w:val="hybridMultilevel"/>
    <w:tmpl w:val="2892CA2E"/>
    <w:lvl w:ilvl="0" w:tplc="04090005">
      <w:start w:val="1"/>
      <w:numFmt w:val="bullet"/>
      <w:lvlText w:val=""/>
      <w:lvlJc w:val="left"/>
      <w:pPr>
        <w:ind w:left="1350" w:hanging="360"/>
      </w:pPr>
      <w:rPr>
        <w:rFonts w:ascii="Wingdings" w:hAnsi="Wingdings"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1" w15:restartNumberingAfterBreak="0">
    <w:nsid w:val="2E7755A1"/>
    <w:multiLevelType w:val="multilevel"/>
    <w:tmpl w:val="27E619A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Theme="majorBidi" w:hAnsiTheme="majorBidi" w:cstheme="majorBidi" w:hint="default"/>
        <w:sz w:val="24"/>
      </w:rPr>
    </w:lvl>
    <w:lvl w:ilvl="2">
      <w:start w:val="1"/>
      <w:numFmt w:val="decimal"/>
      <w:isLgl/>
      <w:lvlText w:val="%1.%2.%3"/>
      <w:lvlJc w:val="left"/>
      <w:pPr>
        <w:ind w:left="1080" w:hanging="720"/>
      </w:pPr>
      <w:rPr>
        <w:rFonts w:asciiTheme="majorBidi" w:hAnsiTheme="majorBidi" w:cstheme="majorBidi" w:hint="default"/>
        <w:i w:val="0"/>
        <w:iCs w:val="0"/>
        <w:sz w:val="24"/>
      </w:rPr>
    </w:lvl>
    <w:lvl w:ilvl="3">
      <w:start w:val="1"/>
      <w:numFmt w:val="decimal"/>
      <w:isLgl/>
      <w:lvlText w:val="%1.%2.%3.%4"/>
      <w:lvlJc w:val="left"/>
      <w:pPr>
        <w:ind w:left="1440" w:hanging="1080"/>
      </w:pPr>
      <w:rPr>
        <w:rFonts w:asciiTheme="majorBidi" w:hAnsiTheme="majorBidi" w:cstheme="majorBidi" w:hint="default"/>
        <w:sz w:val="24"/>
      </w:rPr>
    </w:lvl>
    <w:lvl w:ilvl="4">
      <w:start w:val="1"/>
      <w:numFmt w:val="decimal"/>
      <w:isLgl/>
      <w:lvlText w:val="%1.%2.%3.%4.%5"/>
      <w:lvlJc w:val="left"/>
      <w:pPr>
        <w:ind w:left="1440" w:hanging="1080"/>
      </w:pPr>
      <w:rPr>
        <w:rFonts w:asciiTheme="majorBidi" w:hAnsiTheme="majorBidi" w:cstheme="majorBidi" w:hint="default"/>
        <w:sz w:val="24"/>
      </w:rPr>
    </w:lvl>
    <w:lvl w:ilvl="5">
      <w:start w:val="1"/>
      <w:numFmt w:val="decimal"/>
      <w:isLgl/>
      <w:lvlText w:val="%1.%2.%3.%4.%5.%6"/>
      <w:lvlJc w:val="left"/>
      <w:pPr>
        <w:ind w:left="1800" w:hanging="1440"/>
      </w:pPr>
      <w:rPr>
        <w:rFonts w:asciiTheme="majorBidi" w:hAnsiTheme="majorBidi" w:cstheme="majorBidi" w:hint="default"/>
        <w:sz w:val="24"/>
      </w:rPr>
    </w:lvl>
    <w:lvl w:ilvl="6">
      <w:start w:val="1"/>
      <w:numFmt w:val="decimal"/>
      <w:isLgl/>
      <w:lvlText w:val="%1.%2.%3.%4.%5.%6.%7"/>
      <w:lvlJc w:val="left"/>
      <w:pPr>
        <w:ind w:left="1800" w:hanging="1440"/>
      </w:pPr>
      <w:rPr>
        <w:rFonts w:asciiTheme="majorBidi" w:hAnsiTheme="majorBidi" w:cstheme="majorBidi" w:hint="default"/>
        <w:sz w:val="24"/>
      </w:rPr>
    </w:lvl>
    <w:lvl w:ilvl="7">
      <w:start w:val="1"/>
      <w:numFmt w:val="decimal"/>
      <w:isLgl/>
      <w:lvlText w:val="%1.%2.%3.%4.%5.%6.%7.%8"/>
      <w:lvlJc w:val="left"/>
      <w:pPr>
        <w:ind w:left="2160" w:hanging="1800"/>
      </w:pPr>
      <w:rPr>
        <w:rFonts w:asciiTheme="majorBidi" w:hAnsiTheme="majorBidi" w:cstheme="majorBidi" w:hint="default"/>
        <w:sz w:val="24"/>
      </w:rPr>
    </w:lvl>
    <w:lvl w:ilvl="8">
      <w:start w:val="1"/>
      <w:numFmt w:val="decimal"/>
      <w:isLgl/>
      <w:lvlText w:val="%1.%2.%3.%4.%5.%6.%7.%8.%9"/>
      <w:lvlJc w:val="left"/>
      <w:pPr>
        <w:ind w:left="2160" w:hanging="1800"/>
      </w:pPr>
      <w:rPr>
        <w:rFonts w:asciiTheme="majorBidi" w:hAnsiTheme="majorBidi" w:cstheme="majorBidi" w:hint="default"/>
        <w:sz w:val="24"/>
      </w:rPr>
    </w:lvl>
  </w:abstractNum>
  <w:abstractNum w:abstractNumId="22" w15:restartNumberingAfterBreak="0">
    <w:nsid w:val="2F546823"/>
    <w:multiLevelType w:val="hybridMultilevel"/>
    <w:tmpl w:val="C672B6BE"/>
    <w:lvl w:ilvl="0" w:tplc="B40253AE">
      <w:start w:val="3"/>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331A328D"/>
    <w:multiLevelType w:val="hybridMultilevel"/>
    <w:tmpl w:val="FF9EF352"/>
    <w:lvl w:ilvl="0" w:tplc="0409000B">
      <w:start w:val="1"/>
      <w:numFmt w:val="bullet"/>
      <w:lvlText w:val=""/>
      <w:lvlJc w:val="left"/>
      <w:pPr>
        <w:ind w:left="2160" w:hanging="360"/>
      </w:pPr>
      <w:rPr>
        <w:rFonts w:ascii="Wingdings" w:hAnsi="Wingdings"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24" w15:restartNumberingAfterBreak="0">
    <w:nsid w:val="3A3F30FA"/>
    <w:multiLevelType w:val="multilevel"/>
    <w:tmpl w:val="F496AB8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3B2D73D8"/>
    <w:multiLevelType w:val="hybridMultilevel"/>
    <w:tmpl w:val="F41C8944"/>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3DE958F7"/>
    <w:multiLevelType w:val="multilevel"/>
    <w:tmpl w:val="0407001F"/>
    <w:styleLink w:val="111111"/>
    <w:lvl w:ilvl="0">
      <w:start w:val="1"/>
      <w:numFmt w:val="decimal"/>
      <w:lvlText w:val="%1."/>
      <w:lvlJc w:val="left"/>
      <w:pPr>
        <w:tabs>
          <w:tab w:val="num" w:pos="540"/>
        </w:tabs>
        <w:ind w:left="54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3EBB4D8A"/>
    <w:multiLevelType w:val="multilevel"/>
    <w:tmpl w:val="BE3CA55A"/>
    <w:lvl w:ilvl="0">
      <w:start w:val="1"/>
      <w:numFmt w:val="decimal"/>
      <w:lvlText w:val="%1."/>
      <w:lvlJc w:val="left"/>
      <w:pPr>
        <w:ind w:left="720" w:hanging="360"/>
      </w:pPr>
      <w:rPr>
        <w:rFonts w:hint="default"/>
        <w:i/>
        <w:iCs w:val="0"/>
      </w:rPr>
    </w:lvl>
    <w:lvl w:ilvl="1">
      <w:start w:val="1"/>
      <w:numFmt w:val="decimal"/>
      <w:isLgl/>
      <w:lvlText w:val="%1.%2"/>
      <w:lvlJc w:val="left"/>
      <w:pPr>
        <w:ind w:left="1854" w:hanging="720"/>
      </w:pPr>
      <w:rPr>
        <w:rFonts w:hint="default"/>
      </w:rPr>
    </w:lvl>
    <w:lvl w:ilvl="2">
      <w:start w:val="1"/>
      <w:numFmt w:val="decimal"/>
      <w:isLgl/>
      <w:lvlText w:val="%1.%2.%3"/>
      <w:lvlJc w:val="left"/>
      <w:pPr>
        <w:ind w:left="2421" w:hanging="720"/>
      </w:pPr>
      <w:rPr>
        <w:rFonts w:hint="default"/>
      </w:rPr>
    </w:lvl>
    <w:lvl w:ilvl="3">
      <w:start w:val="1"/>
      <w:numFmt w:val="decimal"/>
      <w:isLgl/>
      <w:lvlText w:val="%1.%2.%3.%4"/>
      <w:lvlJc w:val="left"/>
      <w:pPr>
        <w:ind w:left="3348" w:hanging="1080"/>
      </w:pPr>
      <w:rPr>
        <w:rFonts w:hint="default"/>
      </w:rPr>
    </w:lvl>
    <w:lvl w:ilvl="4">
      <w:start w:val="1"/>
      <w:numFmt w:val="decimal"/>
      <w:isLgl/>
      <w:lvlText w:val="%1.%2.%3.%4.%5"/>
      <w:lvlJc w:val="left"/>
      <w:pPr>
        <w:ind w:left="3915" w:hanging="1080"/>
      </w:pPr>
      <w:rPr>
        <w:rFonts w:hint="default"/>
      </w:rPr>
    </w:lvl>
    <w:lvl w:ilvl="5">
      <w:start w:val="1"/>
      <w:numFmt w:val="decimal"/>
      <w:isLgl/>
      <w:lvlText w:val="%1.%2.%3.%4.%5.%6"/>
      <w:lvlJc w:val="left"/>
      <w:pPr>
        <w:ind w:left="4842" w:hanging="1440"/>
      </w:pPr>
      <w:rPr>
        <w:rFonts w:hint="default"/>
      </w:rPr>
    </w:lvl>
    <w:lvl w:ilvl="6">
      <w:start w:val="1"/>
      <w:numFmt w:val="decimal"/>
      <w:isLgl/>
      <w:lvlText w:val="%1.%2.%3.%4.%5.%6.%7"/>
      <w:lvlJc w:val="left"/>
      <w:pPr>
        <w:ind w:left="5769" w:hanging="1800"/>
      </w:pPr>
      <w:rPr>
        <w:rFonts w:hint="default"/>
      </w:rPr>
    </w:lvl>
    <w:lvl w:ilvl="7">
      <w:start w:val="1"/>
      <w:numFmt w:val="decimal"/>
      <w:isLgl/>
      <w:lvlText w:val="%1.%2.%3.%4.%5.%6.%7.%8"/>
      <w:lvlJc w:val="left"/>
      <w:pPr>
        <w:ind w:left="6336" w:hanging="1800"/>
      </w:pPr>
      <w:rPr>
        <w:rFonts w:hint="default"/>
      </w:rPr>
    </w:lvl>
    <w:lvl w:ilvl="8">
      <w:start w:val="1"/>
      <w:numFmt w:val="decimal"/>
      <w:isLgl/>
      <w:lvlText w:val="%1.%2.%3.%4.%5.%6.%7.%8.%9"/>
      <w:lvlJc w:val="left"/>
      <w:pPr>
        <w:ind w:left="7263" w:hanging="2160"/>
      </w:pPr>
      <w:rPr>
        <w:rFonts w:hint="default"/>
      </w:rPr>
    </w:lvl>
  </w:abstractNum>
  <w:abstractNum w:abstractNumId="28" w15:restartNumberingAfterBreak="0">
    <w:nsid w:val="41EB1338"/>
    <w:multiLevelType w:val="hybridMultilevel"/>
    <w:tmpl w:val="C4C6928E"/>
    <w:lvl w:ilvl="0" w:tplc="FE8494A2">
      <w:start w:val="1"/>
      <w:numFmt w:val="decimal"/>
      <w:lvlText w:val="%1."/>
      <w:lvlJc w:val="left"/>
      <w:pPr>
        <w:ind w:left="1170" w:hanging="360"/>
      </w:pPr>
      <w:rPr>
        <w:rFonts w:hint="default"/>
        <w:sz w:val="28"/>
        <w:szCs w:val="40"/>
      </w:rPr>
    </w:lvl>
    <w:lvl w:ilvl="1" w:tplc="04090019">
      <w:start w:val="1"/>
      <w:numFmt w:val="lowerLetter"/>
      <w:lvlText w:val="%2."/>
      <w:lvlJc w:val="left"/>
      <w:pPr>
        <w:ind w:left="1890" w:hanging="360"/>
      </w:pPr>
    </w:lvl>
    <w:lvl w:ilvl="2" w:tplc="0409001B">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9" w15:restartNumberingAfterBreak="0">
    <w:nsid w:val="47375C14"/>
    <w:multiLevelType w:val="hybridMultilevel"/>
    <w:tmpl w:val="CF94FD8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F2B6E08"/>
    <w:multiLevelType w:val="multilevel"/>
    <w:tmpl w:val="56A8F6FC"/>
    <w:lvl w:ilvl="0">
      <w:start w:val="4"/>
      <w:numFmt w:val="decimal"/>
      <w:lvlText w:val="%1"/>
      <w:lvlJc w:val="left"/>
      <w:pPr>
        <w:ind w:left="360" w:hanging="360"/>
      </w:pPr>
      <w:rPr>
        <w:rFonts w:hint="default"/>
      </w:rPr>
    </w:lvl>
    <w:lvl w:ilvl="1">
      <w:start w:val="1"/>
      <w:numFmt w:val="decimal"/>
      <w:lvlText w:val="%1.%2"/>
      <w:lvlJc w:val="left"/>
      <w:pPr>
        <w:ind w:left="1350" w:hanging="360"/>
      </w:pPr>
      <w:rPr>
        <w:rFonts w:hint="default"/>
        <w:sz w:val="28"/>
        <w:szCs w:val="32"/>
      </w:rPr>
    </w:lvl>
    <w:lvl w:ilvl="2">
      <w:start w:val="1"/>
      <w:numFmt w:val="decimal"/>
      <w:lvlText w:val="%1.%2.%3"/>
      <w:lvlJc w:val="left"/>
      <w:pPr>
        <w:ind w:left="6380" w:hanging="720"/>
      </w:pPr>
      <w:rPr>
        <w:rFonts w:hint="default"/>
      </w:rPr>
    </w:lvl>
    <w:lvl w:ilvl="3">
      <w:start w:val="1"/>
      <w:numFmt w:val="decimal"/>
      <w:lvlText w:val="%1.%2.%3.%4"/>
      <w:lvlJc w:val="left"/>
      <w:pPr>
        <w:ind w:left="9210" w:hanging="720"/>
      </w:pPr>
      <w:rPr>
        <w:rFonts w:hint="default"/>
      </w:rPr>
    </w:lvl>
    <w:lvl w:ilvl="4">
      <w:start w:val="1"/>
      <w:numFmt w:val="decimal"/>
      <w:lvlText w:val="%1.%2.%3.%4.%5"/>
      <w:lvlJc w:val="left"/>
      <w:pPr>
        <w:ind w:left="12400" w:hanging="1080"/>
      </w:pPr>
      <w:rPr>
        <w:rFonts w:hint="default"/>
      </w:rPr>
    </w:lvl>
    <w:lvl w:ilvl="5">
      <w:start w:val="1"/>
      <w:numFmt w:val="decimal"/>
      <w:lvlText w:val="%1.%2.%3.%4.%5.%6"/>
      <w:lvlJc w:val="left"/>
      <w:pPr>
        <w:ind w:left="15230" w:hanging="1080"/>
      </w:pPr>
      <w:rPr>
        <w:rFonts w:hint="default"/>
      </w:rPr>
    </w:lvl>
    <w:lvl w:ilvl="6">
      <w:start w:val="1"/>
      <w:numFmt w:val="decimal"/>
      <w:lvlText w:val="%1.%2.%3.%4.%5.%6.%7"/>
      <w:lvlJc w:val="left"/>
      <w:pPr>
        <w:ind w:left="18420" w:hanging="1440"/>
      </w:pPr>
      <w:rPr>
        <w:rFonts w:hint="default"/>
      </w:rPr>
    </w:lvl>
    <w:lvl w:ilvl="7">
      <w:start w:val="1"/>
      <w:numFmt w:val="decimal"/>
      <w:lvlText w:val="%1.%2.%3.%4.%5.%6.%7.%8"/>
      <w:lvlJc w:val="left"/>
      <w:pPr>
        <w:ind w:left="21250" w:hanging="1440"/>
      </w:pPr>
      <w:rPr>
        <w:rFonts w:hint="default"/>
      </w:rPr>
    </w:lvl>
    <w:lvl w:ilvl="8">
      <w:start w:val="1"/>
      <w:numFmt w:val="decimal"/>
      <w:lvlText w:val="%1.%2.%3.%4.%5.%6.%7.%8.%9"/>
      <w:lvlJc w:val="left"/>
      <w:pPr>
        <w:ind w:left="24440" w:hanging="1800"/>
      </w:pPr>
      <w:rPr>
        <w:rFonts w:hint="default"/>
      </w:rPr>
    </w:lvl>
  </w:abstractNum>
  <w:abstractNum w:abstractNumId="31" w15:restartNumberingAfterBreak="0">
    <w:nsid w:val="544C3F79"/>
    <w:multiLevelType w:val="multilevel"/>
    <w:tmpl w:val="8DFEAA9C"/>
    <w:lvl w:ilvl="0">
      <w:start w:val="5"/>
      <w:numFmt w:val="decimal"/>
      <w:lvlText w:val="%1"/>
      <w:lvlJc w:val="left"/>
      <w:pPr>
        <w:ind w:left="360" w:hanging="360"/>
      </w:pPr>
      <w:rPr>
        <w:rFonts w:hint="default"/>
      </w:rPr>
    </w:lvl>
    <w:lvl w:ilvl="1">
      <w:start w:val="1"/>
      <w:numFmt w:val="decimal"/>
      <w:lvlText w:val="%1.%2"/>
      <w:lvlJc w:val="left"/>
      <w:pPr>
        <w:ind w:left="1040" w:hanging="360"/>
      </w:pPr>
      <w:rPr>
        <w:rFonts w:hint="default"/>
      </w:rPr>
    </w:lvl>
    <w:lvl w:ilvl="2">
      <w:start w:val="1"/>
      <w:numFmt w:val="decimal"/>
      <w:lvlText w:val="%1.%2.%3"/>
      <w:lvlJc w:val="left"/>
      <w:pPr>
        <w:ind w:left="2080" w:hanging="720"/>
      </w:pPr>
      <w:rPr>
        <w:rFonts w:hint="default"/>
      </w:rPr>
    </w:lvl>
    <w:lvl w:ilvl="3">
      <w:start w:val="1"/>
      <w:numFmt w:val="decimal"/>
      <w:lvlText w:val="%1.%2.%3.%4"/>
      <w:lvlJc w:val="left"/>
      <w:pPr>
        <w:ind w:left="2760" w:hanging="720"/>
      </w:pPr>
      <w:rPr>
        <w:rFonts w:hint="default"/>
      </w:rPr>
    </w:lvl>
    <w:lvl w:ilvl="4">
      <w:start w:val="1"/>
      <w:numFmt w:val="decimal"/>
      <w:lvlText w:val="%1.%2.%3.%4.%5"/>
      <w:lvlJc w:val="left"/>
      <w:pPr>
        <w:ind w:left="3800" w:hanging="1080"/>
      </w:pPr>
      <w:rPr>
        <w:rFonts w:hint="default"/>
      </w:rPr>
    </w:lvl>
    <w:lvl w:ilvl="5">
      <w:start w:val="1"/>
      <w:numFmt w:val="decimal"/>
      <w:lvlText w:val="%1.%2.%3.%4.%5.%6"/>
      <w:lvlJc w:val="left"/>
      <w:pPr>
        <w:ind w:left="4480" w:hanging="1080"/>
      </w:pPr>
      <w:rPr>
        <w:rFonts w:hint="default"/>
      </w:rPr>
    </w:lvl>
    <w:lvl w:ilvl="6">
      <w:start w:val="1"/>
      <w:numFmt w:val="decimal"/>
      <w:lvlText w:val="%1.%2.%3.%4.%5.%6.%7"/>
      <w:lvlJc w:val="left"/>
      <w:pPr>
        <w:ind w:left="5520" w:hanging="1440"/>
      </w:pPr>
      <w:rPr>
        <w:rFonts w:hint="default"/>
      </w:rPr>
    </w:lvl>
    <w:lvl w:ilvl="7">
      <w:start w:val="1"/>
      <w:numFmt w:val="decimal"/>
      <w:lvlText w:val="%1.%2.%3.%4.%5.%6.%7.%8"/>
      <w:lvlJc w:val="left"/>
      <w:pPr>
        <w:ind w:left="6200" w:hanging="1440"/>
      </w:pPr>
      <w:rPr>
        <w:rFonts w:hint="default"/>
      </w:rPr>
    </w:lvl>
    <w:lvl w:ilvl="8">
      <w:start w:val="1"/>
      <w:numFmt w:val="decimal"/>
      <w:lvlText w:val="%1.%2.%3.%4.%5.%6.%7.%8.%9"/>
      <w:lvlJc w:val="left"/>
      <w:pPr>
        <w:ind w:left="7240" w:hanging="1800"/>
      </w:pPr>
      <w:rPr>
        <w:rFonts w:hint="default"/>
      </w:rPr>
    </w:lvl>
  </w:abstractNum>
  <w:abstractNum w:abstractNumId="32" w15:restartNumberingAfterBreak="0">
    <w:nsid w:val="54DF28AB"/>
    <w:multiLevelType w:val="hybridMultilevel"/>
    <w:tmpl w:val="EEA497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3" w15:restartNumberingAfterBreak="0">
    <w:nsid w:val="56787D17"/>
    <w:multiLevelType w:val="hybridMultilevel"/>
    <w:tmpl w:val="4622F7C0"/>
    <w:lvl w:ilvl="0" w:tplc="0409000B">
      <w:start w:val="1"/>
      <w:numFmt w:val="bullet"/>
      <w:lvlText w:val=""/>
      <w:lvlJc w:val="left"/>
      <w:pPr>
        <w:ind w:left="2160" w:hanging="360"/>
      </w:pPr>
      <w:rPr>
        <w:rFonts w:ascii="Wingdings" w:hAnsi="Wingdings"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34" w15:restartNumberingAfterBreak="0">
    <w:nsid w:val="58C369E4"/>
    <w:multiLevelType w:val="hybridMultilevel"/>
    <w:tmpl w:val="20ACB256"/>
    <w:lvl w:ilvl="0" w:tplc="0409000F">
      <w:start w:val="1"/>
      <w:numFmt w:val="decimal"/>
      <w:lvlText w:val="%1."/>
      <w:lvlJc w:val="left"/>
      <w:pPr>
        <w:ind w:left="4137" w:hanging="360"/>
      </w:pPr>
    </w:lvl>
    <w:lvl w:ilvl="1" w:tplc="04090019" w:tentative="1">
      <w:start w:val="1"/>
      <w:numFmt w:val="lowerLetter"/>
      <w:lvlText w:val="%2."/>
      <w:lvlJc w:val="left"/>
      <w:pPr>
        <w:ind w:left="4857" w:hanging="360"/>
      </w:pPr>
    </w:lvl>
    <w:lvl w:ilvl="2" w:tplc="0409001B" w:tentative="1">
      <w:start w:val="1"/>
      <w:numFmt w:val="lowerRoman"/>
      <w:lvlText w:val="%3."/>
      <w:lvlJc w:val="right"/>
      <w:pPr>
        <w:ind w:left="5577" w:hanging="180"/>
      </w:pPr>
    </w:lvl>
    <w:lvl w:ilvl="3" w:tplc="0409000F" w:tentative="1">
      <w:start w:val="1"/>
      <w:numFmt w:val="decimal"/>
      <w:lvlText w:val="%4."/>
      <w:lvlJc w:val="left"/>
      <w:pPr>
        <w:ind w:left="6297" w:hanging="360"/>
      </w:pPr>
    </w:lvl>
    <w:lvl w:ilvl="4" w:tplc="04090019" w:tentative="1">
      <w:start w:val="1"/>
      <w:numFmt w:val="lowerLetter"/>
      <w:lvlText w:val="%5."/>
      <w:lvlJc w:val="left"/>
      <w:pPr>
        <w:ind w:left="7017" w:hanging="360"/>
      </w:pPr>
    </w:lvl>
    <w:lvl w:ilvl="5" w:tplc="0409001B" w:tentative="1">
      <w:start w:val="1"/>
      <w:numFmt w:val="lowerRoman"/>
      <w:lvlText w:val="%6."/>
      <w:lvlJc w:val="right"/>
      <w:pPr>
        <w:ind w:left="7737" w:hanging="180"/>
      </w:pPr>
    </w:lvl>
    <w:lvl w:ilvl="6" w:tplc="0409000F" w:tentative="1">
      <w:start w:val="1"/>
      <w:numFmt w:val="decimal"/>
      <w:lvlText w:val="%7."/>
      <w:lvlJc w:val="left"/>
      <w:pPr>
        <w:ind w:left="8457" w:hanging="360"/>
      </w:pPr>
    </w:lvl>
    <w:lvl w:ilvl="7" w:tplc="04090019" w:tentative="1">
      <w:start w:val="1"/>
      <w:numFmt w:val="lowerLetter"/>
      <w:lvlText w:val="%8."/>
      <w:lvlJc w:val="left"/>
      <w:pPr>
        <w:ind w:left="9177" w:hanging="360"/>
      </w:pPr>
    </w:lvl>
    <w:lvl w:ilvl="8" w:tplc="0409001B" w:tentative="1">
      <w:start w:val="1"/>
      <w:numFmt w:val="lowerRoman"/>
      <w:lvlText w:val="%9."/>
      <w:lvlJc w:val="right"/>
      <w:pPr>
        <w:ind w:left="9897" w:hanging="180"/>
      </w:pPr>
    </w:lvl>
  </w:abstractNum>
  <w:abstractNum w:abstractNumId="35" w15:restartNumberingAfterBreak="0">
    <w:nsid w:val="5AB05D46"/>
    <w:multiLevelType w:val="multilevel"/>
    <w:tmpl w:val="F496AB8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6" w15:restartNumberingAfterBreak="0">
    <w:nsid w:val="5E45582C"/>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60BB21E5"/>
    <w:multiLevelType w:val="hybridMultilevel"/>
    <w:tmpl w:val="8A6A918C"/>
    <w:lvl w:ilvl="0" w:tplc="21066D0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62CC70FD"/>
    <w:multiLevelType w:val="hybridMultilevel"/>
    <w:tmpl w:val="CAD25882"/>
    <w:lvl w:ilvl="0" w:tplc="FFFFFFFF">
      <w:start w:val="1"/>
      <w:numFmt w:val="decimal"/>
      <w:pStyle w:val="FormatvorlageFormatvorlageberschrift2"/>
      <w:lvlText w:val="%1."/>
      <w:lvlJc w:val="left"/>
      <w:pPr>
        <w:tabs>
          <w:tab w:val="num" w:pos="360"/>
        </w:tabs>
        <w:ind w:left="36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9" w15:restartNumberingAfterBreak="0">
    <w:nsid w:val="640431E5"/>
    <w:multiLevelType w:val="multilevel"/>
    <w:tmpl w:val="59D0E31A"/>
    <w:lvl w:ilvl="0">
      <w:start w:val="5"/>
      <w:numFmt w:val="decimal"/>
      <w:lvlText w:val="%1"/>
      <w:lvlJc w:val="left"/>
      <w:pPr>
        <w:ind w:left="360" w:hanging="360"/>
      </w:pPr>
      <w:rPr>
        <w:rFonts w:hint="default"/>
      </w:rPr>
    </w:lvl>
    <w:lvl w:ilvl="1">
      <w:start w:val="1"/>
      <w:numFmt w:val="decimal"/>
      <w:lvlText w:val="%1.%2"/>
      <w:lvlJc w:val="left"/>
      <w:pPr>
        <w:ind w:left="360" w:hanging="360"/>
      </w:pPr>
      <w:rPr>
        <w:rFonts w:asciiTheme="majorBidi" w:hAnsiTheme="majorBidi" w:cstheme="majorBidi" w:hint="default"/>
        <w:sz w:val="28"/>
        <w:szCs w:val="28"/>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707F09C8"/>
    <w:multiLevelType w:val="hybridMultilevel"/>
    <w:tmpl w:val="7DF83382"/>
    <w:lvl w:ilvl="0" w:tplc="04090001">
      <w:start w:val="1"/>
      <w:numFmt w:val="bullet"/>
      <w:lvlText w:val=""/>
      <w:lvlJc w:val="left"/>
      <w:pPr>
        <w:ind w:left="1080" w:hanging="360"/>
      </w:pPr>
      <w:rPr>
        <w:rFonts w:ascii="Symbol" w:hAnsi="Symbol" w:hint="default"/>
      </w:rPr>
    </w:lvl>
    <w:lvl w:ilvl="1" w:tplc="0409000B">
      <w:start w:val="1"/>
      <w:numFmt w:val="bullet"/>
      <w:lvlText w:val=""/>
      <w:lvlJc w:val="left"/>
      <w:pPr>
        <w:ind w:left="1800" w:hanging="360"/>
      </w:pPr>
      <w:rPr>
        <w:rFonts w:ascii="Wingdings" w:hAnsi="Wingdings"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1" w15:restartNumberingAfterBreak="0">
    <w:nsid w:val="721F6E10"/>
    <w:multiLevelType w:val="multilevel"/>
    <w:tmpl w:val="589E27BA"/>
    <w:lvl w:ilvl="0">
      <w:start w:val="14"/>
      <w:numFmt w:val="decimal"/>
      <w:lvlText w:val="%1."/>
      <w:lvlJc w:val="left"/>
      <w:pPr>
        <w:ind w:left="1287" w:hanging="360"/>
      </w:pPr>
      <w:rPr>
        <w:rFonts w:asciiTheme="majorBidi" w:hAnsiTheme="majorBidi" w:cstheme="majorBidi" w:hint="default"/>
        <w:b w:val="0"/>
        <w:bCs w:val="0"/>
        <w:sz w:val="28"/>
        <w:szCs w:val="28"/>
      </w:rPr>
    </w:lvl>
    <w:lvl w:ilvl="1">
      <w:start w:val="1"/>
      <w:numFmt w:val="decimal"/>
      <w:isLgl/>
      <w:lvlText w:val="%1.%2"/>
      <w:lvlJc w:val="left"/>
      <w:pPr>
        <w:ind w:left="1407" w:hanging="48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42" w15:restartNumberingAfterBreak="0">
    <w:nsid w:val="77FA10B7"/>
    <w:multiLevelType w:val="multilevel"/>
    <w:tmpl w:val="F5B6DCCA"/>
    <w:lvl w:ilvl="0">
      <w:start w:val="1"/>
      <w:numFmt w:val="decimal"/>
      <w:pStyle w:val="Heading1"/>
      <w:lvlText w:val="%1"/>
      <w:lvlJc w:val="left"/>
      <w:pPr>
        <w:tabs>
          <w:tab w:val="num" w:pos="567"/>
        </w:tabs>
        <w:ind w:left="567" w:hanging="567"/>
      </w:pPr>
      <w:rPr>
        <w:rFonts w:hint="default"/>
      </w:rPr>
    </w:lvl>
    <w:lvl w:ilvl="1">
      <w:start w:val="1"/>
      <w:numFmt w:val="decimal"/>
      <w:pStyle w:val="Heading2"/>
      <w:isLgl/>
      <w:lvlText w:val="%1.%2"/>
      <w:lvlJc w:val="left"/>
      <w:pPr>
        <w:tabs>
          <w:tab w:val="num" w:pos="3685"/>
        </w:tabs>
        <w:ind w:left="3685" w:hanging="567"/>
      </w:pPr>
      <w:rPr>
        <w:b w:val="0"/>
        <w:bCs w:val="0"/>
        <w:i w:val="0"/>
        <w:iCs/>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isLgl/>
      <w:lvlText w:val="%1.%2.%3"/>
      <w:lvlJc w:val="left"/>
      <w:pPr>
        <w:tabs>
          <w:tab w:val="num" w:pos="680"/>
        </w:tabs>
        <w:ind w:left="680" w:hanging="680"/>
      </w:pPr>
      <w:rPr>
        <w:rFonts w:hint="default"/>
      </w:rPr>
    </w:lvl>
    <w:lvl w:ilvl="3">
      <w:start w:val="1"/>
      <w:numFmt w:val="decimal"/>
      <w:pStyle w:val="Heading4"/>
      <w:lvlText w:val="%1.%2.%3.%4"/>
      <w:lvlJc w:val="left"/>
      <w:pPr>
        <w:tabs>
          <w:tab w:val="num" w:pos="851"/>
        </w:tabs>
        <w:ind w:left="851" w:hanging="851"/>
      </w:pPr>
      <w:rPr>
        <w:rFonts w:hint="default"/>
        <w:sz w:val="22"/>
        <w:szCs w:val="28"/>
      </w:rPr>
    </w:lvl>
    <w:lvl w:ilvl="4">
      <w:start w:val="1"/>
      <w:numFmt w:val="decimal"/>
      <w:lvlText w:val="%1.%2.%3.%4.%5."/>
      <w:lvlJc w:val="left"/>
      <w:pPr>
        <w:tabs>
          <w:tab w:val="num" w:pos="2517"/>
        </w:tabs>
        <w:ind w:left="2229" w:hanging="792"/>
      </w:pPr>
      <w:rPr>
        <w:rFonts w:hint="default"/>
      </w:rPr>
    </w:lvl>
    <w:lvl w:ilvl="5">
      <w:start w:val="1"/>
      <w:numFmt w:val="decimal"/>
      <w:lvlText w:val="%1.%2.%3.%4.%5.%6."/>
      <w:lvlJc w:val="left"/>
      <w:pPr>
        <w:tabs>
          <w:tab w:val="num" w:pos="3237"/>
        </w:tabs>
        <w:ind w:left="2733" w:hanging="936"/>
      </w:pPr>
      <w:rPr>
        <w:rFonts w:hint="default"/>
      </w:rPr>
    </w:lvl>
    <w:lvl w:ilvl="6">
      <w:start w:val="1"/>
      <w:numFmt w:val="decimal"/>
      <w:lvlText w:val="%1.%2.%3.%4.%5.%6.%7."/>
      <w:lvlJc w:val="left"/>
      <w:pPr>
        <w:tabs>
          <w:tab w:val="num" w:pos="3597"/>
        </w:tabs>
        <w:ind w:left="3237" w:hanging="1080"/>
      </w:pPr>
      <w:rPr>
        <w:rFonts w:hint="default"/>
      </w:rPr>
    </w:lvl>
    <w:lvl w:ilvl="7">
      <w:start w:val="1"/>
      <w:numFmt w:val="decimal"/>
      <w:lvlText w:val="%1.%2.%3.%4.%5.%6.%7.%8."/>
      <w:lvlJc w:val="left"/>
      <w:pPr>
        <w:tabs>
          <w:tab w:val="num" w:pos="4317"/>
        </w:tabs>
        <w:ind w:left="3741" w:hanging="1224"/>
      </w:pPr>
      <w:rPr>
        <w:rFonts w:hint="default"/>
      </w:rPr>
    </w:lvl>
    <w:lvl w:ilvl="8">
      <w:start w:val="1"/>
      <w:numFmt w:val="decimal"/>
      <w:lvlText w:val="%1.%2.%3.%4.%5.%6.%7.%8.%9."/>
      <w:lvlJc w:val="left"/>
      <w:pPr>
        <w:tabs>
          <w:tab w:val="num" w:pos="5037"/>
        </w:tabs>
        <w:ind w:left="4317" w:hanging="1440"/>
      </w:pPr>
      <w:rPr>
        <w:rFonts w:hint="default"/>
      </w:rPr>
    </w:lvl>
  </w:abstractNum>
  <w:abstractNum w:abstractNumId="43" w15:restartNumberingAfterBreak="0">
    <w:nsid w:val="781E754B"/>
    <w:multiLevelType w:val="multilevel"/>
    <w:tmpl w:val="12FEE642"/>
    <w:lvl w:ilvl="0">
      <w:start w:val="5"/>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78F77F4B"/>
    <w:multiLevelType w:val="multilevel"/>
    <w:tmpl w:val="0000000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42"/>
  </w:num>
  <w:num w:numId="2">
    <w:abstractNumId w:val="11"/>
  </w:num>
  <w:num w:numId="3">
    <w:abstractNumId w:val="11"/>
  </w:num>
  <w:num w:numId="4">
    <w:abstractNumId w:val="8"/>
  </w:num>
  <w:num w:numId="5">
    <w:abstractNumId w:val="42"/>
  </w:num>
  <w:num w:numId="6">
    <w:abstractNumId w:val="42"/>
  </w:num>
  <w:num w:numId="7">
    <w:abstractNumId w:val="38"/>
  </w:num>
  <w:num w:numId="8">
    <w:abstractNumId w:val="26"/>
  </w:num>
  <w:num w:numId="9">
    <w:abstractNumId w:val="15"/>
  </w:num>
  <w:num w:numId="10">
    <w:abstractNumId w:val="22"/>
  </w:num>
  <w:num w:numId="11">
    <w:abstractNumId w:val="25"/>
  </w:num>
  <w:num w:numId="12">
    <w:abstractNumId w:val="14"/>
  </w:num>
  <w:num w:numId="1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
  </w:num>
  <w:num w:numId="19">
    <w:abstractNumId w:val="40"/>
  </w:num>
  <w:num w:numId="20">
    <w:abstractNumId w:val="33"/>
  </w:num>
  <w:num w:numId="21">
    <w:abstractNumId w:val="23"/>
  </w:num>
  <w:num w:numId="22">
    <w:abstractNumId w:val="36"/>
  </w:num>
  <w:num w:numId="23">
    <w:abstractNumId w:val="29"/>
  </w:num>
  <w:num w:numId="24">
    <w:abstractNumId w:val="20"/>
  </w:num>
  <w:num w:numId="25">
    <w:abstractNumId w:val="6"/>
  </w:num>
  <w:num w:numId="26">
    <w:abstractNumId w:val="28"/>
  </w:num>
  <w:num w:numId="27">
    <w:abstractNumId w:val="30"/>
  </w:num>
  <w:num w:numId="28">
    <w:abstractNumId w:val="27"/>
  </w:num>
  <w:num w:numId="29">
    <w:abstractNumId w:val="32"/>
  </w:num>
  <w:num w:numId="30">
    <w:abstractNumId w:val="19"/>
  </w:num>
  <w:num w:numId="31">
    <w:abstractNumId w:val="39"/>
  </w:num>
  <w:num w:numId="32">
    <w:abstractNumId w:val="41"/>
  </w:num>
  <w:num w:numId="33">
    <w:abstractNumId w:val="7"/>
  </w:num>
  <w:num w:numId="34">
    <w:abstractNumId w:val="12"/>
  </w:num>
  <w:num w:numId="35">
    <w:abstractNumId w:val="24"/>
  </w:num>
  <w:num w:numId="36">
    <w:abstractNumId w:val="35"/>
  </w:num>
  <w:num w:numId="37">
    <w:abstractNumId w:val="17"/>
  </w:num>
  <w:num w:numId="38">
    <w:abstractNumId w:val="21"/>
  </w:num>
  <w:num w:numId="39">
    <w:abstractNumId w:val="31"/>
  </w:num>
  <w:num w:numId="40">
    <w:abstractNumId w:val="43"/>
  </w:num>
  <w:num w:numId="41">
    <w:abstractNumId w:val="3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5"/>
  <w:mirrorMargins/>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cumentProtection w:formatting="1" w:enforcement="0"/>
  <w:defaultTabStop w:val="709"/>
  <w:hyphenationZone w:val="425"/>
  <w:evenAndOddHeaders/>
  <w:drawingGridHorizontalSpacing w:val="110"/>
  <w:displayHorizontalDrawingGridEvery w:val="2"/>
  <w:noPunctuationKerning/>
  <w:characterSpacingControl w:val="doNotCompress"/>
  <w:hdrShapeDefaults>
    <o:shapedefaults v:ext="edit" spidmax="2049"/>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3067"/>
    <w:rsid w:val="000008FB"/>
    <w:rsid w:val="00001597"/>
    <w:rsid w:val="00002801"/>
    <w:rsid w:val="00002AFB"/>
    <w:rsid w:val="0000372A"/>
    <w:rsid w:val="0000430A"/>
    <w:rsid w:val="00005C92"/>
    <w:rsid w:val="00007513"/>
    <w:rsid w:val="0001050F"/>
    <w:rsid w:val="000105BB"/>
    <w:rsid w:val="00010C3F"/>
    <w:rsid w:val="00013895"/>
    <w:rsid w:val="00013A28"/>
    <w:rsid w:val="00014453"/>
    <w:rsid w:val="00015536"/>
    <w:rsid w:val="00015E1D"/>
    <w:rsid w:val="00015E63"/>
    <w:rsid w:val="000165AC"/>
    <w:rsid w:val="000177C5"/>
    <w:rsid w:val="0002048C"/>
    <w:rsid w:val="00020BB6"/>
    <w:rsid w:val="00021182"/>
    <w:rsid w:val="00021DF9"/>
    <w:rsid w:val="00022204"/>
    <w:rsid w:val="0002225D"/>
    <w:rsid w:val="00022565"/>
    <w:rsid w:val="0002256F"/>
    <w:rsid w:val="00023068"/>
    <w:rsid w:val="0002313C"/>
    <w:rsid w:val="00023372"/>
    <w:rsid w:val="00023FDD"/>
    <w:rsid w:val="0002416F"/>
    <w:rsid w:val="00024C6D"/>
    <w:rsid w:val="000250C4"/>
    <w:rsid w:val="0002560E"/>
    <w:rsid w:val="00025DB4"/>
    <w:rsid w:val="00027E60"/>
    <w:rsid w:val="0003103B"/>
    <w:rsid w:val="0003126F"/>
    <w:rsid w:val="000320BB"/>
    <w:rsid w:val="000329C6"/>
    <w:rsid w:val="00032B9C"/>
    <w:rsid w:val="00032C9E"/>
    <w:rsid w:val="00032CDA"/>
    <w:rsid w:val="00033056"/>
    <w:rsid w:val="00033EF0"/>
    <w:rsid w:val="000348CD"/>
    <w:rsid w:val="000351A4"/>
    <w:rsid w:val="000364C1"/>
    <w:rsid w:val="000375C4"/>
    <w:rsid w:val="00040837"/>
    <w:rsid w:val="00040E34"/>
    <w:rsid w:val="00041532"/>
    <w:rsid w:val="000426F7"/>
    <w:rsid w:val="00042ABA"/>
    <w:rsid w:val="00044A7F"/>
    <w:rsid w:val="00045510"/>
    <w:rsid w:val="00047B6F"/>
    <w:rsid w:val="00047E27"/>
    <w:rsid w:val="00050220"/>
    <w:rsid w:val="000505C5"/>
    <w:rsid w:val="00054BB1"/>
    <w:rsid w:val="000551CC"/>
    <w:rsid w:val="00055402"/>
    <w:rsid w:val="00055911"/>
    <w:rsid w:val="0005693A"/>
    <w:rsid w:val="000576C0"/>
    <w:rsid w:val="00060380"/>
    <w:rsid w:val="00060388"/>
    <w:rsid w:val="00061F29"/>
    <w:rsid w:val="0006242F"/>
    <w:rsid w:val="000632EE"/>
    <w:rsid w:val="000633EE"/>
    <w:rsid w:val="0006382A"/>
    <w:rsid w:val="00064191"/>
    <w:rsid w:val="000641A8"/>
    <w:rsid w:val="00064813"/>
    <w:rsid w:val="000653DB"/>
    <w:rsid w:val="000672A4"/>
    <w:rsid w:val="0007060F"/>
    <w:rsid w:val="00070665"/>
    <w:rsid w:val="00071AEE"/>
    <w:rsid w:val="00072729"/>
    <w:rsid w:val="000729E9"/>
    <w:rsid w:val="00073494"/>
    <w:rsid w:val="000738BA"/>
    <w:rsid w:val="00073C7C"/>
    <w:rsid w:val="0007401E"/>
    <w:rsid w:val="00074260"/>
    <w:rsid w:val="00074320"/>
    <w:rsid w:val="00074384"/>
    <w:rsid w:val="00074658"/>
    <w:rsid w:val="00076FA2"/>
    <w:rsid w:val="000774DA"/>
    <w:rsid w:val="00080832"/>
    <w:rsid w:val="0008087B"/>
    <w:rsid w:val="00080BF1"/>
    <w:rsid w:val="00080E56"/>
    <w:rsid w:val="00082101"/>
    <w:rsid w:val="00082A1D"/>
    <w:rsid w:val="00082A1F"/>
    <w:rsid w:val="00082D4D"/>
    <w:rsid w:val="00083BBB"/>
    <w:rsid w:val="00083F75"/>
    <w:rsid w:val="00086292"/>
    <w:rsid w:val="000868B3"/>
    <w:rsid w:val="00086A0B"/>
    <w:rsid w:val="00087D67"/>
    <w:rsid w:val="00090EDC"/>
    <w:rsid w:val="00091C84"/>
    <w:rsid w:val="00092588"/>
    <w:rsid w:val="00092634"/>
    <w:rsid w:val="00092895"/>
    <w:rsid w:val="00092985"/>
    <w:rsid w:val="000935C9"/>
    <w:rsid w:val="00094A69"/>
    <w:rsid w:val="000960B9"/>
    <w:rsid w:val="00096D6A"/>
    <w:rsid w:val="00097066"/>
    <w:rsid w:val="000973EC"/>
    <w:rsid w:val="000A12C2"/>
    <w:rsid w:val="000A2298"/>
    <w:rsid w:val="000A25AA"/>
    <w:rsid w:val="000A2FA5"/>
    <w:rsid w:val="000A38A7"/>
    <w:rsid w:val="000A3CCD"/>
    <w:rsid w:val="000A4803"/>
    <w:rsid w:val="000A4DB3"/>
    <w:rsid w:val="000A5280"/>
    <w:rsid w:val="000A5BE1"/>
    <w:rsid w:val="000A5ED0"/>
    <w:rsid w:val="000A718D"/>
    <w:rsid w:val="000B1764"/>
    <w:rsid w:val="000B2C64"/>
    <w:rsid w:val="000B322B"/>
    <w:rsid w:val="000B4724"/>
    <w:rsid w:val="000B65AC"/>
    <w:rsid w:val="000B73A5"/>
    <w:rsid w:val="000B7A21"/>
    <w:rsid w:val="000C097B"/>
    <w:rsid w:val="000C1096"/>
    <w:rsid w:val="000C1538"/>
    <w:rsid w:val="000C1B79"/>
    <w:rsid w:val="000C2215"/>
    <w:rsid w:val="000C32BB"/>
    <w:rsid w:val="000C465B"/>
    <w:rsid w:val="000C4769"/>
    <w:rsid w:val="000C47DE"/>
    <w:rsid w:val="000C4CAE"/>
    <w:rsid w:val="000C5863"/>
    <w:rsid w:val="000C5E25"/>
    <w:rsid w:val="000C70A3"/>
    <w:rsid w:val="000C7F0D"/>
    <w:rsid w:val="000D0953"/>
    <w:rsid w:val="000D1666"/>
    <w:rsid w:val="000D216B"/>
    <w:rsid w:val="000D291F"/>
    <w:rsid w:val="000D2C2E"/>
    <w:rsid w:val="000D419C"/>
    <w:rsid w:val="000D47FB"/>
    <w:rsid w:val="000D690E"/>
    <w:rsid w:val="000D6F34"/>
    <w:rsid w:val="000D70F5"/>
    <w:rsid w:val="000E08F9"/>
    <w:rsid w:val="000E0B2E"/>
    <w:rsid w:val="000E135D"/>
    <w:rsid w:val="000E3546"/>
    <w:rsid w:val="000E5312"/>
    <w:rsid w:val="000E59EF"/>
    <w:rsid w:val="000F0E41"/>
    <w:rsid w:val="000F14E8"/>
    <w:rsid w:val="000F284B"/>
    <w:rsid w:val="000F3803"/>
    <w:rsid w:val="000F3BE1"/>
    <w:rsid w:val="000F3DEB"/>
    <w:rsid w:val="000F48D0"/>
    <w:rsid w:val="000F519B"/>
    <w:rsid w:val="000F5DB5"/>
    <w:rsid w:val="000F670D"/>
    <w:rsid w:val="000F7C81"/>
    <w:rsid w:val="001001D2"/>
    <w:rsid w:val="0010062D"/>
    <w:rsid w:val="00101231"/>
    <w:rsid w:val="001027B1"/>
    <w:rsid w:val="00102F17"/>
    <w:rsid w:val="00102F8C"/>
    <w:rsid w:val="00103FC5"/>
    <w:rsid w:val="00104A36"/>
    <w:rsid w:val="00104BB8"/>
    <w:rsid w:val="00105B34"/>
    <w:rsid w:val="001060FF"/>
    <w:rsid w:val="00110B82"/>
    <w:rsid w:val="001122CA"/>
    <w:rsid w:val="00112A51"/>
    <w:rsid w:val="00113A12"/>
    <w:rsid w:val="00113D5D"/>
    <w:rsid w:val="001142C4"/>
    <w:rsid w:val="0011432F"/>
    <w:rsid w:val="00114615"/>
    <w:rsid w:val="00114698"/>
    <w:rsid w:val="0011629B"/>
    <w:rsid w:val="001170FC"/>
    <w:rsid w:val="00117B10"/>
    <w:rsid w:val="00121043"/>
    <w:rsid w:val="00121753"/>
    <w:rsid w:val="001219EC"/>
    <w:rsid w:val="00121A3A"/>
    <w:rsid w:val="001254A5"/>
    <w:rsid w:val="0012583F"/>
    <w:rsid w:val="00125C2D"/>
    <w:rsid w:val="00126220"/>
    <w:rsid w:val="00127018"/>
    <w:rsid w:val="00127F09"/>
    <w:rsid w:val="001335F2"/>
    <w:rsid w:val="0013395E"/>
    <w:rsid w:val="00133A0E"/>
    <w:rsid w:val="00133DCF"/>
    <w:rsid w:val="0013412C"/>
    <w:rsid w:val="00135955"/>
    <w:rsid w:val="00135D08"/>
    <w:rsid w:val="00136039"/>
    <w:rsid w:val="00136CDA"/>
    <w:rsid w:val="001373B3"/>
    <w:rsid w:val="00140723"/>
    <w:rsid w:val="0014083E"/>
    <w:rsid w:val="001414EC"/>
    <w:rsid w:val="00141B80"/>
    <w:rsid w:val="0014216B"/>
    <w:rsid w:val="001424D6"/>
    <w:rsid w:val="00142823"/>
    <w:rsid w:val="00143DEA"/>
    <w:rsid w:val="001443D7"/>
    <w:rsid w:val="00144786"/>
    <w:rsid w:val="001450A1"/>
    <w:rsid w:val="0014570C"/>
    <w:rsid w:val="001462C5"/>
    <w:rsid w:val="00146DA3"/>
    <w:rsid w:val="0014712A"/>
    <w:rsid w:val="00150246"/>
    <w:rsid w:val="001503FF"/>
    <w:rsid w:val="00150BD7"/>
    <w:rsid w:val="001510E4"/>
    <w:rsid w:val="001514B7"/>
    <w:rsid w:val="00151CEC"/>
    <w:rsid w:val="00151DC8"/>
    <w:rsid w:val="001523BF"/>
    <w:rsid w:val="00152D3A"/>
    <w:rsid w:val="00153E73"/>
    <w:rsid w:val="0015588A"/>
    <w:rsid w:val="00155BAF"/>
    <w:rsid w:val="0015614B"/>
    <w:rsid w:val="00156220"/>
    <w:rsid w:val="001567D9"/>
    <w:rsid w:val="00160D85"/>
    <w:rsid w:val="0016108A"/>
    <w:rsid w:val="00161983"/>
    <w:rsid w:val="00161DCA"/>
    <w:rsid w:val="00162AE3"/>
    <w:rsid w:val="001646AA"/>
    <w:rsid w:val="00164839"/>
    <w:rsid w:val="00164B4A"/>
    <w:rsid w:val="001650E7"/>
    <w:rsid w:val="00165DF3"/>
    <w:rsid w:val="00166A4A"/>
    <w:rsid w:val="00171A6C"/>
    <w:rsid w:val="00172D5D"/>
    <w:rsid w:val="0017330B"/>
    <w:rsid w:val="0017347C"/>
    <w:rsid w:val="00173CBB"/>
    <w:rsid w:val="0017516C"/>
    <w:rsid w:val="0017520D"/>
    <w:rsid w:val="001753ED"/>
    <w:rsid w:val="00176EB4"/>
    <w:rsid w:val="00177BE4"/>
    <w:rsid w:val="00177E5F"/>
    <w:rsid w:val="00181D39"/>
    <w:rsid w:val="00184F4E"/>
    <w:rsid w:val="001874A2"/>
    <w:rsid w:val="00187A04"/>
    <w:rsid w:val="00190393"/>
    <w:rsid w:val="00190967"/>
    <w:rsid w:val="00190EF3"/>
    <w:rsid w:val="001911D8"/>
    <w:rsid w:val="00192334"/>
    <w:rsid w:val="0019397D"/>
    <w:rsid w:val="00193A21"/>
    <w:rsid w:val="001950A9"/>
    <w:rsid w:val="001959C8"/>
    <w:rsid w:val="001964B1"/>
    <w:rsid w:val="001966DD"/>
    <w:rsid w:val="00196A27"/>
    <w:rsid w:val="00196BC3"/>
    <w:rsid w:val="00197024"/>
    <w:rsid w:val="001972DD"/>
    <w:rsid w:val="00197CCA"/>
    <w:rsid w:val="00197E8E"/>
    <w:rsid w:val="00197F0C"/>
    <w:rsid w:val="001A0FF8"/>
    <w:rsid w:val="001A26BB"/>
    <w:rsid w:val="001A28C0"/>
    <w:rsid w:val="001A2E5E"/>
    <w:rsid w:val="001A357E"/>
    <w:rsid w:val="001A3DB4"/>
    <w:rsid w:val="001A4445"/>
    <w:rsid w:val="001A47EA"/>
    <w:rsid w:val="001A561A"/>
    <w:rsid w:val="001A5C08"/>
    <w:rsid w:val="001A7948"/>
    <w:rsid w:val="001B0D1B"/>
    <w:rsid w:val="001B1F84"/>
    <w:rsid w:val="001B2641"/>
    <w:rsid w:val="001B35FD"/>
    <w:rsid w:val="001B3EAB"/>
    <w:rsid w:val="001B4692"/>
    <w:rsid w:val="001B47D5"/>
    <w:rsid w:val="001B4C46"/>
    <w:rsid w:val="001B4FC4"/>
    <w:rsid w:val="001B501A"/>
    <w:rsid w:val="001B5518"/>
    <w:rsid w:val="001B5575"/>
    <w:rsid w:val="001B64CD"/>
    <w:rsid w:val="001B6DB2"/>
    <w:rsid w:val="001B6FEB"/>
    <w:rsid w:val="001B747A"/>
    <w:rsid w:val="001B7512"/>
    <w:rsid w:val="001B7C25"/>
    <w:rsid w:val="001C089F"/>
    <w:rsid w:val="001C08EE"/>
    <w:rsid w:val="001C14C0"/>
    <w:rsid w:val="001C178E"/>
    <w:rsid w:val="001C220E"/>
    <w:rsid w:val="001C3768"/>
    <w:rsid w:val="001C3B3F"/>
    <w:rsid w:val="001C3E3F"/>
    <w:rsid w:val="001C5035"/>
    <w:rsid w:val="001C6EFE"/>
    <w:rsid w:val="001C6FEE"/>
    <w:rsid w:val="001D0D33"/>
    <w:rsid w:val="001D0F9C"/>
    <w:rsid w:val="001D1D43"/>
    <w:rsid w:val="001D48DB"/>
    <w:rsid w:val="001D5AAF"/>
    <w:rsid w:val="001D66F4"/>
    <w:rsid w:val="001D6C50"/>
    <w:rsid w:val="001D6F5F"/>
    <w:rsid w:val="001D7CA9"/>
    <w:rsid w:val="001D7E0E"/>
    <w:rsid w:val="001E03DC"/>
    <w:rsid w:val="001E0986"/>
    <w:rsid w:val="001E0DB7"/>
    <w:rsid w:val="001E1970"/>
    <w:rsid w:val="001E3B2C"/>
    <w:rsid w:val="001E403F"/>
    <w:rsid w:val="001E4568"/>
    <w:rsid w:val="001E45CE"/>
    <w:rsid w:val="001E5FB8"/>
    <w:rsid w:val="001E6141"/>
    <w:rsid w:val="001E66EE"/>
    <w:rsid w:val="001E7031"/>
    <w:rsid w:val="001F009C"/>
    <w:rsid w:val="001F0498"/>
    <w:rsid w:val="001F14FD"/>
    <w:rsid w:val="001F16A9"/>
    <w:rsid w:val="001F45BC"/>
    <w:rsid w:val="002001DF"/>
    <w:rsid w:val="00200D1C"/>
    <w:rsid w:val="00202537"/>
    <w:rsid w:val="002026DF"/>
    <w:rsid w:val="00203CAF"/>
    <w:rsid w:val="0020489C"/>
    <w:rsid w:val="00205510"/>
    <w:rsid w:val="002078F3"/>
    <w:rsid w:val="00207A12"/>
    <w:rsid w:val="0021025B"/>
    <w:rsid w:val="00210771"/>
    <w:rsid w:val="00210A65"/>
    <w:rsid w:val="00212D37"/>
    <w:rsid w:val="0021310D"/>
    <w:rsid w:val="002136F7"/>
    <w:rsid w:val="0021533C"/>
    <w:rsid w:val="00215A5D"/>
    <w:rsid w:val="002202D8"/>
    <w:rsid w:val="0022129B"/>
    <w:rsid w:val="0022195D"/>
    <w:rsid w:val="002227EC"/>
    <w:rsid w:val="0022359E"/>
    <w:rsid w:val="002238F7"/>
    <w:rsid w:val="00223F14"/>
    <w:rsid w:val="00224438"/>
    <w:rsid w:val="00224988"/>
    <w:rsid w:val="002256C9"/>
    <w:rsid w:val="002266B0"/>
    <w:rsid w:val="002266CD"/>
    <w:rsid w:val="0022691A"/>
    <w:rsid w:val="002271F6"/>
    <w:rsid w:val="00227853"/>
    <w:rsid w:val="00230E11"/>
    <w:rsid w:val="00230E97"/>
    <w:rsid w:val="002321FF"/>
    <w:rsid w:val="00232FCD"/>
    <w:rsid w:val="002341B3"/>
    <w:rsid w:val="0023424B"/>
    <w:rsid w:val="00234E68"/>
    <w:rsid w:val="00235C69"/>
    <w:rsid w:val="00235CD7"/>
    <w:rsid w:val="00237D93"/>
    <w:rsid w:val="002403CB"/>
    <w:rsid w:val="0024052E"/>
    <w:rsid w:val="002406F4"/>
    <w:rsid w:val="0024078F"/>
    <w:rsid w:val="00240BE9"/>
    <w:rsid w:val="00241AC8"/>
    <w:rsid w:val="00242708"/>
    <w:rsid w:val="002449A2"/>
    <w:rsid w:val="00245968"/>
    <w:rsid w:val="00246077"/>
    <w:rsid w:val="002460B8"/>
    <w:rsid w:val="00246226"/>
    <w:rsid w:val="002474C6"/>
    <w:rsid w:val="002479E7"/>
    <w:rsid w:val="002511A4"/>
    <w:rsid w:val="00251BCA"/>
    <w:rsid w:val="0025218A"/>
    <w:rsid w:val="002527C6"/>
    <w:rsid w:val="00252998"/>
    <w:rsid w:val="00253433"/>
    <w:rsid w:val="00253564"/>
    <w:rsid w:val="002553F3"/>
    <w:rsid w:val="0025542B"/>
    <w:rsid w:val="0025702B"/>
    <w:rsid w:val="00257697"/>
    <w:rsid w:val="002578FB"/>
    <w:rsid w:val="002579C2"/>
    <w:rsid w:val="00257A62"/>
    <w:rsid w:val="00257E76"/>
    <w:rsid w:val="00260AD3"/>
    <w:rsid w:val="002612BE"/>
    <w:rsid w:val="00263343"/>
    <w:rsid w:val="00263BDF"/>
    <w:rsid w:val="00264774"/>
    <w:rsid w:val="0026547C"/>
    <w:rsid w:val="00266572"/>
    <w:rsid w:val="00267468"/>
    <w:rsid w:val="00270961"/>
    <w:rsid w:val="00271506"/>
    <w:rsid w:val="00271661"/>
    <w:rsid w:val="00273281"/>
    <w:rsid w:val="00273EED"/>
    <w:rsid w:val="00274D8B"/>
    <w:rsid w:val="002751D4"/>
    <w:rsid w:val="00275CFD"/>
    <w:rsid w:val="00277544"/>
    <w:rsid w:val="00277C3E"/>
    <w:rsid w:val="00277F1B"/>
    <w:rsid w:val="0028024B"/>
    <w:rsid w:val="00281AF8"/>
    <w:rsid w:val="00282970"/>
    <w:rsid w:val="00282CCC"/>
    <w:rsid w:val="00286DD3"/>
    <w:rsid w:val="00287313"/>
    <w:rsid w:val="00290298"/>
    <w:rsid w:val="002925D4"/>
    <w:rsid w:val="00292AB1"/>
    <w:rsid w:val="00293858"/>
    <w:rsid w:val="002977FA"/>
    <w:rsid w:val="00297F8C"/>
    <w:rsid w:val="002A0AEE"/>
    <w:rsid w:val="002A1673"/>
    <w:rsid w:val="002A18CA"/>
    <w:rsid w:val="002A2FA6"/>
    <w:rsid w:val="002A35A4"/>
    <w:rsid w:val="002A3788"/>
    <w:rsid w:val="002A500D"/>
    <w:rsid w:val="002A5D3E"/>
    <w:rsid w:val="002A6381"/>
    <w:rsid w:val="002A7FB0"/>
    <w:rsid w:val="002B0739"/>
    <w:rsid w:val="002B1265"/>
    <w:rsid w:val="002B16F8"/>
    <w:rsid w:val="002B1CC0"/>
    <w:rsid w:val="002B3351"/>
    <w:rsid w:val="002B3533"/>
    <w:rsid w:val="002B55CE"/>
    <w:rsid w:val="002B624A"/>
    <w:rsid w:val="002B718B"/>
    <w:rsid w:val="002C0719"/>
    <w:rsid w:val="002C5175"/>
    <w:rsid w:val="002C780E"/>
    <w:rsid w:val="002C7B28"/>
    <w:rsid w:val="002D0BF2"/>
    <w:rsid w:val="002D0CC3"/>
    <w:rsid w:val="002D2275"/>
    <w:rsid w:val="002D2905"/>
    <w:rsid w:val="002D53EE"/>
    <w:rsid w:val="002D56EB"/>
    <w:rsid w:val="002D630D"/>
    <w:rsid w:val="002D6AA3"/>
    <w:rsid w:val="002E0F8C"/>
    <w:rsid w:val="002E177B"/>
    <w:rsid w:val="002E179D"/>
    <w:rsid w:val="002E26CF"/>
    <w:rsid w:val="002E2B01"/>
    <w:rsid w:val="002E38F2"/>
    <w:rsid w:val="002E3A8F"/>
    <w:rsid w:val="002E4393"/>
    <w:rsid w:val="002E4AD9"/>
    <w:rsid w:val="002E59A8"/>
    <w:rsid w:val="002E6060"/>
    <w:rsid w:val="002E6275"/>
    <w:rsid w:val="002E754C"/>
    <w:rsid w:val="002E79CD"/>
    <w:rsid w:val="002F0F38"/>
    <w:rsid w:val="002F1340"/>
    <w:rsid w:val="002F1C5E"/>
    <w:rsid w:val="002F2315"/>
    <w:rsid w:val="002F36E6"/>
    <w:rsid w:val="002F5431"/>
    <w:rsid w:val="002F5599"/>
    <w:rsid w:val="002F5ACD"/>
    <w:rsid w:val="002F755D"/>
    <w:rsid w:val="00300971"/>
    <w:rsid w:val="003024A2"/>
    <w:rsid w:val="00303A07"/>
    <w:rsid w:val="00303CA4"/>
    <w:rsid w:val="00305343"/>
    <w:rsid w:val="00305EA1"/>
    <w:rsid w:val="00306707"/>
    <w:rsid w:val="00311B0A"/>
    <w:rsid w:val="00312754"/>
    <w:rsid w:val="003138AA"/>
    <w:rsid w:val="00313925"/>
    <w:rsid w:val="00315861"/>
    <w:rsid w:val="00316E14"/>
    <w:rsid w:val="00316E60"/>
    <w:rsid w:val="00320EE2"/>
    <w:rsid w:val="00321847"/>
    <w:rsid w:val="00321CF0"/>
    <w:rsid w:val="00322139"/>
    <w:rsid w:val="0032354B"/>
    <w:rsid w:val="0032495C"/>
    <w:rsid w:val="003255A1"/>
    <w:rsid w:val="00326112"/>
    <w:rsid w:val="00326A4D"/>
    <w:rsid w:val="00326B7F"/>
    <w:rsid w:val="00327006"/>
    <w:rsid w:val="00327B42"/>
    <w:rsid w:val="00327C1C"/>
    <w:rsid w:val="00327EE2"/>
    <w:rsid w:val="00330331"/>
    <w:rsid w:val="003303BE"/>
    <w:rsid w:val="0033044D"/>
    <w:rsid w:val="00331EC9"/>
    <w:rsid w:val="00332D43"/>
    <w:rsid w:val="0033418D"/>
    <w:rsid w:val="00334352"/>
    <w:rsid w:val="00334363"/>
    <w:rsid w:val="003348D2"/>
    <w:rsid w:val="00336392"/>
    <w:rsid w:val="003364E6"/>
    <w:rsid w:val="00336E2A"/>
    <w:rsid w:val="0033784F"/>
    <w:rsid w:val="00337BEB"/>
    <w:rsid w:val="00337D3A"/>
    <w:rsid w:val="0034104B"/>
    <w:rsid w:val="00343787"/>
    <w:rsid w:val="00343F50"/>
    <w:rsid w:val="00350056"/>
    <w:rsid w:val="0035131C"/>
    <w:rsid w:val="00351851"/>
    <w:rsid w:val="0035186D"/>
    <w:rsid w:val="00352743"/>
    <w:rsid w:val="00352B4B"/>
    <w:rsid w:val="00354ADC"/>
    <w:rsid w:val="00356475"/>
    <w:rsid w:val="00360282"/>
    <w:rsid w:val="003612FF"/>
    <w:rsid w:val="003619FE"/>
    <w:rsid w:val="00361BFB"/>
    <w:rsid w:val="003637A9"/>
    <w:rsid w:val="00363C51"/>
    <w:rsid w:val="0036446C"/>
    <w:rsid w:val="0036472F"/>
    <w:rsid w:val="00365F23"/>
    <w:rsid w:val="003660C5"/>
    <w:rsid w:val="00367F10"/>
    <w:rsid w:val="00370387"/>
    <w:rsid w:val="003708DB"/>
    <w:rsid w:val="0037090F"/>
    <w:rsid w:val="00370B99"/>
    <w:rsid w:val="003711E3"/>
    <w:rsid w:val="00371414"/>
    <w:rsid w:val="00371AD4"/>
    <w:rsid w:val="00371B15"/>
    <w:rsid w:val="00371EF0"/>
    <w:rsid w:val="00372467"/>
    <w:rsid w:val="00373353"/>
    <w:rsid w:val="0037382D"/>
    <w:rsid w:val="00374041"/>
    <w:rsid w:val="00374CD3"/>
    <w:rsid w:val="0037599C"/>
    <w:rsid w:val="00376190"/>
    <w:rsid w:val="003775E3"/>
    <w:rsid w:val="0037760C"/>
    <w:rsid w:val="00377F0B"/>
    <w:rsid w:val="00380597"/>
    <w:rsid w:val="00380A33"/>
    <w:rsid w:val="00380EC6"/>
    <w:rsid w:val="00380F49"/>
    <w:rsid w:val="003812C1"/>
    <w:rsid w:val="00381DDA"/>
    <w:rsid w:val="00381F0F"/>
    <w:rsid w:val="00382032"/>
    <w:rsid w:val="00382616"/>
    <w:rsid w:val="00383145"/>
    <w:rsid w:val="00385F11"/>
    <w:rsid w:val="0038600D"/>
    <w:rsid w:val="0038662E"/>
    <w:rsid w:val="00386D7A"/>
    <w:rsid w:val="00387BB3"/>
    <w:rsid w:val="003903F3"/>
    <w:rsid w:val="00391CE9"/>
    <w:rsid w:val="0039283A"/>
    <w:rsid w:val="003929F0"/>
    <w:rsid w:val="00392CA4"/>
    <w:rsid w:val="00394DF0"/>
    <w:rsid w:val="00394ED9"/>
    <w:rsid w:val="003953F5"/>
    <w:rsid w:val="003958C0"/>
    <w:rsid w:val="00395946"/>
    <w:rsid w:val="00396681"/>
    <w:rsid w:val="00397C26"/>
    <w:rsid w:val="003A00F2"/>
    <w:rsid w:val="003A21E4"/>
    <w:rsid w:val="003A23FA"/>
    <w:rsid w:val="003A27FB"/>
    <w:rsid w:val="003A2D44"/>
    <w:rsid w:val="003A306F"/>
    <w:rsid w:val="003A3BDE"/>
    <w:rsid w:val="003A4559"/>
    <w:rsid w:val="003A4B63"/>
    <w:rsid w:val="003A565D"/>
    <w:rsid w:val="003A6E49"/>
    <w:rsid w:val="003A75E5"/>
    <w:rsid w:val="003A79C2"/>
    <w:rsid w:val="003B0000"/>
    <w:rsid w:val="003B086B"/>
    <w:rsid w:val="003B08C0"/>
    <w:rsid w:val="003B1837"/>
    <w:rsid w:val="003B2857"/>
    <w:rsid w:val="003B469B"/>
    <w:rsid w:val="003B6372"/>
    <w:rsid w:val="003B678D"/>
    <w:rsid w:val="003B6F44"/>
    <w:rsid w:val="003B7B4E"/>
    <w:rsid w:val="003C0723"/>
    <w:rsid w:val="003C2B88"/>
    <w:rsid w:val="003C3612"/>
    <w:rsid w:val="003C4903"/>
    <w:rsid w:val="003C60A8"/>
    <w:rsid w:val="003C7833"/>
    <w:rsid w:val="003C7E3D"/>
    <w:rsid w:val="003D2588"/>
    <w:rsid w:val="003D2F46"/>
    <w:rsid w:val="003D31AE"/>
    <w:rsid w:val="003D3A4E"/>
    <w:rsid w:val="003D40E8"/>
    <w:rsid w:val="003D5C6C"/>
    <w:rsid w:val="003D5E3E"/>
    <w:rsid w:val="003D5F73"/>
    <w:rsid w:val="003D70A9"/>
    <w:rsid w:val="003E0474"/>
    <w:rsid w:val="003E0C55"/>
    <w:rsid w:val="003E2B9B"/>
    <w:rsid w:val="003E2D84"/>
    <w:rsid w:val="003E317C"/>
    <w:rsid w:val="003E3CE8"/>
    <w:rsid w:val="003E430A"/>
    <w:rsid w:val="003E4661"/>
    <w:rsid w:val="003E5C68"/>
    <w:rsid w:val="003E6547"/>
    <w:rsid w:val="003E7A00"/>
    <w:rsid w:val="003F0AF1"/>
    <w:rsid w:val="003F1C6D"/>
    <w:rsid w:val="003F1FB4"/>
    <w:rsid w:val="003F26EF"/>
    <w:rsid w:val="003F3932"/>
    <w:rsid w:val="003F4152"/>
    <w:rsid w:val="003F52D3"/>
    <w:rsid w:val="003F5682"/>
    <w:rsid w:val="003F5A7A"/>
    <w:rsid w:val="0040119F"/>
    <w:rsid w:val="00401CD6"/>
    <w:rsid w:val="004029CE"/>
    <w:rsid w:val="004050F2"/>
    <w:rsid w:val="00405563"/>
    <w:rsid w:val="0040626B"/>
    <w:rsid w:val="004065F7"/>
    <w:rsid w:val="0041093A"/>
    <w:rsid w:val="004109EC"/>
    <w:rsid w:val="00410BA8"/>
    <w:rsid w:val="00410C1E"/>
    <w:rsid w:val="00411DE4"/>
    <w:rsid w:val="00412060"/>
    <w:rsid w:val="0041276F"/>
    <w:rsid w:val="00413619"/>
    <w:rsid w:val="0041503D"/>
    <w:rsid w:val="0041552A"/>
    <w:rsid w:val="004156C7"/>
    <w:rsid w:val="0041712E"/>
    <w:rsid w:val="00417255"/>
    <w:rsid w:val="00417C01"/>
    <w:rsid w:val="00420DE9"/>
    <w:rsid w:val="00422238"/>
    <w:rsid w:val="00422668"/>
    <w:rsid w:val="00422A1D"/>
    <w:rsid w:val="00426665"/>
    <w:rsid w:val="00426B52"/>
    <w:rsid w:val="00426ED6"/>
    <w:rsid w:val="00426F5F"/>
    <w:rsid w:val="004270CF"/>
    <w:rsid w:val="0042737D"/>
    <w:rsid w:val="00427A3F"/>
    <w:rsid w:val="004306CC"/>
    <w:rsid w:val="004309C4"/>
    <w:rsid w:val="00430E30"/>
    <w:rsid w:val="00431048"/>
    <w:rsid w:val="0043125E"/>
    <w:rsid w:val="004312AF"/>
    <w:rsid w:val="004318AC"/>
    <w:rsid w:val="00431D48"/>
    <w:rsid w:val="0043234F"/>
    <w:rsid w:val="004325A1"/>
    <w:rsid w:val="00432BFC"/>
    <w:rsid w:val="00432C55"/>
    <w:rsid w:val="00433901"/>
    <w:rsid w:val="00434B04"/>
    <w:rsid w:val="004353ED"/>
    <w:rsid w:val="004356ED"/>
    <w:rsid w:val="004357C0"/>
    <w:rsid w:val="004378A2"/>
    <w:rsid w:val="00440723"/>
    <w:rsid w:val="00440935"/>
    <w:rsid w:val="00440A2B"/>
    <w:rsid w:val="00441A2C"/>
    <w:rsid w:val="00441AD6"/>
    <w:rsid w:val="00441C1F"/>
    <w:rsid w:val="00442B6A"/>
    <w:rsid w:val="00442F30"/>
    <w:rsid w:val="004430D6"/>
    <w:rsid w:val="00443194"/>
    <w:rsid w:val="0044357D"/>
    <w:rsid w:val="004467F3"/>
    <w:rsid w:val="00447DBF"/>
    <w:rsid w:val="00450B9A"/>
    <w:rsid w:val="004512CB"/>
    <w:rsid w:val="0045171B"/>
    <w:rsid w:val="00451D31"/>
    <w:rsid w:val="004525A9"/>
    <w:rsid w:val="00453C62"/>
    <w:rsid w:val="00454572"/>
    <w:rsid w:val="00455115"/>
    <w:rsid w:val="004556C7"/>
    <w:rsid w:val="00456B65"/>
    <w:rsid w:val="00460C14"/>
    <w:rsid w:val="00460E99"/>
    <w:rsid w:val="00461747"/>
    <w:rsid w:val="0046410F"/>
    <w:rsid w:val="00465475"/>
    <w:rsid w:val="00465588"/>
    <w:rsid w:val="004655F6"/>
    <w:rsid w:val="00466301"/>
    <w:rsid w:val="00467D70"/>
    <w:rsid w:val="004714DF"/>
    <w:rsid w:val="004724EF"/>
    <w:rsid w:val="00473A3D"/>
    <w:rsid w:val="00474F5F"/>
    <w:rsid w:val="0047779F"/>
    <w:rsid w:val="004779E0"/>
    <w:rsid w:val="00477DAB"/>
    <w:rsid w:val="00480007"/>
    <w:rsid w:val="00480462"/>
    <w:rsid w:val="004806F4"/>
    <w:rsid w:val="0048151F"/>
    <w:rsid w:val="004816CE"/>
    <w:rsid w:val="00482D2C"/>
    <w:rsid w:val="00483067"/>
    <w:rsid w:val="004848A9"/>
    <w:rsid w:val="004867CC"/>
    <w:rsid w:val="00486F4C"/>
    <w:rsid w:val="00492304"/>
    <w:rsid w:val="00492A5F"/>
    <w:rsid w:val="00493EB0"/>
    <w:rsid w:val="00495871"/>
    <w:rsid w:val="00495A86"/>
    <w:rsid w:val="00495ED9"/>
    <w:rsid w:val="00496030"/>
    <w:rsid w:val="00496582"/>
    <w:rsid w:val="00497849"/>
    <w:rsid w:val="004A12CB"/>
    <w:rsid w:val="004A2F76"/>
    <w:rsid w:val="004A360B"/>
    <w:rsid w:val="004A3C41"/>
    <w:rsid w:val="004A3DDB"/>
    <w:rsid w:val="004A3E44"/>
    <w:rsid w:val="004A3E4F"/>
    <w:rsid w:val="004A5D69"/>
    <w:rsid w:val="004A6E29"/>
    <w:rsid w:val="004A7B24"/>
    <w:rsid w:val="004B07B0"/>
    <w:rsid w:val="004B0E2F"/>
    <w:rsid w:val="004B127E"/>
    <w:rsid w:val="004B18AF"/>
    <w:rsid w:val="004B1C1F"/>
    <w:rsid w:val="004B31C9"/>
    <w:rsid w:val="004B3253"/>
    <w:rsid w:val="004B3AE0"/>
    <w:rsid w:val="004B3BD5"/>
    <w:rsid w:val="004B413A"/>
    <w:rsid w:val="004B5478"/>
    <w:rsid w:val="004B6A63"/>
    <w:rsid w:val="004B7EA4"/>
    <w:rsid w:val="004C27F5"/>
    <w:rsid w:val="004C2CCB"/>
    <w:rsid w:val="004C330B"/>
    <w:rsid w:val="004C34CC"/>
    <w:rsid w:val="004C3EA6"/>
    <w:rsid w:val="004C3EB5"/>
    <w:rsid w:val="004C4EA9"/>
    <w:rsid w:val="004C4F03"/>
    <w:rsid w:val="004C5284"/>
    <w:rsid w:val="004C55C9"/>
    <w:rsid w:val="004C6006"/>
    <w:rsid w:val="004C733A"/>
    <w:rsid w:val="004C78DE"/>
    <w:rsid w:val="004D18F6"/>
    <w:rsid w:val="004D1933"/>
    <w:rsid w:val="004D224B"/>
    <w:rsid w:val="004D2288"/>
    <w:rsid w:val="004D2BD1"/>
    <w:rsid w:val="004D2CDD"/>
    <w:rsid w:val="004D35BF"/>
    <w:rsid w:val="004D3CBD"/>
    <w:rsid w:val="004D50B7"/>
    <w:rsid w:val="004D5AE9"/>
    <w:rsid w:val="004D773E"/>
    <w:rsid w:val="004D79A2"/>
    <w:rsid w:val="004D79A5"/>
    <w:rsid w:val="004E0A5D"/>
    <w:rsid w:val="004E12C0"/>
    <w:rsid w:val="004E223E"/>
    <w:rsid w:val="004E2CF7"/>
    <w:rsid w:val="004E3E72"/>
    <w:rsid w:val="004E49EE"/>
    <w:rsid w:val="004E614D"/>
    <w:rsid w:val="004E6CA9"/>
    <w:rsid w:val="004E6DA6"/>
    <w:rsid w:val="004E7717"/>
    <w:rsid w:val="004E7769"/>
    <w:rsid w:val="004F2965"/>
    <w:rsid w:val="004F2A01"/>
    <w:rsid w:val="004F2F2A"/>
    <w:rsid w:val="004F3C2E"/>
    <w:rsid w:val="004F3E16"/>
    <w:rsid w:val="004F4101"/>
    <w:rsid w:val="004F47F3"/>
    <w:rsid w:val="004F5BD5"/>
    <w:rsid w:val="004F5DAB"/>
    <w:rsid w:val="004F676D"/>
    <w:rsid w:val="004F67F1"/>
    <w:rsid w:val="004F743A"/>
    <w:rsid w:val="004F7DB0"/>
    <w:rsid w:val="00500F29"/>
    <w:rsid w:val="00501ACB"/>
    <w:rsid w:val="00501C20"/>
    <w:rsid w:val="005044E6"/>
    <w:rsid w:val="005060EA"/>
    <w:rsid w:val="00506A77"/>
    <w:rsid w:val="00506DAD"/>
    <w:rsid w:val="00507190"/>
    <w:rsid w:val="00507280"/>
    <w:rsid w:val="00507CA9"/>
    <w:rsid w:val="00507EB1"/>
    <w:rsid w:val="00511527"/>
    <w:rsid w:val="0051194F"/>
    <w:rsid w:val="00512564"/>
    <w:rsid w:val="00512F3D"/>
    <w:rsid w:val="00514D70"/>
    <w:rsid w:val="005155E3"/>
    <w:rsid w:val="00515891"/>
    <w:rsid w:val="00515C36"/>
    <w:rsid w:val="00515CD0"/>
    <w:rsid w:val="00515FB0"/>
    <w:rsid w:val="00516272"/>
    <w:rsid w:val="00516C1D"/>
    <w:rsid w:val="00516ECA"/>
    <w:rsid w:val="005173B9"/>
    <w:rsid w:val="00517D16"/>
    <w:rsid w:val="00520333"/>
    <w:rsid w:val="005206E8"/>
    <w:rsid w:val="00520CFE"/>
    <w:rsid w:val="005220F9"/>
    <w:rsid w:val="00522642"/>
    <w:rsid w:val="005236B6"/>
    <w:rsid w:val="00524423"/>
    <w:rsid w:val="005253A8"/>
    <w:rsid w:val="00525DE9"/>
    <w:rsid w:val="005261D6"/>
    <w:rsid w:val="00527CBD"/>
    <w:rsid w:val="00527CC1"/>
    <w:rsid w:val="00530481"/>
    <w:rsid w:val="00530B63"/>
    <w:rsid w:val="00530E2C"/>
    <w:rsid w:val="00530E9A"/>
    <w:rsid w:val="00531F0D"/>
    <w:rsid w:val="00532636"/>
    <w:rsid w:val="00533A7E"/>
    <w:rsid w:val="00533CC3"/>
    <w:rsid w:val="00533DE7"/>
    <w:rsid w:val="00534312"/>
    <w:rsid w:val="0053555E"/>
    <w:rsid w:val="005365A2"/>
    <w:rsid w:val="00536BCC"/>
    <w:rsid w:val="00540DC1"/>
    <w:rsid w:val="00540E42"/>
    <w:rsid w:val="0054177E"/>
    <w:rsid w:val="005418C3"/>
    <w:rsid w:val="00541E07"/>
    <w:rsid w:val="00542927"/>
    <w:rsid w:val="00542F0F"/>
    <w:rsid w:val="0054658B"/>
    <w:rsid w:val="00547017"/>
    <w:rsid w:val="005505F6"/>
    <w:rsid w:val="005524DD"/>
    <w:rsid w:val="005531A0"/>
    <w:rsid w:val="00553F57"/>
    <w:rsid w:val="0055612B"/>
    <w:rsid w:val="005568B1"/>
    <w:rsid w:val="005601A9"/>
    <w:rsid w:val="0056225E"/>
    <w:rsid w:val="00562497"/>
    <w:rsid w:val="00562C13"/>
    <w:rsid w:val="00562C34"/>
    <w:rsid w:val="00562D65"/>
    <w:rsid w:val="005631B4"/>
    <w:rsid w:val="005642F3"/>
    <w:rsid w:val="00564CF0"/>
    <w:rsid w:val="005671F6"/>
    <w:rsid w:val="00567A79"/>
    <w:rsid w:val="00567C8A"/>
    <w:rsid w:val="005703EA"/>
    <w:rsid w:val="00570C67"/>
    <w:rsid w:val="0057137B"/>
    <w:rsid w:val="00572491"/>
    <w:rsid w:val="00572BB2"/>
    <w:rsid w:val="00572DDE"/>
    <w:rsid w:val="00573B08"/>
    <w:rsid w:val="00573FED"/>
    <w:rsid w:val="0057445C"/>
    <w:rsid w:val="00574AF4"/>
    <w:rsid w:val="00574B04"/>
    <w:rsid w:val="00574E2A"/>
    <w:rsid w:val="00576239"/>
    <w:rsid w:val="0057738C"/>
    <w:rsid w:val="005811F7"/>
    <w:rsid w:val="0058289B"/>
    <w:rsid w:val="00583210"/>
    <w:rsid w:val="0058420F"/>
    <w:rsid w:val="0058430D"/>
    <w:rsid w:val="005866B9"/>
    <w:rsid w:val="00586C74"/>
    <w:rsid w:val="0058740D"/>
    <w:rsid w:val="00590337"/>
    <w:rsid w:val="00590927"/>
    <w:rsid w:val="00590A72"/>
    <w:rsid w:val="0059293C"/>
    <w:rsid w:val="0059406B"/>
    <w:rsid w:val="00594DE4"/>
    <w:rsid w:val="0059591C"/>
    <w:rsid w:val="00595EDC"/>
    <w:rsid w:val="00597C89"/>
    <w:rsid w:val="00597F86"/>
    <w:rsid w:val="005A173B"/>
    <w:rsid w:val="005A17D8"/>
    <w:rsid w:val="005A1B20"/>
    <w:rsid w:val="005A35D4"/>
    <w:rsid w:val="005A3E07"/>
    <w:rsid w:val="005A4692"/>
    <w:rsid w:val="005A5945"/>
    <w:rsid w:val="005A5D3A"/>
    <w:rsid w:val="005A61EB"/>
    <w:rsid w:val="005A6313"/>
    <w:rsid w:val="005A6BAD"/>
    <w:rsid w:val="005B04AE"/>
    <w:rsid w:val="005B09FF"/>
    <w:rsid w:val="005B0B00"/>
    <w:rsid w:val="005B0F21"/>
    <w:rsid w:val="005B2DF0"/>
    <w:rsid w:val="005B4855"/>
    <w:rsid w:val="005B5B65"/>
    <w:rsid w:val="005B6E09"/>
    <w:rsid w:val="005B6E9F"/>
    <w:rsid w:val="005C17F7"/>
    <w:rsid w:val="005C3782"/>
    <w:rsid w:val="005C527E"/>
    <w:rsid w:val="005C62DD"/>
    <w:rsid w:val="005C69ED"/>
    <w:rsid w:val="005C6C33"/>
    <w:rsid w:val="005C6D87"/>
    <w:rsid w:val="005C746C"/>
    <w:rsid w:val="005C7BAD"/>
    <w:rsid w:val="005C7DF2"/>
    <w:rsid w:val="005D000A"/>
    <w:rsid w:val="005D0AFA"/>
    <w:rsid w:val="005D1C3D"/>
    <w:rsid w:val="005D2093"/>
    <w:rsid w:val="005D2B25"/>
    <w:rsid w:val="005D3F32"/>
    <w:rsid w:val="005D562A"/>
    <w:rsid w:val="005D6EAD"/>
    <w:rsid w:val="005D7CAD"/>
    <w:rsid w:val="005D7D3C"/>
    <w:rsid w:val="005D7D95"/>
    <w:rsid w:val="005D7DDF"/>
    <w:rsid w:val="005E0F89"/>
    <w:rsid w:val="005E13E8"/>
    <w:rsid w:val="005E1CBE"/>
    <w:rsid w:val="005E2099"/>
    <w:rsid w:val="005E4670"/>
    <w:rsid w:val="005E4A52"/>
    <w:rsid w:val="005E6A97"/>
    <w:rsid w:val="005E6DC9"/>
    <w:rsid w:val="005E789D"/>
    <w:rsid w:val="005E7AE5"/>
    <w:rsid w:val="005E7EDC"/>
    <w:rsid w:val="005F0434"/>
    <w:rsid w:val="005F0867"/>
    <w:rsid w:val="005F1E0A"/>
    <w:rsid w:val="005F22B9"/>
    <w:rsid w:val="005F31C1"/>
    <w:rsid w:val="005F70AC"/>
    <w:rsid w:val="005F7250"/>
    <w:rsid w:val="005F72B3"/>
    <w:rsid w:val="005F7745"/>
    <w:rsid w:val="005F7F84"/>
    <w:rsid w:val="006010CA"/>
    <w:rsid w:val="0060189E"/>
    <w:rsid w:val="00601DCE"/>
    <w:rsid w:val="00602D38"/>
    <w:rsid w:val="0060422A"/>
    <w:rsid w:val="006047A2"/>
    <w:rsid w:val="00606B28"/>
    <w:rsid w:val="00606C04"/>
    <w:rsid w:val="00606D9B"/>
    <w:rsid w:val="00607A03"/>
    <w:rsid w:val="00610678"/>
    <w:rsid w:val="00610944"/>
    <w:rsid w:val="00610E2A"/>
    <w:rsid w:val="00611222"/>
    <w:rsid w:val="00612B81"/>
    <w:rsid w:val="00612C81"/>
    <w:rsid w:val="00613B52"/>
    <w:rsid w:val="00614CD3"/>
    <w:rsid w:val="00615360"/>
    <w:rsid w:val="00615EFA"/>
    <w:rsid w:val="00616C57"/>
    <w:rsid w:val="0061787F"/>
    <w:rsid w:val="0062105C"/>
    <w:rsid w:val="006218E0"/>
    <w:rsid w:val="00621BEE"/>
    <w:rsid w:val="0062252E"/>
    <w:rsid w:val="006226A9"/>
    <w:rsid w:val="00623554"/>
    <w:rsid w:val="00623567"/>
    <w:rsid w:val="006236F1"/>
    <w:rsid w:val="00623957"/>
    <w:rsid w:val="00623A12"/>
    <w:rsid w:val="006245DB"/>
    <w:rsid w:val="00625BB2"/>
    <w:rsid w:val="00626451"/>
    <w:rsid w:val="00627090"/>
    <w:rsid w:val="0062738A"/>
    <w:rsid w:val="00627849"/>
    <w:rsid w:val="0062796F"/>
    <w:rsid w:val="0063043B"/>
    <w:rsid w:val="006307F4"/>
    <w:rsid w:val="00631357"/>
    <w:rsid w:val="00631D4B"/>
    <w:rsid w:val="00632194"/>
    <w:rsid w:val="0063260F"/>
    <w:rsid w:val="006329DB"/>
    <w:rsid w:val="00636745"/>
    <w:rsid w:val="006418DD"/>
    <w:rsid w:val="00641EB2"/>
    <w:rsid w:val="00641FFB"/>
    <w:rsid w:val="0064205C"/>
    <w:rsid w:val="00642C14"/>
    <w:rsid w:val="006433E1"/>
    <w:rsid w:val="0064476E"/>
    <w:rsid w:val="00644DEF"/>
    <w:rsid w:val="00645888"/>
    <w:rsid w:val="006459F4"/>
    <w:rsid w:val="006474AB"/>
    <w:rsid w:val="006476E7"/>
    <w:rsid w:val="006500A2"/>
    <w:rsid w:val="00653146"/>
    <w:rsid w:val="00653634"/>
    <w:rsid w:val="0065384B"/>
    <w:rsid w:val="006544C6"/>
    <w:rsid w:val="00655B5E"/>
    <w:rsid w:val="0065727F"/>
    <w:rsid w:val="00657D2F"/>
    <w:rsid w:val="00660B41"/>
    <w:rsid w:val="00662C38"/>
    <w:rsid w:val="0066329B"/>
    <w:rsid w:val="006633DB"/>
    <w:rsid w:val="0066405B"/>
    <w:rsid w:val="00664139"/>
    <w:rsid w:val="006654E1"/>
    <w:rsid w:val="00666E8C"/>
    <w:rsid w:val="006675B6"/>
    <w:rsid w:val="00672F6C"/>
    <w:rsid w:val="00673F23"/>
    <w:rsid w:val="006746E0"/>
    <w:rsid w:val="006749DF"/>
    <w:rsid w:val="00676831"/>
    <w:rsid w:val="006768EF"/>
    <w:rsid w:val="00676986"/>
    <w:rsid w:val="00676DBD"/>
    <w:rsid w:val="00677A5B"/>
    <w:rsid w:val="00682345"/>
    <w:rsid w:val="00682C1E"/>
    <w:rsid w:val="00684427"/>
    <w:rsid w:val="006845AB"/>
    <w:rsid w:val="00684A78"/>
    <w:rsid w:val="00685633"/>
    <w:rsid w:val="006857B9"/>
    <w:rsid w:val="00685967"/>
    <w:rsid w:val="00686005"/>
    <w:rsid w:val="0068633E"/>
    <w:rsid w:val="0068732E"/>
    <w:rsid w:val="0069018C"/>
    <w:rsid w:val="00690641"/>
    <w:rsid w:val="006908E2"/>
    <w:rsid w:val="00690C0E"/>
    <w:rsid w:val="00691D6D"/>
    <w:rsid w:val="00691DF3"/>
    <w:rsid w:val="006925AD"/>
    <w:rsid w:val="006929DE"/>
    <w:rsid w:val="0069330F"/>
    <w:rsid w:val="00693FD6"/>
    <w:rsid w:val="0069556A"/>
    <w:rsid w:val="0069756F"/>
    <w:rsid w:val="00697968"/>
    <w:rsid w:val="00697F4B"/>
    <w:rsid w:val="006A13E8"/>
    <w:rsid w:val="006A17D4"/>
    <w:rsid w:val="006A199E"/>
    <w:rsid w:val="006A4739"/>
    <w:rsid w:val="006A4957"/>
    <w:rsid w:val="006A4B70"/>
    <w:rsid w:val="006A4EAE"/>
    <w:rsid w:val="006A5340"/>
    <w:rsid w:val="006A74D1"/>
    <w:rsid w:val="006A7EAD"/>
    <w:rsid w:val="006B16F1"/>
    <w:rsid w:val="006B18D4"/>
    <w:rsid w:val="006B215B"/>
    <w:rsid w:val="006B21F1"/>
    <w:rsid w:val="006B2AF3"/>
    <w:rsid w:val="006B2CBF"/>
    <w:rsid w:val="006B3073"/>
    <w:rsid w:val="006B39D8"/>
    <w:rsid w:val="006B3BBA"/>
    <w:rsid w:val="006B5FFD"/>
    <w:rsid w:val="006B6E6D"/>
    <w:rsid w:val="006B78DA"/>
    <w:rsid w:val="006B7A70"/>
    <w:rsid w:val="006B7E77"/>
    <w:rsid w:val="006C211F"/>
    <w:rsid w:val="006C23DA"/>
    <w:rsid w:val="006C2E78"/>
    <w:rsid w:val="006C3602"/>
    <w:rsid w:val="006C4931"/>
    <w:rsid w:val="006C5BD2"/>
    <w:rsid w:val="006C72BE"/>
    <w:rsid w:val="006D0034"/>
    <w:rsid w:val="006D29EC"/>
    <w:rsid w:val="006D3133"/>
    <w:rsid w:val="006D3887"/>
    <w:rsid w:val="006D399A"/>
    <w:rsid w:val="006D39FF"/>
    <w:rsid w:val="006D5B14"/>
    <w:rsid w:val="006D5B37"/>
    <w:rsid w:val="006D70E0"/>
    <w:rsid w:val="006D739F"/>
    <w:rsid w:val="006D7D5F"/>
    <w:rsid w:val="006E084C"/>
    <w:rsid w:val="006E0881"/>
    <w:rsid w:val="006E0E29"/>
    <w:rsid w:val="006E5E9A"/>
    <w:rsid w:val="006E7D8B"/>
    <w:rsid w:val="006F09EE"/>
    <w:rsid w:val="006F3131"/>
    <w:rsid w:val="006F4CD2"/>
    <w:rsid w:val="006F5145"/>
    <w:rsid w:val="006F6393"/>
    <w:rsid w:val="006F6C41"/>
    <w:rsid w:val="006F6F57"/>
    <w:rsid w:val="006F7782"/>
    <w:rsid w:val="006F7E62"/>
    <w:rsid w:val="0070027C"/>
    <w:rsid w:val="007007A1"/>
    <w:rsid w:val="0070178C"/>
    <w:rsid w:val="0070243C"/>
    <w:rsid w:val="00702C2F"/>
    <w:rsid w:val="00704787"/>
    <w:rsid w:val="00705225"/>
    <w:rsid w:val="0070610D"/>
    <w:rsid w:val="007066D3"/>
    <w:rsid w:val="00706831"/>
    <w:rsid w:val="007070EE"/>
    <w:rsid w:val="00707418"/>
    <w:rsid w:val="0070754C"/>
    <w:rsid w:val="007079C9"/>
    <w:rsid w:val="0071258F"/>
    <w:rsid w:val="00713916"/>
    <w:rsid w:val="0071394F"/>
    <w:rsid w:val="00713C2F"/>
    <w:rsid w:val="00714ED5"/>
    <w:rsid w:val="00716B20"/>
    <w:rsid w:val="00716E3A"/>
    <w:rsid w:val="00717748"/>
    <w:rsid w:val="0071789E"/>
    <w:rsid w:val="007209CA"/>
    <w:rsid w:val="007209E2"/>
    <w:rsid w:val="007219D6"/>
    <w:rsid w:val="007220D1"/>
    <w:rsid w:val="007225F9"/>
    <w:rsid w:val="0072526F"/>
    <w:rsid w:val="00725DBD"/>
    <w:rsid w:val="007272BA"/>
    <w:rsid w:val="00727CEB"/>
    <w:rsid w:val="00727EAD"/>
    <w:rsid w:val="00732DCB"/>
    <w:rsid w:val="007332C9"/>
    <w:rsid w:val="00733775"/>
    <w:rsid w:val="00733F4F"/>
    <w:rsid w:val="0073435F"/>
    <w:rsid w:val="0073502F"/>
    <w:rsid w:val="007362BE"/>
    <w:rsid w:val="00736712"/>
    <w:rsid w:val="00736C41"/>
    <w:rsid w:val="00736C6E"/>
    <w:rsid w:val="00736DA2"/>
    <w:rsid w:val="00736FFB"/>
    <w:rsid w:val="007379A5"/>
    <w:rsid w:val="00737D1D"/>
    <w:rsid w:val="00740278"/>
    <w:rsid w:val="0074067F"/>
    <w:rsid w:val="007408D8"/>
    <w:rsid w:val="00740CE3"/>
    <w:rsid w:val="00742F86"/>
    <w:rsid w:val="007445B9"/>
    <w:rsid w:val="00745E68"/>
    <w:rsid w:val="007461E5"/>
    <w:rsid w:val="007475C9"/>
    <w:rsid w:val="0075096B"/>
    <w:rsid w:val="00750F54"/>
    <w:rsid w:val="00751707"/>
    <w:rsid w:val="00751822"/>
    <w:rsid w:val="00751964"/>
    <w:rsid w:val="00751D5D"/>
    <w:rsid w:val="007524E1"/>
    <w:rsid w:val="00755881"/>
    <w:rsid w:val="00756F31"/>
    <w:rsid w:val="007604E4"/>
    <w:rsid w:val="007610BA"/>
    <w:rsid w:val="0076182E"/>
    <w:rsid w:val="007625EF"/>
    <w:rsid w:val="00762B6D"/>
    <w:rsid w:val="00763A3D"/>
    <w:rsid w:val="00763B2C"/>
    <w:rsid w:val="007651E6"/>
    <w:rsid w:val="007651F5"/>
    <w:rsid w:val="00765A72"/>
    <w:rsid w:val="00766FB7"/>
    <w:rsid w:val="00767BA1"/>
    <w:rsid w:val="00770B75"/>
    <w:rsid w:val="007711D7"/>
    <w:rsid w:val="00771D6B"/>
    <w:rsid w:val="0077278C"/>
    <w:rsid w:val="00773F27"/>
    <w:rsid w:val="0077406A"/>
    <w:rsid w:val="007759E8"/>
    <w:rsid w:val="00777A7B"/>
    <w:rsid w:val="007825F2"/>
    <w:rsid w:val="007828D3"/>
    <w:rsid w:val="00782ED4"/>
    <w:rsid w:val="00782EE5"/>
    <w:rsid w:val="00784402"/>
    <w:rsid w:val="007849E8"/>
    <w:rsid w:val="00784D2E"/>
    <w:rsid w:val="0078567E"/>
    <w:rsid w:val="007858E6"/>
    <w:rsid w:val="0078688D"/>
    <w:rsid w:val="0078717B"/>
    <w:rsid w:val="007876D6"/>
    <w:rsid w:val="00790535"/>
    <w:rsid w:val="00790B04"/>
    <w:rsid w:val="0079172F"/>
    <w:rsid w:val="00792C96"/>
    <w:rsid w:val="00793CC8"/>
    <w:rsid w:val="00796751"/>
    <w:rsid w:val="007969EA"/>
    <w:rsid w:val="00796F42"/>
    <w:rsid w:val="007975E6"/>
    <w:rsid w:val="00797A1D"/>
    <w:rsid w:val="007A0C0E"/>
    <w:rsid w:val="007A1BF2"/>
    <w:rsid w:val="007A1C87"/>
    <w:rsid w:val="007A26EE"/>
    <w:rsid w:val="007A345C"/>
    <w:rsid w:val="007A37E5"/>
    <w:rsid w:val="007A3ED6"/>
    <w:rsid w:val="007A42BA"/>
    <w:rsid w:val="007A44AA"/>
    <w:rsid w:val="007A4E3D"/>
    <w:rsid w:val="007A4ECB"/>
    <w:rsid w:val="007A5A26"/>
    <w:rsid w:val="007A5BBA"/>
    <w:rsid w:val="007A5C26"/>
    <w:rsid w:val="007A5EB7"/>
    <w:rsid w:val="007A653A"/>
    <w:rsid w:val="007A733F"/>
    <w:rsid w:val="007A7A05"/>
    <w:rsid w:val="007B0442"/>
    <w:rsid w:val="007B3B01"/>
    <w:rsid w:val="007B4CC6"/>
    <w:rsid w:val="007B52AF"/>
    <w:rsid w:val="007B54F7"/>
    <w:rsid w:val="007B6096"/>
    <w:rsid w:val="007B6B47"/>
    <w:rsid w:val="007B6B71"/>
    <w:rsid w:val="007B72FC"/>
    <w:rsid w:val="007C01B3"/>
    <w:rsid w:val="007C02E2"/>
    <w:rsid w:val="007C07BA"/>
    <w:rsid w:val="007C12BC"/>
    <w:rsid w:val="007C22BB"/>
    <w:rsid w:val="007C2603"/>
    <w:rsid w:val="007C267D"/>
    <w:rsid w:val="007C412F"/>
    <w:rsid w:val="007C4A68"/>
    <w:rsid w:val="007C6031"/>
    <w:rsid w:val="007C6DD9"/>
    <w:rsid w:val="007C6E02"/>
    <w:rsid w:val="007C7857"/>
    <w:rsid w:val="007C79B8"/>
    <w:rsid w:val="007D0A50"/>
    <w:rsid w:val="007D2691"/>
    <w:rsid w:val="007D314E"/>
    <w:rsid w:val="007D3BB1"/>
    <w:rsid w:val="007D46A1"/>
    <w:rsid w:val="007D4F26"/>
    <w:rsid w:val="007D5992"/>
    <w:rsid w:val="007D5A3E"/>
    <w:rsid w:val="007D794F"/>
    <w:rsid w:val="007E0E73"/>
    <w:rsid w:val="007E2A96"/>
    <w:rsid w:val="007E3828"/>
    <w:rsid w:val="007E3BBB"/>
    <w:rsid w:val="007E4515"/>
    <w:rsid w:val="007E4762"/>
    <w:rsid w:val="007E4E5E"/>
    <w:rsid w:val="007E759B"/>
    <w:rsid w:val="007E7F54"/>
    <w:rsid w:val="007F0D44"/>
    <w:rsid w:val="007F2047"/>
    <w:rsid w:val="007F204A"/>
    <w:rsid w:val="007F3717"/>
    <w:rsid w:val="007F46C4"/>
    <w:rsid w:val="007F53FE"/>
    <w:rsid w:val="007F594E"/>
    <w:rsid w:val="007F6259"/>
    <w:rsid w:val="007F6400"/>
    <w:rsid w:val="007F75E2"/>
    <w:rsid w:val="007F75F3"/>
    <w:rsid w:val="007F7725"/>
    <w:rsid w:val="007F7986"/>
    <w:rsid w:val="007F7AEF"/>
    <w:rsid w:val="00800CAE"/>
    <w:rsid w:val="00801CBE"/>
    <w:rsid w:val="00801DC5"/>
    <w:rsid w:val="008029FC"/>
    <w:rsid w:val="00803072"/>
    <w:rsid w:val="0080308E"/>
    <w:rsid w:val="0080317A"/>
    <w:rsid w:val="00803280"/>
    <w:rsid w:val="00803883"/>
    <w:rsid w:val="0080460C"/>
    <w:rsid w:val="00804737"/>
    <w:rsid w:val="00805308"/>
    <w:rsid w:val="00806137"/>
    <w:rsid w:val="008070D9"/>
    <w:rsid w:val="0080737B"/>
    <w:rsid w:val="00807689"/>
    <w:rsid w:val="00807E2D"/>
    <w:rsid w:val="00810202"/>
    <w:rsid w:val="008103AD"/>
    <w:rsid w:val="00810EAF"/>
    <w:rsid w:val="0081144F"/>
    <w:rsid w:val="00811604"/>
    <w:rsid w:val="008116A2"/>
    <w:rsid w:val="008129D5"/>
    <w:rsid w:val="008129DA"/>
    <w:rsid w:val="008131A1"/>
    <w:rsid w:val="008132D3"/>
    <w:rsid w:val="00813D0E"/>
    <w:rsid w:val="0081463C"/>
    <w:rsid w:val="008149B6"/>
    <w:rsid w:val="00814F8E"/>
    <w:rsid w:val="00820317"/>
    <w:rsid w:val="008203C4"/>
    <w:rsid w:val="00820FC0"/>
    <w:rsid w:val="00822D33"/>
    <w:rsid w:val="00823F40"/>
    <w:rsid w:val="00824204"/>
    <w:rsid w:val="0082468E"/>
    <w:rsid w:val="008254A6"/>
    <w:rsid w:val="00827355"/>
    <w:rsid w:val="008279D8"/>
    <w:rsid w:val="00827F5C"/>
    <w:rsid w:val="00831CAC"/>
    <w:rsid w:val="008320D9"/>
    <w:rsid w:val="00832DC9"/>
    <w:rsid w:val="00834C96"/>
    <w:rsid w:val="008352D7"/>
    <w:rsid w:val="00835A09"/>
    <w:rsid w:val="00836A81"/>
    <w:rsid w:val="008407D7"/>
    <w:rsid w:val="00841F29"/>
    <w:rsid w:val="00842C89"/>
    <w:rsid w:val="00842FE8"/>
    <w:rsid w:val="00843218"/>
    <w:rsid w:val="008433F0"/>
    <w:rsid w:val="00844487"/>
    <w:rsid w:val="00845401"/>
    <w:rsid w:val="0084701B"/>
    <w:rsid w:val="00847250"/>
    <w:rsid w:val="00852C70"/>
    <w:rsid w:val="00852F0D"/>
    <w:rsid w:val="0085550E"/>
    <w:rsid w:val="008559F8"/>
    <w:rsid w:val="00857AE1"/>
    <w:rsid w:val="008600B3"/>
    <w:rsid w:val="0086054B"/>
    <w:rsid w:val="008618EF"/>
    <w:rsid w:val="008634B6"/>
    <w:rsid w:val="00863F44"/>
    <w:rsid w:val="00864496"/>
    <w:rsid w:val="0086472F"/>
    <w:rsid w:val="00864A3F"/>
    <w:rsid w:val="00864ABF"/>
    <w:rsid w:val="00865367"/>
    <w:rsid w:val="008678B3"/>
    <w:rsid w:val="0086798E"/>
    <w:rsid w:val="00867BD0"/>
    <w:rsid w:val="00867E7D"/>
    <w:rsid w:val="0087034B"/>
    <w:rsid w:val="00870FD2"/>
    <w:rsid w:val="008713AA"/>
    <w:rsid w:val="00871E6F"/>
    <w:rsid w:val="00872E8E"/>
    <w:rsid w:val="008735EB"/>
    <w:rsid w:val="008740F6"/>
    <w:rsid w:val="0087739A"/>
    <w:rsid w:val="008779FD"/>
    <w:rsid w:val="00880200"/>
    <w:rsid w:val="00880CDB"/>
    <w:rsid w:val="00880D18"/>
    <w:rsid w:val="00882910"/>
    <w:rsid w:val="00882AA4"/>
    <w:rsid w:val="00882E7A"/>
    <w:rsid w:val="00883970"/>
    <w:rsid w:val="00883A63"/>
    <w:rsid w:val="008849D6"/>
    <w:rsid w:val="00885BE4"/>
    <w:rsid w:val="0089000A"/>
    <w:rsid w:val="00890BC0"/>
    <w:rsid w:val="00890D68"/>
    <w:rsid w:val="00890ED5"/>
    <w:rsid w:val="008916D6"/>
    <w:rsid w:val="008922B1"/>
    <w:rsid w:val="0089286D"/>
    <w:rsid w:val="00894863"/>
    <w:rsid w:val="00896D73"/>
    <w:rsid w:val="0089743D"/>
    <w:rsid w:val="00897882"/>
    <w:rsid w:val="008979BA"/>
    <w:rsid w:val="00897B78"/>
    <w:rsid w:val="008A17AC"/>
    <w:rsid w:val="008A3034"/>
    <w:rsid w:val="008A37B5"/>
    <w:rsid w:val="008A5622"/>
    <w:rsid w:val="008A68A4"/>
    <w:rsid w:val="008A6E1F"/>
    <w:rsid w:val="008A7C85"/>
    <w:rsid w:val="008B0181"/>
    <w:rsid w:val="008B2C5B"/>
    <w:rsid w:val="008B50E1"/>
    <w:rsid w:val="008B5211"/>
    <w:rsid w:val="008B59C6"/>
    <w:rsid w:val="008B6ABE"/>
    <w:rsid w:val="008B6E75"/>
    <w:rsid w:val="008B7C81"/>
    <w:rsid w:val="008C35E9"/>
    <w:rsid w:val="008C4289"/>
    <w:rsid w:val="008C4DB1"/>
    <w:rsid w:val="008C4F8A"/>
    <w:rsid w:val="008C5629"/>
    <w:rsid w:val="008C648D"/>
    <w:rsid w:val="008C68D8"/>
    <w:rsid w:val="008D06F2"/>
    <w:rsid w:val="008D2935"/>
    <w:rsid w:val="008D2DF5"/>
    <w:rsid w:val="008D4E71"/>
    <w:rsid w:val="008D5BFC"/>
    <w:rsid w:val="008D5C8A"/>
    <w:rsid w:val="008D5E67"/>
    <w:rsid w:val="008D6CED"/>
    <w:rsid w:val="008D7257"/>
    <w:rsid w:val="008D75AC"/>
    <w:rsid w:val="008D77FC"/>
    <w:rsid w:val="008E1C4D"/>
    <w:rsid w:val="008E1ED3"/>
    <w:rsid w:val="008E284E"/>
    <w:rsid w:val="008E3243"/>
    <w:rsid w:val="008E35F4"/>
    <w:rsid w:val="008E4081"/>
    <w:rsid w:val="008E4204"/>
    <w:rsid w:val="008E45B3"/>
    <w:rsid w:val="008E494A"/>
    <w:rsid w:val="008E505E"/>
    <w:rsid w:val="008E7B1D"/>
    <w:rsid w:val="008F03AD"/>
    <w:rsid w:val="008F0B0A"/>
    <w:rsid w:val="008F198C"/>
    <w:rsid w:val="008F1CAB"/>
    <w:rsid w:val="008F3119"/>
    <w:rsid w:val="008F322F"/>
    <w:rsid w:val="008F3B2E"/>
    <w:rsid w:val="008F3B9C"/>
    <w:rsid w:val="008F65D0"/>
    <w:rsid w:val="008F7A93"/>
    <w:rsid w:val="00901698"/>
    <w:rsid w:val="00901EEB"/>
    <w:rsid w:val="00901F69"/>
    <w:rsid w:val="0090280D"/>
    <w:rsid w:val="009028F1"/>
    <w:rsid w:val="00902CD1"/>
    <w:rsid w:val="0090483B"/>
    <w:rsid w:val="00906871"/>
    <w:rsid w:val="00907CAE"/>
    <w:rsid w:val="00907D83"/>
    <w:rsid w:val="0091068E"/>
    <w:rsid w:val="00912845"/>
    <w:rsid w:val="00912B08"/>
    <w:rsid w:val="00913A53"/>
    <w:rsid w:val="0091485F"/>
    <w:rsid w:val="00915648"/>
    <w:rsid w:val="00915A37"/>
    <w:rsid w:val="00915D49"/>
    <w:rsid w:val="009164C2"/>
    <w:rsid w:val="00916CD0"/>
    <w:rsid w:val="00917FCF"/>
    <w:rsid w:val="009209A0"/>
    <w:rsid w:val="0092173C"/>
    <w:rsid w:val="0092245A"/>
    <w:rsid w:val="0092271A"/>
    <w:rsid w:val="00922C2F"/>
    <w:rsid w:val="0092391C"/>
    <w:rsid w:val="00924CCA"/>
    <w:rsid w:val="00924F2A"/>
    <w:rsid w:val="00925107"/>
    <w:rsid w:val="009255E2"/>
    <w:rsid w:val="00925A35"/>
    <w:rsid w:val="00926BC2"/>
    <w:rsid w:val="00926C62"/>
    <w:rsid w:val="00927595"/>
    <w:rsid w:val="00930B30"/>
    <w:rsid w:val="009320F7"/>
    <w:rsid w:val="00932CA4"/>
    <w:rsid w:val="009335E5"/>
    <w:rsid w:val="00934DE6"/>
    <w:rsid w:val="00935083"/>
    <w:rsid w:val="00935EBE"/>
    <w:rsid w:val="00935F49"/>
    <w:rsid w:val="00937220"/>
    <w:rsid w:val="00937ABA"/>
    <w:rsid w:val="009400D5"/>
    <w:rsid w:val="00941467"/>
    <w:rsid w:val="009414BD"/>
    <w:rsid w:val="00941830"/>
    <w:rsid w:val="00944208"/>
    <w:rsid w:val="0094430B"/>
    <w:rsid w:val="00944774"/>
    <w:rsid w:val="00944894"/>
    <w:rsid w:val="00945433"/>
    <w:rsid w:val="00947343"/>
    <w:rsid w:val="009473EC"/>
    <w:rsid w:val="00947EFE"/>
    <w:rsid w:val="00950178"/>
    <w:rsid w:val="00950320"/>
    <w:rsid w:val="009505A9"/>
    <w:rsid w:val="009514DD"/>
    <w:rsid w:val="0095158D"/>
    <w:rsid w:val="0095325F"/>
    <w:rsid w:val="00953418"/>
    <w:rsid w:val="00953B44"/>
    <w:rsid w:val="009540EA"/>
    <w:rsid w:val="00954654"/>
    <w:rsid w:val="00955A37"/>
    <w:rsid w:val="00955A4A"/>
    <w:rsid w:val="00960A02"/>
    <w:rsid w:val="00961D98"/>
    <w:rsid w:val="009637AA"/>
    <w:rsid w:val="0096443A"/>
    <w:rsid w:val="0096523E"/>
    <w:rsid w:val="00965ADC"/>
    <w:rsid w:val="0096648A"/>
    <w:rsid w:val="009671F2"/>
    <w:rsid w:val="00967F88"/>
    <w:rsid w:val="009719AB"/>
    <w:rsid w:val="00974602"/>
    <w:rsid w:val="009749AE"/>
    <w:rsid w:val="00975CAC"/>
    <w:rsid w:val="00975DDA"/>
    <w:rsid w:val="00976064"/>
    <w:rsid w:val="009761E9"/>
    <w:rsid w:val="00977AEE"/>
    <w:rsid w:val="00977BE9"/>
    <w:rsid w:val="0098126F"/>
    <w:rsid w:val="009816D4"/>
    <w:rsid w:val="00981B27"/>
    <w:rsid w:val="009821C2"/>
    <w:rsid w:val="00982680"/>
    <w:rsid w:val="0098363E"/>
    <w:rsid w:val="0098396D"/>
    <w:rsid w:val="00985280"/>
    <w:rsid w:val="00990692"/>
    <w:rsid w:val="00990A83"/>
    <w:rsid w:val="00991932"/>
    <w:rsid w:val="00991D1F"/>
    <w:rsid w:val="00991D4A"/>
    <w:rsid w:val="009922DE"/>
    <w:rsid w:val="009935C3"/>
    <w:rsid w:val="009943C2"/>
    <w:rsid w:val="00994E8C"/>
    <w:rsid w:val="0099587A"/>
    <w:rsid w:val="009962D2"/>
    <w:rsid w:val="00996E0C"/>
    <w:rsid w:val="009A0614"/>
    <w:rsid w:val="009A2743"/>
    <w:rsid w:val="009A3031"/>
    <w:rsid w:val="009A3920"/>
    <w:rsid w:val="009A72CE"/>
    <w:rsid w:val="009A748B"/>
    <w:rsid w:val="009A7FCF"/>
    <w:rsid w:val="009B065F"/>
    <w:rsid w:val="009B10F0"/>
    <w:rsid w:val="009B1819"/>
    <w:rsid w:val="009B192C"/>
    <w:rsid w:val="009B1D3F"/>
    <w:rsid w:val="009B1D5F"/>
    <w:rsid w:val="009B329B"/>
    <w:rsid w:val="009B33EA"/>
    <w:rsid w:val="009B3496"/>
    <w:rsid w:val="009B4DC6"/>
    <w:rsid w:val="009B4E72"/>
    <w:rsid w:val="009B51DF"/>
    <w:rsid w:val="009B6021"/>
    <w:rsid w:val="009B63BC"/>
    <w:rsid w:val="009B6555"/>
    <w:rsid w:val="009B7082"/>
    <w:rsid w:val="009C0ABE"/>
    <w:rsid w:val="009C14E0"/>
    <w:rsid w:val="009C2366"/>
    <w:rsid w:val="009C256D"/>
    <w:rsid w:val="009C2EE6"/>
    <w:rsid w:val="009C375A"/>
    <w:rsid w:val="009C3B53"/>
    <w:rsid w:val="009C484F"/>
    <w:rsid w:val="009C54C6"/>
    <w:rsid w:val="009C5E5B"/>
    <w:rsid w:val="009C6385"/>
    <w:rsid w:val="009C63B6"/>
    <w:rsid w:val="009C6404"/>
    <w:rsid w:val="009C78D6"/>
    <w:rsid w:val="009D075C"/>
    <w:rsid w:val="009D21E3"/>
    <w:rsid w:val="009D2B08"/>
    <w:rsid w:val="009D2D4A"/>
    <w:rsid w:val="009D46E6"/>
    <w:rsid w:val="009D47A6"/>
    <w:rsid w:val="009D54AF"/>
    <w:rsid w:val="009D6D1A"/>
    <w:rsid w:val="009D7200"/>
    <w:rsid w:val="009D7EEB"/>
    <w:rsid w:val="009E0180"/>
    <w:rsid w:val="009E2A9E"/>
    <w:rsid w:val="009E322E"/>
    <w:rsid w:val="009E3BBB"/>
    <w:rsid w:val="009E40C3"/>
    <w:rsid w:val="009E4E05"/>
    <w:rsid w:val="009E7611"/>
    <w:rsid w:val="009F0D39"/>
    <w:rsid w:val="009F3461"/>
    <w:rsid w:val="009F4008"/>
    <w:rsid w:val="009F4192"/>
    <w:rsid w:val="009F43E3"/>
    <w:rsid w:val="009F4913"/>
    <w:rsid w:val="009F637B"/>
    <w:rsid w:val="009F7A65"/>
    <w:rsid w:val="00A00F4A"/>
    <w:rsid w:val="00A01000"/>
    <w:rsid w:val="00A016E5"/>
    <w:rsid w:val="00A01E9A"/>
    <w:rsid w:val="00A025A1"/>
    <w:rsid w:val="00A0276B"/>
    <w:rsid w:val="00A036BE"/>
    <w:rsid w:val="00A03E00"/>
    <w:rsid w:val="00A0652D"/>
    <w:rsid w:val="00A0657C"/>
    <w:rsid w:val="00A068A4"/>
    <w:rsid w:val="00A075B7"/>
    <w:rsid w:val="00A07644"/>
    <w:rsid w:val="00A10638"/>
    <w:rsid w:val="00A1069A"/>
    <w:rsid w:val="00A15C68"/>
    <w:rsid w:val="00A15F0D"/>
    <w:rsid w:val="00A16825"/>
    <w:rsid w:val="00A170F8"/>
    <w:rsid w:val="00A17556"/>
    <w:rsid w:val="00A17A87"/>
    <w:rsid w:val="00A2103B"/>
    <w:rsid w:val="00A242AD"/>
    <w:rsid w:val="00A252FE"/>
    <w:rsid w:val="00A2698A"/>
    <w:rsid w:val="00A26CE1"/>
    <w:rsid w:val="00A26CEA"/>
    <w:rsid w:val="00A2747A"/>
    <w:rsid w:val="00A306EA"/>
    <w:rsid w:val="00A3513E"/>
    <w:rsid w:val="00A3585B"/>
    <w:rsid w:val="00A35937"/>
    <w:rsid w:val="00A3655F"/>
    <w:rsid w:val="00A37349"/>
    <w:rsid w:val="00A37AA7"/>
    <w:rsid w:val="00A418FA"/>
    <w:rsid w:val="00A44E0D"/>
    <w:rsid w:val="00A4719F"/>
    <w:rsid w:val="00A4755C"/>
    <w:rsid w:val="00A5087F"/>
    <w:rsid w:val="00A50DA6"/>
    <w:rsid w:val="00A5199C"/>
    <w:rsid w:val="00A521B4"/>
    <w:rsid w:val="00A53129"/>
    <w:rsid w:val="00A539DB"/>
    <w:rsid w:val="00A55570"/>
    <w:rsid w:val="00A56705"/>
    <w:rsid w:val="00A56747"/>
    <w:rsid w:val="00A6093B"/>
    <w:rsid w:val="00A61013"/>
    <w:rsid w:val="00A61251"/>
    <w:rsid w:val="00A61448"/>
    <w:rsid w:val="00A6215D"/>
    <w:rsid w:val="00A62DF2"/>
    <w:rsid w:val="00A633C9"/>
    <w:rsid w:val="00A64229"/>
    <w:rsid w:val="00A64DA0"/>
    <w:rsid w:val="00A652D8"/>
    <w:rsid w:val="00A654C7"/>
    <w:rsid w:val="00A65D2B"/>
    <w:rsid w:val="00A66BF7"/>
    <w:rsid w:val="00A671EA"/>
    <w:rsid w:val="00A711D9"/>
    <w:rsid w:val="00A71241"/>
    <w:rsid w:val="00A71BCF"/>
    <w:rsid w:val="00A71C2C"/>
    <w:rsid w:val="00A721C7"/>
    <w:rsid w:val="00A727C2"/>
    <w:rsid w:val="00A731F5"/>
    <w:rsid w:val="00A73E09"/>
    <w:rsid w:val="00A73FDA"/>
    <w:rsid w:val="00A755F5"/>
    <w:rsid w:val="00A762FA"/>
    <w:rsid w:val="00A76F60"/>
    <w:rsid w:val="00A806EA"/>
    <w:rsid w:val="00A80B59"/>
    <w:rsid w:val="00A82E38"/>
    <w:rsid w:val="00A83D6D"/>
    <w:rsid w:val="00A84CBB"/>
    <w:rsid w:val="00A857AB"/>
    <w:rsid w:val="00A86775"/>
    <w:rsid w:val="00A86B10"/>
    <w:rsid w:val="00A86B37"/>
    <w:rsid w:val="00A871DE"/>
    <w:rsid w:val="00A87D83"/>
    <w:rsid w:val="00A87D92"/>
    <w:rsid w:val="00A90239"/>
    <w:rsid w:val="00A90BA9"/>
    <w:rsid w:val="00A91A48"/>
    <w:rsid w:val="00A91E89"/>
    <w:rsid w:val="00A92098"/>
    <w:rsid w:val="00A94907"/>
    <w:rsid w:val="00A95403"/>
    <w:rsid w:val="00A955F0"/>
    <w:rsid w:val="00A956FF"/>
    <w:rsid w:val="00A973EC"/>
    <w:rsid w:val="00AA0E33"/>
    <w:rsid w:val="00AA1947"/>
    <w:rsid w:val="00AA1AE5"/>
    <w:rsid w:val="00AA2F3F"/>
    <w:rsid w:val="00AA327D"/>
    <w:rsid w:val="00AA370C"/>
    <w:rsid w:val="00AA39D5"/>
    <w:rsid w:val="00AA404E"/>
    <w:rsid w:val="00AA4373"/>
    <w:rsid w:val="00AA4745"/>
    <w:rsid w:val="00AA49E7"/>
    <w:rsid w:val="00AA4A71"/>
    <w:rsid w:val="00AA4F56"/>
    <w:rsid w:val="00AA6B90"/>
    <w:rsid w:val="00AA7CF2"/>
    <w:rsid w:val="00AB04DD"/>
    <w:rsid w:val="00AB0B7E"/>
    <w:rsid w:val="00AB1AE1"/>
    <w:rsid w:val="00AB3B29"/>
    <w:rsid w:val="00AB3E10"/>
    <w:rsid w:val="00AB3FA7"/>
    <w:rsid w:val="00AB494A"/>
    <w:rsid w:val="00AB541C"/>
    <w:rsid w:val="00AB5E7C"/>
    <w:rsid w:val="00AC0AB2"/>
    <w:rsid w:val="00AC1164"/>
    <w:rsid w:val="00AC150D"/>
    <w:rsid w:val="00AC4B47"/>
    <w:rsid w:val="00AC4FFF"/>
    <w:rsid w:val="00AC786D"/>
    <w:rsid w:val="00AC7D7E"/>
    <w:rsid w:val="00AD05E3"/>
    <w:rsid w:val="00AD0DFB"/>
    <w:rsid w:val="00AD15EF"/>
    <w:rsid w:val="00AD1736"/>
    <w:rsid w:val="00AD23AA"/>
    <w:rsid w:val="00AD3BC3"/>
    <w:rsid w:val="00AD5FB5"/>
    <w:rsid w:val="00AD60A1"/>
    <w:rsid w:val="00AD69AD"/>
    <w:rsid w:val="00AD6DD9"/>
    <w:rsid w:val="00AD7E67"/>
    <w:rsid w:val="00AD7F81"/>
    <w:rsid w:val="00AE1BCF"/>
    <w:rsid w:val="00AE25ED"/>
    <w:rsid w:val="00AE307C"/>
    <w:rsid w:val="00AE3793"/>
    <w:rsid w:val="00AE3B4D"/>
    <w:rsid w:val="00AE43D5"/>
    <w:rsid w:val="00AE5037"/>
    <w:rsid w:val="00AE5D24"/>
    <w:rsid w:val="00AE6029"/>
    <w:rsid w:val="00AE6EB3"/>
    <w:rsid w:val="00AE7D1A"/>
    <w:rsid w:val="00AF11C7"/>
    <w:rsid w:val="00AF2D07"/>
    <w:rsid w:val="00AF2D35"/>
    <w:rsid w:val="00AF56D8"/>
    <w:rsid w:val="00AF7509"/>
    <w:rsid w:val="00B00C16"/>
    <w:rsid w:val="00B00D04"/>
    <w:rsid w:val="00B030FE"/>
    <w:rsid w:val="00B03357"/>
    <w:rsid w:val="00B0418F"/>
    <w:rsid w:val="00B05E14"/>
    <w:rsid w:val="00B10044"/>
    <w:rsid w:val="00B1074C"/>
    <w:rsid w:val="00B11497"/>
    <w:rsid w:val="00B11BE5"/>
    <w:rsid w:val="00B133D9"/>
    <w:rsid w:val="00B13B4C"/>
    <w:rsid w:val="00B14423"/>
    <w:rsid w:val="00B14817"/>
    <w:rsid w:val="00B15BB8"/>
    <w:rsid w:val="00B173D3"/>
    <w:rsid w:val="00B17A0B"/>
    <w:rsid w:val="00B17DBC"/>
    <w:rsid w:val="00B20FFA"/>
    <w:rsid w:val="00B213E7"/>
    <w:rsid w:val="00B21941"/>
    <w:rsid w:val="00B21D36"/>
    <w:rsid w:val="00B23377"/>
    <w:rsid w:val="00B2337E"/>
    <w:rsid w:val="00B2398E"/>
    <w:rsid w:val="00B2412C"/>
    <w:rsid w:val="00B24F53"/>
    <w:rsid w:val="00B25A14"/>
    <w:rsid w:val="00B26247"/>
    <w:rsid w:val="00B3009B"/>
    <w:rsid w:val="00B3086E"/>
    <w:rsid w:val="00B30B8B"/>
    <w:rsid w:val="00B31469"/>
    <w:rsid w:val="00B31839"/>
    <w:rsid w:val="00B320D2"/>
    <w:rsid w:val="00B32B55"/>
    <w:rsid w:val="00B35B67"/>
    <w:rsid w:val="00B35D60"/>
    <w:rsid w:val="00B36016"/>
    <w:rsid w:val="00B36DE5"/>
    <w:rsid w:val="00B37140"/>
    <w:rsid w:val="00B37678"/>
    <w:rsid w:val="00B406F9"/>
    <w:rsid w:val="00B43D76"/>
    <w:rsid w:val="00B44E6A"/>
    <w:rsid w:val="00B46D0B"/>
    <w:rsid w:val="00B50BBF"/>
    <w:rsid w:val="00B51A95"/>
    <w:rsid w:val="00B52F58"/>
    <w:rsid w:val="00B55275"/>
    <w:rsid w:val="00B555E8"/>
    <w:rsid w:val="00B556CB"/>
    <w:rsid w:val="00B55CA3"/>
    <w:rsid w:val="00B56590"/>
    <w:rsid w:val="00B56923"/>
    <w:rsid w:val="00B5733F"/>
    <w:rsid w:val="00B60710"/>
    <w:rsid w:val="00B613B5"/>
    <w:rsid w:val="00B61EF8"/>
    <w:rsid w:val="00B62B6B"/>
    <w:rsid w:val="00B633CF"/>
    <w:rsid w:val="00B6380C"/>
    <w:rsid w:val="00B63C5D"/>
    <w:rsid w:val="00B640AF"/>
    <w:rsid w:val="00B65350"/>
    <w:rsid w:val="00B65570"/>
    <w:rsid w:val="00B66324"/>
    <w:rsid w:val="00B6721E"/>
    <w:rsid w:val="00B67F00"/>
    <w:rsid w:val="00B67F1D"/>
    <w:rsid w:val="00B70C9F"/>
    <w:rsid w:val="00B71954"/>
    <w:rsid w:val="00B728A7"/>
    <w:rsid w:val="00B733A6"/>
    <w:rsid w:val="00B75DD6"/>
    <w:rsid w:val="00B760F9"/>
    <w:rsid w:val="00B804E9"/>
    <w:rsid w:val="00B80FA2"/>
    <w:rsid w:val="00B8116D"/>
    <w:rsid w:val="00B8325B"/>
    <w:rsid w:val="00B832E7"/>
    <w:rsid w:val="00B8630C"/>
    <w:rsid w:val="00B86D61"/>
    <w:rsid w:val="00B870E7"/>
    <w:rsid w:val="00B87AE4"/>
    <w:rsid w:val="00B91430"/>
    <w:rsid w:val="00B91810"/>
    <w:rsid w:val="00B92202"/>
    <w:rsid w:val="00B929F4"/>
    <w:rsid w:val="00B9383E"/>
    <w:rsid w:val="00B943C5"/>
    <w:rsid w:val="00B947FF"/>
    <w:rsid w:val="00B952CD"/>
    <w:rsid w:val="00B96E56"/>
    <w:rsid w:val="00B97946"/>
    <w:rsid w:val="00B97C63"/>
    <w:rsid w:val="00BA3987"/>
    <w:rsid w:val="00BA47DD"/>
    <w:rsid w:val="00BA48E0"/>
    <w:rsid w:val="00BA5768"/>
    <w:rsid w:val="00BA6370"/>
    <w:rsid w:val="00BA750F"/>
    <w:rsid w:val="00BB09E0"/>
    <w:rsid w:val="00BB19B9"/>
    <w:rsid w:val="00BB23CF"/>
    <w:rsid w:val="00BB2A62"/>
    <w:rsid w:val="00BB32F4"/>
    <w:rsid w:val="00BB33BF"/>
    <w:rsid w:val="00BB3BF4"/>
    <w:rsid w:val="00BB4B63"/>
    <w:rsid w:val="00BB4CC2"/>
    <w:rsid w:val="00BB4D8D"/>
    <w:rsid w:val="00BB4E0A"/>
    <w:rsid w:val="00BB50C9"/>
    <w:rsid w:val="00BB6845"/>
    <w:rsid w:val="00BB72D7"/>
    <w:rsid w:val="00BC1B26"/>
    <w:rsid w:val="00BC2B58"/>
    <w:rsid w:val="00BC37E8"/>
    <w:rsid w:val="00BC37EB"/>
    <w:rsid w:val="00BC3A4B"/>
    <w:rsid w:val="00BC4801"/>
    <w:rsid w:val="00BC52C5"/>
    <w:rsid w:val="00BC5939"/>
    <w:rsid w:val="00BC6A61"/>
    <w:rsid w:val="00BC7025"/>
    <w:rsid w:val="00BC76CB"/>
    <w:rsid w:val="00BC7723"/>
    <w:rsid w:val="00BD25AA"/>
    <w:rsid w:val="00BD3061"/>
    <w:rsid w:val="00BD4308"/>
    <w:rsid w:val="00BD4C61"/>
    <w:rsid w:val="00BD5DFB"/>
    <w:rsid w:val="00BD72E4"/>
    <w:rsid w:val="00BD7529"/>
    <w:rsid w:val="00BD7DEC"/>
    <w:rsid w:val="00BE18C1"/>
    <w:rsid w:val="00BE2FF6"/>
    <w:rsid w:val="00BE34C9"/>
    <w:rsid w:val="00BE3B93"/>
    <w:rsid w:val="00BE4B38"/>
    <w:rsid w:val="00BE6329"/>
    <w:rsid w:val="00BE72D5"/>
    <w:rsid w:val="00BF193F"/>
    <w:rsid w:val="00BF1EAF"/>
    <w:rsid w:val="00BF212A"/>
    <w:rsid w:val="00BF2C0D"/>
    <w:rsid w:val="00BF3DD9"/>
    <w:rsid w:val="00BF3E07"/>
    <w:rsid w:val="00BF3F32"/>
    <w:rsid w:val="00BF55CD"/>
    <w:rsid w:val="00BF6A0C"/>
    <w:rsid w:val="00C003C0"/>
    <w:rsid w:val="00C008C7"/>
    <w:rsid w:val="00C0157D"/>
    <w:rsid w:val="00C01637"/>
    <w:rsid w:val="00C03037"/>
    <w:rsid w:val="00C0423D"/>
    <w:rsid w:val="00C05656"/>
    <w:rsid w:val="00C05ED0"/>
    <w:rsid w:val="00C063B0"/>
    <w:rsid w:val="00C07523"/>
    <w:rsid w:val="00C07FFA"/>
    <w:rsid w:val="00C11127"/>
    <w:rsid w:val="00C11263"/>
    <w:rsid w:val="00C12187"/>
    <w:rsid w:val="00C136EA"/>
    <w:rsid w:val="00C1427A"/>
    <w:rsid w:val="00C1530E"/>
    <w:rsid w:val="00C15A80"/>
    <w:rsid w:val="00C1712B"/>
    <w:rsid w:val="00C17752"/>
    <w:rsid w:val="00C17788"/>
    <w:rsid w:val="00C2061E"/>
    <w:rsid w:val="00C20FEB"/>
    <w:rsid w:val="00C21EA3"/>
    <w:rsid w:val="00C22102"/>
    <w:rsid w:val="00C24657"/>
    <w:rsid w:val="00C24B66"/>
    <w:rsid w:val="00C25300"/>
    <w:rsid w:val="00C26041"/>
    <w:rsid w:val="00C260F9"/>
    <w:rsid w:val="00C26654"/>
    <w:rsid w:val="00C2742B"/>
    <w:rsid w:val="00C303EB"/>
    <w:rsid w:val="00C30A43"/>
    <w:rsid w:val="00C30CAB"/>
    <w:rsid w:val="00C3173D"/>
    <w:rsid w:val="00C31B12"/>
    <w:rsid w:val="00C32082"/>
    <w:rsid w:val="00C32DE0"/>
    <w:rsid w:val="00C33E70"/>
    <w:rsid w:val="00C34CB7"/>
    <w:rsid w:val="00C37E88"/>
    <w:rsid w:val="00C403BA"/>
    <w:rsid w:val="00C4113C"/>
    <w:rsid w:val="00C411C0"/>
    <w:rsid w:val="00C428FE"/>
    <w:rsid w:val="00C43469"/>
    <w:rsid w:val="00C44950"/>
    <w:rsid w:val="00C45103"/>
    <w:rsid w:val="00C45789"/>
    <w:rsid w:val="00C466FB"/>
    <w:rsid w:val="00C5127D"/>
    <w:rsid w:val="00C51376"/>
    <w:rsid w:val="00C51954"/>
    <w:rsid w:val="00C53E6C"/>
    <w:rsid w:val="00C542CB"/>
    <w:rsid w:val="00C54310"/>
    <w:rsid w:val="00C54A95"/>
    <w:rsid w:val="00C54FAB"/>
    <w:rsid w:val="00C55006"/>
    <w:rsid w:val="00C5529E"/>
    <w:rsid w:val="00C55D7B"/>
    <w:rsid w:val="00C560D9"/>
    <w:rsid w:val="00C56C82"/>
    <w:rsid w:val="00C570A8"/>
    <w:rsid w:val="00C57246"/>
    <w:rsid w:val="00C57FEB"/>
    <w:rsid w:val="00C601FB"/>
    <w:rsid w:val="00C612D7"/>
    <w:rsid w:val="00C61B66"/>
    <w:rsid w:val="00C62072"/>
    <w:rsid w:val="00C648D7"/>
    <w:rsid w:val="00C6624A"/>
    <w:rsid w:val="00C673FF"/>
    <w:rsid w:val="00C7055E"/>
    <w:rsid w:val="00C70725"/>
    <w:rsid w:val="00C71E58"/>
    <w:rsid w:val="00C7390E"/>
    <w:rsid w:val="00C74E01"/>
    <w:rsid w:val="00C756C9"/>
    <w:rsid w:val="00C75854"/>
    <w:rsid w:val="00C75B59"/>
    <w:rsid w:val="00C777F0"/>
    <w:rsid w:val="00C7789C"/>
    <w:rsid w:val="00C80142"/>
    <w:rsid w:val="00C81A7F"/>
    <w:rsid w:val="00C82D6E"/>
    <w:rsid w:val="00C8360D"/>
    <w:rsid w:val="00C84FE5"/>
    <w:rsid w:val="00C85E51"/>
    <w:rsid w:val="00C8648E"/>
    <w:rsid w:val="00C86511"/>
    <w:rsid w:val="00C86FE5"/>
    <w:rsid w:val="00C9086D"/>
    <w:rsid w:val="00C90E94"/>
    <w:rsid w:val="00C92212"/>
    <w:rsid w:val="00C93554"/>
    <w:rsid w:val="00C944D9"/>
    <w:rsid w:val="00C9555A"/>
    <w:rsid w:val="00C97559"/>
    <w:rsid w:val="00C97876"/>
    <w:rsid w:val="00C97E8B"/>
    <w:rsid w:val="00CA0B93"/>
    <w:rsid w:val="00CA0C86"/>
    <w:rsid w:val="00CA146C"/>
    <w:rsid w:val="00CA1FE3"/>
    <w:rsid w:val="00CA1FFD"/>
    <w:rsid w:val="00CA2EF8"/>
    <w:rsid w:val="00CA302B"/>
    <w:rsid w:val="00CA4793"/>
    <w:rsid w:val="00CA6651"/>
    <w:rsid w:val="00CA6B1D"/>
    <w:rsid w:val="00CA6B46"/>
    <w:rsid w:val="00CA707C"/>
    <w:rsid w:val="00CA7644"/>
    <w:rsid w:val="00CA7D49"/>
    <w:rsid w:val="00CA7ED8"/>
    <w:rsid w:val="00CB0463"/>
    <w:rsid w:val="00CB16F0"/>
    <w:rsid w:val="00CB2039"/>
    <w:rsid w:val="00CB3074"/>
    <w:rsid w:val="00CB3D5C"/>
    <w:rsid w:val="00CB3F82"/>
    <w:rsid w:val="00CB4F7B"/>
    <w:rsid w:val="00CB56B8"/>
    <w:rsid w:val="00CB5FF1"/>
    <w:rsid w:val="00CB661C"/>
    <w:rsid w:val="00CB699C"/>
    <w:rsid w:val="00CB72C6"/>
    <w:rsid w:val="00CB7E75"/>
    <w:rsid w:val="00CC0715"/>
    <w:rsid w:val="00CC0EFE"/>
    <w:rsid w:val="00CC1AD1"/>
    <w:rsid w:val="00CC24E7"/>
    <w:rsid w:val="00CC2BA1"/>
    <w:rsid w:val="00CC2E39"/>
    <w:rsid w:val="00CC3EC6"/>
    <w:rsid w:val="00CC4669"/>
    <w:rsid w:val="00CC4EC4"/>
    <w:rsid w:val="00CC5B1B"/>
    <w:rsid w:val="00CC682C"/>
    <w:rsid w:val="00CC69C5"/>
    <w:rsid w:val="00CC70C4"/>
    <w:rsid w:val="00CC71D6"/>
    <w:rsid w:val="00CC727B"/>
    <w:rsid w:val="00CC7ACE"/>
    <w:rsid w:val="00CD0085"/>
    <w:rsid w:val="00CD0334"/>
    <w:rsid w:val="00CD03D2"/>
    <w:rsid w:val="00CD09F5"/>
    <w:rsid w:val="00CD2233"/>
    <w:rsid w:val="00CD2287"/>
    <w:rsid w:val="00CD2A9A"/>
    <w:rsid w:val="00CD311E"/>
    <w:rsid w:val="00CD333F"/>
    <w:rsid w:val="00CD374E"/>
    <w:rsid w:val="00CD3E33"/>
    <w:rsid w:val="00CD4472"/>
    <w:rsid w:val="00CD45CF"/>
    <w:rsid w:val="00CD4A69"/>
    <w:rsid w:val="00CD4E15"/>
    <w:rsid w:val="00CD5994"/>
    <w:rsid w:val="00CD672D"/>
    <w:rsid w:val="00CD6FF4"/>
    <w:rsid w:val="00CD76DB"/>
    <w:rsid w:val="00CE0253"/>
    <w:rsid w:val="00CE0882"/>
    <w:rsid w:val="00CE1915"/>
    <w:rsid w:val="00CE2DAF"/>
    <w:rsid w:val="00CE3660"/>
    <w:rsid w:val="00CE506E"/>
    <w:rsid w:val="00CE6196"/>
    <w:rsid w:val="00CE632B"/>
    <w:rsid w:val="00CE6E95"/>
    <w:rsid w:val="00CF0F46"/>
    <w:rsid w:val="00CF12DE"/>
    <w:rsid w:val="00CF13AB"/>
    <w:rsid w:val="00CF1903"/>
    <w:rsid w:val="00CF5550"/>
    <w:rsid w:val="00CF60D6"/>
    <w:rsid w:val="00CF6853"/>
    <w:rsid w:val="00CF70A3"/>
    <w:rsid w:val="00D007CD"/>
    <w:rsid w:val="00D02A5E"/>
    <w:rsid w:val="00D03CD6"/>
    <w:rsid w:val="00D06584"/>
    <w:rsid w:val="00D066C7"/>
    <w:rsid w:val="00D06804"/>
    <w:rsid w:val="00D06C01"/>
    <w:rsid w:val="00D07ECE"/>
    <w:rsid w:val="00D11463"/>
    <w:rsid w:val="00D13D6B"/>
    <w:rsid w:val="00D14A7E"/>
    <w:rsid w:val="00D15948"/>
    <w:rsid w:val="00D15ACE"/>
    <w:rsid w:val="00D15D78"/>
    <w:rsid w:val="00D1759C"/>
    <w:rsid w:val="00D17B0F"/>
    <w:rsid w:val="00D20198"/>
    <w:rsid w:val="00D20B26"/>
    <w:rsid w:val="00D2146C"/>
    <w:rsid w:val="00D22852"/>
    <w:rsid w:val="00D230A5"/>
    <w:rsid w:val="00D23559"/>
    <w:rsid w:val="00D23A49"/>
    <w:rsid w:val="00D24682"/>
    <w:rsid w:val="00D247CD"/>
    <w:rsid w:val="00D27190"/>
    <w:rsid w:val="00D30060"/>
    <w:rsid w:val="00D30545"/>
    <w:rsid w:val="00D31721"/>
    <w:rsid w:val="00D3197C"/>
    <w:rsid w:val="00D31E3B"/>
    <w:rsid w:val="00D33446"/>
    <w:rsid w:val="00D33D31"/>
    <w:rsid w:val="00D34248"/>
    <w:rsid w:val="00D343BE"/>
    <w:rsid w:val="00D346B7"/>
    <w:rsid w:val="00D34787"/>
    <w:rsid w:val="00D34C6B"/>
    <w:rsid w:val="00D36002"/>
    <w:rsid w:val="00D36436"/>
    <w:rsid w:val="00D368FE"/>
    <w:rsid w:val="00D375AA"/>
    <w:rsid w:val="00D40D7E"/>
    <w:rsid w:val="00D41474"/>
    <w:rsid w:val="00D420F2"/>
    <w:rsid w:val="00D42AAF"/>
    <w:rsid w:val="00D4435F"/>
    <w:rsid w:val="00D4482B"/>
    <w:rsid w:val="00D467FC"/>
    <w:rsid w:val="00D47781"/>
    <w:rsid w:val="00D4779B"/>
    <w:rsid w:val="00D47894"/>
    <w:rsid w:val="00D47ED9"/>
    <w:rsid w:val="00D50AD7"/>
    <w:rsid w:val="00D525A0"/>
    <w:rsid w:val="00D534E2"/>
    <w:rsid w:val="00D548F4"/>
    <w:rsid w:val="00D54B4D"/>
    <w:rsid w:val="00D54E6D"/>
    <w:rsid w:val="00D54F7D"/>
    <w:rsid w:val="00D55121"/>
    <w:rsid w:val="00D55DAE"/>
    <w:rsid w:val="00D566AB"/>
    <w:rsid w:val="00D566C9"/>
    <w:rsid w:val="00D56AC1"/>
    <w:rsid w:val="00D56B47"/>
    <w:rsid w:val="00D57389"/>
    <w:rsid w:val="00D57D2B"/>
    <w:rsid w:val="00D57E92"/>
    <w:rsid w:val="00D6026A"/>
    <w:rsid w:val="00D60467"/>
    <w:rsid w:val="00D6264A"/>
    <w:rsid w:val="00D6400B"/>
    <w:rsid w:val="00D64EE5"/>
    <w:rsid w:val="00D65204"/>
    <w:rsid w:val="00D660DE"/>
    <w:rsid w:val="00D66908"/>
    <w:rsid w:val="00D66DE5"/>
    <w:rsid w:val="00D673BA"/>
    <w:rsid w:val="00D67714"/>
    <w:rsid w:val="00D70E9F"/>
    <w:rsid w:val="00D71012"/>
    <w:rsid w:val="00D7101B"/>
    <w:rsid w:val="00D71408"/>
    <w:rsid w:val="00D71F7C"/>
    <w:rsid w:val="00D725A9"/>
    <w:rsid w:val="00D73719"/>
    <w:rsid w:val="00D73BDB"/>
    <w:rsid w:val="00D73F93"/>
    <w:rsid w:val="00D74C17"/>
    <w:rsid w:val="00D760B6"/>
    <w:rsid w:val="00D76179"/>
    <w:rsid w:val="00D773D9"/>
    <w:rsid w:val="00D810D1"/>
    <w:rsid w:val="00D81793"/>
    <w:rsid w:val="00D84ADA"/>
    <w:rsid w:val="00D87433"/>
    <w:rsid w:val="00D87848"/>
    <w:rsid w:val="00D90D69"/>
    <w:rsid w:val="00D919EF"/>
    <w:rsid w:val="00D946D8"/>
    <w:rsid w:val="00D94F95"/>
    <w:rsid w:val="00D955C7"/>
    <w:rsid w:val="00D960A9"/>
    <w:rsid w:val="00D96809"/>
    <w:rsid w:val="00D96F70"/>
    <w:rsid w:val="00DA0144"/>
    <w:rsid w:val="00DA1029"/>
    <w:rsid w:val="00DA1AAA"/>
    <w:rsid w:val="00DA20D0"/>
    <w:rsid w:val="00DA26B9"/>
    <w:rsid w:val="00DA5ACF"/>
    <w:rsid w:val="00DA60ED"/>
    <w:rsid w:val="00DA68E2"/>
    <w:rsid w:val="00DA7B7D"/>
    <w:rsid w:val="00DB074C"/>
    <w:rsid w:val="00DB0938"/>
    <w:rsid w:val="00DB1609"/>
    <w:rsid w:val="00DB1A8A"/>
    <w:rsid w:val="00DB254C"/>
    <w:rsid w:val="00DB2A9A"/>
    <w:rsid w:val="00DB2F54"/>
    <w:rsid w:val="00DB44C7"/>
    <w:rsid w:val="00DB4FEC"/>
    <w:rsid w:val="00DB62E1"/>
    <w:rsid w:val="00DB77D3"/>
    <w:rsid w:val="00DC0593"/>
    <w:rsid w:val="00DC1808"/>
    <w:rsid w:val="00DC23A5"/>
    <w:rsid w:val="00DC2864"/>
    <w:rsid w:val="00DC3058"/>
    <w:rsid w:val="00DC44F2"/>
    <w:rsid w:val="00DC58FD"/>
    <w:rsid w:val="00DD202C"/>
    <w:rsid w:val="00DD4784"/>
    <w:rsid w:val="00DD4B5F"/>
    <w:rsid w:val="00DD51AE"/>
    <w:rsid w:val="00DD6C54"/>
    <w:rsid w:val="00DE025B"/>
    <w:rsid w:val="00DE02C0"/>
    <w:rsid w:val="00DE03CC"/>
    <w:rsid w:val="00DE0D38"/>
    <w:rsid w:val="00DE22F7"/>
    <w:rsid w:val="00DE2330"/>
    <w:rsid w:val="00DE2F4B"/>
    <w:rsid w:val="00DE3B1A"/>
    <w:rsid w:val="00DE43ED"/>
    <w:rsid w:val="00DE4AAD"/>
    <w:rsid w:val="00DE4BE6"/>
    <w:rsid w:val="00DE4DC8"/>
    <w:rsid w:val="00DE6514"/>
    <w:rsid w:val="00DE677C"/>
    <w:rsid w:val="00DE7613"/>
    <w:rsid w:val="00DF0647"/>
    <w:rsid w:val="00DF07BB"/>
    <w:rsid w:val="00DF0C9E"/>
    <w:rsid w:val="00DF1388"/>
    <w:rsid w:val="00DF1CBA"/>
    <w:rsid w:val="00DF216A"/>
    <w:rsid w:val="00DF2FE1"/>
    <w:rsid w:val="00DF344E"/>
    <w:rsid w:val="00DF4671"/>
    <w:rsid w:val="00DF4ABE"/>
    <w:rsid w:val="00DF667D"/>
    <w:rsid w:val="00DF69D3"/>
    <w:rsid w:val="00DF7049"/>
    <w:rsid w:val="00DF7B69"/>
    <w:rsid w:val="00E00A5D"/>
    <w:rsid w:val="00E0112D"/>
    <w:rsid w:val="00E02636"/>
    <w:rsid w:val="00E03A35"/>
    <w:rsid w:val="00E041DD"/>
    <w:rsid w:val="00E0453E"/>
    <w:rsid w:val="00E0562D"/>
    <w:rsid w:val="00E058FD"/>
    <w:rsid w:val="00E0599E"/>
    <w:rsid w:val="00E05E62"/>
    <w:rsid w:val="00E06044"/>
    <w:rsid w:val="00E067D9"/>
    <w:rsid w:val="00E06AC3"/>
    <w:rsid w:val="00E06C3A"/>
    <w:rsid w:val="00E0719C"/>
    <w:rsid w:val="00E07A37"/>
    <w:rsid w:val="00E07E00"/>
    <w:rsid w:val="00E07FF0"/>
    <w:rsid w:val="00E1032D"/>
    <w:rsid w:val="00E10DC8"/>
    <w:rsid w:val="00E11166"/>
    <w:rsid w:val="00E11D0E"/>
    <w:rsid w:val="00E1451C"/>
    <w:rsid w:val="00E14CD6"/>
    <w:rsid w:val="00E1755D"/>
    <w:rsid w:val="00E20119"/>
    <w:rsid w:val="00E20466"/>
    <w:rsid w:val="00E21F74"/>
    <w:rsid w:val="00E2214F"/>
    <w:rsid w:val="00E241E2"/>
    <w:rsid w:val="00E24C5A"/>
    <w:rsid w:val="00E2554A"/>
    <w:rsid w:val="00E26341"/>
    <w:rsid w:val="00E31269"/>
    <w:rsid w:val="00E31379"/>
    <w:rsid w:val="00E31A7C"/>
    <w:rsid w:val="00E331B7"/>
    <w:rsid w:val="00E34BC0"/>
    <w:rsid w:val="00E34E50"/>
    <w:rsid w:val="00E35472"/>
    <w:rsid w:val="00E354D9"/>
    <w:rsid w:val="00E35652"/>
    <w:rsid w:val="00E361F8"/>
    <w:rsid w:val="00E405E0"/>
    <w:rsid w:val="00E40BC3"/>
    <w:rsid w:val="00E419D5"/>
    <w:rsid w:val="00E41BB3"/>
    <w:rsid w:val="00E43E2B"/>
    <w:rsid w:val="00E461F1"/>
    <w:rsid w:val="00E4652B"/>
    <w:rsid w:val="00E468BE"/>
    <w:rsid w:val="00E46D8F"/>
    <w:rsid w:val="00E50079"/>
    <w:rsid w:val="00E50C50"/>
    <w:rsid w:val="00E515E6"/>
    <w:rsid w:val="00E52687"/>
    <w:rsid w:val="00E538A7"/>
    <w:rsid w:val="00E53C6F"/>
    <w:rsid w:val="00E54690"/>
    <w:rsid w:val="00E54B28"/>
    <w:rsid w:val="00E54E8A"/>
    <w:rsid w:val="00E55F8F"/>
    <w:rsid w:val="00E60896"/>
    <w:rsid w:val="00E61820"/>
    <w:rsid w:val="00E6237A"/>
    <w:rsid w:val="00E631B9"/>
    <w:rsid w:val="00E64324"/>
    <w:rsid w:val="00E646FA"/>
    <w:rsid w:val="00E64C1F"/>
    <w:rsid w:val="00E65003"/>
    <w:rsid w:val="00E6587D"/>
    <w:rsid w:val="00E66ACE"/>
    <w:rsid w:val="00E67266"/>
    <w:rsid w:val="00E709E2"/>
    <w:rsid w:val="00E70CFC"/>
    <w:rsid w:val="00E7160B"/>
    <w:rsid w:val="00E716BC"/>
    <w:rsid w:val="00E718EF"/>
    <w:rsid w:val="00E71BC7"/>
    <w:rsid w:val="00E730C4"/>
    <w:rsid w:val="00E73B47"/>
    <w:rsid w:val="00E75461"/>
    <w:rsid w:val="00E76105"/>
    <w:rsid w:val="00E765B6"/>
    <w:rsid w:val="00E768CF"/>
    <w:rsid w:val="00E76A68"/>
    <w:rsid w:val="00E77D2D"/>
    <w:rsid w:val="00E81906"/>
    <w:rsid w:val="00E8230F"/>
    <w:rsid w:val="00E83899"/>
    <w:rsid w:val="00E857E3"/>
    <w:rsid w:val="00E85AB6"/>
    <w:rsid w:val="00E878DA"/>
    <w:rsid w:val="00E91017"/>
    <w:rsid w:val="00E92036"/>
    <w:rsid w:val="00E921A2"/>
    <w:rsid w:val="00E93EDE"/>
    <w:rsid w:val="00E943A0"/>
    <w:rsid w:val="00E94981"/>
    <w:rsid w:val="00E96B7A"/>
    <w:rsid w:val="00EA0FB6"/>
    <w:rsid w:val="00EA13C2"/>
    <w:rsid w:val="00EA2FC3"/>
    <w:rsid w:val="00EA41AA"/>
    <w:rsid w:val="00EA4863"/>
    <w:rsid w:val="00EA4C2A"/>
    <w:rsid w:val="00EA65E7"/>
    <w:rsid w:val="00EA6F67"/>
    <w:rsid w:val="00EA7153"/>
    <w:rsid w:val="00EA7643"/>
    <w:rsid w:val="00EA7CF9"/>
    <w:rsid w:val="00EB11B6"/>
    <w:rsid w:val="00EB125F"/>
    <w:rsid w:val="00EB193D"/>
    <w:rsid w:val="00EB2073"/>
    <w:rsid w:val="00EB2639"/>
    <w:rsid w:val="00EB27B8"/>
    <w:rsid w:val="00EB4086"/>
    <w:rsid w:val="00EB4239"/>
    <w:rsid w:val="00EB5BB4"/>
    <w:rsid w:val="00EB5E93"/>
    <w:rsid w:val="00EB60D2"/>
    <w:rsid w:val="00EB6E0F"/>
    <w:rsid w:val="00EB7C9A"/>
    <w:rsid w:val="00EC0FE9"/>
    <w:rsid w:val="00EC425A"/>
    <w:rsid w:val="00EC4687"/>
    <w:rsid w:val="00EC7182"/>
    <w:rsid w:val="00ED13A3"/>
    <w:rsid w:val="00ED2231"/>
    <w:rsid w:val="00ED2261"/>
    <w:rsid w:val="00ED251E"/>
    <w:rsid w:val="00ED2C68"/>
    <w:rsid w:val="00ED4F80"/>
    <w:rsid w:val="00ED560D"/>
    <w:rsid w:val="00ED636F"/>
    <w:rsid w:val="00ED6873"/>
    <w:rsid w:val="00EE03BC"/>
    <w:rsid w:val="00EE2A6A"/>
    <w:rsid w:val="00EE2C52"/>
    <w:rsid w:val="00EE3144"/>
    <w:rsid w:val="00EE31D7"/>
    <w:rsid w:val="00EE3362"/>
    <w:rsid w:val="00EE3719"/>
    <w:rsid w:val="00EE3CD6"/>
    <w:rsid w:val="00EE5063"/>
    <w:rsid w:val="00EE6A22"/>
    <w:rsid w:val="00EE6B31"/>
    <w:rsid w:val="00EE72A5"/>
    <w:rsid w:val="00EF129B"/>
    <w:rsid w:val="00EF2DA5"/>
    <w:rsid w:val="00EF3E10"/>
    <w:rsid w:val="00EF51DF"/>
    <w:rsid w:val="00EF7673"/>
    <w:rsid w:val="00EF7A1C"/>
    <w:rsid w:val="00F017DB"/>
    <w:rsid w:val="00F01E99"/>
    <w:rsid w:val="00F02CA6"/>
    <w:rsid w:val="00F03A6F"/>
    <w:rsid w:val="00F03A75"/>
    <w:rsid w:val="00F03CB0"/>
    <w:rsid w:val="00F04390"/>
    <w:rsid w:val="00F0451F"/>
    <w:rsid w:val="00F05721"/>
    <w:rsid w:val="00F05C5C"/>
    <w:rsid w:val="00F05F76"/>
    <w:rsid w:val="00F06212"/>
    <w:rsid w:val="00F07B27"/>
    <w:rsid w:val="00F07E9D"/>
    <w:rsid w:val="00F1036A"/>
    <w:rsid w:val="00F115F4"/>
    <w:rsid w:val="00F1261E"/>
    <w:rsid w:val="00F13545"/>
    <w:rsid w:val="00F135C8"/>
    <w:rsid w:val="00F13906"/>
    <w:rsid w:val="00F14BE3"/>
    <w:rsid w:val="00F1629C"/>
    <w:rsid w:val="00F1690A"/>
    <w:rsid w:val="00F17EA6"/>
    <w:rsid w:val="00F2128E"/>
    <w:rsid w:val="00F216DF"/>
    <w:rsid w:val="00F21A49"/>
    <w:rsid w:val="00F22502"/>
    <w:rsid w:val="00F22858"/>
    <w:rsid w:val="00F22A1D"/>
    <w:rsid w:val="00F23155"/>
    <w:rsid w:val="00F23CF0"/>
    <w:rsid w:val="00F2429E"/>
    <w:rsid w:val="00F24715"/>
    <w:rsid w:val="00F24895"/>
    <w:rsid w:val="00F24C8C"/>
    <w:rsid w:val="00F25890"/>
    <w:rsid w:val="00F25E8D"/>
    <w:rsid w:val="00F25EEB"/>
    <w:rsid w:val="00F27185"/>
    <w:rsid w:val="00F27494"/>
    <w:rsid w:val="00F31BF9"/>
    <w:rsid w:val="00F32E92"/>
    <w:rsid w:val="00F33188"/>
    <w:rsid w:val="00F33D58"/>
    <w:rsid w:val="00F33F0F"/>
    <w:rsid w:val="00F34414"/>
    <w:rsid w:val="00F352E9"/>
    <w:rsid w:val="00F3564A"/>
    <w:rsid w:val="00F36A63"/>
    <w:rsid w:val="00F378DF"/>
    <w:rsid w:val="00F37E3B"/>
    <w:rsid w:val="00F415E8"/>
    <w:rsid w:val="00F41CE6"/>
    <w:rsid w:val="00F427A5"/>
    <w:rsid w:val="00F44B57"/>
    <w:rsid w:val="00F44EF8"/>
    <w:rsid w:val="00F465D1"/>
    <w:rsid w:val="00F505DB"/>
    <w:rsid w:val="00F50A80"/>
    <w:rsid w:val="00F517CE"/>
    <w:rsid w:val="00F519E5"/>
    <w:rsid w:val="00F521D8"/>
    <w:rsid w:val="00F529C1"/>
    <w:rsid w:val="00F52A7E"/>
    <w:rsid w:val="00F530BC"/>
    <w:rsid w:val="00F54859"/>
    <w:rsid w:val="00F54872"/>
    <w:rsid w:val="00F555C3"/>
    <w:rsid w:val="00F5577A"/>
    <w:rsid w:val="00F561D6"/>
    <w:rsid w:val="00F56524"/>
    <w:rsid w:val="00F56822"/>
    <w:rsid w:val="00F579AC"/>
    <w:rsid w:val="00F6095E"/>
    <w:rsid w:val="00F61227"/>
    <w:rsid w:val="00F615DF"/>
    <w:rsid w:val="00F63EA7"/>
    <w:rsid w:val="00F63F31"/>
    <w:rsid w:val="00F63F53"/>
    <w:rsid w:val="00F65937"/>
    <w:rsid w:val="00F66E94"/>
    <w:rsid w:val="00F66F51"/>
    <w:rsid w:val="00F70684"/>
    <w:rsid w:val="00F709FC"/>
    <w:rsid w:val="00F7127C"/>
    <w:rsid w:val="00F729A1"/>
    <w:rsid w:val="00F72E16"/>
    <w:rsid w:val="00F73103"/>
    <w:rsid w:val="00F73C0C"/>
    <w:rsid w:val="00F74A66"/>
    <w:rsid w:val="00F74E1D"/>
    <w:rsid w:val="00F750C4"/>
    <w:rsid w:val="00F75B41"/>
    <w:rsid w:val="00F7684C"/>
    <w:rsid w:val="00F769CE"/>
    <w:rsid w:val="00F81919"/>
    <w:rsid w:val="00F82BCA"/>
    <w:rsid w:val="00F8329B"/>
    <w:rsid w:val="00F83368"/>
    <w:rsid w:val="00F83C8C"/>
    <w:rsid w:val="00F8434A"/>
    <w:rsid w:val="00F84AE2"/>
    <w:rsid w:val="00F86325"/>
    <w:rsid w:val="00F86384"/>
    <w:rsid w:val="00F902BB"/>
    <w:rsid w:val="00F9040E"/>
    <w:rsid w:val="00F90498"/>
    <w:rsid w:val="00F90856"/>
    <w:rsid w:val="00F9253E"/>
    <w:rsid w:val="00F92840"/>
    <w:rsid w:val="00F92DF0"/>
    <w:rsid w:val="00F93AFA"/>
    <w:rsid w:val="00F93F05"/>
    <w:rsid w:val="00F944F1"/>
    <w:rsid w:val="00F953AC"/>
    <w:rsid w:val="00F9591E"/>
    <w:rsid w:val="00F96545"/>
    <w:rsid w:val="00F96795"/>
    <w:rsid w:val="00F96EBE"/>
    <w:rsid w:val="00F9738C"/>
    <w:rsid w:val="00FA04FA"/>
    <w:rsid w:val="00FA0606"/>
    <w:rsid w:val="00FA12B5"/>
    <w:rsid w:val="00FA186D"/>
    <w:rsid w:val="00FA256C"/>
    <w:rsid w:val="00FA2941"/>
    <w:rsid w:val="00FA396D"/>
    <w:rsid w:val="00FA3B50"/>
    <w:rsid w:val="00FA4CCF"/>
    <w:rsid w:val="00FA5334"/>
    <w:rsid w:val="00FA5502"/>
    <w:rsid w:val="00FA5D09"/>
    <w:rsid w:val="00FA6288"/>
    <w:rsid w:val="00FA630A"/>
    <w:rsid w:val="00FA6769"/>
    <w:rsid w:val="00FA6825"/>
    <w:rsid w:val="00FA6842"/>
    <w:rsid w:val="00FA7A12"/>
    <w:rsid w:val="00FB07D3"/>
    <w:rsid w:val="00FB1B88"/>
    <w:rsid w:val="00FB2DF3"/>
    <w:rsid w:val="00FB3B86"/>
    <w:rsid w:val="00FB3F16"/>
    <w:rsid w:val="00FB442D"/>
    <w:rsid w:val="00FB4746"/>
    <w:rsid w:val="00FB5386"/>
    <w:rsid w:val="00FB58C0"/>
    <w:rsid w:val="00FB7D74"/>
    <w:rsid w:val="00FC05F0"/>
    <w:rsid w:val="00FC0F1F"/>
    <w:rsid w:val="00FC123B"/>
    <w:rsid w:val="00FC2474"/>
    <w:rsid w:val="00FC26F2"/>
    <w:rsid w:val="00FC2A40"/>
    <w:rsid w:val="00FC2C46"/>
    <w:rsid w:val="00FC32C5"/>
    <w:rsid w:val="00FC3690"/>
    <w:rsid w:val="00FC3E17"/>
    <w:rsid w:val="00FC45B0"/>
    <w:rsid w:val="00FC4638"/>
    <w:rsid w:val="00FC5D53"/>
    <w:rsid w:val="00FC7214"/>
    <w:rsid w:val="00FD56D3"/>
    <w:rsid w:val="00FD63CC"/>
    <w:rsid w:val="00FE0B97"/>
    <w:rsid w:val="00FE372D"/>
    <w:rsid w:val="00FE5208"/>
    <w:rsid w:val="00FE523B"/>
    <w:rsid w:val="00FE5CA6"/>
    <w:rsid w:val="00FE641B"/>
    <w:rsid w:val="00FE6ED2"/>
    <w:rsid w:val="00FE742A"/>
    <w:rsid w:val="00FE75FB"/>
    <w:rsid w:val="00FE763D"/>
    <w:rsid w:val="00FF1AF4"/>
    <w:rsid w:val="00FF1D29"/>
    <w:rsid w:val="00FF21BF"/>
    <w:rsid w:val="00FF25B2"/>
    <w:rsid w:val="00FF282A"/>
    <w:rsid w:val="00FF66F6"/>
    <w:rsid w:val="00FF6FF3"/>
    <w:rsid w:val="00FF724E"/>
    <w:rsid w:val="00FF7262"/>
    <w:rsid w:val="00FF7466"/>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63C5606A-999F-4707-A333-05BF533547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locked="1" w:semiHidden="1" w:uiPriority="9" w:unhideWhenUsed="1" w:qFormat="1"/>
    <w:lsdException w:name="heading 7" w:locked="1" w:semiHidden="1" w:uiPriority="9" w:unhideWhenUsed="1" w:qFormat="1"/>
    <w:lsdException w:name="heading 8" w:semiHidden="1" w:uiPriority="9" w:unhideWhenUsed="1" w:qFormat="1"/>
    <w:lsdException w:name="heading 9" w:locked="1" w:semiHidden="1" w:uiPriority="9" w:unhideWhenUsed="1" w:qFormat="1"/>
    <w:lsdException w:name="index 1" w:locked="1" w:semiHidden="1" w:uiPriority="99"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locked="1" w:semiHidden="1" w:unhideWhenUsed="1"/>
    <w:lsdException w:name="footnote text" w:semiHidden="1" w:uiPriority="99" w:unhideWhenUsed="1"/>
    <w:lsdException w:name="annotation text" w:locked="1" w:semiHidden="1" w:unhideWhenUsed="1"/>
    <w:lsdException w:name="header" w:semiHidden="1" w:uiPriority="99" w:unhideWhenUsed="1"/>
    <w:lsdException w:name="footer" w:semiHidden="1" w:uiPriority="99" w:unhideWhenUsed="1"/>
    <w:lsdException w:name="index heading" w:locked="1" w:semiHidden="1" w:unhideWhenUsed="1"/>
    <w:lsdException w:name="caption" w:locked="1" w:semiHidden="1" w:uiPriority="35" w:unhideWhenUsed="1" w:qFormat="1"/>
    <w:lsdException w:name="table of figures" w:locked="1" w:semiHidden="1" w:uiPriority="99" w:unhideWhenUsed="1"/>
    <w:lsdException w:name="envelope address" w:locked="1" w:semiHidden="1" w:unhideWhenUsed="1"/>
    <w:lsdException w:name="envelope return" w:locked="1" w:semiHidden="1" w:unhideWhenUsed="1"/>
    <w:lsdException w:name="footnote reference" w:semiHidden="1" w:uiPriority="99" w:unhideWhenUsed="1"/>
    <w:lsdException w:name="annotation reference" w:locked="1" w:semiHidden="1" w:unhideWhenUsed="1"/>
    <w:lsdException w:name="line number" w:locked="1" w:semiHidden="1" w:unhideWhenUsed="1"/>
    <w:lsdException w:name="page number" w:semiHidden="1" w:unhideWhenUsed="1"/>
    <w:lsdException w:name="endnote reference" w:locked="1" w:semiHidden="1" w:unhideWhenUsed="1"/>
    <w:lsdException w:name="endnote text" w:locked="1" w:semiHidden="1" w:uiPriority="99" w:unhideWhenUsed="1"/>
    <w:lsdException w:name="table of authorities" w:locked="1" w:semiHidden="1" w:uiPriority="99" w:unhideWhenUsed="1"/>
    <w:lsdException w:name="macro" w:locked="1" w:semiHidden="1" w:unhideWhenUsed="1"/>
    <w:lsdException w:name="toa heading" w:locked="1" w:semiHidden="1" w:uiPriority="99" w:unhideWhenUsed="1"/>
    <w:lsdException w:name="List" w:locked="1" w:semiHidden="1" w:uiPriority="99" w:unhideWhenUsed="1"/>
    <w:lsdException w:name="List Bullet" w:semiHidden="1" w:unhideWhenUsed="1"/>
    <w:lsdException w:name="List Number" w:locked="1"/>
    <w:lsdException w:name="List 2" w:locked="1" w:semiHidden="1" w:uiPriority="99" w:unhideWhenUsed="1"/>
    <w:lsdException w:name="List 3" w:locked="1" w:semiHidden="1" w:unhideWhenUsed="1"/>
    <w:lsdException w:name="List 4" w:locked="1"/>
    <w:lsdException w:name="List 5" w:locked="1"/>
    <w:lsdException w:name="List Bullet 2"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1" w:qFormat="1"/>
    <w:lsdException w:name="Closing" w:locked="1" w:semiHidden="1" w:unhideWhenUsed="1"/>
    <w:lsdException w:name="Signature" w:locked="1" w:semiHidden="1" w:unhideWhenUsed="1"/>
    <w:lsdException w:name="Default Paragraph Font" w:semiHidden="1" w:unhideWhenUsed="1"/>
    <w:lsdException w:name="Body Text" w:semiHidden="1" w:uiPriority="1" w:unhideWhenUsed="1" w:qFormat="1"/>
    <w:lsdException w:name="Body Text Indent" w:locked="1" w:semiHidden="1" w:uiPriority="99" w:unhideWhenUsed="1"/>
    <w:lsdException w:name="List Continue" w:locked="1" w:semiHidden="1" w:unhideWhenUsed="1"/>
    <w:lsdException w:name="List Continue 2" w:locked="1" w:semiHidden="1" w:uiPriority="99"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qFormat="1"/>
    <w:lsdException w:name="Salutation" w:locked="1"/>
    <w:lsdException w:name="Date" w:locked="1"/>
    <w:lsdException w:name="Body Text First Indent" w:locked="1" w:uiPriority="99"/>
    <w:lsdException w:name="Body Text First Indent 2" w:locked="1"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locked="1" w:semiHidden="1" w:uiPriority="99" w:unhideWhenUsed="1"/>
    <w:lsdException w:name="Block Text" w:locked="1"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locked="1" w:semiHidden="1" w:uiPriority="99" w:unhideWhenUsed="1"/>
    <w:lsdException w:name="E-mail Signature" w:locked="1" w:semiHidden="1" w:unhideWhenUsed="1"/>
    <w:lsdException w:name="HTML Top of Form" w:semiHidden="1" w:unhideWhenUsed="1"/>
    <w:lsdException w:name="HTML Bottom of Form" w:semiHidden="1" w:unhideWhenUsed="1"/>
    <w:lsdException w:name="Normal (Web)" w:semiHidden="1" w:uiPriority="99"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iPriority="99"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lsdException w:name="annotation subject" w:locked="1" w:semiHidden="1" w:unhideWhenUsed="1"/>
    <w:lsdException w:name="No List" w:semiHidden="1" w:uiPriority="99" w:unhideWhenUsed="1"/>
    <w:lsdException w:name="Outline List 1" w:locked="1" w:semiHidden="1" w:unhideWhenUsed="1"/>
    <w:lsdException w:name="Outline List 2" w:locked="1" w:semiHidden="1" w:uiPriority="99"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iPriority="99" w:unhideWhenUsed="1"/>
    <w:lsdException w:name="Table Classic 1" w:locked="1" w:semiHidden="1" w:unhideWhenUsed="1"/>
    <w:lsdException w:name="Table Classic 2" w:locked="1" w:semiHidden="1" w:uiPriority="99" w:unhideWhenUsed="1"/>
    <w:lsdException w:name="Table Classic 3" w:locked="1" w:semiHidden="1" w:uiPriority="99"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iPriority="99"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59"/>
    <w:lsdException w:name="Table Theme" w:locked="1"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B39D8"/>
    <w:pPr>
      <w:bidi/>
      <w:ind w:left="113"/>
    </w:pPr>
    <w:rPr>
      <w:rFonts w:ascii="Palatino Linotype" w:hAnsi="Palatino Linotype" w:cs="Traditional Arabic"/>
      <w:sz w:val="22"/>
      <w:szCs w:val="36"/>
    </w:rPr>
  </w:style>
  <w:style w:type="paragraph" w:styleId="Heading1">
    <w:name w:val="heading 1"/>
    <w:next w:val="Normal"/>
    <w:link w:val="Heading1Char"/>
    <w:autoRedefine/>
    <w:uiPriority w:val="9"/>
    <w:qFormat/>
    <w:rsid w:val="006C72BE"/>
    <w:pPr>
      <w:keepNext/>
      <w:pageBreakBefore/>
      <w:numPr>
        <w:numId w:val="6"/>
      </w:numPr>
      <w:spacing w:after="240"/>
      <w:outlineLvl w:val="0"/>
    </w:pPr>
    <w:rPr>
      <w:rFonts w:ascii="Microsoft Sans Serif" w:hAnsi="Microsoft Sans Serif" w:cs="Microsoft Sans Serif"/>
      <w:b/>
      <w:bCs/>
      <w:kern w:val="32"/>
      <w:sz w:val="28"/>
      <w:szCs w:val="28"/>
      <w:lang w:val="en-US" w:bidi="ar-LB"/>
    </w:rPr>
  </w:style>
  <w:style w:type="paragraph" w:styleId="Heading2">
    <w:name w:val="heading 2"/>
    <w:next w:val="Normal"/>
    <w:link w:val="Heading2Char"/>
    <w:uiPriority w:val="9"/>
    <w:qFormat/>
    <w:rsid w:val="00190EF3"/>
    <w:pPr>
      <w:keepNext/>
      <w:keepLines/>
      <w:numPr>
        <w:ilvl w:val="1"/>
        <w:numId w:val="6"/>
      </w:numPr>
      <w:spacing w:before="240" w:after="160"/>
      <w:outlineLvl w:val="1"/>
    </w:pPr>
    <w:rPr>
      <w:rFonts w:ascii="Microsoft Sans Serif" w:hAnsi="Microsoft Sans Serif" w:cs="Microsoft Sans Serif"/>
      <w:b/>
      <w:bCs/>
      <w:sz w:val="26"/>
      <w:szCs w:val="28"/>
    </w:rPr>
  </w:style>
  <w:style w:type="paragraph" w:styleId="Heading3">
    <w:name w:val="heading 3"/>
    <w:next w:val="Normal"/>
    <w:link w:val="Heading3Char"/>
    <w:uiPriority w:val="9"/>
    <w:qFormat/>
    <w:rsid w:val="00BB32F4"/>
    <w:pPr>
      <w:keepNext/>
      <w:numPr>
        <w:ilvl w:val="2"/>
        <w:numId w:val="6"/>
      </w:numPr>
      <w:spacing w:before="240" w:after="120"/>
      <w:outlineLvl w:val="2"/>
    </w:pPr>
    <w:rPr>
      <w:rFonts w:ascii="Microsoft Sans Serif" w:hAnsi="Microsoft Sans Serif" w:cs="Microsoft Sans Serif"/>
      <w:b/>
      <w:bCs/>
      <w:sz w:val="22"/>
      <w:szCs w:val="26"/>
    </w:rPr>
  </w:style>
  <w:style w:type="paragraph" w:styleId="Heading4">
    <w:name w:val="heading 4"/>
    <w:basedOn w:val="Normal"/>
    <w:next w:val="Normal"/>
    <w:link w:val="Heading4Char"/>
    <w:uiPriority w:val="9"/>
    <w:qFormat/>
    <w:rsid w:val="00BB32F4"/>
    <w:pPr>
      <w:keepNext/>
      <w:numPr>
        <w:ilvl w:val="3"/>
        <w:numId w:val="6"/>
      </w:numPr>
      <w:spacing w:before="240" w:after="60"/>
      <w:outlineLvl w:val="3"/>
    </w:pPr>
    <w:rPr>
      <w:rFonts w:ascii="Microsoft Sans Serif" w:hAnsi="Microsoft Sans Serif" w:cs="Microsoft Sans Serif"/>
      <w:b/>
      <w:bCs/>
      <w:szCs w:val="28"/>
    </w:rPr>
  </w:style>
  <w:style w:type="paragraph" w:styleId="Heading5">
    <w:name w:val="heading 5"/>
    <w:basedOn w:val="Normal"/>
    <w:next w:val="Normal"/>
    <w:link w:val="Heading5Char"/>
    <w:uiPriority w:val="9"/>
    <w:qFormat/>
    <w:locked/>
    <w:rsid w:val="00021182"/>
    <w:pPr>
      <w:keepNext/>
      <w:outlineLvl w:val="4"/>
    </w:pPr>
    <w:rPr>
      <w:rFonts w:ascii="Arial" w:hAnsi="Arial"/>
      <w:b/>
      <w:bCs/>
    </w:rPr>
  </w:style>
  <w:style w:type="paragraph" w:styleId="Heading6">
    <w:name w:val="heading 6"/>
    <w:basedOn w:val="Normal"/>
    <w:next w:val="Normal"/>
    <w:link w:val="Heading6Char"/>
    <w:uiPriority w:val="9"/>
    <w:qFormat/>
    <w:locked/>
    <w:rsid w:val="00483067"/>
    <w:pPr>
      <w:keepNext/>
      <w:widowControl w:val="0"/>
      <w:tabs>
        <w:tab w:val="num" w:pos="1152"/>
      </w:tabs>
      <w:suppressAutoHyphens/>
      <w:autoSpaceDE w:val="0"/>
      <w:ind w:left="1152" w:hanging="1152"/>
      <w:outlineLvl w:val="5"/>
    </w:pPr>
    <w:rPr>
      <w:rFonts w:ascii="Times New Roman" w:hAnsi="Times New Roman" w:cs="Times New Roman"/>
      <w:b/>
      <w:bCs/>
      <w:sz w:val="24"/>
      <w:szCs w:val="32"/>
      <w:lang w:val="en-US" w:eastAsia="en-US" w:bidi="en-US"/>
    </w:rPr>
  </w:style>
  <w:style w:type="paragraph" w:styleId="Heading7">
    <w:name w:val="heading 7"/>
    <w:basedOn w:val="Normal"/>
    <w:next w:val="Normal"/>
    <w:link w:val="Heading7Char"/>
    <w:uiPriority w:val="9"/>
    <w:qFormat/>
    <w:locked/>
    <w:rsid w:val="00483067"/>
    <w:pPr>
      <w:widowControl w:val="0"/>
      <w:tabs>
        <w:tab w:val="num" w:pos="1296"/>
      </w:tabs>
      <w:suppressAutoHyphens/>
      <w:autoSpaceDE w:val="0"/>
      <w:spacing w:before="240" w:after="60"/>
      <w:ind w:left="1296" w:hanging="1296"/>
      <w:outlineLvl w:val="6"/>
    </w:pPr>
    <w:rPr>
      <w:rFonts w:ascii="Times New Roman" w:hAnsi="Times New Roman" w:cs="Times New Roman"/>
      <w:sz w:val="24"/>
      <w:szCs w:val="32"/>
      <w:lang w:val="en-US" w:eastAsia="en-US" w:bidi="en-US"/>
    </w:rPr>
  </w:style>
  <w:style w:type="paragraph" w:styleId="Heading8">
    <w:name w:val="heading 8"/>
    <w:basedOn w:val="Normal"/>
    <w:next w:val="Normal"/>
    <w:link w:val="Heading8Char"/>
    <w:uiPriority w:val="9"/>
    <w:qFormat/>
    <w:locked/>
    <w:rsid w:val="00021182"/>
    <w:pPr>
      <w:spacing w:before="240" w:after="60"/>
      <w:outlineLvl w:val="7"/>
    </w:pPr>
    <w:rPr>
      <w:rFonts w:ascii="Times New Roman" w:hAnsi="Times New Roman"/>
      <w:i/>
      <w:iCs/>
      <w:sz w:val="24"/>
    </w:rPr>
  </w:style>
  <w:style w:type="paragraph" w:styleId="Heading9">
    <w:name w:val="heading 9"/>
    <w:basedOn w:val="Normal"/>
    <w:next w:val="Normal"/>
    <w:link w:val="Heading9Char"/>
    <w:uiPriority w:val="9"/>
    <w:qFormat/>
    <w:locked/>
    <w:rsid w:val="00483067"/>
    <w:pPr>
      <w:tabs>
        <w:tab w:val="num" w:pos="1584"/>
      </w:tabs>
      <w:spacing w:before="240" w:after="60" w:line="276" w:lineRule="auto"/>
      <w:ind w:left="1584" w:hanging="1584"/>
      <w:outlineLvl w:val="8"/>
    </w:pPr>
    <w:rPr>
      <w:rFonts w:ascii="Cambria" w:hAnsi="Cambria" w:cs="Times New Roman"/>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
    <w:qFormat/>
    <w:rsid w:val="00B943C5"/>
    <w:pPr>
      <w:spacing w:before="240" w:after="60"/>
      <w:jc w:val="center"/>
      <w:outlineLvl w:val="0"/>
    </w:pPr>
    <w:rPr>
      <w:rFonts w:ascii="Microsoft Sans Serif" w:hAnsi="Microsoft Sans Serif"/>
      <w:b/>
      <w:bCs/>
      <w:kern w:val="28"/>
      <w:sz w:val="32"/>
      <w:szCs w:val="32"/>
    </w:rPr>
  </w:style>
  <w:style w:type="paragraph" w:styleId="Subtitle">
    <w:name w:val="Subtitle"/>
    <w:basedOn w:val="Normal"/>
    <w:link w:val="SubtitleChar"/>
    <w:qFormat/>
    <w:rsid w:val="00B943C5"/>
    <w:pPr>
      <w:spacing w:after="60"/>
      <w:jc w:val="center"/>
      <w:outlineLvl w:val="1"/>
    </w:pPr>
    <w:rPr>
      <w:rFonts w:ascii="Microsoft Sans Serif" w:hAnsi="Microsoft Sans Serif"/>
    </w:rPr>
  </w:style>
  <w:style w:type="paragraph" w:customStyle="1" w:styleId="Autorenname">
    <w:name w:val="Autorenname"/>
    <w:basedOn w:val="Title"/>
    <w:rsid w:val="00CE0253"/>
    <w:pPr>
      <w:outlineLvl w:val="9"/>
    </w:pPr>
    <w:rPr>
      <w:b w:val="0"/>
      <w:sz w:val="24"/>
      <w:szCs w:val="24"/>
    </w:rPr>
  </w:style>
  <w:style w:type="paragraph" w:customStyle="1" w:styleId="Titelarabisch">
    <w:name w:val="Titel_arabisch"/>
    <w:basedOn w:val="Title"/>
    <w:rsid w:val="005E4670"/>
    <w:rPr>
      <w:szCs w:val="24"/>
    </w:rPr>
  </w:style>
  <w:style w:type="paragraph" w:customStyle="1" w:styleId="AbstandDeckblatt">
    <w:name w:val="Abstand_Deckblatt"/>
    <w:basedOn w:val="Subtitle"/>
    <w:rsid w:val="006D3133"/>
    <w:rPr>
      <w:sz w:val="48"/>
      <w:szCs w:val="72"/>
    </w:rPr>
  </w:style>
  <w:style w:type="paragraph" w:customStyle="1" w:styleId="DatenblattText">
    <w:name w:val="Datenblatt_Text"/>
    <w:basedOn w:val="Subtitle"/>
    <w:rsid w:val="00CE0253"/>
    <w:pPr>
      <w:outlineLvl w:val="9"/>
    </w:pPr>
    <w:rPr>
      <w:sz w:val="20"/>
    </w:rPr>
  </w:style>
  <w:style w:type="character" w:styleId="Hyperlink">
    <w:name w:val="Hyperlink"/>
    <w:basedOn w:val="DefaultParagraphFont"/>
    <w:uiPriority w:val="99"/>
    <w:rsid w:val="006D3133"/>
    <w:rPr>
      <w:color w:val="000000"/>
      <w:u w:val="single"/>
    </w:rPr>
  </w:style>
  <w:style w:type="paragraph" w:customStyle="1" w:styleId="Datenblattberschrift">
    <w:name w:val="Datenblatt_Überschrift"/>
    <w:basedOn w:val="DatenblattText"/>
    <w:rsid w:val="006D3133"/>
    <w:rPr>
      <w:u w:val="single"/>
    </w:rPr>
  </w:style>
  <w:style w:type="paragraph" w:customStyle="1" w:styleId="berschriftInhalt">
    <w:name w:val="Überschrift_Inhalt"/>
    <w:basedOn w:val="Heading1"/>
    <w:rsid w:val="006D3133"/>
    <w:pPr>
      <w:numPr>
        <w:numId w:val="0"/>
      </w:numPr>
      <w:outlineLvl w:val="9"/>
    </w:pPr>
  </w:style>
  <w:style w:type="paragraph" w:styleId="TOC2">
    <w:name w:val="toc 2"/>
    <w:basedOn w:val="Normal"/>
    <w:next w:val="Normal"/>
    <w:autoRedefine/>
    <w:uiPriority w:val="39"/>
    <w:qFormat/>
    <w:rsid w:val="00235C69"/>
    <w:pPr>
      <w:tabs>
        <w:tab w:val="right" w:leader="dot" w:pos="9498"/>
      </w:tabs>
      <w:ind w:left="602" w:hanging="602"/>
    </w:pPr>
  </w:style>
  <w:style w:type="paragraph" w:styleId="TOC1">
    <w:name w:val="toc 1"/>
    <w:basedOn w:val="Normal"/>
    <w:next w:val="Normal"/>
    <w:autoRedefine/>
    <w:uiPriority w:val="39"/>
    <w:qFormat/>
    <w:rsid w:val="00235C69"/>
    <w:pPr>
      <w:tabs>
        <w:tab w:val="right" w:leader="dot" w:pos="9498"/>
      </w:tabs>
      <w:spacing w:before="80"/>
      <w:ind w:left="602" w:hanging="602"/>
    </w:pPr>
    <w:rPr>
      <w:b/>
    </w:rPr>
  </w:style>
  <w:style w:type="paragraph" w:styleId="TOC3">
    <w:name w:val="toc 3"/>
    <w:basedOn w:val="Normal"/>
    <w:next w:val="Normal"/>
    <w:autoRedefine/>
    <w:uiPriority w:val="39"/>
    <w:qFormat/>
    <w:rsid w:val="0037090F"/>
    <w:pPr>
      <w:tabs>
        <w:tab w:val="left" w:pos="1100"/>
        <w:tab w:val="left" w:pos="1338"/>
        <w:tab w:val="right" w:leader="dot" w:pos="9498"/>
        <w:tab w:val="right" w:pos="10070"/>
      </w:tabs>
      <w:ind w:left="1338" w:hanging="737"/>
    </w:pPr>
    <w:rPr>
      <w:noProof/>
      <w:szCs w:val="22"/>
      <w:lang w:val="en-US" w:bidi="ar-SY"/>
    </w:rPr>
  </w:style>
  <w:style w:type="paragraph" w:styleId="TOC4">
    <w:name w:val="toc 4"/>
    <w:basedOn w:val="Normal"/>
    <w:next w:val="Normal"/>
    <w:autoRedefine/>
    <w:uiPriority w:val="39"/>
    <w:rsid w:val="00235C69"/>
    <w:pPr>
      <w:tabs>
        <w:tab w:val="left" w:pos="1440"/>
        <w:tab w:val="right" w:leader="dot" w:pos="9498"/>
      </w:tabs>
      <w:ind w:left="1338" w:hanging="737"/>
    </w:pPr>
  </w:style>
  <w:style w:type="paragraph" w:styleId="Header">
    <w:name w:val="header"/>
    <w:basedOn w:val="Normal"/>
    <w:link w:val="HeaderChar"/>
    <w:uiPriority w:val="99"/>
    <w:rsid w:val="006D3133"/>
    <w:pPr>
      <w:tabs>
        <w:tab w:val="center" w:pos="4536"/>
        <w:tab w:val="right" w:pos="9072"/>
      </w:tabs>
    </w:pPr>
  </w:style>
  <w:style w:type="paragraph" w:styleId="Footer">
    <w:name w:val="footer"/>
    <w:basedOn w:val="Normal"/>
    <w:link w:val="FooterChar"/>
    <w:uiPriority w:val="99"/>
    <w:rsid w:val="006D3133"/>
    <w:pPr>
      <w:tabs>
        <w:tab w:val="center" w:pos="4536"/>
        <w:tab w:val="right" w:pos="9072"/>
      </w:tabs>
    </w:pPr>
  </w:style>
  <w:style w:type="character" w:styleId="PageNumber">
    <w:name w:val="page number"/>
    <w:basedOn w:val="DefaultParagraphFont"/>
    <w:rsid w:val="006D3133"/>
  </w:style>
  <w:style w:type="paragraph" w:customStyle="1" w:styleId="FuzeileInhaltGerade">
    <w:name w:val="Fußzeile_Inhalt_Gerade"/>
    <w:basedOn w:val="Footer"/>
    <w:rsid w:val="006D3133"/>
  </w:style>
  <w:style w:type="paragraph" w:customStyle="1" w:styleId="FuzeileInhaltUngerade">
    <w:name w:val="Fußzeile_Inhalt_Ungerade"/>
    <w:basedOn w:val="Footer"/>
    <w:rsid w:val="006D3133"/>
    <w:pPr>
      <w:jc w:val="right"/>
    </w:pPr>
  </w:style>
  <w:style w:type="paragraph" w:customStyle="1" w:styleId="KopfzeileInhaltGerade">
    <w:name w:val="Kopfzeile_Inhalt_Gerade"/>
    <w:basedOn w:val="Header"/>
    <w:rsid w:val="00ED2C68"/>
    <w:pPr>
      <w:pBdr>
        <w:bottom w:val="single" w:sz="4" w:space="1" w:color="auto"/>
      </w:pBdr>
      <w:spacing w:after="40"/>
    </w:pPr>
  </w:style>
  <w:style w:type="paragraph" w:styleId="FootnoteText">
    <w:name w:val="footnote text"/>
    <w:aliases w:val=" Char1,Fußnotentext Char Char,Fußnotentext Char Char Char Char,Fußnotentext Char Char Char Char Char Char Char Char Char Char Char Char Char Char Char Char Char Char Char,Char1"/>
    <w:basedOn w:val="Normal"/>
    <w:link w:val="FootnoteTextChar"/>
    <w:uiPriority w:val="99"/>
    <w:rsid w:val="00B11497"/>
    <w:pPr>
      <w:tabs>
        <w:tab w:val="left" w:pos="216"/>
      </w:tabs>
      <w:spacing w:after="40"/>
      <w:ind w:left="216" w:hanging="216"/>
    </w:pPr>
    <w:rPr>
      <w:sz w:val="20"/>
      <w:szCs w:val="20"/>
    </w:rPr>
  </w:style>
  <w:style w:type="paragraph" w:customStyle="1" w:styleId="KopfzeileInhaltUngerade">
    <w:name w:val="Kopfzeile_Inhalt_Ungerade"/>
    <w:basedOn w:val="Header"/>
    <w:rsid w:val="00ED2C68"/>
    <w:pPr>
      <w:pBdr>
        <w:bottom w:val="single" w:sz="4" w:space="1" w:color="auto"/>
      </w:pBdr>
      <w:spacing w:after="40"/>
      <w:jc w:val="right"/>
    </w:pPr>
  </w:style>
  <w:style w:type="paragraph" w:customStyle="1" w:styleId="FuzeileUngerade">
    <w:name w:val="Fußzeile_Ungerade"/>
    <w:basedOn w:val="FuzeileInhaltUngerade"/>
    <w:rsid w:val="006D3133"/>
  </w:style>
  <w:style w:type="paragraph" w:customStyle="1" w:styleId="KopfzeileGerade">
    <w:name w:val="Kopfzeile_Gerade"/>
    <w:basedOn w:val="KopfzeileInhaltGerade"/>
    <w:rsid w:val="006D3133"/>
  </w:style>
  <w:style w:type="paragraph" w:customStyle="1" w:styleId="FuzeileGerade">
    <w:name w:val="Fußzeile_Gerade"/>
    <w:basedOn w:val="FuzeileInhaltGerade"/>
    <w:rsid w:val="006D3133"/>
  </w:style>
  <w:style w:type="paragraph" w:customStyle="1" w:styleId="KopfzeileUngerade">
    <w:name w:val="Kopfzeile_Ungerade"/>
    <w:basedOn w:val="KopfzeileInhaltUngerade"/>
    <w:rsid w:val="00205510"/>
    <w:pPr>
      <w:jc w:val="left"/>
    </w:pPr>
  </w:style>
  <w:style w:type="character" w:styleId="FootnoteReference">
    <w:name w:val="footnote reference"/>
    <w:basedOn w:val="DefaultParagraphFont"/>
    <w:uiPriority w:val="99"/>
    <w:rsid w:val="006D3133"/>
    <w:rPr>
      <w:vertAlign w:val="superscript"/>
    </w:rPr>
  </w:style>
  <w:style w:type="paragraph" w:styleId="ListBullet">
    <w:name w:val="List Bullet"/>
    <w:aliases w:val=" Char"/>
    <w:basedOn w:val="Normal"/>
    <w:link w:val="ListBulletChar"/>
    <w:rsid w:val="00D94F95"/>
    <w:pPr>
      <w:numPr>
        <w:numId w:val="3"/>
      </w:numPr>
      <w:tabs>
        <w:tab w:val="clear" w:pos="643"/>
        <w:tab w:val="left" w:pos="284"/>
      </w:tabs>
      <w:ind w:left="284" w:hanging="284"/>
    </w:pPr>
  </w:style>
  <w:style w:type="character" w:customStyle="1" w:styleId="ListBulletChar">
    <w:name w:val="List Bullet Char"/>
    <w:aliases w:val=" Char Char"/>
    <w:basedOn w:val="DefaultParagraphFont"/>
    <w:link w:val="ListBullet"/>
    <w:rsid w:val="00D94F95"/>
    <w:rPr>
      <w:rFonts w:ascii="Gentium" w:hAnsi="Gentium" w:cs="Arial"/>
      <w:sz w:val="24"/>
      <w:szCs w:val="24"/>
      <w:lang w:val="de-DE" w:eastAsia="de-DE" w:bidi="ar-SA"/>
    </w:rPr>
  </w:style>
  <w:style w:type="paragraph" w:styleId="ListBullet2">
    <w:name w:val="List Bullet 2"/>
    <w:basedOn w:val="Normal"/>
    <w:rsid w:val="00D94F95"/>
    <w:pPr>
      <w:numPr>
        <w:numId w:val="4"/>
      </w:numPr>
      <w:tabs>
        <w:tab w:val="clear" w:pos="646"/>
        <w:tab w:val="left" w:pos="567"/>
      </w:tabs>
      <w:ind w:left="568" w:hanging="284"/>
    </w:pPr>
  </w:style>
  <w:style w:type="character" w:styleId="Strong">
    <w:name w:val="Strong"/>
    <w:aliases w:val="Standard + (Komplex) Traditional Arabic,18 pt,Zentriert,B Fett-Unterstrichen"/>
    <w:basedOn w:val="DefaultParagraphFont"/>
    <w:uiPriority w:val="22"/>
    <w:qFormat/>
    <w:rsid w:val="006D3133"/>
    <w:rPr>
      <w:b/>
      <w:bCs/>
    </w:rPr>
  </w:style>
  <w:style w:type="character" w:customStyle="1" w:styleId="Kapitlchen">
    <w:name w:val="Kapitälchen"/>
    <w:basedOn w:val="DefaultParagraphFont"/>
    <w:rsid w:val="006D3133"/>
    <w:rPr>
      <w:smallCaps/>
    </w:rPr>
  </w:style>
  <w:style w:type="character" w:customStyle="1" w:styleId="Kursiv">
    <w:name w:val="Kursiv"/>
    <w:basedOn w:val="DefaultParagraphFont"/>
    <w:rsid w:val="006D3133"/>
    <w:rPr>
      <w:i/>
    </w:rPr>
  </w:style>
  <w:style w:type="character" w:customStyle="1" w:styleId="Unterstrichen">
    <w:name w:val="Unterstrichen"/>
    <w:basedOn w:val="DefaultParagraphFont"/>
    <w:rsid w:val="006D3133"/>
    <w:rPr>
      <w:u w:val="single"/>
    </w:rPr>
  </w:style>
  <w:style w:type="paragraph" w:customStyle="1" w:styleId="AufzhlungNummeriert">
    <w:name w:val="Aufzählung Nummeriert"/>
    <w:basedOn w:val="Normal"/>
    <w:rsid w:val="00F115F4"/>
    <w:pPr>
      <w:tabs>
        <w:tab w:val="left" w:pos="448"/>
      </w:tabs>
      <w:ind w:left="448" w:hanging="448"/>
    </w:pPr>
  </w:style>
  <w:style w:type="paragraph" w:customStyle="1" w:styleId="AbstandFuzeile">
    <w:name w:val="Abstand Fußzeile"/>
    <w:next w:val="Normal"/>
    <w:rsid w:val="006D3133"/>
    <w:pPr>
      <w:widowControl w:val="0"/>
    </w:pPr>
    <w:rPr>
      <w:rFonts w:ascii="Garamond" w:hAnsi="Garamond" w:cs="Arial"/>
      <w:sz w:val="10"/>
      <w:szCs w:val="24"/>
    </w:rPr>
  </w:style>
  <w:style w:type="paragraph" w:styleId="Bibliography">
    <w:name w:val="Bibliography"/>
    <w:basedOn w:val="Normal"/>
    <w:rsid w:val="0086472F"/>
    <w:pPr>
      <w:autoSpaceDE w:val="0"/>
      <w:autoSpaceDN w:val="0"/>
      <w:adjustRightInd w:val="0"/>
      <w:spacing w:before="120"/>
      <w:ind w:left="709" w:hanging="709"/>
    </w:pPr>
    <w:rPr>
      <w:rFonts w:cs="EKLCKI+Arial"/>
      <w:color w:val="000000"/>
      <w:szCs w:val="22"/>
    </w:rPr>
  </w:style>
  <w:style w:type="paragraph" w:customStyle="1" w:styleId="Tabellenkopf">
    <w:name w:val="Tabellenkopf"/>
    <w:basedOn w:val="Normal"/>
    <w:rsid w:val="006D3133"/>
    <w:pPr>
      <w:spacing w:before="40" w:after="40"/>
    </w:pPr>
    <w:rPr>
      <w:b/>
    </w:rPr>
  </w:style>
  <w:style w:type="paragraph" w:customStyle="1" w:styleId="Tabellenzelle">
    <w:name w:val="Tabellenzelle"/>
    <w:basedOn w:val="Normal"/>
    <w:link w:val="TabellenzelleZchn"/>
    <w:rsid w:val="004A3E4F"/>
    <w:pPr>
      <w:spacing w:before="40" w:after="40"/>
    </w:pPr>
  </w:style>
  <w:style w:type="paragraph" w:customStyle="1" w:styleId="Abstand">
    <w:name w:val="Abstand"/>
    <w:basedOn w:val="Normal"/>
    <w:link w:val="AbstandZchn"/>
    <w:rsid w:val="006D3133"/>
    <w:rPr>
      <w:sz w:val="10"/>
      <w:szCs w:val="10"/>
    </w:rPr>
  </w:style>
  <w:style w:type="paragraph" w:customStyle="1" w:styleId="AufzhlungBuchstabe">
    <w:name w:val="Aufzählung Buchstabe"/>
    <w:basedOn w:val="ListBullet"/>
    <w:link w:val="AufzhlungBuchstabeZchn"/>
    <w:rsid w:val="00B30B8B"/>
    <w:pPr>
      <w:numPr>
        <w:numId w:val="0"/>
      </w:numPr>
      <w:tabs>
        <w:tab w:val="left" w:pos="567"/>
      </w:tabs>
      <w:ind w:left="284" w:hanging="284"/>
    </w:pPr>
  </w:style>
  <w:style w:type="character" w:customStyle="1" w:styleId="AufzhlungBuchstabeZchn">
    <w:name w:val="Aufzählung Buchstabe Zchn"/>
    <w:basedOn w:val="ListBulletChar"/>
    <w:link w:val="AufzhlungBuchstabe"/>
    <w:rsid w:val="001E0DB7"/>
    <w:rPr>
      <w:rFonts w:ascii="Gentium" w:hAnsi="Gentium" w:cs="Arial"/>
      <w:sz w:val="24"/>
      <w:szCs w:val="24"/>
      <w:lang w:val="de-DE" w:eastAsia="de-DE" w:bidi="ar-SA"/>
    </w:rPr>
  </w:style>
  <w:style w:type="paragraph" w:customStyle="1" w:styleId="berschriftohneNummer">
    <w:name w:val="Überschrift_ohne_Nummer"/>
    <w:basedOn w:val="berschriftInhalt"/>
    <w:rsid w:val="006D3133"/>
    <w:pPr>
      <w:outlineLvl w:val="0"/>
    </w:pPr>
  </w:style>
  <w:style w:type="paragraph" w:customStyle="1" w:styleId="Zwischenberschrift">
    <w:name w:val="Zwischenüberschrift"/>
    <w:basedOn w:val="Normal"/>
    <w:rsid w:val="00C136EA"/>
    <w:pPr>
      <w:keepNext/>
      <w:tabs>
        <w:tab w:val="left" w:pos="357"/>
      </w:tabs>
      <w:spacing w:before="240"/>
    </w:pPr>
    <w:rPr>
      <w:rFonts w:ascii="Microsoft Sans Serif" w:hAnsi="Microsoft Sans Serif"/>
      <w:b/>
    </w:rPr>
  </w:style>
  <w:style w:type="character" w:customStyle="1" w:styleId="FettKursiv">
    <w:name w:val="Fett_Kursiv"/>
    <w:rsid w:val="009F4008"/>
    <w:rPr>
      <w:b/>
      <w:i/>
    </w:rPr>
  </w:style>
  <w:style w:type="paragraph" w:customStyle="1" w:styleId="AufzhlungBuchstabe2">
    <w:name w:val="Aufzählung Buchstabe 2"/>
    <w:basedOn w:val="AufzhlungBuchstabe"/>
    <w:link w:val="AufzhlungBuchstabe2Zchn"/>
    <w:rsid w:val="00CB3F82"/>
    <w:pPr>
      <w:tabs>
        <w:tab w:val="clear" w:pos="284"/>
      </w:tabs>
      <w:ind w:left="568"/>
    </w:pPr>
  </w:style>
  <w:style w:type="character" w:customStyle="1" w:styleId="AufzhlungBuchstabe2Zchn">
    <w:name w:val="Aufzählung Buchstabe 2 Zchn"/>
    <w:basedOn w:val="AufzhlungBuchstabeZchn"/>
    <w:link w:val="AufzhlungBuchstabe2"/>
    <w:rsid w:val="001E0DB7"/>
    <w:rPr>
      <w:rFonts w:ascii="Gentium" w:hAnsi="Gentium" w:cs="Arial"/>
      <w:sz w:val="24"/>
      <w:szCs w:val="24"/>
      <w:lang w:val="de-DE" w:eastAsia="de-DE" w:bidi="ar-SA"/>
    </w:rPr>
  </w:style>
  <w:style w:type="paragraph" w:styleId="TOC5">
    <w:name w:val="toc 5"/>
    <w:basedOn w:val="Normal"/>
    <w:next w:val="Normal"/>
    <w:autoRedefine/>
    <w:uiPriority w:val="39"/>
    <w:rsid w:val="00021182"/>
    <w:pPr>
      <w:ind w:left="960"/>
    </w:pPr>
    <w:rPr>
      <w:rFonts w:ascii="Times New Roman" w:hAnsi="Times New Roman" w:cs="Times New Roman"/>
      <w:sz w:val="24"/>
    </w:rPr>
  </w:style>
  <w:style w:type="paragraph" w:styleId="TOC6">
    <w:name w:val="toc 6"/>
    <w:basedOn w:val="Normal"/>
    <w:next w:val="Normal"/>
    <w:autoRedefine/>
    <w:uiPriority w:val="39"/>
    <w:rsid w:val="00021182"/>
    <w:pPr>
      <w:ind w:left="1200"/>
    </w:pPr>
    <w:rPr>
      <w:rFonts w:ascii="Times New Roman" w:hAnsi="Times New Roman" w:cs="Times New Roman"/>
      <w:sz w:val="24"/>
    </w:rPr>
  </w:style>
  <w:style w:type="paragraph" w:styleId="TOC7">
    <w:name w:val="toc 7"/>
    <w:basedOn w:val="Normal"/>
    <w:next w:val="Normal"/>
    <w:autoRedefine/>
    <w:uiPriority w:val="39"/>
    <w:rsid w:val="00021182"/>
    <w:pPr>
      <w:ind w:left="1440"/>
    </w:pPr>
    <w:rPr>
      <w:rFonts w:ascii="Times New Roman" w:hAnsi="Times New Roman" w:cs="Times New Roman"/>
      <w:sz w:val="24"/>
    </w:rPr>
  </w:style>
  <w:style w:type="paragraph" w:styleId="TOC8">
    <w:name w:val="toc 8"/>
    <w:basedOn w:val="Normal"/>
    <w:next w:val="Normal"/>
    <w:autoRedefine/>
    <w:uiPriority w:val="39"/>
    <w:rsid w:val="00021182"/>
    <w:pPr>
      <w:ind w:left="1680"/>
    </w:pPr>
    <w:rPr>
      <w:rFonts w:ascii="Times New Roman" w:hAnsi="Times New Roman" w:cs="Times New Roman"/>
      <w:sz w:val="24"/>
    </w:rPr>
  </w:style>
  <w:style w:type="paragraph" w:styleId="TOC9">
    <w:name w:val="toc 9"/>
    <w:basedOn w:val="Normal"/>
    <w:next w:val="Normal"/>
    <w:autoRedefine/>
    <w:uiPriority w:val="39"/>
    <w:rsid w:val="00021182"/>
    <w:pPr>
      <w:ind w:left="1920"/>
    </w:pPr>
    <w:rPr>
      <w:rFonts w:ascii="Times New Roman" w:hAnsi="Times New Roman" w:cs="Times New Roman"/>
      <w:sz w:val="24"/>
    </w:rPr>
  </w:style>
  <w:style w:type="paragraph" w:styleId="DocumentMap">
    <w:name w:val="Document Map"/>
    <w:basedOn w:val="Normal"/>
    <w:link w:val="DocumentMapChar"/>
    <w:semiHidden/>
    <w:locked/>
    <w:rsid w:val="006D3133"/>
    <w:pPr>
      <w:shd w:val="clear" w:color="auto" w:fill="000080"/>
    </w:pPr>
    <w:rPr>
      <w:rFonts w:ascii="Tahoma" w:hAnsi="Tahoma" w:cs="Tahoma"/>
      <w:sz w:val="20"/>
      <w:szCs w:val="20"/>
    </w:rPr>
  </w:style>
  <w:style w:type="paragraph" w:customStyle="1" w:styleId="AbsatzFettKursiv">
    <w:name w:val="Absatz_Fett_Kursiv"/>
    <w:basedOn w:val="Normal"/>
    <w:link w:val="AbsatzFettKursivZchn"/>
    <w:rsid w:val="00CE6196"/>
    <w:pPr>
      <w:spacing w:before="240" w:after="240"/>
    </w:pPr>
    <w:rPr>
      <w:b/>
      <w:i/>
    </w:rPr>
  </w:style>
  <w:style w:type="paragraph" w:customStyle="1" w:styleId="AbsatzKursiv">
    <w:name w:val="Absatz_Kursiv"/>
    <w:basedOn w:val="Normal"/>
    <w:rsid w:val="00DE025B"/>
    <w:pPr>
      <w:spacing w:before="240" w:after="240"/>
    </w:pPr>
    <w:rPr>
      <w:i/>
    </w:rPr>
  </w:style>
  <w:style w:type="paragraph" w:customStyle="1" w:styleId="AufzhlungNummeriert2">
    <w:name w:val="Aufzählung Nummeriert 2"/>
    <w:basedOn w:val="AufzhlungNummeriert"/>
    <w:rsid w:val="00F115F4"/>
    <w:pPr>
      <w:tabs>
        <w:tab w:val="left" w:pos="896"/>
      </w:tabs>
      <w:ind w:left="896"/>
    </w:pPr>
  </w:style>
  <w:style w:type="paragraph" w:customStyle="1" w:styleId="AufzhlungNummeriert3">
    <w:name w:val="Aufzählung Nummeriert 3"/>
    <w:basedOn w:val="AufzhlungNummeriert2"/>
    <w:rsid w:val="00F115F4"/>
    <w:pPr>
      <w:tabs>
        <w:tab w:val="clear" w:pos="448"/>
        <w:tab w:val="clear" w:pos="896"/>
        <w:tab w:val="left" w:pos="1344"/>
      </w:tabs>
      <w:ind w:left="1792" w:hanging="896"/>
    </w:pPr>
  </w:style>
  <w:style w:type="paragraph" w:customStyle="1" w:styleId="Funotentextrechts">
    <w:name w:val="Fußnotentext rechts"/>
    <w:basedOn w:val="FootnoteText"/>
    <w:link w:val="FunotentextrechtsZchn"/>
    <w:rsid w:val="00D71408"/>
    <w:pPr>
      <w:jc w:val="right"/>
    </w:pPr>
  </w:style>
  <w:style w:type="paragraph" w:customStyle="1" w:styleId="AufzhlungBuchstabe3">
    <w:name w:val="Aufzählung Buchstabe 3"/>
    <w:basedOn w:val="AufzhlungBuchstabe2"/>
    <w:rsid w:val="00C62072"/>
    <w:pPr>
      <w:tabs>
        <w:tab w:val="clear" w:pos="567"/>
        <w:tab w:val="left" w:pos="851"/>
      </w:tabs>
      <w:ind w:left="851"/>
    </w:pPr>
  </w:style>
  <w:style w:type="paragraph" w:styleId="ListBullet3">
    <w:name w:val="List Bullet 3"/>
    <w:basedOn w:val="Normal"/>
    <w:locked/>
    <w:rsid w:val="00D94F95"/>
    <w:pPr>
      <w:tabs>
        <w:tab w:val="num" w:pos="926"/>
      </w:tabs>
      <w:ind w:left="926" w:hanging="360"/>
    </w:pPr>
    <w:rPr>
      <w:rFonts w:ascii="Times New Roman" w:hAnsi="Times New Roman" w:cs="Times New Roman"/>
    </w:rPr>
  </w:style>
  <w:style w:type="table" w:styleId="TableGrid">
    <w:name w:val="Table Grid"/>
    <w:basedOn w:val="TableNormal"/>
    <w:uiPriority w:val="59"/>
    <w:rsid w:val="005E1CBE"/>
    <w:pPr>
      <w:tabs>
        <w:tab w:val="left" w:pos="1985"/>
      </w:tabs>
      <w:spacing w:after="80" w:line="288"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locked/>
    <w:rsid w:val="0086054B"/>
    <w:rPr>
      <w:rFonts w:ascii="Tahoma" w:hAnsi="Tahoma" w:cs="Tahoma"/>
      <w:sz w:val="16"/>
      <w:szCs w:val="16"/>
    </w:rPr>
  </w:style>
  <w:style w:type="character" w:customStyle="1" w:styleId="BalloonTextChar">
    <w:name w:val="Balloon Text Char"/>
    <w:basedOn w:val="DefaultParagraphFont"/>
    <w:link w:val="BalloonText"/>
    <w:uiPriority w:val="99"/>
    <w:rsid w:val="0086054B"/>
    <w:rPr>
      <w:rFonts w:ascii="Tahoma" w:hAnsi="Tahoma" w:cs="Tahoma"/>
      <w:sz w:val="16"/>
      <w:szCs w:val="16"/>
    </w:rPr>
  </w:style>
  <w:style w:type="paragraph" w:styleId="TOCHeading">
    <w:name w:val="TOC Heading"/>
    <w:basedOn w:val="Heading1"/>
    <w:next w:val="Normal"/>
    <w:uiPriority w:val="39"/>
    <w:unhideWhenUsed/>
    <w:qFormat/>
    <w:rsid w:val="00483067"/>
    <w:pPr>
      <w:keepLines/>
      <w:pageBreakBefore w:val="0"/>
      <w:numPr>
        <w:numId w:val="0"/>
      </w:numPr>
      <w:tabs>
        <w:tab w:val="left" w:pos="1985"/>
      </w:tabs>
      <w:spacing w:before="240" w:after="0" w:line="288" w:lineRule="auto"/>
      <w:jc w:val="both"/>
      <w:outlineLvl w:val="9"/>
    </w:pPr>
    <w:rPr>
      <w:rFonts w:asciiTheme="majorHAnsi" w:eastAsiaTheme="majorEastAsia" w:hAnsiTheme="majorHAnsi" w:cstheme="majorBidi"/>
      <w:b w:val="0"/>
      <w:bCs w:val="0"/>
      <w:color w:val="365F91" w:themeColor="accent1" w:themeShade="BF"/>
      <w:kern w:val="0"/>
      <w:sz w:val="32"/>
      <w:szCs w:val="32"/>
    </w:rPr>
  </w:style>
  <w:style w:type="character" w:customStyle="1" w:styleId="Heading6Char">
    <w:name w:val="Heading 6 Char"/>
    <w:basedOn w:val="DefaultParagraphFont"/>
    <w:link w:val="Heading6"/>
    <w:uiPriority w:val="9"/>
    <w:rsid w:val="00483067"/>
    <w:rPr>
      <w:b/>
      <w:bCs/>
      <w:sz w:val="24"/>
      <w:szCs w:val="32"/>
      <w:lang w:val="en-US" w:eastAsia="en-US" w:bidi="en-US"/>
    </w:rPr>
  </w:style>
  <w:style w:type="character" w:customStyle="1" w:styleId="Heading7Char">
    <w:name w:val="Heading 7 Char"/>
    <w:basedOn w:val="DefaultParagraphFont"/>
    <w:link w:val="Heading7"/>
    <w:uiPriority w:val="9"/>
    <w:rsid w:val="00483067"/>
    <w:rPr>
      <w:sz w:val="24"/>
      <w:szCs w:val="32"/>
      <w:lang w:val="en-US" w:eastAsia="en-US" w:bidi="en-US"/>
    </w:rPr>
  </w:style>
  <w:style w:type="character" w:customStyle="1" w:styleId="Heading9Char">
    <w:name w:val="Heading 9 Char"/>
    <w:basedOn w:val="DefaultParagraphFont"/>
    <w:link w:val="Heading9"/>
    <w:uiPriority w:val="9"/>
    <w:rsid w:val="00483067"/>
    <w:rPr>
      <w:rFonts w:ascii="Cambria" w:hAnsi="Cambria"/>
      <w:sz w:val="22"/>
      <w:szCs w:val="22"/>
      <w:lang w:eastAsia="en-US"/>
    </w:rPr>
  </w:style>
  <w:style w:type="character" w:customStyle="1" w:styleId="Heading1Char">
    <w:name w:val="Heading 1 Char"/>
    <w:basedOn w:val="DefaultParagraphFont"/>
    <w:link w:val="Heading1"/>
    <w:uiPriority w:val="9"/>
    <w:rsid w:val="006C72BE"/>
    <w:rPr>
      <w:rFonts w:ascii="Microsoft Sans Serif" w:hAnsi="Microsoft Sans Serif" w:cs="Microsoft Sans Serif"/>
      <w:b/>
      <w:bCs/>
      <w:kern w:val="32"/>
      <w:sz w:val="28"/>
      <w:szCs w:val="28"/>
      <w:lang w:val="en-US" w:bidi="ar-LB"/>
    </w:rPr>
  </w:style>
  <w:style w:type="character" w:customStyle="1" w:styleId="Heading2Char">
    <w:name w:val="Heading 2 Char"/>
    <w:basedOn w:val="DefaultParagraphFont"/>
    <w:link w:val="Heading2"/>
    <w:uiPriority w:val="9"/>
    <w:rsid w:val="00190EF3"/>
    <w:rPr>
      <w:rFonts w:ascii="Microsoft Sans Serif" w:hAnsi="Microsoft Sans Serif" w:cs="Microsoft Sans Serif"/>
      <w:b/>
      <w:bCs/>
      <w:sz w:val="26"/>
      <w:szCs w:val="28"/>
    </w:rPr>
  </w:style>
  <w:style w:type="character" w:customStyle="1" w:styleId="Heading3Char">
    <w:name w:val="Heading 3 Char"/>
    <w:basedOn w:val="DefaultParagraphFont"/>
    <w:link w:val="Heading3"/>
    <w:uiPriority w:val="9"/>
    <w:rsid w:val="00483067"/>
    <w:rPr>
      <w:rFonts w:ascii="Microsoft Sans Serif" w:hAnsi="Microsoft Sans Serif" w:cs="Microsoft Sans Serif"/>
      <w:b/>
      <w:bCs/>
      <w:sz w:val="22"/>
      <w:szCs w:val="26"/>
    </w:rPr>
  </w:style>
  <w:style w:type="character" w:customStyle="1" w:styleId="Heading4Char">
    <w:name w:val="Heading 4 Char"/>
    <w:basedOn w:val="DefaultParagraphFont"/>
    <w:link w:val="Heading4"/>
    <w:uiPriority w:val="9"/>
    <w:rsid w:val="00483067"/>
    <w:rPr>
      <w:rFonts w:ascii="Microsoft Sans Serif" w:hAnsi="Microsoft Sans Serif" w:cs="Microsoft Sans Serif"/>
      <w:b/>
      <w:bCs/>
      <w:sz w:val="22"/>
      <w:szCs w:val="28"/>
    </w:rPr>
  </w:style>
  <w:style w:type="character" w:customStyle="1" w:styleId="Heading5Char">
    <w:name w:val="Heading 5 Char"/>
    <w:basedOn w:val="DefaultParagraphFont"/>
    <w:link w:val="Heading5"/>
    <w:uiPriority w:val="9"/>
    <w:rsid w:val="00483067"/>
    <w:rPr>
      <w:rFonts w:ascii="Arial" w:hAnsi="Arial" w:cs="Traditional Arabic"/>
      <w:b/>
      <w:bCs/>
      <w:sz w:val="22"/>
      <w:szCs w:val="36"/>
    </w:rPr>
  </w:style>
  <w:style w:type="character" w:customStyle="1" w:styleId="Heading8Char">
    <w:name w:val="Heading 8 Char"/>
    <w:basedOn w:val="DefaultParagraphFont"/>
    <w:link w:val="Heading8"/>
    <w:uiPriority w:val="9"/>
    <w:rsid w:val="00483067"/>
    <w:rPr>
      <w:rFonts w:cs="Traditional Arabic"/>
      <w:i/>
      <w:iCs/>
      <w:sz w:val="24"/>
      <w:szCs w:val="36"/>
    </w:rPr>
  </w:style>
  <w:style w:type="character" w:customStyle="1" w:styleId="TitleChar">
    <w:name w:val="Title Char"/>
    <w:basedOn w:val="DefaultParagraphFont"/>
    <w:link w:val="Title"/>
    <w:uiPriority w:val="1"/>
    <w:rsid w:val="00483067"/>
    <w:rPr>
      <w:rFonts w:ascii="Microsoft Sans Serif" w:hAnsi="Microsoft Sans Serif" w:cs="Traditional Arabic"/>
      <w:b/>
      <w:bCs/>
      <w:kern w:val="28"/>
      <w:sz w:val="32"/>
      <w:szCs w:val="32"/>
    </w:rPr>
  </w:style>
  <w:style w:type="character" w:customStyle="1" w:styleId="SubtitleChar">
    <w:name w:val="Subtitle Char"/>
    <w:basedOn w:val="DefaultParagraphFont"/>
    <w:link w:val="Subtitle"/>
    <w:rsid w:val="00483067"/>
    <w:rPr>
      <w:rFonts w:ascii="Microsoft Sans Serif" w:hAnsi="Microsoft Sans Serif" w:cs="Traditional Arabic"/>
      <w:sz w:val="22"/>
      <w:szCs w:val="36"/>
    </w:rPr>
  </w:style>
  <w:style w:type="character" w:customStyle="1" w:styleId="HeaderChar">
    <w:name w:val="Header Char"/>
    <w:basedOn w:val="DefaultParagraphFont"/>
    <w:link w:val="Header"/>
    <w:uiPriority w:val="99"/>
    <w:rsid w:val="00483067"/>
    <w:rPr>
      <w:rFonts w:ascii="Palatino Linotype" w:hAnsi="Palatino Linotype" w:cs="Traditional Arabic"/>
      <w:sz w:val="22"/>
      <w:szCs w:val="36"/>
    </w:rPr>
  </w:style>
  <w:style w:type="character" w:customStyle="1" w:styleId="FooterChar">
    <w:name w:val="Footer Char"/>
    <w:basedOn w:val="DefaultParagraphFont"/>
    <w:link w:val="Footer"/>
    <w:uiPriority w:val="99"/>
    <w:rsid w:val="00483067"/>
    <w:rPr>
      <w:rFonts w:ascii="Palatino Linotype" w:hAnsi="Palatino Linotype" w:cs="Traditional Arabic"/>
      <w:sz w:val="22"/>
      <w:szCs w:val="36"/>
    </w:rPr>
  </w:style>
  <w:style w:type="character" w:customStyle="1" w:styleId="FootnoteTextChar">
    <w:name w:val="Footnote Text Char"/>
    <w:aliases w:val=" Char1 Char,Fußnotentext Char Char Char,Fußnotentext Char Char Char Char Char,Fußnotentext Char Char Char Char Char Char Char Char Char Char Char Char Char Char Char Char Char Char Char Char,Char1 Char1"/>
    <w:basedOn w:val="DefaultParagraphFont"/>
    <w:link w:val="FootnoteText"/>
    <w:uiPriority w:val="99"/>
    <w:rsid w:val="00483067"/>
    <w:rPr>
      <w:rFonts w:ascii="Palatino Linotype" w:hAnsi="Palatino Linotype" w:cs="Traditional Arabic"/>
    </w:rPr>
  </w:style>
  <w:style w:type="character" w:customStyle="1" w:styleId="DocumentMapChar">
    <w:name w:val="Document Map Char"/>
    <w:basedOn w:val="DefaultParagraphFont"/>
    <w:link w:val="DocumentMap"/>
    <w:semiHidden/>
    <w:rsid w:val="00483067"/>
    <w:rPr>
      <w:rFonts w:ascii="Tahoma" w:hAnsi="Tahoma" w:cs="Tahoma"/>
      <w:shd w:val="clear" w:color="auto" w:fill="000080"/>
    </w:rPr>
  </w:style>
  <w:style w:type="character" w:customStyle="1" w:styleId="BalloonTextChar1">
    <w:name w:val="Balloon Text Char1"/>
    <w:basedOn w:val="DefaultParagraphFont"/>
    <w:rsid w:val="00483067"/>
    <w:rPr>
      <w:rFonts w:ascii="Tahoma" w:eastAsia="Times New Roman" w:hAnsi="Tahoma" w:cs="Tahoma"/>
      <w:sz w:val="16"/>
      <w:szCs w:val="16"/>
      <w:lang w:val="de-DE" w:eastAsia="de-DE"/>
    </w:rPr>
  </w:style>
  <w:style w:type="character" w:customStyle="1" w:styleId="WW-berschriftChar">
    <w:name w:val="WW-Überschrift Char"/>
    <w:link w:val="WW-berschrift"/>
    <w:rsid w:val="00483067"/>
    <w:rPr>
      <w:rFonts w:ascii="Arial" w:eastAsia="Lucida Sans Unicode" w:hAnsi="Arial" w:cs="Tahoma"/>
      <w:sz w:val="28"/>
      <w:szCs w:val="28"/>
      <w:lang w:bidi="en-US"/>
    </w:rPr>
  </w:style>
  <w:style w:type="paragraph" w:customStyle="1" w:styleId="WW-berschrift">
    <w:name w:val="WW-Überschrift"/>
    <w:basedOn w:val="Normal"/>
    <w:next w:val="BodyText"/>
    <w:link w:val="WW-berschriftChar"/>
    <w:rsid w:val="00483067"/>
    <w:pPr>
      <w:keepNext/>
      <w:widowControl w:val="0"/>
      <w:suppressAutoHyphens/>
      <w:autoSpaceDE w:val="0"/>
      <w:spacing w:before="240" w:after="120"/>
    </w:pPr>
    <w:rPr>
      <w:rFonts w:ascii="Arial" w:eastAsia="Lucida Sans Unicode" w:hAnsi="Arial" w:cs="Tahoma"/>
      <w:sz w:val="28"/>
      <w:szCs w:val="28"/>
      <w:lang w:bidi="en-US"/>
    </w:rPr>
  </w:style>
  <w:style w:type="paragraph" w:styleId="BodyText">
    <w:name w:val="Body Text"/>
    <w:basedOn w:val="Normal"/>
    <w:link w:val="BodyTextChar"/>
    <w:uiPriority w:val="1"/>
    <w:qFormat/>
    <w:rsid w:val="00483067"/>
    <w:pPr>
      <w:widowControl w:val="0"/>
      <w:suppressAutoHyphens/>
      <w:autoSpaceDE w:val="0"/>
      <w:spacing w:after="120"/>
    </w:pPr>
    <w:rPr>
      <w:rFonts w:ascii="Times New Roman" w:hAnsi="Times New Roman" w:cs="Times New Roman"/>
      <w:sz w:val="24"/>
      <w:szCs w:val="32"/>
      <w:lang w:val="en-US" w:eastAsia="en-US" w:bidi="en-US"/>
    </w:rPr>
  </w:style>
  <w:style w:type="character" w:customStyle="1" w:styleId="BodyTextChar">
    <w:name w:val="Body Text Char"/>
    <w:basedOn w:val="DefaultParagraphFont"/>
    <w:link w:val="BodyText"/>
    <w:uiPriority w:val="1"/>
    <w:rsid w:val="00483067"/>
    <w:rPr>
      <w:sz w:val="24"/>
      <w:szCs w:val="32"/>
      <w:lang w:val="en-US" w:eastAsia="en-US" w:bidi="en-US"/>
    </w:rPr>
  </w:style>
  <w:style w:type="character" w:customStyle="1" w:styleId="CharZchnZchn5">
    <w:name w:val="Char Zchn Zchn5"/>
    <w:rsid w:val="00483067"/>
    <w:rPr>
      <w:rFonts w:ascii="Palatino Linotype" w:hAnsi="Palatino Linotype" w:cs="Arial"/>
      <w:sz w:val="22"/>
      <w:szCs w:val="24"/>
      <w:lang w:val="de-DE" w:eastAsia="de-DE" w:bidi="ar-SA"/>
    </w:rPr>
  </w:style>
  <w:style w:type="character" w:customStyle="1" w:styleId="CharZchnZchn4">
    <w:name w:val="Char Zchn Zchn4"/>
    <w:rsid w:val="00483067"/>
    <w:rPr>
      <w:rFonts w:ascii="Palatino Linotype" w:hAnsi="Palatino Linotype" w:cs="Arial"/>
      <w:sz w:val="22"/>
      <w:szCs w:val="24"/>
      <w:lang w:val="de-DE" w:eastAsia="de-DE" w:bidi="ar-SA"/>
    </w:rPr>
  </w:style>
  <w:style w:type="character" w:customStyle="1" w:styleId="CharZchnZchn2">
    <w:name w:val="Char Zchn Zchn2"/>
    <w:rsid w:val="00483067"/>
    <w:rPr>
      <w:rFonts w:ascii="Palatino Linotype" w:hAnsi="Palatino Linotype" w:cs="Arial"/>
      <w:sz w:val="22"/>
      <w:szCs w:val="24"/>
      <w:lang w:val="de-DE" w:eastAsia="de-DE" w:bidi="ar-SA"/>
    </w:rPr>
  </w:style>
  <w:style w:type="paragraph" w:customStyle="1" w:styleId="Literaturverzeichnis1">
    <w:name w:val="Literaturverzeichnis1"/>
    <w:basedOn w:val="Normal"/>
    <w:uiPriority w:val="99"/>
    <w:rsid w:val="00483067"/>
    <w:pPr>
      <w:autoSpaceDE w:val="0"/>
      <w:autoSpaceDN w:val="0"/>
      <w:adjustRightInd w:val="0"/>
      <w:spacing w:before="120"/>
      <w:ind w:left="709" w:hanging="709"/>
    </w:pPr>
    <w:rPr>
      <w:rFonts w:cs="EKLCKI+Arial"/>
      <w:color w:val="000000"/>
      <w:szCs w:val="22"/>
    </w:rPr>
  </w:style>
  <w:style w:type="character" w:customStyle="1" w:styleId="TabellenzelleZchn">
    <w:name w:val="Tabellenzelle Zchn"/>
    <w:link w:val="Tabellenzelle"/>
    <w:rsid w:val="00483067"/>
    <w:rPr>
      <w:rFonts w:ascii="Palatino Linotype" w:hAnsi="Palatino Linotype" w:cs="Traditional Arabic"/>
      <w:sz w:val="22"/>
      <w:szCs w:val="36"/>
    </w:rPr>
  </w:style>
  <w:style w:type="character" w:customStyle="1" w:styleId="AbstandZchn">
    <w:name w:val="Abstand Zchn"/>
    <w:link w:val="Abstand"/>
    <w:rsid w:val="00483067"/>
    <w:rPr>
      <w:rFonts w:ascii="Palatino Linotype" w:hAnsi="Palatino Linotype" w:cs="Traditional Arabic"/>
      <w:sz w:val="10"/>
      <w:szCs w:val="10"/>
    </w:rPr>
  </w:style>
  <w:style w:type="character" w:customStyle="1" w:styleId="AbsatzFettKursivZchn">
    <w:name w:val="Absatz_Fett_Kursiv Zchn"/>
    <w:link w:val="AbsatzFettKursiv"/>
    <w:rsid w:val="00483067"/>
    <w:rPr>
      <w:rFonts w:ascii="Palatino Linotype" w:hAnsi="Palatino Linotype" w:cs="Traditional Arabic"/>
      <w:b/>
      <w:i/>
      <w:sz w:val="22"/>
      <w:szCs w:val="36"/>
    </w:rPr>
  </w:style>
  <w:style w:type="character" w:customStyle="1" w:styleId="FunotentextrechtsZchn">
    <w:name w:val="Fußnotentext rechts Zchn"/>
    <w:basedOn w:val="FootnoteTextChar"/>
    <w:link w:val="Funotentextrechts"/>
    <w:rsid w:val="00483067"/>
    <w:rPr>
      <w:rFonts w:ascii="Palatino Linotype" w:hAnsi="Palatino Linotype" w:cs="Traditional Arabic"/>
    </w:rPr>
  </w:style>
  <w:style w:type="paragraph" w:customStyle="1" w:styleId="StyleHeading112pt">
    <w:name w:val="Style Heading 1 + 12 pt"/>
    <w:basedOn w:val="Heading1"/>
    <w:link w:val="StyleHeading112ptChar"/>
    <w:autoRedefine/>
    <w:rsid w:val="00483067"/>
    <w:pPr>
      <w:pageBreakBefore w:val="0"/>
      <w:widowControl w:val="0"/>
      <w:numPr>
        <w:numId w:val="0"/>
      </w:numPr>
      <w:suppressAutoHyphens/>
      <w:autoSpaceDE w:val="0"/>
      <w:spacing w:before="120" w:after="0"/>
      <w:jc w:val="center"/>
    </w:pPr>
    <w:rPr>
      <w:rFonts w:ascii="Times New Roman" w:hAnsi="Times New Roman" w:cs="Times New Roman"/>
      <w:bCs w:val="0"/>
      <w:kern w:val="0"/>
      <w:sz w:val="24"/>
      <w:szCs w:val="24"/>
      <w:lang w:eastAsia="en-US" w:bidi="en-US"/>
    </w:rPr>
  </w:style>
  <w:style w:type="character" w:customStyle="1" w:styleId="StyleHeading112ptChar">
    <w:name w:val="Style Heading 1 + 12 pt Char"/>
    <w:link w:val="StyleHeading112pt"/>
    <w:rsid w:val="00483067"/>
    <w:rPr>
      <w:b/>
      <w:sz w:val="24"/>
      <w:szCs w:val="24"/>
      <w:lang w:val="en-US" w:eastAsia="en-US" w:bidi="en-US"/>
    </w:rPr>
  </w:style>
  <w:style w:type="paragraph" w:customStyle="1" w:styleId="StyleHeading312pt">
    <w:name w:val="Style Heading 3 + 12 pt"/>
    <w:basedOn w:val="Heading3"/>
    <w:link w:val="StyleHeading312ptChar"/>
    <w:autoRedefine/>
    <w:rsid w:val="00483067"/>
    <w:pPr>
      <w:widowControl w:val="0"/>
      <w:numPr>
        <w:ilvl w:val="0"/>
        <w:numId w:val="0"/>
      </w:numPr>
      <w:tabs>
        <w:tab w:val="left" w:pos="567"/>
        <w:tab w:val="num" w:pos="680"/>
      </w:tabs>
      <w:autoSpaceDE w:val="0"/>
      <w:ind w:left="680" w:hanging="680"/>
    </w:pPr>
    <w:rPr>
      <w:rFonts w:ascii="Arial" w:eastAsia="Lucida Sans Unicode" w:hAnsi="Arial" w:cs="Tahoma"/>
      <w:i/>
      <w:iCs/>
      <w:sz w:val="24"/>
      <w:szCs w:val="24"/>
      <w:lang w:val="en-US" w:eastAsia="en-US" w:bidi="en-US"/>
    </w:rPr>
  </w:style>
  <w:style w:type="character" w:customStyle="1" w:styleId="StyleHeading312ptChar">
    <w:name w:val="Style Heading 3 + 12 pt Char"/>
    <w:link w:val="StyleHeading312pt"/>
    <w:rsid w:val="00483067"/>
    <w:rPr>
      <w:rFonts w:ascii="Arial" w:eastAsia="Lucida Sans Unicode" w:hAnsi="Arial" w:cs="Tahoma"/>
      <w:b/>
      <w:bCs/>
      <w:i/>
      <w:iCs/>
      <w:sz w:val="24"/>
      <w:szCs w:val="24"/>
      <w:lang w:val="en-US" w:eastAsia="en-US" w:bidi="en-US"/>
    </w:rPr>
  </w:style>
  <w:style w:type="paragraph" w:styleId="BodyTextIndent">
    <w:name w:val="Body Text Indent"/>
    <w:basedOn w:val="Normal"/>
    <w:link w:val="BodyTextIndentChar"/>
    <w:uiPriority w:val="99"/>
    <w:locked/>
    <w:rsid w:val="00483067"/>
    <w:pPr>
      <w:widowControl w:val="0"/>
      <w:suppressAutoHyphens/>
      <w:autoSpaceDE w:val="0"/>
      <w:spacing w:after="120"/>
      <w:ind w:left="283"/>
    </w:pPr>
    <w:rPr>
      <w:rFonts w:ascii="Times New Roman" w:hAnsi="Times New Roman" w:cs="Times New Roman"/>
      <w:sz w:val="24"/>
      <w:szCs w:val="32"/>
      <w:lang w:val="en-US" w:eastAsia="en-US" w:bidi="en-US"/>
    </w:rPr>
  </w:style>
  <w:style w:type="character" w:customStyle="1" w:styleId="BodyTextIndentChar">
    <w:name w:val="Body Text Indent Char"/>
    <w:basedOn w:val="DefaultParagraphFont"/>
    <w:link w:val="BodyTextIndent"/>
    <w:uiPriority w:val="99"/>
    <w:rsid w:val="00483067"/>
    <w:rPr>
      <w:sz w:val="24"/>
      <w:szCs w:val="32"/>
      <w:lang w:val="en-US" w:eastAsia="en-US" w:bidi="en-US"/>
    </w:rPr>
  </w:style>
  <w:style w:type="character" w:customStyle="1" w:styleId="Funotenzeichen1">
    <w:name w:val="Fußnotenzeichen1"/>
    <w:uiPriority w:val="99"/>
    <w:rsid w:val="00483067"/>
    <w:rPr>
      <w:vertAlign w:val="superscript"/>
    </w:rPr>
  </w:style>
  <w:style w:type="character" w:customStyle="1" w:styleId="WW-Funotenzeichen">
    <w:name w:val="WW-Fußnotenzeichen"/>
    <w:rsid w:val="00483067"/>
    <w:rPr>
      <w:rFonts w:cs="Times New Roman"/>
      <w:vertAlign w:val="superscript"/>
    </w:rPr>
  </w:style>
  <w:style w:type="paragraph" w:customStyle="1" w:styleId="WW-Textkrper2">
    <w:name w:val="WW-Textkörper 2"/>
    <w:basedOn w:val="Normal"/>
    <w:rsid w:val="00483067"/>
    <w:pPr>
      <w:widowControl w:val="0"/>
      <w:suppressAutoHyphens/>
      <w:autoSpaceDE w:val="0"/>
    </w:pPr>
    <w:rPr>
      <w:rFonts w:ascii="Times New Roman" w:hAnsi="Times New Roman" w:cs="Times New Roman"/>
      <w:sz w:val="24"/>
      <w:szCs w:val="32"/>
      <w:lang w:val="en-US" w:eastAsia="en-US" w:bidi="en-US"/>
    </w:rPr>
  </w:style>
  <w:style w:type="paragraph" w:customStyle="1" w:styleId="TimesNewRoman">
    <w:name w:val="Times New Roman"/>
    <w:basedOn w:val="Normal"/>
    <w:link w:val="TimesNewRomanChar"/>
    <w:rsid w:val="00483067"/>
    <w:pPr>
      <w:suppressAutoHyphens/>
      <w:spacing w:line="220" w:lineRule="atLeast"/>
    </w:pPr>
    <w:rPr>
      <w:rFonts w:ascii="Times New Roman" w:hAnsi="Times New Roman" w:cs="Times New Roman"/>
      <w:spacing w:val="-5"/>
      <w:sz w:val="24"/>
      <w:szCs w:val="32"/>
      <w:lang w:eastAsia="en-US" w:bidi="en-US"/>
    </w:rPr>
  </w:style>
  <w:style w:type="character" w:customStyle="1" w:styleId="TimesNewRomanChar">
    <w:name w:val="Times New Roman Char"/>
    <w:link w:val="TimesNewRoman"/>
    <w:rsid w:val="00483067"/>
    <w:rPr>
      <w:spacing w:val="-5"/>
      <w:sz w:val="24"/>
      <w:szCs w:val="32"/>
      <w:lang w:eastAsia="en-US" w:bidi="en-US"/>
    </w:rPr>
  </w:style>
  <w:style w:type="paragraph" w:customStyle="1" w:styleId="StyleHeading3After6pt1">
    <w:name w:val="Style Heading 3 + After:  6 pt1"/>
    <w:basedOn w:val="Heading3"/>
    <w:autoRedefine/>
    <w:rsid w:val="00483067"/>
    <w:pPr>
      <w:widowControl w:val="0"/>
      <w:numPr>
        <w:ilvl w:val="0"/>
        <w:numId w:val="0"/>
      </w:numPr>
      <w:suppressAutoHyphens/>
      <w:autoSpaceDE w:val="0"/>
    </w:pPr>
    <w:rPr>
      <w:rFonts w:ascii="Arial" w:hAnsi="Arial" w:cs="Arial"/>
      <w:sz w:val="26"/>
      <w:lang w:val="en-US" w:eastAsia="en-US" w:bidi="en-US"/>
    </w:rPr>
  </w:style>
  <w:style w:type="paragraph" w:customStyle="1" w:styleId="TabellenInhalt">
    <w:name w:val="Tabellen Inhalt"/>
    <w:basedOn w:val="BodyText"/>
    <w:uiPriority w:val="99"/>
    <w:rsid w:val="00483067"/>
    <w:pPr>
      <w:suppressLineNumbers/>
      <w:suppressAutoHyphens w:val="0"/>
      <w:spacing w:after="0"/>
      <w:jc w:val="both"/>
    </w:pPr>
    <w:rPr>
      <w:iCs/>
    </w:rPr>
  </w:style>
  <w:style w:type="paragraph" w:customStyle="1" w:styleId="WW-Textkrper3">
    <w:name w:val="WW-Textkörper 3"/>
    <w:basedOn w:val="Normal"/>
    <w:rsid w:val="00483067"/>
    <w:pPr>
      <w:widowControl w:val="0"/>
      <w:suppressAutoHyphens/>
      <w:autoSpaceDE w:val="0"/>
    </w:pPr>
    <w:rPr>
      <w:rFonts w:ascii="Times New Roman" w:hAnsi="Times New Roman" w:cs="Times New Roman"/>
      <w:b/>
      <w:bCs/>
      <w:sz w:val="24"/>
      <w:szCs w:val="32"/>
      <w:lang w:val="en-US" w:eastAsia="en-US" w:bidi="en-US"/>
    </w:rPr>
  </w:style>
  <w:style w:type="paragraph" w:customStyle="1" w:styleId="StyleHeading212pt">
    <w:name w:val="Style Heading 2 + 12 pt"/>
    <w:basedOn w:val="Heading2"/>
    <w:link w:val="StyleHeading212ptChar"/>
    <w:autoRedefine/>
    <w:rsid w:val="00483067"/>
    <w:pPr>
      <w:keepLines w:val="0"/>
      <w:widowControl w:val="0"/>
      <w:numPr>
        <w:ilvl w:val="0"/>
        <w:numId w:val="0"/>
      </w:numPr>
      <w:tabs>
        <w:tab w:val="num" w:pos="567"/>
      </w:tabs>
      <w:autoSpaceDE w:val="0"/>
      <w:spacing w:before="238" w:after="176"/>
      <w:ind w:left="567" w:hanging="567"/>
    </w:pPr>
    <w:rPr>
      <w:rFonts w:ascii="Arial" w:hAnsi="Arial" w:cs="Arial"/>
      <w:i/>
      <w:sz w:val="24"/>
      <w:szCs w:val="24"/>
      <w:lang w:val="en-US" w:eastAsia="en-US" w:bidi="en-US"/>
    </w:rPr>
  </w:style>
  <w:style w:type="character" w:customStyle="1" w:styleId="StyleHeading212ptChar">
    <w:name w:val="Style Heading 2 + 12 pt Char"/>
    <w:link w:val="StyleHeading212pt"/>
    <w:rsid w:val="00483067"/>
    <w:rPr>
      <w:rFonts w:ascii="Arial" w:hAnsi="Arial" w:cs="Arial"/>
      <w:b/>
      <w:bCs/>
      <w:i/>
      <w:iCs/>
      <w:sz w:val="24"/>
      <w:szCs w:val="24"/>
      <w:lang w:val="en-US" w:eastAsia="en-US" w:bidi="en-US"/>
    </w:rPr>
  </w:style>
  <w:style w:type="paragraph" w:customStyle="1" w:styleId="TextkrperEinzugnegativ">
    <w:name w:val="Textkörper Einzug negativ"/>
    <w:basedOn w:val="BodyText"/>
    <w:rsid w:val="00483067"/>
    <w:pPr>
      <w:tabs>
        <w:tab w:val="left" w:pos="567"/>
      </w:tabs>
      <w:suppressAutoHyphens w:val="0"/>
      <w:spacing w:after="0"/>
      <w:ind w:left="567" w:hanging="283"/>
      <w:jc w:val="both"/>
    </w:pPr>
    <w:rPr>
      <w:iCs/>
    </w:rPr>
  </w:style>
  <w:style w:type="paragraph" w:customStyle="1" w:styleId="berschrift">
    <w:name w:val="Überschrift"/>
    <w:basedOn w:val="Normal"/>
    <w:next w:val="BodyText"/>
    <w:uiPriority w:val="99"/>
    <w:rsid w:val="00483067"/>
    <w:pPr>
      <w:keepNext/>
      <w:widowControl w:val="0"/>
      <w:suppressAutoHyphens/>
      <w:autoSpaceDE w:val="0"/>
      <w:spacing w:before="240" w:after="120"/>
    </w:pPr>
    <w:rPr>
      <w:rFonts w:ascii="Arial" w:eastAsia="MS Mincho" w:hAnsi="Arial" w:cs="Tahoma"/>
      <w:sz w:val="28"/>
      <w:szCs w:val="28"/>
      <w:lang w:val="en-US" w:eastAsia="en-US" w:bidi="en-US"/>
    </w:rPr>
  </w:style>
  <w:style w:type="paragraph" w:styleId="List">
    <w:name w:val="List"/>
    <w:basedOn w:val="BodyText"/>
    <w:uiPriority w:val="99"/>
    <w:locked/>
    <w:rsid w:val="00483067"/>
    <w:pPr>
      <w:suppressAutoHyphens w:val="0"/>
      <w:spacing w:after="0"/>
      <w:jc w:val="both"/>
    </w:pPr>
    <w:rPr>
      <w:rFonts w:cs="Tahoma"/>
      <w:iCs/>
    </w:rPr>
  </w:style>
  <w:style w:type="paragraph" w:customStyle="1" w:styleId="Tabellenberschrift">
    <w:name w:val="Tabellen Überschrift"/>
    <w:basedOn w:val="TabellenInhalt"/>
    <w:uiPriority w:val="99"/>
    <w:rsid w:val="00483067"/>
    <w:pPr>
      <w:jc w:val="center"/>
    </w:pPr>
    <w:rPr>
      <w:b/>
      <w:bCs/>
      <w:i/>
    </w:rPr>
  </w:style>
  <w:style w:type="paragraph" w:customStyle="1" w:styleId="Beschriftung1">
    <w:name w:val="Beschriftung1"/>
    <w:basedOn w:val="Normal"/>
    <w:uiPriority w:val="99"/>
    <w:rsid w:val="00483067"/>
    <w:pPr>
      <w:widowControl w:val="0"/>
      <w:suppressLineNumbers/>
      <w:suppressAutoHyphens/>
      <w:autoSpaceDE w:val="0"/>
      <w:spacing w:before="120" w:after="120"/>
    </w:pPr>
    <w:rPr>
      <w:rFonts w:ascii="Times New Roman" w:hAnsi="Times New Roman" w:cs="Tahoma"/>
      <w:i/>
      <w:iCs/>
      <w:sz w:val="20"/>
      <w:szCs w:val="20"/>
      <w:lang w:val="en-US" w:eastAsia="en-US" w:bidi="en-US"/>
    </w:rPr>
  </w:style>
  <w:style w:type="paragraph" w:customStyle="1" w:styleId="Verzeichnis">
    <w:name w:val="Verzeichnis"/>
    <w:basedOn w:val="Normal"/>
    <w:uiPriority w:val="99"/>
    <w:rsid w:val="00483067"/>
    <w:pPr>
      <w:widowControl w:val="0"/>
      <w:suppressLineNumbers/>
      <w:suppressAutoHyphens/>
      <w:autoSpaceDE w:val="0"/>
    </w:pPr>
    <w:rPr>
      <w:rFonts w:ascii="Times New Roman" w:hAnsi="Times New Roman" w:cs="Tahoma"/>
      <w:sz w:val="24"/>
      <w:szCs w:val="32"/>
      <w:lang w:val="en-US" w:eastAsia="en-US" w:bidi="en-US"/>
    </w:rPr>
  </w:style>
  <w:style w:type="paragraph" w:customStyle="1" w:styleId="Inhaltsverzeichnisberschrift">
    <w:name w:val="Inhaltsverzeichnis Überschrift"/>
    <w:basedOn w:val="berschrift"/>
    <w:uiPriority w:val="99"/>
    <w:rsid w:val="00483067"/>
    <w:pPr>
      <w:suppressLineNumbers/>
    </w:pPr>
    <w:rPr>
      <w:b/>
      <w:bCs/>
      <w:sz w:val="32"/>
      <w:szCs w:val="32"/>
    </w:rPr>
  </w:style>
  <w:style w:type="paragraph" w:customStyle="1" w:styleId="WW-Verzeichnis">
    <w:name w:val="WW-Verzeichnis"/>
    <w:basedOn w:val="Normal"/>
    <w:rsid w:val="00483067"/>
    <w:pPr>
      <w:widowControl w:val="0"/>
      <w:suppressLineNumbers/>
      <w:suppressAutoHyphens/>
      <w:autoSpaceDE w:val="0"/>
    </w:pPr>
    <w:rPr>
      <w:rFonts w:ascii="Times New Roman" w:hAnsi="Times New Roman" w:cs="Times New Roman"/>
      <w:sz w:val="24"/>
      <w:szCs w:val="32"/>
      <w:lang w:val="en-US" w:eastAsia="en-US" w:bidi="en-US"/>
    </w:rPr>
  </w:style>
  <w:style w:type="paragraph" w:customStyle="1" w:styleId="WW-TextkrperEinzugnegativ">
    <w:name w:val="WW-Textkörper Einzug negativ"/>
    <w:basedOn w:val="BodyText"/>
    <w:rsid w:val="00483067"/>
    <w:pPr>
      <w:tabs>
        <w:tab w:val="left" w:pos="567"/>
      </w:tabs>
      <w:suppressAutoHyphens w:val="0"/>
      <w:spacing w:after="0"/>
      <w:ind w:left="567" w:hanging="283"/>
      <w:jc w:val="both"/>
    </w:pPr>
    <w:rPr>
      <w:iCs/>
    </w:rPr>
  </w:style>
  <w:style w:type="paragraph" w:customStyle="1" w:styleId="WW-TabellenInhalt">
    <w:name w:val="WW-Tabellen Inhalt"/>
    <w:basedOn w:val="BodyText"/>
    <w:rsid w:val="00483067"/>
    <w:pPr>
      <w:suppressLineNumbers/>
      <w:suppressAutoHyphens w:val="0"/>
      <w:spacing w:after="0"/>
      <w:jc w:val="both"/>
    </w:pPr>
    <w:rPr>
      <w:iCs/>
    </w:rPr>
  </w:style>
  <w:style w:type="paragraph" w:customStyle="1" w:styleId="WW-Tabellenberschrift">
    <w:name w:val="WW-Tabellen Überschrift"/>
    <w:basedOn w:val="WW-TabellenInhalt"/>
    <w:rsid w:val="00483067"/>
    <w:pPr>
      <w:jc w:val="center"/>
    </w:pPr>
    <w:rPr>
      <w:b/>
      <w:bCs/>
    </w:rPr>
  </w:style>
  <w:style w:type="paragraph" w:customStyle="1" w:styleId="WW-Inhaltsverzeichnisberschrift">
    <w:name w:val="WW-Inhaltsverzeichnis Überschrift"/>
    <w:basedOn w:val="WW-berschrift"/>
    <w:rsid w:val="00483067"/>
    <w:pPr>
      <w:suppressLineNumbers/>
    </w:pPr>
    <w:rPr>
      <w:b/>
      <w:bCs/>
      <w:sz w:val="32"/>
      <w:szCs w:val="32"/>
    </w:rPr>
  </w:style>
  <w:style w:type="paragraph" w:customStyle="1" w:styleId="Heading11">
    <w:name w:val="Heading 11"/>
    <w:basedOn w:val="Normal"/>
    <w:next w:val="BodyText2"/>
    <w:rsid w:val="00483067"/>
    <w:pPr>
      <w:keepNext/>
      <w:tabs>
        <w:tab w:val="left" w:pos="780"/>
      </w:tabs>
      <w:autoSpaceDE w:val="0"/>
      <w:ind w:left="780" w:hanging="360"/>
    </w:pPr>
    <w:rPr>
      <w:rFonts w:ascii="Times New Roman" w:hAnsi="Times New Roman" w:cs="Times New Roman"/>
      <w:b/>
      <w:bCs/>
      <w:caps/>
      <w:sz w:val="26"/>
      <w:szCs w:val="26"/>
      <w:lang w:val="en-US" w:eastAsia="en-US"/>
    </w:rPr>
  </w:style>
  <w:style w:type="paragraph" w:styleId="BodyText2">
    <w:name w:val="Body Text 2"/>
    <w:basedOn w:val="Normal"/>
    <w:link w:val="BodyText2Char"/>
    <w:rsid w:val="00483067"/>
    <w:pPr>
      <w:autoSpaceDE w:val="0"/>
    </w:pPr>
    <w:rPr>
      <w:rFonts w:ascii="Times New Roman" w:hAnsi="Times New Roman" w:cs="Times New Roman"/>
      <w:sz w:val="24"/>
      <w:szCs w:val="32"/>
      <w:lang w:val="en-US" w:eastAsia="en-US"/>
    </w:rPr>
  </w:style>
  <w:style w:type="character" w:customStyle="1" w:styleId="BodyText2Char">
    <w:name w:val="Body Text 2 Char"/>
    <w:basedOn w:val="DefaultParagraphFont"/>
    <w:link w:val="BodyText2"/>
    <w:rsid w:val="00483067"/>
    <w:rPr>
      <w:sz w:val="24"/>
      <w:szCs w:val="32"/>
      <w:lang w:val="en-US" w:eastAsia="en-US"/>
    </w:rPr>
  </w:style>
  <w:style w:type="paragraph" w:customStyle="1" w:styleId="Heading21">
    <w:name w:val="Heading 21"/>
    <w:basedOn w:val="Normal"/>
    <w:next w:val="Normal"/>
    <w:rsid w:val="00483067"/>
    <w:pPr>
      <w:keepNext/>
      <w:autoSpaceDE w:val="0"/>
    </w:pPr>
    <w:rPr>
      <w:rFonts w:ascii="Times New Roman" w:hAnsi="Times New Roman" w:cs="Times New Roman"/>
      <w:b/>
      <w:bCs/>
      <w:sz w:val="24"/>
      <w:szCs w:val="32"/>
      <w:lang w:val="en-US" w:eastAsia="en-US"/>
    </w:rPr>
  </w:style>
  <w:style w:type="paragraph" w:customStyle="1" w:styleId="Heading31">
    <w:name w:val="Heading 31"/>
    <w:basedOn w:val="Normal"/>
    <w:next w:val="BodyText2"/>
    <w:rsid w:val="00483067"/>
    <w:pPr>
      <w:keepNext/>
      <w:tabs>
        <w:tab w:val="left" w:pos="360"/>
      </w:tabs>
      <w:autoSpaceDE w:val="0"/>
      <w:spacing w:before="240" w:after="60"/>
      <w:ind w:left="360" w:hanging="360"/>
    </w:pPr>
    <w:rPr>
      <w:rFonts w:ascii="Times New Roman" w:hAnsi="Times New Roman" w:cs="Times New Roman"/>
      <w:b/>
      <w:bCs/>
      <w:sz w:val="24"/>
      <w:szCs w:val="32"/>
      <w:u w:val="single"/>
      <w:lang w:val="en-US" w:eastAsia="en-US"/>
    </w:rPr>
  </w:style>
  <w:style w:type="paragraph" w:customStyle="1" w:styleId="Heading41">
    <w:name w:val="Heading 41"/>
    <w:basedOn w:val="Normal"/>
    <w:next w:val="Normal"/>
    <w:rsid w:val="00483067"/>
    <w:pPr>
      <w:keepNext/>
      <w:autoSpaceDE w:val="0"/>
      <w:ind w:right="113"/>
    </w:pPr>
    <w:rPr>
      <w:rFonts w:ascii="Times New Roman" w:hAnsi="Times New Roman" w:cs="Times New Roman"/>
      <w:b/>
      <w:bCs/>
      <w:sz w:val="24"/>
      <w:szCs w:val="32"/>
      <w:u w:val="single"/>
      <w:lang w:val="en-US" w:eastAsia="en-US"/>
    </w:rPr>
  </w:style>
  <w:style w:type="paragraph" w:customStyle="1" w:styleId="Heading51">
    <w:name w:val="Heading 51"/>
    <w:basedOn w:val="Normal"/>
    <w:next w:val="Normal"/>
    <w:rsid w:val="00483067"/>
    <w:pPr>
      <w:keepNext/>
      <w:autoSpaceDE w:val="0"/>
      <w:jc w:val="center"/>
    </w:pPr>
    <w:rPr>
      <w:rFonts w:ascii="Times New Roman" w:hAnsi="Times New Roman" w:cs="Times New Roman"/>
      <w:sz w:val="24"/>
      <w:szCs w:val="32"/>
      <w:u w:val="single"/>
      <w:lang w:val="en-US" w:eastAsia="en-US"/>
    </w:rPr>
  </w:style>
  <w:style w:type="paragraph" w:customStyle="1" w:styleId="Heading61">
    <w:name w:val="Heading 61"/>
    <w:basedOn w:val="Normal"/>
    <w:next w:val="Normal"/>
    <w:rsid w:val="00483067"/>
    <w:pPr>
      <w:keepNext/>
      <w:autoSpaceDE w:val="0"/>
    </w:pPr>
    <w:rPr>
      <w:rFonts w:ascii="Times New Roman" w:hAnsi="Times New Roman" w:cs="Times New Roman"/>
      <w:b/>
      <w:bCs/>
      <w:szCs w:val="22"/>
      <w:lang w:val="en-US" w:eastAsia="en-US"/>
    </w:rPr>
  </w:style>
  <w:style w:type="paragraph" w:customStyle="1" w:styleId="Heading71">
    <w:name w:val="Heading 71"/>
    <w:basedOn w:val="Normal"/>
    <w:next w:val="Normal"/>
    <w:rsid w:val="00483067"/>
    <w:pPr>
      <w:keepNext/>
      <w:autoSpaceDE w:val="0"/>
    </w:pPr>
    <w:rPr>
      <w:rFonts w:ascii="Times New Roman" w:hAnsi="Times New Roman" w:cs="Times New Roman"/>
      <w:b/>
      <w:bCs/>
      <w:sz w:val="20"/>
      <w:szCs w:val="20"/>
      <w:lang w:val="en-US" w:eastAsia="en-US"/>
    </w:rPr>
  </w:style>
  <w:style w:type="paragraph" w:customStyle="1" w:styleId="Heading81">
    <w:name w:val="Heading 81"/>
    <w:basedOn w:val="Normal"/>
    <w:next w:val="Normal"/>
    <w:rsid w:val="00483067"/>
    <w:pPr>
      <w:keepNext/>
      <w:autoSpaceDE w:val="0"/>
    </w:pPr>
    <w:rPr>
      <w:rFonts w:ascii="Times New Roman" w:hAnsi="Times New Roman" w:cs="Times New Roman"/>
      <w:b/>
      <w:bCs/>
      <w:szCs w:val="22"/>
      <w:lang w:val="en-US" w:eastAsia="en-US"/>
    </w:rPr>
  </w:style>
  <w:style w:type="paragraph" w:customStyle="1" w:styleId="Heading91">
    <w:name w:val="Heading 91"/>
    <w:basedOn w:val="Normal"/>
    <w:next w:val="Normal"/>
    <w:rsid w:val="00483067"/>
    <w:pPr>
      <w:keepNext/>
      <w:autoSpaceDE w:val="0"/>
    </w:pPr>
    <w:rPr>
      <w:rFonts w:ascii="Times New Roman" w:hAnsi="Times New Roman" w:cs="Times New Roman"/>
      <w:b/>
      <w:bCs/>
      <w:szCs w:val="22"/>
      <w:u w:val="single"/>
      <w:lang w:val="en-US" w:eastAsia="en-US"/>
    </w:rPr>
  </w:style>
  <w:style w:type="paragraph" w:customStyle="1" w:styleId="TOC41">
    <w:name w:val="TOC 41"/>
    <w:basedOn w:val="Normal"/>
    <w:next w:val="Normal"/>
    <w:rsid w:val="00483067"/>
    <w:pPr>
      <w:autoSpaceDE w:val="0"/>
      <w:ind w:left="600"/>
    </w:pPr>
    <w:rPr>
      <w:rFonts w:ascii="Times New Roman" w:hAnsi="Times New Roman" w:cs="Times New Roman"/>
      <w:sz w:val="18"/>
      <w:szCs w:val="18"/>
      <w:lang w:val="en-US" w:eastAsia="en-US"/>
    </w:rPr>
  </w:style>
  <w:style w:type="paragraph" w:customStyle="1" w:styleId="Header1">
    <w:name w:val="Header1"/>
    <w:basedOn w:val="Normal"/>
    <w:rsid w:val="00483067"/>
    <w:pPr>
      <w:tabs>
        <w:tab w:val="center" w:pos="4536"/>
        <w:tab w:val="right" w:pos="9072"/>
      </w:tabs>
      <w:autoSpaceDE w:val="0"/>
    </w:pPr>
    <w:rPr>
      <w:rFonts w:ascii="Times New Roman" w:hAnsi="Times New Roman" w:cs="Times New Roman"/>
      <w:sz w:val="20"/>
      <w:szCs w:val="20"/>
      <w:lang w:val="en-US" w:eastAsia="en-US"/>
    </w:rPr>
  </w:style>
  <w:style w:type="paragraph" w:customStyle="1" w:styleId="Footer1">
    <w:name w:val="Footer1"/>
    <w:basedOn w:val="Normal"/>
    <w:rsid w:val="00483067"/>
    <w:pPr>
      <w:tabs>
        <w:tab w:val="center" w:pos="4536"/>
        <w:tab w:val="right" w:pos="9072"/>
      </w:tabs>
      <w:autoSpaceDE w:val="0"/>
    </w:pPr>
    <w:rPr>
      <w:rFonts w:ascii="Times New Roman" w:hAnsi="Times New Roman" w:cs="Times New Roman"/>
      <w:sz w:val="20"/>
      <w:szCs w:val="20"/>
      <w:lang w:val="en-US" w:eastAsia="en-US"/>
    </w:rPr>
  </w:style>
  <w:style w:type="paragraph" w:styleId="BodyTextIndent2">
    <w:name w:val="Body Text Indent 2"/>
    <w:basedOn w:val="Normal"/>
    <w:link w:val="BodyTextIndent2Char"/>
    <w:uiPriority w:val="99"/>
    <w:rsid w:val="00483067"/>
    <w:pPr>
      <w:tabs>
        <w:tab w:val="left" w:pos="1418"/>
      </w:tabs>
      <w:autoSpaceDE w:val="0"/>
      <w:ind w:left="420"/>
    </w:pPr>
    <w:rPr>
      <w:rFonts w:ascii="Times New Roman" w:hAnsi="Times New Roman" w:cs="Times New Roman"/>
      <w:sz w:val="24"/>
      <w:szCs w:val="32"/>
      <w:lang w:val="en-US" w:eastAsia="en-US"/>
    </w:rPr>
  </w:style>
  <w:style w:type="character" w:customStyle="1" w:styleId="BodyTextIndent2Char">
    <w:name w:val="Body Text Indent 2 Char"/>
    <w:basedOn w:val="DefaultParagraphFont"/>
    <w:link w:val="BodyTextIndent2"/>
    <w:uiPriority w:val="99"/>
    <w:rsid w:val="00483067"/>
    <w:rPr>
      <w:sz w:val="24"/>
      <w:szCs w:val="32"/>
      <w:lang w:val="en-US" w:eastAsia="en-US"/>
    </w:rPr>
  </w:style>
  <w:style w:type="paragraph" w:styleId="BodyTextIndent3">
    <w:name w:val="Body Text Indent 3"/>
    <w:basedOn w:val="Normal"/>
    <w:link w:val="BodyTextIndent3Char"/>
    <w:uiPriority w:val="99"/>
    <w:locked/>
    <w:rsid w:val="00483067"/>
    <w:pPr>
      <w:tabs>
        <w:tab w:val="left" w:pos="1418"/>
      </w:tabs>
      <w:autoSpaceDE w:val="0"/>
      <w:ind w:left="420"/>
    </w:pPr>
    <w:rPr>
      <w:rFonts w:ascii="Times New Roman" w:hAnsi="Times New Roman" w:cs="Times New Roman"/>
      <w:b/>
      <w:bCs/>
      <w:sz w:val="24"/>
      <w:szCs w:val="32"/>
      <w:lang w:val="en-US" w:eastAsia="en-US"/>
    </w:rPr>
  </w:style>
  <w:style w:type="character" w:customStyle="1" w:styleId="BodyTextIndent3Char">
    <w:name w:val="Body Text Indent 3 Char"/>
    <w:basedOn w:val="DefaultParagraphFont"/>
    <w:link w:val="BodyTextIndent3"/>
    <w:uiPriority w:val="99"/>
    <w:rsid w:val="00483067"/>
    <w:rPr>
      <w:b/>
      <w:bCs/>
      <w:sz w:val="24"/>
      <w:szCs w:val="32"/>
      <w:lang w:val="en-US" w:eastAsia="en-US"/>
    </w:rPr>
  </w:style>
  <w:style w:type="paragraph" w:customStyle="1" w:styleId="FootnoteText1">
    <w:name w:val="Footnote Text1"/>
    <w:basedOn w:val="Normal"/>
    <w:rsid w:val="00483067"/>
    <w:pPr>
      <w:autoSpaceDE w:val="0"/>
    </w:pPr>
    <w:rPr>
      <w:rFonts w:ascii="Times New Roman" w:hAnsi="Times New Roman" w:cs="Times New Roman"/>
      <w:sz w:val="20"/>
      <w:szCs w:val="20"/>
      <w:lang w:val="en-US" w:eastAsia="en-US"/>
    </w:rPr>
  </w:style>
  <w:style w:type="paragraph" w:customStyle="1" w:styleId="TOC11">
    <w:name w:val="TOC 11"/>
    <w:basedOn w:val="Normal"/>
    <w:next w:val="Normal"/>
    <w:rsid w:val="00483067"/>
    <w:pPr>
      <w:autoSpaceDE w:val="0"/>
      <w:spacing w:before="120" w:after="120"/>
    </w:pPr>
    <w:rPr>
      <w:rFonts w:ascii="Times New Roman" w:hAnsi="Times New Roman" w:cs="Times New Roman"/>
      <w:b/>
      <w:bCs/>
      <w:caps/>
      <w:sz w:val="20"/>
      <w:szCs w:val="20"/>
      <w:lang w:val="en-US" w:eastAsia="en-US"/>
    </w:rPr>
  </w:style>
  <w:style w:type="paragraph" w:customStyle="1" w:styleId="TOC21">
    <w:name w:val="TOC 21"/>
    <w:basedOn w:val="Normal"/>
    <w:next w:val="Normal"/>
    <w:rsid w:val="00483067"/>
    <w:pPr>
      <w:tabs>
        <w:tab w:val="right" w:leader="underscore" w:pos="9629"/>
      </w:tabs>
      <w:autoSpaceDE w:val="0"/>
    </w:pPr>
    <w:rPr>
      <w:rFonts w:ascii="Times New Roman" w:hAnsi="Times New Roman" w:cs="Times New Roman"/>
      <w:b/>
      <w:bCs/>
      <w:smallCaps/>
      <w:szCs w:val="22"/>
      <w:lang w:val="en-US" w:eastAsia="en-US"/>
    </w:rPr>
  </w:style>
  <w:style w:type="paragraph" w:customStyle="1" w:styleId="TOC31">
    <w:name w:val="TOC 31"/>
    <w:basedOn w:val="Normal"/>
    <w:next w:val="Normal"/>
    <w:rsid w:val="00483067"/>
    <w:pPr>
      <w:autoSpaceDE w:val="0"/>
      <w:ind w:left="400"/>
    </w:pPr>
    <w:rPr>
      <w:rFonts w:ascii="Times New Roman" w:hAnsi="Times New Roman" w:cs="Times New Roman"/>
      <w:i/>
      <w:iCs/>
      <w:sz w:val="20"/>
      <w:szCs w:val="20"/>
      <w:lang w:val="en-US" w:eastAsia="en-US"/>
    </w:rPr>
  </w:style>
  <w:style w:type="paragraph" w:customStyle="1" w:styleId="TOC51">
    <w:name w:val="TOC 51"/>
    <w:basedOn w:val="Normal"/>
    <w:next w:val="Normal"/>
    <w:rsid w:val="00483067"/>
    <w:pPr>
      <w:autoSpaceDE w:val="0"/>
      <w:ind w:left="800"/>
    </w:pPr>
    <w:rPr>
      <w:rFonts w:ascii="Times New Roman" w:hAnsi="Times New Roman" w:cs="Times New Roman"/>
      <w:sz w:val="18"/>
      <w:szCs w:val="18"/>
      <w:lang w:val="en-US" w:eastAsia="en-US"/>
    </w:rPr>
  </w:style>
  <w:style w:type="paragraph" w:customStyle="1" w:styleId="TOC61">
    <w:name w:val="TOC 61"/>
    <w:basedOn w:val="Normal"/>
    <w:next w:val="Normal"/>
    <w:rsid w:val="00483067"/>
    <w:pPr>
      <w:autoSpaceDE w:val="0"/>
      <w:ind w:left="1000"/>
    </w:pPr>
    <w:rPr>
      <w:rFonts w:ascii="Times New Roman" w:hAnsi="Times New Roman" w:cs="Times New Roman"/>
      <w:sz w:val="18"/>
      <w:szCs w:val="18"/>
      <w:lang w:val="en-US" w:eastAsia="en-US"/>
    </w:rPr>
  </w:style>
  <w:style w:type="paragraph" w:customStyle="1" w:styleId="TOC71">
    <w:name w:val="TOC 71"/>
    <w:basedOn w:val="Normal"/>
    <w:next w:val="Normal"/>
    <w:rsid w:val="00483067"/>
    <w:pPr>
      <w:autoSpaceDE w:val="0"/>
      <w:ind w:left="1200"/>
    </w:pPr>
    <w:rPr>
      <w:rFonts w:ascii="Times New Roman" w:hAnsi="Times New Roman" w:cs="Times New Roman"/>
      <w:sz w:val="18"/>
      <w:szCs w:val="18"/>
      <w:lang w:val="en-US" w:eastAsia="en-US"/>
    </w:rPr>
  </w:style>
  <w:style w:type="paragraph" w:customStyle="1" w:styleId="TOC81">
    <w:name w:val="TOC 81"/>
    <w:basedOn w:val="Normal"/>
    <w:next w:val="Normal"/>
    <w:rsid w:val="00483067"/>
    <w:pPr>
      <w:autoSpaceDE w:val="0"/>
      <w:ind w:left="1400"/>
    </w:pPr>
    <w:rPr>
      <w:rFonts w:ascii="Times New Roman" w:hAnsi="Times New Roman" w:cs="Times New Roman"/>
      <w:sz w:val="18"/>
      <w:szCs w:val="18"/>
      <w:lang w:val="en-US" w:eastAsia="en-US"/>
    </w:rPr>
  </w:style>
  <w:style w:type="paragraph" w:customStyle="1" w:styleId="TOC91">
    <w:name w:val="TOC 91"/>
    <w:basedOn w:val="Normal"/>
    <w:next w:val="Normal"/>
    <w:rsid w:val="00483067"/>
    <w:pPr>
      <w:autoSpaceDE w:val="0"/>
      <w:ind w:left="1600"/>
    </w:pPr>
    <w:rPr>
      <w:rFonts w:ascii="Times New Roman" w:hAnsi="Times New Roman" w:cs="Times New Roman"/>
      <w:sz w:val="18"/>
      <w:szCs w:val="18"/>
      <w:lang w:val="en-US" w:eastAsia="en-US"/>
    </w:rPr>
  </w:style>
  <w:style w:type="paragraph" w:styleId="ListBullet4">
    <w:name w:val="List Bullet 4"/>
    <w:basedOn w:val="Normal"/>
    <w:locked/>
    <w:rsid w:val="00483067"/>
    <w:pPr>
      <w:tabs>
        <w:tab w:val="left" w:pos="1209"/>
      </w:tabs>
      <w:autoSpaceDE w:val="0"/>
      <w:ind w:left="1209" w:hanging="360"/>
    </w:pPr>
    <w:rPr>
      <w:rFonts w:ascii="Times New Roman" w:hAnsi="Times New Roman" w:cs="Times New Roman"/>
      <w:sz w:val="20"/>
      <w:szCs w:val="20"/>
      <w:lang w:val="en-US" w:eastAsia="en-US"/>
    </w:rPr>
  </w:style>
  <w:style w:type="paragraph" w:customStyle="1" w:styleId="WW-StandardWeb">
    <w:name w:val="WW-Standard (Web)"/>
    <w:basedOn w:val="Normal"/>
    <w:rsid w:val="00483067"/>
    <w:pPr>
      <w:autoSpaceDE w:val="0"/>
      <w:spacing w:before="100" w:after="100"/>
    </w:pPr>
    <w:rPr>
      <w:rFonts w:ascii="Times New Roman" w:hAnsi="Times New Roman" w:cs="Times New Roman"/>
      <w:sz w:val="24"/>
      <w:szCs w:val="32"/>
      <w:lang w:val="en-US" w:eastAsia="en-US"/>
    </w:rPr>
  </w:style>
  <w:style w:type="paragraph" w:styleId="BodyText3">
    <w:name w:val="Body Text 3"/>
    <w:basedOn w:val="Normal"/>
    <w:link w:val="BodyText3Char"/>
    <w:rsid w:val="00483067"/>
    <w:pPr>
      <w:autoSpaceDE w:val="0"/>
    </w:pPr>
    <w:rPr>
      <w:rFonts w:ascii="Times New Roman" w:hAnsi="Times New Roman" w:cs="Times New Roman"/>
      <w:sz w:val="24"/>
      <w:szCs w:val="32"/>
      <w:lang w:val="en-US" w:eastAsia="en-US"/>
    </w:rPr>
  </w:style>
  <w:style w:type="character" w:customStyle="1" w:styleId="BodyText3Char">
    <w:name w:val="Body Text 3 Char"/>
    <w:basedOn w:val="DefaultParagraphFont"/>
    <w:link w:val="BodyText3"/>
    <w:rsid w:val="00483067"/>
    <w:rPr>
      <w:sz w:val="24"/>
      <w:szCs w:val="32"/>
      <w:lang w:val="en-US" w:eastAsia="en-US"/>
    </w:rPr>
  </w:style>
  <w:style w:type="paragraph" w:customStyle="1" w:styleId="Caption1">
    <w:name w:val="Caption1"/>
    <w:basedOn w:val="Normal"/>
    <w:next w:val="Normal"/>
    <w:rsid w:val="00483067"/>
    <w:pPr>
      <w:autoSpaceDE w:val="0"/>
      <w:ind w:left="420"/>
    </w:pPr>
    <w:rPr>
      <w:rFonts w:ascii="Times New Roman" w:hAnsi="Times New Roman" w:cs="Times New Roman"/>
      <w:b/>
      <w:bCs/>
      <w:sz w:val="20"/>
      <w:szCs w:val="20"/>
      <w:lang w:val="en-US" w:eastAsia="en-US"/>
    </w:rPr>
  </w:style>
  <w:style w:type="paragraph" w:customStyle="1" w:styleId="TableofFigures1">
    <w:name w:val="Table of Figures1"/>
    <w:basedOn w:val="Normal"/>
    <w:next w:val="Normal"/>
    <w:rsid w:val="00483067"/>
    <w:pPr>
      <w:autoSpaceDE w:val="0"/>
      <w:ind w:left="400" w:hanging="400"/>
    </w:pPr>
    <w:rPr>
      <w:rFonts w:ascii="Times New Roman" w:hAnsi="Times New Roman" w:cs="Times New Roman"/>
      <w:sz w:val="20"/>
      <w:szCs w:val="20"/>
      <w:lang w:val="en-US" w:eastAsia="en-US"/>
    </w:rPr>
  </w:style>
  <w:style w:type="paragraph" w:customStyle="1" w:styleId="Vorformatiert">
    <w:name w:val="Vorformatiert"/>
    <w:basedOn w:val="Normal"/>
    <w:rsid w:val="00483067"/>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pPr>
    <w:rPr>
      <w:rFonts w:ascii="Courier New" w:eastAsia="Courier New" w:hAnsi="Courier New" w:cs="Courier New"/>
      <w:sz w:val="20"/>
      <w:szCs w:val="20"/>
      <w:lang w:val="en-US" w:eastAsia="en-US"/>
    </w:rPr>
  </w:style>
  <w:style w:type="paragraph" w:customStyle="1" w:styleId="Definitonsterm">
    <w:name w:val="Definitonsterm"/>
    <w:basedOn w:val="Normal"/>
    <w:next w:val="Definitionsliste"/>
    <w:rsid w:val="00483067"/>
    <w:pPr>
      <w:autoSpaceDE w:val="0"/>
    </w:pPr>
    <w:rPr>
      <w:rFonts w:ascii="Times New Roman" w:hAnsi="Times New Roman" w:cs="Times New Roman"/>
      <w:sz w:val="24"/>
      <w:szCs w:val="32"/>
      <w:lang w:val="en-US" w:eastAsia="en-US"/>
    </w:rPr>
  </w:style>
  <w:style w:type="paragraph" w:customStyle="1" w:styleId="Definitionsliste">
    <w:name w:val="Definitionsliste"/>
    <w:basedOn w:val="Normal"/>
    <w:next w:val="Definitonsterm"/>
    <w:rsid w:val="00483067"/>
    <w:pPr>
      <w:autoSpaceDE w:val="0"/>
      <w:ind w:left="360"/>
    </w:pPr>
    <w:rPr>
      <w:rFonts w:ascii="Times New Roman" w:hAnsi="Times New Roman" w:cs="Times New Roman"/>
      <w:sz w:val="24"/>
      <w:szCs w:val="32"/>
      <w:lang w:val="en-US" w:eastAsia="en-US"/>
    </w:rPr>
  </w:style>
  <w:style w:type="paragraph" w:customStyle="1" w:styleId="H1">
    <w:name w:val="H1"/>
    <w:basedOn w:val="Normal"/>
    <w:next w:val="Normal"/>
    <w:rsid w:val="00483067"/>
    <w:pPr>
      <w:keepNext/>
      <w:autoSpaceDE w:val="0"/>
      <w:spacing w:before="100" w:after="100"/>
    </w:pPr>
    <w:rPr>
      <w:rFonts w:ascii="Times New Roman" w:hAnsi="Times New Roman" w:cs="Times New Roman"/>
      <w:b/>
      <w:bCs/>
      <w:kern w:val="1"/>
      <w:sz w:val="48"/>
      <w:szCs w:val="48"/>
      <w:lang w:val="en-US" w:eastAsia="en-US"/>
    </w:rPr>
  </w:style>
  <w:style w:type="paragraph" w:customStyle="1" w:styleId="H2">
    <w:name w:val="H2"/>
    <w:basedOn w:val="Normal"/>
    <w:next w:val="Normal"/>
    <w:rsid w:val="00483067"/>
    <w:pPr>
      <w:keepNext/>
      <w:autoSpaceDE w:val="0"/>
      <w:spacing w:before="100" w:after="100"/>
    </w:pPr>
    <w:rPr>
      <w:rFonts w:ascii="Times New Roman" w:hAnsi="Times New Roman" w:cs="Times New Roman"/>
      <w:b/>
      <w:bCs/>
      <w:sz w:val="36"/>
      <w:lang w:val="en-US" w:eastAsia="en-US"/>
    </w:rPr>
  </w:style>
  <w:style w:type="paragraph" w:customStyle="1" w:styleId="H3">
    <w:name w:val="H3"/>
    <w:basedOn w:val="Normal"/>
    <w:next w:val="Normal"/>
    <w:rsid w:val="00483067"/>
    <w:pPr>
      <w:keepNext/>
      <w:autoSpaceDE w:val="0"/>
      <w:spacing w:before="100" w:after="100"/>
    </w:pPr>
    <w:rPr>
      <w:rFonts w:ascii="Times New Roman" w:hAnsi="Times New Roman" w:cs="Times New Roman"/>
      <w:b/>
      <w:bCs/>
      <w:sz w:val="28"/>
      <w:szCs w:val="28"/>
      <w:lang w:val="en-US" w:eastAsia="en-US"/>
    </w:rPr>
  </w:style>
  <w:style w:type="paragraph" w:customStyle="1" w:styleId="H4">
    <w:name w:val="H4"/>
    <w:basedOn w:val="Normal"/>
    <w:next w:val="Normal"/>
    <w:rsid w:val="00483067"/>
    <w:pPr>
      <w:keepNext/>
      <w:autoSpaceDE w:val="0"/>
      <w:spacing w:before="100" w:after="100"/>
    </w:pPr>
    <w:rPr>
      <w:rFonts w:ascii="Times New Roman" w:hAnsi="Times New Roman" w:cs="Times New Roman"/>
      <w:b/>
      <w:bCs/>
      <w:sz w:val="24"/>
      <w:szCs w:val="32"/>
      <w:lang w:val="en-US" w:eastAsia="en-US"/>
    </w:rPr>
  </w:style>
  <w:style w:type="paragraph" w:customStyle="1" w:styleId="H5">
    <w:name w:val="H5"/>
    <w:basedOn w:val="Normal"/>
    <w:next w:val="Normal"/>
    <w:rsid w:val="00483067"/>
    <w:pPr>
      <w:keepNext/>
      <w:autoSpaceDE w:val="0"/>
      <w:spacing w:before="100" w:after="100"/>
    </w:pPr>
    <w:rPr>
      <w:rFonts w:ascii="Times New Roman" w:hAnsi="Times New Roman" w:cs="Times New Roman"/>
      <w:b/>
      <w:bCs/>
      <w:sz w:val="20"/>
      <w:szCs w:val="20"/>
      <w:lang w:val="en-US" w:eastAsia="en-US"/>
    </w:rPr>
  </w:style>
  <w:style w:type="paragraph" w:customStyle="1" w:styleId="H6">
    <w:name w:val="H6"/>
    <w:basedOn w:val="Normal"/>
    <w:next w:val="Normal"/>
    <w:rsid w:val="00483067"/>
    <w:pPr>
      <w:keepNext/>
      <w:autoSpaceDE w:val="0"/>
      <w:spacing w:before="100" w:after="100"/>
    </w:pPr>
    <w:rPr>
      <w:rFonts w:ascii="Times New Roman" w:hAnsi="Times New Roman" w:cs="Times New Roman"/>
      <w:b/>
      <w:bCs/>
      <w:sz w:val="16"/>
      <w:szCs w:val="16"/>
      <w:lang w:val="en-US" w:eastAsia="en-US"/>
    </w:rPr>
  </w:style>
  <w:style w:type="paragraph" w:customStyle="1" w:styleId="Adresse">
    <w:name w:val="Adresse"/>
    <w:basedOn w:val="Normal"/>
    <w:next w:val="Normal"/>
    <w:rsid w:val="00483067"/>
    <w:pPr>
      <w:autoSpaceDE w:val="0"/>
    </w:pPr>
    <w:rPr>
      <w:rFonts w:ascii="Times New Roman" w:hAnsi="Times New Roman" w:cs="Times New Roman"/>
      <w:i/>
      <w:iCs/>
      <w:sz w:val="24"/>
      <w:szCs w:val="32"/>
      <w:lang w:val="en-US" w:eastAsia="en-US"/>
    </w:rPr>
  </w:style>
  <w:style w:type="paragraph" w:customStyle="1" w:styleId="Blockquote">
    <w:name w:val="Blockquote"/>
    <w:basedOn w:val="Normal"/>
    <w:rsid w:val="00483067"/>
    <w:pPr>
      <w:autoSpaceDE w:val="0"/>
      <w:spacing w:before="100" w:after="100"/>
      <w:ind w:left="360" w:right="360"/>
    </w:pPr>
    <w:rPr>
      <w:rFonts w:ascii="Times New Roman" w:hAnsi="Times New Roman" w:cs="Times New Roman"/>
      <w:sz w:val="24"/>
      <w:szCs w:val="32"/>
      <w:lang w:val="en-US" w:eastAsia="en-US"/>
    </w:rPr>
  </w:style>
  <w:style w:type="paragraph" w:customStyle="1" w:styleId="WW-z-Formularende">
    <w:name w:val="WW-z-Formularende"/>
    <w:basedOn w:val="Normal"/>
    <w:next w:val="Normal"/>
    <w:rsid w:val="00483067"/>
    <w:pPr>
      <w:pBdr>
        <w:top w:val="double" w:sz="1" w:space="0" w:color="000000"/>
      </w:pBdr>
      <w:autoSpaceDE w:val="0"/>
      <w:jc w:val="center"/>
    </w:pPr>
    <w:rPr>
      <w:rFonts w:ascii="Times New Roman" w:hAnsi="Times New Roman" w:cs="Times New Roman"/>
      <w:sz w:val="16"/>
      <w:szCs w:val="16"/>
      <w:lang w:val="en-US" w:eastAsia="en-US"/>
    </w:rPr>
  </w:style>
  <w:style w:type="paragraph" w:customStyle="1" w:styleId="WW-z-Formularbeginn">
    <w:name w:val="WW-z-Formularbeginn"/>
    <w:basedOn w:val="Normal"/>
    <w:next w:val="Normal"/>
    <w:rsid w:val="00483067"/>
    <w:pPr>
      <w:pBdr>
        <w:bottom w:val="double" w:sz="1" w:space="0" w:color="000000"/>
      </w:pBdr>
      <w:autoSpaceDE w:val="0"/>
      <w:jc w:val="center"/>
    </w:pPr>
    <w:rPr>
      <w:rFonts w:ascii="Times New Roman" w:hAnsi="Times New Roman" w:cs="Times New Roman"/>
      <w:sz w:val="16"/>
      <w:szCs w:val="16"/>
      <w:lang w:val="en-US" w:eastAsia="en-US"/>
    </w:rPr>
  </w:style>
  <w:style w:type="paragraph" w:customStyle="1" w:styleId="WW-Textkrper-Einzug2">
    <w:name w:val="WW-Textkörper-Einzug 2"/>
    <w:basedOn w:val="Normal"/>
    <w:rsid w:val="00483067"/>
    <w:pPr>
      <w:widowControl w:val="0"/>
      <w:suppressAutoHyphens/>
      <w:autoSpaceDE w:val="0"/>
      <w:ind w:left="360"/>
    </w:pPr>
    <w:rPr>
      <w:rFonts w:ascii="Times New Roman" w:hAnsi="Times New Roman" w:cs="Times New Roman"/>
      <w:sz w:val="24"/>
      <w:szCs w:val="32"/>
      <w:lang w:val="en-US" w:eastAsia="en-US" w:bidi="en-US"/>
    </w:rPr>
  </w:style>
  <w:style w:type="paragraph" w:customStyle="1" w:styleId="FR1">
    <w:name w:val="FR1"/>
    <w:rsid w:val="00483067"/>
    <w:pPr>
      <w:widowControl w:val="0"/>
      <w:suppressAutoHyphens/>
      <w:autoSpaceDE w:val="0"/>
      <w:spacing w:before="460" w:line="316" w:lineRule="auto"/>
    </w:pPr>
    <w:rPr>
      <w:sz w:val="18"/>
      <w:szCs w:val="18"/>
      <w:lang w:eastAsia="ar-SA"/>
    </w:rPr>
  </w:style>
  <w:style w:type="paragraph" w:customStyle="1" w:styleId="WW-StandardWeb1">
    <w:name w:val="WW-Standard (Web)1"/>
    <w:basedOn w:val="Normal"/>
    <w:rsid w:val="00483067"/>
    <w:pPr>
      <w:widowControl w:val="0"/>
      <w:suppressAutoHyphens/>
      <w:autoSpaceDE w:val="0"/>
      <w:spacing w:before="280" w:after="280"/>
    </w:pPr>
    <w:rPr>
      <w:rFonts w:ascii="Times New Roman" w:hAnsi="Times New Roman" w:cs="Times New Roman"/>
      <w:sz w:val="24"/>
      <w:szCs w:val="32"/>
      <w:lang w:val="en-US" w:eastAsia="en-US" w:bidi="en-US"/>
    </w:rPr>
  </w:style>
  <w:style w:type="paragraph" w:customStyle="1" w:styleId="WW-TextkrperEinzugnegativ1">
    <w:name w:val="WW-Textkörper Einzug negativ1"/>
    <w:basedOn w:val="BodyText"/>
    <w:rsid w:val="00483067"/>
    <w:pPr>
      <w:tabs>
        <w:tab w:val="left" w:pos="567"/>
      </w:tabs>
      <w:suppressAutoHyphens w:val="0"/>
      <w:spacing w:after="0"/>
      <w:ind w:left="567" w:hanging="283"/>
      <w:jc w:val="both"/>
    </w:pPr>
    <w:rPr>
      <w:iCs/>
    </w:rPr>
  </w:style>
  <w:style w:type="paragraph" w:customStyle="1" w:styleId="Standard1">
    <w:name w:val="Standard+1"/>
    <w:basedOn w:val="Normal"/>
    <w:next w:val="Normal"/>
    <w:uiPriority w:val="99"/>
    <w:rsid w:val="00483067"/>
    <w:pPr>
      <w:widowControl w:val="0"/>
      <w:suppressAutoHyphens/>
      <w:autoSpaceDE w:val="0"/>
    </w:pPr>
    <w:rPr>
      <w:rFonts w:ascii="Times New Roman" w:eastAsia="Arial Unicode MS" w:hAnsi="Times New Roman" w:cs="Tahoma"/>
      <w:sz w:val="24"/>
      <w:szCs w:val="32"/>
      <w:lang w:val="en-US" w:eastAsia="en-US" w:bidi="en-US"/>
    </w:rPr>
  </w:style>
  <w:style w:type="paragraph" w:customStyle="1" w:styleId="Uberschrift1">
    <w:name w:val="Uberschrift 1"/>
    <w:basedOn w:val="Normal"/>
    <w:rsid w:val="00483067"/>
    <w:pPr>
      <w:widowControl w:val="0"/>
      <w:suppressAutoHyphens/>
      <w:autoSpaceDE w:val="0"/>
      <w:spacing w:before="100" w:after="100"/>
    </w:pPr>
    <w:rPr>
      <w:rFonts w:ascii="Times New Roman" w:hAnsi="Times New Roman" w:cs="Times New Roman"/>
      <w:b/>
      <w:bCs/>
      <w:kern w:val="1"/>
      <w:sz w:val="48"/>
      <w:szCs w:val="48"/>
      <w:lang w:val="en-US" w:eastAsia="en-US" w:bidi="en-US"/>
    </w:rPr>
  </w:style>
  <w:style w:type="paragraph" w:customStyle="1" w:styleId="Textkrper2">
    <w:name w:val="Textk?rper 2"/>
    <w:basedOn w:val="Normal"/>
    <w:rsid w:val="00483067"/>
    <w:pPr>
      <w:widowControl w:val="0"/>
      <w:suppressAutoHyphens/>
      <w:autoSpaceDE w:val="0"/>
      <w:spacing w:before="100" w:after="100"/>
    </w:pPr>
    <w:rPr>
      <w:rFonts w:ascii="Times New Roman" w:hAnsi="Times New Roman" w:cs="Times New Roman"/>
      <w:sz w:val="24"/>
      <w:szCs w:val="32"/>
      <w:lang w:val="en-US" w:eastAsia="en-US" w:bidi="en-US"/>
    </w:rPr>
  </w:style>
  <w:style w:type="paragraph" w:customStyle="1" w:styleId="Textkrper-Einzug">
    <w:name w:val="Textk?rper-Einzug"/>
    <w:basedOn w:val="Normal"/>
    <w:rsid w:val="00483067"/>
    <w:pPr>
      <w:widowControl w:val="0"/>
      <w:suppressAutoHyphens/>
      <w:autoSpaceDE w:val="0"/>
      <w:spacing w:before="100" w:after="100"/>
    </w:pPr>
    <w:rPr>
      <w:rFonts w:ascii="Times New Roman" w:hAnsi="Times New Roman" w:cs="Times New Roman"/>
      <w:sz w:val="24"/>
      <w:szCs w:val="32"/>
      <w:lang w:val="en-US" w:eastAsia="en-US" w:bidi="en-US"/>
    </w:rPr>
  </w:style>
  <w:style w:type="paragraph" w:customStyle="1" w:styleId="Textkrper3">
    <w:name w:val="Textk?rper 3"/>
    <w:basedOn w:val="Normal"/>
    <w:rsid w:val="00483067"/>
    <w:pPr>
      <w:widowControl w:val="0"/>
      <w:suppressAutoHyphens/>
      <w:autoSpaceDE w:val="0"/>
      <w:spacing w:before="100" w:after="100"/>
    </w:pPr>
    <w:rPr>
      <w:rFonts w:ascii="Times New Roman" w:hAnsi="Times New Roman" w:cs="Times New Roman"/>
      <w:sz w:val="24"/>
      <w:szCs w:val="32"/>
      <w:lang w:val="en-US" w:eastAsia="en-US" w:bidi="en-US"/>
    </w:rPr>
  </w:style>
  <w:style w:type="paragraph" w:customStyle="1" w:styleId="StandardWeb1">
    <w:name w:val="Standard (Web)1"/>
    <w:basedOn w:val="Normal"/>
    <w:rsid w:val="00483067"/>
    <w:pPr>
      <w:widowControl w:val="0"/>
      <w:suppressAutoHyphens/>
      <w:autoSpaceDE w:val="0"/>
      <w:spacing w:before="100" w:after="100"/>
    </w:pPr>
    <w:rPr>
      <w:rFonts w:ascii="Times New Roman" w:hAnsi="Times New Roman" w:cs="Times New Roman"/>
      <w:sz w:val="24"/>
      <w:szCs w:val="32"/>
      <w:lang w:val="en-US" w:eastAsia="en-US" w:bidi="en-US"/>
    </w:rPr>
  </w:style>
  <w:style w:type="paragraph" w:customStyle="1" w:styleId="Fuzeile">
    <w:name w:val="Fu?zeile"/>
    <w:basedOn w:val="Normal"/>
    <w:rsid w:val="00483067"/>
    <w:pPr>
      <w:widowControl w:val="0"/>
      <w:tabs>
        <w:tab w:val="center" w:pos="4536"/>
        <w:tab w:val="right" w:pos="9072"/>
      </w:tabs>
      <w:suppressAutoHyphens/>
      <w:autoSpaceDE w:val="0"/>
    </w:pPr>
    <w:rPr>
      <w:rFonts w:ascii="Times New Roman" w:hAnsi="Times New Roman" w:cs="Times New Roman"/>
      <w:sz w:val="24"/>
      <w:szCs w:val="32"/>
      <w:lang w:val="en-US" w:eastAsia="en-US" w:bidi="en-US"/>
    </w:rPr>
  </w:style>
  <w:style w:type="paragraph" w:customStyle="1" w:styleId="Sprechblasentext1">
    <w:name w:val="Sprechblasentext1"/>
    <w:basedOn w:val="Normal"/>
    <w:rsid w:val="00483067"/>
    <w:pPr>
      <w:widowControl w:val="0"/>
      <w:suppressAutoHyphens/>
      <w:autoSpaceDE w:val="0"/>
    </w:pPr>
    <w:rPr>
      <w:rFonts w:ascii="Tahoma" w:eastAsia="Tahoma" w:hAnsi="Tahoma" w:cs="Tahoma"/>
      <w:sz w:val="16"/>
      <w:szCs w:val="16"/>
      <w:lang w:val="en-US" w:eastAsia="en-US" w:bidi="en-US"/>
    </w:rPr>
  </w:style>
  <w:style w:type="paragraph" w:customStyle="1" w:styleId="Funotentext">
    <w:name w:val="Fu?notentext"/>
    <w:basedOn w:val="Normal"/>
    <w:rsid w:val="00483067"/>
    <w:pPr>
      <w:widowControl w:val="0"/>
      <w:suppressAutoHyphens/>
      <w:autoSpaceDE w:val="0"/>
    </w:pPr>
    <w:rPr>
      <w:rFonts w:ascii="Times New Roman" w:hAnsi="Times New Roman" w:cs="Times New Roman"/>
      <w:sz w:val="24"/>
      <w:szCs w:val="32"/>
      <w:lang w:val="en-US" w:eastAsia="en-US" w:bidi="en-US"/>
    </w:rPr>
  </w:style>
  <w:style w:type="paragraph" w:customStyle="1" w:styleId="Textkrper21">
    <w:name w:val="Textkörper 21"/>
    <w:basedOn w:val="Normal"/>
    <w:rsid w:val="00483067"/>
    <w:pPr>
      <w:widowControl w:val="0"/>
      <w:suppressAutoHyphens/>
      <w:autoSpaceDE w:val="0"/>
    </w:pPr>
    <w:rPr>
      <w:rFonts w:ascii="Times New Roman" w:hAnsi="Times New Roman" w:cs="Times New Roman"/>
      <w:sz w:val="24"/>
      <w:szCs w:val="32"/>
      <w:lang w:val="en-US" w:eastAsia="en-US" w:bidi="en-US"/>
    </w:rPr>
  </w:style>
  <w:style w:type="paragraph" w:customStyle="1" w:styleId="StyleHeading3After6pt">
    <w:name w:val="Style Heading 3 + After:  6 pt"/>
    <w:basedOn w:val="Heading3"/>
    <w:autoRedefine/>
    <w:rsid w:val="00483067"/>
    <w:pPr>
      <w:widowControl w:val="0"/>
      <w:numPr>
        <w:ilvl w:val="0"/>
        <w:numId w:val="0"/>
      </w:numPr>
      <w:suppressAutoHyphens/>
      <w:autoSpaceDE w:val="0"/>
    </w:pPr>
    <w:rPr>
      <w:rFonts w:ascii="Arial" w:hAnsi="Arial" w:cs="Arial"/>
      <w:sz w:val="26"/>
      <w:lang w:val="en-US" w:eastAsia="en-US" w:bidi="en-US"/>
    </w:rPr>
  </w:style>
  <w:style w:type="paragraph" w:customStyle="1" w:styleId="Style1">
    <w:name w:val="Style1"/>
    <w:basedOn w:val="TabellenInhalt"/>
    <w:autoRedefine/>
    <w:rsid w:val="00483067"/>
    <w:pPr>
      <w:pBdr>
        <w:top w:val="single" w:sz="1" w:space="1" w:color="000000"/>
        <w:left w:val="single" w:sz="1" w:space="1" w:color="000000"/>
        <w:bottom w:val="single" w:sz="1" w:space="1" w:color="000000"/>
        <w:right w:val="single" w:sz="1" w:space="1" w:color="000000"/>
      </w:pBdr>
      <w:ind w:left="1185" w:right="1185" w:firstLine="9"/>
    </w:pPr>
    <w:rPr>
      <w:iCs w:val="0"/>
      <w:color w:val="000000"/>
      <w:sz w:val="28"/>
      <w:szCs w:val="28"/>
      <w:shd w:val="clear" w:color="auto" w:fill="FFFF00"/>
      <w:lang w:eastAsia="ar-JO" w:bidi="ar-JO"/>
    </w:rPr>
  </w:style>
  <w:style w:type="paragraph" w:styleId="NormalWeb">
    <w:name w:val="Normal (Web)"/>
    <w:basedOn w:val="Normal"/>
    <w:uiPriority w:val="99"/>
    <w:rsid w:val="00483067"/>
    <w:pPr>
      <w:spacing w:before="100" w:beforeAutospacing="1" w:after="119"/>
    </w:pPr>
    <w:rPr>
      <w:rFonts w:ascii="Times New Roman" w:hAnsi="Times New Roman" w:cs="Times New Roman"/>
      <w:sz w:val="24"/>
      <w:szCs w:val="32"/>
      <w:lang w:val="en-US" w:eastAsia="en-US"/>
    </w:rPr>
  </w:style>
  <w:style w:type="paragraph" w:customStyle="1" w:styleId="KoranverseDeutsch">
    <w:name w:val="KoranverseDeutsch"/>
    <w:basedOn w:val="Normal"/>
    <w:rsid w:val="00483067"/>
    <w:rPr>
      <w:rFonts w:cs="Palatino Linotype"/>
      <w:szCs w:val="22"/>
    </w:rPr>
  </w:style>
  <w:style w:type="paragraph" w:customStyle="1" w:styleId="TabellenzelleBlocksatz">
    <w:name w:val="Tabellenzelle_Blocksatz"/>
    <w:basedOn w:val="Normal"/>
    <w:link w:val="TabellenzelleBlocksatzZchn"/>
    <w:rsid w:val="00483067"/>
    <w:rPr>
      <w:b/>
      <w:bCs/>
      <w:szCs w:val="32"/>
    </w:rPr>
  </w:style>
  <w:style w:type="character" w:customStyle="1" w:styleId="TabellenzelleBlocksatzZchn">
    <w:name w:val="Tabellenzelle_Blocksatz Zchn"/>
    <w:link w:val="TabellenzelleBlocksatz"/>
    <w:rsid w:val="00483067"/>
    <w:rPr>
      <w:rFonts w:ascii="Palatino Linotype" w:hAnsi="Palatino Linotype" w:cs="Traditional Arabic"/>
      <w:b/>
      <w:bCs/>
      <w:sz w:val="22"/>
      <w:szCs w:val="32"/>
    </w:rPr>
  </w:style>
  <w:style w:type="paragraph" w:customStyle="1" w:styleId="ArabischHadith">
    <w:name w:val="Arabisch_Hadith"/>
    <w:basedOn w:val="Normal"/>
    <w:link w:val="ArabischHadithZchn"/>
    <w:rsid w:val="00483067"/>
    <w:rPr>
      <w:b/>
      <w:bCs/>
      <w:sz w:val="32"/>
      <w:szCs w:val="32"/>
      <w:lang w:val="en-US"/>
    </w:rPr>
  </w:style>
  <w:style w:type="character" w:customStyle="1" w:styleId="ArabischHadithZchn">
    <w:name w:val="Arabisch_Hadith Zchn"/>
    <w:link w:val="ArabischHadith"/>
    <w:rsid w:val="00483067"/>
    <w:rPr>
      <w:rFonts w:ascii="Palatino Linotype" w:hAnsi="Palatino Linotype" w:cs="Traditional Arabic"/>
      <w:b/>
      <w:bCs/>
      <w:sz w:val="32"/>
      <w:szCs w:val="32"/>
      <w:lang w:val="en-US"/>
    </w:rPr>
  </w:style>
  <w:style w:type="paragraph" w:customStyle="1" w:styleId="Untertitel12pt">
    <w:name w:val="Untertitel + 12 pt"/>
    <w:basedOn w:val="Subtitle"/>
    <w:link w:val="Untertitel12ptZchn"/>
    <w:rsid w:val="00483067"/>
    <w:rPr>
      <w:sz w:val="24"/>
      <w:szCs w:val="32"/>
    </w:rPr>
  </w:style>
  <w:style w:type="character" w:customStyle="1" w:styleId="Untertitel12ptZchn">
    <w:name w:val="Untertitel + 12 pt Zchn"/>
    <w:link w:val="Untertitel12pt"/>
    <w:rsid w:val="00483067"/>
    <w:rPr>
      <w:rFonts w:ascii="Microsoft Sans Serif" w:hAnsi="Microsoft Sans Serif" w:cs="Traditional Arabic"/>
      <w:sz w:val="24"/>
      <w:szCs w:val="32"/>
    </w:rPr>
  </w:style>
  <w:style w:type="paragraph" w:customStyle="1" w:styleId="sdfootnote">
    <w:name w:val="sdfootnote"/>
    <w:basedOn w:val="Normal"/>
    <w:rsid w:val="00483067"/>
    <w:pPr>
      <w:spacing w:before="100" w:beforeAutospacing="1"/>
      <w:ind w:left="284" w:hanging="284"/>
    </w:pPr>
    <w:rPr>
      <w:rFonts w:ascii="Times New Roman" w:hAnsi="Times New Roman" w:cs="Times New Roman"/>
      <w:sz w:val="20"/>
      <w:szCs w:val="20"/>
      <w:lang w:val="en-US" w:eastAsia="en-US"/>
    </w:rPr>
  </w:style>
  <w:style w:type="paragraph" w:customStyle="1" w:styleId="western">
    <w:name w:val="western"/>
    <w:basedOn w:val="Normal"/>
    <w:rsid w:val="00483067"/>
    <w:pPr>
      <w:spacing w:before="100" w:beforeAutospacing="1" w:line="102" w:lineRule="atLeast"/>
    </w:pPr>
    <w:rPr>
      <w:rFonts w:ascii="Times New Roman" w:hAnsi="Times New Roman" w:cs="Times New Roman"/>
      <w:sz w:val="24"/>
      <w:szCs w:val="32"/>
      <w:lang w:val="en-US" w:eastAsia="en-US"/>
    </w:rPr>
  </w:style>
  <w:style w:type="paragraph" w:customStyle="1" w:styleId="ww-tabellen-inhalt1-western">
    <w:name w:val="ww-tabellen-inhalt1-western"/>
    <w:basedOn w:val="Normal"/>
    <w:rsid w:val="00483067"/>
    <w:pPr>
      <w:spacing w:before="100" w:beforeAutospacing="1" w:line="102" w:lineRule="atLeast"/>
    </w:pPr>
    <w:rPr>
      <w:rFonts w:ascii="Times New Roman" w:hAnsi="Times New Roman" w:cs="Times New Roman"/>
      <w:sz w:val="24"/>
      <w:szCs w:val="32"/>
      <w:lang w:val="en-US" w:eastAsia="en-US"/>
    </w:rPr>
  </w:style>
  <w:style w:type="paragraph" w:customStyle="1" w:styleId="sdfootnote-western">
    <w:name w:val="sdfootnote-western"/>
    <w:basedOn w:val="Normal"/>
    <w:rsid w:val="00483067"/>
    <w:pPr>
      <w:spacing w:before="100" w:beforeAutospacing="1"/>
    </w:pPr>
    <w:rPr>
      <w:rFonts w:ascii="Arial" w:hAnsi="Arial"/>
      <w:sz w:val="18"/>
      <w:szCs w:val="18"/>
      <w:lang w:val="en-US" w:eastAsia="en-US"/>
    </w:rPr>
  </w:style>
  <w:style w:type="character" w:customStyle="1" w:styleId="Beschriftungszeichen">
    <w:name w:val="Beschriftungszeichen"/>
    <w:rsid w:val="00483067"/>
  </w:style>
  <w:style w:type="character" w:customStyle="1" w:styleId="Initialenzeichen">
    <w:name w:val="Initialenzeichen"/>
    <w:rsid w:val="00483067"/>
  </w:style>
  <w:style w:type="character" w:customStyle="1" w:styleId="Nummerierungszeichen">
    <w:name w:val="Nummerierungszeichen"/>
    <w:uiPriority w:val="99"/>
    <w:rsid w:val="00483067"/>
  </w:style>
  <w:style w:type="character" w:customStyle="1" w:styleId="Aufzhlungszeichen2">
    <w:name w:val="Aufzählungszeichen2"/>
    <w:rsid w:val="00483067"/>
    <w:rPr>
      <w:rFonts w:ascii="StarSymbol" w:eastAsia="StarSymbol" w:hAnsi="StarSymbol" w:cs="StarSymbol"/>
      <w:sz w:val="18"/>
      <w:szCs w:val="18"/>
    </w:rPr>
  </w:style>
  <w:style w:type="character" w:styleId="FollowedHyperlink">
    <w:name w:val="FollowedHyperlink"/>
    <w:uiPriority w:val="99"/>
    <w:rsid w:val="00483067"/>
    <w:rPr>
      <w:color w:val="800000"/>
      <w:u w:val="single"/>
    </w:rPr>
  </w:style>
  <w:style w:type="character" w:customStyle="1" w:styleId="Platzhalter">
    <w:name w:val="Platzhalter"/>
    <w:rsid w:val="00483067"/>
    <w:rPr>
      <w:smallCaps/>
      <w:color w:val="008080"/>
      <w:u w:val="dotted"/>
    </w:rPr>
  </w:style>
  <w:style w:type="character" w:customStyle="1" w:styleId="Verzeichnissprung">
    <w:name w:val="Verzeichnissprung"/>
    <w:rsid w:val="00483067"/>
  </w:style>
  <w:style w:type="character" w:customStyle="1" w:styleId="Endnotenzeichen1">
    <w:name w:val="Endnotenzeichen1"/>
    <w:uiPriority w:val="99"/>
    <w:rsid w:val="00483067"/>
    <w:rPr>
      <w:vertAlign w:val="superscript"/>
    </w:rPr>
  </w:style>
  <w:style w:type="character" w:styleId="LineNumber">
    <w:name w:val="line number"/>
    <w:locked/>
    <w:rsid w:val="00483067"/>
  </w:style>
  <w:style w:type="character" w:customStyle="1" w:styleId="StichwortverzeichnisHaupteintrag">
    <w:name w:val="Stichwortverzeichnis Haupteintrag"/>
    <w:rsid w:val="00483067"/>
    <w:rPr>
      <w:b/>
      <w:bCs/>
    </w:rPr>
  </w:style>
  <w:style w:type="character" w:customStyle="1" w:styleId="Rubys">
    <w:name w:val="Rubys"/>
    <w:rsid w:val="00483067"/>
    <w:rPr>
      <w:sz w:val="12"/>
      <w:szCs w:val="12"/>
      <w:u w:val="none"/>
      <w:em w:val="none"/>
    </w:rPr>
  </w:style>
  <w:style w:type="character" w:customStyle="1" w:styleId="VertikaleNummerierungszeichen">
    <w:name w:val="Vertikale Nummerierungszeichen"/>
    <w:rsid w:val="00483067"/>
    <w:rPr>
      <w:eastAsianLayout w:id="0" w:vert="1"/>
    </w:rPr>
  </w:style>
  <w:style w:type="character" w:styleId="Emphasis">
    <w:name w:val="Emphasis"/>
    <w:uiPriority w:val="20"/>
    <w:qFormat/>
    <w:rsid w:val="00483067"/>
    <w:rPr>
      <w:i/>
      <w:iCs/>
    </w:rPr>
  </w:style>
  <w:style w:type="character" w:customStyle="1" w:styleId="Zitat1">
    <w:name w:val="Zitat1"/>
    <w:rsid w:val="00483067"/>
    <w:rPr>
      <w:i/>
      <w:iCs/>
    </w:rPr>
  </w:style>
  <w:style w:type="character" w:customStyle="1" w:styleId="Quelltext">
    <w:name w:val="Quelltext"/>
    <w:rsid w:val="00483067"/>
    <w:rPr>
      <w:rFonts w:ascii="Courier New" w:eastAsia="Courier New" w:hAnsi="Courier New" w:cs="Courier New"/>
    </w:rPr>
  </w:style>
  <w:style w:type="character" w:customStyle="1" w:styleId="Beispiel">
    <w:name w:val="Beispiel"/>
    <w:rsid w:val="00483067"/>
    <w:rPr>
      <w:rFonts w:ascii="Courier New" w:eastAsia="Courier New" w:hAnsi="Courier New" w:cs="Courier New"/>
    </w:rPr>
  </w:style>
  <w:style w:type="character" w:customStyle="1" w:styleId="Benutzereingabe">
    <w:name w:val="Benutzereingabe"/>
    <w:rsid w:val="00483067"/>
    <w:rPr>
      <w:rFonts w:ascii="Courier New" w:eastAsia="Courier New" w:hAnsi="Courier New" w:cs="Courier New"/>
    </w:rPr>
  </w:style>
  <w:style w:type="character" w:customStyle="1" w:styleId="Variable">
    <w:name w:val="Variable"/>
    <w:rsid w:val="00483067"/>
    <w:rPr>
      <w:i/>
      <w:iCs/>
    </w:rPr>
  </w:style>
  <w:style w:type="character" w:customStyle="1" w:styleId="Definition">
    <w:name w:val="Definition"/>
    <w:rsid w:val="00483067"/>
  </w:style>
  <w:style w:type="character" w:customStyle="1" w:styleId="Nicht-proportionalerText">
    <w:name w:val="Nicht-proportionaler Text"/>
    <w:rsid w:val="00483067"/>
    <w:rPr>
      <w:rFonts w:ascii="Courier New" w:eastAsia="Courier New" w:hAnsi="Courier New" w:cs="Courier New"/>
    </w:rPr>
  </w:style>
  <w:style w:type="character" w:customStyle="1" w:styleId="WW8Num3z0">
    <w:name w:val="WW8Num3z0"/>
    <w:rsid w:val="00483067"/>
    <w:rPr>
      <w:rFonts w:ascii="Symbol" w:hAnsi="Symbol"/>
    </w:rPr>
  </w:style>
  <w:style w:type="character" w:customStyle="1" w:styleId="WW8Num3z1">
    <w:name w:val="WW8Num3z1"/>
    <w:rsid w:val="00483067"/>
    <w:rPr>
      <w:rFonts w:ascii="StarSymbol" w:hAnsi="StarSymbol"/>
    </w:rPr>
  </w:style>
  <w:style w:type="character" w:customStyle="1" w:styleId="WW8Num3z2">
    <w:name w:val="WW8Num3z2"/>
    <w:rsid w:val="00483067"/>
    <w:rPr>
      <w:rFonts w:ascii="Wingdings" w:hAnsi="Wingdings"/>
    </w:rPr>
  </w:style>
  <w:style w:type="character" w:customStyle="1" w:styleId="WW8Num3z4">
    <w:name w:val="WW8Num3z4"/>
    <w:rsid w:val="00483067"/>
    <w:rPr>
      <w:rFonts w:ascii="Courier New" w:hAnsi="Courier New"/>
    </w:rPr>
  </w:style>
  <w:style w:type="character" w:customStyle="1" w:styleId="WW8Num4z0">
    <w:name w:val="WW8Num4z0"/>
    <w:rsid w:val="00483067"/>
    <w:rPr>
      <w:rFonts w:cs="Times New Roman"/>
    </w:rPr>
  </w:style>
  <w:style w:type="character" w:customStyle="1" w:styleId="WW8Num5z0">
    <w:name w:val="WW8Num5z0"/>
    <w:rsid w:val="00483067"/>
    <w:rPr>
      <w:rFonts w:cs="Times New Roman"/>
    </w:rPr>
  </w:style>
  <w:style w:type="character" w:customStyle="1" w:styleId="WW8Num6z0">
    <w:name w:val="WW8Num6z0"/>
    <w:rsid w:val="00483067"/>
    <w:rPr>
      <w:rFonts w:ascii="Symbol" w:hAnsi="Symbol"/>
    </w:rPr>
  </w:style>
  <w:style w:type="character" w:customStyle="1" w:styleId="WW8Num7z0">
    <w:name w:val="WW8Num7z0"/>
    <w:rsid w:val="00483067"/>
    <w:rPr>
      <w:rFonts w:ascii="Symbol" w:hAnsi="Symbol"/>
    </w:rPr>
  </w:style>
  <w:style w:type="character" w:customStyle="1" w:styleId="WW8Num8z0">
    <w:name w:val="WW8Num8z0"/>
    <w:rsid w:val="00483067"/>
    <w:rPr>
      <w:rFonts w:ascii="Symbol" w:hAnsi="Symbol"/>
    </w:rPr>
  </w:style>
  <w:style w:type="character" w:customStyle="1" w:styleId="WW8Num9z0">
    <w:name w:val="WW8Num9z0"/>
    <w:rsid w:val="00483067"/>
    <w:rPr>
      <w:rFonts w:cs="Times New Roman"/>
    </w:rPr>
  </w:style>
  <w:style w:type="character" w:customStyle="1" w:styleId="WW8Num10z0">
    <w:name w:val="WW8Num10z0"/>
    <w:rsid w:val="00483067"/>
    <w:rPr>
      <w:rFonts w:ascii="Symbol" w:hAnsi="Symbol"/>
    </w:rPr>
  </w:style>
  <w:style w:type="character" w:customStyle="1" w:styleId="WW8Num11z0">
    <w:name w:val="WW8Num11z0"/>
    <w:rsid w:val="00483067"/>
    <w:rPr>
      <w:rFonts w:ascii="Symbol" w:hAnsi="Symbol"/>
    </w:rPr>
  </w:style>
  <w:style w:type="character" w:customStyle="1" w:styleId="WW8Num12z0">
    <w:name w:val="WW8Num12z0"/>
    <w:rsid w:val="00483067"/>
    <w:rPr>
      <w:rFonts w:ascii="Symbol" w:hAnsi="Symbol"/>
    </w:rPr>
  </w:style>
  <w:style w:type="character" w:customStyle="1" w:styleId="WW8Num13z0">
    <w:name w:val="WW8Num13z0"/>
    <w:rsid w:val="00483067"/>
    <w:rPr>
      <w:rFonts w:ascii="Symbol" w:hAnsi="Symbol"/>
    </w:rPr>
  </w:style>
  <w:style w:type="character" w:customStyle="1" w:styleId="WW8Num14z0">
    <w:name w:val="WW8Num14z0"/>
    <w:rsid w:val="00483067"/>
    <w:rPr>
      <w:rFonts w:cs="Times New Roman"/>
    </w:rPr>
  </w:style>
  <w:style w:type="character" w:customStyle="1" w:styleId="WW8Num15z0">
    <w:name w:val="WW8Num15z0"/>
    <w:rsid w:val="00483067"/>
    <w:rPr>
      <w:rFonts w:ascii="Symbol" w:hAnsi="Symbol"/>
    </w:rPr>
  </w:style>
  <w:style w:type="character" w:customStyle="1" w:styleId="WW8Num16z0">
    <w:name w:val="WW8Num16z0"/>
    <w:rsid w:val="00483067"/>
    <w:rPr>
      <w:rFonts w:ascii="Symbol" w:hAnsi="Symbol"/>
    </w:rPr>
  </w:style>
  <w:style w:type="character" w:customStyle="1" w:styleId="WW8Num17z0">
    <w:name w:val="WW8Num17z0"/>
    <w:rsid w:val="00483067"/>
    <w:rPr>
      <w:rFonts w:ascii="Symbol" w:hAnsi="Symbol"/>
    </w:rPr>
  </w:style>
  <w:style w:type="character" w:customStyle="1" w:styleId="WW8Num18z0">
    <w:name w:val="WW8Num18z0"/>
    <w:rsid w:val="00483067"/>
    <w:rPr>
      <w:rFonts w:ascii="Symbol" w:hAnsi="Symbol"/>
    </w:rPr>
  </w:style>
  <w:style w:type="character" w:customStyle="1" w:styleId="WW8Num20z0">
    <w:name w:val="WW8Num20z0"/>
    <w:rsid w:val="00483067"/>
    <w:rPr>
      <w:rFonts w:ascii="Symbol" w:hAnsi="Symbol"/>
    </w:rPr>
  </w:style>
  <w:style w:type="character" w:customStyle="1" w:styleId="WW8Num21z0">
    <w:name w:val="WW8Num21z0"/>
    <w:rsid w:val="00483067"/>
    <w:rPr>
      <w:rFonts w:ascii="Symbol" w:hAnsi="Symbol"/>
    </w:rPr>
  </w:style>
  <w:style w:type="character" w:customStyle="1" w:styleId="WW8Num25z0">
    <w:name w:val="WW8Num25z0"/>
    <w:rsid w:val="00483067"/>
    <w:rPr>
      <w:rFonts w:ascii="Times New Roman" w:hAnsi="Times New Roman"/>
      <w:sz w:val="16"/>
      <w:szCs w:val="16"/>
    </w:rPr>
  </w:style>
  <w:style w:type="character" w:customStyle="1" w:styleId="WW8Num27z0">
    <w:name w:val="WW8Num27z0"/>
    <w:rsid w:val="00483067"/>
    <w:rPr>
      <w:rFonts w:ascii="Symbol" w:hAnsi="Symbol" w:cs="Times New Roman"/>
    </w:rPr>
  </w:style>
  <w:style w:type="character" w:customStyle="1" w:styleId="WW8Num28z0">
    <w:name w:val="WW8Num28z0"/>
    <w:rsid w:val="00483067"/>
    <w:rPr>
      <w:rFonts w:ascii="Symbol" w:hAnsi="Symbol" w:cs="Times New Roman"/>
    </w:rPr>
  </w:style>
  <w:style w:type="character" w:customStyle="1" w:styleId="WW8Num30z0">
    <w:name w:val="WW8Num30z0"/>
    <w:rsid w:val="00483067"/>
    <w:rPr>
      <w:rFonts w:ascii="Symbol" w:hAnsi="Symbol" w:cs="Times New Roman"/>
    </w:rPr>
  </w:style>
  <w:style w:type="character" w:customStyle="1" w:styleId="WW8Num31z0">
    <w:name w:val="WW8Num31z0"/>
    <w:rsid w:val="00483067"/>
    <w:rPr>
      <w:rFonts w:ascii="Symbol" w:hAnsi="Symbol" w:cs="Times New Roman"/>
    </w:rPr>
  </w:style>
  <w:style w:type="character" w:customStyle="1" w:styleId="WW8Num35z0">
    <w:name w:val="WW8Num35z0"/>
    <w:rsid w:val="00483067"/>
    <w:rPr>
      <w:rFonts w:ascii="Symbol" w:hAnsi="Symbol" w:cs="StarSymbol"/>
      <w:sz w:val="18"/>
      <w:szCs w:val="18"/>
    </w:rPr>
  </w:style>
  <w:style w:type="character" w:customStyle="1" w:styleId="WW8Num36z0">
    <w:name w:val="WW8Num36z0"/>
    <w:rsid w:val="00483067"/>
    <w:rPr>
      <w:rFonts w:cs="Times New Roman"/>
    </w:rPr>
  </w:style>
  <w:style w:type="character" w:customStyle="1" w:styleId="WW8Num37z0">
    <w:name w:val="WW8Num37z0"/>
    <w:rsid w:val="00483067"/>
    <w:rPr>
      <w:rFonts w:ascii="Symbol" w:hAnsi="Symbol" w:cs="StarSymbol"/>
      <w:sz w:val="18"/>
      <w:szCs w:val="18"/>
    </w:rPr>
  </w:style>
  <w:style w:type="character" w:customStyle="1" w:styleId="WW8Num38z1">
    <w:name w:val="WW8Num38z1"/>
    <w:rsid w:val="00483067"/>
    <w:rPr>
      <w:rFonts w:ascii="Wingdings" w:hAnsi="Wingdings" w:cs="StarSymbol"/>
      <w:sz w:val="18"/>
      <w:szCs w:val="18"/>
    </w:rPr>
  </w:style>
  <w:style w:type="character" w:customStyle="1" w:styleId="WW8Num38z3">
    <w:name w:val="WW8Num38z3"/>
    <w:rsid w:val="00483067"/>
    <w:rPr>
      <w:rFonts w:ascii="Symbol" w:hAnsi="Symbol" w:cs="StarSymbol"/>
      <w:sz w:val="18"/>
      <w:szCs w:val="18"/>
    </w:rPr>
  </w:style>
  <w:style w:type="character" w:customStyle="1" w:styleId="WW8Num39z0">
    <w:name w:val="WW8Num39z0"/>
    <w:rsid w:val="00483067"/>
    <w:rPr>
      <w:rFonts w:ascii="Symbol" w:hAnsi="Symbol" w:cs="StarSymbol"/>
      <w:sz w:val="18"/>
      <w:szCs w:val="18"/>
    </w:rPr>
  </w:style>
  <w:style w:type="character" w:customStyle="1" w:styleId="WW8Num40z0">
    <w:name w:val="WW8Num40z0"/>
    <w:rsid w:val="00483067"/>
    <w:rPr>
      <w:rFonts w:ascii="Symbol" w:hAnsi="Symbol" w:cs="StarSymbol"/>
      <w:sz w:val="18"/>
      <w:szCs w:val="18"/>
    </w:rPr>
  </w:style>
  <w:style w:type="character" w:customStyle="1" w:styleId="WW8Num41z0">
    <w:name w:val="WW8Num41z0"/>
    <w:rsid w:val="00483067"/>
    <w:rPr>
      <w:rFonts w:ascii="Symbol" w:hAnsi="Symbol" w:cs="StarSymbol"/>
      <w:sz w:val="18"/>
      <w:szCs w:val="18"/>
    </w:rPr>
  </w:style>
  <w:style w:type="character" w:customStyle="1" w:styleId="WW8Num44z0">
    <w:name w:val="WW8Num44z0"/>
    <w:rsid w:val="00483067"/>
    <w:rPr>
      <w:rFonts w:ascii="Symbol" w:hAnsi="Symbol" w:cs="StarSymbol"/>
      <w:sz w:val="18"/>
      <w:szCs w:val="18"/>
    </w:rPr>
  </w:style>
  <w:style w:type="character" w:customStyle="1" w:styleId="WW8Num45z0">
    <w:name w:val="WW8Num45z0"/>
    <w:rsid w:val="00483067"/>
    <w:rPr>
      <w:rFonts w:ascii="Symbol" w:hAnsi="Symbol" w:cs="StarSymbol"/>
      <w:sz w:val="18"/>
      <w:szCs w:val="18"/>
    </w:rPr>
  </w:style>
  <w:style w:type="character" w:customStyle="1" w:styleId="WW8Num47z0">
    <w:name w:val="WW8Num47z0"/>
    <w:rsid w:val="00483067"/>
    <w:rPr>
      <w:rFonts w:ascii="Symbol" w:hAnsi="Symbol" w:cs="StarSymbol"/>
      <w:sz w:val="18"/>
      <w:szCs w:val="18"/>
    </w:rPr>
  </w:style>
  <w:style w:type="character" w:customStyle="1" w:styleId="WW8Num48z0">
    <w:name w:val="WW8Num48z0"/>
    <w:rsid w:val="00483067"/>
    <w:rPr>
      <w:rFonts w:ascii="Symbol" w:hAnsi="Symbol" w:cs="StarSymbol"/>
      <w:sz w:val="18"/>
      <w:szCs w:val="18"/>
    </w:rPr>
  </w:style>
  <w:style w:type="character" w:customStyle="1" w:styleId="WW8Num49z0">
    <w:name w:val="WW8Num49z0"/>
    <w:rsid w:val="00483067"/>
    <w:rPr>
      <w:rFonts w:ascii="Symbol" w:hAnsi="Symbol" w:cs="StarSymbol"/>
      <w:sz w:val="18"/>
      <w:szCs w:val="18"/>
    </w:rPr>
  </w:style>
  <w:style w:type="character" w:customStyle="1" w:styleId="WW8Num50z0">
    <w:name w:val="WW8Num50z0"/>
    <w:rsid w:val="00483067"/>
    <w:rPr>
      <w:rFonts w:ascii="Symbol" w:hAnsi="Symbol" w:cs="StarSymbol"/>
      <w:sz w:val="18"/>
      <w:szCs w:val="18"/>
    </w:rPr>
  </w:style>
  <w:style w:type="character" w:customStyle="1" w:styleId="WW8Num52z0">
    <w:name w:val="WW8Num52z0"/>
    <w:rsid w:val="00483067"/>
    <w:rPr>
      <w:rFonts w:ascii="Symbol" w:hAnsi="Symbol" w:cs="StarSymbol"/>
      <w:sz w:val="18"/>
      <w:szCs w:val="18"/>
    </w:rPr>
  </w:style>
  <w:style w:type="character" w:customStyle="1" w:styleId="WW8Num54z0">
    <w:name w:val="WW8Num54z0"/>
    <w:rsid w:val="00483067"/>
    <w:rPr>
      <w:rFonts w:ascii="Symbol" w:hAnsi="Symbol" w:cs="StarSymbol"/>
      <w:sz w:val="18"/>
      <w:szCs w:val="18"/>
    </w:rPr>
  </w:style>
  <w:style w:type="character" w:customStyle="1" w:styleId="WW8Num56z0">
    <w:name w:val="WW8Num56z0"/>
    <w:rsid w:val="00483067"/>
    <w:rPr>
      <w:rFonts w:ascii="Symbol" w:hAnsi="Symbol" w:cs="Times New Roman"/>
    </w:rPr>
  </w:style>
  <w:style w:type="character" w:customStyle="1" w:styleId="WW8Num58z0">
    <w:name w:val="WW8Num58z0"/>
    <w:rsid w:val="00483067"/>
    <w:rPr>
      <w:rFonts w:ascii="Symbol" w:hAnsi="Symbol"/>
    </w:rPr>
  </w:style>
  <w:style w:type="character" w:customStyle="1" w:styleId="WW8Num59z0">
    <w:name w:val="WW8Num59z0"/>
    <w:rsid w:val="00483067"/>
    <w:rPr>
      <w:rFonts w:ascii="Symbol" w:hAnsi="Symbol" w:cs="StarSymbol"/>
      <w:sz w:val="18"/>
      <w:szCs w:val="18"/>
    </w:rPr>
  </w:style>
  <w:style w:type="character" w:customStyle="1" w:styleId="WW8Num60z0">
    <w:name w:val="WW8Num60z0"/>
    <w:rsid w:val="00483067"/>
    <w:rPr>
      <w:rFonts w:ascii="Symbol" w:hAnsi="Symbol" w:cs="StarSymbol"/>
      <w:sz w:val="18"/>
      <w:szCs w:val="18"/>
    </w:rPr>
  </w:style>
  <w:style w:type="character" w:customStyle="1" w:styleId="WW8Num65z0">
    <w:name w:val="WW8Num65z0"/>
    <w:rsid w:val="00483067"/>
    <w:rPr>
      <w:rFonts w:ascii="Symbol" w:hAnsi="Symbol" w:cs="StarSymbol"/>
      <w:sz w:val="18"/>
      <w:szCs w:val="18"/>
    </w:rPr>
  </w:style>
  <w:style w:type="character" w:customStyle="1" w:styleId="WW8Num67z0">
    <w:name w:val="WW8Num67z0"/>
    <w:rsid w:val="00483067"/>
    <w:rPr>
      <w:rFonts w:ascii="Symbol" w:hAnsi="Symbol" w:cs="StarSymbol"/>
      <w:sz w:val="18"/>
      <w:szCs w:val="18"/>
    </w:rPr>
  </w:style>
  <w:style w:type="character" w:customStyle="1" w:styleId="WW8Num68z0">
    <w:name w:val="WW8Num68z0"/>
    <w:rsid w:val="00483067"/>
    <w:rPr>
      <w:rFonts w:ascii="Symbol" w:hAnsi="Symbol" w:cs="StarSymbol"/>
      <w:sz w:val="18"/>
      <w:szCs w:val="18"/>
    </w:rPr>
  </w:style>
  <w:style w:type="character" w:customStyle="1" w:styleId="WW8Num71z0">
    <w:name w:val="WW8Num71z0"/>
    <w:rsid w:val="00483067"/>
    <w:rPr>
      <w:rFonts w:ascii="StarSymbol" w:hAnsi="StarSymbol" w:cs="StarSymbol"/>
      <w:sz w:val="18"/>
      <w:szCs w:val="18"/>
    </w:rPr>
  </w:style>
  <w:style w:type="character" w:customStyle="1" w:styleId="WW8Num75z0">
    <w:name w:val="WW8Num75z0"/>
    <w:rsid w:val="00483067"/>
    <w:rPr>
      <w:rFonts w:ascii="Symbol" w:hAnsi="Symbol" w:cs="StarSymbol"/>
      <w:sz w:val="18"/>
      <w:szCs w:val="18"/>
    </w:rPr>
  </w:style>
  <w:style w:type="character" w:customStyle="1" w:styleId="WW8Num76z0">
    <w:name w:val="WW8Num76z0"/>
    <w:rsid w:val="00483067"/>
    <w:rPr>
      <w:rFonts w:ascii="Symbol" w:hAnsi="Symbol" w:cs="StarSymbol"/>
      <w:sz w:val="18"/>
      <w:szCs w:val="18"/>
    </w:rPr>
  </w:style>
  <w:style w:type="character" w:customStyle="1" w:styleId="WW8Num77z0">
    <w:name w:val="WW8Num77z0"/>
    <w:rsid w:val="00483067"/>
    <w:rPr>
      <w:rFonts w:ascii="Symbol" w:hAnsi="Symbol" w:cs="StarSymbol"/>
      <w:sz w:val="18"/>
      <w:szCs w:val="18"/>
    </w:rPr>
  </w:style>
  <w:style w:type="character" w:customStyle="1" w:styleId="WW8Num78z0">
    <w:name w:val="WW8Num78z0"/>
    <w:rsid w:val="00483067"/>
    <w:rPr>
      <w:rFonts w:ascii="Symbol" w:hAnsi="Symbol" w:cs="StarSymbol"/>
      <w:sz w:val="18"/>
      <w:szCs w:val="18"/>
    </w:rPr>
  </w:style>
  <w:style w:type="character" w:customStyle="1" w:styleId="WW8Num79z0">
    <w:name w:val="WW8Num79z0"/>
    <w:rsid w:val="00483067"/>
    <w:rPr>
      <w:rFonts w:ascii="Symbol" w:hAnsi="Symbol" w:cs="StarSymbol"/>
      <w:sz w:val="18"/>
      <w:szCs w:val="18"/>
    </w:rPr>
  </w:style>
  <w:style w:type="character" w:customStyle="1" w:styleId="WW8Num80z0">
    <w:name w:val="WW8Num80z0"/>
    <w:rsid w:val="00483067"/>
    <w:rPr>
      <w:rFonts w:ascii="Symbol" w:hAnsi="Symbol" w:cs="StarSymbol"/>
      <w:sz w:val="18"/>
      <w:szCs w:val="18"/>
    </w:rPr>
  </w:style>
  <w:style w:type="character" w:customStyle="1" w:styleId="WW8Num81z0">
    <w:name w:val="WW8Num81z0"/>
    <w:rsid w:val="00483067"/>
    <w:rPr>
      <w:rFonts w:ascii="Symbol" w:hAnsi="Symbol" w:cs="StarSymbol"/>
      <w:sz w:val="18"/>
      <w:szCs w:val="18"/>
    </w:rPr>
  </w:style>
  <w:style w:type="character" w:customStyle="1" w:styleId="WW8Num82z0">
    <w:name w:val="WW8Num82z0"/>
    <w:rsid w:val="00483067"/>
    <w:rPr>
      <w:rFonts w:ascii="Symbol" w:hAnsi="Symbol" w:cs="StarSymbol"/>
      <w:sz w:val="18"/>
      <w:szCs w:val="18"/>
    </w:rPr>
  </w:style>
  <w:style w:type="character" w:customStyle="1" w:styleId="WW8Num84z0">
    <w:name w:val="WW8Num84z0"/>
    <w:rsid w:val="00483067"/>
    <w:rPr>
      <w:rFonts w:ascii="Symbol" w:hAnsi="Symbol" w:cs="StarSymbol"/>
      <w:sz w:val="18"/>
      <w:szCs w:val="18"/>
    </w:rPr>
  </w:style>
  <w:style w:type="character" w:customStyle="1" w:styleId="WW8Num88z0">
    <w:name w:val="WW8Num88z0"/>
    <w:rsid w:val="00483067"/>
    <w:rPr>
      <w:sz w:val="20"/>
      <w:szCs w:val="20"/>
    </w:rPr>
  </w:style>
  <w:style w:type="character" w:customStyle="1" w:styleId="WW-Absatz-Standardschriftart">
    <w:name w:val="WW-Absatz-Standardschriftart"/>
    <w:rsid w:val="00483067"/>
  </w:style>
  <w:style w:type="character" w:customStyle="1" w:styleId="WW-Beschriftungszeichen">
    <w:name w:val="WW-Beschriftungszeichen"/>
    <w:rsid w:val="00483067"/>
  </w:style>
  <w:style w:type="character" w:customStyle="1" w:styleId="WW-Initialenzeichen">
    <w:name w:val="WW-Initialenzeichen"/>
    <w:rsid w:val="00483067"/>
  </w:style>
  <w:style w:type="character" w:customStyle="1" w:styleId="WW-Nummerierungszeichen">
    <w:name w:val="WW-Nummerierungszeichen"/>
    <w:rsid w:val="00483067"/>
  </w:style>
  <w:style w:type="character" w:customStyle="1" w:styleId="Aufzhlungszeichen1">
    <w:name w:val="Aufzählungszeichen1"/>
    <w:uiPriority w:val="99"/>
    <w:rsid w:val="00483067"/>
    <w:rPr>
      <w:rFonts w:ascii="StarSymbol" w:eastAsia="StarSymbol" w:hAnsi="StarSymbol" w:cs="StarSymbol"/>
      <w:sz w:val="18"/>
      <w:szCs w:val="18"/>
    </w:rPr>
  </w:style>
  <w:style w:type="character" w:customStyle="1" w:styleId="WW-Platzhalter">
    <w:name w:val="WW-Platzhalter"/>
    <w:rsid w:val="00483067"/>
    <w:rPr>
      <w:smallCaps/>
      <w:color w:val="008080"/>
      <w:u w:val="dotted"/>
    </w:rPr>
  </w:style>
  <w:style w:type="character" w:customStyle="1" w:styleId="WW-Verzeichnissprung">
    <w:name w:val="WW-Verzeichnissprung"/>
    <w:rsid w:val="00483067"/>
  </w:style>
  <w:style w:type="character" w:customStyle="1" w:styleId="WW-StichwortverzeichnisHaupteintrag">
    <w:name w:val="WW-Stichwortverzeichnis Haupteintrag"/>
    <w:rsid w:val="00483067"/>
    <w:rPr>
      <w:b/>
      <w:bCs/>
    </w:rPr>
  </w:style>
  <w:style w:type="character" w:customStyle="1" w:styleId="WW-Rubys">
    <w:name w:val="WW-Rubys"/>
    <w:rsid w:val="00483067"/>
    <w:rPr>
      <w:sz w:val="12"/>
      <w:szCs w:val="12"/>
      <w:u w:val="none"/>
      <w:em w:val="none"/>
    </w:rPr>
  </w:style>
  <w:style w:type="character" w:customStyle="1" w:styleId="WW-VertikaleNummerierungszeichen">
    <w:name w:val="WW-Vertikale Nummerierungszeichen"/>
    <w:rsid w:val="00483067"/>
    <w:rPr>
      <w:eastAsianLayout w:id="0" w:vert="1"/>
    </w:rPr>
  </w:style>
  <w:style w:type="character" w:customStyle="1" w:styleId="WW-Zitat">
    <w:name w:val="WW-Zitat"/>
    <w:rsid w:val="00483067"/>
    <w:rPr>
      <w:i/>
      <w:iCs/>
    </w:rPr>
  </w:style>
  <w:style w:type="character" w:customStyle="1" w:styleId="WW-Quelltext">
    <w:name w:val="WW-Quelltext"/>
    <w:rsid w:val="00483067"/>
    <w:rPr>
      <w:rFonts w:ascii="Courier New" w:eastAsia="Courier New" w:hAnsi="Courier New" w:cs="Courier New"/>
    </w:rPr>
  </w:style>
  <w:style w:type="character" w:customStyle="1" w:styleId="Normal1">
    <w:name w:val="Normal1"/>
    <w:rsid w:val="00483067"/>
    <w:rPr>
      <w:sz w:val="20"/>
      <w:szCs w:val="20"/>
    </w:rPr>
  </w:style>
  <w:style w:type="character" w:customStyle="1" w:styleId="WW-Beispiel">
    <w:name w:val="WW-Beispiel"/>
    <w:rsid w:val="00483067"/>
    <w:rPr>
      <w:rFonts w:ascii="Courier New" w:eastAsia="Courier New" w:hAnsi="Courier New" w:cs="Courier New"/>
      <w:sz w:val="24"/>
      <w:szCs w:val="24"/>
      <w:lang w:val="en-US"/>
    </w:rPr>
  </w:style>
  <w:style w:type="character" w:customStyle="1" w:styleId="WW-Benutzereingabe">
    <w:name w:val="WW-Benutzereingabe"/>
    <w:rsid w:val="00483067"/>
    <w:rPr>
      <w:rFonts w:ascii="Courier New" w:eastAsia="Courier New" w:hAnsi="Courier New" w:cs="Courier New"/>
    </w:rPr>
  </w:style>
  <w:style w:type="character" w:customStyle="1" w:styleId="WW-Variable">
    <w:name w:val="WW-Variable"/>
    <w:rsid w:val="00483067"/>
    <w:rPr>
      <w:i/>
      <w:iCs/>
    </w:rPr>
  </w:style>
  <w:style w:type="character" w:customStyle="1" w:styleId="WW-Definition">
    <w:name w:val="WW-Definition"/>
    <w:rsid w:val="00483067"/>
    <w:rPr>
      <w:i/>
      <w:iCs/>
      <w:sz w:val="24"/>
      <w:szCs w:val="24"/>
      <w:lang w:val="en-US"/>
    </w:rPr>
  </w:style>
  <w:style w:type="character" w:customStyle="1" w:styleId="WW-Nicht-proportionalerText">
    <w:name w:val="WW-Nicht-proportionaler Text"/>
    <w:rsid w:val="00483067"/>
    <w:rPr>
      <w:rFonts w:ascii="Courier New" w:eastAsia="Courier New" w:hAnsi="Courier New" w:cs="Courier New"/>
    </w:rPr>
  </w:style>
  <w:style w:type="character" w:customStyle="1" w:styleId="RTFNum31">
    <w:name w:val="RTF_Num 3 1"/>
    <w:rsid w:val="00483067"/>
  </w:style>
  <w:style w:type="character" w:customStyle="1" w:styleId="RTFNum41">
    <w:name w:val="RTF_Num 4 1"/>
    <w:rsid w:val="00483067"/>
  </w:style>
  <w:style w:type="character" w:customStyle="1" w:styleId="RTFNum51">
    <w:name w:val="RTF_Num 5 1"/>
    <w:rsid w:val="00483067"/>
  </w:style>
  <w:style w:type="character" w:customStyle="1" w:styleId="RTFNum61">
    <w:name w:val="RTF_Num 6 1"/>
    <w:rsid w:val="00483067"/>
  </w:style>
  <w:style w:type="character" w:customStyle="1" w:styleId="RTFNum71">
    <w:name w:val="RTF_Num 7 1"/>
    <w:rsid w:val="00483067"/>
    <w:rPr>
      <w:rFonts w:ascii="Symbol" w:eastAsia="Symbol" w:hAnsi="Symbol" w:cs="Symbol"/>
    </w:rPr>
  </w:style>
  <w:style w:type="character" w:customStyle="1" w:styleId="RTFNum81">
    <w:name w:val="RTF_Num 8 1"/>
    <w:rsid w:val="00483067"/>
    <w:rPr>
      <w:rFonts w:ascii="Symbol" w:eastAsia="Symbol" w:hAnsi="Symbol" w:cs="Symbol"/>
    </w:rPr>
  </w:style>
  <w:style w:type="character" w:customStyle="1" w:styleId="RTFNum91">
    <w:name w:val="RTF_Num 9 1"/>
    <w:rsid w:val="00483067"/>
    <w:rPr>
      <w:rFonts w:ascii="Symbol" w:eastAsia="Symbol" w:hAnsi="Symbol" w:cs="Symbol"/>
    </w:rPr>
  </w:style>
  <w:style w:type="character" w:customStyle="1" w:styleId="RTFNum101">
    <w:name w:val="RTF_Num 10 1"/>
    <w:rsid w:val="00483067"/>
    <w:rPr>
      <w:rFonts w:ascii="Symbol" w:eastAsia="Symbol" w:hAnsi="Symbol" w:cs="Symbol"/>
    </w:rPr>
  </w:style>
  <w:style w:type="character" w:customStyle="1" w:styleId="RTFNum111">
    <w:name w:val="RTF_Num 11 1"/>
    <w:rsid w:val="00483067"/>
  </w:style>
  <w:style w:type="character" w:customStyle="1" w:styleId="RTFNum121">
    <w:name w:val="RTF_Num 12 1"/>
    <w:rsid w:val="00483067"/>
    <w:rPr>
      <w:rFonts w:ascii="Symbol" w:eastAsia="Symbol" w:hAnsi="Symbol" w:cs="Symbol"/>
    </w:rPr>
  </w:style>
  <w:style w:type="character" w:customStyle="1" w:styleId="RTFNum141">
    <w:name w:val="RTF_Num 14 1"/>
    <w:rsid w:val="00483067"/>
  </w:style>
  <w:style w:type="character" w:customStyle="1" w:styleId="RTFNum142">
    <w:name w:val="RTF_Num 14 2"/>
    <w:rsid w:val="00483067"/>
  </w:style>
  <w:style w:type="character" w:customStyle="1" w:styleId="RTFNum143">
    <w:name w:val="RTF_Num 14 3"/>
    <w:rsid w:val="00483067"/>
  </w:style>
  <w:style w:type="character" w:customStyle="1" w:styleId="RTFNum144">
    <w:name w:val="RTF_Num 14 4"/>
    <w:rsid w:val="00483067"/>
  </w:style>
  <w:style w:type="character" w:customStyle="1" w:styleId="RTFNum145">
    <w:name w:val="RTF_Num 14 5"/>
    <w:rsid w:val="00483067"/>
  </w:style>
  <w:style w:type="character" w:customStyle="1" w:styleId="RTFNum146">
    <w:name w:val="RTF_Num 14 6"/>
    <w:rsid w:val="00483067"/>
  </w:style>
  <w:style w:type="character" w:customStyle="1" w:styleId="RTFNum147">
    <w:name w:val="RTF_Num 14 7"/>
    <w:rsid w:val="00483067"/>
  </w:style>
  <w:style w:type="character" w:customStyle="1" w:styleId="RTFNum148">
    <w:name w:val="RTF_Num 14 8"/>
    <w:rsid w:val="00483067"/>
  </w:style>
  <w:style w:type="character" w:customStyle="1" w:styleId="RTFNum151">
    <w:name w:val="RTF_Num 15 1"/>
    <w:rsid w:val="00483067"/>
  </w:style>
  <w:style w:type="character" w:customStyle="1" w:styleId="RTFNum161">
    <w:name w:val="RTF_Num 16 1"/>
    <w:rsid w:val="00483067"/>
  </w:style>
  <w:style w:type="character" w:customStyle="1" w:styleId="RTFNum171">
    <w:name w:val="RTF_Num 17 1"/>
    <w:rsid w:val="00483067"/>
    <w:rPr>
      <w:rFonts w:ascii="Arial" w:eastAsia="Arial" w:hAnsi="Arial" w:cs="Arial"/>
      <w:b w:val="0"/>
      <w:bCs w:val="0"/>
      <w:i w:val="0"/>
      <w:iCs w:val="0"/>
      <w:sz w:val="24"/>
      <w:szCs w:val="24"/>
      <w:u w:val="none"/>
    </w:rPr>
  </w:style>
  <w:style w:type="character" w:customStyle="1" w:styleId="RTFNum181">
    <w:name w:val="RTF_Num 18 1"/>
    <w:rsid w:val="00483067"/>
    <w:rPr>
      <w:rFonts w:ascii="Symbol" w:eastAsia="Symbol" w:hAnsi="Symbol" w:cs="Symbol"/>
    </w:rPr>
  </w:style>
  <w:style w:type="character" w:customStyle="1" w:styleId="RTFNum191">
    <w:name w:val="RTF_Num 19 1"/>
    <w:rsid w:val="00483067"/>
  </w:style>
  <w:style w:type="character" w:customStyle="1" w:styleId="RTFNum201">
    <w:name w:val="RTF_Num 20 1"/>
    <w:rsid w:val="00483067"/>
  </w:style>
  <w:style w:type="character" w:customStyle="1" w:styleId="RTFNum211">
    <w:name w:val="RTF_Num 21 1"/>
    <w:rsid w:val="00483067"/>
  </w:style>
  <w:style w:type="character" w:customStyle="1" w:styleId="RTFNum221">
    <w:name w:val="RTF_Num 22 1"/>
    <w:rsid w:val="00483067"/>
    <w:rPr>
      <w:rFonts w:ascii="Symbol" w:eastAsia="Symbol" w:hAnsi="Symbol" w:cs="Symbol"/>
    </w:rPr>
  </w:style>
  <w:style w:type="character" w:customStyle="1" w:styleId="RTFNum231">
    <w:name w:val="RTF_Num 23 1"/>
    <w:rsid w:val="00483067"/>
  </w:style>
  <w:style w:type="character" w:customStyle="1" w:styleId="RTFNum232">
    <w:name w:val="RTF_Num 23 2"/>
    <w:rsid w:val="00483067"/>
  </w:style>
  <w:style w:type="character" w:customStyle="1" w:styleId="RTFNum233">
    <w:name w:val="RTF_Num 23 3"/>
    <w:rsid w:val="00483067"/>
  </w:style>
  <w:style w:type="character" w:customStyle="1" w:styleId="RTFNum234">
    <w:name w:val="RTF_Num 23 4"/>
    <w:rsid w:val="00483067"/>
  </w:style>
  <w:style w:type="character" w:customStyle="1" w:styleId="RTFNum235">
    <w:name w:val="RTF_Num 23 5"/>
    <w:rsid w:val="00483067"/>
  </w:style>
  <w:style w:type="character" w:customStyle="1" w:styleId="RTFNum236">
    <w:name w:val="RTF_Num 23 6"/>
    <w:rsid w:val="00483067"/>
  </w:style>
  <w:style w:type="character" w:customStyle="1" w:styleId="RTFNum237">
    <w:name w:val="RTF_Num 23 7"/>
    <w:rsid w:val="00483067"/>
  </w:style>
  <w:style w:type="character" w:customStyle="1" w:styleId="RTFNum238">
    <w:name w:val="RTF_Num 23 8"/>
    <w:rsid w:val="00483067"/>
  </w:style>
  <w:style w:type="character" w:customStyle="1" w:styleId="RTFNum239">
    <w:name w:val="RTF_Num 23 9"/>
    <w:rsid w:val="00483067"/>
  </w:style>
  <w:style w:type="character" w:customStyle="1" w:styleId="RTFNum241">
    <w:name w:val="RTF_Num 24 1"/>
    <w:rsid w:val="00483067"/>
    <w:rPr>
      <w:rFonts w:ascii="Symbol" w:eastAsia="Symbol" w:hAnsi="Symbol" w:cs="Symbol"/>
    </w:rPr>
  </w:style>
  <w:style w:type="character" w:customStyle="1" w:styleId="RTFNum251">
    <w:name w:val="RTF_Num 25 1"/>
    <w:rsid w:val="00483067"/>
    <w:rPr>
      <w:rFonts w:ascii="Symbol" w:eastAsia="Symbol" w:hAnsi="Symbol" w:cs="Symbol"/>
    </w:rPr>
  </w:style>
  <w:style w:type="character" w:customStyle="1" w:styleId="RTFNum261">
    <w:name w:val="RTF_Num 26 1"/>
    <w:rsid w:val="00483067"/>
    <w:rPr>
      <w:rFonts w:ascii="Arial" w:eastAsia="Arial" w:hAnsi="Arial" w:cs="Arial"/>
      <w:b w:val="0"/>
      <w:bCs w:val="0"/>
      <w:i w:val="0"/>
      <w:iCs w:val="0"/>
      <w:sz w:val="22"/>
      <w:szCs w:val="22"/>
      <w:u w:val="none"/>
    </w:rPr>
  </w:style>
  <w:style w:type="character" w:customStyle="1" w:styleId="RTFNum271">
    <w:name w:val="RTF_Num 27 1"/>
    <w:rsid w:val="00483067"/>
    <w:rPr>
      <w:rFonts w:ascii="Wingdings" w:eastAsia="Wingdings" w:hAnsi="Wingdings" w:cs="Wingdings"/>
      <w:sz w:val="22"/>
      <w:szCs w:val="22"/>
    </w:rPr>
  </w:style>
  <w:style w:type="character" w:customStyle="1" w:styleId="RTFNum281">
    <w:name w:val="RTF_Num 28 1"/>
    <w:rsid w:val="00483067"/>
  </w:style>
  <w:style w:type="character" w:customStyle="1" w:styleId="RTFNum291">
    <w:name w:val="RTF_Num 29 1"/>
    <w:rsid w:val="00483067"/>
    <w:rPr>
      <w:rFonts w:ascii="Symbol" w:eastAsia="Symbol" w:hAnsi="Symbol" w:cs="Symbol"/>
    </w:rPr>
  </w:style>
  <w:style w:type="character" w:customStyle="1" w:styleId="RTFNum301">
    <w:name w:val="RTF_Num 30 1"/>
    <w:rsid w:val="00483067"/>
    <w:rPr>
      <w:rFonts w:ascii="Symbol" w:eastAsia="Symbol" w:hAnsi="Symbol" w:cs="Symbol"/>
    </w:rPr>
  </w:style>
  <w:style w:type="character" w:customStyle="1" w:styleId="RTFNum311">
    <w:name w:val="RTF_Num 31 1"/>
    <w:rsid w:val="00483067"/>
    <w:rPr>
      <w:rFonts w:ascii="Symbol" w:eastAsia="Symbol" w:hAnsi="Symbol" w:cs="Symbol"/>
    </w:rPr>
  </w:style>
  <w:style w:type="character" w:customStyle="1" w:styleId="RTFNum321">
    <w:name w:val="RTF_Num 32 1"/>
    <w:rsid w:val="00483067"/>
  </w:style>
  <w:style w:type="character" w:customStyle="1" w:styleId="RTFNum322">
    <w:name w:val="RTF_Num 32 2"/>
    <w:rsid w:val="00483067"/>
  </w:style>
  <w:style w:type="character" w:customStyle="1" w:styleId="RTFNum323">
    <w:name w:val="RTF_Num 32 3"/>
    <w:rsid w:val="00483067"/>
  </w:style>
  <w:style w:type="character" w:customStyle="1" w:styleId="RTFNum324">
    <w:name w:val="RTF_Num 32 4"/>
    <w:rsid w:val="00483067"/>
  </w:style>
  <w:style w:type="character" w:customStyle="1" w:styleId="RTFNum325">
    <w:name w:val="RTF_Num 32 5"/>
    <w:rsid w:val="00483067"/>
  </w:style>
  <w:style w:type="character" w:customStyle="1" w:styleId="RTFNum326">
    <w:name w:val="RTF_Num 32 6"/>
    <w:rsid w:val="00483067"/>
  </w:style>
  <w:style w:type="character" w:customStyle="1" w:styleId="RTFNum327">
    <w:name w:val="RTF_Num 32 7"/>
    <w:rsid w:val="00483067"/>
  </w:style>
  <w:style w:type="character" w:customStyle="1" w:styleId="RTFNum328">
    <w:name w:val="RTF_Num 32 8"/>
    <w:rsid w:val="00483067"/>
  </w:style>
  <w:style w:type="character" w:customStyle="1" w:styleId="RTFNum329">
    <w:name w:val="RTF_Num 32 9"/>
    <w:rsid w:val="00483067"/>
  </w:style>
  <w:style w:type="character" w:customStyle="1" w:styleId="RTFNum331">
    <w:name w:val="RTF_Num 33 1"/>
    <w:rsid w:val="00483067"/>
  </w:style>
  <w:style w:type="character" w:customStyle="1" w:styleId="RTFNum341">
    <w:name w:val="RTF_Num 34 1"/>
    <w:rsid w:val="00483067"/>
    <w:rPr>
      <w:rFonts w:ascii="Symbol" w:eastAsia="Symbol" w:hAnsi="Symbol" w:cs="Symbol"/>
    </w:rPr>
  </w:style>
  <w:style w:type="character" w:customStyle="1" w:styleId="RTFNum351">
    <w:name w:val="RTF_Num 35 1"/>
    <w:rsid w:val="00483067"/>
  </w:style>
  <w:style w:type="character" w:customStyle="1" w:styleId="RTFNum361">
    <w:name w:val="RTF_Num 36 1"/>
    <w:rsid w:val="00483067"/>
    <w:rPr>
      <w:rFonts w:ascii="Arial" w:eastAsia="Arial" w:hAnsi="Arial" w:cs="Arial"/>
      <w:b w:val="0"/>
      <w:bCs w:val="0"/>
      <w:i w:val="0"/>
      <w:iCs w:val="0"/>
      <w:sz w:val="24"/>
      <w:szCs w:val="24"/>
      <w:u w:val="none"/>
    </w:rPr>
  </w:style>
  <w:style w:type="character" w:customStyle="1" w:styleId="RTFNum371">
    <w:name w:val="RTF_Num 37 1"/>
    <w:rsid w:val="00483067"/>
    <w:rPr>
      <w:rFonts w:ascii="Symbol" w:eastAsia="Symbol" w:hAnsi="Symbol" w:cs="Symbol"/>
    </w:rPr>
  </w:style>
  <w:style w:type="character" w:customStyle="1" w:styleId="RTFNum381">
    <w:name w:val="RTF_Num 38 1"/>
    <w:rsid w:val="00483067"/>
    <w:rPr>
      <w:rFonts w:ascii="Symbol" w:eastAsia="Symbol" w:hAnsi="Symbol" w:cs="Symbol"/>
    </w:rPr>
  </w:style>
  <w:style w:type="character" w:customStyle="1" w:styleId="RTFNum391">
    <w:name w:val="RTF_Num 39 1"/>
    <w:rsid w:val="00483067"/>
    <w:rPr>
      <w:rFonts w:ascii="Symbol" w:eastAsia="Symbol" w:hAnsi="Symbol" w:cs="Symbol"/>
    </w:rPr>
  </w:style>
  <w:style w:type="character" w:customStyle="1" w:styleId="RTFNum401">
    <w:name w:val="RTF_Num 40 1"/>
    <w:rsid w:val="00483067"/>
    <w:rPr>
      <w:rFonts w:ascii="Symbol" w:eastAsia="Symbol" w:hAnsi="Symbol" w:cs="Symbol"/>
    </w:rPr>
  </w:style>
  <w:style w:type="character" w:customStyle="1" w:styleId="RTFNum411">
    <w:name w:val="RTF_Num 41 1"/>
    <w:rsid w:val="00483067"/>
    <w:rPr>
      <w:rFonts w:ascii="Symbol" w:eastAsia="Symbol" w:hAnsi="Symbol" w:cs="Symbol"/>
    </w:rPr>
  </w:style>
  <w:style w:type="character" w:customStyle="1" w:styleId="RTFNum421">
    <w:name w:val="RTF_Num 42 1"/>
    <w:rsid w:val="00483067"/>
    <w:rPr>
      <w:rFonts w:ascii="Symbol" w:eastAsia="Symbol" w:hAnsi="Symbol" w:cs="Symbol"/>
    </w:rPr>
  </w:style>
  <w:style w:type="character" w:customStyle="1" w:styleId="RTFNum431">
    <w:name w:val="RTF_Num 43 1"/>
    <w:rsid w:val="00483067"/>
  </w:style>
  <w:style w:type="character" w:customStyle="1" w:styleId="RTFNum441">
    <w:name w:val="RTF_Num 44 1"/>
    <w:rsid w:val="00483067"/>
    <w:rPr>
      <w:rFonts w:ascii="Symbol" w:eastAsia="Symbol" w:hAnsi="Symbol" w:cs="Symbol"/>
    </w:rPr>
  </w:style>
  <w:style w:type="character" w:customStyle="1" w:styleId="RTFNum451">
    <w:name w:val="RTF_Num 45 1"/>
    <w:rsid w:val="00483067"/>
    <w:rPr>
      <w:rFonts w:ascii="Arial" w:eastAsia="Arial" w:hAnsi="Arial" w:cs="Arial"/>
      <w:b/>
      <w:bCs/>
      <w:i w:val="0"/>
      <w:iCs w:val="0"/>
      <w:sz w:val="24"/>
      <w:szCs w:val="24"/>
      <w:u w:val="none"/>
    </w:rPr>
  </w:style>
  <w:style w:type="character" w:customStyle="1" w:styleId="RTFNum461">
    <w:name w:val="RTF_Num 46 1"/>
    <w:rsid w:val="00483067"/>
  </w:style>
  <w:style w:type="character" w:customStyle="1" w:styleId="RTFNum462">
    <w:name w:val="RTF_Num 46 2"/>
    <w:rsid w:val="00483067"/>
  </w:style>
  <w:style w:type="character" w:customStyle="1" w:styleId="RTFNum463">
    <w:name w:val="RTF_Num 46 3"/>
    <w:rsid w:val="00483067"/>
  </w:style>
  <w:style w:type="character" w:customStyle="1" w:styleId="RTFNum464">
    <w:name w:val="RTF_Num 46 4"/>
    <w:rsid w:val="00483067"/>
  </w:style>
  <w:style w:type="character" w:customStyle="1" w:styleId="RTFNum465">
    <w:name w:val="RTF_Num 46 5"/>
    <w:rsid w:val="00483067"/>
  </w:style>
  <w:style w:type="character" w:customStyle="1" w:styleId="RTFNum466">
    <w:name w:val="RTF_Num 46 6"/>
    <w:rsid w:val="00483067"/>
  </w:style>
  <w:style w:type="character" w:customStyle="1" w:styleId="RTFNum467">
    <w:name w:val="RTF_Num 46 7"/>
    <w:rsid w:val="00483067"/>
  </w:style>
  <w:style w:type="character" w:customStyle="1" w:styleId="RTFNum468">
    <w:name w:val="RTF_Num 46 8"/>
    <w:rsid w:val="00483067"/>
  </w:style>
  <w:style w:type="character" w:customStyle="1" w:styleId="RTFNum469">
    <w:name w:val="RTF_Num 46 9"/>
    <w:rsid w:val="00483067"/>
  </w:style>
  <w:style w:type="character" w:customStyle="1" w:styleId="RTFNum471">
    <w:name w:val="RTF_Num 47 1"/>
    <w:rsid w:val="00483067"/>
    <w:rPr>
      <w:rFonts w:ascii="Symbol" w:eastAsia="Symbol" w:hAnsi="Symbol" w:cs="Symbol"/>
    </w:rPr>
  </w:style>
  <w:style w:type="character" w:customStyle="1" w:styleId="RTFNum481">
    <w:name w:val="RTF_Num 48 1"/>
    <w:rsid w:val="00483067"/>
    <w:rPr>
      <w:rFonts w:ascii="Symbol" w:eastAsia="Symbol" w:hAnsi="Symbol" w:cs="Symbol"/>
    </w:rPr>
  </w:style>
  <w:style w:type="character" w:customStyle="1" w:styleId="RTFNum491">
    <w:name w:val="RTF_Num 49 1"/>
    <w:rsid w:val="00483067"/>
    <w:rPr>
      <w:rFonts w:ascii="Symbol" w:eastAsia="Symbol" w:hAnsi="Symbol" w:cs="Symbol"/>
    </w:rPr>
  </w:style>
  <w:style w:type="character" w:customStyle="1" w:styleId="RTFNum501">
    <w:name w:val="RTF_Num 50 1"/>
    <w:rsid w:val="00483067"/>
    <w:rPr>
      <w:rFonts w:ascii="Symbol" w:eastAsia="Symbol" w:hAnsi="Symbol" w:cs="Symbol"/>
    </w:rPr>
  </w:style>
  <w:style w:type="character" w:customStyle="1" w:styleId="RTFNum511">
    <w:name w:val="RTF_Num 51 1"/>
    <w:rsid w:val="00483067"/>
  </w:style>
  <w:style w:type="character" w:customStyle="1" w:styleId="RTFNum521">
    <w:name w:val="RTF_Num 52 1"/>
    <w:rsid w:val="00483067"/>
    <w:rPr>
      <w:rFonts w:ascii="Symbol" w:eastAsia="Symbol" w:hAnsi="Symbol" w:cs="Symbol"/>
    </w:rPr>
  </w:style>
  <w:style w:type="character" w:customStyle="1" w:styleId="RTFNum531">
    <w:name w:val="RTF_Num 53 1"/>
    <w:rsid w:val="00483067"/>
    <w:rPr>
      <w:rFonts w:ascii="Symbol" w:eastAsia="Symbol" w:hAnsi="Symbol" w:cs="Symbol"/>
    </w:rPr>
  </w:style>
  <w:style w:type="character" w:customStyle="1" w:styleId="RTFNum541">
    <w:name w:val="RTF_Num 54 1"/>
    <w:rsid w:val="00483067"/>
    <w:rPr>
      <w:rFonts w:ascii="Symbol" w:eastAsia="Symbol" w:hAnsi="Symbol" w:cs="Symbol"/>
    </w:rPr>
  </w:style>
  <w:style w:type="character" w:customStyle="1" w:styleId="RTFNum551">
    <w:name w:val="RTF_Num 55 1"/>
    <w:rsid w:val="00483067"/>
    <w:rPr>
      <w:rFonts w:ascii="Symbol" w:eastAsia="Symbol" w:hAnsi="Symbol" w:cs="Symbol"/>
    </w:rPr>
  </w:style>
  <w:style w:type="character" w:customStyle="1" w:styleId="RTFNum561">
    <w:name w:val="RTF_Num 56 1"/>
    <w:rsid w:val="00483067"/>
    <w:rPr>
      <w:rFonts w:ascii="Arial" w:eastAsia="Arial" w:hAnsi="Arial" w:cs="Arial"/>
      <w:b w:val="0"/>
      <w:bCs w:val="0"/>
      <w:i w:val="0"/>
      <w:iCs w:val="0"/>
      <w:sz w:val="24"/>
      <w:szCs w:val="24"/>
      <w:u w:val="none"/>
    </w:rPr>
  </w:style>
  <w:style w:type="character" w:customStyle="1" w:styleId="RTFNum571">
    <w:name w:val="RTF_Num 57 1"/>
    <w:rsid w:val="00483067"/>
    <w:rPr>
      <w:b/>
      <w:bCs/>
    </w:rPr>
  </w:style>
  <w:style w:type="character" w:customStyle="1" w:styleId="RTFNum581">
    <w:name w:val="RTF_Num 58 1"/>
    <w:rsid w:val="00483067"/>
    <w:rPr>
      <w:rFonts w:ascii="Symbol" w:eastAsia="Symbol" w:hAnsi="Symbol" w:cs="Symbol"/>
    </w:rPr>
  </w:style>
  <w:style w:type="character" w:customStyle="1" w:styleId="RTFNum591">
    <w:name w:val="RTF_Num 59 1"/>
    <w:rsid w:val="00483067"/>
  </w:style>
  <w:style w:type="character" w:customStyle="1" w:styleId="RTFNum601">
    <w:name w:val="RTF_Num 60 1"/>
    <w:rsid w:val="00483067"/>
    <w:rPr>
      <w:rFonts w:ascii="Symbol" w:eastAsia="Symbol" w:hAnsi="Symbol" w:cs="Symbol"/>
    </w:rPr>
  </w:style>
  <w:style w:type="character" w:customStyle="1" w:styleId="RTFNum611">
    <w:name w:val="RTF_Num 61 1"/>
    <w:rsid w:val="00483067"/>
  </w:style>
  <w:style w:type="character" w:customStyle="1" w:styleId="RTFNum621">
    <w:name w:val="RTF_Num 62 1"/>
    <w:rsid w:val="00483067"/>
    <w:rPr>
      <w:rFonts w:ascii="Symbol" w:eastAsia="Symbol" w:hAnsi="Symbol" w:cs="Symbol"/>
    </w:rPr>
  </w:style>
  <w:style w:type="character" w:customStyle="1" w:styleId="RTFNum631">
    <w:name w:val="RTF_Num 63 1"/>
    <w:rsid w:val="00483067"/>
    <w:rPr>
      <w:rFonts w:ascii="Symbol" w:eastAsia="Symbol" w:hAnsi="Symbol" w:cs="Symbol"/>
    </w:rPr>
  </w:style>
  <w:style w:type="character" w:customStyle="1" w:styleId="RTFNum632">
    <w:name w:val="RTF_Num 63 2"/>
    <w:rsid w:val="00483067"/>
    <w:rPr>
      <w:rFonts w:ascii="Courier New" w:eastAsia="Courier New" w:hAnsi="Courier New" w:cs="Courier New"/>
    </w:rPr>
  </w:style>
  <w:style w:type="character" w:customStyle="1" w:styleId="RTFNum633">
    <w:name w:val="RTF_Num 63 3"/>
    <w:rsid w:val="00483067"/>
    <w:rPr>
      <w:rFonts w:ascii="Wingdings" w:eastAsia="Wingdings" w:hAnsi="Wingdings" w:cs="Wingdings"/>
    </w:rPr>
  </w:style>
  <w:style w:type="character" w:customStyle="1" w:styleId="RTFNum634">
    <w:name w:val="RTF_Num 63 4"/>
    <w:rsid w:val="00483067"/>
    <w:rPr>
      <w:rFonts w:ascii="Symbol" w:eastAsia="Symbol" w:hAnsi="Symbol" w:cs="Symbol"/>
    </w:rPr>
  </w:style>
  <w:style w:type="character" w:customStyle="1" w:styleId="RTFNum635">
    <w:name w:val="RTF_Num 63 5"/>
    <w:rsid w:val="00483067"/>
    <w:rPr>
      <w:rFonts w:ascii="Courier New" w:eastAsia="Courier New" w:hAnsi="Courier New" w:cs="Courier New"/>
    </w:rPr>
  </w:style>
  <w:style w:type="character" w:customStyle="1" w:styleId="RTFNum636">
    <w:name w:val="RTF_Num 63 6"/>
    <w:rsid w:val="00483067"/>
    <w:rPr>
      <w:rFonts w:ascii="Wingdings" w:eastAsia="Wingdings" w:hAnsi="Wingdings" w:cs="Wingdings"/>
    </w:rPr>
  </w:style>
  <w:style w:type="character" w:customStyle="1" w:styleId="RTFNum637">
    <w:name w:val="RTF_Num 63 7"/>
    <w:rsid w:val="00483067"/>
    <w:rPr>
      <w:rFonts w:ascii="Symbol" w:eastAsia="Symbol" w:hAnsi="Symbol" w:cs="Symbol"/>
    </w:rPr>
  </w:style>
  <w:style w:type="character" w:customStyle="1" w:styleId="RTFNum638">
    <w:name w:val="RTF_Num 63 8"/>
    <w:rsid w:val="00483067"/>
    <w:rPr>
      <w:rFonts w:ascii="Courier New" w:eastAsia="Courier New" w:hAnsi="Courier New" w:cs="Courier New"/>
    </w:rPr>
  </w:style>
  <w:style w:type="character" w:customStyle="1" w:styleId="RTFNum639">
    <w:name w:val="RTF_Num 63 9"/>
    <w:rsid w:val="00483067"/>
    <w:rPr>
      <w:rFonts w:ascii="Wingdings" w:eastAsia="Wingdings" w:hAnsi="Wingdings" w:cs="Wingdings"/>
    </w:rPr>
  </w:style>
  <w:style w:type="character" w:customStyle="1" w:styleId="RTFNum641">
    <w:name w:val="RTF_Num 64 1"/>
    <w:rsid w:val="00483067"/>
    <w:rPr>
      <w:rFonts w:ascii="Symbol" w:eastAsia="Symbol" w:hAnsi="Symbol" w:cs="Symbol"/>
    </w:rPr>
  </w:style>
  <w:style w:type="character" w:customStyle="1" w:styleId="RTFNum651">
    <w:name w:val="RTF_Num 65 1"/>
    <w:rsid w:val="00483067"/>
    <w:rPr>
      <w:rFonts w:ascii="Symbol" w:eastAsia="Symbol" w:hAnsi="Symbol" w:cs="Symbol"/>
    </w:rPr>
  </w:style>
  <w:style w:type="character" w:customStyle="1" w:styleId="RTFNum661">
    <w:name w:val="RTF_Num 66 1"/>
    <w:rsid w:val="00483067"/>
    <w:rPr>
      <w:rFonts w:ascii="Wingdings" w:eastAsia="Wingdings" w:hAnsi="Wingdings" w:cs="Wingdings"/>
    </w:rPr>
  </w:style>
  <w:style w:type="character" w:customStyle="1" w:styleId="RTFNum671">
    <w:name w:val="RTF_Num 67 1"/>
    <w:rsid w:val="00483067"/>
    <w:rPr>
      <w:rFonts w:ascii="Symbol" w:eastAsia="Symbol" w:hAnsi="Symbol" w:cs="Symbol"/>
    </w:rPr>
  </w:style>
  <w:style w:type="character" w:customStyle="1" w:styleId="RTFNum681">
    <w:name w:val="RTF_Num 68 1"/>
    <w:rsid w:val="00483067"/>
    <w:rPr>
      <w:rFonts w:ascii="Symbol" w:eastAsia="Symbol" w:hAnsi="Symbol" w:cs="Symbol"/>
    </w:rPr>
  </w:style>
  <w:style w:type="character" w:customStyle="1" w:styleId="RTFNum691">
    <w:name w:val="RTF_Num 69 1"/>
    <w:rsid w:val="00483067"/>
    <w:rPr>
      <w:rFonts w:ascii="Symbol" w:eastAsia="Symbol" w:hAnsi="Symbol" w:cs="Symbol"/>
    </w:rPr>
  </w:style>
  <w:style w:type="character" w:customStyle="1" w:styleId="RTFNum701">
    <w:name w:val="RTF_Num 70 1"/>
    <w:rsid w:val="00483067"/>
    <w:rPr>
      <w:rFonts w:ascii="Symbol" w:eastAsia="Symbol" w:hAnsi="Symbol" w:cs="Symbol"/>
    </w:rPr>
  </w:style>
  <w:style w:type="character" w:customStyle="1" w:styleId="RTFNum711">
    <w:name w:val="RTF_Num 71 1"/>
    <w:rsid w:val="00483067"/>
  </w:style>
  <w:style w:type="character" w:customStyle="1" w:styleId="RTFNum721">
    <w:name w:val="RTF_Num 72 1"/>
    <w:rsid w:val="00483067"/>
  </w:style>
  <w:style w:type="character" w:customStyle="1" w:styleId="RTFNum731">
    <w:name w:val="RTF_Num 73 1"/>
    <w:rsid w:val="00483067"/>
    <w:rPr>
      <w:rFonts w:ascii="Symbol" w:eastAsia="Symbol" w:hAnsi="Symbol" w:cs="Symbol"/>
    </w:rPr>
  </w:style>
  <w:style w:type="character" w:customStyle="1" w:styleId="RTFNum741">
    <w:name w:val="RTF_Num 74 1"/>
    <w:rsid w:val="00483067"/>
  </w:style>
  <w:style w:type="character" w:customStyle="1" w:styleId="RTFNum751">
    <w:name w:val="RTF_Num 75 1"/>
    <w:rsid w:val="00483067"/>
  </w:style>
  <w:style w:type="character" w:customStyle="1" w:styleId="RTFNum761">
    <w:name w:val="RTF_Num 76 1"/>
    <w:rsid w:val="00483067"/>
  </w:style>
  <w:style w:type="character" w:customStyle="1" w:styleId="RTFNum771">
    <w:name w:val="RTF_Num 77 1"/>
    <w:rsid w:val="00483067"/>
    <w:rPr>
      <w:rFonts w:ascii="Symbol" w:eastAsia="Symbol" w:hAnsi="Symbol" w:cs="Symbol"/>
    </w:rPr>
  </w:style>
  <w:style w:type="character" w:customStyle="1" w:styleId="RTFNum781">
    <w:name w:val="RTF_Num 78 1"/>
    <w:rsid w:val="00483067"/>
  </w:style>
  <w:style w:type="character" w:customStyle="1" w:styleId="RTFNum791">
    <w:name w:val="RTF_Num 79 1"/>
    <w:rsid w:val="00483067"/>
    <w:rPr>
      <w:rFonts w:ascii="Symbol" w:eastAsia="Symbol" w:hAnsi="Symbol" w:cs="Symbol"/>
    </w:rPr>
  </w:style>
  <w:style w:type="character" w:customStyle="1" w:styleId="RTFNum801">
    <w:name w:val="RTF_Num 80 1"/>
    <w:rsid w:val="00483067"/>
  </w:style>
  <w:style w:type="character" w:customStyle="1" w:styleId="RTFNum811">
    <w:name w:val="RTF_Num 81 1"/>
    <w:rsid w:val="00483067"/>
    <w:rPr>
      <w:rFonts w:ascii="Symbol" w:eastAsia="Symbol" w:hAnsi="Symbol" w:cs="Symbol"/>
    </w:rPr>
  </w:style>
  <w:style w:type="character" w:customStyle="1" w:styleId="RTFNum821">
    <w:name w:val="RTF_Num 82 1"/>
    <w:rsid w:val="00483067"/>
    <w:rPr>
      <w:rFonts w:ascii="Symbol" w:eastAsia="Symbol" w:hAnsi="Symbol" w:cs="Symbol"/>
    </w:rPr>
  </w:style>
  <w:style w:type="character" w:customStyle="1" w:styleId="RTFNum831">
    <w:name w:val="RTF_Num 83 1"/>
    <w:rsid w:val="00483067"/>
  </w:style>
  <w:style w:type="character" w:customStyle="1" w:styleId="RTFNum841">
    <w:name w:val="RTF_Num 84 1"/>
    <w:rsid w:val="00483067"/>
  </w:style>
  <w:style w:type="character" w:customStyle="1" w:styleId="RTFNum851">
    <w:name w:val="RTF_Num 85 1"/>
    <w:rsid w:val="00483067"/>
  </w:style>
  <w:style w:type="character" w:customStyle="1" w:styleId="RTFNum861">
    <w:name w:val="RTF_Num 86 1"/>
    <w:rsid w:val="00483067"/>
  </w:style>
  <w:style w:type="character" w:customStyle="1" w:styleId="RTFNum871">
    <w:name w:val="RTF_Num 87 1"/>
    <w:rsid w:val="00483067"/>
  </w:style>
  <w:style w:type="character" w:customStyle="1" w:styleId="RTFNum881">
    <w:name w:val="RTF_Num 88 1"/>
    <w:rsid w:val="00483067"/>
  </w:style>
  <w:style w:type="character" w:customStyle="1" w:styleId="RTFNum891">
    <w:name w:val="RTF_Num 89 1"/>
    <w:rsid w:val="00483067"/>
  </w:style>
  <w:style w:type="character" w:customStyle="1" w:styleId="RTFNum901">
    <w:name w:val="RTF_Num 90 1"/>
    <w:rsid w:val="00483067"/>
  </w:style>
  <w:style w:type="character" w:customStyle="1" w:styleId="RTFNum911">
    <w:name w:val="RTF_Num 91 1"/>
    <w:rsid w:val="00483067"/>
  </w:style>
  <w:style w:type="character" w:customStyle="1" w:styleId="RTFNum912">
    <w:name w:val="RTF_Num 91 2"/>
    <w:rsid w:val="00483067"/>
  </w:style>
  <w:style w:type="character" w:customStyle="1" w:styleId="RTFNum913">
    <w:name w:val="RTF_Num 91 3"/>
    <w:rsid w:val="00483067"/>
  </w:style>
  <w:style w:type="character" w:customStyle="1" w:styleId="RTFNum914">
    <w:name w:val="RTF_Num 91 4"/>
    <w:rsid w:val="00483067"/>
  </w:style>
  <w:style w:type="character" w:customStyle="1" w:styleId="RTFNum915">
    <w:name w:val="RTF_Num 91 5"/>
    <w:rsid w:val="00483067"/>
  </w:style>
  <w:style w:type="character" w:customStyle="1" w:styleId="RTFNum916">
    <w:name w:val="RTF_Num 91 6"/>
    <w:rsid w:val="00483067"/>
  </w:style>
  <w:style w:type="character" w:customStyle="1" w:styleId="RTFNum917">
    <w:name w:val="RTF_Num 91 7"/>
    <w:rsid w:val="00483067"/>
  </w:style>
  <w:style w:type="character" w:customStyle="1" w:styleId="RTFNum918">
    <w:name w:val="RTF_Num 91 8"/>
    <w:rsid w:val="00483067"/>
  </w:style>
  <w:style w:type="character" w:customStyle="1" w:styleId="RTFNum919">
    <w:name w:val="RTF_Num 91 9"/>
    <w:rsid w:val="00483067"/>
  </w:style>
  <w:style w:type="character" w:customStyle="1" w:styleId="RTFNum921">
    <w:name w:val="RTF_Num 92 1"/>
    <w:rsid w:val="00483067"/>
    <w:rPr>
      <w:rFonts w:ascii="Arial" w:eastAsia="Arial" w:hAnsi="Arial" w:cs="Arial"/>
      <w:b w:val="0"/>
      <w:bCs w:val="0"/>
      <w:i w:val="0"/>
      <w:iCs w:val="0"/>
      <w:sz w:val="24"/>
      <w:szCs w:val="24"/>
      <w:u w:val="none"/>
    </w:rPr>
  </w:style>
  <w:style w:type="character" w:customStyle="1" w:styleId="RTFNum931">
    <w:name w:val="RTF_Num 93 1"/>
    <w:rsid w:val="00483067"/>
  </w:style>
  <w:style w:type="character" w:customStyle="1" w:styleId="RTFNum941">
    <w:name w:val="RTF_Num 94 1"/>
    <w:rsid w:val="00483067"/>
  </w:style>
  <w:style w:type="character" w:customStyle="1" w:styleId="RTFNum951">
    <w:name w:val="RTF_Num 95 1"/>
    <w:rsid w:val="00483067"/>
  </w:style>
  <w:style w:type="character" w:customStyle="1" w:styleId="RTFNum952">
    <w:name w:val="RTF_Num 95 2"/>
    <w:rsid w:val="00483067"/>
  </w:style>
  <w:style w:type="character" w:customStyle="1" w:styleId="RTFNum953">
    <w:name w:val="RTF_Num 95 3"/>
    <w:rsid w:val="00483067"/>
  </w:style>
  <w:style w:type="character" w:customStyle="1" w:styleId="RTFNum954">
    <w:name w:val="RTF_Num 95 4"/>
    <w:rsid w:val="00483067"/>
  </w:style>
  <w:style w:type="character" w:customStyle="1" w:styleId="RTFNum955">
    <w:name w:val="RTF_Num 95 5"/>
    <w:rsid w:val="00483067"/>
  </w:style>
  <w:style w:type="character" w:customStyle="1" w:styleId="RTFNum956">
    <w:name w:val="RTF_Num 95 6"/>
    <w:rsid w:val="00483067"/>
  </w:style>
  <w:style w:type="character" w:customStyle="1" w:styleId="RTFNum957">
    <w:name w:val="RTF_Num 95 7"/>
    <w:rsid w:val="00483067"/>
  </w:style>
  <w:style w:type="character" w:customStyle="1" w:styleId="RTFNum958">
    <w:name w:val="RTF_Num 95 8"/>
    <w:rsid w:val="00483067"/>
  </w:style>
  <w:style w:type="character" w:customStyle="1" w:styleId="RTFNum959">
    <w:name w:val="RTF_Num 95 9"/>
    <w:rsid w:val="00483067"/>
  </w:style>
  <w:style w:type="character" w:customStyle="1" w:styleId="RTFNum961">
    <w:name w:val="RTF_Num 96 1"/>
    <w:rsid w:val="00483067"/>
    <w:rPr>
      <w:rFonts w:ascii="Symbol" w:eastAsia="Symbol" w:hAnsi="Symbol" w:cs="Symbol"/>
    </w:rPr>
  </w:style>
  <w:style w:type="character" w:customStyle="1" w:styleId="RTFNum971">
    <w:name w:val="RTF_Num 97 1"/>
    <w:rsid w:val="00483067"/>
    <w:rPr>
      <w:rFonts w:ascii="Symbol" w:eastAsia="Symbol" w:hAnsi="Symbol" w:cs="Symbol"/>
    </w:rPr>
  </w:style>
  <w:style w:type="character" w:customStyle="1" w:styleId="RTFNum981">
    <w:name w:val="RTF_Num 98 1"/>
    <w:rsid w:val="00483067"/>
    <w:rPr>
      <w:rFonts w:ascii="Symbol" w:eastAsia="Symbol" w:hAnsi="Symbol" w:cs="Symbol"/>
    </w:rPr>
  </w:style>
  <w:style w:type="character" w:customStyle="1" w:styleId="RTFNum991">
    <w:name w:val="RTF_Num 99 1"/>
    <w:rsid w:val="00483067"/>
  </w:style>
  <w:style w:type="character" w:customStyle="1" w:styleId="RTFNum1001">
    <w:name w:val="RTF_Num 100 1"/>
    <w:rsid w:val="00483067"/>
  </w:style>
  <w:style w:type="character" w:customStyle="1" w:styleId="RTFNum1011">
    <w:name w:val="RTF_Num 101 1"/>
    <w:rsid w:val="00483067"/>
  </w:style>
  <w:style w:type="character" w:customStyle="1" w:styleId="RTFNum1012">
    <w:name w:val="RTF_Num 101 2"/>
    <w:rsid w:val="00483067"/>
  </w:style>
  <w:style w:type="character" w:customStyle="1" w:styleId="RTFNum1013">
    <w:name w:val="RTF_Num 101 3"/>
    <w:rsid w:val="00483067"/>
  </w:style>
  <w:style w:type="character" w:customStyle="1" w:styleId="RTFNum1014">
    <w:name w:val="RTF_Num 101 4"/>
    <w:rsid w:val="00483067"/>
  </w:style>
  <w:style w:type="character" w:customStyle="1" w:styleId="RTFNum1015">
    <w:name w:val="RTF_Num 101 5"/>
    <w:rsid w:val="00483067"/>
  </w:style>
  <w:style w:type="character" w:customStyle="1" w:styleId="RTFNum1016">
    <w:name w:val="RTF_Num 101 6"/>
    <w:rsid w:val="00483067"/>
  </w:style>
  <w:style w:type="character" w:customStyle="1" w:styleId="RTFNum1017">
    <w:name w:val="RTF_Num 101 7"/>
    <w:rsid w:val="00483067"/>
  </w:style>
  <w:style w:type="character" w:customStyle="1" w:styleId="RTFNum1018">
    <w:name w:val="RTF_Num 101 8"/>
    <w:rsid w:val="00483067"/>
  </w:style>
  <w:style w:type="character" w:customStyle="1" w:styleId="RTFNum1019">
    <w:name w:val="RTF_Num 101 9"/>
    <w:rsid w:val="00483067"/>
  </w:style>
  <w:style w:type="character" w:customStyle="1" w:styleId="RTFNum1021">
    <w:name w:val="RTF_Num 102 1"/>
    <w:rsid w:val="00483067"/>
  </w:style>
  <w:style w:type="character" w:customStyle="1" w:styleId="RTFNum1031">
    <w:name w:val="RTF_Num 103 1"/>
    <w:rsid w:val="00483067"/>
    <w:rPr>
      <w:rFonts w:ascii="Arial" w:eastAsia="Arial" w:hAnsi="Arial" w:cs="Arial"/>
      <w:b w:val="0"/>
      <w:bCs w:val="0"/>
      <w:i w:val="0"/>
      <w:iCs w:val="0"/>
      <w:sz w:val="24"/>
      <w:szCs w:val="24"/>
      <w:u w:val="none"/>
    </w:rPr>
  </w:style>
  <w:style w:type="character" w:customStyle="1" w:styleId="RTFNum1041">
    <w:name w:val="RTF_Num 104 1"/>
    <w:rsid w:val="00483067"/>
    <w:rPr>
      <w:rFonts w:ascii="Symbol" w:eastAsia="Symbol" w:hAnsi="Symbol" w:cs="Symbol"/>
    </w:rPr>
  </w:style>
  <w:style w:type="character" w:customStyle="1" w:styleId="RTFNum1051">
    <w:name w:val="RTF_Num 105 1"/>
    <w:rsid w:val="00483067"/>
    <w:rPr>
      <w:rFonts w:ascii="Symbol" w:eastAsia="Symbol" w:hAnsi="Symbol" w:cs="Symbol"/>
    </w:rPr>
  </w:style>
  <w:style w:type="character" w:customStyle="1" w:styleId="RTFNum1061">
    <w:name w:val="RTF_Num 106 1"/>
    <w:rsid w:val="00483067"/>
  </w:style>
  <w:style w:type="character" w:customStyle="1" w:styleId="RTFNum1071">
    <w:name w:val="RTF_Num 107 1"/>
    <w:rsid w:val="00483067"/>
    <w:rPr>
      <w:rFonts w:ascii="Symbol" w:eastAsia="Symbol" w:hAnsi="Symbol" w:cs="Symbol"/>
    </w:rPr>
  </w:style>
  <w:style w:type="character" w:customStyle="1" w:styleId="RTFNum1081">
    <w:name w:val="RTF_Num 108 1"/>
    <w:rsid w:val="00483067"/>
    <w:rPr>
      <w:rFonts w:ascii="Symbol" w:eastAsia="Symbol" w:hAnsi="Symbol" w:cs="Symbol"/>
    </w:rPr>
  </w:style>
  <w:style w:type="character" w:customStyle="1" w:styleId="RTFNum1091">
    <w:name w:val="RTF_Num 109 1"/>
    <w:rsid w:val="00483067"/>
    <w:rPr>
      <w:rFonts w:ascii="Arial" w:eastAsia="Arial" w:hAnsi="Arial" w:cs="Arial"/>
      <w:b w:val="0"/>
      <w:bCs w:val="0"/>
      <w:i w:val="0"/>
      <w:iCs w:val="0"/>
      <w:sz w:val="24"/>
      <w:szCs w:val="24"/>
      <w:u w:val="none"/>
    </w:rPr>
  </w:style>
  <w:style w:type="character" w:customStyle="1" w:styleId="RTFNum1101">
    <w:name w:val="RTF_Num 110 1"/>
    <w:rsid w:val="00483067"/>
  </w:style>
  <w:style w:type="character" w:customStyle="1" w:styleId="RTFNum1102">
    <w:name w:val="RTF_Num 110 2"/>
    <w:rsid w:val="00483067"/>
  </w:style>
  <w:style w:type="character" w:customStyle="1" w:styleId="RTFNum1103">
    <w:name w:val="RTF_Num 110 3"/>
    <w:rsid w:val="00483067"/>
  </w:style>
  <w:style w:type="character" w:customStyle="1" w:styleId="RTFNum1104">
    <w:name w:val="RTF_Num 110 4"/>
    <w:rsid w:val="00483067"/>
  </w:style>
  <w:style w:type="character" w:customStyle="1" w:styleId="RTFNum1105">
    <w:name w:val="RTF_Num 110 5"/>
    <w:rsid w:val="00483067"/>
  </w:style>
  <w:style w:type="character" w:customStyle="1" w:styleId="RTFNum1106">
    <w:name w:val="RTF_Num 110 6"/>
    <w:rsid w:val="00483067"/>
  </w:style>
  <w:style w:type="character" w:customStyle="1" w:styleId="RTFNum1107">
    <w:name w:val="RTF_Num 110 7"/>
    <w:rsid w:val="00483067"/>
  </w:style>
  <w:style w:type="character" w:customStyle="1" w:styleId="RTFNum1108">
    <w:name w:val="RTF_Num 110 8"/>
    <w:rsid w:val="00483067"/>
  </w:style>
  <w:style w:type="character" w:customStyle="1" w:styleId="RTFNum1109">
    <w:name w:val="RTF_Num 110 9"/>
    <w:rsid w:val="00483067"/>
  </w:style>
  <w:style w:type="character" w:customStyle="1" w:styleId="RTFNum1111">
    <w:name w:val="RTF_Num 111 1"/>
    <w:rsid w:val="00483067"/>
    <w:rPr>
      <w:rFonts w:ascii="Symbol" w:eastAsia="Symbol" w:hAnsi="Symbol" w:cs="Symbol"/>
    </w:rPr>
  </w:style>
  <w:style w:type="character" w:customStyle="1" w:styleId="RTFNum1121">
    <w:name w:val="RTF_Num 112 1"/>
    <w:rsid w:val="00483067"/>
    <w:rPr>
      <w:rFonts w:ascii="Symbol" w:eastAsia="Symbol" w:hAnsi="Symbol" w:cs="Symbol"/>
    </w:rPr>
  </w:style>
  <w:style w:type="character" w:customStyle="1" w:styleId="RTFNum1131">
    <w:name w:val="RTF_Num 113 1"/>
    <w:rsid w:val="00483067"/>
  </w:style>
  <w:style w:type="character" w:customStyle="1" w:styleId="RTFNum1132">
    <w:name w:val="RTF_Num 113 2"/>
    <w:rsid w:val="00483067"/>
  </w:style>
  <w:style w:type="character" w:customStyle="1" w:styleId="RTFNum1133">
    <w:name w:val="RTF_Num 113 3"/>
    <w:rsid w:val="00483067"/>
  </w:style>
  <w:style w:type="character" w:customStyle="1" w:styleId="RTFNum1134">
    <w:name w:val="RTF_Num 113 4"/>
    <w:rsid w:val="00483067"/>
  </w:style>
  <w:style w:type="character" w:customStyle="1" w:styleId="RTFNum1135">
    <w:name w:val="RTF_Num 113 5"/>
    <w:rsid w:val="00483067"/>
  </w:style>
  <w:style w:type="character" w:customStyle="1" w:styleId="RTFNum1136">
    <w:name w:val="RTF_Num 113 6"/>
    <w:rsid w:val="00483067"/>
  </w:style>
  <w:style w:type="character" w:customStyle="1" w:styleId="RTFNum1137">
    <w:name w:val="RTF_Num 113 7"/>
    <w:rsid w:val="00483067"/>
  </w:style>
  <w:style w:type="character" w:customStyle="1" w:styleId="RTFNum1138">
    <w:name w:val="RTF_Num 113 8"/>
    <w:rsid w:val="00483067"/>
  </w:style>
  <w:style w:type="character" w:customStyle="1" w:styleId="RTFNum1139">
    <w:name w:val="RTF_Num 113 9"/>
    <w:rsid w:val="00483067"/>
  </w:style>
  <w:style w:type="character" w:customStyle="1" w:styleId="RTFNum1141">
    <w:name w:val="RTF_Num 114 1"/>
    <w:rsid w:val="00483067"/>
    <w:rPr>
      <w:rFonts w:ascii="Symbol" w:eastAsia="Symbol" w:hAnsi="Symbol" w:cs="Symbol"/>
    </w:rPr>
  </w:style>
  <w:style w:type="character" w:customStyle="1" w:styleId="RTFNum1151">
    <w:name w:val="RTF_Num 115 1"/>
    <w:rsid w:val="00483067"/>
  </w:style>
  <w:style w:type="character" w:customStyle="1" w:styleId="RTFNum1152">
    <w:name w:val="RTF_Num 115 2"/>
    <w:rsid w:val="00483067"/>
  </w:style>
  <w:style w:type="character" w:customStyle="1" w:styleId="RTFNum1153">
    <w:name w:val="RTF_Num 115 3"/>
    <w:rsid w:val="00483067"/>
  </w:style>
  <w:style w:type="character" w:customStyle="1" w:styleId="RTFNum1154">
    <w:name w:val="RTF_Num 115 4"/>
    <w:rsid w:val="00483067"/>
  </w:style>
  <w:style w:type="character" w:customStyle="1" w:styleId="RTFNum1155">
    <w:name w:val="RTF_Num 115 5"/>
    <w:rsid w:val="00483067"/>
  </w:style>
  <w:style w:type="character" w:customStyle="1" w:styleId="RTFNum1156">
    <w:name w:val="RTF_Num 115 6"/>
    <w:rsid w:val="00483067"/>
  </w:style>
  <w:style w:type="character" w:customStyle="1" w:styleId="RTFNum1157">
    <w:name w:val="RTF_Num 115 7"/>
    <w:rsid w:val="00483067"/>
  </w:style>
  <w:style w:type="character" w:customStyle="1" w:styleId="RTFNum1158">
    <w:name w:val="RTF_Num 115 8"/>
    <w:rsid w:val="00483067"/>
  </w:style>
  <w:style w:type="character" w:customStyle="1" w:styleId="RTFNum1159">
    <w:name w:val="RTF_Num 115 9"/>
    <w:rsid w:val="00483067"/>
  </w:style>
  <w:style w:type="character" w:customStyle="1" w:styleId="RTFNum1161">
    <w:name w:val="RTF_Num 116 1"/>
    <w:rsid w:val="00483067"/>
    <w:rPr>
      <w:rFonts w:ascii="Symbol" w:eastAsia="Symbol" w:hAnsi="Symbol" w:cs="Symbol"/>
    </w:rPr>
  </w:style>
  <w:style w:type="character" w:customStyle="1" w:styleId="RTFNum1171">
    <w:name w:val="RTF_Num 117 1"/>
    <w:rsid w:val="00483067"/>
    <w:rPr>
      <w:rFonts w:ascii="Symbol" w:eastAsia="Symbol" w:hAnsi="Symbol" w:cs="Symbol"/>
    </w:rPr>
  </w:style>
  <w:style w:type="character" w:customStyle="1" w:styleId="RTFNum1181">
    <w:name w:val="RTF_Num 118 1"/>
    <w:rsid w:val="00483067"/>
    <w:rPr>
      <w:rFonts w:ascii="Symbol" w:eastAsia="Symbol" w:hAnsi="Symbol" w:cs="Symbol"/>
    </w:rPr>
  </w:style>
  <w:style w:type="character" w:customStyle="1" w:styleId="RTFNum1191">
    <w:name w:val="RTF_Num 119 1"/>
    <w:rsid w:val="00483067"/>
    <w:rPr>
      <w:rFonts w:ascii="Symbol" w:eastAsia="Symbol" w:hAnsi="Symbol" w:cs="Symbol"/>
    </w:rPr>
  </w:style>
  <w:style w:type="character" w:customStyle="1" w:styleId="RTFNum1201">
    <w:name w:val="RTF_Num 120 1"/>
    <w:rsid w:val="00483067"/>
  </w:style>
  <w:style w:type="character" w:customStyle="1" w:styleId="RTFNum1211">
    <w:name w:val="RTF_Num 121 1"/>
    <w:rsid w:val="00483067"/>
    <w:rPr>
      <w:rFonts w:ascii="Symbol" w:eastAsia="Symbol" w:hAnsi="Symbol" w:cs="Symbol"/>
    </w:rPr>
  </w:style>
  <w:style w:type="character" w:customStyle="1" w:styleId="RTFNum1221">
    <w:name w:val="RTF_Num 122 1"/>
    <w:rsid w:val="00483067"/>
    <w:rPr>
      <w:rFonts w:ascii="Symbol" w:eastAsia="Symbol" w:hAnsi="Symbol" w:cs="Symbol"/>
    </w:rPr>
  </w:style>
  <w:style w:type="character" w:customStyle="1" w:styleId="RTFNum1231">
    <w:name w:val="RTF_Num 123 1"/>
    <w:rsid w:val="00483067"/>
    <w:rPr>
      <w:rFonts w:ascii="Symbol" w:eastAsia="Symbol" w:hAnsi="Symbol" w:cs="Symbol"/>
    </w:rPr>
  </w:style>
  <w:style w:type="character" w:customStyle="1" w:styleId="RTFNum1241">
    <w:name w:val="RTF_Num 124 1"/>
    <w:rsid w:val="00483067"/>
    <w:rPr>
      <w:rFonts w:ascii="Symbol" w:eastAsia="Symbol" w:hAnsi="Symbol" w:cs="Symbol"/>
    </w:rPr>
  </w:style>
  <w:style w:type="character" w:customStyle="1" w:styleId="RTFNum1251">
    <w:name w:val="RTF_Num 125 1"/>
    <w:rsid w:val="00483067"/>
    <w:rPr>
      <w:rFonts w:ascii="Symbol" w:eastAsia="Symbol" w:hAnsi="Symbol" w:cs="Symbol"/>
    </w:rPr>
  </w:style>
  <w:style w:type="character" w:customStyle="1" w:styleId="RTFNum1261">
    <w:name w:val="RTF_Num 126 1"/>
    <w:rsid w:val="00483067"/>
    <w:rPr>
      <w:rFonts w:ascii="Symbol" w:eastAsia="Symbol" w:hAnsi="Symbol" w:cs="Symbol"/>
    </w:rPr>
  </w:style>
  <w:style w:type="character" w:customStyle="1" w:styleId="RTFNum1262">
    <w:name w:val="RTF_Num 126 2"/>
    <w:rsid w:val="00483067"/>
    <w:rPr>
      <w:rFonts w:ascii="Courier New" w:eastAsia="Courier New" w:hAnsi="Courier New" w:cs="Courier New"/>
    </w:rPr>
  </w:style>
  <w:style w:type="character" w:customStyle="1" w:styleId="RTFNum1263">
    <w:name w:val="RTF_Num 126 3"/>
    <w:rsid w:val="00483067"/>
    <w:rPr>
      <w:rFonts w:ascii="Wingdings" w:eastAsia="Wingdings" w:hAnsi="Wingdings" w:cs="Wingdings"/>
    </w:rPr>
  </w:style>
  <w:style w:type="character" w:customStyle="1" w:styleId="RTFNum1264">
    <w:name w:val="RTF_Num 126 4"/>
    <w:rsid w:val="00483067"/>
    <w:rPr>
      <w:rFonts w:ascii="Symbol" w:eastAsia="Symbol" w:hAnsi="Symbol" w:cs="Symbol"/>
    </w:rPr>
  </w:style>
  <w:style w:type="character" w:customStyle="1" w:styleId="RTFNum1265">
    <w:name w:val="RTF_Num 126 5"/>
    <w:rsid w:val="00483067"/>
    <w:rPr>
      <w:rFonts w:ascii="Courier New" w:eastAsia="Courier New" w:hAnsi="Courier New" w:cs="Courier New"/>
    </w:rPr>
  </w:style>
  <w:style w:type="character" w:customStyle="1" w:styleId="RTFNum1266">
    <w:name w:val="RTF_Num 126 6"/>
    <w:rsid w:val="00483067"/>
    <w:rPr>
      <w:rFonts w:ascii="Wingdings" w:eastAsia="Wingdings" w:hAnsi="Wingdings" w:cs="Wingdings"/>
    </w:rPr>
  </w:style>
  <w:style w:type="character" w:customStyle="1" w:styleId="RTFNum1267">
    <w:name w:val="RTF_Num 126 7"/>
    <w:rsid w:val="00483067"/>
    <w:rPr>
      <w:rFonts w:ascii="Symbol" w:eastAsia="Symbol" w:hAnsi="Symbol" w:cs="Symbol"/>
    </w:rPr>
  </w:style>
  <w:style w:type="character" w:customStyle="1" w:styleId="RTFNum1268">
    <w:name w:val="RTF_Num 126 8"/>
    <w:rsid w:val="00483067"/>
    <w:rPr>
      <w:rFonts w:ascii="Courier New" w:eastAsia="Courier New" w:hAnsi="Courier New" w:cs="Courier New"/>
    </w:rPr>
  </w:style>
  <w:style w:type="character" w:customStyle="1" w:styleId="RTFNum1269">
    <w:name w:val="RTF_Num 126 9"/>
    <w:rsid w:val="00483067"/>
    <w:rPr>
      <w:rFonts w:ascii="Wingdings" w:eastAsia="Wingdings" w:hAnsi="Wingdings" w:cs="Wingdings"/>
    </w:rPr>
  </w:style>
  <w:style w:type="character" w:customStyle="1" w:styleId="RTFNum1271">
    <w:name w:val="RTF_Num 127 1"/>
    <w:rsid w:val="00483067"/>
    <w:rPr>
      <w:rFonts w:ascii="Symbol" w:eastAsia="Symbol" w:hAnsi="Symbol" w:cs="Symbol"/>
    </w:rPr>
  </w:style>
  <w:style w:type="character" w:customStyle="1" w:styleId="RTFNum1281">
    <w:name w:val="RTF_Num 128 1"/>
    <w:rsid w:val="00483067"/>
  </w:style>
  <w:style w:type="character" w:customStyle="1" w:styleId="RTFNum1291">
    <w:name w:val="RTF_Num 129 1"/>
    <w:rsid w:val="00483067"/>
  </w:style>
  <w:style w:type="character" w:customStyle="1" w:styleId="RTFNum1292">
    <w:name w:val="RTF_Num 129 2"/>
    <w:rsid w:val="00483067"/>
  </w:style>
  <w:style w:type="character" w:customStyle="1" w:styleId="RTFNum1293">
    <w:name w:val="RTF_Num 129 3"/>
    <w:rsid w:val="00483067"/>
  </w:style>
  <w:style w:type="character" w:customStyle="1" w:styleId="RTFNum1294">
    <w:name w:val="RTF_Num 129 4"/>
    <w:rsid w:val="00483067"/>
  </w:style>
  <w:style w:type="character" w:customStyle="1" w:styleId="RTFNum1295">
    <w:name w:val="RTF_Num 129 5"/>
    <w:rsid w:val="00483067"/>
  </w:style>
  <w:style w:type="character" w:customStyle="1" w:styleId="RTFNum1296">
    <w:name w:val="RTF_Num 129 6"/>
    <w:rsid w:val="00483067"/>
  </w:style>
  <w:style w:type="character" w:customStyle="1" w:styleId="RTFNum1297">
    <w:name w:val="RTF_Num 129 7"/>
    <w:rsid w:val="00483067"/>
  </w:style>
  <w:style w:type="character" w:customStyle="1" w:styleId="RTFNum1298">
    <w:name w:val="RTF_Num 129 8"/>
    <w:rsid w:val="00483067"/>
  </w:style>
  <w:style w:type="character" w:customStyle="1" w:styleId="RTFNum1299">
    <w:name w:val="RTF_Num 129 9"/>
    <w:rsid w:val="00483067"/>
  </w:style>
  <w:style w:type="character" w:customStyle="1" w:styleId="RTFNum1301">
    <w:name w:val="RTF_Num 130 1"/>
    <w:rsid w:val="00483067"/>
  </w:style>
  <w:style w:type="character" w:customStyle="1" w:styleId="RTFNum1311">
    <w:name w:val="RTF_Num 131 1"/>
    <w:rsid w:val="00483067"/>
    <w:rPr>
      <w:rFonts w:ascii="Symbol" w:eastAsia="Symbol" w:hAnsi="Symbol" w:cs="Symbol"/>
    </w:rPr>
  </w:style>
  <w:style w:type="character" w:customStyle="1" w:styleId="RTFNum1321">
    <w:name w:val="RTF_Num 132 1"/>
    <w:rsid w:val="00483067"/>
  </w:style>
  <w:style w:type="character" w:customStyle="1" w:styleId="RTFNum1331">
    <w:name w:val="RTF_Num 133 1"/>
    <w:rsid w:val="00483067"/>
  </w:style>
  <w:style w:type="character" w:customStyle="1" w:styleId="RTFNum1341">
    <w:name w:val="RTF_Num 134 1"/>
    <w:rsid w:val="00483067"/>
  </w:style>
  <w:style w:type="character" w:customStyle="1" w:styleId="RTFNum1351">
    <w:name w:val="RTF_Num 135 1"/>
    <w:rsid w:val="00483067"/>
    <w:rPr>
      <w:rFonts w:ascii="Symbol" w:eastAsia="Symbol" w:hAnsi="Symbol" w:cs="Symbol"/>
    </w:rPr>
  </w:style>
  <w:style w:type="character" w:customStyle="1" w:styleId="RTFNum1361">
    <w:name w:val="RTF_Num 136 1"/>
    <w:rsid w:val="00483067"/>
  </w:style>
  <w:style w:type="character" w:customStyle="1" w:styleId="RTFNum1371">
    <w:name w:val="RTF_Num 137 1"/>
    <w:rsid w:val="00483067"/>
  </w:style>
  <w:style w:type="character" w:customStyle="1" w:styleId="RTFNum1381">
    <w:name w:val="RTF_Num 138 1"/>
    <w:rsid w:val="00483067"/>
  </w:style>
  <w:style w:type="character" w:customStyle="1" w:styleId="RTFNum1391">
    <w:name w:val="RTF_Num 139 1"/>
    <w:rsid w:val="00483067"/>
    <w:rPr>
      <w:rFonts w:ascii="Arial" w:eastAsia="Arial" w:hAnsi="Arial" w:cs="Arial"/>
      <w:b w:val="0"/>
      <w:bCs w:val="0"/>
      <w:i w:val="0"/>
      <w:iCs w:val="0"/>
      <w:sz w:val="24"/>
      <w:szCs w:val="24"/>
      <w:u w:val="none"/>
    </w:rPr>
  </w:style>
  <w:style w:type="character" w:customStyle="1" w:styleId="RTFNum1401">
    <w:name w:val="RTF_Num 140 1"/>
    <w:rsid w:val="00483067"/>
    <w:rPr>
      <w:rFonts w:ascii="Symbol" w:eastAsia="Symbol" w:hAnsi="Symbol" w:cs="Symbol"/>
    </w:rPr>
  </w:style>
  <w:style w:type="character" w:customStyle="1" w:styleId="RTFNum1411">
    <w:name w:val="RTF_Num 141 1"/>
    <w:rsid w:val="00483067"/>
    <w:rPr>
      <w:rFonts w:ascii="Symbol" w:eastAsia="Symbol" w:hAnsi="Symbol" w:cs="Symbol"/>
    </w:rPr>
  </w:style>
  <w:style w:type="character" w:customStyle="1" w:styleId="RTFNum1421">
    <w:name w:val="RTF_Num 142 1"/>
    <w:rsid w:val="00483067"/>
  </w:style>
  <w:style w:type="character" w:customStyle="1" w:styleId="RTFNum1431">
    <w:name w:val="RTF_Num 143 1"/>
    <w:rsid w:val="00483067"/>
    <w:rPr>
      <w:rFonts w:ascii="Symbol" w:eastAsia="Symbol" w:hAnsi="Symbol" w:cs="Symbol"/>
    </w:rPr>
  </w:style>
  <w:style w:type="character" w:customStyle="1" w:styleId="RTFNum1441">
    <w:name w:val="RTF_Num 144 1"/>
    <w:rsid w:val="00483067"/>
    <w:rPr>
      <w:rFonts w:ascii="Symbol" w:eastAsia="Symbol" w:hAnsi="Symbol" w:cs="Symbol"/>
    </w:rPr>
  </w:style>
  <w:style w:type="character" w:customStyle="1" w:styleId="RTFNum1451">
    <w:name w:val="RTF_Num 145 1"/>
    <w:rsid w:val="00483067"/>
    <w:rPr>
      <w:rFonts w:ascii="Symbol" w:eastAsia="Symbol" w:hAnsi="Symbol" w:cs="Symbol"/>
    </w:rPr>
  </w:style>
  <w:style w:type="character" w:customStyle="1" w:styleId="RTFNum1461">
    <w:name w:val="RTF_Num 146 1"/>
    <w:rsid w:val="00483067"/>
    <w:rPr>
      <w:rFonts w:ascii="Symbol" w:eastAsia="Symbol" w:hAnsi="Symbol" w:cs="Symbol"/>
    </w:rPr>
  </w:style>
  <w:style w:type="character" w:customStyle="1" w:styleId="RTFNum1471">
    <w:name w:val="RTF_Num 147 1"/>
    <w:rsid w:val="00483067"/>
  </w:style>
  <w:style w:type="character" w:customStyle="1" w:styleId="RTFNum1481">
    <w:name w:val="RTF_Num 148 1"/>
    <w:rsid w:val="00483067"/>
    <w:rPr>
      <w:b/>
      <w:bCs/>
    </w:rPr>
  </w:style>
  <w:style w:type="character" w:customStyle="1" w:styleId="RTFNum1491">
    <w:name w:val="RTF_Num 149 1"/>
    <w:rsid w:val="00483067"/>
    <w:rPr>
      <w:rFonts w:ascii="Arial" w:eastAsia="Arial" w:hAnsi="Arial" w:cs="Arial"/>
      <w:b w:val="0"/>
      <w:bCs w:val="0"/>
      <w:i/>
      <w:iCs/>
      <w:sz w:val="22"/>
      <w:szCs w:val="22"/>
      <w:u w:val="none"/>
    </w:rPr>
  </w:style>
  <w:style w:type="character" w:customStyle="1" w:styleId="RTFNum1501">
    <w:name w:val="RTF_Num 150 1"/>
    <w:rsid w:val="00483067"/>
  </w:style>
  <w:style w:type="character" w:customStyle="1" w:styleId="RTFNum1511">
    <w:name w:val="RTF_Num 151 1"/>
    <w:rsid w:val="00483067"/>
  </w:style>
  <w:style w:type="character" w:customStyle="1" w:styleId="RTFNum1512">
    <w:name w:val="RTF_Num 151 2"/>
    <w:rsid w:val="00483067"/>
  </w:style>
  <w:style w:type="character" w:customStyle="1" w:styleId="RTFNum1513">
    <w:name w:val="RTF_Num 151 3"/>
    <w:rsid w:val="00483067"/>
  </w:style>
  <w:style w:type="character" w:customStyle="1" w:styleId="RTFNum1514">
    <w:name w:val="RTF_Num 151 4"/>
    <w:rsid w:val="00483067"/>
  </w:style>
  <w:style w:type="character" w:customStyle="1" w:styleId="RTFNum1515">
    <w:name w:val="RTF_Num 151 5"/>
    <w:rsid w:val="00483067"/>
  </w:style>
  <w:style w:type="character" w:customStyle="1" w:styleId="RTFNum1516">
    <w:name w:val="RTF_Num 151 6"/>
    <w:rsid w:val="00483067"/>
  </w:style>
  <w:style w:type="character" w:customStyle="1" w:styleId="RTFNum1517">
    <w:name w:val="RTF_Num 151 7"/>
    <w:rsid w:val="00483067"/>
  </w:style>
  <w:style w:type="character" w:customStyle="1" w:styleId="RTFNum1518">
    <w:name w:val="RTF_Num 151 8"/>
    <w:rsid w:val="00483067"/>
  </w:style>
  <w:style w:type="character" w:customStyle="1" w:styleId="RTFNum1519">
    <w:name w:val="RTF_Num 151 9"/>
    <w:rsid w:val="00483067"/>
  </w:style>
  <w:style w:type="character" w:customStyle="1" w:styleId="RTFNum1521">
    <w:name w:val="RTF_Num 152 1"/>
    <w:rsid w:val="00483067"/>
    <w:rPr>
      <w:rFonts w:ascii="Symbol" w:eastAsia="Symbol" w:hAnsi="Symbol" w:cs="Symbol"/>
    </w:rPr>
  </w:style>
  <w:style w:type="character" w:customStyle="1" w:styleId="RTFNum1531">
    <w:name w:val="RTF_Num 153 1"/>
    <w:rsid w:val="00483067"/>
    <w:rPr>
      <w:rFonts w:ascii="Symbol" w:eastAsia="Symbol" w:hAnsi="Symbol" w:cs="Symbol"/>
    </w:rPr>
  </w:style>
  <w:style w:type="character" w:customStyle="1" w:styleId="RTFNum1541">
    <w:name w:val="RTF_Num 154 1"/>
    <w:rsid w:val="00483067"/>
  </w:style>
  <w:style w:type="character" w:customStyle="1" w:styleId="RTFNum1542">
    <w:name w:val="RTF_Num 154 2"/>
    <w:rsid w:val="00483067"/>
  </w:style>
  <w:style w:type="character" w:customStyle="1" w:styleId="RTFNum1543">
    <w:name w:val="RTF_Num 154 3"/>
    <w:rsid w:val="00483067"/>
  </w:style>
  <w:style w:type="character" w:customStyle="1" w:styleId="RTFNum1544">
    <w:name w:val="RTF_Num 154 4"/>
    <w:rsid w:val="00483067"/>
  </w:style>
  <w:style w:type="character" w:customStyle="1" w:styleId="RTFNum1545">
    <w:name w:val="RTF_Num 154 5"/>
    <w:rsid w:val="00483067"/>
  </w:style>
  <w:style w:type="character" w:customStyle="1" w:styleId="RTFNum1546">
    <w:name w:val="RTF_Num 154 6"/>
    <w:rsid w:val="00483067"/>
  </w:style>
  <w:style w:type="character" w:customStyle="1" w:styleId="RTFNum1547">
    <w:name w:val="RTF_Num 154 7"/>
    <w:rsid w:val="00483067"/>
  </w:style>
  <w:style w:type="character" w:customStyle="1" w:styleId="RTFNum1548">
    <w:name w:val="RTF_Num 154 8"/>
    <w:rsid w:val="00483067"/>
  </w:style>
  <w:style w:type="character" w:customStyle="1" w:styleId="RTFNum1549">
    <w:name w:val="RTF_Num 154 9"/>
    <w:rsid w:val="00483067"/>
  </w:style>
  <w:style w:type="character" w:customStyle="1" w:styleId="RTFNum1551">
    <w:name w:val="RTF_Num 155 1"/>
    <w:rsid w:val="00483067"/>
    <w:rPr>
      <w:rFonts w:ascii="Symbol" w:eastAsia="Symbol" w:hAnsi="Symbol" w:cs="Symbol"/>
    </w:rPr>
  </w:style>
  <w:style w:type="character" w:customStyle="1" w:styleId="RTFNum1561">
    <w:name w:val="RTF_Num 156 1"/>
    <w:rsid w:val="00483067"/>
    <w:rPr>
      <w:rFonts w:ascii="Symbol" w:eastAsia="Symbol" w:hAnsi="Symbol" w:cs="Symbol"/>
    </w:rPr>
  </w:style>
  <w:style w:type="character" w:customStyle="1" w:styleId="RTFNum1571">
    <w:name w:val="RTF_Num 157 1"/>
    <w:rsid w:val="00483067"/>
    <w:rPr>
      <w:rFonts w:ascii="Symbol" w:eastAsia="Symbol" w:hAnsi="Symbol" w:cs="Symbol"/>
    </w:rPr>
  </w:style>
  <w:style w:type="character" w:customStyle="1" w:styleId="RTFNum1581">
    <w:name w:val="RTF_Num 158 1"/>
    <w:rsid w:val="00483067"/>
  </w:style>
  <w:style w:type="character" w:customStyle="1" w:styleId="RTFNum1582">
    <w:name w:val="RTF_Num 158 2"/>
    <w:rsid w:val="00483067"/>
  </w:style>
  <w:style w:type="character" w:customStyle="1" w:styleId="RTFNum1583">
    <w:name w:val="RTF_Num 158 3"/>
    <w:rsid w:val="00483067"/>
  </w:style>
  <w:style w:type="character" w:customStyle="1" w:styleId="RTFNum1584">
    <w:name w:val="RTF_Num 158 4"/>
    <w:rsid w:val="00483067"/>
  </w:style>
  <w:style w:type="character" w:customStyle="1" w:styleId="RTFNum1585">
    <w:name w:val="RTF_Num 158 5"/>
    <w:rsid w:val="00483067"/>
  </w:style>
  <w:style w:type="character" w:customStyle="1" w:styleId="RTFNum1586">
    <w:name w:val="RTF_Num 158 6"/>
    <w:rsid w:val="00483067"/>
  </w:style>
  <w:style w:type="character" w:customStyle="1" w:styleId="RTFNum1587">
    <w:name w:val="RTF_Num 158 7"/>
    <w:rsid w:val="00483067"/>
  </w:style>
  <w:style w:type="character" w:customStyle="1" w:styleId="RTFNum1588">
    <w:name w:val="RTF_Num 158 8"/>
    <w:rsid w:val="00483067"/>
  </w:style>
  <w:style w:type="character" w:customStyle="1" w:styleId="RTFNum1589">
    <w:name w:val="RTF_Num 158 9"/>
    <w:rsid w:val="00483067"/>
  </w:style>
  <w:style w:type="character" w:customStyle="1" w:styleId="RTFNum1591">
    <w:name w:val="RTF_Num 159 1"/>
    <w:rsid w:val="00483067"/>
    <w:rPr>
      <w:rFonts w:ascii="Symbol" w:eastAsia="Symbol" w:hAnsi="Symbol" w:cs="Symbol"/>
    </w:rPr>
  </w:style>
  <w:style w:type="character" w:customStyle="1" w:styleId="RTFNum1601">
    <w:name w:val="RTF_Num 160 1"/>
    <w:rsid w:val="00483067"/>
    <w:rPr>
      <w:rFonts w:ascii="Symbol" w:eastAsia="Symbol" w:hAnsi="Symbol" w:cs="Symbol"/>
    </w:rPr>
  </w:style>
  <w:style w:type="character" w:customStyle="1" w:styleId="RTFNum1611">
    <w:name w:val="RTF_Num 161 1"/>
    <w:rsid w:val="00483067"/>
  </w:style>
  <w:style w:type="character" w:customStyle="1" w:styleId="RTFNum1621">
    <w:name w:val="RTF_Num 162 1"/>
    <w:rsid w:val="00483067"/>
  </w:style>
  <w:style w:type="character" w:customStyle="1" w:styleId="RTFNum1631">
    <w:name w:val="RTF_Num 163 1"/>
    <w:rsid w:val="00483067"/>
    <w:rPr>
      <w:rFonts w:ascii="Symbol" w:eastAsia="Symbol" w:hAnsi="Symbol" w:cs="Symbol"/>
    </w:rPr>
  </w:style>
  <w:style w:type="character" w:customStyle="1" w:styleId="RTFNum1641">
    <w:name w:val="RTF_Num 164 1"/>
    <w:rsid w:val="00483067"/>
  </w:style>
  <w:style w:type="character" w:customStyle="1" w:styleId="RTFNum1642">
    <w:name w:val="RTF_Num 164 2"/>
    <w:rsid w:val="00483067"/>
  </w:style>
  <w:style w:type="character" w:customStyle="1" w:styleId="RTFNum1643">
    <w:name w:val="RTF_Num 164 3"/>
    <w:rsid w:val="00483067"/>
  </w:style>
  <w:style w:type="character" w:customStyle="1" w:styleId="RTFNum1644">
    <w:name w:val="RTF_Num 164 4"/>
    <w:rsid w:val="00483067"/>
  </w:style>
  <w:style w:type="character" w:customStyle="1" w:styleId="RTFNum1645">
    <w:name w:val="RTF_Num 164 5"/>
    <w:rsid w:val="00483067"/>
  </w:style>
  <w:style w:type="character" w:customStyle="1" w:styleId="RTFNum1646">
    <w:name w:val="RTF_Num 164 6"/>
    <w:rsid w:val="00483067"/>
  </w:style>
  <w:style w:type="character" w:customStyle="1" w:styleId="RTFNum1647">
    <w:name w:val="RTF_Num 164 7"/>
    <w:rsid w:val="00483067"/>
  </w:style>
  <w:style w:type="character" w:customStyle="1" w:styleId="RTFNum1648">
    <w:name w:val="RTF_Num 164 8"/>
    <w:rsid w:val="00483067"/>
  </w:style>
  <w:style w:type="character" w:customStyle="1" w:styleId="RTFNum1649">
    <w:name w:val="RTF_Num 164 9"/>
    <w:rsid w:val="00483067"/>
  </w:style>
  <w:style w:type="character" w:customStyle="1" w:styleId="RTFNum1651">
    <w:name w:val="RTF_Num 165 1"/>
    <w:rsid w:val="00483067"/>
    <w:rPr>
      <w:rFonts w:ascii="Symbol" w:eastAsia="Symbol" w:hAnsi="Symbol" w:cs="Symbol"/>
    </w:rPr>
  </w:style>
  <w:style w:type="character" w:customStyle="1" w:styleId="RTFNum1661">
    <w:name w:val="RTF_Num 166 1"/>
    <w:rsid w:val="00483067"/>
    <w:rPr>
      <w:rFonts w:ascii="Symbol" w:eastAsia="Symbol" w:hAnsi="Symbol" w:cs="Symbol"/>
    </w:rPr>
  </w:style>
  <w:style w:type="character" w:customStyle="1" w:styleId="RTFNum1671">
    <w:name w:val="RTF_Num 167 1"/>
    <w:rsid w:val="00483067"/>
    <w:rPr>
      <w:rFonts w:ascii="Arial" w:eastAsia="Arial" w:hAnsi="Arial" w:cs="Arial"/>
      <w:b w:val="0"/>
      <w:bCs w:val="0"/>
      <w:i w:val="0"/>
      <w:iCs w:val="0"/>
      <w:sz w:val="24"/>
      <w:szCs w:val="24"/>
      <w:u w:val="none"/>
    </w:rPr>
  </w:style>
  <w:style w:type="character" w:customStyle="1" w:styleId="RTFNum1681">
    <w:name w:val="RTF_Num 168 1"/>
    <w:rsid w:val="00483067"/>
    <w:rPr>
      <w:rFonts w:ascii="Symbol" w:eastAsia="Symbol" w:hAnsi="Symbol" w:cs="Symbol"/>
    </w:rPr>
  </w:style>
  <w:style w:type="character" w:customStyle="1" w:styleId="RTFNum1691">
    <w:name w:val="RTF_Num 169 1"/>
    <w:rsid w:val="00483067"/>
    <w:rPr>
      <w:rFonts w:ascii="Symbol" w:eastAsia="Symbol" w:hAnsi="Symbol" w:cs="Symbol"/>
    </w:rPr>
  </w:style>
  <w:style w:type="character" w:customStyle="1" w:styleId="RTFNum1701">
    <w:name w:val="RTF_Num 170 1"/>
    <w:rsid w:val="00483067"/>
  </w:style>
  <w:style w:type="character" w:customStyle="1" w:styleId="RTFNum1711">
    <w:name w:val="RTF_Num 171 1"/>
    <w:rsid w:val="00483067"/>
    <w:rPr>
      <w:rFonts w:ascii="Symbol" w:eastAsia="Symbol" w:hAnsi="Symbol" w:cs="Symbol"/>
    </w:rPr>
  </w:style>
  <w:style w:type="character" w:customStyle="1" w:styleId="RTFNum1721">
    <w:name w:val="RTF_Num 172 1"/>
    <w:rsid w:val="00483067"/>
  </w:style>
  <w:style w:type="character" w:customStyle="1" w:styleId="RTFNum1731">
    <w:name w:val="RTF_Num 173 1"/>
    <w:rsid w:val="00483067"/>
  </w:style>
  <w:style w:type="character" w:customStyle="1" w:styleId="RTFNum1741">
    <w:name w:val="RTF_Num 174 1"/>
    <w:rsid w:val="00483067"/>
  </w:style>
  <w:style w:type="character" w:customStyle="1" w:styleId="RTFNum1751">
    <w:name w:val="RTF_Num 175 1"/>
    <w:rsid w:val="00483067"/>
  </w:style>
  <w:style w:type="character" w:customStyle="1" w:styleId="RTFNum1761">
    <w:name w:val="RTF_Num 176 1"/>
    <w:rsid w:val="00483067"/>
  </w:style>
  <w:style w:type="character" w:customStyle="1" w:styleId="RTFNum1762">
    <w:name w:val="RTF_Num 176 2"/>
    <w:rsid w:val="00483067"/>
  </w:style>
  <w:style w:type="character" w:customStyle="1" w:styleId="RTFNum1763">
    <w:name w:val="RTF_Num 176 3"/>
    <w:rsid w:val="00483067"/>
  </w:style>
  <w:style w:type="character" w:customStyle="1" w:styleId="RTFNum1764">
    <w:name w:val="RTF_Num 176 4"/>
    <w:rsid w:val="00483067"/>
  </w:style>
  <w:style w:type="character" w:customStyle="1" w:styleId="RTFNum1765">
    <w:name w:val="RTF_Num 176 5"/>
    <w:rsid w:val="00483067"/>
  </w:style>
  <w:style w:type="character" w:customStyle="1" w:styleId="RTFNum1766">
    <w:name w:val="RTF_Num 176 6"/>
    <w:rsid w:val="00483067"/>
  </w:style>
  <w:style w:type="character" w:customStyle="1" w:styleId="RTFNum1767">
    <w:name w:val="RTF_Num 176 7"/>
    <w:rsid w:val="00483067"/>
  </w:style>
  <w:style w:type="character" w:customStyle="1" w:styleId="RTFNum1768">
    <w:name w:val="RTF_Num 176 8"/>
    <w:rsid w:val="00483067"/>
  </w:style>
  <w:style w:type="character" w:customStyle="1" w:styleId="RTFNum1769">
    <w:name w:val="RTF_Num 176 9"/>
    <w:rsid w:val="00483067"/>
  </w:style>
  <w:style w:type="character" w:customStyle="1" w:styleId="RTFNum1771">
    <w:name w:val="RTF_Num 177 1"/>
    <w:rsid w:val="00483067"/>
  </w:style>
  <w:style w:type="character" w:customStyle="1" w:styleId="RTFNum1781">
    <w:name w:val="RTF_Num 178 1"/>
    <w:rsid w:val="00483067"/>
    <w:rPr>
      <w:rFonts w:ascii="Symbol" w:eastAsia="Symbol" w:hAnsi="Symbol" w:cs="Symbol"/>
    </w:rPr>
  </w:style>
  <w:style w:type="character" w:customStyle="1" w:styleId="RTFNum1791">
    <w:name w:val="RTF_Num 179 1"/>
    <w:rsid w:val="00483067"/>
    <w:rPr>
      <w:rFonts w:ascii="Symbol" w:eastAsia="Symbol" w:hAnsi="Symbol" w:cs="Symbol"/>
    </w:rPr>
  </w:style>
  <w:style w:type="character" w:customStyle="1" w:styleId="RTFNum1801">
    <w:name w:val="RTF_Num 180 1"/>
    <w:rsid w:val="00483067"/>
    <w:rPr>
      <w:rFonts w:ascii="Symbol" w:eastAsia="Symbol" w:hAnsi="Symbol" w:cs="Symbol"/>
    </w:rPr>
  </w:style>
  <w:style w:type="character" w:customStyle="1" w:styleId="RTFNum1811">
    <w:name w:val="RTF_Num 181 1"/>
    <w:rsid w:val="00483067"/>
    <w:rPr>
      <w:b/>
      <w:bCs/>
    </w:rPr>
  </w:style>
  <w:style w:type="character" w:customStyle="1" w:styleId="RTFNum1821">
    <w:name w:val="RTF_Num 182 1"/>
    <w:rsid w:val="00483067"/>
    <w:rPr>
      <w:rFonts w:ascii="Symbol" w:eastAsia="Symbol" w:hAnsi="Symbol" w:cs="Symbol"/>
    </w:rPr>
  </w:style>
  <w:style w:type="character" w:customStyle="1" w:styleId="RTFNum1831">
    <w:name w:val="RTF_Num 183 1"/>
    <w:rsid w:val="00483067"/>
  </w:style>
  <w:style w:type="character" w:customStyle="1" w:styleId="RTFNum1841">
    <w:name w:val="RTF_Num 184 1"/>
    <w:rsid w:val="00483067"/>
  </w:style>
  <w:style w:type="character" w:customStyle="1" w:styleId="RTFNum1851">
    <w:name w:val="RTF_Num 185 1"/>
    <w:rsid w:val="00483067"/>
  </w:style>
  <w:style w:type="character" w:customStyle="1" w:styleId="RTFNum1861">
    <w:name w:val="RTF_Num 186 1"/>
    <w:rsid w:val="00483067"/>
  </w:style>
  <w:style w:type="character" w:customStyle="1" w:styleId="RTFNum1862">
    <w:name w:val="RTF_Num 186 2"/>
    <w:rsid w:val="00483067"/>
  </w:style>
  <w:style w:type="character" w:customStyle="1" w:styleId="RTFNum1863">
    <w:name w:val="RTF_Num 186 3"/>
    <w:rsid w:val="00483067"/>
  </w:style>
  <w:style w:type="character" w:customStyle="1" w:styleId="RTFNum1864">
    <w:name w:val="RTF_Num 186 4"/>
    <w:rsid w:val="00483067"/>
  </w:style>
  <w:style w:type="character" w:customStyle="1" w:styleId="RTFNum1865">
    <w:name w:val="RTF_Num 186 5"/>
    <w:rsid w:val="00483067"/>
  </w:style>
  <w:style w:type="character" w:customStyle="1" w:styleId="RTFNum1866">
    <w:name w:val="RTF_Num 186 6"/>
    <w:rsid w:val="00483067"/>
  </w:style>
  <w:style w:type="character" w:customStyle="1" w:styleId="RTFNum1867">
    <w:name w:val="RTF_Num 186 7"/>
    <w:rsid w:val="00483067"/>
  </w:style>
  <w:style w:type="character" w:customStyle="1" w:styleId="RTFNum1868">
    <w:name w:val="RTF_Num 186 8"/>
    <w:rsid w:val="00483067"/>
  </w:style>
  <w:style w:type="character" w:customStyle="1" w:styleId="RTFNum1869">
    <w:name w:val="RTF_Num 186 9"/>
    <w:rsid w:val="00483067"/>
  </w:style>
  <w:style w:type="character" w:customStyle="1" w:styleId="RTFNum1871">
    <w:name w:val="RTF_Num 187 1"/>
    <w:rsid w:val="00483067"/>
    <w:rPr>
      <w:rFonts w:ascii="Symbol" w:eastAsia="Symbol" w:hAnsi="Symbol" w:cs="Symbol"/>
    </w:rPr>
  </w:style>
  <w:style w:type="character" w:customStyle="1" w:styleId="RTFNum1881">
    <w:name w:val="RTF_Num 188 1"/>
    <w:rsid w:val="00483067"/>
    <w:rPr>
      <w:rFonts w:ascii="Symbol" w:eastAsia="Symbol" w:hAnsi="Symbol" w:cs="Symbol"/>
    </w:rPr>
  </w:style>
  <w:style w:type="character" w:customStyle="1" w:styleId="RTFNum1891">
    <w:name w:val="RTF_Num 189 1"/>
    <w:rsid w:val="00483067"/>
    <w:rPr>
      <w:rFonts w:ascii="Symbol" w:eastAsia="Symbol" w:hAnsi="Symbol" w:cs="Symbol"/>
    </w:rPr>
  </w:style>
  <w:style w:type="character" w:customStyle="1" w:styleId="RTFNum1901">
    <w:name w:val="RTF_Num 190 1"/>
    <w:rsid w:val="00483067"/>
  </w:style>
  <w:style w:type="character" w:customStyle="1" w:styleId="RTFNum1902">
    <w:name w:val="RTF_Num 190 2"/>
    <w:rsid w:val="00483067"/>
  </w:style>
  <w:style w:type="character" w:customStyle="1" w:styleId="RTFNum1903">
    <w:name w:val="RTF_Num 190 3"/>
    <w:rsid w:val="00483067"/>
  </w:style>
  <w:style w:type="character" w:customStyle="1" w:styleId="RTFNum1904">
    <w:name w:val="RTF_Num 190 4"/>
    <w:rsid w:val="00483067"/>
  </w:style>
  <w:style w:type="character" w:customStyle="1" w:styleId="RTFNum1905">
    <w:name w:val="RTF_Num 190 5"/>
    <w:rsid w:val="00483067"/>
  </w:style>
  <w:style w:type="character" w:customStyle="1" w:styleId="RTFNum1906">
    <w:name w:val="RTF_Num 190 6"/>
    <w:rsid w:val="00483067"/>
  </w:style>
  <w:style w:type="character" w:customStyle="1" w:styleId="RTFNum1907">
    <w:name w:val="RTF_Num 190 7"/>
    <w:rsid w:val="00483067"/>
  </w:style>
  <w:style w:type="character" w:customStyle="1" w:styleId="RTFNum1908">
    <w:name w:val="RTF_Num 190 8"/>
    <w:rsid w:val="00483067"/>
  </w:style>
  <w:style w:type="character" w:customStyle="1" w:styleId="RTFNum1909">
    <w:name w:val="RTF_Num 190 9"/>
    <w:rsid w:val="00483067"/>
  </w:style>
  <w:style w:type="character" w:customStyle="1" w:styleId="RTFNum1911">
    <w:name w:val="RTF_Num 191 1"/>
    <w:rsid w:val="00483067"/>
    <w:rPr>
      <w:rFonts w:ascii="Symbol" w:eastAsia="Symbol" w:hAnsi="Symbol" w:cs="Symbol"/>
    </w:rPr>
  </w:style>
  <w:style w:type="character" w:customStyle="1" w:styleId="RTFNum1921">
    <w:name w:val="RTF_Num 192 1"/>
    <w:rsid w:val="00483067"/>
  </w:style>
  <w:style w:type="character" w:customStyle="1" w:styleId="RTFNum1922">
    <w:name w:val="RTF_Num 192 2"/>
    <w:rsid w:val="00483067"/>
  </w:style>
  <w:style w:type="character" w:customStyle="1" w:styleId="RTFNum1923">
    <w:name w:val="RTF_Num 192 3"/>
    <w:rsid w:val="00483067"/>
  </w:style>
  <w:style w:type="character" w:customStyle="1" w:styleId="RTFNum1924">
    <w:name w:val="RTF_Num 192 4"/>
    <w:rsid w:val="00483067"/>
  </w:style>
  <w:style w:type="character" w:customStyle="1" w:styleId="RTFNum1925">
    <w:name w:val="RTF_Num 192 5"/>
    <w:rsid w:val="00483067"/>
  </w:style>
  <w:style w:type="character" w:customStyle="1" w:styleId="RTFNum1926">
    <w:name w:val="RTF_Num 192 6"/>
    <w:rsid w:val="00483067"/>
  </w:style>
  <w:style w:type="character" w:customStyle="1" w:styleId="RTFNum1927">
    <w:name w:val="RTF_Num 192 7"/>
    <w:rsid w:val="00483067"/>
  </w:style>
  <w:style w:type="character" w:customStyle="1" w:styleId="RTFNum1928">
    <w:name w:val="RTF_Num 192 8"/>
    <w:rsid w:val="00483067"/>
  </w:style>
  <w:style w:type="character" w:customStyle="1" w:styleId="RTFNum1929">
    <w:name w:val="RTF_Num 192 9"/>
    <w:rsid w:val="00483067"/>
  </w:style>
  <w:style w:type="character" w:customStyle="1" w:styleId="RTFNum1931">
    <w:name w:val="RTF_Num 193 1"/>
    <w:rsid w:val="00483067"/>
  </w:style>
  <w:style w:type="character" w:customStyle="1" w:styleId="RTFNum1941">
    <w:name w:val="RTF_Num 194 1"/>
    <w:rsid w:val="00483067"/>
  </w:style>
  <w:style w:type="character" w:customStyle="1" w:styleId="RTFNum1951">
    <w:name w:val="RTF_Num 195 1"/>
    <w:rsid w:val="00483067"/>
    <w:rPr>
      <w:rFonts w:ascii="Symbol" w:eastAsia="Symbol" w:hAnsi="Symbol" w:cs="Symbol"/>
    </w:rPr>
  </w:style>
  <w:style w:type="character" w:customStyle="1" w:styleId="RTFNum1961">
    <w:name w:val="RTF_Num 196 1"/>
    <w:rsid w:val="00483067"/>
    <w:rPr>
      <w:rFonts w:ascii="Symbol" w:eastAsia="Symbol" w:hAnsi="Symbol" w:cs="Symbol"/>
    </w:rPr>
  </w:style>
  <w:style w:type="character" w:customStyle="1" w:styleId="RTFNum1971">
    <w:name w:val="RTF_Num 197 1"/>
    <w:rsid w:val="00483067"/>
  </w:style>
  <w:style w:type="character" w:customStyle="1" w:styleId="RTFNum1972">
    <w:name w:val="RTF_Num 197 2"/>
    <w:rsid w:val="00483067"/>
  </w:style>
  <w:style w:type="character" w:customStyle="1" w:styleId="RTFNum1973">
    <w:name w:val="RTF_Num 197 3"/>
    <w:rsid w:val="00483067"/>
  </w:style>
  <w:style w:type="character" w:customStyle="1" w:styleId="RTFNum1974">
    <w:name w:val="RTF_Num 197 4"/>
    <w:rsid w:val="00483067"/>
  </w:style>
  <w:style w:type="character" w:customStyle="1" w:styleId="RTFNum1975">
    <w:name w:val="RTF_Num 197 5"/>
    <w:rsid w:val="00483067"/>
  </w:style>
  <w:style w:type="character" w:customStyle="1" w:styleId="RTFNum1976">
    <w:name w:val="RTF_Num 197 6"/>
    <w:rsid w:val="00483067"/>
  </w:style>
  <w:style w:type="character" w:customStyle="1" w:styleId="RTFNum1977">
    <w:name w:val="RTF_Num 197 7"/>
    <w:rsid w:val="00483067"/>
  </w:style>
  <w:style w:type="character" w:customStyle="1" w:styleId="RTFNum1978">
    <w:name w:val="RTF_Num 197 8"/>
    <w:rsid w:val="00483067"/>
  </w:style>
  <w:style w:type="character" w:customStyle="1" w:styleId="RTFNum1979">
    <w:name w:val="RTF_Num 197 9"/>
    <w:rsid w:val="00483067"/>
  </w:style>
  <w:style w:type="character" w:customStyle="1" w:styleId="RTFNum1981">
    <w:name w:val="RTF_Num 198 1"/>
    <w:rsid w:val="00483067"/>
  </w:style>
  <w:style w:type="character" w:customStyle="1" w:styleId="RTFNum1991">
    <w:name w:val="RTF_Num 199 1"/>
    <w:rsid w:val="00483067"/>
    <w:rPr>
      <w:rFonts w:ascii="Symbol" w:eastAsia="Symbol" w:hAnsi="Symbol" w:cs="Symbol"/>
    </w:rPr>
  </w:style>
  <w:style w:type="character" w:customStyle="1" w:styleId="RTFNum2001">
    <w:name w:val="RTF_Num 200 1"/>
    <w:rsid w:val="00483067"/>
  </w:style>
  <w:style w:type="character" w:customStyle="1" w:styleId="RTFNum2011">
    <w:name w:val="RTF_Num 201 1"/>
    <w:rsid w:val="00483067"/>
  </w:style>
  <w:style w:type="character" w:customStyle="1" w:styleId="RTFNum2012">
    <w:name w:val="RTF_Num 201 2"/>
    <w:rsid w:val="00483067"/>
  </w:style>
  <w:style w:type="character" w:customStyle="1" w:styleId="RTFNum2013">
    <w:name w:val="RTF_Num 201 3"/>
    <w:rsid w:val="00483067"/>
  </w:style>
  <w:style w:type="character" w:customStyle="1" w:styleId="RTFNum2014">
    <w:name w:val="RTF_Num 201 4"/>
    <w:rsid w:val="00483067"/>
  </w:style>
  <w:style w:type="character" w:customStyle="1" w:styleId="RTFNum2015">
    <w:name w:val="RTF_Num 201 5"/>
    <w:rsid w:val="00483067"/>
  </w:style>
  <w:style w:type="character" w:customStyle="1" w:styleId="RTFNum2016">
    <w:name w:val="RTF_Num 201 6"/>
    <w:rsid w:val="00483067"/>
  </w:style>
  <w:style w:type="character" w:customStyle="1" w:styleId="RTFNum2017">
    <w:name w:val="RTF_Num 201 7"/>
    <w:rsid w:val="00483067"/>
  </w:style>
  <w:style w:type="character" w:customStyle="1" w:styleId="RTFNum2018">
    <w:name w:val="RTF_Num 201 8"/>
    <w:rsid w:val="00483067"/>
  </w:style>
  <w:style w:type="character" w:customStyle="1" w:styleId="RTFNum2019">
    <w:name w:val="RTF_Num 201 9"/>
    <w:rsid w:val="00483067"/>
  </w:style>
  <w:style w:type="character" w:customStyle="1" w:styleId="RTFNum2021">
    <w:name w:val="RTF_Num 202 1"/>
    <w:rsid w:val="00483067"/>
  </w:style>
  <w:style w:type="character" w:customStyle="1" w:styleId="RTFNum2031">
    <w:name w:val="RTF_Num 203 1"/>
    <w:rsid w:val="00483067"/>
    <w:rPr>
      <w:rFonts w:ascii="Symbol" w:eastAsia="Symbol" w:hAnsi="Symbol" w:cs="Symbol"/>
    </w:rPr>
  </w:style>
  <w:style w:type="character" w:customStyle="1" w:styleId="RTFNum2041">
    <w:name w:val="RTF_Num 204 1"/>
    <w:rsid w:val="00483067"/>
  </w:style>
  <w:style w:type="character" w:customStyle="1" w:styleId="RTFNum2051">
    <w:name w:val="RTF_Num 205 1"/>
    <w:rsid w:val="00483067"/>
    <w:rPr>
      <w:sz w:val="22"/>
      <w:szCs w:val="22"/>
    </w:rPr>
  </w:style>
  <w:style w:type="character" w:customStyle="1" w:styleId="RTFNum2061">
    <w:name w:val="RTF_Num 206 1"/>
    <w:rsid w:val="00483067"/>
    <w:rPr>
      <w:rFonts w:ascii="Symbol" w:eastAsia="Symbol" w:hAnsi="Symbol" w:cs="Symbol"/>
    </w:rPr>
  </w:style>
  <w:style w:type="character" w:customStyle="1" w:styleId="RTFNum2071">
    <w:name w:val="RTF_Num 207 1"/>
    <w:rsid w:val="00483067"/>
    <w:rPr>
      <w:rFonts w:ascii="Symbol" w:eastAsia="Symbol" w:hAnsi="Symbol" w:cs="Symbol"/>
    </w:rPr>
  </w:style>
  <w:style w:type="character" w:customStyle="1" w:styleId="RTFNum2081">
    <w:name w:val="RTF_Num 208 1"/>
    <w:rsid w:val="00483067"/>
    <w:rPr>
      <w:rFonts w:ascii="Symbol" w:eastAsia="Symbol" w:hAnsi="Symbol" w:cs="Symbol"/>
    </w:rPr>
  </w:style>
  <w:style w:type="character" w:customStyle="1" w:styleId="RTFNum2091">
    <w:name w:val="RTF_Num 209 1"/>
    <w:rsid w:val="00483067"/>
  </w:style>
  <w:style w:type="character" w:customStyle="1" w:styleId="RTFNum2101">
    <w:name w:val="RTF_Num 210 1"/>
    <w:rsid w:val="00483067"/>
  </w:style>
  <w:style w:type="character" w:customStyle="1" w:styleId="RTFNum2102">
    <w:name w:val="RTF_Num 210 2"/>
    <w:rsid w:val="00483067"/>
  </w:style>
  <w:style w:type="character" w:customStyle="1" w:styleId="RTFNum2103">
    <w:name w:val="RTF_Num 210 3"/>
    <w:rsid w:val="00483067"/>
  </w:style>
  <w:style w:type="character" w:customStyle="1" w:styleId="RTFNum2104">
    <w:name w:val="RTF_Num 210 4"/>
    <w:rsid w:val="00483067"/>
  </w:style>
  <w:style w:type="character" w:customStyle="1" w:styleId="RTFNum2105">
    <w:name w:val="RTF_Num 210 5"/>
    <w:rsid w:val="00483067"/>
  </w:style>
  <w:style w:type="character" w:customStyle="1" w:styleId="RTFNum2106">
    <w:name w:val="RTF_Num 210 6"/>
    <w:rsid w:val="00483067"/>
  </w:style>
  <w:style w:type="character" w:customStyle="1" w:styleId="RTFNum2107">
    <w:name w:val="RTF_Num 210 7"/>
    <w:rsid w:val="00483067"/>
  </w:style>
  <w:style w:type="character" w:customStyle="1" w:styleId="RTFNum2108">
    <w:name w:val="RTF_Num 210 8"/>
    <w:rsid w:val="00483067"/>
  </w:style>
  <w:style w:type="character" w:customStyle="1" w:styleId="RTFNum2109">
    <w:name w:val="RTF_Num 210 9"/>
    <w:rsid w:val="00483067"/>
  </w:style>
  <w:style w:type="character" w:customStyle="1" w:styleId="RTFNum2111">
    <w:name w:val="RTF_Num 211 1"/>
    <w:rsid w:val="00483067"/>
  </w:style>
  <w:style w:type="character" w:customStyle="1" w:styleId="RTFNum2121">
    <w:name w:val="RTF_Num 212 1"/>
    <w:rsid w:val="00483067"/>
  </w:style>
  <w:style w:type="character" w:customStyle="1" w:styleId="RTFNum2131">
    <w:name w:val="RTF_Num 213 1"/>
    <w:rsid w:val="00483067"/>
  </w:style>
  <w:style w:type="character" w:customStyle="1" w:styleId="RTFNum2132">
    <w:name w:val="RTF_Num 213 2"/>
    <w:rsid w:val="00483067"/>
  </w:style>
  <w:style w:type="character" w:customStyle="1" w:styleId="RTFNum2133">
    <w:name w:val="RTF_Num 213 3"/>
    <w:rsid w:val="00483067"/>
  </w:style>
  <w:style w:type="character" w:customStyle="1" w:styleId="RTFNum2134">
    <w:name w:val="RTF_Num 213 4"/>
    <w:rsid w:val="00483067"/>
  </w:style>
  <w:style w:type="character" w:customStyle="1" w:styleId="RTFNum2135">
    <w:name w:val="RTF_Num 213 5"/>
    <w:rsid w:val="00483067"/>
  </w:style>
  <w:style w:type="character" w:customStyle="1" w:styleId="RTFNum2136">
    <w:name w:val="RTF_Num 213 6"/>
    <w:rsid w:val="00483067"/>
  </w:style>
  <w:style w:type="character" w:customStyle="1" w:styleId="RTFNum2137">
    <w:name w:val="RTF_Num 213 7"/>
    <w:rsid w:val="00483067"/>
  </w:style>
  <w:style w:type="character" w:customStyle="1" w:styleId="RTFNum2138">
    <w:name w:val="RTF_Num 213 8"/>
    <w:rsid w:val="00483067"/>
  </w:style>
  <w:style w:type="character" w:customStyle="1" w:styleId="RTFNum2139">
    <w:name w:val="RTF_Num 213 9"/>
    <w:rsid w:val="00483067"/>
  </w:style>
  <w:style w:type="character" w:customStyle="1" w:styleId="RTFNum2141">
    <w:name w:val="RTF_Num 214 1"/>
    <w:rsid w:val="00483067"/>
    <w:rPr>
      <w:rFonts w:ascii="Symbol" w:eastAsia="Symbol" w:hAnsi="Symbol" w:cs="Symbol"/>
    </w:rPr>
  </w:style>
  <w:style w:type="character" w:customStyle="1" w:styleId="RTFNum2151">
    <w:name w:val="RTF_Num 215 1"/>
    <w:rsid w:val="00483067"/>
    <w:rPr>
      <w:rFonts w:ascii="Symbol" w:eastAsia="Symbol" w:hAnsi="Symbol" w:cs="Symbol"/>
    </w:rPr>
  </w:style>
  <w:style w:type="character" w:customStyle="1" w:styleId="RTFNum2161">
    <w:name w:val="RTF_Num 216 1"/>
    <w:rsid w:val="00483067"/>
  </w:style>
  <w:style w:type="character" w:customStyle="1" w:styleId="RTFNum2171">
    <w:name w:val="RTF_Num 217 1"/>
    <w:rsid w:val="00483067"/>
    <w:rPr>
      <w:rFonts w:ascii="Symbol" w:eastAsia="Symbol" w:hAnsi="Symbol" w:cs="Symbol"/>
    </w:rPr>
  </w:style>
  <w:style w:type="character" w:customStyle="1" w:styleId="RTFNum2181">
    <w:name w:val="RTF_Num 218 1"/>
    <w:rsid w:val="00483067"/>
    <w:rPr>
      <w:rFonts w:ascii="Symbol" w:eastAsia="Symbol" w:hAnsi="Symbol" w:cs="Symbol"/>
    </w:rPr>
  </w:style>
  <w:style w:type="character" w:customStyle="1" w:styleId="RTFNum2191">
    <w:name w:val="RTF_Num 219 1"/>
    <w:rsid w:val="00483067"/>
    <w:rPr>
      <w:rFonts w:ascii="Symbol" w:eastAsia="Symbol" w:hAnsi="Symbol" w:cs="Symbol"/>
    </w:rPr>
  </w:style>
  <w:style w:type="character" w:customStyle="1" w:styleId="RTFNum2201">
    <w:name w:val="RTF_Num 220 1"/>
    <w:rsid w:val="00483067"/>
    <w:rPr>
      <w:rFonts w:ascii="Symbol" w:eastAsia="Symbol" w:hAnsi="Symbol" w:cs="Symbol"/>
    </w:rPr>
  </w:style>
  <w:style w:type="character" w:customStyle="1" w:styleId="RTFNum2211">
    <w:name w:val="RTF_Num 221 1"/>
    <w:rsid w:val="00483067"/>
    <w:rPr>
      <w:rFonts w:ascii="Arial" w:eastAsia="Arial" w:hAnsi="Arial" w:cs="Arial"/>
      <w:b w:val="0"/>
      <w:bCs w:val="0"/>
      <w:i w:val="0"/>
      <w:iCs w:val="0"/>
      <w:sz w:val="24"/>
      <w:szCs w:val="24"/>
      <w:u w:val="none"/>
    </w:rPr>
  </w:style>
  <w:style w:type="character" w:customStyle="1" w:styleId="RTFNum2221">
    <w:name w:val="RTF_Num 222 1"/>
    <w:rsid w:val="00483067"/>
  </w:style>
  <w:style w:type="character" w:customStyle="1" w:styleId="RTFNum2222">
    <w:name w:val="RTF_Num 222 2"/>
    <w:rsid w:val="00483067"/>
    <w:rPr>
      <w:i w:val="0"/>
      <w:iCs w:val="0"/>
    </w:rPr>
  </w:style>
  <w:style w:type="character" w:customStyle="1" w:styleId="RTFNum2223">
    <w:name w:val="RTF_Num 222 3"/>
    <w:rsid w:val="00483067"/>
    <w:rPr>
      <w:i w:val="0"/>
      <w:iCs w:val="0"/>
    </w:rPr>
  </w:style>
  <w:style w:type="character" w:customStyle="1" w:styleId="RTFNum2224">
    <w:name w:val="RTF_Num 222 4"/>
    <w:rsid w:val="00483067"/>
    <w:rPr>
      <w:i w:val="0"/>
      <w:iCs w:val="0"/>
    </w:rPr>
  </w:style>
  <w:style w:type="character" w:customStyle="1" w:styleId="RTFNum2225">
    <w:name w:val="RTF_Num 222 5"/>
    <w:rsid w:val="00483067"/>
    <w:rPr>
      <w:i w:val="0"/>
      <w:iCs w:val="0"/>
    </w:rPr>
  </w:style>
  <w:style w:type="character" w:customStyle="1" w:styleId="RTFNum2226">
    <w:name w:val="RTF_Num 222 6"/>
    <w:rsid w:val="00483067"/>
    <w:rPr>
      <w:i w:val="0"/>
      <w:iCs w:val="0"/>
    </w:rPr>
  </w:style>
  <w:style w:type="character" w:customStyle="1" w:styleId="RTFNum2227">
    <w:name w:val="RTF_Num 222 7"/>
    <w:rsid w:val="00483067"/>
    <w:rPr>
      <w:i w:val="0"/>
      <w:iCs w:val="0"/>
    </w:rPr>
  </w:style>
  <w:style w:type="character" w:customStyle="1" w:styleId="RTFNum2228">
    <w:name w:val="RTF_Num 222 8"/>
    <w:rsid w:val="00483067"/>
    <w:rPr>
      <w:i w:val="0"/>
      <w:iCs w:val="0"/>
    </w:rPr>
  </w:style>
  <w:style w:type="character" w:customStyle="1" w:styleId="RTFNum2229">
    <w:name w:val="RTF_Num 222 9"/>
    <w:rsid w:val="00483067"/>
    <w:rPr>
      <w:i w:val="0"/>
      <w:iCs w:val="0"/>
    </w:rPr>
  </w:style>
  <w:style w:type="character" w:customStyle="1" w:styleId="RTFNum2231">
    <w:name w:val="RTF_Num 223 1"/>
    <w:rsid w:val="00483067"/>
  </w:style>
  <w:style w:type="character" w:customStyle="1" w:styleId="RTFNum2241">
    <w:name w:val="RTF_Num 224 1"/>
    <w:rsid w:val="00483067"/>
  </w:style>
  <w:style w:type="character" w:customStyle="1" w:styleId="RTFNum2242">
    <w:name w:val="RTF_Num 224 2"/>
    <w:rsid w:val="00483067"/>
  </w:style>
  <w:style w:type="character" w:customStyle="1" w:styleId="RTFNum2243">
    <w:name w:val="RTF_Num 224 3"/>
    <w:rsid w:val="00483067"/>
  </w:style>
  <w:style w:type="character" w:customStyle="1" w:styleId="RTFNum2244">
    <w:name w:val="RTF_Num 224 4"/>
    <w:rsid w:val="00483067"/>
  </w:style>
  <w:style w:type="character" w:customStyle="1" w:styleId="RTFNum2245">
    <w:name w:val="RTF_Num 224 5"/>
    <w:rsid w:val="00483067"/>
  </w:style>
  <w:style w:type="character" w:customStyle="1" w:styleId="RTFNum2246">
    <w:name w:val="RTF_Num 224 6"/>
    <w:rsid w:val="00483067"/>
  </w:style>
  <w:style w:type="character" w:customStyle="1" w:styleId="RTFNum2247">
    <w:name w:val="RTF_Num 224 7"/>
    <w:rsid w:val="00483067"/>
  </w:style>
  <w:style w:type="character" w:customStyle="1" w:styleId="RTFNum2248">
    <w:name w:val="RTF_Num 224 8"/>
    <w:rsid w:val="00483067"/>
  </w:style>
  <w:style w:type="character" w:customStyle="1" w:styleId="RTFNum2249">
    <w:name w:val="RTF_Num 224 9"/>
    <w:rsid w:val="00483067"/>
  </w:style>
  <w:style w:type="character" w:customStyle="1" w:styleId="RTFNum2251">
    <w:name w:val="RTF_Num 225 1"/>
    <w:rsid w:val="00483067"/>
    <w:rPr>
      <w:rFonts w:ascii="Arial" w:eastAsia="Arial" w:hAnsi="Arial" w:cs="Arial"/>
      <w:b w:val="0"/>
      <w:bCs w:val="0"/>
      <w:i w:val="0"/>
      <w:iCs w:val="0"/>
      <w:sz w:val="24"/>
      <w:szCs w:val="24"/>
      <w:u w:val="none"/>
    </w:rPr>
  </w:style>
  <w:style w:type="character" w:customStyle="1" w:styleId="RTFNum2261">
    <w:name w:val="RTF_Num 226 1"/>
    <w:rsid w:val="00483067"/>
    <w:rPr>
      <w:rFonts w:ascii="Symbol" w:eastAsia="Symbol" w:hAnsi="Symbol" w:cs="Symbol"/>
    </w:rPr>
  </w:style>
  <w:style w:type="character" w:customStyle="1" w:styleId="RTFNum2271">
    <w:name w:val="RTF_Num 227 1"/>
    <w:rsid w:val="00483067"/>
  </w:style>
  <w:style w:type="character" w:customStyle="1" w:styleId="RTFNum2281">
    <w:name w:val="RTF_Num 228 1"/>
    <w:rsid w:val="00483067"/>
  </w:style>
  <w:style w:type="character" w:customStyle="1" w:styleId="RTFNum2291">
    <w:name w:val="RTF_Num 229 1"/>
    <w:rsid w:val="00483067"/>
  </w:style>
  <w:style w:type="character" w:customStyle="1" w:styleId="RTFNum2292">
    <w:name w:val="RTF_Num 229 2"/>
    <w:rsid w:val="00483067"/>
  </w:style>
  <w:style w:type="character" w:customStyle="1" w:styleId="RTFNum2293">
    <w:name w:val="RTF_Num 229 3"/>
    <w:rsid w:val="00483067"/>
  </w:style>
  <w:style w:type="character" w:customStyle="1" w:styleId="RTFNum2294">
    <w:name w:val="RTF_Num 229 4"/>
    <w:rsid w:val="00483067"/>
  </w:style>
  <w:style w:type="character" w:customStyle="1" w:styleId="RTFNum2295">
    <w:name w:val="RTF_Num 229 5"/>
    <w:rsid w:val="00483067"/>
  </w:style>
  <w:style w:type="character" w:customStyle="1" w:styleId="RTFNum2296">
    <w:name w:val="RTF_Num 229 6"/>
    <w:rsid w:val="00483067"/>
  </w:style>
  <w:style w:type="character" w:customStyle="1" w:styleId="RTFNum2297">
    <w:name w:val="RTF_Num 229 7"/>
    <w:rsid w:val="00483067"/>
  </w:style>
  <w:style w:type="character" w:customStyle="1" w:styleId="RTFNum2298">
    <w:name w:val="RTF_Num 229 8"/>
    <w:rsid w:val="00483067"/>
  </w:style>
  <w:style w:type="character" w:customStyle="1" w:styleId="RTFNum2299">
    <w:name w:val="RTF_Num 229 9"/>
    <w:rsid w:val="00483067"/>
  </w:style>
  <w:style w:type="character" w:customStyle="1" w:styleId="RTFNum2301">
    <w:name w:val="RTF_Num 230 1"/>
    <w:rsid w:val="00483067"/>
    <w:rPr>
      <w:rFonts w:ascii="Symbol" w:eastAsia="Symbol" w:hAnsi="Symbol" w:cs="Symbol"/>
    </w:rPr>
  </w:style>
  <w:style w:type="character" w:customStyle="1" w:styleId="RTFNum2302">
    <w:name w:val="RTF_Num 230 2"/>
    <w:rsid w:val="00483067"/>
    <w:rPr>
      <w:rFonts w:ascii="Courier New" w:eastAsia="Courier New" w:hAnsi="Courier New" w:cs="Courier New"/>
    </w:rPr>
  </w:style>
  <w:style w:type="character" w:customStyle="1" w:styleId="RTFNum2303">
    <w:name w:val="RTF_Num 230 3"/>
    <w:rsid w:val="00483067"/>
    <w:rPr>
      <w:rFonts w:ascii="Wingdings" w:eastAsia="Wingdings" w:hAnsi="Wingdings" w:cs="Wingdings"/>
    </w:rPr>
  </w:style>
  <w:style w:type="character" w:customStyle="1" w:styleId="RTFNum2304">
    <w:name w:val="RTF_Num 230 4"/>
    <w:rsid w:val="00483067"/>
    <w:rPr>
      <w:rFonts w:ascii="Symbol" w:eastAsia="Symbol" w:hAnsi="Symbol" w:cs="Symbol"/>
    </w:rPr>
  </w:style>
  <w:style w:type="character" w:customStyle="1" w:styleId="RTFNum2305">
    <w:name w:val="RTF_Num 230 5"/>
    <w:rsid w:val="00483067"/>
    <w:rPr>
      <w:rFonts w:ascii="Courier New" w:eastAsia="Courier New" w:hAnsi="Courier New" w:cs="Courier New"/>
    </w:rPr>
  </w:style>
  <w:style w:type="character" w:customStyle="1" w:styleId="RTFNum2306">
    <w:name w:val="RTF_Num 230 6"/>
    <w:rsid w:val="00483067"/>
    <w:rPr>
      <w:rFonts w:ascii="Wingdings" w:eastAsia="Wingdings" w:hAnsi="Wingdings" w:cs="Wingdings"/>
    </w:rPr>
  </w:style>
  <w:style w:type="character" w:customStyle="1" w:styleId="RTFNum2307">
    <w:name w:val="RTF_Num 230 7"/>
    <w:rsid w:val="00483067"/>
    <w:rPr>
      <w:rFonts w:ascii="Symbol" w:eastAsia="Symbol" w:hAnsi="Symbol" w:cs="Symbol"/>
    </w:rPr>
  </w:style>
  <w:style w:type="character" w:customStyle="1" w:styleId="RTFNum2308">
    <w:name w:val="RTF_Num 230 8"/>
    <w:rsid w:val="00483067"/>
    <w:rPr>
      <w:rFonts w:ascii="Courier New" w:eastAsia="Courier New" w:hAnsi="Courier New" w:cs="Courier New"/>
    </w:rPr>
  </w:style>
  <w:style w:type="character" w:customStyle="1" w:styleId="RTFNum2309">
    <w:name w:val="RTF_Num 230 9"/>
    <w:rsid w:val="00483067"/>
    <w:rPr>
      <w:rFonts w:ascii="Wingdings" w:eastAsia="Wingdings" w:hAnsi="Wingdings" w:cs="Wingdings"/>
    </w:rPr>
  </w:style>
  <w:style w:type="character" w:customStyle="1" w:styleId="RTFNum2311">
    <w:name w:val="RTF_Num 231 1"/>
    <w:rsid w:val="00483067"/>
    <w:rPr>
      <w:rFonts w:ascii="Symbol" w:eastAsia="Symbol" w:hAnsi="Symbol" w:cs="Symbol"/>
    </w:rPr>
  </w:style>
  <w:style w:type="character" w:customStyle="1" w:styleId="RTFNum2321">
    <w:name w:val="RTF_Num 232 1"/>
    <w:rsid w:val="00483067"/>
    <w:rPr>
      <w:rFonts w:ascii="Symbol" w:eastAsia="Symbol" w:hAnsi="Symbol" w:cs="Symbol"/>
    </w:rPr>
  </w:style>
  <w:style w:type="character" w:customStyle="1" w:styleId="RTFNum2331">
    <w:name w:val="RTF_Num 233 1"/>
    <w:rsid w:val="00483067"/>
    <w:rPr>
      <w:rFonts w:ascii="Symbol" w:eastAsia="Symbol" w:hAnsi="Symbol" w:cs="Symbol"/>
    </w:rPr>
  </w:style>
  <w:style w:type="character" w:customStyle="1" w:styleId="RTFNum2341">
    <w:name w:val="RTF_Num 234 1"/>
    <w:rsid w:val="00483067"/>
    <w:rPr>
      <w:rFonts w:ascii="Symbol" w:eastAsia="Symbol" w:hAnsi="Symbol" w:cs="Symbol"/>
    </w:rPr>
  </w:style>
  <w:style w:type="character" w:customStyle="1" w:styleId="RTFNum2351">
    <w:name w:val="RTF_Num 235 1"/>
    <w:rsid w:val="00483067"/>
    <w:rPr>
      <w:rFonts w:ascii="Arial" w:eastAsia="Arial" w:hAnsi="Arial" w:cs="Arial"/>
      <w:b w:val="0"/>
      <w:bCs w:val="0"/>
      <w:i w:val="0"/>
      <w:iCs w:val="0"/>
      <w:sz w:val="24"/>
      <w:szCs w:val="24"/>
      <w:u w:val="none"/>
    </w:rPr>
  </w:style>
  <w:style w:type="character" w:customStyle="1" w:styleId="RTFNum2361">
    <w:name w:val="RTF_Num 236 1"/>
    <w:rsid w:val="00483067"/>
  </w:style>
  <w:style w:type="character" w:customStyle="1" w:styleId="RTFNum2371">
    <w:name w:val="RTF_Num 237 1"/>
    <w:rsid w:val="00483067"/>
    <w:rPr>
      <w:rFonts w:ascii="Symbol" w:eastAsia="Symbol" w:hAnsi="Symbol" w:cs="Symbol"/>
    </w:rPr>
  </w:style>
  <w:style w:type="character" w:customStyle="1" w:styleId="RTFNum2381">
    <w:name w:val="RTF_Num 238 1"/>
    <w:rsid w:val="00483067"/>
    <w:rPr>
      <w:rFonts w:ascii="Symbol" w:eastAsia="Symbol" w:hAnsi="Symbol" w:cs="Symbol"/>
    </w:rPr>
  </w:style>
  <w:style w:type="character" w:customStyle="1" w:styleId="RTFNum2391">
    <w:name w:val="RTF_Num 239 1"/>
    <w:rsid w:val="00483067"/>
    <w:rPr>
      <w:rFonts w:ascii="Symbol" w:eastAsia="Symbol" w:hAnsi="Symbol" w:cs="Symbol"/>
    </w:rPr>
  </w:style>
  <w:style w:type="character" w:customStyle="1" w:styleId="RTFNum2401">
    <w:name w:val="RTF_Num 240 1"/>
    <w:rsid w:val="00483067"/>
  </w:style>
  <w:style w:type="character" w:customStyle="1" w:styleId="RTFNum2411">
    <w:name w:val="RTF_Num 241 1"/>
    <w:rsid w:val="00483067"/>
    <w:rPr>
      <w:rFonts w:ascii="Symbol" w:eastAsia="Symbol" w:hAnsi="Symbol" w:cs="Symbol"/>
    </w:rPr>
  </w:style>
  <w:style w:type="character" w:customStyle="1" w:styleId="RTFNum2421">
    <w:name w:val="RTF_Num 242 1"/>
    <w:rsid w:val="00483067"/>
  </w:style>
  <w:style w:type="character" w:customStyle="1" w:styleId="RTFNum2431">
    <w:name w:val="RTF_Num 243 1"/>
    <w:rsid w:val="00483067"/>
  </w:style>
  <w:style w:type="character" w:customStyle="1" w:styleId="RTFNum2441">
    <w:name w:val="RTF_Num 244 1"/>
    <w:rsid w:val="00483067"/>
  </w:style>
  <w:style w:type="character" w:customStyle="1" w:styleId="RTFNum2442">
    <w:name w:val="RTF_Num 244 2"/>
    <w:rsid w:val="00483067"/>
  </w:style>
  <w:style w:type="character" w:customStyle="1" w:styleId="RTFNum2443">
    <w:name w:val="RTF_Num 244 3"/>
    <w:rsid w:val="00483067"/>
  </w:style>
  <w:style w:type="character" w:customStyle="1" w:styleId="RTFNum2444">
    <w:name w:val="RTF_Num 244 4"/>
    <w:rsid w:val="00483067"/>
  </w:style>
  <w:style w:type="character" w:customStyle="1" w:styleId="RTFNum2445">
    <w:name w:val="RTF_Num 244 5"/>
    <w:rsid w:val="00483067"/>
  </w:style>
  <w:style w:type="character" w:customStyle="1" w:styleId="RTFNum2446">
    <w:name w:val="RTF_Num 244 6"/>
    <w:rsid w:val="00483067"/>
  </w:style>
  <w:style w:type="character" w:customStyle="1" w:styleId="RTFNum2447">
    <w:name w:val="RTF_Num 244 7"/>
    <w:rsid w:val="00483067"/>
  </w:style>
  <w:style w:type="character" w:customStyle="1" w:styleId="RTFNum2448">
    <w:name w:val="RTF_Num 244 8"/>
    <w:rsid w:val="00483067"/>
  </w:style>
  <w:style w:type="character" w:customStyle="1" w:styleId="RTFNum2449">
    <w:name w:val="RTF_Num 244 9"/>
    <w:rsid w:val="00483067"/>
  </w:style>
  <w:style w:type="character" w:customStyle="1" w:styleId="RTFNum2451">
    <w:name w:val="RTF_Num 245 1"/>
    <w:rsid w:val="00483067"/>
    <w:rPr>
      <w:rFonts w:ascii="Symbol" w:eastAsia="Symbol" w:hAnsi="Symbol" w:cs="Symbol"/>
    </w:rPr>
  </w:style>
  <w:style w:type="character" w:customStyle="1" w:styleId="RTFNum2461">
    <w:name w:val="RTF_Num 246 1"/>
    <w:rsid w:val="00483067"/>
    <w:rPr>
      <w:rFonts w:ascii="Symbol" w:eastAsia="Symbol" w:hAnsi="Symbol" w:cs="Symbol"/>
    </w:rPr>
  </w:style>
  <w:style w:type="character" w:customStyle="1" w:styleId="RTFNum2471">
    <w:name w:val="RTF_Num 247 1"/>
    <w:rsid w:val="00483067"/>
    <w:rPr>
      <w:rFonts w:ascii="Symbol" w:eastAsia="Symbol" w:hAnsi="Symbol" w:cs="Symbol"/>
    </w:rPr>
  </w:style>
  <w:style w:type="character" w:customStyle="1" w:styleId="RTFNum2481">
    <w:name w:val="RTF_Num 248 1"/>
    <w:rsid w:val="00483067"/>
    <w:rPr>
      <w:rFonts w:ascii="Symbol" w:eastAsia="Symbol" w:hAnsi="Symbol" w:cs="Symbol"/>
    </w:rPr>
  </w:style>
  <w:style w:type="character" w:customStyle="1" w:styleId="RTFNum2491">
    <w:name w:val="RTF_Num 249 1"/>
    <w:rsid w:val="00483067"/>
    <w:rPr>
      <w:rFonts w:ascii="Symbol" w:eastAsia="Symbol" w:hAnsi="Symbol" w:cs="Symbol"/>
    </w:rPr>
  </w:style>
  <w:style w:type="character" w:customStyle="1" w:styleId="RTFNum2501">
    <w:name w:val="RTF_Num 250 1"/>
    <w:rsid w:val="00483067"/>
    <w:rPr>
      <w:rFonts w:ascii="Arial" w:eastAsia="Arial" w:hAnsi="Arial" w:cs="Arial"/>
      <w:b w:val="0"/>
      <w:bCs w:val="0"/>
      <w:i w:val="0"/>
      <w:iCs w:val="0"/>
      <w:sz w:val="24"/>
      <w:szCs w:val="24"/>
      <w:u w:val="none"/>
    </w:rPr>
  </w:style>
  <w:style w:type="character" w:customStyle="1" w:styleId="RTFNum2511">
    <w:name w:val="RTF_Num 251 1"/>
    <w:rsid w:val="00483067"/>
    <w:rPr>
      <w:rFonts w:ascii="Symbol" w:eastAsia="Symbol" w:hAnsi="Symbol" w:cs="Symbol"/>
    </w:rPr>
  </w:style>
  <w:style w:type="character" w:customStyle="1" w:styleId="RTFNum2521">
    <w:name w:val="RTF_Num 252 1"/>
    <w:rsid w:val="00483067"/>
    <w:rPr>
      <w:rFonts w:ascii="Arial" w:eastAsia="Arial" w:hAnsi="Arial" w:cs="Arial"/>
      <w:b/>
      <w:bCs/>
      <w:i w:val="0"/>
      <w:iCs w:val="0"/>
      <w:sz w:val="22"/>
      <w:szCs w:val="22"/>
      <w:u w:val="none"/>
    </w:rPr>
  </w:style>
  <w:style w:type="character" w:customStyle="1" w:styleId="RTFNum2531">
    <w:name w:val="RTF_Num 253 1"/>
    <w:rsid w:val="00483067"/>
  </w:style>
  <w:style w:type="character" w:customStyle="1" w:styleId="RTFNum2541">
    <w:name w:val="RTF_Num 254 1"/>
    <w:rsid w:val="00483067"/>
  </w:style>
  <w:style w:type="character" w:customStyle="1" w:styleId="RTFNum2551">
    <w:name w:val="RTF_Num 255 1"/>
    <w:rsid w:val="00483067"/>
    <w:rPr>
      <w:rFonts w:ascii="Symbol" w:eastAsia="Symbol" w:hAnsi="Symbol" w:cs="Symbol"/>
    </w:rPr>
  </w:style>
  <w:style w:type="character" w:customStyle="1" w:styleId="RTFNum2561">
    <w:name w:val="RTF_Num 256 1"/>
    <w:rsid w:val="00483067"/>
    <w:rPr>
      <w:rFonts w:ascii="Symbol" w:eastAsia="Symbol" w:hAnsi="Symbol" w:cs="Symbol"/>
    </w:rPr>
  </w:style>
  <w:style w:type="character" w:customStyle="1" w:styleId="RTFNum2571">
    <w:name w:val="RTF_Num 257 1"/>
    <w:rsid w:val="00483067"/>
  </w:style>
  <w:style w:type="character" w:customStyle="1" w:styleId="RTFNum2581">
    <w:name w:val="RTF_Num 258 1"/>
    <w:rsid w:val="00483067"/>
    <w:rPr>
      <w:rFonts w:ascii="Symbol" w:eastAsia="Symbol" w:hAnsi="Symbol" w:cs="Symbol"/>
    </w:rPr>
  </w:style>
  <w:style w:type="character" w:customStyle="1" w:styleId="RTFNum2591">
    <w:name w:val="RTF_Num 259 1"/>
    <w:rsid w:val="00483067"/>
    <w:rPr>
      <w:rFonts w:ascii="Symbol" w:eastAsia="Symbol" w:hAnsi="Symbol" w:cs="Symbol"/>
    </w:rPr>
  </w:style>
  <w:style w:type="character" w:customStyle="1" w:styleId="RTFNum2601">
    <w:name w:val="RTF_Num 260 1"/>
    <w:rsid w:val="00483067"/>
    <w:rPr>
      <w:rFonts w:ascii="Symbol" w:eastAsia="Symbol" w:hAnsi="Symbol" w:cs="Symbol"/>
    </w:rPr>
  </w:style>
  <w:style w:type="character" w:customStyle="1" w:styleId="RTFNum2611">
    <w:name w:val="RTF_Num 261 1"/>
    <w:rsid w:val="00483067"/>
    <w:rPr>
      <w:rFonts w:ascii="Wingdings" w:eastAsia="Wingdings" w:hAnsi="Wingdings" w:cs="Wingdings"/>
      <w:sz w:val="22"/>
      <w:szCs w:val="22"/>
    </w:rPr>
  </w:style>
  <w:style w:type="character" w:customStyle="1" w:styleId="RTFNum2621">
    <w:name w:val="RTF_Num 262 1"/>
    <w:rsid w:val="00483067"/>
    <w:rPr>
      <w:rFonts w:ascii="Symbol" w:eastAsia="Symbol" w:hAnsi="Symbol" w:cs="Symbol"/>
    </w:rPr>
  </w:style>
  <w:style w:type="character" w:customStyle="1" w:styleId="RTFNum2631">
    <w:name w:val="RTF_Num 263 1"/>
    <w:rsid w:val="00483067"/>
    <w:rPr>
      <w:rFonts w:ascii="Symbol" w:eastAsia="Symbol" w:hAnsi="Symbol" w:cs="Symbol"/>
    </w:rPr>
  </w:style>
  <w:style w:type="character" w:customStyle="1" w:styleId="RTFNum2641">
    <w:name w:val="RTF_Num 264 1"/>
    <w:rsid w:val="00483067"/>
  </w:style>
  <w:style w:type="character" w:customStyle="1" w:styleId="RTFNum2651">
    <w:name w:val="RTF_Num 265 1"/>
    <w:rsid w:val="00483067"/>
  </w:style>
  <w:style w:type="character" w:customStyle="1" w:styleId="RTFNum2661">
    <w:name w:val="RTF_Num 266 1"/>
    <w:rsid w:val="00483067"/>
  </w:style>
  <w:style w:type="character" w:customStyle="1" w:styleId="RTFNum2662">
    <w:name w:val="RTF_Num 266 2"/>
    <w:rsid w:val="00483067"/>
  </w:style>
  <w:style w:type="character" w:customStyle="1" w:styleId="RTFNum2663">
    <w:name w:val="RTF_Num 266 3"/>
    <w:rsid w:val="00483067"/>
  </w:style>
  <w:style w:type="character" w:customStyle="1" w:styleId="RTFNum2664">
    <w:name w:val="RTF_Num 266 4"/>
    <w:rsid w:val="00483067"/>
  </w:style>
  <w:style w:type="character" w:customStyle="1" w:styleId="RTFNum2665">
    <w:name w:val="RTF_Num 266 5"/>
    <w:rsid w:val="00483067"/>
  </w:style>
  <w:style w:type="character" w:customStyle="1" w:styleId="RTFNum2666">
    <w:name w:val="RTF_Num 266 6"/>
    <w:rsid w:val="00483067"/>
  </w:style>
  <w:style w:type="character" w:customStyle="1" w:styleId="RTFNum2667">
    <w:name w:val="RTF_Num 266 7"/>
    <w:rsid w:val="00483067"/>
  </w:style>
  <w:style w:type="character" w:customStyle="1" w:styleId="RTFNum2668">
    <w:name w:val="RTF_Num 266 8"/>
    <w:rsid w:val="00483067"/>
  </w:style>
  <w:style w:type="character" w:customStyle="1" w:styleId="RTFNum2669">
    <w:name w:val="RTF_Num 266 9"/>
    <w:rsid w:val="00483067"/>
  </w:style>
  <w:style w:type="character" w:customStyle="1" w:styleId="RTFNum2671">
    <w:name w:val="RTF_Num 267 1"/>
    <w:rsid w:val="00483067"/>
  </w:style>
  <w:style w:type="character" w:customStyle="1" w:styleId="RTFNum2681">
    <w:name w:val="RTF_Num 268 1"/>
    <w:rsid w:val="00483067"/>
    <w:rPr>
      <w:rFonts w:ascii="Symbol" w:eastAsia="Symbol" w:hAnsi="Symbol" w:cs="Symbol"/>
    </w:rPr>
  </w:style>
  <w:style w:type="character" w:customStyle="1" w:styleId="RTFNum2691">
    <w:name w:val="RTF_Num 269 1"/>
    <w:rsid w:val="00483067"/>
    <w:rPr>
      <w:rFonts w:ascii="Symbol" w:eastAsia="Symbol" w:hAnsi="Symbol" w:cs="Symbol"/>
    </w:rPr>
  </w:style>
  <w:style w:type="character" w:customStyle="1" w:styleId="RTFNum2701">
    <w:name w:val="RTF_Num 270 1"/>
    <w:rsid w:val="00483067"/>
  </w:style>
  <w:style w:type="character" w:customStyle="1" w:styleId="RTFNum2711">
    <w:name w:val="RTF_Num 271 1"/>
    <w:rsid w:val="00483067"/>
    <w:rPr>
      <w:rFonts w:ascii="Arial" w:eastAsia="Arial" w:hAnsi="Arial" w:cs="Arial"/>
      <w:b w:val="0"/>
      <w:bCs w:val="0"/>
      <w:i w:val="0"/>
      <w:iCs w:val="0"/>
      <w:sz w:val="24"/>
      <w:szCs w:val="24"/>
      <w:u w:val="none"/>
    </w:rPr>
  </w:style>
  <w:style w:type="character" w:customStyle="1" w:styleId="RTFNum2721">
    <w:name w:val="RTF_Num 272 1"/>
    <w:rsid w:val="00483067"/>
    <w:rPr>
      <w:rFonts w:ascii="Symbol" w:eastAsia="Symbol" w:hAnsi="Symbol" w:cs="Symbol"/>
    </w:rPr>
  </w:style>
  <w:style w:type="character" w:customStyle="1" w:styleId="RTFNum2731">
    <w:name w:val="RTF_Num 273 1"/>
    <w:rsid w:val="00483067"/>
    <w:rPr>
      <w:i w:val="0"/>
      <w:iCs w:val="0"/>
    </w:rPr>
  </w:style>
  <w:style w:type="character" w:customStyle="1" w:styleId="RTFNum2732">
    <w:name w:val="RTF_Num 273 2"/>
    <w:rsid w:val="00483067"/>
    <w:rPr>
      <w:i w:val="0"/>
      <w:iCs w:val="0"/>
    </w:rPr>
  </w:style>
  <w:style w:type="character" w:customStyle="1" w:styleId="RTFNum2733">
    <w:name w:val="RTF_Num 273 3"/>
    <w:rsid w:val="00483067"/>
    <w:rPr>
      <w:i w:val="0"/>
      <w:iCs w:val="0"/>
    </w:rPr>
  </w:style>
  <w:style w:type="character" w:customStyle="1" w:styleId="RTFNum2734">
    <w:name w:val="RTF_Num 273 4"/>
    <w:rsid w:val="00483067"/>
    <w:rPr>
      <w:i w:val="0"/>
      <w:iCs w:val="0"/>
    </w:rPr>
  </w:style>
  <w:style w:type="character" w:customStyle="1" w:styleId="RTFNum2735">
    <w:name w:val="RTF_Num 273 5"/>
    <w:rsid w:val="00483067"/>
    <w:rPr>
      <w:i w:val="0"/>
      <w:iCs w:val="0"/>
    </w:rPr>
  </w:style>
  <w:style w:type="character" w:customStyle="1" w:styleId="RTFNum2736">
    <w:name w:val="RTF_Num 273 6"/>
    <w:rsid w:val="00483067"/>
    <w:rPr>
      <w:i w:val="0"/>
      <w:iCs w:val="0"/>
    </w:rPr>
  </w:style>
  <w:style w:type="character" w:customStyle="1" w:styleId="RTFNum2737">
    <w:name w:val="RTF_Num 273 7"/>
    <w:rsid w:val="00483067"/>
    <w:rPr>
      <w:i w:val="0"/>
      <w:iCs w:val="0"/>
    </w:rPr>
  </w:style>
  <w:style w:type="character" w:customStyle="1" w:styleId="RTFNum2738">
    <w:name w:val="RTF_Num 273 8"/>
    <w:rsid w:val="00483067"/>
    <w:rPr>
      <w:i w:val="0"/>
      <w:iCs w:val="0"/>
    </w:rPr>
  </w:style>
  <w:style w:type="character" w:customStyle="1" w:styleId="RTFNum2739">
    <w:name w:val="RTF_Num 273 9"/>
    <w:rsid w:val="00483067"/>
    <w:rPr>
      <w:i w:val="0"/>
      <w:iCs w:val="0"/>
    </w:rPr>
  </w:style>
  <w:style w:type="character" w:customStyle="1" w:styleId="RTFNum2741">
    <w:name w:val="RTF_Num 274 1"/>
    <w:rsid w:val="00483067"/>
    <w:rPr>
      <w:rFonts w:ascii="Symbol" w:eastAsia="Symbol" w:hAnsi="Symbol" w:cs="Symbol"/>
    </w:rPr>
  </w:style>
  <w:style w:type="character" w:customStyle="1" w:styleId="RTFNum2751">
    <w:name w:val="RTF_Num 275 1"/>
    <w:rsid w:val="00483067"/>
  </w:style>
  <w:style w:type="character" w:customStyle="1" w:styleId="RTFNum2761">
    <w:name w:val="RTF_Num 276 1"/>
    <w:rsid w:val="00483067"/>
    <w:rPr>
      <w:rFonts w:ascii="Symbol" w:eastAsia="Symbol" w:hAnsi="Symbol" w:cs="Symbol"/>
    </w:rPr>
  </w:style>
  <w:style w:type="character" w:customStyle="1" w:styleId="RTFNum2771">
    <w:name w:val="RTF_Num 277 1"/>
    <w:rsid w:val="00483067"/>
  </w:style>
  <w:style w:type="character" w:customStyle="1" w:styleId="RTFNum2781">
    <w:name w:val="RTF_Num 278 1"/>
    <w:rsid w:val="00483067"/>
    <w:rPr>
      <w:rFonts w:ascii="Symbol" w:eastAsia="Symbol" w:hAnsi="Symbol" w:cs="Symbol"/>
    </w:rPr>
  </w:style>
  <w:style w:type="character" w:customStyle="1" w:styleId="RTFNum2791">
    <w:name w:val="RTF_Num 279 1"/>
    <w:rsid w:val="00483067"/>
    <w:rPr>
      <w:b/>
      <w:bCs/>
    </w:rPr>
  </w:style>
  <w:style w:type="character" w:customStyle="1" w:styleId="RTFNum2801">
    <w:name w:val="RTF_Num 280 1"/>
    <w:rsid w:val="00483067"/>
    <w:rPr>
      <w:rFonts w:ascii="Symbol" w:eastAsia="Symbol" w:hAnsi="Symbol" w:cs="Symbol"/>
    </w:rPr>
  </w:style>
  <w:style w:type="character" w:customStyle="1" w:styleId="RTFNum2811">
    <w:name w:val="RTF_Num 281 1"/>
    <w:rsid w:val="00483067"/>
  </w:style>
  <w:style w:type="character" w:customStyle="1" w:styleId="RTFNum2821">
    <w:name w:val="RTF_Num 282 1"/>
    <w:rsid w:val="00483067"/>
    <w:rPr>
      <w:rFonts w:ascii="Arial" w:eastAsia="Arial" w:hAnsi="Arial" w:cs="Arial"/>
      <w:b w:val="0"/>
      <w:bCs w:val="0"/>
      <w:i w:val="0"/>
      <w:iCs w:val="0"/>
      <w:sz w:val="24"/>
      <w:szCs w:val="24"/>
      <w:u w:val="none"/>
    </w:rPr>
  </w:style>
  <w:style w:type="character" w:customStyle="1" w:styleId="RTFNum2831">
    <w:name w:val="RTF_Num 283 1"/>
    <w:rsid w:val="00483067"/>
  </w:style>
  <w:style w:type="character" w:customStyle="1" w:styleId="RTFNum2841">
    <w:name w:val="RTF_Num 284 1"/>
    <w:rsid w:val="00483067"/>
    <w:rPr>
      <w:rFonts w:ascii="Symbol" w:eastAsia="Symbol" w:hAnsi="Symbol" w:cs="Symbol"/>
    </w:rPr>
  </w:style>
  <w:style w:type="character" w:customStyle="1" w:styleId="RTFNum2851">
    <w:name w:val="RTF_Num 285 1"/>
    <w:rsid w:val="00483067"/>
  </w:style>
  <w:style w:type="character" w:customStyle="1" w:styleId="RTFNum2861">
    <w:name w:val="RTF_Num 286 1"/>
    <w:rsid w:val="00483067"/>
    <w:rPr>
      <w:rFonts w:ascii="Symbol" w:eastAsia="Symbol" w:hAnsi="Symbol" w:cs="Symbol"/>
    </w:rPr>
  </w:style>
  <w:style w:type="character" w:customStyle="1" w:styleId="RTFNum2871">
    <w:name w:val="RTF_Num 287 1"/>
    <w:rsid w:val="00483067"/>
  </w:style>
  <w:style w:type="character" w:customStyle="1" w:styleId="RTFNum2881">
    <w:name w:val="RTF_Num 288 1"/>
    <w:rsid w:val="00483067"/>
    <w:rPr>
      <w:rFonts w:ascii="Symbol" w:eastAsia="Symbol" w:hAnsi="Symbol" w:cs="Symbol"/>
    </w:rPr>
  </w:style>
  <w:style w:type="character" w:customStyle="1" w:styleId="RTFNum2891">
    <w:name w:val="RTF_Num 289 1"/>
    <w:rsid w:val="00483067"/>
    <w:rPr>
      <w:rFonts w:ascii="Symbol" w:eastAsia="Symbol" w:hAnsi="Symbol" w:cs="Symbol"/>
    </w:rPr>
  </w:style>
  <w:style w:type="character" w:customStyle="1" w:styleId="RTFNum2901">
    <w:name w:val="RTF_Num 290 1"/>
    <w:rsid w:val="00483067"/>
    <w:rPr>
      <w:rFonts w:ascii="Symbol" w:eastAsia="Symbol" w:hAnsi="Symbol" w:cs="Symbol"/>
    </w:rPr>
  </w:style>
  <w:style w:type="character" w:customStyle="1" w:styleId="RTFNum2911">
    <w:name w:val="RTF_Num 291 1"/>
    <w:rsid w:val="00483067"/>
    <w:rPr>
      <w:rFonts w:ascii="Symbol" w:eastAsia="Symbol" w:hAnsi="Symbol" w:cs="Symbol"/>
    </w:rPr>
  </w:style>
  <w:style w:type="character" w:customStyle="1" w:styleId="RTFNum2921">
    <w:name w:val="RTF_Num 292 1"/>
    <w:rsid w:val="00483067"/>
    <w:rPr>
      <w:rFonts w:ascii="Symbol" w:eastAsia="Symbol" w:hAnsi="Symbol" w:cs="Symbol"/>
    </w:rPr>
  </w:style>
  <w:style w:type="character" w:customStyle="1" w:styleId="RTFNum2931">
    <w:name w:val="RTF_Num 293 1"/>
    <w:rsid w:val="00483067"/>
  </w:style>
  <w:style w:type="character" w:customStyle="1" w:styleId="RTFNum2941">
    <w:name w:val="RTF_Num 294 1"/>
    <w:rsid w:val="00483067"/>
    <w:rPr>
      <w:rFonts w:ascii="Arial" w:eastAsia="Arial" w:hAnsi="Arial" w:cs="Arial"/>
      <w:b w:val="0"/>
      <w:bCs w:val="0"/>
      <w:i w:val="0"/>
      <w:iCs w:val="0"/>
      <w:sz w:val="24"/>
      <w:szCs w:val="24"/>
      <w:u w:val="none"/>
    </w:rPr>
  </w:style>
  <w:style w:type="character" w:customStyle="1" w:styleId="RTFNum2951">
    <w:name w:val="RTF_Num 295 1"/>
    <w:rsid w:val="00483067"/>
  </w:style>
  <w:style w:type="character" w:customStyle="1" w:styleId="RTFNum2961">
    <w:name w:val="RTF_Num 296 1"/>
    <w:rsid w:val="00483067"/>
    <w:rPr>
      <w:rFonts w:ascii="Symbol" w:eastAsia="Symbol" w:hAnsi="Symbol" w:cs="Symbol"/>
    </w:rPr>
  </w:style>
  <w:style w:type="character" w:customStyle="1" w:styleId="RTFNum2971">
    <w:name w:val="RTF_Num 297 1"/>
    <w:rsid w:val="00483067"/>
  </w:style>
  <w:style w:type="character" w:customStyle="1" w:styleId="RTFNum2981">
    <w:name w:val="RTF_Num 298 1"/>
    <w:rsid w:val="00483067"/>
  </w:style>
  <w:style w:type="character" w:customStyle="1" w:styleId="RTFNum2991">
    <w:name w:val="RTF_Num 299 1"/>
    <w:rsid w:val="00483067"/>
  </w:style>
  <w:style w:type="character" w:customStyle="1" w:styleId="RTFNum3001">
    <w:name w:val="RTF_Num 300 1"/>
    <w:rsid w:val="00483067"/>
    <w:rPr>
      <w:rFonts w:ascii="Symbol" w:eastAsia="Symbol" w:hAnsi="Symbol" w:cs="Symbol"/>
    </w:rPr>
  </w:style>
  <w:style w:type="character" w:customStyle="1" w:styleId="RTFNum3011">
    <w:name w:val="RTF_Num 301 1"/>
    <w:rsid w:val="00483067"/>
    <w:rPr>
      <w:rFonts w:ascii="Symbol" w:eastAsia="Symbol" w:hAnsi="Symbol" w:cs="Symbol"/>
    </w:rPr>
  </w:style>
  <w:style w:type="character" w:customStyle="1" w:styleId="RTFNum3021">
    <w:name w:val="RTF_Num 302 1"/>
    <w:rsid w:val="00483067"/>
    <w:rPr>
      <w:rFonts w:ascii="Symbol" w:eastAsia="Symbol" w:hAnsi="Symbol" w:cs="Symbol"/>
    </w:rPr>
  </w:style>
  <w:style w:type="character" w:customStyle="1" w:styleId="RTFNum3031">
    <w:name w:val="RTF_Num 303 1"/>
    <w:rsid w:val="00483067"/>
  </w:style>
  <w:style w:type="character" w:customStyle="1" w:styleId="RTFNum3032">
    <w:name w:val="RTF_Num 303 2"/>
    <w:rsid w:val="00483067"/>
  </w:style>
  <w:style w:type="character" w:customStyle="1" w:styleId="RTFNum3033">
    <w:name w:val="RTF_Num 303 3"/>
    <w:rsid w:val="00483067"/>
  </w:style>
  <w:style w:type="character" w:customStyle="1" w:styleId="RTFNum3034">
    <w:name w:val="RTF_Num 303 4"/>
    <w:rsid w:val="00483067"/>
  </w:style>
  <w:style w:type="character" w:customStyle="1" w:styleId="RTFNum3035">
    <w:name w:val="RTF_Num 303 5"/>
    <w:rsid w:val="00483067"/>
  </w:style>
  <w:style w:type="character" w:customStyle="1" w:styleId="RTFNum3036">
    <w:name w:val="RTF_Num 303 6"/>
    <w:rsid w:val="00483067"/>
  </w:style>
  <w:style w:type="character" w:customStyle="1" w:styleId="RTFNum3037">
    <w:name w:val="RTF_Num 303 7"/>
    <w:rsid w:val="00483067"/>
  </w:style>
  <w:style w:type="character" w:customStyle="1" w:styleId="RTFNum3038">
    <w:name w:val="RTF_Num 303 8"/>
    <w:rsid w:val="00483067"/>
  </w:style>
  <w:style w:type="character" w:customStyle="1" w:styleId="RTFNum3039">
    <w:name w:val="RTF_Num 303 9"/>
    <w:rsid w:val="00483067"/>
  </w:style>
  <w:style w:type="character" w:customStyle="1" w:styleId="RTFNum3041">
    <w:name w:val="RTF_Num 304 1"/>
    <w:rsid w:val="00483067"/>
    <w:rPr>
      <w:rFonts w:ascii="Symbol" w:eastAsia="Symbol" w:hAnsi="Symbol" w:cs="Symbol"/>
    </w:rPr>
  </w:style>
  <w:style w:type="character" w:customStyle="1" w:styleId="RTFNum3051">
    <w:name w:val="RTF_Num 305 1"/>
    <w:rsid w:val="00483067"/>
    <w:rPr>
      <w:rFonts w:ascii="Symbol" w:eastAsia="Symbol" w:hAnsi="Symbol" w:cs="Symbol"/>
    </w:rPr>
  </w:style>
  <w:style w:type="character" w:customStyle="1" w:styleId="RTFNum3061">
    <w:name w:val="RTF_Num 306 1"/>
    <w:rsid w:val="00483067"/>
    <w:rPr>
      <w:rFonts w:ascii="Arial" w:eastAsia="Arial" w:hAnsi="Arial" w:cs="Arial"/>
      <w:b w:val="0"/>
      <w:bCs w:val="0"/>
      <w:i w:val="0"/>
      <w:iCs w:val="0"/>
      <w:sz w:val="22"/>
      <w:szCs w:val="22"/>
      <w:u w:val="none"/>
    </w:rPr>
  </w:style>
  <w:style w:type="character" w:customStyle="1" w:styleId="RTFNum3071">
    <w:name w:val="RTF_Num 307 1"/>
    <w:rsid w:val="00483067"/>
    <w:rPr>
      <w:rFonts w:ascii="Symbol" w:eastAsia="Symbol" w:hAnsi="Symbol" w:cs="Symbol"/>
    </w:rPr>
  </w:style>
  <w:style w:type="character" w:customStyle="1" w:styleId="RTFNum3072">
    <w:name w:val="RTF_Num 307 2"/>
    <w:rsid w:val="00483067"/>
    <w:rPr>
      <w:rFonts w:ascii="Courier New" w:eastAsia="Courier New" w:hAnsi="Courier New" w:cs="Courier New"/>
    </w:rPr>
  </w:style>
  <w:style w:type="character" w:customStyle="1" w:styleId="RTFNum3073">
    <w:name w:val="RTF_Num 307 3"/>
    <w:rsid w:val="00483067"/>
    <w:rPr>
      <w:rFonts w:ascii="Wingdings" w:eastAsia="Wingdings" w:hAnsi="Wingdings" w:cs="Wingdings"/>
    </w:rPr>
  </w:style>
  <w:style w:type="character" w:customStyle="1" w:styleId="RTFNum3074">
    <w:name w:val="RTF_Num 307 4"/>
    <w:rsid w:val="00483067"/>
    <w:rPr>
      <w:rFonts w:ascii="Symbol" w:eastAsia="Symbol" w:hAnsi="Symbol" w:cs="Symbol"/>
    </w:rPr>
  </w:style>
  <w:style w:type="character" w:customStyle="1" w:styleId="RTFNum3075">
    <w:name w:val="RTF_Num 307 5"/>
    <w:rsid w:val="00483067"/>
    <w:rPr>
      <w:rFonts w:ascii="Courier New" w:eastAsia="Courier New" w:hAnsi="Courier New" w:cs="Courier New"/>
    </w:rPr>
  </w:style>
  <w:style w:type="character" w:customStyle="1" w:styleId="RTFNum3076">
    <w:name w:val="RTF_Num 307 6"/>
    <w:rsid w:val="00483067"/>
    <w:rPr>
      <w:rFonts w:ascii="Wingdings" w:eastAsia="Wingdings" w:hAnsi="Wingdings" w:cs="Wingdings"/>
    </w:rPr>
  </w:style>
  <w:style w:type="character" w:customStyle="1" w:styleId="RTFNum3077">
    <w:name w:val="RTF_Num 307 7"/>
    <w:rsid w:val="00483067"/>
    <w:rPr>
      <w:rFonts w:ascii="Symbol" w:eastAsia="Symbol" w:hAnsi="Symbol" w:cs="Symbol"/>
    </w:rPr>
  </w:style>
  <w:style w:type="character" w:customStyle="1" w:styleId="RTFNum3078">
    <w:name w:val="RTF_Num 307 8"/>
    <w:rsid w:val="00483067"/>
    <w:rPr>
      <w:rFonts w:ascii="Courier New" w:eastAsia="Courier New" w:hAnsi="Courier New" w:cs="Courier New"/>
    </w:rPr>
  </w:style>
  <w:style w:type="character" w:customStyle="1" w:styleId="RTFNum3079">
    <w:name w:val="RTF_Num 307 9"/>
    <w:rsid w:val="00483067"/>
    <w:rPr>
      <w:rFonts w:ascii="Wingdings" w:eastAsia="Wingdings" w:hAnsi="Wingdings" w:cs="Wingdings"/>
    </w:rPr>
  </w:style>
  <w:style w:type="character" w:customStyle="1" w:styleId="RTFNum3081">
    <w:name w:val="RTF_Num 308 1"/>
    <w:rsid w:val="00483067"/>
  </w:style>
  <w:style w:type="character" w:customStyle="1" w:styleId="RTFNum3082">
    <w:name w:val="RTF_Num 308 2"/>
    <w:rsid w:val="00483067"/>
  </w:style>
  <w:style w:type="character" w:customStyle="1" w:styleId="RTFNum3083">
    <w:name w:val="RTF_Num 308 3"/>
    <w:rsid w:val="00483067"/>
  </w:style>
  <w:style w:type="character" w:customStyle="1" w:styleId="RTFNum3084">
    <w:name w:val="RTF_Num 308 4"/>
    <w:rsid w:val="00483067"/>
  </w:style>
  <w:style w:type="character" w:customStyle="1" w:styleId="RTFNum3085">
    <w:name w:val="RTF_Num 308 5"/>
    <w:rsid w:val="00483067"/>
  </w:style>
  <w:style w:type="character" w:customStyle="1" w:styleId="RTFNum3086">
    <w:name w:val="RTF_Num 308 6"/>
    <w:rsid w:val="00483067"/>
  </w:style>
  <w:style w:type="character" w:customStyle="1" w:styleId="RTFNum3087">
    <w:name w:val="RTF_Num 308 7"/>
    <w:rsid w:val="00483067"/>
  </w:style>
  <w:style w:type="character" w:customStyle="1" w:styleId="RTFNum3088">
    <w:name w:val="RTF_Num 308 8"/>
    <w:rsid w:val="00483067"/>
  </w:style>
  <w:style w:type="character" w:customStyle="1" w:styleId="RTFNum3089">
    <w:name w:val="RTF_Num 308 9"/>
    <w:rsid w:val="00483067"/>
  </w:style>
  <w:style w:type="character" w:customStyle="1" w:styleId="RTFNum3091">
    <w:name w:val="RTF_Num 309 1"/>
    <w:rsid w:val="00483067"/>
  </w:style>
  <w:style w:type="character" w:customStyle="1" w:styleId="RTFNum3092">
    <w:name w:val="RTF_Num 309 2"/>
    <w:rsid w:val="00483067"/>
  </w:style>
  <w:style w:type="character" w:customStyle="1" w:styleId="RTFNum3093">
    <w:name w:val="RTF_Num 309 3"/>
    <w:rsid w:val="00483067"/>
  </w:style>
  <w:style w:type="character" w:customStyle="1" w:styleId="RTFNum3094">
    <w:name w:val="RTF_Num 309 4"/>
    <w:rsid w:val="00483067"/>
  </w:style>
  <w:style w:type="character" w:customStyle="1" w:styleId="RTFNum3095">
    <w:name w:val="RTF_Num 309 5"/>
    <w:rsid w:val="00483067"/>
  </w:style>
  <w:style w:type="character" w:customStyle="1" w:styleId="RTFNum3096">
    <w:name w:val="RTF_Num 309 6"/>
    <w:rsid w:val="00483067"/>
  </w:style>
  <w:style w:type="character" w:customStyle="1" w:styleId="RTFNum3097">
    <w:name w:val="RTF_Num 309 7"/>
    <w:rsid w:val="00483067"/>
  </w:style>
  <w:style w:type="character" w:customStyle="1" w:styleId="RTFNum3098">
    <w:name w:val="RTF_Num 309 8"/>
    <w:rsid w:val="00483067"/>
  </w:style>
  <w:style w:type="character" w:customStyle="1" w:styleId="RTFNum3099">
    <w:name w:val="RTF_Num 309 9"/>
    <w:rsid w:val="00483067"/>
  </w:style>
  <w:style w:type="character" w:customStyle="1" w:styleId="RTFNum3101">
    <w:name w:val="RTF_Num 310 1"/>
    <w:rsid w:val="00483067"/>
    <w:rPr>
      <w:rFonts w:ascii="Symbol" w:eastAsia="Symbol" w:hAnsi="Symbol" w:cs="Symbol"/>
    </w:rPr>
  </w:style>
  <w:style w:type="character" w:customStyle="1" w:styleId="RTFNum3111">
    <w:name w:val="RTF_Num 311 1"/>
    <w:rsid w:val="00483067"/>
    <w:rPr>
      <w:rFonts w:ascii="Symbol" w:eastAsia="Symbol" w:hAnsi="Symbol" w:cs="Symbol"/>
    </w:rPr>
  </w:style>
  <w:style w:type="character" w:customStyle="1" w:styleId="RTFNum3121">
    <w:name w:val="RTF_Num 312 1"/>
    <w:rsid w:val="00483067"/>
    <w:rPr>
      <w:rFonts w:ascii="Arial" w:eastAsia="Arial" w:hAnsi="Arial" w:cs="Arial"/>
      <w:b w:val="0"/>
      <w:bCs w:val="0"/>
      <w:i w:val="0"/>
      <w:iCs w:val="0"/>
      <w:sz w:val="22"/>
      <w:szCs w:val="22"/>
      <w:u w:val="none"/>
    </w:rPr>
  </w:style>
  <w:style w:type="character" w:customStyle="1" w:styleId="RTFNum3131">
    <w:name w:val="RTF_Num 313 1"/>
    <w:rsid w:val="00483067"/>
    <w:rPr>
      <w:rFonts w:ascii="Symbol" w:eastAsia="Symbol" w:hAnsi="Symbol" w:cs="Symbol"/>
    </w:rPr>
  </w:style>
  <w:style w:type="character" w:customStyle="1" w:styleId="RTFNum3141">
    <w:name w:val="RTF_Num 314 1"/>
    <w:rsid w:val="00483067"/>
  </w:style>
  <w:style w:type="character" w:customStyle="1" w:styleId="RTFNum3151">
    <w:name w:val="RTF_Num 315 1"/>
    <w:rsid w:val="00483067"/>
  </w:style>
  <w:style w:type="character" w:customStyle="1" w:styleId="RTFNum3161">
    <w:name w:val="RTF_Num 316 1"/>
    <w:rsid w:val="00483067"/>
    <w:rPr>
      <w:rFonts w:ascii="Symbol" w:eastAsia="Symbol" w:hAnsi="Symbol" w:cs="Symbol"/>
    </w:rPr>
  </w:style>
  <w:style w:type="character" w:customStyle="1" w:styleId="RTFNum3171">
    <w:name w:val="RTF_Num 317 1"/>
    <w:rsid w:val="00483067"/>
  </w:style>
  <w:style w:type="character" w:customStyle="1" w:styleId="RTFNum3172">
    <w:name w:val="RTF_Num 317 2"/>
    <w:rsid w:val="00483067"/>
  </w:style>
  <w:style w:type="character" w:customStyle="1" w:styleId="RTFNum3173">
    <w:name w:val="RTF_Num 317 3"/>
    <w:rsid w:val="00483067"/>
  </w:style>
  <w:style w:type="character" w:customStyle="1" w:styleId="RTFNum3174">
    <w:name w:val="RTF_Num 317 4"/>
    <w:rsid w:val="00483067"/>
  </w:style>
  <w:style w:type="character" w:customStyle="1" w:styleId="RTFNum3175">
    <w:name w:val="RTF_Num 317 5"/>
    <w:rsid w:val="00483067"/>
  </w:style>
  <w:style w:type="character" w:customStyle="1" w:styleId="RTFNum3176">
    <w:name w:val="RTF_Num 317 6"/>
    <w:rsid w:val="00483067"/>
  </w:style>
  <w:style w:type="character" w:customStyle="1" w:styleId="RTFNum3177">
    <w:name w:val="RTF_Num 317 7"/>
    <w:rsid w:val="00483067"/>
  </w:style>
  <w:style w:type="character" w:customStyle="1" w:styleId="RTFNum3178">
    <w:name w:val="RTF_Num 317 8"/>
    <w:rsid w:val="00483067"/>
  </w:style>
  <w:style w:type="character" w:customStyle="1" w:styleId="RTFNum3179">
    <w:name w:val="RTF_Num 317 9"/>
    <w:rsid w:val="00483067"/>
  </w:style>
  <w:style w:type="character" w:customStyle="1" w:styleId="RTFNum3181">
    <w:name w:val="RTF_Num 318 1"/>
    <w:rsid w:val="00483067"/>
    <w:rPr>
      <w:rFonts w:ascii="Symbol" w:eastAsia="Symbol" w:hAnsi="Symbol" w:cs="Symbol"/>
    </w:rPr>
  </w:style>
  <w:style w:type="character" w:customStyle="1" w:styleId="RTFNum3191">
    <w:name w:val="RTF_Num 319 1"/>
    <w:rsid w:val="00483067"/>
    <w:rPr>
      <w:rFonts w:ascii="Symbol" w:eastAsia="Symbol" w:hAnsi="Symbol" w:cs="Symbol"/>
    </w:rPr>
  </w:style>
  <w:style w:type="character" w:customStyle="1" w:styleId="RTFNum3201">
    <w:name w:val="RTF_Num 320 1"/>
    <w:rsid w:val="00483067"/>
  </w:style>
  <w:style w:type="character" w:customStyle="1" w:styleId="RTFNum3211">
    <w:name w:val="RTF_Num 321 1"/>
    <w:rsid w:val="00483067"/>
  </w:style>
  <w:style w:type="character" w:customStyle="1" w:styleId="RTFNum3221">
    <w:name w:val="RTF_Num 322 1"/>
    <w:rsid w:val="00483067"/>
    <w:rPr>
      <w:rFonts w:ascii="Arial" w:eastAsia="Arial" w:hAnsi="Arial" w:cs="Arial"/>
      <w:b w:val="0"/>
      <w:bCs w:val="0"/>
      <w:i/>
      <w:iCs/>
      <w:sz w:val="22"/>
      <w:szCs w:val="22"/>
      <w:u w:val="none"/>
    </w:rPr>
  </w:style>
  <w:style w:type="character" w:customStyle="1" w:styleId="RTFNum3231">
    <w:name w:val="RTF_Num 323 1"/>
    <w:rsid w:val="00483067"/>
  </w:style>
  <w:style w:type="character" w:customStyle="1" w:styleId="RTFNum3232">
    <w:name w:val="RTF_Num 323 2"/>
    <w:rsid w:val="00483067"/>
  </w:style>
  <w:style w:type="character" w:customStyle="1" w:styleId="RTFNum3233">
    <w:name w:val="RTF_Num 323 3"/>
    <w:rsid w:val="00483067"/>
  </w:style>
  <w:style w:type="character" w:customStyle="1" w:styleId="RTFNum3234">
    <w:name w:val="RTF_Num 323 4"/>
    <w:rsid w:val="00483067"/>
  </w:style>
  <w:style w:type="character" w:customStyle="1" w:styleId="RTFNum3235">
    <w:name w:val="RTF_Num 323 5"/>
    <w:rsid w:val="00483067"/>
  </w:style>
  <w:style w:type="character" w:customStyle="1" w:styleId="RTFNum3236">
    <w:name w:val="RTF_Num 323 6"/>
    <w:rsid w:val="00483067"/>
  </w:style>
  <w:style w:type="character" w:customStyle="1" w:styleId="RTFNum3237">
    <w:name w:val="RTF_Num 323 7"/>
    <w:rsid w:val="00483067"/>
  </w:style>
  <w:style w:type="character" w:customStyle="1" w:styleId="RTFNum3238">
    <w:name w:val="RTF_Num 323 8"/>
    <w:rsid w:val="00483067"/>
  </w:style>
  <w:style w:type="character" w:customStyle="1" w:styleId="RTFNum3239">
    <w:name w:val="RTF_Num 323 9"/>
    <w:rsid w:val="00483067"/>
  </w:style>
  <w:style w:type="character" w:customStyle="1" w:styleId="RTFNum3241">
    <w:name w:val="RTF_Num 324 1"/>
    <w:rsid w:val="00483067"/>
  </w:style>
  <w:style w:type="character" w:customStyle="1" w:styleId="RTFNum3251">
    <w:name w:val="RTF_Num 325 1"/>
    <w:rsid w:val="00483067"/>
  </w:style>
  <w:style w:type="character" w:customStyle="1" w:styleId="RTFNum3252">
    <w:name w:val="RTF_Num 325 2"/>
    <w:rsid w:val="00483067"/>
  </w:style>
  <w:style w:type="character" w:customStyle="1" w:styleId="RTFNum3253">
    <w:name w:val="RTF_Num 325 3"/>
    <w:rsid w:val="00483067"/>
  </w:style>
  <w:style w:type="character" w:customStyle="1" w:styleId="RTFNum3254">
    <w:name w:val="RTF_Num 325 4"/>
    <w:rsid w:val="00483067"/>
  </w:style>
  <w:style w:type="character" w:customStyle="1" w:styleId="RTFNum3255">
    <w:name w:val="RTF_Num 325 5"/>
    <w:rsid w:val="00483067"/>
  </w:style>
  <w:style w:type="character" w:customStyle="1" w:styleId="RTFNum3256">
    <w:name w:val="RTF_Num 325 6"/>
    <w:rsid w:val="00483067"/>
  </w:style>
  <w:style w:type="character" w:customStyle="1" w:styleId="RTFNum3257">
    <w:name w:val="RTF_Num 325 7"/>
    <w:rsid w:val="00483067"/>
  </w:style>
  <w:style w:type="character" w:customStyle="1" w:styleId="RTFNum3258">
    <w:name w:val="RTF_Num 325 8"/>
    <w:rsid w:val="00483067"/>
  </w:style>
  <w:style w:type="character" w:customStyle="1" w:styleId="RTFNum3259">
    <w:name w:val="RTF_Num 325 9"/>
    <w:rsid w:val="00483067"/>
  </w:style>
  <w:style w:type="character" w:customStyle="1" w:styleId="RTFNum3261">
    <w:name w:val="RTF_Num 326 1"/>
    <w:rsid w:val="00483067"/>
    <w:rPr>
      <w:rFonts w:ascii="Symbol" w:eastAsia="Symbol" w:hAnsi="Symbol" w:cs="Symbol"/>
    </w:rPr>
  </w:style>
  <w:style w:type="character" w:customStyle="1" w:styleId="RTFNum3271">
    <w:name w:val="RTF_Num 327 1"/>
    <w:rsid w:val="00483067"/>
  </w:style>
  <w:style w:type="character" w:customStyle="1" w:styleId="RTFNum3281">
    <w:name w:val="RTF_Num 328 1"/>
    <w:rsid w:val="00483067"/>
    <w:rPr>
      <w:rFonts w:ascii="Symbol" w:eastAsia="Symbol" w:hAnsi="Symbol" w:cs="Symbol"/>
    </w:rPr>
  </w:style>
  <w:style w:type="character" w:customStyle="1" w:styleId="RTFNum3291">
    <w:name w:val="RTF_Num 329 1"/>
    <w:rsid w:val="00483067"/>
    <w:rPr>
      <w:rFonts w:ascii="Symbol" w:eastAsia="Symbol" w:hAnsi="Symbol" w:cs="Symbol"/>
    </w:rPr>
  </w:style>
  <w:style w:type="character" w:customStyle="1" w:styleId="RTFNum3301">
    <w:name w:val="RTF_Num 330 1"/>
    <w:rsid w:val="00483067"/>
    <w:rPr>
      <w:rFonts w:ascii="Arial" w:eastAsia="Arial" w:hAnsi="Arial" w:cs="Arial"/>
      <w:b w:val="0"/>
      <w:bCs w:val="0"/>
      <w:i w:val="0"/>
      <w:iCs w:val="0"/>
      <w:sz w:val="24"/>
      <w:szCs w:val="24"/>
      <w:u w:val="none"/>
    </w:rPr>
  </w:style>
  <w:style w:type="character" w:customStyle="1" w:styleId="RTFNum3311">
    <w:name w:val="RTF_Num 331 1"/>
    <w:rsid w:val="00483067"/>
  </w:style>
  <w:style w:type="character" w:customStyle="1" w:styleId="RTFNum3321">
    <w:name w:val="RTF_Num 332 1"/>
    <w:rsid w:val="00483067"/>
  </w:style>
  <w:style w:type="character" w:customStyle="1" w:styleId="RTFNum3331">
    <w:name w:val="RTF_Num 333 1"/>
    <w:rsid w:val="00483067"/>
    <w:rPr>
      <w:rFonts w:ascii="Arial" w:eastAsia="Arial" w:hAnsi="Arial" w:cs="Arial"/>
      <w:b/>
      <w:bCs/>
      <w:i w:val="0"/>
      <w:iCs w:val="0"/>
      <w:sz w:val="24"/>
      <w:szCs w:val="24"/>
      <w:u w:val="none"/>
    </w:rPr>
  </w:style>
  <w:style w:type="character" w:customStyle="1" w:styleId="RTFNum3341">
    <w:name w:val="RTF_Num 334 1"/>
    <w:rsid w:val="00483067"/>
    <w:rPr>
      <w:rFonts w:ascii="Symbol" w:eastAsia="Symbol" w:hAnsi="Symbol" w:cs="Symbol"/>
    </w:rPr>
  </w:style>
  <w:style w:type="character" w:customStyle="1" w:styleId="RTFNum3351">
    <w:name w:val="RTF_Num 335 1"/>
    <w:rsid w:val="00483067"/>
    <w:rPr>
      <w:rFonts w:ascii="Symbol" w:eastAsia="Symbol" w:hAnsi="Symbol" w:cs="Symbol"/>
    </w:rPr>
  </w:style>
  <w:style w:type="character" w:customStyle="1" w:styleId="RTFNum3361">
    <w:name w:val="RTF_Num 336 1"/>
    <w:rsid w:val="00483067"/>
    <w:rPr>
      <w:rFonts w:ascii="Arial" w:eastAsia="Arial" w:hAnsi="Arial" w:cs="Arial"/>
      <w:b w:val="0"/>
      <w:bCs w:val="0"/>
      <w:i w:val="0"/>
      <w:iCs w:val="0"/>
      <w:sz w:val="24"/>
      <w:szCs w:val="24"/>
      <w:u w:val="none"/>
    </w:rPr>
  </w:style>
  <w:style w:type="character" w:customStyle="1" w:styleId="RTFNum3371">
    <w:name w:val="RTF_Num 337 1"/>
    <w:rsid w:val="00483067"/>
    <w:rPr>
      <w:rFonts w:ascii="Symbol" w:eastAsia="Symbol" w:hAnsi="Symbol" w:cs="Symbol"/>
    </w:rPr>
  </w:style>
  <w:style w:type="character" w:customStyle="1" w:styleId="RTFNum3381">
    <w:name w:val="RTF_Num 338 1"/>
    <w:rsid w:val="00483067"/>
    <w:rPr>
      <w:rFonts w:ascii="Symbol" w:eastAsia="Symbol" w:hAnsi="Symbol" w:cs="Symbol"/>
    </w:rPr>
  </w:style>
  <w:style w:type="character" w:customStyle="1" w:styleId="RTFNum3391">
    <w:name w:val="RTF_Num 339 1"/>
    <w:rsid w:val="00483067"/>
    <w:rPr>
      <w:rFonts w:ascii="Symbol" w:eastAsia="Symbol" w:hAnsi="Symbol" w:cs="Symbol"/>
    </w:rPr>
  </w:style>
  <w:style w:type="character" w:customStyle="1" w:styleId="RTFNum3401">
    <w:name w:val="RTF_Num 340 1"/>
    <w:rsid w:val="00483067"/>
  </w:style>
  <w:style w:type="character" w:customStyle="1" w:styleId="RTFNum3411">
    <w:name w:val="RTF_Num 341 1"/>
    <w:rsid w:val="00483067"/>
    <w:rPr>
      <w:rFonts w:ascii="Arial" w:eastAsia="Arial" w:hAnsi="Arial" w:cs="Arial"/>
      <w:b w:val="0"/>
      <w:bCs w:val="0"/>
      <w:i w:val="0"/>
      <w:iCs w:val="0"/>
      <w:sz w:val="24"/>
      <w:szCs w:val="24"/>
      <w:u w:val="none"/>
    </w:rPr>
  </w:style>
  <w:style w:type="character" w:customStyle="1" w:styleId="RTFNum3421">
    <w:name w:val="RTF_Num 342 1"/>
    <w:rsid w:val="00483067"/>
    <w:rPr>
      <w:rFonts w:ascii="Symbol" w:eastAsia="Symbol" w:hAnsi="Symbol" w:cs="Symbol"/>
    </w:rPr>
  </w:style>
  <w:style w:type="character" w:customStyle="1" w:styleId="RTFNum3431">
    <w:name w:val="RTF_Num 343 1"/>
    <w:rsid w:val="00483067"/>
  </w:style>
  <w:style w:type="character" w:customStyle="1" w:styleId="RTFNum3432">
    <w:name w:val="RTF_Num 343 2"/>
    <w:rsid w:val="00483067"/>
  </w:style>
  <w:style w:type="character" w:customStyle="1" w:styleId="RTFNum3433">
    <w:name w:val="RTF_Num 343 3"/>
    <w:rsid w:val="00483067"/>
  </w:style>
  <w:style w:type="character" w:customStyle="1" w:styleId="RTFNum3434">
    <w:name w:val="RTF_Num 343 4"/>
    <w:rsid w:val="00483067"/>
  </w:style>
  <w:style w:type="character" w:customStyle="1" w:styleId="RTFNum3435">
    <w:name w:val="RTF_Num 343 5"/>
    <w:rsid w:val="00483067"/>
  </w:style>
  <w:style w:type="character" w:customStyle="1" w:styleId="RTFNum3436">
    <w:name w:val="RTF_Num 343 6"/>
    <w:rsid w:val="00483067"/>
  </w:style>
  <w:style w:type="character" w:customStyle="1" w:styleId="RTFNum3437">
    <w:name w:val="RTF_Num 343 7"/>
    <w:rsid w:val="00483067"/>
  </w:style>
  <w:style w:type="character" w:customStyle="1" w:styleId="RTFNum3438">
    <w:name w:val="RTF_Num 343 8"/>
    <w:rsid w:val="00483067"/>
  </w:style>
  <w:style w:type="character" w:customStyle="1" w:styleId="RTFNum3439">
    <w:name w:val="RTF_Num 343 9"/>
    <w:rsid w:val="00483067"/>
  </w:style>
  <w:style w:type="character" w:customStyle="1" w:styleId="RTFNum3441">
    <w:name w:val="RTF_Num 344 1"/>
    <w:rsid w:val="00483067"/>
    <w:rPr>
      <w:rFonts w:ascii="Symbol" w:eastAsia="Symbol" w:hAnsi="Symbol" w:cs="Symbol"/>
    </w:rPr>
  </w:style>
  <w:style w:type="character" w:customStyle="1" w:styleId="RTFNum3451">
    <w:name w:val="RTF_Num 345 1"/>
    <w:rsid w:val="00483067"/>
    <w:rPr>
      <w:rFonts w:ascii="Arial" w:eastAsia="Arial" w:hAnsi="Arial" w:cs="Arial"/>
      <w:b/>
      <w:bCs/>
      <w:i w:val="0"/>
      <w:iCs w:val="0"/>
      <w:sz w:val="24"/>
      <w:szCs w:val="24"/>
      <w:u w:val="none"/>
    </w:rPr>
  </w:style>
  <w:style w:type="character" w:customStyle="1" w:styleId="RTFNum3461">
    <w:name w:val="RTF_Num 346 1"/>
    <w:rsid w:val="00483067"/>
  </w:style>
  <w:style w:type="character" w:customStyle="1" w:styleId="RTFNum3462">
    <w:name w:val="RTF_Num 346 2"/>
    <w:rsid w:val="00483067"/>
  </w:style>
  <w:style w:type="character" w:customStyle="1" w:styleId="RTFNum3463">
    <w:name w:val="RTF_Num 346 3"/>
    <w:rsid w:val="00483067"/>
  </w:style>
  <w:style w:type="character" w:customStyle="1" w:styleId="RTFNum3464">
    <w:name w:val="RTF_Num 346 4"/>
    <w:rsid w:val="00483067"/>
  </w:style>
  <w:style w:type="character" w:customStyle="1" w:styleId="RTFNum3465">
    <w:name w:val="RTF_Num 346 5"/>
    <w:rsid w:val="00483067"/>
  </w:style>
  <w:style w:type="character" w:customStyle="1" w:styleId="RTFNum3466">
    <w:name w:val="RTF_Num 346 6"/>
    <w:rsid w:val="00483067"/>
  </w:style>
  <w:style w:type="character" w:customStyle="1" w:styleId="RTFNum3467">
    <w:name w:val="RTF_Num 346 7"/>
    <w:rsid w:val="00483067"/>
  </w:style>
  <w:style w:type="character" w:customStyle="1" w:styleId="RTFNum3468">
    <w:name w:val="RTF_Num 346 8"/>
    <w:rsid w:val="00483067"/>
  </w:style>
  <w:style w:type="character" w:customStyle="1" w:styleId="RTFNum3469">
    <w:name w:val="RTF_Num 346 9"/>
    <w:rsid w:val="00483067"/>
  </w:style>
  <w:style w:type="character" w:customStyle="1" w:styleId="RTFNum3471">
    <w:name w:val="RTF_Num 347 1"/>
    <w:rsid w:val="00483067"/>
    <w:rPr>
      <w:b w:val="0"/>
      <w:bCs w:val="0"/>
      <w:sz w:val="20"/>
      <w:szCs w:val="20"/>
    </w:rPr>
  </w:style>
  <w:style w:type="character" w:customStyle="1" w:styleId="RTFNum3481">
    <w:name w:val="RTF_Num 348 1"/>
    <w:rsid w:val="00483067"/>
    <w:rPr>
      <w:rFonts w:ascii="Symbol" w:eastAsia="Symbol" w:hAnsi="Symbol" w:cs="Symbol"/>
    </w:rPr>
  </w:style>
  <w:style w:type="character" w:customStyle="1" w:styleId="RTFNum3491">
    <w:name w:val="RTF_Num 349 1"/>
    <w:rsid w:val="00483067"/>
  </w:style>
  <w:style w:type="character" w:customStyle="1" w:styleId="RTFNum3501">
    <w:name w:val="RTF_Num 350 1"/>
    <w:rsid w:val="00483067"/>
    <w:rPr>
      <w:rFonts w:ascii="Wingdings" w:eastAsia="Wingdings" w:hAnsi="Wingdings" w:cs="Wingdings"/>
      <w:b/>
      <w:bCs/>
      <w:i w:val="0"/>
      <w:iCs w:val="0"/>
      <w:sz w:val="28"/>
      <w:szCs w:val="28"/>
      <w:u w:val="none"/>
    </w:rPr>
  </w:style>
  <w:style w:type="character" w:customStyle="1" w:styleId="RTFNum3531">
    <w:name w:val="RTF_Num 353 1"/>
    <w:rsid w:val="00483067"/>
    <w:rPr>
      <w:rFonts w:ascii="Wingdings" w:eastAsia="Wingdings" w:hAnsi="Wingdings" w:cs="Wingdings"/>
      <w:b w:val="0"/>
      <w:bCs w:val="0"/>
      <w:i w:val="0"/>
      <w:iCs w:val="0"/>
      <w:sz w:val="24"/>
      <w:szCs w:val="24"/>
      <w:u w:val="none"/>
    </w:rPr>
  </w:style>
  <w:style w:type="character" w:customStyle="1" w:styleId="RTFNum3541">
    <w:name w:val="RTF_Num 354 1"/>
    <w:rsid w:val="00483067"/>
    <w:rPr>
      <w:rFonts w:ascii="Symbol" w:eastAsia="Symbol" w:hAnsi="Symbol" w:cs="Symbol"/>
    </w:rPr>
  </w:style>
  <w:style w:type="character" w:customStyle="1" w:styleId="RTFNum3551">
    <w:name w:val="RTF_Num 355 1"/>
    <w:rsid w:val="00483067"/>
    <w:rPr>
      <w:rFonts w:ascii="Symbol" w:eastAsia="Symbol" w:hAnsi="Symbol" w:cs="Symbol"/>
    </w:rPr>
  </w:style>
  <w:style w:type="character" w:customStyle="1" w:styleId="PageNumber1">
    <w:name w:val="Page Number1"/>
    <w:rsid w:val="00483067"/>
    <w:rPr>
      <w:sz w:val="24"/>
      <w:szCs w:val="24"/>
    </w:rPr>
  </w:style>
  <w:style w:type="character" w:customStyle="1" w:styleId="FootnoteReference1">
    <w:name w:val="Footnote Reference1"/>
    <w:rsid w:val="00483067"/>
    <w:rPr>
      <w:position w:val="4"/>
      <w:sz w:val="14"/>
      <w:szCs w:val="24"/>
    </w:rPr>
  </w:style>
  <w:style w:type="character" w:customStyle="1" w:styleId="CITE">
    <w:name w:val="CITE"/>
    <w:rsid w:val="00483067"/>
    <w:rPr>
      <w:i/>
      <w:iCs/>
      <w:sz w:val="24"/>
      <w:szCs w:val="24"/>
      <w:lang w:val="en-US"/>
    </w:rPr>
  </w:style>
  <w:style w:type="character" w:customStyle="1" w:styleId="CODE">
    <w:name w:val="CODE"/>
    <w:rsid w:val="00483067"/>
    <w:rPr>
      <w:rFonts w:ascii="Courier New" w:eastAsia="Courier New" w:hAnsi="Courier New" w:cs="Courier New"/>
      <w:sz w:val="20"/>
      <w:szCs w:val="20"/>
      <w:lang w:val="en-US"/>
    </w:rPr>
  </w:style>
  <w:style w:type="character" w:customStyle="1" w:styleId="Betonung">
    <w:name w:val="Betonung"/>
    <w:rsid w:val="00483067"/>
    <w:rPr>
      <w:i/>
      <w:iCs/>
      <w:sz w:val="24"/>
      <w:szCs w:val="24"/>
      <w:lang w:val="en-US"/>
    </w:rPr>
  </w:style>
  <w:style w:type="character" w:customStyle="1" w:styleId="BesuchterHyperlink">
    <w:name w:val="Besuchter Hyperlink"/>
    <w:rsid w:val="00483067"/>
    <w:rPr>
      <w:color w:val="800080"/>
      <w:sz w:val="24"/>
      <w:szCs w:val="24"/>
      <w:u w:val="single"/>
      <w:lang w:val="en-US"/>
    </w:rPr>
  </w:style>
  <w:style w:type="character" w:customStyle="1" w:styleId="Tastatur">
    <w:name w:val="Tastatur"/>
    <w:rsid w:val="00483067"/>
    <w:rPr>
      <w:rFonts w:ascii="Courier New" w:eastAsia="Courier New" w:hAnsi="Courier New" w:cs="Courier New"/>
      <w:b/>
      <w:bCs/>
      <w:sz w:val="20"/>
      <w:szCs w:val="20"/>
      <w:lang w:val="en-US"/>
    </w:rPr>
  </w:style>
  <w:style w:type="character" w:customStyle="1" w:styleId="Max">
    <w:name w:val="Max."/>
    <w:rsid w:val="00483067"/>
    <w:rPr>
      <w:b/>
      <w:bCs/>
      <w:sz w:val="24"/>
      <w:szCs w:val="24"/>
      <w:lang w:val="en-US"/>
    </w:rPr>
  </w:style>
  <w:style w:type="character" w:customStyle="1" w:styleId="Schreibmaschine">
    <w:name w:val="Schreibmaschine"/>
    <w:rsid w:val="00483067"/>
    <w:rPr>
      <w:rFonts w:ascii="Courier New" w:eastAsia="Courier New" w:hAnsi="Courier New" w:cs="Courier New"/>
      <w:sz w:val="20"/>
      <w:szCs w:val="20"/>
      <w:lang w:val="en-US"/>
    </w:rPr>
  </w:style>
  <w:style w:type="character" w:customStyle="1" w:styleId="Variabel">
    <w:name w:val="Variabel"/>
    <w:rsid w:val="00483067"/>
    <w:rPr>
      <w:i/>
      <w:iCs/>
      <w:sz w:val="24"/>
      <w:szCs w:val="24"/>
      <w:lang w:val="en-US"/>
    </w:rPr>
  </w:style>
  <w:style w:type="character" w:customStyle="1" w:styleId="HTML-Code">
    <w:name w:val="HTML-Code"/>
    <w:rsid w:val="00483067"/>
    <w:rPr>
      <w:sz w:val="24"/>
      <w:szCs w:val="24"/>
      <w:lang w:val="en-US"/>
    </w:rPr>
  </w:style>
  <w:style w:type="character" w:customStyle="1" w:styleId="PlainText1">
    <w:name w:val="Plain Text1"/>
    <w:rsid w:val="00483067"/>
    <w:rPr>
      <w:rFonts w:ascii="Courier New" w:eastAsia="Courier New" w:hAnsi="Courier New" w:cs="Courier New"/>
      <w:sz w:val="20"/>
      <w:szCs w:val="20"/>
    </w:rPr>
  </w:style>
  <w:style w:type="character" w:customStyle="1" w:styleId="WW-WW8Num5z0">
    <w:name w:val="WW-WW8Num5z0"/>
    <w:rsid w:val="00483067"/>
    <w:rPr>
      <w:rFonts w:ascii="Symbol" w:hAnsi="Symbol"/>
    </w:rPr>
  </w:style>
  <w:style w:type="character" w:customStyle="1" w:styleId="WW-WW8Num8z0">
    <w:name w:val="WW-WW8Num8z0"/>
    <w:rsid w:val="00483067"/>
    <w:rPr>
      <w:rFonts w:cs="Times New Roman"/>
    </w:rPr>
  </w:style>
  <w:style w:type="character" w:customStyle="1" w:styleId="WW-WW8Num21z0">
    <w:name w:val="WW-WW8Num21z0"/>
    <w:rsid w:val="00483067"/>
    <w:rPr>
      <w:rFonts w:ascii="Symbol" w:hAnsi="Symbol"/>
    </w:rPr>
  </w:style>
  <w:style w:type="character" w:customStyle="1" w:styleId="WW8Num21z1">
    <w:name w:val="WW8Num21z1"/>
    <w:rsid w:val="00483067"/>
    <w:rPr>
      <w:rFonts w:ascii="StarSymbol" w:hAnsi="StarSymbol"/>
    </w:rPr>
  </w:style>
  <w:style w:type="character" w:customStyle="1" w:styleId="WW8Num21z2">
    <w:name w:val="WW8Num21z2"/>
    <w:rsid w:val="00483067"/>
    <w:rPr>
      <w:rFonts w:ascii="Wingdings" w:hAnsi="Wingdings"/>
    </w:rPr>
  </w:style>
  <w:style w:type="character" w:customStyle="1" w:styleId="WW8Num21z4">
    <w:name w:val="WW8Num21z4"/>
    <w:rsid w:val="00483067"/>
    <w:rPr>
      <w:rFonts w:ascii="Courier New" w:hAnsi="Courier New"/>
    </w:rPr>
  </w:style>
  <w:style w:type="character" w:customStyle="1" w:styleId="WW-Absatz-Standardschriftart1">
    <w:name w:val="WW-Absatz-Standardschriftart1"/>
    <w:rsid w:val="00483067"/>
  </w:style>
  <w:style w:type="character" w:customStyle="1" w:styleId="WW8Num19z0">
    <w:name w:val="WW8Num19z0"/>
    <w:rsid w:val="00483067"/>
    <w:rPr>
      <w:rFonts w:cs="Times New Roman"/>
    </w:rPr>
  </w:style>
  <w:style w:type="character" w:customStyle="1" w:styleId="WW-WW8Num20z0">
    <w:name w:val="WW-WW8Num20z0"/>
    <w:rsid w:val="00483067"/>
    <w:rPr>
      <w:rFonts w:cs="Times New Roman"/>
    </w:rPr>
  </w:style>
  <w:style w:type="character" w:customStyle="1" w:styleId="WW-WW8Num7z0">
    <w:name w:val="WW-WW8Num7z0"/>
    <w:rsid w:val="00483067"/>
    <w:rPr>
      <w:rFonts w:cs="Times New Roman"/>
    </w:rPr>
  </w:style>
  <w:style w:type="character" w:customStyle="1" w:styleId="WW-WW8Num17z0">
    <w:name w:val="WW-WW8Num17z0"/>
    <w:rsid w:val="00483067"/>
    <w:rPr>
      <w:rFonts w:cs="Times New Roman"/>
    </w:rPr>
  </w:style>
  <w:style w:type="character" w:customStyle="1" w:styleId="WW-WW8Num3z0">
    <w:name w:val="WW-WW8Num3z0"/>
    <w:rsid w:val="00483067"/>
    <w:rPr>
      <w:rFonts w:ascii="Symbol" w:hAnsi="Symbol"/>
    </w:rPr>
  </w:style>
  <w:style w:type="character" w:customStyle="1" w:styleId="WW8Num24z0">
    <w:name w:val="WW8Num24z0"/>
    <w:rsid w:val="00483067"/>
    <w:rPr>
      <w:rFonts w:ascii="Symbol" w:hAnsi="Symbol"/>
    </w:rPr>
  </w:style>
  <w:style w:type="character" w:customStyle="1" w:styleId="WW-WW8Num14z0">
    <w:name w:val="WW-WW8Num14z0"/>
    <w:rsid w:val="00483067"/>
    <w:rPr>
      <w:rFonts w:ascii="Symbol" w:hAnsi="Symbol"/>
    </w:rPr>
  </w:style>
  <w:style w:type="character" w:customStyle="1" w:styleId="WW8Num22z0">
    <w:name w:val="WW8Num22z0"/>
    <w:rsid w:val="00483067"/>
    <w:rPr>
      <w:rFonts w:cs="Times New Roman"/>
    </w:rPr>
  </w:style>
  <w:style w:type="character" w:customStyle="1" w:styleId="WW-WW8Num4z0">
    <w:name w:val="WW-WW8Num4z0"/>
    <w:rsid w:val="00483067"/>
    <w:rPr>
      <w:rFonts w:ascii="Symbol" w:hAnsi="Symbol"/>
    </w:rPr>
  </w:style>
  <w:style w:type="character" w:customStyle="1" w:styleId="WW-WW8Num18z0">
    <w:name w:val="WW-WW8Num18z0"/>
    <w:rsid w:val="00483067"/>
    <w:rPr>
      <w:rFonts w:ascii="Symbol" w:hAnsi="Symbol"/>
    </w:rPr>
  </w:style>
  <w:style w:type="character" w:customStyle="1" w:styleId="WW8Num2z0">
    <w:name w:val="WW8Num2z0"/>
    <w:rsid w:val="00483067"/>
    <w:rPr>
      <w:rFonts w:ascii="Symbol" w:hAnsi="Symbol"/>
    </w:rPr>
  </w:style>
  <w:style w:type="character" w:customStyle="1" w:styleId="WW-WW8Num15z0">
    <w:name w:val="WW-WW8Num15z0"/>
    <w:rsid w:val="00483067"/>
    <w:rPr>
      <w:rFonts w:cs="Times New Roman"/>
    </w:rPr>
  </w:style>
  <w:style w:type="character" w:customStyle="1" w:styleId="WW8Num23z0">
    <w:name w:val="WW8Num23z0"/>
    <w:rsid w:val="00483067"/>
    <w:rPr>
      <w:rFonts w:ascii="Symbol" w:hAnsi="Symbol"/>
    </w:rPr>
  </w:style>
  <w:style w:type="character" w:customStyle="1" w:styleId="WW-WW8Num16z0">
    <w:name w:val="WW-WW8Num16z0"/>
    <w:rsid w:val="00483067"/>
    <w:rPr>
      <w:rFonts w:ascii="Symbol" w:hAnsi="Symbol"/>
    </w:rPr>
  </w:style>
  <w:style w:type="character" w:customStyle="1" w:styleId="WW-WW8Num10z0">
    <w:name w:val="WW-WW8Num10z0"/>
    <w:rsid w:val="00483067"/>
    <w:rPr>
      <w:rFonts w:ascii="Symbol" w:hAnsi="Symbol"/>
    </w:rPr>
  </w:style>
  <w:style w:type="character" w:customStyle="1" w:styleId="WW-WW8Num11z0">
    <w:name w:val="WW-WW8Num11z0"/>
    <w:rsid w:val="00483067"/>
    <w:rPr>
      <w:rFonts w:ascii="Symbol" w:hAnsi="Symbol"/>
    </w:rPr>
  </w:style>
  <w:style w:type="character" w:customStyle="1" w:styleId="WW8NumSt1z0">
    <w:name w:val="WW8NumSt1z0"/>
    <w:rsid w:val="00483067"/>
    <w:rPr>
      <w:rFonts w:ascii="Symbol" w:hAnsi="Symbol"/>
    </w:rPr>
  </w:style>
  <w:style w:type="character" w:customStyle="1" w:styleId="WW-WW8Num12z0">
    <w:name w:val="WW-WW8Num12z0"/>
    <w:rsid w:val="00483067"/>
    <w:rPr>
      <w:rFonts w:ascii="Symbol" w:hAnsi="Symbol"/>
    </w:rPr>
  </w:style>
  <w:style w:type="character" w:customStyle="1" w:styleId="WW-WW8Num9z0">
    <w:name w:val="WW-WW8Num9z0"/>
    <w:rsid w:val="00483067"/>
    <w:rPr>
      <w:rFonts w:ascii="Symbol" w:hAnsi="Symbol"/>
    </w:rPr>
  </w:style>
  <w:style w:type="character" w:customStyle="1" w:styleId="WW8NumSt6z0">
    <w:name w:val="WW8NumSt6z0"/>
    <w:rsid w:val="00483067"/>
    <w:rPr>
      <w:rFonts w:ascii="Symbol" w:hAnsi="Symbol" w:cs="Times New Roman"/>
    </w:rPr>
  </w:style>
  <w:style w:type="character" w:customStyle="1" w:styleId="WW8Num46z0">
    <w:name w:val="WW8Num46z0"/>
    <w:rsid w:val="00483067"/>
    <w:rPr>
      <w:sz w:val="16"/>
      <w:szCs w:val="16"/>
    </w:rPr>
  </w:style>
  <w:style w:type="character" w:customStyle="1" w:styleId="WW8Num132z0">
    <w:name w:val="WW8Num132z0"/>
    <w:rsid w:val="00483067"/>
    <w:rPr>
      <w:rFonts w:ascii="Symbol" w:hAnsi="Symbol" w:cs="Times New Roman"/>
    </w:rPr>
  </w:style>
  <w:style w:type="character" w:customStyle="1" w:styleId="WW8Num164z0">
    <w:name w:val="WW8Num164z0"/>
    <w:rsid w:val="00483067"/>
    <w:rPr>
      <w:rFonts w:ascii="Symbol" w:hAnsi="Symbol" w:cs="Times New Roman"/>
    </w:rPr>
  </w:style>
  <w:style w:type="character" w:customStyle="1" w:styleId="WW8Num123z0">
    <w:name w:val="WW8Num123z0"/>
    <w:rsid w:val="00483067"/>
    <w:rPr>
      <w:rFonts w:ascii="Symbol" w:hAnsi="Symbol" w:cs="Times New Roman"/>
    </w:rPr>
  </w:style>
  <w:style w:type="character" w:customStyle="1" w:styleId="WW8Num105z0">
    <w:name w:val="WW8Num105z0"/>
    <w:rsid w:val="00483067"/>
    <w:rPr>
      <w:rFonts w:ascii="Symbol" w:hAnsi="Symbol" w:cs="Times New Roman"/>
    </w:rPr>
  </w:style>
  <w:style w:type="character" w:customStyle="1" w:styleId="WW8NumSt26z0">
    <w:name w:val="WW8NumSt26z0"/>
    <w:rsid w:val="00483067"/>
    <w:rPr>
      <w:rFonts w:ascii="Symbol" w:hAnsi="Symbol"/>
    </w:rPr>
  </w:style>
  <w:style w:type="character" w:customStyle="1" w:styleId="RTFNum162">
    <w:name w:val="RTF_Num 16 2"/>
    <w:rsid w:val="00483067"/>
  </w:style>
  <w:style w:type="character" w:customStyle="1" w:styleId="RTFNum163">
    <w:name w:val="RTF_Num 16 3"/>
    <w:rsid w:val="00483067"/>
  </w:style>
  <w:style w:type="character" w:customStyle="1" w:styleId="RTFNum164">
    <w:name w:val="RTF_Num 16 4"/>
    <w:rsid w:val="00483067"/>
  </w:style>
  <w:style w:type="character" w:customStyle="1" w:styleId="RTFNum165">
    <w:name w:val="RTF_Num 16 5"/>
    <w:rsid w:val="00483067"/>
  </w:style>
  <w:style w:type="character" w:customStyle="1" w:styleId="RTFNum166">
    <w:name w:val="RTF_Num 16 6"/>
    <w:rsid w:val="00483067"/>
  </w:style>
  <w:style w:type="character" w:customStyle="1" w:styleId="RTFNum167">
    <w:name w:val="RTF_Num 16 7"/>
    <w:rsid w:val="00483067"/>
  </w:style>
  <w:style w:type="character" w:customStyle="1" w:styleId="RTFNum168">
    <w:name w:val="RTF_Num 16 8"/>
    <w:rsid w:val="00483067"/>
  </w:style>
  <w:style w:type="character" w:customStyle="1" w:styleId="RTFNum169">
    <w:name w:val="RTF_Num 16 9"/>
    <w:rsid w:val="00483067"/>
  </w:style>
  <w:style w:type="character" w:customStyle="1" w:styleId="RTFNum182">
    <w:name w:val="RTF_Num 18 2"/>
    <w:rsid w:val="00483067"/>
    <w:rPr>
      <w:rFonts w:ascii="Courier New" w:eastAsia="Courier New" w:hAnsi="Courier New" w:cs="Courier New"/>
    </w:rPr>
  </w:style>
  <w:style w:type="character" w:customStyle="1" w:styleId="RTFNum183">
    <w:name w:val="RTF_Num 18 3"/>
    <w:rsid w:val="00483067"/>
    <w:rPr>
      <w:rFonts w:ascii="Wingdings" w:eastAsia="Wingdings" w:hAnsi="Wingdings" w:cs="Wingdings"/>
    </w:rPr>
  </w:style>
  <w:style w:type="character" w:customStyle="1" w:styleId="RTFNum184">
    <w:name w:val="RTF_Num 18 4"/>
    <w:rsid w:val="00483067"/>
    <w:rPr>
      <w:rFonts w:ascii="Symbol" w:eastAsia="Symbol" w:hAnsi="Symbol" w:cs="Symbol"/>
    </w:rPr>
  </w:style>
  <w:style w:type="character" w:customStyle="1" w:styleId="RTFNum185">
    <w:name w:val="RTF_Num 18 5"/>
    <w:rsid w:val="00483067"/>
    <w:rPr>
      <w:rFonts w:ascii="Courier New" w:eastAsia="Courier New" w:hAnsi="Courier New" w:cs="Courier New"/>
    </w:rPr>
  </w:style>
  <w:style w:type="character" w:customStyle="1" w:styleId="RTFNum186">
    <w:name w:val="RTF_Num 18 6"/>
    <w:rsid w:val="00483067"/>
    <w:rPr>
      <w:rFonts w:ascii="Wingdings" w:eastAsia="Wingdings" w:hAnsi="Wingdings" w:cs="Wingdings"/>
    </w:rPr>
  </w:style>
  <w:style w:type="character" w:customStyle="1" w:styleId="RTFNum187">
    <w:name w:val="RTF_Num 18 7"/>
    <w:rsid w:val="00483067"/>
    <w:rPr>
      <w:rFonts w:ascii="Symbol" w:eastAsia="Symbol" w:hAnsi="Symbol" w:cs="Symbol"/>
    </w:rPr>
  </w:style>
  <w:style w:type="character" w:customStyle="1" w:styleId="RTFNum188">
    <w:name w:val="RTF_Num 18 8"/>
    <w:rsid w:val="00483067"/>
    <w:rPr>
      <w:rFonts w:ascii="Courier New" w:eastAsia="Courier New" w:hAnsi="Courier New" w:cs="Courier New"/>
    </w:rPr>
  </w:style>
  <w:style w:type="character" w:customStyle="1" w:styleId="RTFNum189">
    <w:name w:val="RTF_Num 18 9"/>
    <w:rsid w:val="00483067"/>
    <w:rPr>
      <w:rFonts w:ascii="Wingdings" w:eastAsia="Wingdings" w:hAnsi="Wingdings" w:cs="Wingdings"/>
    </w:rPr>
  </w:style>
  <w:style w:type="character" w:customStyle="1" w:styleId="RTFNum192">
    <w:name w:val="RTF_Num 19 2"/>
    <w:rsid w:val="00483067"/>
    <w:rPr>
      <w:rFonts w:ascii="Courier New" w:eastAsia="Courier New" w:hAnsi="Courier New" w:cs="Courier New"/>
    </w:rPr>
  </w:style>
  <w:style w:type="character" w:customStyle="1" w:styleId="RTFNum193">
    <w:name w:val="RTF_Num 19 3"/>
    <w:rsid w:val="00483067"/>
    <w:rPr>
      <w:rFonts w:ascii="Wingdings" w:eastAsia="Wingdings" w:hAnsi="Wingdings" w:cs="Wingdings"/>
    </w:rPr>
  </w:style>
  <w:style w:type="character" w:customStyle="1" w:styleId="RTFNum194">
    <w:name w:val="RTF_Num 19 4"/>
    <w:rsid w:val="00483067"/>
    <w:rPr>
      <w:rFonts w:ascii="Symbol" w:eastAsia="Symbol" w:hAnsi="Symbol" w:cs="Symbol"/>
    </w:rPr>
  </w:style>
  <w:style w:type="character" w:customStyle="1" w:styleId="RTFNum195">
    <w:name w:val="RTF_Num 19 5"/>
    <w:rsid w:val="00483067"/>
    <w:rPr>
      <w:rFonts w:ascii="Courier New" w:eastAsia="Courier New" w:hAnsi="Courier New" w:cs="Courier New"/>
    </w:rPr>
  </w:style>
  <w:style w:type="character" w:customStyle="1" w:styleId="RTFNum196">
    <w:name w:val="RTF_Num 19 6"/>
    <w:rsid w:val="00483067"/>
    <w:rPr>
      <w:rFonts w:ascii="Wingdings" w:eastAsia="Wingdings" w:hAnsi="Wingdings" w:cs="Wingdings"/>
    </w:rPr>
  </w:style>
  <w:style w:type="character" w:customStyle="1" w:styleId="RTFNum197">
    <w:name w:val="RTF_Num 19 7"/>
    <w:rsid w:val="00483067"/>
    <w:rPr>
      <w:rFonts w:ascii="Symbol" w:eastAsia="Symbol" w:hAnsi="Symbol" w:cs="Symbol"/>
    </w:rPr>
  </w:style>
  <w:style w:type="character" w:customStyle="1" w:styleId="RTFNum198">
    <w:name w:val="RTF_Num 19 8"/>
    <w:rsid w:val="00483067"/>
    <w:rPr>
      <w:rFonts w:ascii="Courier New" w:eastAsia="Courier New" w:hAnsi="Courier New" w:cs="Courier New"/>
    </w:rPr>
  </w:style>
  <w:style w:type="character" w:customStyle="1" w:styleId="RTFNum199">
    <w:name w:val="RTF_Num 19 9"/>
    <w:rsid w:val="00483067"/>
    <w:rPr>
      <w:rFonts w:ascii="Wingdings" w:eastAsia="Wingdings" w:hAnsi="Wingdings" w:cs="Wingdings"/>
    </w:rPr>
  </w:style>
  <w:style w:type="character" w:customStyle="1" w:styleId="RTFNum202">
    <w:name w:val="RTF_Num 20 2"/>
    <w:rsid w:val="00483067"/>
    <w:rPr>
      <w:rFonts w:ascii="Courier New" w:eastAsia="Courier New" w:hAnsi="Courier New" w:cs="Courier New"/>
    </w:rPr>
  </w:style>
  <w:style w:type="character" w:customStyle="1" w:styleId="RTFNum203">
    <w:name w:val="RTF_Num 20 3"/>
    <w:rsid w:val="00483067"/>
    <w:rPr>
      <w:rFonts w:ascii="Wingdings" w:eastAsia="Wingdings" w:hAnsi="Wingdings" w:cs="Wingdings"/>
    </w:rPr>
  </w:style>
  <w:style w:type="character" w:customStyle="1" w:styleId="RTFNum204">
    <w:name w:val="RTF_Num 20 4"/>
    <w:rsid w:val="00483067"/>
    <w:rPr>
      <w:rFonts w:ascii="Symbol" w:eastAsia="Symbol" w:hAnsi="Symbol" w:cs="Symbol"/>
    </w:rPr>
  </w:style>
  <w:style w:type="character" w:customStyle="1" w:styleId="RTFNum205">
    <w:name w:val="RTF_Num 20 5"/>
    <w:rsid w:val="00483067"/>
    <w:rPr>
      <w:rFonts w:ascii="Courier New" w:eastAsia="Courier New" w:hAnsi="Courier New" w:cs="Courier New"/>
    </w:rPr>
  </w:style>
  <w:style w:type="character" w:customStyle="1" w:styleId="RTFNum206">
    <w:name w:val="RTF_Num 20 6"/>
    <w:rsid w:val="00483067"/>
    <w:rPr>
      <w:rFonts w:ascii="Wingdings" w:eastAsia="Wingdings" w:hAnsi="Wingdings" w:cs="Wingdings"/>
    </w:rPr>
  </w:style>
  <w:style w:type="character" w:customStyle="1" w:styleId="RTFNum207">
    <w:name w:val="RTF_Num 20 7"/>
    <w:rsid w:val="00483067"/>
    <w:rPr>
      <w:rFonts w:ascii="Symbol" w:eastAsia="Symbol" w:hAnsi="Symbol" w:cs="Symbol"/>
    </w:rPr>
  </w:style>
  <w:style w:type="character" w:customStyle="1" w:styleId="RTFNum208">
    <w:name w:val="RTF_Num 20 8"/>
    <w:rsid w:val="00483067"/>
    <w:rPr>
      <w:rFonts w:ascii="Courier New" w:eastAsia="Courier New" w:hAnsi="Courier New" w:cs="Courier New"/>
    </w:rPr>
  </w:style>
  <w:style w:type="character" w:customStyle="1" w:styleId="RTFNum209">
    <w:name w:val="RTF_Num 20 9"/>
    <w:rsid w:val="00483067"/>
    <w:rPr>
      <w:rFonts w:ascii="Wingdings" w:eastAsia="Wingdings" w:hAnsi="Wingdings" w:cs="Wingdings"/>
    </w:rPr>
  </w:style>
  <w:style w:type="character" w:customStyle="1" w:styleId="RTFNum212">
    <w:name w:val="RTF_Num 21 2"/>
    <w:rsid w:val="00483067"/>
    <w:rPr>
      <w:rFonts w:ascii="Courier New" w:eastAsia="Courier New" w:hAnsi="Courier New" w:cs="Courier New"/>
    </w:rPr>
  </w:style>
  <w:style w:type="character" w:customStyle="1" w:styleId="RTFNum213">
    <w:name w:val="RTF_Num 21 3"/>
    <w:rsid w:val="00483067"/>
    <w:rPr>
      <w:rFonts w:ascii="Wingdings" w:eastAsia="Wingdings" w:hAnsi="Wingdings" w:cs="Wingdings"/>
    </w:rPr>
  </w:style>
  <w:style w:type="character" w:customStyle="1" w:styleId="RTFNum214">
    <w:name w:val="RTF_Num 21 4"/>
    <w:rsid w:val="00483067"/>
    <w:rPr>
      <w:rFonts w:ascii="Symbol" w:eastAsia="Symbol" w:hAnsi="Symbol" w:cs="Symbol"/>
    </w:rPr>
  </w:style>
  <w:style w:type="character" w:customStyle="1" w:styleId="RTFNum215">
    <w:name w:val="RTF_Num 21 5"/>
    <w:rsid w:val="00483067"/>
    <w:rPr>
      <w:rFonts w:ascii="Courier New" w:eastAsia="Courier New" w:hAnsi="Courier New" w:cs="Courier New"/>
    </w:rPr>
  </w:style>
  <w:style w:type="character" w:customStyle="1" w:styleId="RTFNum216">
    <w:name w:val="RTF_Num 21 6"/>
    <w:rsid w:val="00483067"/>
    <w:rPr>
      <w:rFonts w:ascii="Wingdings" w:eastAsia="Wingdings" w:hAnsi="Wingdings" w:cs="Wingdings"/>
    </w:rPr>
  </w:style>
  <w:style w:type="character" w:customStyle="1" w:styleId="RTFNum217">
    <w:name w:val="RTF_Num 21 7"/>
    <w:rsid w:val="00483067"/>
    <w:rPr>
      <w:rFonts w:ascii="Symbol" w:eastAsia="Symbol" w:hAnsi="Symbol" w:cs="Symbol"/>
    </w:rPr>
  </w:style>
  <w:style w:type="character" w:customStyle="1" w:styleId="RTFNum218">
    <w:name w:val="RTF_Num 21 8"/>
    <w:rsid w:val="00483067"/>
    <w:rPr>
      <w:rFonts w:ascii="Courier New" w:eastAsia="Courier New" w:hAnsi="Courier New" w:cs="Courier New"/>
    </w:rPr>
  </w:style>
  <w:style w:type="character" w:customStyle="1" w:styleId="RTFNum219">
    <w:name w:val="RTF_Num 21 9"/>
    <w:rsid w:val="00483067"/>
    <w:rPr>
      <w:rFonts w:ascii="Wingdings" w:eastAsia="Wingdings" w:hAnsi="Wingdings" w:cs="Wingdings"/>
    </w:rPr>
  </w:style>
  <w:style w:type="character" w:customStyle="1" w:styleId="RTFNum222">
    <w:name w:val="RTF_Num 22 2"/>
    <w:rsid w:val="00483067"/>
    <w:rPr>
      <w:rFonts w:ascii="Courier New" w:eastAsia="Courier New" w:hAnsi="Courier New" w:cs="Courier New"/>
    </w:rPr>
  </w:style>
  <w:style w:type="character" w:customStyle="1" w:styleId="RTFNum223">
    <w:name w:val="RTF_Num 22 3"/>
    <w:rsid w:val="00483067"/>
    <w:rPr>
      <w:rFonts w:ascii="Wingdings" w:eastAsia="Wingdings" w:hAnsi="Wingdings" w:cs="Wingdings"/>
    </w:rPr>
  </w:style>
  <w:style w:type="character" w:customStyle="1" w:styleId="RTFNum224">
    <w:name w:val="RTF_Num 22 4"/>
    <w:rsid w:val="00483067"/>
    <w:rPr>
      <w:rFonts w:ascii="Symbol" w:eastAsia="Symbol" w:hAnsi="Symbol" w:cs="Symbol"/>
    </w:rPr>
  </w:style>
  <w:style w:type="character" w:customStyle="1" w:styleId="RTFNum225">
    <w:name w:val="RTF_Num 22 5"/>
    <w:rsid w:val="00483067"/>
    <w:rPr>
      <w:rFonts w:ascii="Courier New" w:eastAsia="Courier New" w:hAnsi="Courier New" w:cs="Courier New"/>
    </w:rPr>
  </w:style>
  <w:style w:type="character" w:customStyle="1" w:styleId="RTFNum226">
    <w:name w:val="RTF_Num 22 6"/>
    <w:rsid w:val="00483067"/>
    <w:rPr>
      <w:rFonts w:ascii="Wingdings" w:eastAsia="Wingdings" w:hAnsi="Wingdings" w:cs="Wingdings"/>
    </w:rPr>
  </w:style>
  <w:style w:type="character" w:customStyle="1" w:styleId="RTFNum227">
    <w:name w:val="RTF_Num 22 7"/>
    <w:rsid w:val="00483067"/>
    <w:rPr>
      <w:rFonts w:ascii="Symbol" w:eastAsia="Symbol" w:hAnsi="Symbol" w:cs="Symbol"/>
    </w:rPr>
  </w:style>
  <w:style w:type="character" w:customStyle="1" w:styleId="RTFNum228">
    <w:name w:val="RTF_Num 22 8"/>
    <w:rsid w:val="00483067"/>
    <w:rPr>
      <w:rFonts w:ascii="Courier New" w:eastAsia="Courier New" w:hAnsi="Courier New" w:cs="Courier New"/>
    </w:rPr>
  </w:style>
  <w:style w:type="character" w:customStyle="1" w:styleId="RTFNum229">
    <w:name w:val="RTF_Num 22 9"/>
    <w:rsid w:val="00483067"/>
    <w:rPr>
      <w:rFonts w:ascii="Wingdings" w:eastAsia="Wingdings" w:hAnsi="Wingdings" w:cs="Wingdings"/>
    </w:rPr>
  </w:style>
  <w:style w:type="character" w:customStyle="1" w:styleId="Funotenzeichen">
    <w:name w:val="Fu?notenzeichen"/>
    <w:rsid w:val="00483067"/>
    <w:rPr>
      <w:position w:val="6"/>
      <w:sz w:val="14"/>
      <w:szCs w:val="24"/>
    </w:rPr>
  </w:style>
  <w:style w:type="character" w:customStyle="1" w:styleId="Char1ZchnZchn1">
    <w:name w:val="Char1 Zchn Zchn1"/>
    <w:rsid w:val="00483067"/>
    <w:rPr>
      <w:rFonts w:ascii="Palatino Linotype" w:hAnsi="Palatino Linotype" w:cs="Arial"/>
      <w:lang w:val="de-DE" w:eastAsia="de-DE" w:bidi="ar-SA"/>
    </w:rPr>
  </w:style>
  <w:style w:type="character" w:customStyle="1" w:styleId="Char1Char">
    <w:name w:val="Char1 Char"/>
    <w:rsid w:val="00483067"/>
    <w:rPr>
      <w:rFonts w:eastAsia="Lucida Sans Unicode" w:cs="Tahoma"/>
      <w:color w:val="000000"/>
      <w:lang w:val="en-US" w:eastAsia="en-US" w:bidi="en-US"/>
    </w:rPr>
  </w:style>
  <w:style w:type="character" w:customStyle="1" w:styleId="Char1ZchnZchn">
    <w:name w:val="Char1 Zchn Zchn"/>
    <w:rsid w:val="00483067"/>
    <w:rPr>
      <w:rFonts w:eastAsia="Lucida Sans Unicode" w:cs="Tahoma"/>
      <w:color w:val="000000"/>
      <w:lang w:val="en-US" w:eastAsia="en-US" w:bidi="en-US"/>
    </w:rPr>
  </w:style>
  <w:style w:type="character" w:customStyle="1" w:styleId="WW-Funotenzeichen11">
    <w:name w:val="WW-Fußnotenzeichen11"/>
    <w:rsid w:val="00483067"/>
    <w:rPr>
      <w:vertAlign w:val="superscript"/>
    </w:rPr>
  </w:style>
  <w:style w:type="character" w:customStyle="1" w:styleId="WW-Funotenzeichen1111">
    <w:name w:val="WW-Fußnotenzeichen1111"/>
    <w:rsid w:val="00483067"/>
    <w:rPr>
      <w:vertAlign w:val="superscript"/>
    </w:rPr>
  </w:style>
  <w:style w:type="paragraph" w:customStyle="1" w:styleId="WW-Textkrper31">
    <w:name w:val="WW-Textkörper 31"/>
    <w:basedOn w:val="Normal"/>
    <w:rsid w:val="00483067"/>
    <w:pPr>
      <w:tabs>
        <w:tab w:val="left" w:pos="8448"/>
      </w:tabs>
      <w:ind w:right="113"/>
    </w:pPr>
    <w:rPr>
      <w:rFonts w:ascii="Arial" w:eastAsia="Arial Unicode MS" w:hAnsi="Arial" w:cs="Tahoma"/>
      <w:b/>
      <w:szCs w:val="20"/>
      <w:lang w:val="en-US" w:eastAsia="ar-LB" w:bidi="ar-LB"/>
    </w:rPr>
  </w:style>
  <w:style w:type="paragraph" w:customStyle="1" w:styleId="berschrift55">
    <w:name w:val="Überschrift 55"/>
    <w:basedOn w:val="Heading3"/>
    <w:rsid w:val="00483067"/>
    <w:pPr>
      <w:keepNext w:val="0"/>
      <w:numPr>
        <w:ilvl w:val="0"/>
        <w:numId w:val="0"/>
      </w:numPr>
      <w:tabs>
        <w:tab w:val="num" w:pos="0"/>
        <w:tab w:val="num" w:pos="720"/>
      </w:tabs>
      <w:spacing w:after="60"/>
      <w:jc w:val="both"/>
    </w:pPr>
    <w:rPr>
      <w:rFonts w:ascii="Arial" w:hAnsi="Arial"/>
    </w:rPr>
  </w:style>
  <w:style w:type="paragraph" w:customStyle="1" w:styleId="WW-Textkrper21">
    <w:name w:val="WW-Textkörper 21"/>
    <w:basedOn w:val="Normal"/>
    <w:rsid w:val="00483067"/>
    <w:pPr>
      <w:tabs>
        <w:tab w:val="left" w:pos="8448"/>
      </w:tabs>
      <w:ind w:right="113"/>
    </w:pPr>
    <w:rPr>
      <w:rFonts w:ascii="Arial" w:eastAsia="Arial Unicode MS" w:hAnsi="Arial" w:cs="Tahoma"/>
      <w:szCs w:val="20"/>
      <w:lang w:val="en-US" w:eastAsia="ar-LB" w:bidi="ar-LB"/>
    </w:rPr>
  </w:style>
  <w:style w:type="character" w:customStyle="1" w:styleId="forumlink1">
    <w:name w:val="forumlink1"/>
    <w:rsid w:val="00483067"/>
    <w:rPr>
      <w:b/>
      <w:bCs/>
      <w:strike w:val="0"/>
      <w:dstrike w:val="0"/>
      <w:color w:val="043698"/>
      <w:sz w:val="30"/>
      <w:szCs w:val="30"/>
      <w:u w:val="none"/>
      <w:effect w:val="none"/>
    </w:rPr>
  </w:style>
  <w:style w:type="paragraph" w:customStyle="1" w:styleId="AufzhlungNummeriertChar">
    <w:name w:val="Aufzählung Nummeriert Char"/>
    <w:basedOn w:val="Normal"/>
    <w:link w:val="AufzhlungNummeriertCharChar"/>
    <w:rsid w:val="00483067"/>
    <w:pPr>
      <w:tabs>
        <w:tab w:val="left" w:pos="448"/>
      </w:tabs>
      <w:ind w:left="448" w:hanging="448"/>
    </w:pPr>
    <w:rPr>
      <w:szCs w:val="32"/>
    </w:rPr>
  </w:style>
  <w:style w:type="character" w:customStyle="1" w:styleId="AufzhlungNummeriertCharChar">
    <w:name w:val="Aufzählung Nummeriert Char Char"/>
    <w:link w:val="AufzhlungNummeriertChar"/>
    <w:rsid w:val="00483067"/>
    <w:rPr>
      <w:rFonts w:ascii="Palatino Linotype" w:hAnsi="Palatino Linotype" w:cs="Traditional Arabic"/>
      <w:sz w:val="22"/>
      <w:szCs w:val="32"/>
    </w:rPr>
  </w:style>
  <w:style w:type="character" w:customStyle="1" w:styleId="TabellenzelleBlocksatzChar">
    <w:name w:val="Tabellenzelle_Blocksatz Char"/>
    <w:rsid w:val="00483067"/>
    <w:rPr>
      <w:rFonts w:ascii="Palatino Linotype" w:hAnsi="Palatino Linotype" w:cs="Arial"/>
      <w:b/>
      <w:bCs/>
      <w:sz w:val="22"/>
      <w:szCs w:val="24"/>
      <w:lang w:val="de-DE" w:eastAsia="de-DE" w:bidi="ar-SA"/>
    </w:rPr>
  </w:style>
  <w:style w:type="character" w:customStyle="1" w:styleId="Char1Zchn1">
    <w:name w:val="Char1 Zchn1"/>
    <w:aliases w:val="Fußnotentext Char Char Zchn1,Fußnotentext Char Char Char Char Zchn1,Fußnotentext Char Char Char Char Char Char Char Char Char Char Char Char Char Char Char Char Char Char Char Zchn Zchn1"/>
    <w:rsid w:val="00483067"/>
    <w:rPr>
      <w:rFonts w:ascii="Palatino Linotype" w:hAnsi="Palatino Linotype" w:cs="Arial"/>
      <w:lang w:val="de-DE" w:eastAsia="de-DE" w:bidi="ar-SA"/>
    </w:rPr>
  </w:style>
  <w:style w:type="paragraph" w:customStyle="1" w:styleId="TraditionalArabic">
    <w:name w:val="Traditional Arabic"/>
    <w:basedOn w:val="Normal"/>
    <w:link w:val="TraditionalArabicZchn"/>
    <w:rsid w:val="00483067"/>
    <w:rPr>
      <w:rFonts w:ascii="Traditional Arabic" w:hAnsi="Traditional Arabic"/>
      <w:b/>
      <w:bCs/>
      <w:sz w:val="24"/>
      <w:szCs w:val="32"/>
      <w:lang w:bidi="ar-EG"/>
    </w:rPr>
  </w:style>
  <w:style w:type="character" w:customStyle="1" w:styleId="TraditionalArabicZchn">
    <w:name w:val="Traditional Arabic Zchn"/>
    <w:link w:val="TraditionalArabic"/>
    <w:rsid w:val="00483067"/>
    <w:rPr>
      <w:rFonts w:ascii="Traditional Arabic" w:hAnsi="Traditional Arabic" w:cs="Traditional Arabic"/>
      <w:b/>
      <w:bCs/>
      <w:sz w:val="24"/>
      <w:szCs w:val="32"/>
      <w:lang w:bidi="ar-EG"/>
    </w:rPr>
  </w:style>
  <w:style w:type="character" w:customStyle="1" w:styleId="CharZchnZchn">
    <w:name w:val="Char Zchn Zchn"/>
    <w:rsid w:val="00483067"/>
    <w:rPr>
      <w:rFonts w:ascii="Palatino Linotype" w:hAnsi="Palatino Linotype" w:cs="Arial"/>
      <w:sz w:val="22"/>
      <w:szCs w:val="24"/>
      <w:lang w:val="de-DE" w:eastAsia="de-DE" w:bidi="ar-SA"/>
    </w:rPr>
  </w:style>
  <w:style w:type="character" w:customStyle="1" w:styleId="FunotentextZchn">
    <w:name w:val="Fußnotentext Zchn"/>
    <w:uiPriority w:val="99"/>
    <w:rsid w:val="00483067"/>
    <w:rPr>
      <w:rFonts w:eastAsia="Lucida Sans Unicode" w:cs="Tahoma"/>
      <w:color w:val="000000"/>
      <w:lang w:val="de-DE" w:eastAsia="ar-LB" w:bidi="ar-LB"/>
    </w:rPr>
  </w:style>
  <w:style w:type="character" w:customStyle="1" w:styleId="CharZchnZchn1">
    <w:name w:val="Char Zchn Zchn1"/>
    <w:rsid w:val="00483067"/>
    <w:rPr>
      <w:rFonts w:ascii="Palatino Linotype" w:hAnsi="Palatino Linotype" w:cs="Arial"/>
      <w:sz w:val="22"/>
      <w:szCs w:val="24"/>
    </w:rPr>
  </w:style>
  <w:style w:type="paragraph" w:customStyle="1" w:styleId="fliesstext">
    <w:name w:val="fliesstext"/>
    <w:basedOn w:val="Normal"/>
    <w:rsid w:val="00483067"/>
    <w:pPr>
      <w:spacing w:before="100" w:beforeAutospacing="1" w:after="100" w:afterAutospacing="1"/>
    </w:pPr>
    <w:rPr>
      <w:rFonts w:ascii="Times New Roman" w:hAnsi="Times New Roman" w:cs="Times New Roman"/>
      <w:sz w:val="24"/>
      <w:szCs w:val="32"/>
    </w:rPr>
  </w:style>
  <w:style w:type="character" w:customStyle="1" w:styleId="CharCharChar">
    <w:name w:val="Char Char Char"/>
    <w:rsid w:val="00483067"/>
    <w:rPr>
      <w:rFonts w:ascii="Palatino Linotype" w:hAnsi="Palatino Linotype" w:cs="Arial"/>
      <w:sz w:val="22"/>
      <w:szCs w:val="24"/>
      <w:lang w:val="de-DE" w:eastAsia="de-DE" w:bidi="ar-SA"/>
    </w:rPr>
  </w:style>
  <w:style w:type="character" w:customStyle="1" w:styleId="WW-Funotenzeichen1">
    <w:name w:val="WW-Fußnotenzeichen1"/>
    <w:rsid w:val="00483067"/>
    <w:rPr>
      <w:vertAlign w:val="superscript"/>
    </w:rPr>
  </w:style>
  <w:style w:type="paragraph" w:customStyle="1" w:styleId="WW-TabellenInhalt1">
    <w:name w:val="WW-Tabellen Inhalt1"/>
    <w:basedOn w:val="BodyText"/>
    <w:rsid w:val="00483067"/>
    <w:pPr>
      <w:widowControl/>
      <w:suppressLineNumbers/>
      <w:suppressAutoHyphens w:val="0"/>
      <w:autoSpaceDE/>
      <w:spacing w:after="0" w:line="100" w:lineRule="atLeast"/>
    </w:pPr>
    <w:rPr>
      <w:rFonts w:cs="Traditional Arabic"/>
      <w:bCs/>
      <w:spacing w:val="-6"/>
      <w:lang w:val="de-DE" w:eastAsia="ar-SA" w:bidi="ar-SA"/>
    </w:rPr>
  </w:style>
  <w:style w:type="paragraph" w:customStyle="1" w:styleId="Normal2">
    <w:name w:val="Normal2"/>
    <w:basedOn w:val="Normal"/>
    <w:rsid w:val="00483067"/>
    <w:pPr>
      <w:suppressAutoHyphens/>
      <w:autoSpaceDE w:val="0"/>
    </w:pPr>
    <w:rPr>
      <w:rFonts w:ascii="Times New Roman" w:hAnsi="Times New Roman"/>
      <w:spacing w:val="-5"/>
      <w:sz w:val="24"/>
      <w:szCs w:val="20"/>
      <w:lang w:eastAsia="ar-SA"/>
    </w:rPr>
  </w:style>
  <w:style w:type="paragraph" w:customStyle="1" w:styleId="basmala">
    <w:name w:val="basmala"/>
    <w:basedOn w:val="Normal"/>
    <w:rsid w:val="00483067"/>
    <w:pPr>
      <w:spacing w:before="100" w:beforeAutospacing="1" w:after="100" w:afterAutospacing="1"/>
    </w:pPr>
    <w:rPr>
      <w:rFonts w:ascii="Times New Roman" w:hAnsi="Times New Roman" w:cs="Times New Roman"/>
      <w:sz w:val="24"/>
      <w:szCs w:val="32"/>
    </w:rPr>
  </w:style>
  <w:style w:type="character" w:customStyle="1" w:styleId="apple-style-span">
    <w:name w:val="apple-style-span"/>
    <w:basedOn w:val="DefaultParagraphFont"/>
    <w:rsid w:val="00483067"/>
  </w:style>
  <w:style w:type="character" w:customStyle="1" w:styleId="apple-converted-space">
    <w:name w:val="apple-converted-space"/>
    <w:basedOn w:val="DefaultParagraphFont"/>
    <w:rsid w:val="00483067"/>
  </w:style>
  <w:style w:type="character" w:customStyle="1" w:styleId="CharZchnZchn3">
    <w:name w:val="Char Zchn Zchn3"/>
    <w:rsid w:val="00483067"/>
    <w:rPr>
      <w:rFonts w:ascii="Palatino Linotype" w:hAnsi="Palatino Linotype" w:cs="Arial"/>
      <w:sz w:val="22"/>
      <w:szCs w:val="24"/>
      <w:lang w:val="de-DE" w:eastAsia="de-DE" w:bidi="ar-SA"/>
    </w:rPr>
  </w:style>
  <w:style w:type="character" w:customStyle="1" w:styleId="CharCharChar1">
    <w:name w:val="Char Char Char1"/>
    <w:rsid w:val="00483067"/>
    <w:rPr>
      <w:rFonts w:ascii="Palatino Linotype" w:hAnsi="Palatino Linotype" w:cs="Arial"/>
      <w:sz w:val="22"/>
      <w:szCs w:val="24"/>
      <w:lang w:val="de-DE" w:eastAsia="de-DE" w:bidi="ar-SA"/>
    </w:rPr>
  </w:style>
  <w:style w:type="character" w:customStyle="1" w:styleId="ZchnZchn10">
    <w:name w:val="Zchn Zchn10"/>
    <w:rsid w:val="00483067"/>
    <w:rPr>
      <w:rFonts w:ascii="Helvetica" w:hAnsi="Helvetica" w:cs="Arial"/>
      <w:b/>
      <w:bCs/>
      <w:kern w:val="32"/>
      <w:sz w:val="28"/>
      <w:szCs w:val="28"/>
      <w:lang w:val="de-DE" w:eastAsia="de-DE" w:bidi="ar-SA"/>
    </w:rPr>
  </w:style>
  <w:style w:type="character" w:customStyle="1" w:styleId="ZchnZchn9">
    <w:name w:val="Zchn Zchn9"/>
    <w:rsid w:val="00483067"/>
    <w:rPr>
      <w:rFonts w:ascii="Helvetica" w:hAnsi="Helvetica" w:cs="Arial"/>
      <w:b/>
      <w:bCs/>
      <w:iCs/>
      <w:sz w:val="26"/>
      <w:szCs w:val="28"/>
      <w:lang w:val="de-DE" w:eastAsia="de-DE" w:bidi="ar-SA"/>
    </w:rPr>
  </w:style>
  <w:style w:type="character" w:customStyle="1" w:styleId="ZchnZchn6">
    <w:name w:val="Zchn Zchn6"/>
    <w:rsid w:val="00483067"/>
    <w:rPr>
      <w:rFonts w:ascii="Helvetica" w:hAnsi="Helvetica" w:cs="Arial"/>
      <w:b/>
      <w:bCs/>
      <w:sz w:val="22"/>
      <w:szCs w:val="26"/>
      <w:lang w:val="de-DE" w:eastAsia="de-DE" w:bidi="ar-SA"/>
    </w:rPr>
  </w:style>
  <w:style w:type="character" w:customStyle="1" w:styleId="Zitat2">
    <w:name w:val="Zitat2"/>
    <w:rsid w:val="00483067"/>
    <w:rPr>
      <w:i/>
      <w:iCs/>
    </w:rPr>
  </w:style>
  <w:style w:type="paragraph" w:customStyle="1" w:styleId="StandardEmanet">
    <w:name w:val="Standard_Emanet"/>
    <w:basedOn w:val="Normal"/>
    <w:rsid w:val="00483067"/>
    <w:pPr>
      <w:widowControl w:val="0"/>
      <w:suppressAutoHyphens/>
    </w:pPr>
    <w:rPr>
      <w:rFonts w:ascii="Book Antiqua" w:eastAsia="Book Antiqua" w:hAnsi="Book Antiqua" w:cs="Book Antiqua"/>
      <w:color w:val="000000"/>
      <w:sz w:val="20"/>
      <w:szCs w:val="20"/>
      <w:lang w:eastAsia="ar-LB" w:bidi="ar-LB"/>
    </w:rPr>
  </w:style>
  <w:style w:type="paragraph" w:customStyle="1" w:styleId="Haupttetxt">
    <w:name w:val="Haupttetxt"/>
    <w:basedOn w:val="Normal"/>
    <w:rsid w:val="00483067"/>
    <w:pPr>
      <w:widowControl w:val="0"/>
      <w:suppressAutoHyphens/>
    </w:pPr>
    <w:rPr>
      <w:rFonts w:ascii="Book Antiqua" w:eastAsia="Book Antiqua" w:hAnsi="Book Antiqua" w:cs="Book Antiqua"/>
      <w:color w:val="000000"/>
      <w:sz w:val="20"/>
      <w:szCs w:val="20"/>
      <w:lang w:eastAsia="ar-LB" w:bidi="ar-LB"/>
    </w:rPr>
  </w:style>
  <w:style w:type="paragraph" w:customStyle="1" w:styleId="footnote">
    <w:name w:val="footnote"/>
    <w:basedOn w:val="FootnoteText1"/>
    <w:rsid w:val="00483067"/>
    <w:pPr>
      <w:widowControl w:val="0"/>
      <w:suppressAutoHyphens/>
    </w:pPr>
    <w:rPr>
      <w:rFonts w:ascii="Book Antiqua" w:eastAsia="Lucida Sans Unicode" w:hAnsi="Book Antiqua" w:cs="Tahoma"/>
      <w:color w:val="000000"/>
      <w:lang w:val="de-DE" w:eastAsia="ar-LB" w:bidi="ar-LB"/>
    </w:rPr>
  </w:style>
  <w:style w:type="paragraph" w:customStyle="1" w:styleId="WW-footnotetext12">
    <w:name w:val="WW-footnote text12"/>
    <w:basedOn w:val="Normal"/>
    <w:rsid w:val="00483067"/>
    <w:pPr>
      <w:widowControl w:val="0"/>
      <w:suppressAutoHyphens/>
    </w:pPr>
    <w:rPr>
      <w:rFonts w:ascii="Book Antiqua" w:eastAsia="Lucida Sans Unicode" w:hAnsi="Book Antiqua" w:cs="Tahoma"/>
      <w:color w:val="000000"/>
      <w:sz w:val="20"/>
      <w:szCs w:val="20"/>
      <w:lang w:eastAsia="ar-LB" w:bidi="ar-LB"/>
    </w:rPr>
  </w:style>
  <w:style w:type="paragraph" w:customStyle="1" w:styleId="WW-footnotetext123">
    <w:name w:val="WW-footnote text123"/>
    <w:basedOn w:val="Normal"/>
    <w:rsid w:val="00483067"/>
    <w:pPr>
      <w:widowControl w:val="0"/>
      <w:suppressAutoHyphens/>
    </w:pPr>
    <w:rPr>
      <w:rFonts w:ascii="Book Antiqua" w:eastAsia="Lucida Sans Unicode" w:hAnsi="Book Antiqua" w:cs="Tahoma"/>
      <w:color w:val="000000"/>
      <w:sz w:val="20"/>
      <w:szCs w:val="20"/>
      <w:lang w:eastAsia="ar-LB" w:bidi="ar-LB"/>
    </w:rPr>
  </w:style>
  <w:style w:type="paragraph" w:customStyle="1" w:styleId="WW-footnotetext1234">
    <w:name w:val="WW-footnote text1234"/>
    <w:basedOn w:val="Normal"/>
    <w:rsid w:val="00483067"/>
    <w:pPr>
      <w:widowControl w:val="0"/>
      <w:suppressAutoHyphens/>
    </w:pPr>
    <w:rPr>
      <w:rFonts w:ascii="Book Antiqua" w:eastAsia="Lucida Sans Unicode" w:hAnsi="Book Antiqua" w:cs="Tahoma"/>
      <w:color w:val="000000"/>
      <w:sz w:val="20"/>
      <w:szCs w:val="20"/>
      <w:lang w:eastAsia="ar-LB" w:bidi="ar-LB"/>
    </w:rPr>
  </w:style>
  <w:style w:type="paragraph" w:customStyle="1" w:styleId="WW-footnotetext12345">
    <w:name w:val="WW-footnote text12345"/>
    <w:basedOn w:val="Normal"/>
    <w:rsid w:val="00483067"/>
    <w:pPr>
      <w:widowControl w:val="0"/>
      <w:suppressAutoHyphens/>
    </w:pPr>
    <w:rPr>
      <w:rFonts w:ascii="Book Antiqua" w:eastAsia="Lucida Sans Unicode" w:hAnsi="Book Antiqua" w:cs="Tahoma"/>
      <w:color w:val="000000"/>
      <w:sz w:val="20"/>
      <w:szCs w:val="20"/>
      <w:lang w:eastAsia="ar-LB" w:bidi="ar-LB"/>
    </w:rPr>
  </w:style>
  <w:style w:type="paragraph" w:customStyle="1" w:styleId="WW-footnotetext123456">
    <w:name w:val="WW-footnote text123456"/>
    <w:basedOn w:val="Normal"/>
    <w:rsid w:val="00483067"/>
    <w:pPr>
      <w:widowControl w:val="0"/>
      <w:suppressAutoHyphens/>
    </w:pPr>
    <w:rPr>
      <w:rFonts w:ascii="Book Antiqua" w:eastAsia="Lucida Sans Unicode" w:hAnsi="Book Antiqua" w:cs="Tahoma"/>
      <w:color w:val="000000"/>
      <w:sz w:val="20"/>
      <w:szCs w:val="20"/>
      <w:lang w:eastAsia="ar-LB" w:bidi="ar-LB"/>
    </w:rPr>
  </w:style>
  <w:style w:type="paragraph" w:customStyle="1" w:styleId="WW-footnotetext123456789101112">
    <w:name w:val="WW-footnote text123456789101112"/>
    <w:basedOn w:val="Normal"/>
    <w:rsid w:val="00483067"/>
    <w:pPr>
      <w:widowControl w:val="0"/>
      <w:suppressAutoHyphens/>
    </w:pPr>
    <w:rPr>
      <w:rFonts w:ascii="Book Antiqua" w:eastAsia="Lucida Sans Unicode" w:hAnsi="Book Antiqua" w:cs="Tahoma"/>
      <w:color w:val="000000"/>
      <w:sz w:val="20"/>
      <w:szCs w:val="20"/>
      <w:lang w:eastAsia="ar-LB" w:bidi="ar-LB"/>
    </w:rPr>
  </w:style>
  <w:style w:type="paragraph" w:customStyle="1" w:styleId="WW-footnotetext12345678910111213">
    <w:name w:val="WW-footnote text12345678910111213"/>
    <w:basedOn w:val="Normal"/>
    <w:rsid w:val="00483067"/>
    <w:pPr>
      <w:widowControl w:val="0"/>
      <w:suppressAutoHyphens/>
    </w:pPr>
    <w:rPr>
      <w:rFonts w:ascii="Book Antiqua" w:eastAsia="Lucida Sans Unicode" w:hAnsi="Book Antiqua" w:cs="Tahoma"/>
      <w:color w:val="000000"/>
      <w:sz w:val="20"/>
      <w:szCs w:val="20"/>
      <w:lang w:eastAsia="ar-LB" w:bidi="ar-LB"/>
    </w:rPr>
  </w:style>
  <w:style w:type="character" w:customStyle="1" w:styleId="Funotenzeichen2">
    <w:name w:val="Fußnotenzeichen2"/>
    <w:rsid w:val="00483067"/>
  </w:style>
  <w:style w:type="paragraph" w:customStyle="1" w:styleId="Uberschrift2">
    <w:name w:val="Uberschrift 2"/>
    <w:basedOn w:val="Normal"/>
    <w:next w:val="Normal"/>
    <w:rsid w:val="00483067"/>
    <w:pPr>
      <w:keepNext/>
      <w:widowControl w:val="0"/>
      <w:tabs>
        <w:tab w:val="num" w:pos="567"/>
      </w:tabs>
      <w:autoSpaceDE w:val="0"/>
      <w:ind w:left="567" w:hanging="567"/>
      <w:outlineLvl w:val="1"/>
    </w:pPr>
    <w:rPr>
      <w:rFonts w:ascii="Antique Oakland" w:eastAsia="Antique Oakland" w:hAnsi="Antique Oakland" w:cs="Antique Oakland"/>
      <w:b/>
      <w:bCs/>
      <w:color w:val="000000"/>
      <w:sz w:val="28"/>
      <w:szCs w:val="28"/>
      <w:lang w:eastAsia="ar-LB" w:bidi="ar-LB"/>
    </w:rPr>
  </w:style>
  <w:style w:type="character" w:customStyle="1" w:styleId="WW8Num26z0">
    <w:name w:val="WW8Num26z0"/>
    <w:rsid w:val="00483067"/>
    <w:rPr>
      <w:rFonts w:ascii="Symbol" w:hAnsi="Symbol" w:cs="StarSymbol"/>
      <w:sz w:val="18"/>
      <w:szCs w:val="18"/>
    </w:rPr>
  </w:style>
  <w:style w:type="character" w:customStyle="1" w:styleId="WW8Num29z0">
    <w:name w:val="WW8Num29z0"/>
    <w:rsid w:val="00483067"/>
    <w:rPr>
      <w:rFonts w:ascii="Symbol" w:hAnsi="Symbol" w:cs="StarSymbol"/>
      <w:sz w:val="18"/>
      <w:szCs w:val="18"/>
    </w:rPr>
  </w:style>
  <w:style w:type="character" w:customStyle="1" w:styleId="WW8Num32z0">
    <w:name w:val="WW8Num32z0"/>
    <w:rsid w:val="00483067"/>
    <w:rPr>
      <w:rFonts w:ascii="Times New Roman" w:eastAsia="Times New Roman" w:hAnsi="Times New Roman" w:cs="Times New Roman"/>
    </w:rPr>
  </w:style>
  <w:style w:type="character" w:customStyle="1" w:styleId="WW8Num34z0">
    <w:name w:val="WW8Num34z0"/>
    <w:rsid w:val="00483067"/>
    <w:rPr>
      <w:rFonts w:ascii="Symbol" w:hAnsi="Symbol" w:cs="StarSymbol"/>
      <w:sz w:val="18"/>
      <w:szCs w:val="18"/>
    </w:rPr>
  </w:style>
  <w:style w:type="character" w:customStyle="1" w:styleId="WW8Num37z1">
    <w:name w:val="WW8Num37z1"/>
    <w:rsid w:val="00483067"/>
    <w:rPr>
      <w:rFonts w:ascii="Symbol" w:hAnsi="Symbol" w:cs="StarSymbol"/>
      <w:sz w:val="18"/>
      <w:szCs w:val="18"/>
    </w:rPr>
  </w:style>
  <w:style w:type="character" w:customStyle="1" w:styleId="WW8Num38z0">
    <w:name w:val="WW8Num38z0"/>
    <w:rsid w:val="00483067"/>
    <w:rPr>
      <w:rFonts w:ascii="Symbol" w:hAnsi="Symbol" w:cs="StarSymbol"/>
      <w:sz w:val="18"/>
      <w:szCs w:val="18"/>
    </w:rPr>
  </w:style>
  <w:style w:type="character" w:customStyle="1" w:styleId="WW8Num47z1">
    <w:name w:val="WW8Num47z1"/>
    <w:rsid w:val="00483067"/>
    <w:rPr>
      <w:rFonts w:ascii="Symbol" w:hAnsi="Symbol" w:cs="StarSymbol"/>
      <w:sz w:val="18"/>
      <w:szCs w:val="18"/>
    </w:rPr>
  </w:style>
  <w:style w:type="character" w:customStyle="1" w:styleId="WW8Num51z0">
    <w:name w:val="WW8Num51z0"/>
    <w:rsid w:val="00483067"/>
    <w:rPr>
      <w:rFonts w:ascii="Symbol" w:hAnsi="Symbol" w:cs="StarSymbol"/>
      <w:sz w:val="18"/>
      <w:szCs w:val="18"/>
    </w:rPr>
  </w:style>
  <w:style w:type="character" w:customStyle="1" w:styleId="WW8Num53z0">
    <w:name w:val="WW8Num53z0"/>
    <w:rsid w:val="00483067"/>
    <w:rPr>
      <w:rFonts w:ascii="Symbol" w:hAnsi="Symbol" w:cs="StarSymbol"/>
      <w:sz w:val="18"/>
      <w:szCs w:val="18"/>
    </w:rPr>
  </w:style>
  <w:style w:type="character" w:customStyle="1" w:styleId="WW8Num55z0">
    <w:name w:val="WW8Num55z0"/>
    <w:rsid w:val="00483067"/>
    <w:rPr>
      <w:rFonts w:ascii="Symbol" w:hAnsi="Symbol" w:cs="StarSymbol"/>
      <w:sz w:val="18"/>
      <w:szCs w:val="18"/>
    </w:rPr>
  </w:style>
  <w:style w:type="character" w:customStyle="1" w:styleId="WW8Num57z0">
    <w:name w:val="WW8Num57z0"/>
    <w:rsid w:val="00483067"/>
    <w:rPr>
      <w:rFonts w:ascii="Symbol" w:hAnsi="Symbol" w:cs="StarSymbol"/>
      <w:sz w:val="18"/>
      <w:szCs w:val="18"/>
    </w:rPr>
  </w:style>
  <w:style w:type="character" w:customStyle="1" w:styleId="WW8Num61z0">
    <w:name w:val="WW8Num61z0"/>
    <w:rsid w:val="00483067"/>
    <w:rPr>
      <w:rFonts w:ascii="Symbol" w:hAnsi="Symbol" w:cs="StarSymbol"/>
      <w:sz w:val="18"/>
      <w:szCs w:val="18"/>
    </w:rPr>
  </w:style>
  <w:style w:type="character" w:customStyle="1" w:styleId="WW8Num62z0">
    <w:name w:val="WW8Num62z0"/>
    <w:rsid w:val="00483067"/>
    <w:rPr>
      <w:rFonts w:ascii="Symbol" w:hAnsi="Symbol" w:cs="StarSymbol"/>
      <w:sz w:val="18"/>
      <w:szCs w:val="18"/>
    </w:rPr>
  </w:style>
  <w:style w:type="character" w:customStyle="1" w:styleId="WW8Num64z0">
    <w:name w:val="WW8Num64z0"/>
    <w:rsid w:val="00483067"/>
    <w:rPr>
      <w:rFonts w:ascii="Symbol" w:hAnsi="Symbol" w:cs="StarSymbol"/>
      <w:sz w:val="18"/>
      <w:szCs w:val="18"/>
    </w:rPr>
  </w:style>
  <w:style w:type="character" w:customStyle="1" w:styleId="WW8Num70z0">
    <w:name w:val="WW8Num70z0"/>
    <w:rsid w:val="00483067"/>
    <w:rPr>
      <w:rFonts w:ascii="Symbol" w:hAnsi="Symbol" w:cs="StarSymbol"/>
      <w:sz w:val="18"/>
      <w:szCs w:val="18"/>
    </w:rPr>
  </w:style>
  <w:style w:type="character" w:customStyle="1" w:styleId="WW8Num72z0">
    <w:name w:val="WW8Num72z0"/>
    <w:rsid w:val="00483067"/>
    <w:rPr>
      <w:rFonts w:ascii="Symbol" w:hAnsi="Symbol" w:cs="StarSymbol"/>
      <w:sz w:val="18"/>
      <w:szCs w:val="18"/>
    </w:rPr>
  </w:style>
  <w:style w:type="character" w:customStyle="1" w:styleId="WW8Num73z0">
    <w:name w:val="WW8Num73z0"/>
    <w:rsid w:val="00483067"/>
    <w:rPr>
      <w:rFonts w:ascii="Symbol" w:hAnsi="Symbol" w:cs="StarSymbol"/>
      <w:sz w:val="18"/>
      <w:szCs w:val="18"/>
    </w:rPr>
  </w:style>
  <w:style w:type="character" w:customStyle="1" w:styleId="WW8Num74z0">
    <w:name w:val="WW8Num74z0"/>
    <w:rsid w:val="00483067"/>
    <w:rPr>
      <w:rFonts w:ascii="Symbol" w:hAnsi="Symbol" w:cs="StarSymbol"/>
      <w:sz w:val="18"/>
      <w:szCs w:val="18"/>
    </w:rPr>
  </w:style>
  <w:style w:type="character" w:customStyle="1" w:styleId="DefaultParagraphFont1">
    <w:name w:val="Default Paragraph Font1"/>
    <w:rsid w:val="00483067"/>
    <w:rPr>
      <w:sz w:val="24"/>
      <w:szCs w:val="24"/>
    </w:rPr>
  </w:style>
  <w:style w:type="character" w:customStyle="1" w:styleId="FollowedHyperlink1">
    <w:name w:val="FollowedHyperlink1"/>
    <w:rsid w:val="00483067"/>
    <w:rPr>
      <w:color w:val="800080"/>
      <w:sz w:val="24"/>
      <w:szCs w:val="24"/>
      <w:u w:val="single"/>
    </w:rPr>
  </w:style>
  <w:style w:type="character" w:customStyle="1" w:styleId="PlainText2">
    <w:name w:val="Plain Text2"/>
    <w:rsid w:val="00483067"/>
    <w:rPr>
      <w:rFonts w:ascii="Courier New" w:eastAsia="Courier New" w:hAnsi="Courier New" w:cs="Courier New"/>
      <w:sz w:val="20"/>
      <w:szCs w:val="20"/>
    </w:rPr>
  </w:style>
  <w:style w:type="character" w:customStyle="1" w:styleId="RTFNum122">
    <w:name w:val="RTF_Num 12 2"/>
    <w:rsid w:val="00483067"/>
  </w:style>
  <w:style w:type="character" w:customStyle="1" w:styleId="RTFNum123">
    <w:name w:val="RTF_Num 12 3"/>
    <w:rsid w:val="00483067"/>
  </w:style>
  <w:style w:type="character" w:customStyle="1" w:styleId="RTFNum124">
    <w:name w:val="RTF_Num 12 4"/>
    <w:rsid w:val="00483067"/>
  </w:style>
  <w:style w:type="character" w:customStyle="1" w:styleId="RTFNum125">
    <w:name w:val="RTF_Num 12 5"/>
    <w:rsid w:val="00483067"/>
  </w:style>
  <w:style w:type="character" w:customStyle="1" w:styleId="RTFNum126">
    <w:name w:val="RTF_Num 12 6"/>
    <w:rsid w:val="00483067"/>
  </w:style>
  <w:style w:type="character" w:customStyle="1" w:styleId="RTFNum127">
    <w:name w:val="RTF_Num 12 7"/>
    <w:rsid w:val="00483067"/>
  </w:style>
  <w:style w:type="character" w:customStyle="1" w:styleId="RTFNum128">
    <w:name w:val="RTF_Num 12 8"/>
    <w:rsid w:val="00483067"/>
  </w:style>
  <w:style w:type="character" w:customStyle="1" w:styleId="RTFNum129">
    <w:name w:val="RTF_Num 12 9"/>
    <w:rsid w:val="00483067"/>
  </w:style>
  <w:style w:type="character" w:customStyle="1" w:styleId="WW-footnotereference">
    <w:name w:val="WW-footnote reference"/>
    <w:rsid w:val="00483067"/>
    <w:rPr>
      <w:position w:val="1"/>
      <w:sz w:val="14"/>
    </w:rPr>
  </w:style>
  <w:style w:type="character" w:customStyle="1" w:styleId="RTFNum131">
    <w:name w:val="RTF_Num 13 1"/>
    <w:rsid w:val="00483067"/>
  </w:style>
  <w:style w:type="character" w:customStyle="1" w:styleId="RTFNum132">
    <w:name w:val="RTF_Num 13 2"/>
    <w:rsid w:val="00483067"/>
  </w:style>
  <w:style w:type="character" w:customStyle="1" w:styleId="RTFNum133">
    <w:name w:val="RTF_Num 13 3"/>
    <w:rsid w:val="00483067"/>
  </w:style>
  <w:style w:type="character" w:customStyle="1" w:styleId="RTFNum134">
    <w:name w:val="RTF_Num 13 4"/>
    <w:rsid w:val="00483067"/>
  </w:style>
  <w:style w:type="character" w:customStyle="1" w:styleId="RTFNum135">
    <w:name w:val="RTF_Num 13 5"/>
    <w:rsid w:val="00483067"/>
  </w:style>
  <w:style w:type="character" w:customStyle="1" w:styleId="RTFNum136">
    <w:name w:val="RTF_Num 13 6"/>
    <w:rsid w:val="00483067"/>
  </w:style>
  <w:style w:type="character" w:customStyle="1" w:styleId="RTFNum137">
    <w:name w:val="RTF_Num 13 7"/>
    <w:rsid w:val="00483067"/>
  </w:style>
  <w:style w:type="character" w:customStyle="1" w:styleId="RTFNum138">
    <w:name w:val="RTF_Num 13 8"/>
    <w:rsid w:val="00483067"/>
  </w:style>
  <w:style w:type="character" w:customStyle="1" w:styleId="RTFNum139">
    <w:name w:val="RTF_Num 13 9"/>
    <w:rsid w:val="00483067"/>
  </w:style>
  <w:style w:type="character" w:customStyle="1" w:styleId="WW-footnotereference1">
    <w:name w:val="WW-footnote reference1"/>
    <w:rsid w:val="00483067"/>
    <w:rPr>
      <w:position w:val="1"/>
      <w:sz w:val="14"/>
    </w:rPr>
  </w:style>
  <w:style w:type="character" w:customStyle="1" w:styleId="RTFNum362">
    <w:name w:val="RTF_Num 36 2"/>
    <w:rsid w:val="00483067"/>
  </w:style>
  <w:style w:type="character" w:customStyle="1" w:styleId="RTFNum363">
    <w:name w:val="RTF_Num 36 3"/>
    <w:rsid w:val="00483067"/>
  </w:style>
  <w:style w:type="character" w:customStyle="1" w:styleId="RTFNum364">
    <w:name w:val="RTF_Num 36 4"/>
    <w:rsid w:val="00483067"/>
  </w:style>
  <w:style w:type="character" w:customStyle="1" w:styleId="RTFNum365">
    <w:name w:val="RTF_Num 36 5"/>
    <w:rsid w:val="00483067"/>
  </w:style>
  <w:style w:type="character" w:customStyle="1" w:styleId="RTFNum366">
    <w:name w:val="RTF_Num 36 6"/>
    <w:rsid w:val="00483067"/>
  </w:style>
  <w:style w:type="character" w:customStyle="1" w:styleId="RTFNum367">
    <w:name w:val="RTF_Num 36 7"/>
    <w:rsid w:val="00483067"/>
  </w:style>
  <w:style w:type="character" w:customStyle="1" w:styleId="RTFNum368">
    <w:name w:val="RTF_Num 36 8"/>
    <w:rsid w:val="00483067"/>
  </w:style>
  <w:style w:type="character" w:customStyle="1" w:styleId="RTFNum369">
    <w:name w:val="RTF_Num 36 9"/>
    <w:rsid w:val="00483067"/>
  </w:style>
  <w:style w:type="character" w:customStyle="1" w:styleId="Policepardfaut">
    <w:name w:val="Police par défaut"/>
    <w:rsid w:val="00483067"/>
  </w:style>
  <w:style w:type="character" w:customStyle="1" w:styleId="tag86e">
    <w:name w:val="tag86e"/>
    <w:basedOn w:val="Policepardfaut"/>
    <w:rsid w:val="00483067"/>
  </w:style>
  <w:style w:type="character" w:customStyle="1" w:styleId="tag100e">
    <w:name w:val="tag100e"/>
    <w:basedOn w:val="Policepardfaut"/>
    <w:rsid w:val="00483067"/>
  </w:style>
  <w:style w:type="character" w:customStyle="1" w:styleId="tag21e">
    <w:name w:val="tag21e"/>
    <w:basedOn w:val="Policepardfaut"/>
    <w:rsid w:val="00483067"/>
  </w:style>
  <w:style w:type="character" w:customStyle="1" w:styleId="subject1">
    <w:name w:val="subject1"/>
    <w:rsid w:val="00483067"/>
    <w:rPr>
      <w:b/>
      <w:bCs/>
      <w:strike w:val="0"/>
      <w:dstrike w:val="0"/>
      <w:color w:val="008000"/>
      <w:u w:val="none"/>
    </w:rPr>
  </w:style>
  <w:style w:type="character" w:customStyle="1" w:styleId="tag120e">
    <w:name w:val="tag120e"/>
    <w:basedOn w:val="Policepardfaut"/>
    <w:rsid w:val="00483067"/>
  </w:style>
  <w:style w:type="character" w:customStyle="1" w:styleId="tag3e">
    <w:name w:val="tag3e"/>
    <w:basedOn w:val="Policepardfaut"/>
    <w:rsid w:val="00483067"/>
  </w:style>
  <w:style w:type="character" w:customStyle="1" w:styleId="tag23e">
    <w:name w:val="tag23e"/>
    <w:basedOn w:val="Policepardfaut"/>
    <w:rsid w:val="00483067"/>
  </w:style>
  <w:style w:type="character" w:customStyle="1" w:styleId="tag26e">
    <w:name w:val="tag26e"/>
    <w:basedOn w:val="Policepardfaut"/>
    <w:rsid w:val="00483067"/>
  </w:style>
  <w:style w:type="character" w:customStyle="1" w:styleId="tag22e">
    <w:name w:val="tag22e"/>
    <w:basedOn w:val="Policepardfaut"/>
    <w:rsid w:val="00483067"/>
  </w:style>
  <w:style w:type="character" w:customStyle="1" w:styleId="tag7e">
    <w:name w:val="tag7e"/>
    <w:basedOn w:val="Policepardfaut"/>
    <w:rsid w:val="00483067"/>
  </w:style>
  <w:style w:type="character" w:customStyle="1" w:styleId="tag28e">
    <w:name w:val="tag28e"/>
    <w:basedOn w:val="Policepardfaut"/>
    <w:rsid w:val="00483067"/>
  </w:style>
  <w:style w:type="character" w:customStyle="1" w:styleId="tag68e">
    <w:name w:val="tag68e"/>
    <w:basedOn w:val="Policepardfaut"/>
    <w:rsid w:val="00483067"/>
  </w:style>
  <w:style w:type="paragraph" w:customStyle="1" w:styleId="BodyText21">
    <w:name w:val="Body Text 21"/>
    <w:basedOn w:val="Normal2"/>
    <w:rsid w:val="00483067"/>
    <w:pPr>
      <w:widowControl w:val="0"/>
    </w:pPr>
    <w:rPr>
      <w:rFonts w:ascii="Book Antiqua" w:eastAsia="Lucida Sans Unicode" w:hAnsi="Book Antiqua" w:cs="Tahoma"/>
      <w:color w:val="000000"/>
      <w:spacing w:val="0"/>
      <w:szCs w:val="24"/>
      <w:lang w:eastAsia="ar-LB" w:bidi="ar-LB"/>
    </w:rPr>
  </w:style>
  <w:style w:type="paragraph" w:customStyle="1" w:styleId="Title1">
    <w:name w:val="Title1"/>
    <w:basedOn w:val="Normal2"/>
    <w:rsid w:val="00483067"/>
    <w:pPr>
      <w:widowControl w:val="0"/>
      <w:jc w:val="center"/>
    </w:pPr>
    <w:rPr>
      <w:rFonts w:ascii="Book Antiqua" w:eastAsia="Lucida Sans Unicode" w:hAnsi="Book Antiqua" w:cs="Tahoma"/>
      <w:color w:val="000000"/>
      <w:spacing w:val="0"/>
      <w:szCs w:val="24"/>
      <w:lang w:eastAsia="ar-LB" w:bidi="ar-LB"/>
    </w:rPr>
  </w:style>
  <w:style w:type="paragraph" w:customStyle="1" w:styleId="BodyTextIndent21">
    <w:name w:val="Body Text Indent 21"/>
    <w:basedOn w:val="Normal2"/>
    <w:rsid w:val="00483067"/>
    <w:pPr>
      <w:widowControl w:val="0"/>
      <w:tabs>
        <w:tab w:val="left" w:pos="1418"/>
      </w:tabs>
      <w:ind w:left="420"/>
    </w:pPr>
    <w:rPr>
      <w:rFonts w:ascii="Book Antiqua" w:eastAsia="Lucida Sans Unicode" w:hAnsi="Book Antiqua" w:cs="Tahoma"/>
      <w:color w:val="000000"/>
      <w:spacing w:val="0"/>
      <w:szCs w:val="24"/>
      <w:lang w:eastAsia="ar-LB" w:bidi="ar-LB"/>
    </w:rPr>
  </w:style>
  <w:style w:type="paragraph" w:customStyle="1" w:styleId="BodyTextIndent31">
    <w:name w:val="Body Text Indent 31"/>
    <w:basedOn w:val="Normal2"/>
    <w:rsid w:val="00483067"/>
    <w:pPr>
      <w:widowControl w:val="0"/>
      <w:tabs>
        <w:tab w:val="left" w:pos="1418"/>
      </w:tabs>
      <w:ind w:left="420"/>
    </w:pPr>
    <w:rPr>
      <w:rFonts w:ascii="Book Antiqua" w:eastAsia="Lucida Sans Unicode" w:hAnsi="Book Antiqua" w:cs="Tahoma"/>
      <w:b/>
      <w:bCs/>
      <w:color w:val="000000"/>
      <w:spacing w:val="0"/>
      <w:szCs w:val="24"/>
      <w:lang w:eastAsia="ar-LB" w:bidi="ar-LB"/>
    </w:rPr>
  </w:style>
  <w:style w:type="paragraph" w:customStyle="1" w:styleId="BodyText1">
    <w:name w:val="Body Text1"/>
    <w:basedOn w:val="Normal2"/>
    <w:rsid w:val="00483067"/>
    <w:pPr>
      <w:widowControl w:val="0"/>
    </w:pPr>
    <w:rPr>
      <w:rFonts w:ascii="Book Antiqua" w:eastAsia="Lucida Sans Unicode" w:hAnsi="Book Antiqua" w:cs="Tahoma"/>
      <w:b/>
      <w:bCs/>
      <w:i/>
      <w:iCs/>
      <w:color w:val="000000"/>
      <w:spacing w:val="0"/>
      <w:szCs w:val="24"/>
      <w:lang w:eastAsia="ar-LB" w:bidi="ar-LB"/>
    </w:rPr>
  </w:style>
  <w:style w:type="paragraph" w:customStyle="1" w:styleId="ListBullet1">
    <w:name w:val="List Bullet1"/>
    <w:basedOn w:val="Normal2"/>
    <w:rsid w:val="00483067"/>
    <w:pPr>
      <w:widowControl w:val="0"/>
      <w:tabs>
        <w:tab w:val="left" w:pos="360"/>
      </w:tabs>
      <w:ind w:left="360" w:hanging="360"/>
    </w:pPr>
    <w:rPr>
      <w:rFonts w:ascii="Book Antiqua" w:eastAsia="Lucida Sans Unicode" w:hAnsi="Book Antiqua" w:cs="Tahoma"/>
      <w:color w:val="000000"/>
      <w:spacing w:val="0"/>
      <w:sz w:val="20"/>
      <w:lang w:eastAsia="ar-LB" w:bidi="ar-LB"/>
    </w:rPr>
  </w:style>
  <w:style w:type="paragraph" w:customStyle="1" w:styleId="ListBullet31">
    <w:name w:val="List Bullet 31"/>
    <w:basedOn w:val="Normal2"/>
    <w:rsid w:val="00483067"/>
    <w:pPr>
      <w:widowControl w:val="0"/>
      <w:tabs>
        <w:tab w:val="left" w:pos="926"/>
      </w:tabs>
      <w:ind w:left="926" w:hanging="360"/>
    </w:pPr>
    <w:rPr>
      <w:rFonts w:ascii="Book Antiqua" w:eastAsia="Lucida Sans Unicode" w:hAnsi="Book Antiqua" w:cs="Tahoma"/>
      <w:color w:val="000000"/>
      <w:spacing w:val="0"/>
      <w:sz w:val="20"/>
      <w:lang w:eastAsia="ar-LB" w:bidi="ar-LB"/>
    </w:rPr>
  </w:style>
  <w:style w:type="paragraph" w:customStyle="1" w:styleId="ListBullet41">
    <w:name w:val="List Bullet 41"/>
    <w:basedOn w:val="Normal2"/>
    <w:rsid w:val="00483067"/>
    <w:pPr>
      <w:widowControl w:val="0"/>
      <w:tabs>
        <w:tab w:val="left" w:pos="1209"/>
      </w:tabs>
      <w:ind w:left="1209" w:hanging="360"/>
    </w:pPr>
    <w:rPr>
      <w:rFonts w:ascii="Book Antiqua" w:eastAsia="Lucida Sans Unicode" w:hAnsi="Book Antiqua" w:cs="Tahoma"/>
      <w:color w:val="000000"/>
      <w:spacing w:val="0"/>
      <w:sz w:val="20"/>
      <w:lang w:eastAsia="ar-LB" w:bidi="ar-LB"/>
    </w:rPr>
  </w:style>
  <w:style w:type="paragraph" w:customStyle="1" w:styleId="BodyText31">
    <w:name w:val="Body Text 31"/>
    <w:basedOn w:val="Normal2"/>
    <w:rsid w:val="00483067"/>
    <w:pPr>
      <w:widowControl w:val="0"/>
    </w:pPr>
    <w:rPr>
      <w:rFonts w:ascii="Book Antiqua" w:eastAsia="Lucida Sans Unicode" w:hAnsi="Book Antiqua" w:cs="Tahoma"/>
      <w:color w:val="000000"/>
      <w:spacing w:val="0"/>
      <w:szCs w:val="24"/>
      <w:lang w:eastAsia="ar-LB" w:bidi="ar-LB"/>
    </w:rPr>
  </w:style>
  <w:style w:type="paragraph" w:customStyle="1" w:styleId="DocumentMap1">
    <w:name w:val="Document Map1"/>
    <w:basedOn w:val="Normal2"/>
    <w:rsid w:val="00483067"/>
    <w:pPr>
      <w:widowControl w:val="0"/>
    </w:pPr>
    <w:rPr>
      <w:rFonts w:ascii="Tahoma" w:eastAsia="Tahoma" w:hAnsi="Tahoma" w:cs="Tahoma"/>
      <w:color w:val="000000"/>
      <w:spacing w:val="0"/>
      <w:sz w:val="20"/>
      <w:lang w:eastAsia="ar-LB" w:bidi="ar-LB"/>
    </w:rPr>
  </w:style>
  <w:style w:type="paragraph" w:customStyle="1" w:styleId="WW-footnotetext">
    <w:name w:val="WW-footnote text"/>
    <w:basedOn w:val="Normal"/>
    <w:rsid w:val="00483067"/>
    <w:pPr>
      <w:widowControl w:val="0"/>
      <w:suppressAutoHyphens/>
    </w:pPr>
    <w:rPr>
      <w:rFonts w:ascii="Book Antiqua" w:eastAsia="Lucida Sans Unicode" w:hAnsi="Book Antiqua" w:cs="Tahoma"/>
      <w:color w:val="000000"/>
      <w:sz w:val="20"/>
      <w:szCs w:val="20"/>
      <w:lang w:eastAsia="ar-LB" w:bidi="ar-LB"/>
    </w:rPr>
  </w:style>
  <w:style w:type="paragraph" w:customStyle="1" w:styleId="WW-footnotetext1">
    <w:name w:val="WW-footnote text1"/>
    <w:basedOn w:val="Normal"/>
    <w:rsid w:val="00483067"/>
    <w:pPr>
      <w:widowControl w:val="0"/>
      <w:suppressAutoHyphens/>
    </w:pPr>
    <w:rPr>
      <w:rFonts w:ascii="Book Antiqua" w:eastAsia="Lucida Sans Unicode" w:hAnsi="Book Antiqua" w:cs="Tahoma"/>
      <w:color w:val="000000"/>
      <w:sz w:val="20"/>
      <w:szCs w:val="20"/>
      <w:lang w:eastAsia="ar-LB" w:bidi="ar-LB"/>
    </w:rPr>
  </w:style>
  <w:style w:type="paragraph" w:customStyle="1" w:styleId="WW-footnotetext1234567">
    <w:name w:val="WW-footnote text1234567"/>
    <w:basedOn w:val="Normal"/>
    <w:rsid w:val="00483067"/>
    <w:pPr>
      <w:widowControl w:val="0"/>
      <w:suppressAutoHyphens/>
    </w:pPr>
    <w:rPr>
      <w:rFonts w:ascii="Book Antiqua" w:eastAsia="Lucida Sans Unicode" w:hAnsi="Book Antiqua" w:cs="Tahoma"/>
      <w:color w:val="000000"/>
      <w:sz w:val="20"/>
      <w:szCs w:val="20"/>
      <w:lang w:eastAsia="ar-LB" w:bidi="ar-LB"/>
    </w:rPr>
  </w:style>
  <w:style w:type="paragraph" w:customStyle="1" w:styleId="WW-footnotetext12345678">
    <w:name w:val="WW-footnote text12345678"/>
    <w:basedOn w:val="Normal"/>
    <w:rsid w:val="00483067"/>
    <w:pPr>
      <w:widowControl w:val="0"/>
      <w:suppressAutoHyphens/>
    </w:pPr>
    <w:rPr>
      <w:rFonts w:ascii="Book Antiqua" w:eastAsia="Lucida Sans Unicode" w:hAnsi="Book Antiqua" w:cs="Tahoma"/>
      <w:color w:val="000000"/>
      <w:sz w:val="20"/>
      <w:szCs w:val="20"/>
      <w:lang w:eastAsia="ar-LB" w:bidi="ar-LB"/>
    </w:rPr>
  </w:style>
  <w:style w:type="paragraph" w:customStyle="1" w:styleId="WW-footnotetext123456789">
    <w:name w:val="WW-footnote text123456789"/>
    <w:basedOn w:val="Normal"/>
    <w:rsid w:val="00483067"/>
    <w:pPr>
      <w:widowControl w:val="0"/>
      <w:suppressAutoHyphens/>
    </w:pPr>
    <w:rPr>
      <w:rFonts w:ascii="Book Antiqua" w:eastAsia="Lucida Sans Unicode" w:hAnsi="Book Antiqua" w:cs="Tahoma"/>
      <w:color w:val="000000"/>
      <w:sz w:val="20"/>
      <w:szCs w:val="20"/>
      <w:lang w:eastAsia="ar-LB" w:bidi="ar-LB"/>
    </w:rPr>
  </w:style>
  <w:style w:type="paragraph" w:customStyle="1" w:styleId="WW-footnotetext12345678910">
    <w:name w:val="WW-footnote text12345678910"/>
    <w:basedOn w:val="Normal"/>
    <w:rsid w:val="00483067"/>
    <w:pPr>
      <w:widowControl w:val="0"/>
      <w:suppressAutoHyphens/>
    </w:pPr>
    <w:rPr>
      <w:rFonts w:ascii="Book Antiqua" w:eastAsia="Lucida Sans Unicode" w:hAnsi="Book Antiqua" w:cs="Tahoma"/>
      <w:color w:val="000000"/>
      <w:sz w:val="20"/>
      <w:szCs w:val="20"/>
      <w:lang w:eastAsia="ar-LB" w:bidi="ar-LB"/>
    </w:rPr>
  </w:style>
  <w:style w:type="paragraph" w:customStyle="1" w:styleId="WW-footnotetext1234567891011">
    <w:name w:val="WW-footnote text1234567891011"/>
    <w:basedOn w:val="Normal"/>
    <w:rsid w:val="00483067"/>
    <w:pPr>
      <w:widowControl w:val="0"/>
      <w:suppressAutoHyphens/>
    </w:pPr>
    <w:rPr>
      <w:rFonts w:ascii="Book Antiqua" w:eastAsia="Lucida Sans Unicode" w:hAnsi="Book Antiqua" w:cs="Tahoma"/>
      <w:color w:val="000000"/>
      <w:sz w:val="20"/>
      <w:szCs w:val="20"/>
      <w:lang w:eastAsia="ar-LB" w:bidi="ar-LB"/>
    </w:rPr>
  </w:style>
  <w:style w:type="paragraph" w:customStyle="1" w:styleId="WW-footnotetext1234567891011121314">
    <w:name w:val="WW-footnote text1234567891011121314"/>
    <w:basedOn w:val="Normal"/>
    <w:rsid w:val="00483067"/>
    <w:pPr>
      <w:widowControl w:val="0"/>
      <w:suppressAutoHyphens/>
    </w:pPr>
    <w:rPr>
      <w:rFonts w:ascii="Book Antiqua" w:eastAsia="Lucida Sans Unicode" w:hAnsi="Book Antiqua" w:cs="Tahoma"/>
      <w:color w:val="000000"/>
      <w:sz w:val="20"/>
      <w:szCs w:val="20"/>
      <w:lang w:eastAsia="ar-LB" w:bidi="ar-LB"/>
    </w:rPr>
  </w:style>
  <w:style w:type="paragraph" w:customStyle="1" w:styleId="WW-heading2">
    <w:name w:val="WW-heading 2"/>
    <w:basedOn w:val="Normal"/>
    <w:next w:val="Normal"/>
    <w:rsid w:val="00483067"/>
    <w:pPr>
      <w:keepNext/>
      <w:widowControl w:val="0"/>
      <w:tabs>
        <w:tab w:val="left" w:pos="0"/>
      </w:tabs>
      <w:suppressAutoHyphens/>
    </w:pPr>
    <w:rPr>
      <w:rFonts w:ascii="Antique Oakland" w:eastAsia="Antique Oakland" w:hAnsi="Antique Oakland" w:cs="Antique Oakland"/>
      <w:color w:val="000000"/>
      <w:sz w:val="24"/>
      <w:szCs w:val="32"/>
      <w:lang w:eastAsia="ar-LB" w:bidi="ar-LB"/>
    </w:rPr>
  </w:style>
  <w:style w:type="character" w:customStyle="1" w:styleId="mw-headline">
    <w:name w:val="mw-headline"/>
    <w:basedOn w:val="DefaultParagraphFont"/>
    <w:rsid w:val="00483067"/>
  </w:style>
  <w:style w:type="character" w:customStyle="1" w:styleId="editsection1">
    <w:name w:val="editsection1"/>
    <w:rsid w:val="00483067"/>
    <w:rPr>
      <w:sz w:val="22"/>
      <w:szCs w:val="22"/>
    </w:rPr>
  </w:style>
  <w:style w:type="character" w:customStyle="1" w:styleId="ipa">
    <w:name w:val="ipa"/>
    <w:basedOn w:val="DefaultParagraphFont"/>
    <w:rsid w:val="00483067"/>
  </w:style>
  <w:style w:type="paragraph" w:customStyle="1" w:styleId="Standard10">
    <w:name w:val="Standard1"/>
    <w:basedOn w:val="AufzhlungNummeriert"/>
    <w:rsid w:val="00483067"/>
    <w:rPr>
      <w:rFonts w:eastAsia="Lucida Sans Unicode"/>
      <w:szCs w:val="32"/>
      <w:lang w:eastAsia="ar-LB" w:bidi="ar-LB"/>
    </w:rPr>
  </w:style>
  <w:style w:type="paragraph" w:customStyle="1" w:styleId="WW-Aufzhlungszeichen5">
    <w:name w:val="WW-Aufzählungszeichen 5"/>
    <w:basedOn w:val="Normal"/>
    <w:rsid w:val="00483067"/>
    <w:pPr>
      <w:suppressAutoHyphens/>
    </w:pPr>
    <w:rPr>
      <w:rFonts w:ascii="Times New Roman" w:hAnsi="Times New Roman" w:cs="Times New Roman"/>
      <w:sz w:val="24"/>
      <w:szCs w:val="32"/>
      <w:lang w:val="tr-TR"/>
    </w:rPr>
  </w:style>
  <w:style w:type="character" w:customStyle="1" w:styleId="ZchnZchn8">
    <w:name w:val="Zchn Zchn8"/>
    <w:rsid w:val="00483067"/>
    <w:rPr>
      <w:rFonts w:ascii="Microsoft Sans Serif" w:hAnsi="Microsoft Sans Serif" w:cs="Microsoft Sans Serif"/>
      <w:b/>
      <w:bCs/>
      <w:kern w:val="32"/>
      <w:sz w:val="28"/>
      <w:szCs w:val="28"/>
      <w:lang w:val="de-DE" w:eastAsia="de-DE" w:bidi="ar-SA"/>
    </w:rPr>
  </w:style>
  <w:style w:type="character" w:customStyle="1" w:styleId="ZchnZchn7">
    <w:name w:val="Zchn Zchn7"/>
    <w:rsid w:val="00483067"/>
    <w:rPr>
      <w:rFonts w:ascii="Microsoft Sans Serif" w:hAnsi="Microsoft Sans Serif" w:cs="Microsoft Sans Serif"/>
      <w:b/>
      <w:bCs/>
      <w:iCs/>
      <w:sz w:val="26"/>
      <w:szCs w:val="28"/>
      <w:lang w:val="de-DE" w:eastAsia="de-DE" w:bidi="ar-SA"/>
    </w:rPr>
  </w:style>
  <w:style w:type="paragraph" w:customStyle="1" w:styleId="bodytext0">
    <w:name w:val="bodytext"/>
    <w:basedOn w:val="Normal"/>
    <w:link w:val="bodytextZchn"/>
    <w:rsid w:val="00483067"/>
    <w:pPr>
      <w:spacing w:line="225" w:lineRule="atLeast"/>
    </w:pPr>
    <w:rPr>
      <w:rFonts w:ascii="Tahoma" w:eastAsia="SimSun" w:hAnsi="Tahoma" w:cs="Tahoma"/>
      <w:color w:val="000000"/>
      <w:sz w:val="18"/>
      <w:szCs w:val="18"/>
      <w:lang w:eastAsia="zh-CN"/>
    </w:rPr>
  </w:style>
  <w:style w:type="character" w:customStyle="1" w:styleId="bodytextZchn">
    <w:name w:val="bodytext Zchn"/>
    <w:link w:val="bodytext0"/>
    <w:rsid w:val="00483067"/>
    <w:rPr>
      <w:rFonts w:ascii="Tahoma" w:eastAsia="SimSun" w:hAnsi="Tahoma" w:cs="Tahoma"/>
      <w:color w:val="000000"/>
      <w:sz w:val="18"/>
      <w:szCs w:val="18"/>
      <w:lang w:eastAsia="zh-CN"/>
    </w:rPr>
  </w:style>
  <w:style w:type="paragraph" w:styleId="HTMLPreformatted">
    <w:name w:val="HTML Preformatted"/>
    <w:basedOn w:val="Normal"/>
    <w:link w:val="HTMLPreformattedChar"/>
    <w:uiPriority w:val="99"/>
    <w:locked/>
    <w:rsid w:val="004830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de-AT" w:eastAsia="de-AT"/>
    </w:rPr>
  </w:style>
  <w:style w:type="character" w:customStyle="1" w:styleId="HTMLPreformattedChar">
    <w:name w:val="HTML Preformatted Char"/>
    <w:basedOn w:val="DefaultParagraphFont"/>
    <w:link w:val="HTMLPreformatted"/>
    <w:uiPriority w:val="99"/>
    <w:rsid w:val="00483067"/>
    <w:rPr>
      <w:rFonts w:ascii="Courier New" w:hAnsi="Courier New" w:cs="Courier New"/>
      <w:lang w:val="de-AT" w:eastAsia="de-AT"/>
    </w:rPr>
  </w:style>
  <w:style w:type="paragraph" w:customStyle="1" w:styleId="FormatvorlageBlockZeilenabstand15Zeilen">
    <w:name w:val="Formatvorlage Block Zeilenabstand:  15 Zeilen"/>
    <w:basedOn w:val="Normal"/>
    <w:autoRedefine/>
    <w:rsid w:val="00483067"/>
    <w:pPr>
      <w:spacing w:line="360" w:lineRule="auto"/>
      <w:ind w:firstLine="709"/>
    </w:pPr>
    <w:rPr>
      <w:rFonts w:ascii="Times New Roman" w:hAnsi="Times New Roman" w:cs="Times New Roman"/>
      <w:sz w:val="24"/>
      <w:szCs w:val="32"/>
      <w:lang w:val="de-AT" w:eastAsia="de-AT"/>
    </w:rPr>
  </w:style>
  <w:style w:type="paragraph" w:styleId="Salutation">
    <w:name w:val="Salutation"/>
    <w:basedOn w:val="Normal"/>
    <w:next w:val="Normal"/>
    <w:link w:val="SalutationChar"/>
    <w:locked/>
    <w:rsid w:val="00483067"/>
    <w:rPr>
      <w:szCs w:val="32"/>
    </w:rPr>
  </w:style>
  <w:style w:type="character" w:customStyle="1" w:styleId="SalutationChar">
    <w:name w:val="Salutation Char"/>
    <w:basedOn w:val="DefaultParagraphFont"/>
    <w:link w:val="Salutation"/>
    <w:rsid w:val="00483067"/>
    <w:rPr>
      <w:rFonts w:ascii="Palatino Linotype" w:hAnsi="Palatino Linotype" w:cs="Traditional Arabic"/>
      <w:sz w:val="22"/>
      <w:szCs w:val="32"/>
    </w:rPr>
  </w:style>
  <w:style w:type="character" w:customStyle="1" w:styleId="CKursiv">
    <w:name w:val="C Kursiv"/>
    <w:qFormat/>
    <w:rsid w:val="00483067"/>
    <w:rPr>
      <w:i/>
    </w:rPr>
  </w:style>
  <w:style w:type="character" w:customStyle="1" w:styleId="DFettKursiv">
    <w:name w:val="D Fett_Kursiv"/>
    <w:qFormat/>
    <w:rsid w:val="00483067"/>
    <w:rPr>
      <w:b/>
      <w:i/>
    </w:rPr>
  </w:style>
  <w:style w:type="paragraph" w:customStyle="1" w:styleId="FormatvorlageStandard">
    <w:name w:val="Formatvorlage Standard +"/>
    <w:basedOn w:val="Normal"/>
    <w:rsid w:val="00483067"/>
    <w:rPr>
      <w:szCs w:val="32"/>
    </w:rPr>
  </w:style>
  <w:style w:type="character" w:customStyle="1" w:styleId="editsection">
    <w:name w:val="editsection"/>
    <w:basedOn w:val="DefaultParagraphFont"/>
    <w:rsid w:val="00483067"/>
  </w:style>
  <w:style w:type="character" w:customStyle="1" w:styleId="tocnumber">
    <w:name w:val="tocnumber"/>
    <w:basedOn w:val="DefaultParagraphFont"/>
    <w:rsid w:val="00483067"/>
  </w:style>
  <w:style w:type="character" w:customStyle="1" w:styleId="toctext">
    <w:name w:val="toctext"/>
    <w:basedOn w:val="DefaultParagraphFont"/>
    <w:rsid w:val="00483067"/>
  </w:style>
  <w:style w:type="character" w:customStyle="1" w:styleId="texhtml">
    <w:name w:val="texhtml"/>
    <w:basedOn w:val="DefaultParagraphFont"/>
    <w:rsid w:val="00483067"/>
  </w:style>
  <w:style w:type="character" w:styleId="HTMLCite">
    <w:name w:val="HTML Cite"/>
    <w:locked/>
    <w:rsid w:val="00483067"/>
    <w:rPr>
      <w:i w:val="0"/>
      <w:iCs w:val="0"/>
    </w:rPr>
  </w:style>
  <w:style w:type="character" w:styleId="HTMLCode">
    <w:name w:val="HTML Code"/>
    <w:locked/>
    <w:rsid w:val="00483067"/>
    <w:rPr>
      <w:rFonts w:ascii="Courier New" w:eastAsia="Times New Roman" w:hAnsi="Courier New" w:cs="Courier New" w:hint="default"/>
      <w:sz w:val="20"/>
      <w:szCs w:val="20"/>
    </w:rPr>
  </w:style>
  <w:style w:type="character" w:styleId="HTMLTypewriter">
    <w:name w:val="HTML Typewriter"/>
    <w:locked/>
    <w:rsid w:val="00483067"/>
    <w:rPr>
      <w:rFonts w:ascii="Courier New" w:eastAsia="Times New Roman" w:hAnsi="Courier New" w:cs="Courier New" w:hint="default"/>
      <w:sz w:val="20"/>
      <w:szCs w:val="20"/>
    </w:rPr>
  </w:style>
  <w:style w:type="paragraph" w:customStyle="1" w:styleId="suggestions">
    <w:name w:val="suggestions"/>
    <w:basedOn w:val="Normal"/>
    <w:rsid w:val="00483067"/>
    <w:rPr>
      <w:rFonts w:ascii="Times New Roman" w:hAnsi="Times New Roman" w:cs="Times New Roman"/>
      <w:sz w:val="24"/>
      <w:szCs w:val="24"/>
    </w:rPr>
  </w:style>
  <w:style w:type="paragraph" w:customStyle="1" w:styleId="suggestions-special">
    <w:name w:val="suggestions-special"/>
    <w:basedOn w:val="Normal"/>
    <w:rsid w:val="00483067"/>
    <w:pPr>
      <w:pBdr>
        <w:top w:val="single" w:sz="6" w:space="3" w:color="AAAAAA"/>
        <w:left w:val="single" w:sz="6" w:space="3" w:color="AAAAAA"/>
        <w:bottom w:val="single" w:sz="6" w:space="3" w:color="AAAAAA"/>
        <w:right w:val="single" w:sz="6" w:space="3" w:color="AAAAAA"/>
      </w:pBdr>
      <w:spacing w:line="300" w:lineRule="atLeast"/>
    </w:pPr>
    <w:rPr>
      <w:rFonts w:ascii="Times New Roman" w:hAnsi="Times New Roman" w:cs="Times New Roman"/>
      <w:vanish/>
      <w:sz w:val="19"/>
      <w:szCs w:val="19"/>
    </w:rPr>
  </w:style>
  <w:style w:type="paragraph" w:customStyle="1" w:styleId="suggestions-results">
    <w:name w:val="suggestions-results"/>
    <w:basedOn w:val="Normal"/>
    <w:rsid w:val="00483067"/>
    <w:pPr>
      <w:pBdr>
        <w:top w:val="single" w:sz="6" w:space="0" w:color="AAAAAA"/>
        <w:left w:val="single" w:sz="6" w:space="0" w:color="AAAAAA"/>
        <w:bottom w:val="single" w:sz="6" w:space="0" w:color="AAAAAA"/>
        <w:right w:val="single" w:sz="6" w:space="0" w:color="AAAAAA"/>
      </w:pBdr>
      <w:shd w:val="clear" w:color="auto" w:fill="FFFFFF"/>
    </w:pPr>
    <w:rPr>
      <w:rFonts w:ascii="Times New Roman" w:hAnsi="Times New Roman" w:cs="Times New Roman"/>
      <w:sz w:val="19"/>
      <w:szCs w:val="19"/>
    </w:rPr>
  </w:style>
  <w:style w:type="paragraph" w:customStyle="1" w:styleId="suggestions-result">
    <w:name w:val="suggestions-result"/>
    <w:basedOn w:val="Normal"/>
    <w:rsid w:val="00483067"/>
    <w:pPr>
      <w:spacing w:line="360" w:lineRule="atLeast"/>
    </w:pPr>
    <w:rPr>
      <w:rFonts w:ascii="Times New Roman" w:hAnsi="Times New Roman" w:cs="Times New Roman"/>
      <w:sz w:val="24"/>
      <w:szCs w:val="24"/>
    </w:rPr>
  </w:style>
  <w:style w:type="paragraph" w:customStyle="1" w:styleId="suggestions-result-current">
    <w:name w:val="suggestions-result-current"/>
    <w:basedOn w:val="Normal"/>
    <w:rsid w:val="00483067"/>
    <w:pPr>
      <w:shd w:val="clear" w:color="auto" w:fill="4C59A6"/>
      <w:spacing w:before="100" w:beforeAutospacing="1" w:after="100" w:afterAutospacing="1"/>
    </w:pPr>
    <w:rPr>
      <w:rFonts w:ascii="Times New Roman" w:hAnsi="Times New Roman" w:cs="Times New Roman"/>
      <w:color w:val="FFFFFF"/>
      <w:sz w:val="24"/>
      <w:szCs w:val="24"/>
    </w:rPr>
  </w:style>
  <w:style w:type="paragraph" w:customStyle="1" w:styleId="autoellipsis-matched">
    <w:name w:val="autoellipsis-matched"/>
    <w:basedOn w:val="Normal"/>
    <w:rsid w:val="00483067"/>
    <w:pPr>
      <w:spacing w:before="100" w:beforeAutospacing="1" w:after="100" w:afterAutospacing="1"/>
    </w:pPr>
    <w:rPr>
      <w:rFonts w:ascii="Times New Roman" w:hAnsi="Times New Roman" w:cs="Times New Roman"/>
      <w:b/>
      <w:bCs/>
      <w:sz w:val="24"/>
      <w:szCs w:val="24"/>
    </w:rPr>
  </w:style>
  <w:style w:type="paragraph" w:customStyle="1" w:styleId="highlight">
    <w:name w:val="highlight"/>
    <w:basedOn w:val="Normal"/>
    <w:rsid w:val="00483067"/>
    <w:pPr>
      <w:spacing w:before="100" w:beforeAutospacing="1" w:after="100" w:afterAutospacing="1"/>
    </w:pPr>
    <w:rPr>
      <w:rFonts w:ascii="Times New Roman" w:hAnsi="Times New Roman" w:cs="Times New Roman"/>
      <w:b/>
      <w:bCs/>
      <w:sz w:val="24"/>
      <w:szCs w:val="24"/>
    </w:rPr>
  </w:style>
  <w:style w:type="paragraph" w:customStyle="1" w:styleId="wikieditor-ui">
    <w:name w:val="wikieditor-ui"/>
    <w:basedOn w:val="Normal"/>
    <w:rsid w:val="00483067"/>
    <w:pPr>
      <w:pBdr>
        <w:top w:val="single" w:sz="6" w:space="0" w:color="C0C0C0"/>
        <w:left w:val="single" w:sz="6" w:space="0" w:color="C0C0C0"/>
        <w:bottom w:val="single" w:sz="6" w:space="0" w:color="C0C0C0"/>
        <w:right w:val="single" w:sz="6" w:space="0" w:color="C0C0C0"/>
      </w:pBdr>
      <w:shd w:val="clear" w:color="auto" w:fill="E0EEF7"/>
      <w:spacing w:before="100" w:beforeAutospacing="1" w:after="100" w:afterAutospacing="1"/>
    </w:pPr>
    <w:rPr>
      <w:rFonts w:ascii="Times New Roman" w:hAnsi="Times New Roman" w:cs="Times New Roman"/>
      <w:sz w:val="24"/>
      <w:szCs w:val="24"/>
    </w:rPr>
  </w:style>
  <w:style w:type="paragraph" w:customStyle="1" w:styleId="wikieditor-wikitext">
    <w:name w:val="wikieditor-wikitext"/>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ui-controls">
    <w:name w:val="wikieditor-ui-controls"/>
    <w:basedOn w:val="Normal"/>
    <w:rsid w:val="00483067"/>
    <w:pPr>
      <w:pBdr>
        <w:bottom w:val="single" w:sz="6" w:space="0" w:color="C0C0C0"/>
      </w:pBdr>
      <w:shd w:val="clear" w:color="auto" w:fill="FFFFFF"/>
      <w:spacing w:after="100" w:afterAutospacing="1"/>
    </w:pPr>
    <w:rPr>
      <w:rFonts w:ascii="Times New Roman" w:hAnsi="Times New Roman" w:cs="Times New Roman"/>
      <w:sz w:val="24"/>
      <w:szCs w:val="24"/>
    </w:rPr>
  </w:style>
  <w:style w:type="paragraph" w:customStyle="1" w:styleId="wikieditor-ui-tabs">
    <w:name w:val="wikieditor-ui-tabs"/>
    <w:basedOn w:val="Normal"/>
    <w:rsid w:val="00483067"/>
    <w:pPr>
      <w:pBdr>
        <w:top w:val="single" w:sz="6" w:space="0" w:color="C0C0C0"/>
        <w:left w:val="single" w:sz="6" w:space="0" w:color="C0C0C0"/>
      </w:pBdr>
      <w:shd w:val="clear" w:color="auto" w:fill="FFFFFF"/>
      <w:spacing w:before="100" w:beforeAutospacing="1" w:after="100" w:afterAutospacing="1"/>
      <w:ind w:left="-14"/>
    </w:pPr>
    <w:rPr>
      <w:rFonts w:ascii="Times New Roman" w:hAnsi="Times New Roman" w:cs="Times New Roman"/>
      <w:sz w:val="24"/>
      <w:szCs w:val="24"/>
    </w:rPr>
  </w:style>
  <w:style w:type="paragraph" w:customStyle="1" w:styleId="wikieditor-ui-buttons">
    <w:name w:val="wikieditor-ui-buttons"/>
    <w:basedOn w:val="Normal"/>
    <w:rsid w:val="00483067"/>
    <w:pPr>
      <w:pBdr>
        <w:top w:val="single" w:sz="6" w:space="0" w:color="FFFFFF"/>
      </w:pBdr>
      <w:shd w:val="clear" w:color="auto" w:fill="FFFFFF"/>
      <w:spacing w:before="100" w:beforeAutospacing="1" w:after="100" w:afterAutospacing="1"/>
      <w:ind w:right="-14"/>
    </w:pPr>
    <w:rPr>
      <w:rFonts w:ascii="Times New Roman" w:hAnsi="Times New Roman" w:cs="Times New Roman"/>
      <w:sz w:val="24"/>
      <w:szCs w:val="24"/>
    </w:rPr>
  </w:style>
  <w:style w:type="paragraph" w:customStyle="1" w:styleId="wikieditor-view-wikitext">
    <w:name w:val="wikieditor-view-wikitext"/>
    <w:basedOn w:val="Normal"/>
    <w:rsid w:val="00483067"/>
    <w:pPr>
      <w:spacing w:before="100" w:beforeAutospacing="1" w:after="100" w:afterAutospacing="1" w:line="240" w:lineRule="atLeast"/>
    </w:pPr>
    <w:rPr>
      <w:rFonts w:ascii="Times New Roman" w:hAnsi="Times New Roman" w:cs="Times New Roman"/>
      <w:sz w:val="24"/>
      <w:szCs w:val="24"/>
    </w:rPr>
  </w:style>
  <w:style w:type="paragraph" w:customStyle="1" w:styleId="wikieditor-ui-loading">
    <w:name w:val="wikieditor-ui-loading"/>
    <w:basedOn w:val="Normal"/>
    <w:rsid w:val="00483067"/>
    <w:pPr>
      <w:pBdr>
        <w:top w:val="single" w:sz="6" w:space="0" w:color="C0C0C0"/>
        <w:left w:val="single" w:sz="6" w:space="0" w:color="C0C0C0"/>
        <w:bottom w:val="single" w:sz="6" w:space="0" w:color="C0C0C0"/>
        <w:right w:val="single" w:sz="6" w:space="0" w:color="C0C0C0"/>
      </w:pBdr>
      <w:shd w:val="clear" w:color="auto" w:fill="F3F3F3"/>
      <w:ind w:left="-14" w:right="-14"/>
      <w:jc w:val="center"/>
    </w:pPr>
    <w:rPr>
      <w:rFonts w:ascii="Times New Roman" w:hAnsi="Times New Roman" w:cs="Times New Roman"/>
      <w:sz w:val="24"/>
      <w:szCs w:val="24"/>
    </w:rPr>
  </w:style>
  <w:style w:type="paragraph" w:customStyle="1" w:styleId="wikieditor-toolbar-field-wrapper">
    <w:name w:val="wikieditor-toolbar-field-wrapper"/>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toolbar-floated-field-wrapper">
    <w:name w:val="wikieditor-toolbar-floated-field-wrapper"/>
    <w:basedOn w:val="Normal"/>
    <w:rsid w:val="00483067"/>
    <w:pPr>
      <w:spacing w:before="100" w:beforeAutospacing="1" w:after="100" w:afterAutospacing="1"/>
      <w:ind w:right="480"/>
    </w:pPr>
    <w:rPr>
      <w:rFonts w:ascii="Times New Roman" w:hAnsi="Times New Roman" w:cs="Times New Roman"/>
      <w:sz w:val="24"/>
      <w:szCs w:val="24"/>
    </w:rPr>
  </w:style>
  <w:style w:type="paragraph" w:customStyle="1" w:styleId="wikieditor-toolbar-dialog-hint">
    <w:name w:val="wikieditor-toolbar-dialog-hint"/>
    <w:basedOn w:val="Normal"/>
    <w:rsid w:val="00483067"/>
    <w:pPr>
      <w:spacing w:before="100" w:beforeAutospacing="1" w:after="100" w:afterAutospacing="1"/>
    </w:pPr>
    <w:rPr>
      <w:rFonts w:ascii="Times New Roman" w:hAnsi="Times New Roman" w:cs="Times New Roman"/>
      <w:color w:val="999999"/>
      <w:sz w:val="24"/>
      <w:szCs w:val="24"/>
    </w:rPr>
  </w:style>
  <w:style w:type="paragraph" w:customStyle="1" w:styleId="wikieditor-toolbar-dialog-wrapper">
    <w:name w:val="wikieditor-toolbar-dialog-wrapper"/>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toolbar-table-dimension-fields">
    <w:name w:val="wikieditor-toolbar-table-dimension-fields"/>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dialog-editoptions">
    <w:name w:val="wikieditor-dialog-editoptions"/>
    <w:basedOn w:val="Normal"/>
    <w:rsid w:val="00483067"/>
    <w:pPr>
      <w:spacing w:before="204" w:after="100" w:afterAutospacing="1"/>
    </w:pPr>
    <w:rPr>
      <w:rFonts w:ascii="Times New Roman" w:hAnsi="Times New Roman" w:cs="Times New Roman"/>
      <w:sz w:val="24"/>
      <w:szCs w:val="24"/>
    </w:rPr>
  </w:style>
  <w:style w:type="paragraph" w:customStyle="1" w:styleId="wikieditor-publish-dialog-copywarn">
    <w:name w:val="wikieditor-publish-dialog-copywarn"/>
    <w:basedOn w:val="Normal"/>
    <w:rsid w:val="00483067"/>
    <w:pPr>
      <w:spacing w:before="120" w:after="100" w:afterAutospacing="1"/>
    </w:pPr>
    <w:rPr>
      <w:rFonts w:ascii="Times New Roman" w:hAnsi="Times New Roman" w:cs="Times New Roman"/>
      <w:sz w:val="24"/>
      <w:szCs w:val="24"/>
    </w:rPr>
  </w:style>
  <w:style w:type="paragraph" w:customStyle="1" w:styleId="wikieditor-publish-dialog-summary">
    <w:name w:val="wikieditor-publish-dialog-summary"/>
    <w:basedOn w:val="Normal"/>
    <w:rsid w:val="00483067"/>
    <w:pPr>
      <w:spacing w:before="360" w:after="100" w:afterAutospacing="1"/>
    </w:pPr>
    <w:rPr>
      <w:rFonts w:ascii="Times New Roman" w:hAnsi="Times New Roman" w:cs="Times New Roman"/>
      <w:sz w:val="24"/>
      <w:szCs w:val="24"/>
    </w:rPr>
  </w:style>
  <w:style w:type="paragraph" w:customStyle="1" w:styleId="wikieditor-publish-dialog-options">
    <w:name w:val="wikieditor-publish-dialog-options"/>
    <w:basedOn w:val="Normal"/>
    <w:rsid w:val="00483067"/>
    <w:pPr>
      <w:spacing w:before="360" w:after="100" w:afterAutospacing="1"/>
    </w:pPr>
    <w:rPr>
      <w:rFonts w:ascii="Times New Roman" w:hAnsi="Times New Roman" w:cs="Times New Roman"/>
      <w:sz w:val="24"/>
      <w:szCs w:val="24"/>
    </w:rPr>
  </w:style>
  <w:style w:type="paragraph" w:customStyle="1" w:styleId="wikieditor-ui-toolbar">
    <w:name w:val="wikieditor-ui-toolbar"/>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toolbar-spritedbutton">
    <w:name w:val="wikieditor-toolbar-spritedbutton"/>
    <w:basedOn w:val="Normal"/>
    <w:rsid w:val="00483067"/>
    <w:pPr>
      <w:spacing w:before="100" w:beforeAutospacing="1" w:after="100" w:afterAutospacing="1"/>
      <w:ind w:hanging="4763"/>
    </w:pPr>
    <w:rPr>
      <w:rFonts w:ascii="Times New Roman" w:hAnsi="Times New Roman" w:cs="Times New Roman"/>
      <w:sz w:val="24"/>
      <w:szCs w:val="24"/>
    </w:rPr>
  </w:style>
  <w:style w:type="paragraph" w:customStyle="1" w:styleId="wikieditor-preview-loading">
    <w:name w:val="wikieditor-preview-loading"/>
    <w:basedOn w:val="Normal"/>
    <w:rsid w:val="00483067"/>
    <w:pPr>
      <w:shd w:val="clear" w:color="auto" w:fill="FFFFFF"/>
      <w:spacing w:before="100" w:beforeAutospacing="1" w:after="100" w:afterAutospacing="1"/>
    </w:pPr>
    <w:rPr>
      <w:rFonts w:ascii="Times New Roman" w:hAnsi="Times New Roman" w:cs="Times New Roman"/>
      <w:sz w:val="24"/>
      <w:szCs w:val="24"/>
    </w:rPr>
  </w:style>
  <w:style w:type="paragraph" w:customStyle="1" w:styleId="wikieditor-preview-spinner">
    <w:name w:val="wikieditor-preview-spinner"/>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preview-contents">
    <w:name w:val="wikieditor-preview-contents"/>
    <w:basedOn w:val="Normal"/>
    <w:rsid w:val="00483067"/>
    <w:pPr>
      <w:shd w:val="clear" w:color="auto" w:fill="FFFFFF"/>
      <w:spacing w:before="100" w:beforeAutospacing="1" w:after="100" w:afterAutospacing="1"/>
    </w:pPr>
    <w:rPr>
      <w:rFonts w:ascii="Times New Roman" w:hAnsi="Times New Roman" w:cs="Times New Roman"/>
      <w:sz w:val="24"/>
      <w:szCs w:val="24"/>
    </w:rPr>
  </w:style>
  <w:style w:type="paragraph" w:customStyle="1" w:styleId="ui-helper-hidden">
    <w:name w:val="ui-helper-hidden"/>
    <w:basedOn w:val="Normal"/>
    <w:rsid w:val="00483067"/>
    <w:pPr>
      <w:spacing w:before="100" w:beforeAutospacing="1" w:after="100" w:afterAutospacing="1"/>
    </w:pPr>
    <w:rPr>
      <w:rFonts w:ascii="Times New Roman" w:hAnsi="Times New Roman" w:cs="Times New Roman"/>
      <w:vanish/>
      <w:sz w:val="24"/>
      <w:szCs w:val="24"/>
    </w:rPr>
  </w:style>
  <w:style w:type="paragraph" w:customStyle="1" w:styleId="ui-helper-reset">
    <w:name w:val="ui-helper-reset"/>
    <w:basedOn w:val="Normal"/>
    <w:rsid w:val="00483067"/>
    <w:rPr>
      <w:rFonts w:ascii="Times New Roman" w:hAnsi="Times New Roman" w:cs="Times New Roman"/>
      <w:sz w:val="24"/>
      <w:szCs w:val="24"/>
    </w:rPr>
  </w:style>
  <w:style w:type="paragraph" w:customStyle="1" w:styleId="ui-helper-clearfix">
    <w:name w:val="ui-helper-clearfix"/>
    <w:basedOn w:val="Normal"/>
    <w:rsid w:val="00483067"/>
    <w:pPr>
      <w:spacing w:before="100" w:beforeAutospacing="1" w:after="100" w:afterAutospacing="1"/>
    </w:pPr>
    <w:rPr>
      <w:rFonts w:ascii="Times New Roman" w:hAnsi="Times New Roman" w:cs="Times New Roman"/>
      <w:sz w:val="24"/>
      <w:szCs w:val="24"/>
    </w:rPr>
  </w:style>
  <w:style w:type="paragraph" w:customStyle="1" w:styleId="ui-helper-zfix">
    <w:name w:val="ui-helper-zfix"/>
    <w:basedOn w:val="Normal"/>
    <w:rsid w:val="00483067"/>
    <w:pPr>
      <w:spacing w:before="100" w:beforeAutospacing="1" w:after="100" w:afterAutospacing="1"/>
    </w:pPr>
    <w:rPr>
      <w:rFonts w:ascii="Times New Roman" w:hAnsi="Times New Roman" w:cs="Times New Roman"/>
      <w:sz w:val="24"/>
      <w:szCs w:val="24"/>
    </w:rPr>
  </w:style>
  <w:style w:type="paragraph" w:customStyle="1" w:styleId="ui-icon">
    <w:name w:val="ui-icon"/>
    <w:basedOn w:val="Normal"/>
    <w:rsid w:val="00483067"/>
    <w:pPr>
      <w:spacing w:before="100" w:beforeAutospacing="1" w:after="100" w:afterAutospacing="1"/>
      <w:ind w:firstLine="17779"/>
    </w:pPr>
    <w:rPr>
      <w:rFonts w:ascii="Times New Roman" w:hAnsi="Times New Roman" w:cs="Times New Roman"/>
      <w:sz w:val="24"/>
      <w:szCs w:val="24"/>
    </w:rPr>
  </w:style>
  <w:style w:type="paragraph" w:customStyle="1" w:styleId="ui-widget-overlay">
    <w:name w:val="ui-widget-overlay"/>
    <w:basedOn w:val="Normal"/>
    <w:rsid w:val="00483067"/>
    <w:pPr>
      <w:shd w:val="clear" w:color="auto" w:fill="000000"/>
      <w:spacing w:before="100" w:beforeAutospacing="1" w:after="100" w:afterAutospacing="1"/>
    </w:pPr>
    <w:rPr>
      <w:rFonts w:ascii="Times New Roman" w:hAnsi="Times New Roman" w:cs="Times New Roman"/>
      <w:sz w:val="24"/>
      <w:szCs w:val="24"/>
    </w:rPr>
  </w:style>
  <w:style w:type="paragraph" w:customStyle="1" w:styleId="ui-widget">
    <w:name w:val="ui-widget"/>
    <w:basedOn w:val="Normal"/>
    <w:rsid w:val="00483067"/>
    <w:pPr>
      <w:spacing w:before="100" w:beforeAutospacing="1" w:after="100" w:afterAutospacing="1"/>
    </w:pPr>
    <w:rPr>
      <w:rFonts w:ascii="Arial" w:hAnsi="Arial" w:cs="Arial"/>
      <w:szCs w:val="22"/>
    </w:rPr>
  </w:style>
  <w:style w:type="paragraph" w:customStyle="1" w:styleId="ui-widget-content">
    <w:name w:val="ui-widget-content"/>
    <w:basedOn w:val="Normal"/>
    <w:rsid w:val="00483067"/>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rFonts w:ascii="Times New Roman" w:hAnsi="Times New Roman" w:cs="Times New Roman"/>
      <w:color w:val="000000"/>
      <w:sz w:val="24"/>
      <w:szCs w:val="24"/>
    </w:rPr>
  </w:style>
  <w:style w:type="paragraph" w:customStyle="1" w:styleId="ui-widget-header">
    <w:name w:val="ui-widget-header"/>
    <w:basedOn w:val="Normal"/>
    <w:rsid w:val="00483067"/>
    <w:pPr>
      <w:pBdr>
        <w:bottom w:val="single" w:sz="6" w:space="0" w:color="C0C0C0"/>
      </w:pBdr>
      <w:shd w:val="clear" w:color="auto" w:fill="E2EEF6"/>
      <w:spacing w:before="100" w:beforeAutospacing="1" w:after="100" w:afterAutospacing="1" w:line="240" w:lineRule="atLeast"/>
    </w:pPr>
    <w:rPr>
      <w:rFonts w:ascii="Times New Roman" w:hAnsi="Times New Roman" w:cs="Times New Roman"/>
      <w:b/>
      <w:bCs/>
      <w:sz w:val="24"/>
      <w:szCs w:val="24"/>
    </w:rPr>
  </w:style>
  <w:style w:type="paragraph" w:customStyle="1" w:styleId="ui-state-default">
    <w:name w:val="ui-state-default"/>
    <w:basedOn w:val="Normal"/>
    <w:rsid w:val="00483067"/>
    <w:pPr>
      <w:pBdr>
        <w:top w:val="single" w:sz="6" w:space="0" w:color="C0C0C0"/>
        <w:left w:val="single" w:sz="6" w:space="0" w:color="C0C0C0"/>
        <w:bottom w:val="single" w:sz="6" w:space="0" w:color="C0C0C0"/>
        <w:right w:val="single" w:sz="6" w:space="0" w:color="C0C0C0"/>
      </w:pBdr>
      <w:shd w:val="clear" w:color="auto" w:fill="E2EEF6"/>
      <w:spacing w:before="100" w:beforeAutospacing="1" w:after="100" w:afterAutospacing="1"/>
    </w:pPr>
    <w:rPr>
      <w:rFonts w:ascii="Times New Roman" w:hAnsi="Times New Roman" w:cs="Times New Roman"/>
      <w:sz w:val="24"/>
      <w:szCs w:val="24"/>
    </w:rPr>
  </w:style>
  <w:style w:type="paragraph" w:customStyle="1" w:styleId="ui-state-hover">
    <w:name w:val="ui-state-hover"/>
    <w:basedOn w:val="Normal"/>
    <w:rsid w:val="00483067"/>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rFonts w:ascii="Times New Roman" w:hAnsi="Times New Roman" w:cs="Times New Roman"/>
      <w:sz w:val="24"/>
      <w:szCs w:val="24"/>
    </w:rPr>
  </w:style>
  <w:style w:type="paragraph" w:customStyle="1" w:styleId="ui-state-focus">
    <w:name w:val="ui-state-focus"/>
    <w:basedOn w:val="Normal"/>
    <w:rsid w:val="00483067"/>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rFonts w:ascii="Times New Roman" w:hAnsi="Times New Roman" w:cs="Times New Roman"/>
      <w:sz w:val="24"/>
      <w:szCs w:val="24"/>
    </w:rPr>
  </w:style>
  <w:style w:type="paragraph" w:customStyle="1" w:styleId="ui-state-active">
    <w:name w:val="ui-state-active"/>
    <w:basedOn w:val="Normal"/>
    <w:rsid w:val="00483067"/>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rFonts w:ascii="Times New Roman" w:hAnsi="Times New Roman" w:cs="Times New Roman"/>
      <w:sz w:val="24"/>
      <w:szCs w:val="24"/>
    </w:rPr>
  </w:style>
  <w:style w:type="paragraph" w:customStyle="1" w:styleId="ui-state-highlight">
    <w:name w:val="ui-state-highlight"/>
    <w:basedOn w:val="Normal"/>
    <w:rsid w:val="00483067"/>
    <w:pPr>
      <w:pBdr>
        <w:top w:val="single" w:sz="6" w:space="0" w:color="FCEFA1"/>
        <w:left w:val="single" w:sz="6" w:space="0" w:color="FCEFA1"/>
        <w:bottom w:val="single" w:sz="6" w:space="0" w:color="FCEFA1"/>
        <w:right w:val="single" w:sz="6" w:space="0" w:color="FCEFA1"/>
      </w:pBdr>
      <w:spacing w:before="100" w:beforeAutospacing="1" w:after="100" w:afterAutospacing="1"/>
    </w:pPr>
    <w:rPr>
      <w:rFonts w:ascii="Times New Roman" w:hAnsi="Times New Roman" w:cs="Times New Roman"/>
      <w:color w:val="363636"/>
      <w:sz w:val="24"/>
      <w:szCs w:val="24"/>
    </w:rPr>
  </w:style>
  <w:style w:type="paragraph" w:customStyle="1" w:styleId="ui-state-error">
    <w:name w:val="ui-state-error"/>
    <w:basedOn w:val="Normal"/>
    <w:rsid w:val="00483067"/>
    <w:pPr>
      <w:pBdr>
        <w:top w:val="single" w:sz="6" w:space="0" w:color="CD0A0A"/>
        <w:left w:val="single" w:sz="6" w:space="0" w:color="CD0A0A"/>
        <w:bottom w:val="single" w:sz="6" w:space="0" w:color="CD0A0A"/>
        <w:right w:val="single" w:sz="6" w:space="0" w:color="CD0A0A"/>
      </w:pBdr>
      <w:spacing w:before="100" w:beforeAutospacing="1" w:after="100" w:afterAutospacing="1"/>
    </w:pPr>
    <w:rPr>
      <w:rFonts w:ascii="Times New Roman" w:hAnsi="Times New Roman" w:cs="Times New Roman"/>
      <w:color w:val="CD0A0A"/>
      <w:sz w:val="24"/>
      <w:szCs w:val="24"/>
    </w:rPr>
  </w:style>
  <w:style w:type="paragraph" w:customStyle="1" w:styleId="ui-state-error-text">
    <w:name w:val="ui-state-error-text"/>
    <w:basedOn w:val="Normal"/>
    <w:rsid w:val="00483067"/>
    <w:pPr>
      <w:spacing w:before="100" w:beforeAutospacing="1" w:after="100" w:afterAutospacing="1"/>
    </w:pPr>
    <w:rPr>
      <w:rFonts w:ascii="Times New Roman" w:hAnsi="Times New Roman" w:cs="Times New Roman"/>
      <w:color w:val="CD0A0A"/>
      <w:sz w:val="24"/>
      <w:szCs w:val="24"/>
    </w:rPr>
  </w:style>
  <w:style w:type="paragraph" w:customStyle="1" w:styleId="ui-state-disabled">
    <w:name w:val="ui-state-disabled"/>
    <w:basedOn w:val="Normal"/>
    <w:rsid w:val="00483067"/>
    <w:pPr>
      <w:spacing w:before="100" w:beforeAutospacing="1" w:after="100" w:afterAutospacing="1"/>
    </w:pPr>
    <w:rPr>
      <w:rFonts w:ascii="Times New Roman" w:hAnsi="Times New Roman" w:cs="Times New Roman"/>
      <w:sz w:val="24"/>
      <w:szCs w:val="24"/>
    </w:rPr>
  </w:style>
  <w:style w:type="paragraph" w:customStyle="1" w:styleId="ui-priority-primary">
    <w:name w:val="ui-priority-primary"/>
    <w:basedOn w:val="Normal"/>
    <w:rsid w:val="00483067"/>
    <w:pPr>
      <w:spacing w:before="100" w:beforeAutospacing="1" w:after="100" w:afterAutospacing="1"/>
    </w:pPr>
    <w:rPr>
      <w:rFonts w:ascii="Times New Roman" w:hAnsi="Times New Roman" w:cs="Times New Roman"/>
      <w:b/>
      <w:bCs/>
      <w:sz w:val="24"/>
      <w:szCs w:val="24"/>
    </w:rPr>
  </w:style>
  <w:style w:type="paragraph" w:customStyle="1" w:styleId="ui-priority-secondary">
    <w:name w:val="ui-priority-secondary"/>
    <w:basedOn w:val="Normal"/>
    <w:rsid w:val="00483067"/>
    <w:pPr>
      <w:spacing w:before="100" w:beforeAutospacing="1" w:after="100" w:afterAutospacing="1"/>
    </w:pPr>
    <w:rPr>
      <w:rFonts w:ascii="Times New Roman" w:hAnsi="Times New Roman" w:cs="Times New Roman"/>
      <w:sz w:val="24"/>
      <w:szCs w:val="24"/>
    </w:rPr>
  </w:style>
  <w:style w:type="paragraph" w:customStyle="1" w:styleId="ui-widget-shadow">
    <w:name w:val="ui-widget-shadow"/>
    <w:basedOn w:val="Normal"/>
    <w:rsid w:val="00483067"/>
    <w:pPr>
      <w:shd w:val="clear" w:color="auto" w:fill="000000"/>
      <w:ind w:left="-109"/>
    </w:pPr>
    <w:rPr>
      <w:rFonts w:ascii="Times New Roman" w:hAnsi="Times New Roman" w:cs="Times New Roman"/>
      <w:sz w:val="24"/>
      <w:szCs w:val="24"/>
    </w:rPr>
  </w:style>
  <w:style w:type="paragraph" w:customStyle="1" w:styleId="ui-datepicker">
    <w:name w:val="ui-datepicker"/>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row-break">
    <w:name w:val="ui-datepicker-row-break"/>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rtl">
    <w:name w:val="ui-datepicker-rtl"/>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cover">
    <w:name w:val="ui-datepicker-cover"/>
    <w:basedOn w:val="Normal"/>
    <w:rsid w:val="00483067"/>
    <w:pPr>
      <w:spacing w:before="100" w:beforeAutospacing="1" w:after="100" w:afterAutospacing="1"/>
    </w:pPr>
    <w:rPr>
      <w:rFonts w:ascii="Times New Roman" w:hAnsi="Times New Roman" w:cs="Times New Roman"/>
      <w:sz w:val="24"/>
      <w:szCs w:val="24"/>
    </w:rPr>
  </w:style>
  <w:style w:type="paragraph" w:customStyle="1" w:styleId="ui-dialog">
    <w:name w:val="ui-dialog"/>
    <w:basedOn w:val="Normal"/>
    <w:rsid w:val="00483067"/>
    <w:pPr>
      <w:spacing w:before="100" w:beforeAutospacing="1" w:after="100" w:afterAutospacing="1"/>
    </w:pPr>
    <w:rPr>
      <w:rFonts w:ascii="Times New Roman" w:hAnsi="Times New Roman" w:cs="Times New Roman"/>
      <w:sz w:val="24"/>
      <w:szCs w:val="24"/>
    </w:rPr>
  </w:style>
  <w:style w:type="paragraph" w:customStyle="1" w:styleId="ui-progressbar">
    <w:name w:val="ui-progressbar"/>
    <w:basedOn w:val="Normal"/>
    <w:rsid w:val="00483067"/>
    <w:pPr>
      <w:spacing w:before="100" w:beforeAutospacing="1" w:after="100" w:afterAutospacing="1"/>
    </w:pPr>
    <w:rPr>
      <w:rFonts w:ascii="Times New Roman" w:hAnsi="Times New Roman" w:cs="Times New Roman"/>
      <w:sz w:val="24"/>
      <w:szCs w:val="24"/>
    </w:rPr>
  </w:style>
  <w:style w:type="paragraph" w:customStyle="1" w:styleId="ui-resizable-handle">
    <w:name w:val="ui-resizable-handle"/>
    <w:basedOn w:val="Normal"/>
    <w:rsid w:val="00483067"/>
    <w:pPr>
      <w:spacing w:before="100" w:beforeAutospacing="1" w:after="100" w:afterAutospacing="1"/>
    </w:pPr>
    <w:rPr>
      <w:rFonts w:ascii="Times New Roman" w:hAnsi="Times New Roman" w:cs="Times New Roman"/>
      <w:sz w:val="2"/>
      <w:szCs w:val="2"/>
    </w:rPr>
  </w:style>
  <w:style w:type="paragraph" w:customStyle="1" w:styleId="ui-resizable-n">
    <w:name w:val="ui-resizable-n"/>
    <w:basedOn w:val="Normal"/>
    <w:rsid w:val="00483067"/>
    <w:pPr>
      <w:spacing w:before="100" w:beforeAutospacing="1" w:after="100" w:afterAutospacing="1"/>
    </w:pPr>
    <w:rPr>
      <w:rFonts w:ascii="Times New Roman" w:hAnsi="Times New Roman" w:cs="Times New Roman"/>
      <w:sz w:val="24"/>
      <w:szCs w:val="24"/>
    </w:rPr>
  </w:style>
  <w:style w:type="paragraph" w:customStyle="1" w:styleId="ui-resizable-s">
    <w:name w:val="ui-resizable-s"/>
    <w:basedOn w:val="Normal"/>
    <w:rsid w:val="00483067"/>
    <w:pPr>
      <w:spacing w:before="100" w:beforeAutospacing="1" w:after="100" w:afterAutospacing="1"/>
    </w:pPr>
    <w:rPr>
      <w:rFonts w:ascii="Times New Roman" w:hAnsi="Times New Roman" w:cs="Times New Roman"/>
      <w:sz w:val="24"/>
      <w:szCs w:val="24"/>
    </w:rPr>
  </w:style>
  <w:style w:type="paragraph" w:customStyle="1" w:styleId="ui-resizable-e">
    <w:name w:val="ui-resizable-e"/>
    <w:basedOn w:val="Normal"/>
    <w:rsid w:val="00483067"/>
    <w:pPr>
      <w:spacing w:before="100" w:beforeAutospacing="1" w:after="100" w:afterAutospacing="1"/>
    </w:pPr>
    <w:rPr>
      <w:rFonts w:ascii="Times New Roman" w:hAnsi="Times New Roman" w:cs="Times New Roman"/>
      <w:sz w:val="24"/>
      <w:szCs w:val="24"/>
    </w:rPr>
  </w:style>
  <w:style w:type="paragraph" w:customStyle="1" w:styleId="ui-resizable-w">
    <w:name w:val="ui-resizable-w"/>
    <w:basedOn w:val="Normal"/>
    <w:rsid w:val="00483067"/>
    <w:pPr>
      <w:spacing w:before="100" w:beforeAutospacing="1" w:after="100" w:afterAutospacing="1"/>
    </w:pPr>
    <w:rPr>
      <w:rFonts w:ascii="Times New Roman" w:hAnsi="Times New Roman" w:cs="Times New Roman"/>
      <w:sz w:val="24"/>
      <w:szCs w:val="24"/>
    </w:rPr>
  </w:style>
  <w:style w:type="paragraph" w:customStyle="1" w:styleId="ui-resizable-se">
    <w:name w:val="ui-resizable-se"/>
    <w:basedOn w:val="Normal"/>
    <w:rsid w:val="00483067"/>
    <w:pPr>
      <w:spacing w:before="100" w:beforeAutospacing="1" w:after="100" w:afterAutospacing="1"/>
    </w:pPr>
    <w:rPr>
      <w:rFonts w:ascii="Times New Roman" w:hAnsi="Times New Roman" w:cs="Times New Roman"/>
      <w:sz w:val="24"/>
      <w:szCs w:val="24"/>
    </w:rPr>
  </w:style>
  <w:style w:type="paragraph" w:customStyle="1" w:styleId="ui-resizable-sw">
    <w:name w:val="ui-resizable-sw"/>
    <w:basedOn w:val="Normal"/>
    <w:rsid w:val="00483067"/>
    <w:pPr>
      <w:spacing w:before="100" w:beforeAutospacing="1" w:after="100" w:afterAutospacing="1"/>
    </w:pPr>
    <w:rPr>
      <w:rFonts w:ascii="Times New Roman" w:hAnsi="Times New Roman" w:cs="Times New Roman"/>
      <w:sz w:val="24"/>
      <w:szCs w:val="24"/>
    </w:rPr>
  </w:style>
  <w:style w:type="paragraph" w:customStyle="1" w:styleId="ui-resizable-nw">
    <w:name w:val="ui-resizable-nw"/>
    <w:basedOn w:val="Normal"/>
    <w:rsid w:val="00483067"/>
    <w:pPr>
      <w:spacing w:before="100" w:beforeAutospacing="1" w:after="100" w:afterAutospacing="1"/>
    </w:pPr>
    <w:rPr>
      <w:rFonts w:ascii="Times New Roman" w:hAnsi="Times New Roman" w:cs="Times New Roman"/>
      <w:sz w:val="24"/>
      <w:szCs w:val="24"/>
    </w:rPr>
  </w:style>
  <w:style w:type="paragraph" w:customStyle="1" w:styleId="ui-resizable-ne">
    <w:name w:val="ui-resizable-ne"/>
    <w:basedOn w:val="Normal"/>
    <w:rsid w:val="00483067"/>
    <w:pPr>
      <w:spacing w:before="100" w:beforeAutospacing="1" w:after="100" w:afterAutospacing="1"/>
    </w:pPr>
    <w:rPr>
      <w:rFonts w:ascii="Times New Roman" w:hAnsi="Times New Roman" w:cs="Times New Roman"/>
      <w:sz w:val="24"/>
      <w:szCs w:val="24"/>
    </w:rPr>
  </w:style>
  <w:style w:type="paragraph" w:customStyle="1" w:styleId="ui-slider">
    <w:name w:val="ui-slider"/>
    <w:basedOn w:val="Normal"/>
    <w:rsid w:val="00483067"/>
    <w:pPr>
      <w:spacing w:before="100" w:beforeAutospacing="1" w:after="100" w:afterAutospacing="1"/>
    </w:pPr>
    <w:rPr>
      <w:rFonts w:ascii="Times New Roman" w:hAnsi="Times New Roman" w:cs="Times New Roman"/>
      <w:sz w:val="24"/>
      <w:szCs w:val="24"/>
    </w:rPr>
  </w:style>
  <w:style w:type="paragraph" w:customStyle="1" w:styleId="ui-slider-horizontal">
    <w:name w:val="ui-slider-horizontal"/>
    <w:basedOn w:val="Normal"/>
    <w:rsid w:val="00483067"/>
    <w:pPr>
      <w:spacing w:before="100" w:beforeAutospacing="1" w:after="100" w:afterAutospacing="1"/>
    </w:pPr>
    <w:rPr>
      <w:rFonts w:ascii="Times New Roman" w:hAnsi="Times New Roman" w:cs="Times New Roman"/>
      <w:sz w:val="24"/>
      <w:szCs w:val="24"/>
    </w:rPr>
  </w:style>
  <w:style w:type="paragraph" w:customStyle="1" w:styleId="ui-slider-vertical">
    <w:name w:val="ui-slider-vertical"/>
    <w:basedOn w:val="Normal"/>
    <w:rsid w:val="00483067"/>
    <w:pPr>
      <w:spacing w:before="100" w:beforeAutospacing="1" w:after="100" w:afterAutospacing="1"/>
    </w:pPr>
    <w:rPr>
      <w:rFonts w:ascii="Times New Roman" w:hAnsi="Times New Roman" w:cs="Times New Roman"/>
      <w:sz w:val="24"/>
      <w:szCs w:val="24"/>
    </w:rPr>
  </w:style>
  <w:style w:type="paragraph" w:customStyle="1" w:styleId="ui-tabs">
    <w:name w:val="ui-tabs"/>
    <w:basedOn w:val="Normal"/>
    <w:rsid w:val="00483067"/>
    <w:pPr>
      <w:spacing w:before="100" w:beforeAutospacing="1" w:after="100" w:afterAutospacing="1"/>
    </w:pPr>
    <w:rPr>
      <w:rFonts w:ascii="Times New Roman" w:hAnsi="Times New Roman" w:cs="Times New Roman"/>
      <w:sz w:val="24"/>
      <w:szCs w:val="24"/>
    </w:rPr>
  </w:style>
  <w:style w:type="paragraph" w:customStyle="1" w:styleId="references-small">
    <w:name w:val="references-small"/>
    <w:basedOn w:val="Normal"/>
    <w:rsid w:val="00483067"/>
    <w:pPr>
      <w:spacing w:before="100" w:beforeAutospacing="1" w:after="100" w:afterAutospacing="1"/>
    </w:pPr>
    <w:rPr>
      <w:rFonts w:ascii="Times New Roman" w:hAnsi="Times New Roman" w:cs="Times New Roman"/>
      <w:szCs w:val="22"/>
    </w:rPr>
  </w:style>
  <w:style w:type="paragraph" w:customStyle="1" w:styleId="navbox-title">
    <w:name w:val="navbox-title"/>
    <w:basedOn w:val="Normal"/>
    <w:rsid w:val="00483067"/>
    <w:pPr>
      <w:shd w:val="clear" w:color="auto" w:fill="CCCCFF"/>
      <w:spacing w:before="100" w:beforeAutospacing="1" w:after="100" w:afterAutospacing="1"/>
      <w:jc w:val="center"/>
    </w:pPr>
    <w:rPr>
      <w:rFonts w:ascii="Times New Roman" w:hAnsi="Times New Roman" w:cs="Times New Roman"/>
      <w:sz w:val="24"/>
      <w:szCs w:val="24"/>
    </w:rPr>
  </w:style>
  <w:style w:type="paragraph" w:customStyle="1" w:styleId="navbox-abovebelow">
    <w:name w:val="navbox-abovebelow"/>
    <w:basedOn w:val="Normal"/>
    <w:rsid w:val="00483067"/>
    <w:pPr>
      <w:shd w:val="clear" w:color="auto" w:fill="DDDDFF"/>
      <w:spacing w:before="100" w:beforeAutospacing="1" w:after="100" w:afterAutospacing="1"/>
      <w:jc w:val="center"/>
    </w:pPr>
    <w:rPr>
      <w:rFonts w:ascii="Times New Roman" w:hAnsi="Times New Roman" w:cs="Times New Roman"/>
      <w:sz w:val="24"/>
      <w:szCs w:val="24"/>
    </w:rPr>
  </w:style>
  <w:style w:type="paragraph" w:customStyle="1" w:styleId="navbox-group">
    <w:name w:val="navbox-group"/>
    <w:basedOn w:val="Normal"/>
    <w:rsid w:val="00483067"/>
    <w:pPr>
      <w:shd w:val="clear" w:color="auto" w:fill="DDDDFF"/>
      <w:spacing w:before="100" w:beforeAutospacing="1" w:after="100" w:afterAutospacing="1"/>
      <w:jc w:val="right"/>
    </w:pPr>
    <w:rPr>
      <w:rFonts w:ascii="Times New Roman" w:hAnsi="Times New Roman" w:cs="Times New Roman"/>
      <w:b/>
      <w:bCs/>
      <w:sz w:val="24"/>
      <w:szCs w:val="24"/>
    </w:rPr>
  </w:style>
  <w:style w:type="paragraph" w:customStyle="1" w:styleId="navbox">
    <w:name w:val="navbox"/>
    <w:basedOn w:val="Normal"/>
    <w:rsid w:val="00483067"/>
    <w:pPr>
      <w:shd w:val="clear" w:color="auto" w:fill="FDFDFD"/>
      <w:spacing w:before="100" w:beforeAutospacing="1" w:after="100" w:afterAutospacing="1"/>
    </w:pPr>
    <w:rPr>
      <w:rFonts w:ascii="Times New Roman" w:hAnsi="Times New Roman" w:cs="Times New Roman"/>
      <w:sz w:val="24"/>
      <w:szCs w:val="24"/>
    </w:rPr>
  </w:style>
  <w:style w:type="paragraph" w:customStyle="1" w:styleId="navbox-subgroup">
    <w:name w:val="navbox-subgroup"/>
    <w:basedOn w:val="Normal"/>
    <w:rsid w:val="00483067"/>
    <w:pPr>
      <w:shd w:val="clear" w:color="auto" w:fill="FDFDFD"/>
      <w:spacing w:before="100" w:beforeAutospacing="1" w:after="100" w:afterAutospacing="1"/>
    </w:pPr>
    <w:rPr>
      <w:rFonts w:ascii="Times New Roman" w:hAnsi="Times New Roman" w:cs="Times New Roman"/>
      <w:sz w:val="24"/>
      <w:szCs w:val="24"/>
    </w:rPr>
  </w:style>
  <w:style w:type="paragraph" w:customStyle="1" w:styleId="navbox-list">
    <w:name w:val="navbox-list"/>
    <w:basedOn w:val="Normal"/>
    <w:rsid w:val="00483067"/>
    <w:pPr>
      <w:spacing w:before="100" w:beforeAutospacing="1" w:after="100" w:afterAutospacing="1"/>
    </w:pPr>
    <w:rPr>
      <w:rFonts w:ascii="Times New Roman" w:hAnsi="Times New Roman" w:cs="Times New Roman"/>
      <w:sz w:val="24"/>
      <w:szCs w:val="24"/>
    </w:rPr>
  </w:style>
  <w:style w:type="paragraph" w:customStyle="1" w:styleId="navbox-even">
    <w:name w:val="navbox-even"/>
    <w:basedOn w:val="Normal"/>
    <w:rsid w:val="00483067"/>
    <w:pPr>
      <w:shd w:val="clear" w:color="auto" w:fill="F7F7F7"/>
      <w:spacing w:before="100" w:beforeAutospacing="1" w:after="100" w:afterAutospacing="1"/>
    </w:pPr>
    <w:rPr>
      <w:rFonts w:ascii="Times New Roman" w:hAnsi="Times New Roman" w:cs="Times New Roman"/>
      <w:sz w:val="24"/>
      <w:szCs w:val="24"/>
    </w:rPr>
  </w:style>
  <w:style w:type="paragraph" w:customStyle="1" w:styleId="navbox-odd">
    <w:name w:val="navbox-odd"/>
    <w:basedOn w:val="Normal"/>
    <w:rsid w:val="00483067"/>
    <w:pPr>
      <w:spacing w:before="100" w:beforeAutospacing="1" w:after="100" w:afterAutospacing="1"/>
    </w:pPr>
    <w:rPr>
      <w:rFonts w:ascii="Times New Roman" w:hAnsi="Times New Roman" w:cs="Times New Roman"/>
      <w:sz w:val="24"/>
      <w:szCs w:val="24"/>
    </w:rPr>
  </w:style>
  <w:style w:type="paragraph" w:customStyle="1" w:styleId="collapsebutton">
    <w:name w:val="collapsebutton"/>
    <w:basedOn w:val="Normal"/>
    <w:rsid w:val="00483067"/>
    <w:pPr>
      <w:spacing w:before="100" w:beforeAutospacing="1" w:after="100" w:afterAutospacing="1"/>
      <w:jc w:val="right"/>
    </w:pPr>
    <w:rPr>
      <w:rFonts w:ascii="Times New Roman" w:hAnsi="Times New Roman" w:cs="Times New Roman"/>
      <w:sz w:val="24"/>
      <w:szCs w:val="24"/>
    </w:rPr>
  </w:style>
  <w:style w:type="paragraph" w:customStyle="1" w:styleId="infobox">
    <w:name w:val="infobox"/>
    <w:basedOn w:val="Normal"/>
    <w:rsid w:val="00483067"/>
    <w:pPr>
      <w:pBdr>
        <w:top w:val="single" w:sz="6" w:space="2" w:color="AAAAAA"/>
        <w:left w:val="single" w:sz="6" w:space="2" w:color="AAAAAA"/>
        <w:bottom w:val="single" w:sz="6" w:space="2" w:color="AAAAAA"/>
        <w:right w:val="single" w:sz="6" w:space="2" w:color="AAAAAA"/>
      </w:pBdr>
      <w:shd w:val="clear" w:color="auto" w:fill="F9F9F9"/>
      <w:spacing w:before="120" w:after="120"/>
      <w:ind w:left="240"/>
    </w:pPr>
    <w:rPr>
      <w:rFonts w:ascii="Times New Roman" w:hAnsi="Times New Roman" w:cs="Times New Roman"/>
      <w:color w:val="000000"/>
      <w:sz w:val="24"/>
      <w:szCs w:val="24"/>
    </w:rPr>
  </w:style>
  <w:style w:type="paragraph" w:customStyle="1" w:styleId="redirect-in-category">
    <w:name w:val="redirect-in-category"/>
    <w:basedOn w:val="Normal"/>
    <w:rsid w:val="00483067"/>
    <w:pPr>
      <w:spacing w:before="100" w:beforeAutospacing="1" w:after="100" w:afterAutospacing="1"/>
    </w:pPr>
    <w:rPr>
      <w:rFonts w:ascii="Times New Roman" w:hAnsi="Times New Roman" w:cs="Times New Roman"/>
      <w:i/>
      <w:iCs/>
      <w:sz w:val="24"/>
      <w:szCs w:val="24"/>
    </w:rPr>
  </w:style>
  <w:style w:type="paragraph" w:customStyle="1" w:styleId="allpagesredirect">
    <w:name w:val="allpagesredirect"/>
    <w:basedOn w:val="Normal"/>
    <w:rsid w:val="00483067"/>
    <w:pPr>
      <w:spacing w:before="100" w:beforeAutospacing="1" w:after="100" w:afterAutospacing="1"/>
    </w:pPr>
    <w:rPr>
      <w:rFonts w:ascii="Times New Roman" w:hAnsi="Times New Roman" w:cs="Times New Roman"/>
      <w:i/>
      <w:iCs/>
      <w:sz w:val="24"/>
      <w:szCs w:val="24"/>
    </w:rPr>
  </w:style>
  <w:style w:type="paragraph" w:customStyle="1" w:styleId="messagebox">
    <w:name w:val="messagebox"/>
    <w:basedOn w:val="Normal"/>
    <w:rsid w:val="00483067"/>
    <w:pPr>
      <w:pBdr>
        <w:top w:val="single" w:sz="6" w:space="2" w:color="AAAAAA"/>
        <w:left w:val="single" w:sz="6" w:space="2" w:color="AAAAAA"/>
        <w:bottom w:val="single" w:sz="6" w:space="2" w:color="AAAAAA"/>
        <w:right w:val="single" w:sz="6" w:space="2" w:color="AAAAAA"/>
      </w:pBdr>
      <w:shd w:val="clear" w:color="auto" w:fill="F9F9F9"/>
      <w:spacing w:after="240"/>
    </w:pPr>
    <w:rPr>
      <w:rFonts w:ascii="Times New Roman" w:hAnsi="Times New Roman" w:cs="Times New Roman"/>
      <w:sz w:val="24"/>
      <w:szCs w:val="24"/>
    </w:rPr>
  </w:style>
  <w:style w:type="paragraph" w:customStyle="1" w:styleId="hiddenstructure">
    <w:name w:val="hiddenstructure"/>
    <w:basedOn w:val="Normal"/>
    <w:rsid w:val="00483067"/>
    <w:pPr>
      <w:shd w:val="clear" w:color="auto" w:fill="00FF00"/>
      <w:spacing w:before="100" w:beforeAutospacing="1" w:after="100" w:afterAutospacing="1"/>
    </w:pPr>
    <w:rPr>
      <w:rFonts w:ascii="Times New Roman" w:hAnsi="Times New Roman" w:cs="Times New Roman"/>
      <w:color w:val="FF0000"/>
      <w:sz w:val="24"/>
      <w:szCs w:val="24"/>
    </w:rPr>
  </w:style>
  <w:style w:type="paragraph" w:customStyle="1" w:styleId="rellink">
    <w:name w:val="rellink"/>
    <w:basedOn w:val="Normal"/>
    <w:rsid w:val="00483067"/>
    <w:pPr>
      <w:spacing w:before="100" w:beforeAutospacing="1" w:after="120"/>
    </w:pPr>
    <w:rPr>
      <w:rFonts w:ascii="Times New Roman" w:hAnsi="Times New Roman" w:cs="Times New Roman"/>
      <w:i/>
      <w:iCs/>
      <w:sz w:val="24"/>
      <w:szCs w:val="24"/>
    </w:rPr>
  </w:style>
  <w:style w:type="paragraph" w:customStyle="1" w:styleId="dablink">
    <w:name w:val="dablink"/>
    <w:basedOn w:val="Normal"/>
    <w:rsid w:val="00483067"/>
    <w:pPr>
      <w:spacing w:before="100" w:beforeAutospacing="1" w:after="120"/>
    </w:pPr>
    <w:rPr>
      <w:rFonts w:ascii="Times New Roman" w:hAnsi="Times New Roman" w:cs="Times New Roman"/>
      <w:i/>
      <w:iCs/>
      <w:sz w:val="24"/>
      <w:szCs w:val="24"/>
    </w:rPr>
  </w:style>
  <w:style w:type="paragraph" w:customStyle="1" w:styleId="geo-default">
    <w:name w:val="geo-default"/>
    <w:basedOn w:val="Normal"/>
    <w:rsid w:val="00483067"/>
    <w:pPr>
      <w:spacing w:before="100" w:beforeAutospacing="1" w:after="100" w:afterAutospacing="1"/>
    </w:pPr>
    <w:rPr>
      <w:rFonts w:ascii="Times New Roman" w:hAnsi="Times New Roman" w:cs="Times New Roman"/>
      <w:sz w:val="24"/>
      <w:szCs w:val="24"/>
    </w:rPr>
  </w:style>
  <w:style w:type="paragraph" w:customStyle="1" w:styleId="geo-dms">
    <w:name w:val="geo-dms"/>
    <w:basedOn w:val="Normal"/>
    <w:rsid w:val="00483067"/>
    <w:pPr>
      <w:spacing w:before="100" w:beforeAutospacing="1" w:after="100" w:afterAutospacing="1"/>
    </w:pPr>
    <w:rPr>
      <w:rFonts w:ascii="Times New Roman" w:hAnsi="Times New Roman" w:cs="Times New Roman"/>
      <w:sz w:val="24"/>
      <w:szCs w:val="24"/>
    </w:rPr>
  </w:style>
  <w:style w:type="paragraph" w:customStyle="1" w:styleId="geo-dec">
    <w:name w:val="geo-dec"/>
    <w:basedOn w:val="Normal"/>
    <w:rsid w:val="00483067"/>
    <w:pPr>
      <w:spacing w:before="100" w:beforeAutospacing="1" w:after="100" w:afterAutospacing="1"/>
    </w:pPr>
    <w:rPr>
      <w:rFonts w:ascii="Times New Roman" w:hAnsi="Times New Roman" w:cs="Times New Roman"/>
      <w:sz w:val="24"/>
      <w:szCs w:val="24"/>
    </w:rPr>
  </w:style>
  <w:style w:type="paragraph" w:customStyle="1" w:styleId="geo-nondefault">
    <w:name w:val="geo-nondefault"/>
    <w:basedOn w:val="Normal"/>
    <w:rsid w:val="00483067"/>
    <w:pPr>
      <w:spacing w:before="100" w:beforeAutospacing="1" w:after="100" w:afterAutospacing="1"/>
    </w:pPr>
    <w:rPr>
      <w:rFonts w:ascii="Times New Roman" w:hAnsi="Times New Roman" w:cs="Times New Roman"/>
      <w:vanish/>
      <w:sz w:val="24"/>
      <w:szCs w:val="24"/>
    </w:rPr>
  </w:style>
  <w:style w:type="paragraph" w:customStyle="1" w:styleId="geo-multi-punct">
    <w:name w:val="geo-multi-punct"/>
    <w:basedOn w:val="Normal"/>
    <w:rsid w:val="00483067"/>
    <w:pPr>
      <w:spacing w:before="100" w:beforeAutospacing="1" w:after="100" w:afterAutospacing="1"/>
    </w:pPr>
    <w:rPr>
      <w:rFonts w:ascii="Times New Roman" w:hAnsi="Times New Roman" w:cs="Times New Roman"/>
      <w:vanish/>
      <w:sz w:val="24"/>
      <w:szCs w:val="24"/>
    </w:rPr>
  </w:style>
  <w:style w:type="paragraph" w:customStyle="1" w:styleId="longitude">
    <w:name w:val="longitude"/>
    <w:basedOn w:val="Normal"/>
    <w:rsid w:val="00483067"/>
    <w:pPr>
      <w:spacing w:before="100" w:beforeAutospacing="1" w:after="100" w:afterAutospacing="1"/>
    </w:pPr>
    <w:rPr>
      <w:rFonts w:ascii="Times New Roman" w:hAnsi="Times New Roman" w:cs="Times New Roman"/>
      <w:sz w:val="24"/>
      <w:szCs w:val="24"/>
    </w:rPr>
  </w:style>
  <w:style w:type="paragraph" w:customStyle="1" w:styleId="latitude">
    <w:name w:val="latitude"/>
    <w:basedOn w:val="Normal"/>
    <w:rsid w:val="00483067"/>
    <w:pPr>
      <w:spacing w:before="100" w:beforeAutospacing="1" w:after="100" w:afterAutospacing="1"/>
    </w:pPr>
    <w:rPr>
      <w:rFonts w:ascii="Times New Roman" w:hAnsi="Times New Roman" w:cs="Times New Roman"/>
      <w:sz w:val="24"/>
      <w:szCs w:val="24"/>
    </w:rPr>
  </w:style>
  <w:style w:type="paragraph" w:customStyle="1" w:styleId="template-documentation">
    <w:name w:val="template-documentation"/>
    <w:basedOn w:val="Normal"/>
    <w:rsid w:val="00483067"/>
    <w:pPr>
      <w:pBdr>
        <w:top w:val="single" w:sz="6" w:space="12" w:color="AAAAAA"/>
        <w:left w:val="single" w:sz="6" w:space="12" w:color="AAAAAA"/>
        <w:bottom w:val="single" w:sz="6" w:space="12" w:color="AAAAAA"/>
        <w:right w:val="single" w:sz="6" w:space="12" w:color="AAAAAA"/>
      </w:pBdr>
      <w:shd w:val="clear" w:color="auto" w:fill="ECFCF4"/>
      <w:spacing w:before="240"/>
    </w:pPr>
    <w:rPr>
      <w:rFonts w:ascii="Times New Roman" w:hAnsi="Times New Roman" w:cs="Times New Roman"/>
      <w:sz w:val="24"/>
      <w:szCs w:val="24"/>
    </w:rPr>
  </w:style>
  <w:style w:type="paragraph" w:customStyle="1" w:styleId="mw-tag-markers">
    <w:name w:val="mw-tag-markers"/>
    <w:basedOn w:val="Normal"/>
    <w:rsid w:val="00483067"/>
    <w:pPr>
      <w:spacing w:before="100" w:beforeAutospacing="1" w:after="100" w:afterAutospacing="1"/>
    </w:pPr>
    <w:rPr>
      <w:rFonts w:ascii="Arial" w:hAnsi="Arial" w:cs="Arial"/>
      <w:i/>
      <w:iCs/>
      <w:szCs w:val="22"/>
    </w:rPr>
  </w:style>
  <w:style w:type="paragraph" w:customStyle="1" w:styleId="unicode">
    <w:name w:val="unicode"/>
    <w:basedOn w:val="Normal"/>
    <w:rsid w:val="00483067"/>
    <w:pPr>
      <w:spacing w:before="100" w:beforeAutospacing="1" w:after="100" w:afterAutospacing="1"/>
    </w:pPr>
    <w:rPr>
      <w:rFonts w:ascii="Gentium" w:hAnsi="Gentium" w:cs="Times New Roman"/>
      <w:sz w:val="24"/>
      <w:szCs w:val="24"/>
    </w:rPr>
  </w:style>
  <w:style w:type="paragraph" w:customStyle="1" w:styleId="polytonic">
    <w:name w:val="polytonic"/>
    <w:basedOn w:val="Normal"/>
    <w:rsid w:val="00483067"/>
    <w:pPr>
      <w:spacing w:before="100" w:beforeAutospacing="1" w:after="100" w:afterAutospacing="1"/>
    </w:pPr>
    <w:rPr>
      <w:rFonts w:ascii="Gentium" w:hAnsi="Gentium" w:cs="Times New Roman"/>
      <w:sz w:val="24"/>
      <w:szCs w:val="24"/>
    </w:rPr>
  </w:style>
  <w:style w:type="paragraph" w:customStyle="1" w:styleId="special-label">
    <w:name w:val="special-label"/>
    <w:basedOn w:val="Normal"/>
    <w:rsid w:val="00483067"/>
    <w:pPr>
      <w:spacing w:before="100" w:beforeAutospacing="1" w:after="100" w:afterAutospacing="1"/>
    </w:pPr>
    <w:rPr>
      <w:rFonts w:ascii="Times New Roman" w:hAnsi="Times New Roman" w:cs="Times New Roman"/>
      <w:sz w:val="24"/>
      <w:szCs w:val="24"/>
    </w:rPr>
  </w:style>
  <w:style w:type="paragraph" w:customStyle="1" w:styleId="special-query">
    <w:name w:val="special-query"/>
    <w:basedOn w:val="Normal"/>
    <w:rsid w:val="00483067"/>
    <w:pPr>
      <w:spacing w:before="100" w:beforeAutospacing="1" w:after="100" w:afterAutospacing="1"/>
    </w:pPr>
    <w:rPr>
      <w:rFonts w:ascii="Times New Roman" w:hAnsi="Times New Roman" w:cs="Times New Roman"/>
      <w:sz w:val="24"/>
      <w:szCs w:val="24"/>
    </w:rPr>
  </w:style>
  <w:style w:type="paragraph" w:customStyle="1" w:styleId="special-hover">
    <w:name w:val="special-hover"/>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ui-text">
    <w:name w:val="wikieditor-ui-text"/>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ui-top">
    <w:name w:val="wikieditor-ui-top"/>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ui-left">
    <w:name w:val="wikieditor-ui-left"/>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ui-right">
    <w:name w:val="wikieditor-ui-right"/>
    <w:basedOn w:val="Normal"/>
    <w:rsid w:val="00483067"/>
    <w:pPr>
      <w:spacing w:before="100" w:beforeAutospacing="1" w:after="100" w:afterAutospacing="1"/>
    </w:pPr>
    <w:rPr>
      <w:rFonts w:ascii="Times New Roman" w:hAnsi="Times New Roman" w:cs="Times New Roman"/>
      <w:sz w:val="24"/>
      <w:szCs w:val="24"/>
    </w:rPr>
  </w:style>
  <w:style w:type="paragraph" w:customStyle="1" w:styleId="ui-dialog-titlebar-close">
    <w:name w:val="ui-dialog-titlebar-close"/>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template-dialog-field-wrapper">
    <w:name w:val="wikieditor-template-dialog-field-wrapper"/>
    <w:basedOn w:val="Normal"/>
    <w:rsid w:val="00483067"/>
    <w:pPr>
      <w:spacing w:before="100" w:beforeAutospacing="1" w:after="100" w:afterAutospacing="1"/>
    </w:pPr>
    <w:rPr>
      <w:rFonts w:ascii="Times New Roman" w:hAnsi="Times New Roman" w:cs="Times New Roman"/>
      <w:sz w:val="24"/>
      <w:szCs w:val="24"/>
    </w:rPr>
  </w:style>
  <w:style w:type="paragraph" w:customStyle="1" w:styleId="sections">
    <w:name w:val="sections"/>
    <w:basedOn w:val="Normal"/>
    <w:rsid w:val="00483067"/>
    <w:pPr>
      <w:spacing w:before="100" w:beforeAutospacing="1" w:after="100" w:afterAutospacing="1"/>
    </w:pPr>
    <w:rPr>
      <w:rFonts w:ascii="Times New Roman" w:hAnsi="Times New Roman" w:cs="Times New Roman"/>
      <w:sz w:val="24"/>
      <w:szCs w:val="24"/>
    </w:rPr>
  </w:style>
  <w:style w:type="paragraph" w:customStyle="1" w:styleId="tabs">
    <w:name w:val="tabs"/>
    <w:basedOn w:val="Normal"/>
    <w:rsid w:val="00483067"/>
    <w:pPr>
      <w:spacing w:before="100" w:beforeAutospacing="1" w:after="100" w:afterAutospacing="1"/>
    </w:pPr>
    <w:rPr>
      <w:rFonts w:ascii="Times New Roman" w:hAnsi="Times New Roman" w:cs="Times New Roman"/>
      <w:sz w:val="24"/>
      <w:szCs w:val="24"/>
    </w:rPr>
  </w:style>
  <w:style w:type="paragraph" w:customStyle="1" w:styleId="section-main">
    <w:name w:val="section-main"/>
    <w:basedOn w:val="Normal"/>
    <w:rsid w:val="00483067"/>
    <w:pPr>
      <w:spacing w:before="100" w:beforeAutospacing="1" w:after="100" w:afterAutospacing="1"/>
    </w:pPr>
    <w:rPr>
      <w:rFonts w:ascii="Times New Roman" w:hAnsi="Times New Roman" w:cs="Times New Roman"/>
      <w:sz w:val="24"/>
      <w:szCs w:val="24"/>
    </w:rPr>
  </w:style>
  <w:style w:type="paragraph" w:customStyle="1" w:styleId="group">
    <w:name w:val="group"/>
    <w:basedOn w:val="Normal"/>
    <w:rsid w:val="00483067"/>
    <w:pPr>
      <w:spacing w:before="100" w:beforeAutospacing="1" w:after="100" w:afterAutospacing="1"/>
    </w:pPr>
    <w:rPr>
      <w:rFonts w:ascii="Times New Roman" w:hAnsi="Times New Roman" w:cs="Times New Roman"/>
      <w:sz w:val="24"/>
      <w:szCs w:val="24"/>
    </w:rPr>
  </w:style>
  <w:style w:type="paragraph" w:customStyle="1" w:styleId="group-search">
    <w:name w:val="group-search"/>
    <w:basedOn w:val="Normal"/>
    <w:rsid w:val="00483067"/>
    <w:pPr>
      <w:spacing w:before="100" w:beforeAutospacing="1" w:after="100" w:afterAutospacing="1"/>
    </w:pPr>
    <w:rPr>
      <w:rFonts w:ascii="Times New Roman" w:hAnsi="Times New Roman" w:cs="Times New Roman"/>
      <w:sz w:val="24"/>
      <w:szCs w:val="24"/>
    </w:rPr>
  </w:style>
  <w:style w:type="paragraph" w:customStyle="1" w:styleId="group-insert">
    <w:name w:val="group-insert"/>
    <w:basedOn w:val="Normal"/>
    <w:rsid w:val="00483067"/>
    <w:pPr>
      <w:spacing w:before="100" w:beforeAutospacing="1" w:after="100" w:afterAutospacing="1"/>
    </w:pPr>
    <w:rPr>
      <w:rFonts w:ascii="Times New Roman" w:hAnsi="Times New Roman" w:cs="Times New Roman"/>
      <w:sz w:val="24"/>
      <w:szCs w:val="24"/>
    </w:rPr>
  </w:style>
  <w:style w:type="paragraph" w:customStyle="1" w:styleId="ui-accordion-header">
    <w:name w:val="ui-accordion-header"/>
    <w:basedOn w:val="Normal"/>
    <w:rsid w:val="00483067"/>
    <w:pPr>
      <w:spacing w:before="100" w:beforeAutospacing="1" w:after="100" w:afterAutospacing="1"/>
    </w:pPr>
    <w:rPr>
      <w:rFonts w:ascii="Times New Roman" w:hAnsi="Times New Roman" w:cs="Times New Roman"/>
      <w:sz w:val="24"/>
      <w:szCs w:val="24"/>
    </w:rPr>
  </w:style>
  <w:style w:type="paragraph" w:customStyle="1" w:styleId="ui-accordion-li-fix">
    <w:name w:val="ui-accordion-li-fix"/>
    <w:basedOn w:val="Normal"/>
    <w:rsid w:val="00483067"/>
    <w:pPr>
      <w:spacing w:before="100" w:beforeAutospacing="1" w:after="100" w:afterAutospacing="1"/>
    </w:pPr>
    <w:rPr>
      <w:rFonts w:ascii="Times New Roman" w:hAnsi="Times New Roman" w:cs="Times New Roman"/>
      <w:sz w:val="24"/>
      <w:szCs w:val="24"/>
    </w:rPr>
  </w:style>
  <w:style w:type="paragraph" w:customStyle="1" w:styleId="ui-accordion-content">
    <w:name w:val="ui-accordion-content"/>
    <w:basedOn w:val="Normal"/>
    <w:rsid w:val="00483067"/>
    <w:pPr>
      <w:spacing w:before="100" w:beforeAutospacing="1" w:after="100" w:afterAutospacing="1"/>
    </w:pPr>
    <w:rPr>
      <w:rFonts w:ascii="Times New Roman" w:hAnsi="Times New Roman" w:cs="Times New Roman"/>
      <w:sz w:val="24"/>
      <w:szCs w:val="24"/>
    </w:rPr>
  </w:style>
  <w:style w:type="paragraph" w:customStyle="1" w:styleId="ui-accordion-content-active">
    <w:name w:val="ui-accordion-content-active"/>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header">
    <w:name w:val="ui-datepicker-header"/>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prev">
    <w:name w:val="ui-datepicker-prev"/>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next">
    <w:name w:val="ui-datepicker-next"/>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title">
    <w:name w:val="ui-datepicker-title"/>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buttonpane">
    <w:name w:val="ui-datepicker-buttonpane"/>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group">
    <w:name w:val="ui-datepicker-group"/>
    <w:basedOn w:val="Normal"/>
    <w:rsid w:val="00483067"/>
    <w:pPr>
      <w:spacing w:before="100" w:beforeAutospacing="1" w:after="100" w:afterAutospacing="1"/>
    </w:pPr>
    <w:rPr>
      <w:rFonts w:ascii="Times New Roman" w:hAnsi="Times New Roman" w:cs="Times New Roman"/>
      <w:sz w:val="24"/>
      <w:szCs w:val="24"/>
    </w:rPr>
  </w:style>
  <w:style w:type="paragraph" w:customStyle="1" w:styleId="ui-dialog-titlebar">
    <w:name w:val="ui-dialog-titlebar"/>
    <w:basedOn w:val="Normal"/>
    <w:rsid w:val="00483067"/>
    <w:pPr>
      <w:spacing w:before="100" w:beforeAutospacing="1" w:after="100" w:afterAutospacing="1"/>
    </w:pPr>
    <w:rPr>
      <w:rFonts w:ascii="Times New Roman" w:hAnsi="Times New Roman" w:cs="Times New Roman"/>
      <w:sz w:val="24"/>
      <w:szCs w:val="24"/>
    </w:rPr>
  </w:style>
  <w:style w:type="paragraph" w:customStyle="1" w:styleId="ui-dialog-title">
    <w:name w:val="ui-dialog-title"/>
    <w:basedOn w:val="Normal"/>
    <w:rsid w:val="00483067"/>
    <w:pPr>
      <w:spacing w:before="100" w:beforeAutospacing="1" w:after="100" w:afterAutospacing="1"/>
    </w:pPr>
    <w:rPr>
      <w:rFonts w:ascii="Times New Roman" w:hAnsi="Times New Roman" w:cs="Times New Roman"/>
      <w:sz w:val="24"/>
      <w:szCs w:val="24"/>
    </w:rPr>
  </w:style>
  <w:style w:type="paragraph" w:customStyle="1" w:styleId="ui-dialog-content">
    <w:name w:val="ui-dialog-content"/>
    <w:basedOn w:val="Normal"/>
    <w:rsid w:val="00483067"/>
    <w:pPr>
      <w:spacing w:before="100" w:beforeAutospacing="1" w:after="100" w:afterAutospacing="1"/>
    </w:pPr>
    <w:rPr>
      <w:rFonts w:ascii="Times New Roman" w:hAnsi="Times New Roman" w:cs="Times New Roman"/>
      <w:sz w:val="24"/>
      <w:szCs w:val="24"/>
    </w:rPr>
  </w:style>
  <w:style w:type="paragraph" w:customStyle="1" w:styleId="ui-dialog-buttonpane">
    <w:name w:val="ui-dialog-buttonpane"/>
    <w:basedOn w:val="Normal"/>
    <w:rsid w:val="00483067"/>
    <w:pPr>
      <w:spacing w:before="100" w:beforeAutospacing="1" w:after="100" w:afterAutospacing="1"/>
    </w:pPr>
    <w:rPr>
      <w:rFonts w:ascii="Times New Roman" w:hAnsi="Times New Roman" w:cs="Times New Roman"/>
      <w:sz w:val="24"/>
      <w:szCs w:val="24"/>
    </w:rPr>
  </w:style>
  <w:style w:type="paragraph" w:customStyle="1" w:styleId="ui-progressbar-value">
    <w:name w:val="ui-progressbar-value"/>
    <w:basedOn w:val="Normal"/>
    <w:rsid w:val="00483067"/>
    <w:pPr>
      <w:spacing w:before="100" w:beforeAutospacing="1" w:after="100" w:afterAutospacing="1"/>
    </w:pPr>
    <w:rPr>
      <w:rFonts w:ascii="Times New Roman" w:hAnsi="Times New Roman" w:cs="Times New Roman"/>
      <w:sz w:val="24"/>
      <w:szCs w:val="24"/>
    </w:rPr>
  </w:style>
  <w:style w:type="paragraph" w:customStyle="1" w:styleId="ui-slider-handle">
    <w:name w:val="ui-slider-handle"/>
    <w:basedOn w:val="Normal"/>
    <w:rsid w:val="00483067"/>
    <w:pPr>
      <w:spacing w:before="100" w:beforeAutospacing="1" w:after="100" w:afterAutospacing="1"/>
    </w:pPr>
    <w:rPr>
      <w:rFonts w:ascii="Times New Roman" w:hAnsi="Times New Roman" w:cs="Times New Roman"/>
      <w:sz w:val="24"/>
      <w:szCs w:val="24"/>
    </w:rPr>
  </w:style>
  <w:style w:type="paragraph" w:customStyle="1" w:styleId="ui-slider-range">
    <w:name w:val="ui-slider-range"/>
    <w:basedOn w:val="Normal"/>
    <w:rsid w:val="00483067"/>
    <w:pPr>
      <w:spacing w:before="100" w:beforeAutospacing="1" w:after="100" w:afterAutospacing="1"/>
    </w:pPr>
    <w:rPr>
      <w:rFonts w:ascii="Times New Roman" w:hAnsi="Times New Roman" w:cs="Times New Roman"/>
      <w:sz w:val="24"/>
      <w:szCs w:val="24"/>
    </w:rPr>
  </w:style>
  <w:style w:type="paragraph" w:customStyle="1" w:styleId="ui-tabs-nav">
    <w:name w:val="ui-tabs-nav"/>
    <w:basedOn w:val="Normal"/>
    <w:rsid w:val="00483067"/>
    <w:pPr>
      <w:spacing w:before="100" w:beforeAutospacing="1" w:after="100" w:afterAutospacing="1"/>
    </w:pPr>
    <w:rPr>
      <w:rFonts w:ascii="Times New Roman" w:hAnsi="Times New Roman" w:cs="Times New Roman"/>
      <w:sz w:val="24"/>
      <w:szCs w:val="24"/>
    </w:rPr>
  </w:style>
  <w:style w:type="paragraph" w:customStyle="1" w:styleId="ui-tabs-panel">
    <w:name w:val="ui-tabs-panel"/>
    <w:basedOn w:val="Normal"/>
    <w:rsid w:val="00483067"/>
    <w:pPr>
      <w:spacing w:before="100" w:beforeAutospacing="1" w:after="100" w:afterAutospacing="1"/>
    </w:pPr>
    <w:rPr>
      <w:rFonts w:ascii="Times New Roman" w:hAnsi="Times New Roman" w:cs="Times New Roman"/>
      <w:sz w:val="24"/>
      <w:szCs w:val="24"/>
    </w:rPr>
  </w:style>
  <w:style w:type="paragraph" w:customStyle="1" w:styleId="imbox">
    <w:name w:val="imbox"/>
    <w:basedOn w:val="Normal"/>
    <w:rsid w:val="00483067"/>
    <w:pPr>
      <w:spacing w:before="100" w:beforeAutospacing="1" w:after="100" w:afterAutospacing="1"/>
    </w:pPr>
    <w:rPr>
      <w:rFonts w:ascii="Times New Roman" w:hAnsi="Times New Roman" w:cs="Times New Roman"/>
      <w:sz w:val="24"/>
      <w:szCs w:val="24"/>
    </w:rPr>
  </w:style>
  <w:style w:type="paragraph" w:customStyle="1" w:styleId="selflink">
    <w:name w:val="selflink"/>
    <w:basedOn w:val="Normal"/>
    <w:rsid w:val="00483067"/>
    <w:pPr>
      <w:spacing w:before="100" w:beforeAutospacing="1" w:after="100" w:afterAutospacing="1"/>
    </w:pPr>
    <w:rPr>
      <w:rFonts w:ascii="Times New Roman" w:hAnsi="Times New Roman" w:cs="Times New Roman"/>
      <w:sz w:val="24"/>
      <w:szCs w:val="24"/>
    </w:rPr>
  </w:style>
  <w:style w:type="paragraph" w:customStyle="1" w:styleId="wpb-header">
    <w:name w:val="wpb-header"/>
    <w:basedOn w:val="Normal"/>
    <w:rsid w:val="00483067"/>
    <w:pPr>
      <w:spacing w:before="100" w:beforeAutospacing="1" w:after="100" w:afterAutospacing="1"/>
    </w:pPr>
    <w:rPr>
      <w:rFonts w:ascii="Times New Roman" w:hAnsi="Times New Roman" w:cs="Times New Roman"/>
      <w:sz w:val="24"/>
      <w:szCs w:val="24"/>
    </w:rPr>
  </w:style>
  <w:style w:type="paragraph" w:customStyle="1" w:styleId="wpb-outside">
    <w:name w:val="wpb-outside"/>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toolbar-table-preview-frame">
    <w:name w:val="wikieditor-toolbar-table-preview-frame"/>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toolbar-table-preview-content">
    <w:name w:val="wikieditor-toolbar-table-preview-content"/>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toolbar-table-preview">
    <w:name w:val="wikieditor-toolbar-table-preview"/>
    <w:basedOn w:val="Normal"/>
    <w:rsid w:val="00483067"/>
    <w:pPr>
      <w:spacing w:before="100" w:beforeAutospacing="1" w:after="100" w:afterAutospacing="1"/>
    </w:pPr>
    <w:rPr>
      <w:rFonts w:ascii="Times New Roman" w:hAnsi="Times New Roman" w:cs="Times New Roman"/>
      <w:sz w:val="24"/>
      <w:szCs w:val="24"/>
    </w:rPr>
  </w:style>
  <w:style w:type="paragraph" w:customStyle="1" w:styleId="section">
    <w:name w:val="section"/>
    <w:basedOn w:val="Normal"/>
    <w:rsid w:val="00483067"/>
    <w:pPr>
      <w:spacing w:before="100" w:beforeAutospacing="1" w:after="100" w:afterAutospacing="1"/>
    </w:pPr>
    <w:rPr>
      <w:rFonts w:ascii="Times New Roman" w:hAnsi="Times New Roman" w:cs="Times New Roman"/>
      <w:sz w:val="24"/>
      <w:szCs w:val="24"/>
    </w:rPr>
  </w:style>
  <w:style w:type="paragraph" w:customStyle="1" w:styleId="label">
    <w:name w:val="label"/>
    <w:basedOn w:val="Normal"/>
    <w:rsid w:val="00483067"/>
    <w:pPr>
      <w:spacing w:before="100" w:beforeAutospacing="1" w:after="100" w:afterAutospacing="1"/>
    </w:pPr>
    <w:rPr>
      <w:rFonts w:ascii="Times New Roman" w:hAnsi="Times New Roman" w:cs="Times New Roman"/>
      <w:sz w:val="24"/>
      <w:szCs w:val="24"/>
    </w:rPr>
  </w:style>
  <w:style w:type="paragraph" w:customStyle="1" w:styleId="tool-select">
    <w:name w:val="tool-select"/>
    <w:basedOn w:val="Normal"/>
    <w:rsid w:val="00483067"/>
    <w:pPr>
      <w:spacing w:before="100" w:beforeAutospacing="1" w:after="100" w:afterAutospacing="1"/>
    </w:pPr>
    <w:rPr>
      <w:rFonts w:ascii="Times New Roman" w:hAnsi="Times New Roman" w:cs="Times New Roman"/>
      <w:sz w:val="24"/>
      <w:szCs w:val="24"/>
    </w:rPr>
  </w:style>
  <w:style w:type="paragraph" w:customStyle="1" w:styleId="index">
    <w:name w:val="index"/>
    <w:basedOn w:val="Normal"/>
    <w:rsid w:val="00483067"/>
    <w:pPr>
      <w:spacing w:before="100" w:beforeAutospacing="1" w:after="100" w:afterAutospacing="1"/>
    </w:pPr>
    <w:rPr>
      <w:rFonts w:ascii="Times New Roman" w:hAnsi="Times New Roman" w:cs="Times New Roman"/>
      <w:sz w:val="24"/>
      <w:szCs w:val="24"/>
    </w:rPr>
  </w:style>
  <w:style w:type="paragraph" w:customStyle="1" w:styleId="pages">
    <w:name w:val="pages"/>
    <w:basedOn w:val="Normal"/>
    <w:rsid w:val="00483067"/>
    <w:pPr>
      <w:spacing w:before="100" w:beforeAutospacing="1" w:after="100" w:afterAutospacing="1"/>
    </w:pPr>
    <w:rPr>
      <w:rFonts w:ascii="Times New Roman" w:hAnsi="Times New Roman" w:cs="Times New Roman"/>
      <w:sz w:val="24"/>
      <w:szCs w:val="24"/>
    </w:rPr>
  </w:style>
  <w:style w:type="paragraph" w:customStyle="1" w:styleId="tmbox">
    <w:name w:val="tmbox"/>
    <w:basedOn w:val="Normal"/>
    <w:rsid w:val="00483067"/>
    <w:pPr>
      <w:spacing w:before="100" w:beforeAutospacing="1" w:after="100" w:afterAutospacing="1"/>
    </w:pPr>
    <w:rPr>
      <w:rFonts w:ascii="Times New Roman" w:hAnsi="Times New Roman" w:cs="Times New Roman"/>
      <w:sz w:val="24"/>
      <w:szCs w:val="24"/>
    </w:rPr>
  </w:style>
  <w:style w:type="paragraph" w:customStyle="1" w:styleId="spinner">
    <w:name w:val="spinner"/>
    <w:basedOn w:val="Normal"/>
    <w:rsid w:val="00483067"/>
    <w:pPr>
      <w:spacing w:before="100" w:beforeAutospacing="1" w:after="100" w:afterAutospacing="1"/>
    </w:pPr>
    <w:rPr>
      <w:rFonts w:ascii="Times New Roman" w:hAnsi="Times New Roman" w:cs="Times New Roman"/>
      <w:sz w:val="24"/>
      <w:szCs w:val="24"/>
    </w:rPr>
  </w:style>
  <w:style w:type="paragraph" w:customStyle="1" w:styleId="options">
    <w:name w:val="options"/>
    <w:basedOn w:val="Normal"/>
    <w:rsid w:val="00483067"/>
    <w:pPr>
      <w:spacing w:before="100" w:beforeAutospacing="1" w:after="100" w:afterAutospacing="1"/>
    </w:pPr>
    <w:rPr>
      <w:rFonts w:ascii="Times New Roman" w:hAnsi="Times New Roman" w:cs="Times New Roman"/>
      <w:sz w:val="24"/>
      <w:szCs w:val="24"/>
    </w:rPr>
  </w:style>
  <w:style w:type="paragraph" w:customStyle="1" w:styleId="current">
    <w:name w:val="current"/>
    <w:basedOn w:val="Normal"/>
    <w:rsid w:val="00483067"/>
    <w:pPr>
      <w:spacing w:before="100" w:beforeAutospacing="1" w:after="100" w:afterAutospacing="1"/>
    </w:pPr>
    <w:rPr>
      <w:rFonts w:ascii="Times New Roman" w:hAnsi="Times New Roman" w:cs="Times New Roman"/>
      <w:sz w:val="24"/>
      <w:szCs w:val="24"/>
    </w:rPr>
  </w:style>
  <w:style w:type="paragraph" w:customStyle="1" w:styleId="option">
    <w:name w:val="option"/>
    <w:basedOn w:val="Normal"/>
    <w:rsid w:val="00483067"/>
    <w:pPr>
      <w:spacing w:before="100" w:beforeAutospacing="1" w:after="100" w:afterAutospacing="1"/>
    </w:pPr>
    <w:rPr>
      <w:rFonts w:ascii="Times New Roman" w:hAnsi="Times New Roman" w:cs="Times New Roman"/>
      <w:sz w:val="24"/>
      <w:szCs w:val="24"/>
    </w:rPr>
  </w:style>
  <w:style w:type="paragraph" w:customStyle="1" w:styleId="optionrelheading-2">
    <w:name w:val="option[rel=heading-2]"/>
    <w:basedOn w:val="Normal"/>
    <w:rsid w:val="00483067"/>
    <w:pPr>
      <w:spacing w:before="100" w:beforeAutospacing="1" w:after="100" w:afterAutospacing="1"/>
    </w:pPr>
    <w:rPr>
      <w:rFonts w:ascii="Times New Roman" w:hAnsi="Times New Roman" w:cs="Times New Roman"/>
      <w:sz w:val="24"/>
      <w:szCs w:val="24"/>
    </w:rPr>
  </w:style>
  <w:style w:type="paragraph" w:customStyle="1" w:styleId="optionrelheading-3">
    <w:name w:val="option[rel=heading-3]"/>
    <w:basedOn w:val="Normal"/>
    <w:rsid w:val="00483067"/>
    <w:pPr>
      <w:spacing w:before="100" w:beforeAutospacing="1" w:after="100" w:afterAutospacing="1"/>
    </w:pPr>
    <w:rPr>
      <w:rFonts w:ascii="Times New Roman" w:hAnsi="Times New Roman" w:cs="Times New Roman"/>
      <w:sz w:val="24"/>
      <w:szCs w:val="24"/>
    </w:rPr>
  </w:style>
  <w:style w:type="paragraph" w:customStyle="1" w:styleId="optionrelheading-4">
    <w:name w:val="option[rel=heading-4]"/>
    <w:basedOn w:val="Normal"/>
    <w:rsid w:val="00483067"/>
    <w:pPr>
      <w:spacing w:before="100" w:beforeAutospacing="1" w:after="100" w:afterAutospacing="1"/>
    </w:pPr>
    <w:rPr>
      <w:rFonts w:ascii="Times New Roman" w:hAnsi="Times New Roman" w:cs="Times New Roman"/>
      <w:sz w:val="24"/>
      <w:szCs w:val="24"/>
    </w:rPr>
  </w:style>
  <w:style w:type="paragraph" w:customStyle="1" w:styleId="optionrelheading-5">
    <w:name w:val="option[rel=heading-5]"/>
    <w:basedOn w:val="Normal"/>
    <w:rsid w:val="00483067"/>
    <w:pPr>
      <w:spacing w:before="100" w:beforeAutospacing="1" w:after="100" w:afterAutospacing="1"/>
    </w:pPr>
    <w:rPr>
      <w:rFonts w:ascii="Times New Roman" w:hAnsi="Times New Roman" w:cs="Times New Roman"/>
      <w:sz w:val="24"/>
      <w:szCs w:val="24"/>
    </w:rPr>
  </w:style>
  <w:style w:type="paragraph" w:customStyle="1" w:styleId="menu">
    <w:name w:val="menu"/>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toolbar-table-preview-wrapper">
    <w:name w:val="wikieditor-toolbar-table-preview-wrapper"/>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toolbar-dialog">
    <w:name w:val="wikieditor-toolbar-dialog"/>
    <w:basedOn w:val="Normal"/>
    <w:rsid w:val="00483067"/>
    <w:pPr>
      <w:spacing w:before="100" w:beforeAutospacing="1" w:after="100" w:afterAutospacing="1"/>
    </w:pPr>
    <w:rPr>
      <w:rFonts w:ascii="Times New Roman" w:hAnsi="Times New Roman" w:cs="Times New Roman"/>
      <w:sz w:val="24"/>
      <w:szCs w:val="24"/>
    </w:rPr>
  </w:style>
  <w:style w:type="paragraph" w:customStyle="1" w:styleId="ui-icon-closethick">
    <w:name w:val="ui-icon-closethick"/>
    <w:basedOn w:val="Normal"/>
    <w:rsid w:val="00483067"/>
    <w:pPr>
      <w:spacing w:before="100" w:beforeAutospacing="1" w:after="100" w:afterAutospacing="1"/>
    </w:pPr>
    <w:rPr>
      <w:rFonts w:ascii="Times New Roman" w:hAnsi="Times New Roman" w:cs="Times New Roman"/>
      <w:sz w:val="24"/>
      <w:szCs w:val="24"/>
    </w:rPr>
  </w:style>
  <w:style w:type="paragraph" w:customStyle="1" w:styleId="ui-accordion-header-active">
    <w:name w:val="ui-accordion-header-active"/>
    <w:basedOn w:val="Normal"/>
    <w:rsid w:val="00483067"/>
    <w:pPr>
      <w:spacing w:before="100" w:beforeAutospacing="1" w:after="100" w:afterAutospacing="1"/>
    </w:pPr>
    <w:rPr>
      <w:rFonts w:ascii="Times New Roman" w:hAnsi="Times New Roman" w:cs="Times New Roman"/>
      <w:sz w:val="24"/>
      <w:szCs w:val="24"/>
    </w:rPr>
  </w:style>
  <w:style w:type="paragraph" w:customStyle="1" w:styleId="ui-tabs-hide">
    <w:name w:val="ui-tabs-hide"/>
    <w:basedOn w:val="Normal"/>
    <w:rsid w:val="00483067"/>
    <w:pPr>
      <w:spacing w:before="100" w:beforeAutospacing="1" w:after="100" w:afterAutospacing="1"/>
    </w:pPr>
    <w:rPr>
      <w:rFonts w:ascii="Times New Roman" w:hAnsi="Times New Roman" w:cs="Times New Roman"/>
      <w:sz w:val="24"/>
      <w:szCs w:val="24"/>
    </w:rPr>
  </w:style>
  <w:style w:type="paragraph" w:customStyle="1" w:styleId="notice-all">
    <w:name w:val="notice-all"/>
    <w:basedOn w:val="Normal"/>
    <w:rsid w:val="00483067"/>
    <w:pPr>
      <w:spacing w:before="100" w:beforeAutospacing="1" w:after="100" w:afterAutospacing="1"/>
    </w:pPr>
    <w:rPr>
      <w:rFonts w:ascii="Times New Roman" w:hAnsi="Times New Roman" w:cs="Times New Roman"/>
      <w:sz w:val="24"/>
      <w:szCs w:val="24"/>
    </w:rPr>
  </w:style>
  <w:style w:type="character" w:customStyle="1" w:styleId="citation">
    <w:name w:val="citation"/>
    <w:rsid w:val="00483067"/>
    <w:rPr>
      <w:i w:val="0"/>
      <w:iCs w:val="0"/>
    </w:rPr>
  </w:style>
  <w:style w:type="character" w:customStyle="1" w:styleId="texhtml1">
    <w:name w:val="texhtml1"/>
    <w:rsid w:val="00483067"/>
    <w:rPr>
      <w:sz w:val="30"/>
      <w:szCs w:val="30"/>
    </w:rPr>
  </w:style>
  <w:style w:type="character" w:customStyle="1" w:styleId="tab">
    <w:name w:val="tab"/>
    <w:basedOn w:val="DefaultParagraphFont"/>
    <w:rsid w:val="00483067"/>
  </w:style>
  <w:style w:type="paragraph" w:customStyle="1" w:styleId="special-label1">
    <w:name w:val="special-label1"/>
    <w:basedOn w:val="Normal"/>
    <w:rsid w:val="00483067"/>
    <w:pPr>
      <w:spacing w:before="100" w:beforeAutospacing="1" w:after="100" w:afterAutospacing="1"/>
    </w:pPr>
    <w:rPr>
      <w:rFonts w:ascii="Times New Roman" w:hAnsi="Times New Roman" w:cs="Times New Roman"/>
      <w:color w:val="808080"/>
      <w:sz w:val="19"/>
      <w:szCs w:val="19"/>
    </w:rPr>
  </w:style>
  <w:style w:type="paragraph" w:customStyle="1" w:styleId="special-query1">
    <w:name w:val="special-query1"/>
    <w:basedOn w:val="Normal"/>
    <w:rsid w:val="00483067"/>
    <w:pPr>
      <w:spacing w:before="100" w:beforeAutospacing="1" w:after="100" w:afterAutospacing="1"/>
    </w:pPr>
    <w:rPr>
      <w:rFonts w:ascii="Times New Roman" w:hAnsi="Times New Roman" w:cs="Times New Roman"/>
      <w:i/>
      <w:iCs/>
      <w:color w:val="000000"/>
      <w:sz w:val="24"/>
      <w:szCs w:val="24"/>
    </w:rPr>
  </w:style>
  <w:style w:type="paragraph" w:customStyle="1" w:styleId="special-hover1">
    <w:name w:val="special-hover1"/>
    <w:basedOn w:val="Normal"/>
    <w:rsid w:val="00483067"/>
    <w:pPr>
      <w:shd w:val="clear" w:color="auto" w:fill="C0C0C0"/>
      <w:spacing w:before="100" w:beforeAutospacing="1" w:after="100" w:afterAutospacing="1"/>
    </w:pPr>
    <w:rPr>
      <w:rFonts w:ascii="Times New Roman" w:hAnsi="Times New Roman" w:cs="Times New Roman"/>
      <w:sz w:val="24"/>
      <w:szCs w:val="24"/>
    </w:rPr>
  </w:style>
  <w:style w:type="paragraph" w:customStyle="1" w:styleId="special-label2">
    <w:name w:val="special-label2"/>
    <w:basedOn w:val="Normal"/>
    <w:rsid w:val="00483067"/>
    <w:pPr>
      <w:spacing w:before="100" w:beforeAutospacing="1" w:after="100" w:afterAutospacing="1"/>
    </w:pPr>
    <w:rPr>
      <w:rFonts w:ascii="Times New Roman" w:hAnsi="Times New Roman" w:cs="Times New Roman"/>
      <w:color w:val="FFFFFF"/>
      <w:sz w:val="24"/>
      <w:szCs w:val="24"/>
    </w:rPr>
  </w:style>
  <w:style w:type="paragraph" w:customStyle="1" w:styleId="special-query2">
    <w:name w:val="special-query2"/>
    <w:basedOn w:val="Normal"/>
    <w:rsid w:val="00483067"/>
    <w:pPr>
      <w:spacing w:before="100" w:beforeAutospacing="1" w:after="100" w:afterAutospacing="1"/>
    </w:pPr>
    <w:rPr>
      <w:rFonts w:ascii="Times New Roman" w:hAnsi="Times New Roman" w:cs="Times New Roman"/>
      <w:color w:val="FFFFFF"/>
      <w:sz w:val="24"/>
      <w:szCs w:val="24"/>
    </w:rPr>
  </w:style>
  <w:style w:type="paragraph" w:customStyle="1" w:styleId="wikieditor-ui-text1">
    <w:name w:val="wikieditor-ui-text1"/>
    <w:basedOn w:val="Normal"/>
    <w:rsid w:val="00483067"/>
    <w:pPr>
      <w:spacing w:before="100" w:beforeAutospacing="1" w:after="100" w:afterAutospacing="1" w:line="0" w:lineRule="auto"/>
    </w:pPr>
    <w:rPr>
      <w:rFonts w:ascii="Times New Roman" w:hAnsi="Times New Roman" w:cs="Times New Roman"/>
      <w:sz w:val="24"/>
      <w:szCs w:val="24"/>
    </w:rPr>
  </w:style>
  <w:style w:type="paragraph" w:customStyle="1" w:styleId="wikieditor-ui-top1">
    <w:name w:val="wikieditor-ui-top1"/>
    <w:basedOn w:val="Normal"/>
    <w:rsid w:val="00483067"/>
    <w:pPr>
      <w:pBdr>
        <w:bottom w:val="single" w:sz="6" w:space="0" w:color="C0C0C0"/>
      </w:pBdr>
      <w:spacing w:before="100" w:beforeAutospacing="1" w:after="100" w:afterAutospacing="1"/>
    </w:pPr>
    <w:rPr>
      <w:rFonts w:ascii="Times New Roman" w:hAnsi="Times New Roman" w:cs="Times New Roman"/>
      <w:sz w:val="24"/>
      <w:szCs w:val="24"/>
    </w:rPr>
  </w:style>
  <w:style w:type="paragraph" w:customStyle="1" w:styleId="wikieditor-ui-left1">
    <w:name w:val="wikieditor-ui-left1"/>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ui-right1">
    <w:name w:val="wikieditor-ui-right1"/>
    <w:basedOn w:val="Normal"/>
    <w:rsid w:val="00483067"/>
    <w:pPr>
      <w:shd w:val="clear" w:color="auto" w:fill="F3F3F3"/>
      <w:spacing w:before="100" w:beforeAutospacing="1" w:after="100" w:afterAutospacing="1"/>
    </w:pPr>
    <w:rPr>
      <w:rFonts w:ascii="Times New Roman" w:hAnsi="Times New Roman" w:cs="Times New Roman"/>
      <w:sz w:val="24"/>
      <w:szCs w:val="24"/>
    </w:rPr>
  </w:style>
  <w:style w:type="paragraph" w:customStyle="1" w:styleId="ui-dialog-titlebar1">
    <w:name w:val="ui-dialog-titlebar1"/>
    <w:basedOn w:val="Normal"/>
    <w:rsid w:val="00483067"/>
    <w:pPr>
      <w:spacing w:before="100" w:beforeAutospacing="1" w:after="100" w:afterAutospacing="1"/>
    </w:pPr>
    <w:rPr>
      <w:rFonts w:ascii="Times New Roman" w:hAnsi="Times New Roman" w:cs="Times New Roman"/>
      <w:sz w:val="24"/>
      <w:szCs w:val="24"/>
    </w:rPr>
  </w:style>
  <w:style w:type="paragraph" w:customStyle="1" w:styleId="ui-widget-header1">
    <w:name w:val="ui-widget-header1"/>
    <w:basedOn w:val="Normal"/>
    <w:rsid w:val="00483067"/>
    <w:pPr>
      <w:pBdr>
        <w:bottom w:val="single" w:sz="6" w:space="0" w:color="6BC8F3"/>
      </w:pBdr>
      <w:shd w:val="clear" w:color="auto" w:fill="F0F0F0"/>
      <w:spacing w:before="100" w:beforeAutospacing="1" w:after="100" w:afterAutospacing="1" w:line="240" w:lineRule="atLeast"/>
    </w:pPr>
    <w:rPr>
      <w:rFonts w:ascii="Times New Roman" w:hAnsi="Times New Roman" w:cs="Times New Roman"/>
      <w:b/>
      <w:bCs/>
      <w:sz w:val="24"/>
      <w:szCs w:val="24"/>
    </w:rPr>
  </w:style>
  <w:style w:type="paragraph" w:customStyle="1" w:styleId="ui-icon-closethick1">
    <w:name w:val="ui-icon-closethick1"/>
    <w:basedOn w:val="Normal"/>
    <w:rsid w:val="00483067"/>
    <w:pPr>
      <w:spacing w:before="100" w:beforeAutospacing="1" w:after="100" w:afterAutospacing="1"/>
    </w:pPr>
    <w:rPr>
      <w:rFonts w:ascii="Times New Roman" w:hAnsi="Times New Roman" w:cs="Times New Roman"/>
      <w:sz w:val="24"/>
      <w:szCs w:val="24"/>
    </w:rPr>
  </w:style>
  <w:style w:type="paragraph" w:customStyle="1" w:styleId="ui-dialog-buttonpane1">
    <w:name w:val="ui-dialog-buttonpane1"/>
    <w:basedOn w:val="Normal"/>
    <w:rsid w:val="00483067"/>
    <w:pPr>
      <w:pBdr>
        <w:top w:val="single" w:sz="6" w:space="0" w:color="CCCCCC"/>
      </w:pBdr>
      <w:spacing w:after="100" w:afterAutospacing="1"/>
    </w:pPr>
    <w:rPr>
      <w:rFonts w:ascii="Times New Roman" w:hAnsi="Times New Roman" w:cs="Times New Roman"/>
      <w:sz w:val="24"/>
      <w:szCs w:val="24"/>
    </w:rPr>
  </w:style>
  <w:style w:type="paragraph" w:customStyle="1" w:styleId="ui-dialog-titlebar-close1">
    <w:name w:val="ui-dialog-titlebar-close1"/>
    <w:basedOn w:val="Normal"/>
    <w:rsid w:val="00483067"/>
    <w:pPr>
      <w:spacing w:before="100" w:beforeAutospacing="1" w:after="100" w:afterAutospacing="1"/>
    </w:pPr>
    <w:rPr>
      <w:rFonts w:ascii="Times New Roman" w:hAnsi="Times New Roman" w:cs="Times New Roman"/>
      <w:sz w:val="24"/>
      <w:szCs w:val="24"/>
    </w:rPr>
  </w:style>
  <w:style w:type="paragraph" w:customStyle="1" w:styleId="ui-widget-content1">
    <w:name w:val="ui-widget-content1"/>
    <w:basedOn w:val="Normal"/>
    <w:rsid w:val="00483067"/>
    <w:pPr>
      <w:shd w:val="clear" w:color="auto" w:fill="FFFFFF"/>
      <w:spacing w:before="100" w:beforeAutospacing="1" w:after="100" w:afterAutospacing="1"/>
    </w:pPr>
    <w:rPr>
      <w:rFonts w:ascii="Times New Roman" w:hAnsi="Times New Roman" w:cs="Times New Roman"/>
      <w:color w:val="000000"/>
      <w:sz w:val="24"/>
      <w:szCs w:val="24"/>
    </w:rPr>
  </w:style>
  <w:style w:type="paragraph" w:customStyle="1" w:styleId="wikieditor-toolbar-table-preview-wrapper1">
    <w:name w:val="wikieditor-toolbar-table-preview-wrapper1"/>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toolbar-field-wrapper1">
    <w:name w:val="wikieditor-toolbar-field-wrapper1"/>
    <w:basedOn w:val="Normal"/>
    <w:rsid w:val="00483067"/>
    <w:pPr>
      <w:spacing w:before="100" w:beforeAutospacing="1" w:after="100" w:afterAutospacing="1"/>
      <w:ind w:right="272"/>
      <w:textAlignment w:val="bottom"/>
    </w:pPr>
    <w:rPr>
      <w:rFonts w:ascii="Times New Roman" w:hAnsi="Times New Roman" w:cs="Times New Roman"/>
      <w:sz w:val="24"/>
      <w:szCs w:val="24"/>
    </w:rPr>
  </w:style>
  <w:style w:type="paragraph" w:customStyle="1" w:styleId="wikieditor-toolbar-field-wrapper2">
    <w:name w:val="wikieditor-toolbar-field-wrapper2"/>
    <w:basedOn w:val="Normal"/>
    <w:rsid w:val="00483067"/>
    <w:pPr>
      <w:spacing w:before="100" w:beforeAutospacing="1" w:after="100" w:afterAutospacing="1"/>
      <w:ind w:left="272"/>
      <w:textAlignment w:val="bottom"/>
    </w:pPr>
    <w:rPr>
      <w:rFonts w:ascii="Times New Roman" w:hAnsi="Times New Roman" w:cs="Times New Roman"/>
      <w:sz w:val="24"/>
      <w:szCs w:val="24"/>
    </w:rPr>
  </w:style>
  <w:style w:type="paragraph" w:customStyle="1" w:styleId="ui-dialog-content1">
    <w:name w:val="ui-dialog-content1"/>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toolbar-floated-field-wrapper1">
    <w:name w:val="wikieditor-toolbar-floated-field-wrapper1"/>
    <w:basedOn w:val="Normal"/>
    <w:rsid w:val="00483067"/>
    <w:pPr>
      <w:spacing w:before="100" w:beforeAutospacing="1" w:after="100" w:afterAutospacing="1"/>
      <w:ind w:left="480"/>
    </w:pPr>
    <w:rPr>
      <w:rFonts w:ascii="Times New Roman" w:hAnsi="Times New Roman" w:cs="Times New Roman"/>
      <w:sz w:val="24"/>
      <w:szCs w:val="24"/>
    </w:rPr>
  </w:style>
  <w:style w:type="paragraph" w:customStyle="1" w:styleId="wikieditor-template-dialog-field-wrapper1">
    <w:name w:val="wikieditor-template-dialog-field-wrapper1"/>
    <w:basedOn w:val="Normal"/>
    <w:rsid w:val="00483067"/>
    <w:pPr>
      <w:pBdr>
        <w:bottom w:val="dashed" w:sz="6" w:space="9" w:color="C0C0C0"/>
      </w:pBdr>
      <w:spacing w:before="100" w:beforeAutospacing="1" w:after="100" w:afterAutospacing="1"/>
    </w:pPr>
    <w:rPr>
      <w:rFonts w:ascii="Times New Roman" w:hAnsi="Times New Roman" w:cs="Times New Roman"/>
      <w:sz w:val="24"/>
      <w:szCs w:val="24"/>
    </w:rPr>
  </w:style>
  <w:style w:type="paragraph" w:customStyle="1" w:styleId="sections1">
    <w:name w:val="sections1"/>
    <w:basedOn w:val="Normal"/>
    <w:rsid w:val="00483067"/>
    <w:pPr>
      <w:spacing w:before="100" w:beforeAutospacing="1" w:after="100" w:afterAutospacing="1"/>
    </w:pPr>
    <w:rPr>
      <w:rFonts w:ascii="Times New Roman" w:hAnsi="Times New Roman" w:cs="Times New Roman"/>
      <w:sz w:val="24"/>
      <w:szCs w:val="24"/>
    </w:rPr>
  </w:style>
  <w:style w:type="paragraph" w:customStyle="1" w:styleId="section1">
    <w:name w:val="section1"/>
    <w:basedOn w:val="Normal"/>
    <w:rsid w:val="00483067"/>
    <w:pPr>
      <w:pBdr>
        <w:top w:val="single" w:sz="6" w:space="0" w:color="DDDDDD"/>
      </w:pBdr>
      <w:shd w:val="clear" w:color="auto" w:fill="E0EEF7"/>
      <w:spacing w:before="100" w:beforeAutospacing="1" w:after="100" w:afterAutospacing="1"/>
    </w:pPr>
    <w:rPr>
      <w:rFonts w:ascii="Times New Roman" w:hAnsi="Times New Roman" w:cs="Times New Roman"/>
      <w:vanish/>
      <w:sz w:val="24"/>
      <w:szCs w:val="24"/>
    </w:rPr>
  </w:style>
  <w:style w:type="paragraph" w:customStyle="1" w:styleId="spinner1">
    <w:name w:val="spinner1"/>
    <w:basedOn w:val="Normal"/>
    <w:rsid w:val="00483067"/>
    <w:pPr>
      <w:spacing w:before="100" w:beforeAutospacing="1" w:after="100" w:afterAutospacing="1"/>
    </w:pPr>
    <w:rPr>
      <w:rFonts w:ascii="Times New Roman" w:hAnsi="Times New Roman" w:cs="Times New Roman"/>
      <w:vanish/>
      <w:sz w:val="24"/>
      <w:szCs w:val="24"/>
    </w:rPr>
  </w:style>
  <w:style w:type="paragraph" w:customStyle="1" w:styleId="spinner2">
    <w:name w:val="spinner2"/>
    <w:basedOn w:val="Normal"/>
    <w:rsid w:val="00483067"/>
    <w:pPr>
      <w:spacing w:before="100" w:beforeAutospacing="1" w:after="100" w:afterAutospacing="1"/>
      <w:ind w:left="120"/>
    </w:pPr>
    <w:rPr>
      <w:rFonts w:ascii="Times New Roman" w:hAnsi="Times New Roman" w:cs="Times New Roman"/>
      <w:color w:val="666666"/>
      <w:sz w:val="24"/>
      <w:szCs w:val="24"/>
    </w:rPr>
  </w:style>
  <w:style w:type="paragraph" w:customStyle="1" w:styleId="spinner3">
    <w:name w:val="spinner3"/>
    <w:basedOn w:val="Normal"/>
    <w:rsid w:val="00483067"/>
    <w:pPr>
      <w:spacing w:before="100" w:beforeAutospacing="1" w:after="100" w:afterAutospacing="1"/>
      <w:ind w:right="120"/>
    </w:pPr>
    <w:rPr>
      <w:rFonts w:ascii="Times New Roman" w:hAnsi="Times New Roman" w:cs="Times New Roman"/>
      <w:color w:val="666666"/>
      <w:sz w:val="24"/>
      <w:szCs w:val="24"/>
    </w:rPr>
  </w:style>
  <w:style w:type="paragraph" w:customStyle="1" w:styleId="tabs1">
    <w:name w:val="tabs1"/>
    <w:basedOn w:val="Normal"/>
    <w:rsid w:val="00483067"/>
    <w:pPr>
      <w:spacing w:before="41" w:after="41"/>
      <w:ind w:left="41" w:right="41"/>
    </w:pPr>
    <w:rPr>
      <w:rFonts w:ascii="Times New Roman" w:hAnsi="Times New Roman" w:cs="Times New Roman"/>
      <w:sz w:val="24"/>
      <w:szCs w:val="24"/>
    </w:rPr>
  </w:style>
  <w:style w:type="paragraph" w:customStyle="1" w:styleId="section-main1">
    <w:name w:val="section-main1"/>
    <w:basedOn w:val="Normal"/>
    <w:rsid w:val="00483067"/>
    <w:pPr>
      <w:spacing w:before="100" w:beforeAutospacing="1" w:after="100" w:afterAutospacing="1"/>
    </w:pPr>
    <w:rPr>
      <w:rFonts w:ascii="Times New Roman" w:hAnsi="Times New Roman" w:cs="Times New Roman"/>
      <w:sz w:val="24"/>
      <w:szCs w:val="24"/>
    </w:rPr>
  </w:style>
  <w:style w:type="paragraph" w:customStyle="1" w:styleId="group1">
    <w:name w:val="group1"/>
    <w:basedOn w:val="Normal"/>
    <w:rsid w:val="00483067"/>
    <w:pPr>
      <w:pBdr>
        <w:right w:val="single" w:sz="6" w:space="4" w:color="DDDDDD"/>
      </w:pBdr>
      <w:spacing w:before="41" w:after="41"/>
      <w:ind w:left="41" w:right="41"/>
    </w:pPr>
    <w:rPr>
      <w:rFonts w:ascii="Times New Roman" w:hAnsi="Times New Roman" w:cs="Times New Roman"/>
      <w:sz w:val="24"/>
      <w:szCs w:val="24"/>
    </w:rPr>
  </w:style>
  <w:style w:type="paragraph" w:customStyle="1" w:styleId="group2">
    <w:name w:val="group2"/>
    <w:basedOn w:val="Normal"/>
    <w:rsid w:val="00483067"/>
    <w:pPr>
      <w:pBdr>
        <w:left w:val="single" w:sz="6" w:space="4" w:color="DDDDDD"/>
      </w:pBdr>
      <w:spacing w:before="41" w:after="41"/>
      <w:ind w:left="41" w:right="41"/>
    </w:pPr>
    <w:rPr>
      <w:rFonts w:ascii="Times New Roman" w:hAnsi="Times New Roman" w:cs="Times New Roman"/>
      <w:sz w:val="24"/>
      <w:szCs w:val="24"/>
    </w:rPr>
  </w:style>
  <w:style w:type="paragraph" w:customStyle="1" w:styleId="group-search1">
    <w:name w:val="group-search1"/>
    <w:basedOn w:val="Normal"/>
    <w:rsid w:val="00483067"/>
    <w:pPr>
      <w:pBdr>
        <w:left w:val="single" w:sz="6" w:space="4" w:color="DDDDDD"/>
      </w:pBdr>
      <w:spacing w:before="100" w:beforeAutospacing="1" w:after="100" w:afterAutospacing="1"/>
    </w:pPr>
    <w:rPr>
      <w:rFonts w:ascii="Times New Roman" w:hAnsi="Times New Roman" w:cs="Times New Roman"/>
      <w:sz w:val="24"/>
      <w:szCs w:val="24"/>
    </w:rPr>
  </w:style>
  <w:style w:type="paragraph" w:customStyle="1" w:styleId="group-insert1">
    <w:name w:val="group-insert1"/>
    <w:basedOn w:val="Normal"/>
    <w:rsid w:val="00483067"/>
    <w:pPr>
      <w:spacing w:before="100" w:beforeAutospacing="1" w:after="100" w:afterAutospacing="1"/>
    </w:pPr>
    <w:rPr>
      <w:rFonts w:ascii="Times New Roman" w:hAnsi="Times New Roman" w:cs="Times New Roman"/>
      <w:sz w:val="24"/>
      <w:szCs w:val="24"/>
    </w:rPr>
  </w:style>
  <w:style w:type="paragraph" w:customStyle="1" w:styleId="group-search2">
    <w:name w:val="group-search2"/>
    <w:basedOn w:val="Normal"/>
    <w:rsid w:val="00483067"/>
    <w:pPr>
      <w:pBdr>
        <w:right w:val="single" w:sz="6" w:space="4" w:color="DDDDDD"/>
      </w:pBdr>
      <w:spacing w:before="100" w:beforeAutospacing="1" w:after="100" w:afterAutospacing="1"/>
    </w:pPr>
    <w:rPr>
      <w:rFonts w:ascii="Times New Roman" w:hAnsi="Times New Roman" w:cs="Times New Roman"/>
      <w:sz w:val="24"/>
      <w:szCs w:val="24"/>
    </w:rPr>
  </w:style>
  <w:style w:type="paragraph" w:customStyle="1" w:styleId="group-insert2">
    <w:name w:val="group-insert2"/>
    <w:basedOn w:val="Normal"/>
    <w:rsid w:val="00483067"/>
    <w:pPr>
      <w:spacing w:before="100" w:beforeAutospacing="1" w:after="100" w:afterAutospacing="1"/>
    </w:pPr>
    <w:rPr>
      <w:rFonts w:ascii="Times New Roman" w:hAnsi="Times New Roman" w:cs="Times New Roman"/>
      <w:sz w:val="24"/>
      <w:szCs w:val="24"/>
    </w:rPr>
  </w:style>
  <w:style w:type="character" w:customStyle="1" w:styleId="tab1">
    <w:name w:val="tab1"/>
    <w:basedOn w:val="DefaultParagraphFont"/>
    <w:rsid w:val="00483067"/>
  </w:style>
  <w:style w:type="paragraph" w:customStyle="1" w:styleId="label1">
    <w:name w:val="label1"/>
    <w:basedOn w:val="Normal"/>
    <w:rsid w:val="00483067"/>
    <w:pPr>
      <w:spacing w:before="27" w:after="27" w:line="299" w:lineRule="atLeast"/>
      <w:ind w:left="68" w:right="109"/>
    </w:pPr>
    <w:rPr>
      <w:rFonts w:ascii="Times New Roman" w:hAnsi="Times New Roman" w:cs="Times New Roman"/>
      <w:color w:val="777777"/>
      <w:sz w:val="24"/>
      <w:szCs w:val="24"/>
    </w:rPr>
  </w:style>
  <w:style w:type="paragraph" w:customStyle="1" w:styleId="tool-select1">
    <w:name w:val="tool-select1"/>
    <w:basedOn w:val="Normal"/>
    <w:rsid w:val="00483067"/>
    <w:pPr>
      <w:pBdr>
        <w:top w:val="single" w:sz="6" w:space="0" w:color="C0C0C0"/>
        <w:left w:val="single" w:sz="6" w:space="0" w:color="C0C0C0"/>
        <w:bottom w:val="single" w:sz="6" w:space="0" w:color="C0C0C0"/>
        <w:right w:val="single" w:sz="6" w:space="0" w:color="C0C0C0"/>
      </w:pBdr>
      <w:shd w:val="clear" w:color="auto" w:fill="FFFFFF"/>
      <w:spacing w:before="27" w:after="27"/>
      <w:ind w:left="27"/>
    </w:pPr>
    <w:rPr>
      <w:rFonts w:ascii="Times New Roman" w:hAnsi="Times New Roman" w:cs="Times New Roman"/>
      <w:sz w:val="24"/>
      <w:szCs w:val="24"/>
    </w:rPr>
  </w:style>
  <w:style w:type="paragraph" w:customStyle="1" w:styleId="label2">
    <w:name w:val="label2"/>
    <w:basedOn w:val="Normal"/>
    <w:rsid w:val="00483067"/>
    <w:pPr>
      <w:spacing w:line="299" w:lineRule="atLeast"/>
      <w:ind w:right="54"/>
    </w:pPr>
    <w:rPr>
      <w:rFonts w:ascii="Times New Roman" w:hAnsi="Times New Roman" w:cs="Times New Roman"/>
      <w:sz w:val="24"/>
      <w:szCs w:val="24"/>
    </w:rPr>
  </w:style>
  <w:style w:type="paragraph" w:customStyle="1" w:styleId="label3">
    <w:name w:val="label3"/>
    <w:basedOn w:val="Normal"/>
    <w:rsid w:val="00483067"/>
    <w:pPr>
      <w:spacing w:line="299" w:lineRule="atLeast"/>
      <w:ind w:left="54"/>
    </w:pPr>
    <w:rPr>
      <w:rFonts w:ascii="Times New Roman" w:hAnsi="Times New Roman" w:cs="Times New Roman"/>
      <w:sz w:val="24"/>
      <w:szCs w:val="24"/>
    </w:rPr>
  </w:style>
  <w:style w:type="paragraph" w:customStyle="1" w:styleId="menu1">
    <w:name w:val="menu1"/>
    <w:basedOn w:val="Normal"/>
    <w:rsid w:val="00483067"/>
    <w:pPr>
      <w:spacing w:before="100" w:beforeAutospacing="1" w:after="100" w:afterAutospacing="1"/>
      <w:ind w:left="-14" w:right="-14"/>
    </w:pPr>
    <w:rPr>
      <w:rFonts w:ascii="Times New Roman" w:hAnsi="Times New Roman" w:cs="Times New Roman"/>
      <w:sz w:val="24"/>
      <w:szCs w:val="24"/>
    </w:rPr>
  </w:style>
  <w:style w:type="paragraph" w:customStyle="1" w:styleId="options1">
    <w:name w:val="options1"/>
    <w:basedOn w:val="Normal"/>
    <w:rsid w:val="00483067"/>
    <w:pPr>
      <w:pBdr>
        <w:top w:val="single" w:sz="6" w:space="0" w:color="C0C0C0"/>
        <w:left w:val="single" w:sz="6" w:space="0" w:color="C0C0C0"/>
        <w:bottom w:val="single" w:sz="6" w:space="0" w:color="C0C0C0"/>
        <w:right w:val="single" w:sz="6" w:space="0" w:color="C0C0C0"/>
      </w:pBdr>
      <w:shd w:val="clear" w:color="auto" w:fill="FFFFFF"/>
      <w:spacing w:before="299" w:after="100" w:afterAutospacing="1"/>
      <w:ind w:left="-14"/>
    </w:pPr>
    <w:rPr>
      <w:rFonts w:ascii="Times New Roman" w:hAnsi="Times New Roman" w:cs="Times New Roman"/>
      <w:vanish/>
      <w:sz w:val="24"/>
      <w:szCs w:val="24"/>
    </w:rPr>
  </w:style>
  <w:style w:type="paragraph" w:customStyle="1" w:styleId="options2">
    <w:name w:val="options2"/>
    <w:basedOn w:val="Normal"/>
    <w:rsid w:val="00483067"/>
    <w:pPr>
      <w:spacing w:before="299" w:after="100" w:afterAutospacing="1"/>
    </w:pPr>
    <w:rPr>
      <w:rFonts w:ascii="Times New Roman" w:hAnsi="Times New Roman" w:cs="Times New Roman"/>
      <w:sz w:val="24"/>
      <w:szCs w:val="24"/>
    </w:rPr>
  </w:style>
  <w:style w:type="paragraph" w:customStyle="1" w:styleId="option1">
    <w:name w:val="option1"/>
    <w:basedOn w:val="Normal"/>
    <w:rsid w:val="00483067"/>
    <w:pPr>
      <w:spacing w:before="100" w:beforeAutospacing="1" w:after="100" w:afterAutospacing="1"/>
    </w:pPr>
    <w:rPr>
      <w:rFonts w:ascii="Times New Roman" w:hAnsi="Times New Roman" w:cs="Times New Roman"/>
      <w:color w:val="000000"/>
      <w:sz w:val="24"/>
      <w:szCs w:val="24"/>
    </w:rPr>
  </w:style>
  <w:style w:type="paragraph" w:customStyle="1" w:styleId="optionrelheading-21">
    <w:name w:val="option[rel=heading-2]1"/>
    <w:basedOn w:val="Normal"/>
    <w:rsid w:val="00483067"/>
    <w:pPr>
      <w:spacing w:before="100" w:beforeAutospacing="1" w:after="100" w:afterAutospacing="1"/>
    </w:pPr>
    <w:rPr>
      <w:rFonts w:ascii="Times New Roman" w:hAnsi="Times New Roman" w:cs="Times New Roman"/>
      <w:sz w:val="36"/>
    </w:rPr>
  </w:style>
  <w:style w:type="paragraph" w:customStyle="1" w:styleId="optionrelheading-31">
    <w:name w:val="option[rel=heading-3]1"/>
    <w:basedOn w:val="Normal"/>
    <w:rsid w:val="00483067"/>
    <w:pPr>
      <w:spacing w:before="100" w:beforeAutospacing="1" w:after="100" w:afterAutospacing="1"/>
    </w:pPr>
    <w:rPr>
      <w:rFonts w:ascii="Times New Roman" w:hAnsi="Times New Roman" w:cs="Times New Roman"/>
      <w:szCs w:val="32"/>
    </w:rPr>
  </w:style>
  <w:style w:type="paragraph" w:customStyle="1" w:styleId="optionrelheading-41">
    <w:name w:val="option[rel=heading-4]1"/>
    <w:basedOn w:val="Normal"/>
    <w:rsid w:val="00483067"/>
    <w:pPr>
      <w:spacing w:before="100" w:beforeAutospacing="1" w:after="100" w:afterAutospacing="1"/>
    </w:pPr>
    <w:rPr>
      <w:rFonts w:ascii="Times New Roman" w:hAnsi="Times New Roman" w:cs="Times New Roman"/>
      <w:sz w:val="28"/>
      <w:szCs w:val="28"/>
    </w:rPr>
  </w:style>
  <w:style w:type="paragraph" w:customStyle="1" w:styleId="optionrelheading-51">
    <w:name w:val="option[rel=heading-5]1"/>
    <w:basedOn w:val="Normal"/>
    <w:rsid w:val="00483067"/>
    <w:pPr>
      <w:spacing w:before="100" w:beforeAutospacing="1" w:after="100" w:afterAutospacing="1"/>
    </w:pPr>
    <w:rPr>
      <w:rFonts w:ascii="Times New Roman" w:hAnsi="Times New Roman" w:cs="Times New Roman"/>
      <w:b/>
      <w:bCs/>
      <w:sz w:val="24"/>
      <w:szCs w:val="24"/>
    </w:rPr>
  </w:style>
  <w:style w:type="paragraph" w:customStyle="1" w:styleId="index1">
    <w:name w:val="index1"/>
    <w:basedOn w:val="Normal"/>
    <w:rsid w:val="00483067"/>
    <w:pPr>
      <w:spacing w:before="100" w:beforeAutospacing="1" w:after="100" w:afterAutospacing="1"/>
    </w:pPr>
    <w:rPr>
      <w:rFonts w:ascii="Times New Roman" w:hAnsi="Times New Roman" w:cs="Times New Roman"/>
      <w:sz w:val="24"/>
      <w:szCs w:val="24"/>
    </w:rPr>
  </w:style>
  <w:style w:type="paragraph" w:customStyle="1" w:styleId="current1">
    <w:name w:val="current1"/>
    <w:basedOn w:val="Normal"/>
    <w:rsid w:val="00483067"/>
    <w:pPr>
      <w:shd w:val="clear" w:color="auto" w:fill="FAFAFA"/>
      <w:spacing w:before="100" w:beforeAutospacing="1" w:after="100" w:afterAutospacing="1"/>
    </w:pPr>
    <w:rPr>
      <w:rFonts w:ascii="Times New Roman" w:hAnsi="Times New Roman" w:cs="Times New Roman"/>
      <w:sz w:val="24"/>
      <w:szCs w:val="24"/>
    </w:rPr>
  </w:style>
  <w:style w:type="paragraph" w:customStyle="1" w:styleId="pages1">
    <w:name w:val="pages1"/>
    <w:basedOn w:val="Normal"/>
    <w:rsid w:val="00483067"/>
    <w:pPr>
      <w:shd w:val="clear" w:color="auto" w:fill="FAFAFA"/>
      <w:spacing w:before="100" w:beforeAutospacing="1" w:after="100" w:afterAutospacing="1"/>
    </w:pPr>
    <w:rPr>
      <w:rFonts w:ascii="Times New Roman" w:hAnsi="Times New Roman" w:cs="Times New Roman"/>
      <w:sz w:val="24"/>
      <w:szCs w:val="24"/>
    </w:rPr>
  </w:style>
  <w:style w:type="paragraph" w:customStyle="1" w:styleId="wikieditor-toolbar-table-preview-frame1">
    <w:name w:val="wikieditor-toolbar-table-preview-frame1"/>
    <w:basedOn w:val="Normal"/>
    <w:rsid w:val="00483067"/>
    <w:pPr>
      <w:shd w:val="clear" w:color="auto" w:fill="FFFFFF"/>
      <w:spacing w:before="100" w:beforeAutospacing="1" w:after="100" w:afterAutospacing="1"/>
    </w:pPr>
    <w:rPr>
      <w:rFonts w:ascii="Times New Roman" w:hAnsi="Times New Roman" w:cs="Times New Roman"/>
      <w:sz w:val="24"/>
      <w:szCs w:val="24"/>
    </w:rPr>
  </w:style>
  <w:style w:type="paragraph" w:customStyle="1" w:styleId="wikieditor-toolbar-table-preview-content1">
    <w:name w:val="wikieditor-toolbar-table-preview-content1"/>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toolbar-table-preview1">
    <w:name w:val="wikieditor-toolbar-table-preview1"/>
    <w:basedOn w:val="Normal"/>
    <w:rsid w:val="00483067"/>
    <w:pPr>
      <w:spacing w:before="100" w:beforeAutospacing="1" w:after="100" w:afterAutospacing="1"/>
    </w:pPr>
    <w:rPr>
      <w:rFonts w:ascii="Times New Roman" w:hAnsi="Times New Roman" w:cs="Times New Roman"/>
      <w:sz w:val="24"/>
      <w:szCs w:val="24"/>
    </w:rPr>
  </w:style>
  <w:style w:type="paragraph" w:customStyle="1" w:styleId="wikieditor-ui-loading1">
    <w:name w:val="wikieditor-ui-loading1"/>
    <w:basedOn w:val="Normal"/>
    <w:rsid w:val="00483067"/>
    <w:pPr>
      <w:shd w:val="clear" w:color="auto" w:fill="F3F3F3"/>
      <w:ind w:left="-14" w:right="-14"/>
      <w:jc w:val="center"/>
    </w:pPr>
    <w:rPr>
      <w:rFonts w:ascii="Times New Roman" w:hAnsi="Times New Roman" w:cs="Times New Roman"/>
      <w:sz w:val="24"/>
      <w:szCs w:val="24"/>
    </w:rPr>
  </w:style>
  <w:style w:type="paragraph" w:customStyle="1" w:styleId="ui-dialog-buttonpane2">
    <w:name w:val="ui-dialog-buttonpane2"/>
    <w:basedOn w:val="Normal"/>
    <w:rsid w:val="00483067"/>
    <w:rPr>
      <w:rFonts w:ascii="Times New Roman" w:hAnsi="Times New Roman" w:cs="Times New Roman"/>
      <w:sz w:val="24"/>
      <w:szCs w:val="24"/>
    </w:rPr>
  </w:style>
  <w:style w:type="paragraph" w:customStyle="1" w:styleId="ui-state-default1">
    <w:name w:val="ui-state-default1"/>
    <w:basedOn w:val="Normal"/>
    <w:rsid w:val="00483067"/>
    <w:pPr>
      <w:pBdr>
        <w:top w:val="single" w:sz="6" w:space="0" w:color="C0C0C0"/>
        <w:left w:val="single" w:sz="6" w:space="0" w:color="C0C0C0"/>
        <w:bottom w:val="single" w:sz="6" w:space="0" w:color="C0C0C0"/>
        <w:right w:val="single" w:sz="6" w:space="0" w:color="C0C0C0"/>
      </w:pBdr>
      <w:shd w:val="clear" w:color="auto" w:fill="E2EEF6"/>
      <w:spacing w:before="100" w:beforeAutospacing="1" w:after="100" w:afterAutospacing="1"/>
    </w:pPr>
    <w:rPr>
      <w:rFonts w:ascii="Times New Roman" w:hAnsi="Times New Roman" w:cs="Times New Roman"/>
      <w:sz w:val="24"/>
      <w:szCs w:val="24"/>
    </w:rPr>
  </w:style>
  <w:style w:type="paragraph" w:customStyle="1" w:styleId="ui-state-hover1">
    <w:name w:val="ui-state-hover1"/>
    <w:basedOn w:val="Normal"/>
    <w:rsid w:val="00483067"/>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rFonts w:ascii="Times New Roman" w:hAnsi="Times New Roman" w:cs="Times New Roman"/>
      <w:sz w:val="24"/>
      <w:szCs w:val="24"/>
    </w:rPr>
  </w:style>
  <w:style w:type="paragraph" w:customStyle="1" w:styleId="ui-state-focus1">
    <w:name w:val="ui-state-focus1"/>
    <w:basedOn w:val="Normal"/>
    <w:rsid w:val="00483067"/>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rFonts w:ascii="Times New Roman" w:hAnsi="Times New Roman" w:cs="Times New Roman"/>
      <w:sz w:val="24"/>
      <w:szCs w:val="24"/>
    </w:rPr>
  </w:style>
  <w:style w:type="paragraph" w:customStyle="1" w:styleId="ui-state-active1">
    <w:name w:val="ui-state-active1"/>
    <w:basedOn w:val="Normal"/>
    <w:rsid w:val="00483067"/>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rFonts w:ascii="Times New Roman" w:hAnsi="Times New Roman" w:cs="Times New Roman"/>
      <w:sz w:val="24"/>
      <w:szCs w:val="24"/>
    </w:rPr>
  </w:style>
  <w:style w:type="paragraph" w:customStyle="1" w:styleId="ui-state-highlight1">
    <w:name w:val="ui-state-highlight1"/>
    <w:basedOn w:val="Normal"/>
    <w:rsid w:val="00483067"/>
    <w:pPr>
      <w:pBdr>
        <w:top w:val="single" w:sz="6" w:space="0" w:color="FCEFA1"/>
        <w:left w:val="single" w:sz="6" w:space="0" w:color="FCEFA1"/>
        <w:bottom w:val="single" w:sz="6" w:space="0" w:color="FCEFA1"/>
        <w:right w:val="single" w:sz="6" w:space="0" w:color="FCEFA1"/>
      </w:pBdr>
      <w:spacing w:before="100" w:beforeAutospacing="1" w:after="100" w:afterAutospacing="1"/>
    </w:pPr>
    <w:rPr>
      <w:rFonts w:ascii="Times New Roman" w:hAnsi="Times New Roman" w:cs="Times New Roman"/>
      <w:color w:val="363636"/>
      <w:sz w:val="24"/>
      <w:szCs w:val="24"/>
    </w:rPr>
  </w:style>
  <w:style w:type="paragraph" w:customStyle="1" w:styleId="ui-state-error1">
    <w:name w:val="ui-state-error1"/>
    <w:basedOn w:val="Normal"/>
    <w:rsid w:val="00483067"/>
    <w:pPr>
      <w:pBdr>
        <w:top w:val="single" w:sz="6" w:space="0" w:color="CD0A0A"/>
        <w:left w:val="single" w:sz="6" w:space="0" w:color="CD0A0A"/>
        <w:bottom w:val="single" w:sz="6" w:space="0" w:color="CD0A0A"/>
        <w:right w:val="single" w:sz="6" w:space="0" w:color="CD0A0A"/>
      </w:pBdr>
      <w:spacing w:before="100" w:beforeAutospacing="1" w:after="100" w:afterAutospacing="1"/>
    </w:pPr>
    <w:rPr>
      <w:rFonts w:ascii="Times New Roman" w:hAnsi="Times New Roman" w:cs="Times New Roman"/>
      <w:color w:val="CD0A0A"/>
      <w:sz w:val="24"/>
      <w:szCs w:val="24"/>
    </w:rPr>
  </w:style>
  <w:style w:type="paragraph" w:customStyle="1" w:styleId="ui-state-error-text1">
    <w:name w:val="ui-state-error-text1"/>
    <w:basedOn w:val="Normal"/>
    <w:rsid w:val="00483067"/>
    <w:pPr>
      <w:spacing w:before="100" w:beforeAutospacing="1" w:after="100" w:afterAutospacing="1"/>
    </w:pPr>
    <w:rPr>
      <w:rFonts w:ascii="Times New Roman" w:hAnsi="Times New Roman" w:cs="Times New Roman"/>
      <w:color w:val="CD0A0A"/>
      <w:sz w:val="24"/>
      <w:szCs w:val="24"/>
    </w:rPr>
  </w:style>
  <w:style w:type="paragraph" w:customStyle="1" w:styleId="ui-state-disabled1">
    <w:name w:val="ui-state-disabled1"/>
    <w:basedOn w:val="Normal"/>
    <w:rsid w:val="00483067"/>
    <w:pPr>
      <w:spacing w:before="100" w:beforeAutospacing="1" w:after="100" w:afterAutospacing="1"/>
    </w:pPr>
    <w:rPr>
      <w:rFonts w:ascii="Times New Roman" w:hAnsi="Times New Roman" w:cs="Times New Roman"/>
      <w:sz w:val="24"/>
      <w:szCs w:val="24"/>
    </w:rPr>
  </w:style>
  <w:style w:type="paragraph" w:customStyle="1" w:styleId="ui-priority-primary1">
    <w:name w:val="ui-priority-primary1"/>
    <w:basedOn w:val="Normal"/>
    <w:rsid w:val="00483067"/>
    <w:pPr>
      <w:spacing w:before="100" w:beforeAutospacing="1" w:after="100" w:afterAutospacing="1"/>
    </w:pPr>
    <w:rPr>
      <w:rFonts w:ascii="Times New Roman" w:hAnsi="Times New Roman" w:cs="Times New Roman"/>
      <w:b/>
      <w:bCs/>
      <w:sz w:val="24"/>
      <w:szCs w:val="24"/>
    </w:rPr>
  </w:style>
  <w:style w:type="paragraph" w:customStyle="1" w:styleId="ui-priority-secondary1">
    <w:name w:val="ui-priority-secondary1"/>
    <w:basedOn w:val="Normal"/>
    <w:rsid w:val="00483067"/>
    <w:pPr>
      <w:spacing w:before="100" w:beforeAutospacing="1" w:after="100" w:afterAutospacing="1"/>
    </w:pPr>
    <w:rPr>
      <w:rFonts w:ascii="Times New Roman" w:hAnsi="Times New Roman" w:cs="Times New Roman"/>
      <w:sz w:val="24"/>
      <w:szCs w:val="24"/>
    </w:rPr>
  </w:style>
  <w:style w:type="paragraph" w:customStyle="1" w:styleId="ui-icon1">
    <w:name w:val="ui-icon1"/>
    <w:basedOn w:val="Normal"/>
    <w:rsid w:val="00483067"/>
    <w:pPr>
      <w:spacing w:before="100" w:beforeAutospacing="1" w:after="100" w:afterAutospacing="1"/>
      <w:ind w:firstLine="17779"/>
    </w:pPr>
    <w:rPr>
      <w:rFonts w:ascii="Times New Roman" w:hAnsi="Times New Roman" w:cs="Times New Roman"/>
      <w:sz w:val="24"/>
      <w:szCs w:val="24"/>
    </w:rPr>
  </w:style>
  <w:style w:type="paragraph" w:customStyle="1" w:styleId="ui-icon2">
    <w:name w:val="ui-icon2"/>
    <w:basedOn w:val="Normal"/>
    <w:rsid w:val="00483067"/>
    <w:pPr>
      <w:spacing w:before="100" w:beforeAutospacing="1" w:after="100" w:afterAutospacing="1"/>
      <w:ind w:firstLine="17779"/>
    </w:pPr>
    <w:rPr>
      <w:rFonts w:ascii="Times New Roman" w:hAnsi="Times New Roman" w:cs="Times New Roman"/>
      <w:sz w:val="24"/>
      <w:szCs w:val="24"/>
    </w:rPr>
  </w:style>
  <w:style w:type="paragraph" w:customStyle="1" w:styleId="ui-icon3">
    <w:name w:val="ui-icon3"/>
    <w:basedOn w:val="Normal"/>
    <w:rsid w:val="00483067"/>
    <w:pPr>
      <w:spacing w:before="100" w:beforeAutospacing="1" w:after="100" w:afterAutospacing="1"/>
      <w:ind w:firstLine="17779"/>
    </w:pPr>
    <w:rPr>
      <w:rFonts w:ascii="Times New Roman" w:hAnsi="Times New Roman" w:cs="Times New Roman"/>
      <w:sz w:val="24"/>
      <w:szCs w:val="24"/>
    </w:rPr>
  </w:style>
  <w:style w:type="paragraph" w:customStyle="1" w:styleId="ui-icon4">
    <w:name w:val="ui-icon4"/>
    <w:basedOn w:val="Normal"/>
    <w:rsid w:val="00483067"/>
    <w:pPr>
      <w:spacing w:before="100" w:beforeAutospacing="1" w:after="100" w:afterAutospacing="1"/>
      <w:ind w:firstLine="17779"/>
    </w:pPr>
    <w:rPr>
      <w:rFonts w:ascii="Times New Roman" w:hAnsi="Times New Roman" w:cs="Times New Roman"/>
      <w:sz w:val="24"/>
      <w:szCs w:val="24"/>
    </w:rPr>
  </w:style>
  <w:style w:type="paragraph" w:customStyle="1" w:styleId="ui-icon5">
    <w:name w:val="ui-icon5"/>
    <w:basedOn w:val="Normal"/>
    <w:rsid w:val="00483067"/>
    <w:pPr>
      <w:spacing w:before="100" w:beforeAutospacing="1" w:after="100" w:afterAutospacing="1"/>
      <w:ind w:firstLine="17779"/>
    </w:pPr>
    <w:rPr>
      <w:rFonts w:ascii="Times New Roman" w:hAnsi="Times New Roman" w:cs="Times New Roman"/>
      <w:sz w:val="24"/>
      <w:szCs w:val="24"/>
    </w:rPr>
  </w:style>
  <w:style w:type="paragraph" w:customStyle="1" w:styleId="ui-icon6">
    <w:name w:val="ui-icon6"/>
    <w:basedOn w:val="Normal"/>
    <w:rsid w:val="00483067"/>
    <w:pPr>
      <w:spacing w:before="100" w:beforeAutospacing="1" w:after="100" w:afterAutospacing="1"/>
      <w:ind w:firstLine="17779"/>
    </w:pPr>
    <w:rPr>
      <w:rFonts w:ascii="Times New Roman" w:hAnsi="Times New Roman" w:cs="Times New Roman"/>
      <w:sz w:val="24"/>
      <w:szCs w:val="24"/>
    </w:rPr>
  </w:style>
  <w:style w:type="paragraph" w:customStyle="1" w:styleId="ui-icon7">
    <w:name w:val="ui-icon7"/>
    <w:basedOn w:val="Normal"/>
    <w:rsid w:val="00483067"/>
    <w:pPr>
      <w:spacing w:before="100" w:beforeAutospacing="1" w:after="100" w:afterAutospacing="1"/>
      <w:ind w:firstLine="17779"/>
    </w:pPr>
    <w:rPr>
      <w:rFonts w:ascii="Times New Roman" w:hAnsi="Times New Roman" w:cs="Times New Roman"/>
      <w:sz w:val="24"/>
      <w:szCs w:val="24"/>
    </w:rPr>
  </w:style>
  <w:style w:type="paragraph" w:customStyle="1" w:styleId="ui-icon8">
    <w:name w:val="ui-icon8"/>
    <w:basedOn w:val="Normal"/>
    <w:rsid w:val="00483067"/>
    <w:pPr>
      <w:spacing w:before="100" w:beforeAutospacing="1" w:after="100" w:afterAutospacing="1"/>
      <w:ind w:firstLine="17779"/>
    </w:pPr>
    <w:rPr>
      <w:rFonts w:ascii="Times New Roman" w:hAnsi="Times New Roman" w:cs="Times New Roman"/>
      <w:sz w:val="24"/>
      <w:szCs w:val="24"/>
    </w:rPr>
  </w:style>
  <w:style w:type="paragraph" w:customStyle="1" w:styleId="ui-icon9">
    <w:name w:val="ui-icon9"/>
    <w:basedOn w:val="Normal"/>
    <w:rsid w:val="00483067"/>
    <w:pPr>
      <w:spacing w:before="100" w:beforeAutospacing="1" w:after="100" w:afterAutospacing="1"/>
      <w:ind w:firstLine="17779"/>
    </w:pPr>
    <w:rPr>
      <w:rFonts w:ascii="Times New Roman" w:hAnsi="Times New Roman" w:cs="Times New Roman"/>
      <w:sz w:val="24"/>
      <w:szCs w:val="24"/>
    </w:rPr>
  </w:style>
  <w:style w:type="paragraph" w:customStyle="1" w:styleId="ui-accordion-header1">
    <w:name w:val="ui-accordion-header1"/>
    <w:basedOn w:val="Normal"/>
    <w:rsid w:val="00483067"/>
    <w:pPr>
      <w:spacing w:before="14" w:after="100" w:afterAutospacing="1"/>
    </w:pPr>
    <w:rPr>
      <w:rFonts w:ascii="Times New Roman" w:hAnsi="Times New Roman" w:cs="Times New Roman"/>
      <w:sz w:val="24"/>
      <w:szCs w:val="24"/>
    </w:rPr>
  </w:style>
  <w:style w:type="paragraph" w:customStyle="1" w:styleId="ui-accordion-li-fix1">
    <w:name w:val="ui-accordion-li-fix1"/>
    <w:basedOn w:val="Normal"/>
    <w:rsid w:val="00483067"/>
    <w:pPr>
      <w:spacing w:before="100" w:beforeAutospacing="1" w:after="100" w:afterAutospacing="1"/>
    </w:pPr>
    <w:rPr>
      <w:rFonts w:ascii="Times New Roman" w:hAnsi="Times New Roman" w:cs="Times New Roman"/>
      <w:sz w:val="24"/>
      <w:szCs w:val="24"/>
    </w:rPr>
  </w:style>
  <w:style w:type="paragraph" w:customStyle="1" w:styleId="ui-accordion-header-active1">
    <w:name w:val="ui-accordion-header-active1"/>
    <w:basedOn w:val="Normal"/>
    <w:rsid w:val="00483067"/>
    <w:pPr>
      <w:spacing w:before="100" w:beforeAutospacing="1" w:after="100" w:afterAutospacing="1"/>
    </w:pPr>
    <w:rPr>
      <w:rFonts w:ascii="Times New Roman" w:hAnsi="Times New Roman" w:cs="Times New Roman"/>
      <w:sz w:val="24"/>
      <w:szCs w:val="24"/>
    </w:rPr>
  </w:style>
  <w:style w:type="paragraph" w:customStyle="1" w:styleId="ui-icon10">
    <w:name w:val="ui-icon10"/>
    <w:basedOn w:val="Normal"/>
    <w:rsid w:val="00483067"/>
    <w:pPr>
      <w:spacing w:after="100" w:afterAutospacing="1"/>
      <w:ind w:firstLine="17779"/>
    </w:pPr>
    <w:rPr>
      <w:rFonts w:ascii="Times New Roman" w:hAnsi="Times New Roman" w:cs="Times New Roman"/>
      <w:sz w:val="24"/>
      <w:szCs w:val="24"/>
    </w:rPr>
  </w:style>
  <w:style w:type="paragraph" w:customStyle="1" w:styleId="ui-accordion-content1">
    <w:name w:val="ui-accordion-content1"/>
    <w:basedOn w:val="Normal"/>
    <w:rsid w:val="00483067"/>
    <w:pPr>
      <w:spacing w:after="27"/>
    </w:pPr>
    <w:rPr>
      <w:rFonts w:ascii="Times New Roman" w:hAnsi="Times New Roman" w:cs="Times New Roman"/>
      <w:vanish/>
      <w:sz w:val="24"/>
      <w:szCs w:val="24"/>
    </w:rPr>
  </w:style>
  <w:style w:type="paragraph" w:customStyle="1" w:styleId="ui-accordion-content-active1">
    <w:name w:val="ui-accordion-content-active1"/>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header1">
    <w:name w:val="ui-datepicker-header1"/>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prev1">
    <w:name w:val="ui-datepicker-prev1"/>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next1">
    <w:name w:val="ui-datepicker-next1"/>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title1">
    <w:name w:val="ui-datepicker-title1"/>
    <w:basedOn w:val="Normal"/>
    <w:rsid w:val="00483067"/>
    <w:pPr>
      <w:spacing w:line="432" w:lineRule="atLeast"/>
      <w:ind w:left="552" w:right="552"/>
      <w:jc w:val="center"/>
    </w:pPr>
    <w:rPr>
      <w:rFonts w:ascii="Times New Roman" w:hAnsi="Times New Roman" w:cs="Times New Roman"/>
      <w:sz w:val="24"/>
      <w:szCs w:val="24"/>
    </w:rPr>
  </w:style>
  <w:style w:type="paragraph" w:customStyle="1" w:styleId="ui-datepicker-buttonpane1">
    <w:name w:val="ui-datepicker-buttonpane1"/>
    <w:basedOn w:val="Normal"/>
    <w:rsid w:val="00483067"/>
    <w:pPr>
      <w:spacing w:before="168"/>
    </w:pPr>
    <w:rPr>
      <w:rFonts w:ascii="Times New Roman" w:hAnsi="Times New Roman" w:cs="Times New Roman"/>
      <w:sz w:val="24"/>
      <w:szCs w:val="24"/>
    </w:rPr>
  </w:style>
  <w:style w:type="paragraph" w:customStyle="1" w:styleId="ui-datepicker-group1">
    <w:name w:val="ui-datepicker-group1"/>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group2">
    <w:name w:val="ui-datepicker-group2"/>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group3">
    <w:name w:val="ui-datepicker-group3"/>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header2">
    <w:name w:val="ui-datepicker-header2"/>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header3">
    <w:name w:val="ui-datepicker-header3"/>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buttonpane2">
    <w:name w:val="ui-datepicker-buttonpane2"/>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buttonpane3">
    <w:name w:val="ui-datepicker-buttonpane3"/>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header4">
    <w:name w:val="ui-datepicker-header4"/>
    <w:basedOn w:val="Normal"/>
    <w:rsid w:val="00483067"/>
    <w:pPr>
      <w:spacing w:before="100" w:beforeAutospacing="1" w:after="100" w:afterAutospacing="1"/>
    </w:pPr>
    <w:rPr>
      <w:rFonts w:ascii="Times New Roman" w:hAnsi="Times New Roman" w:cs="Times New Roman"/>
      <w:sz w:val="24"/>
      <w:szCs w:val="24"/>
    </w:rPr>
  </w:style>
  <w:style w:type="paragraph" w:customStyle="1" w:styleId="ui-datepicker-header5">
    <w:name w:val="ui-datepicker-header5"/>
    <w:basedOn w:val="Normal"/>
    <w:rsid w:val="00483067"/>
    <w:pPr>
      <w:spacing w:before="100" w:beforeAutospacing="1" w:after="100" w:afterAutospacing="1"/>
    </w:pPr>
    <w:rPr>
      <w:rFonts w:ascii="Times New Roman" w:hAnsi="Times New Roman" w:cs="Times New Roman"/>
      <w:sz w:val="24"/>
      <w:szCs w:val="24"/>
    </w:rPr>
  </w:style>
  <w:style w:type="paragraph" w:customStyle="1" w:styleId="ui-dialog-titlebar2">
    <w:name w:val="ui-dialog-titlebar2"/>
    <w:basedOn w:val="Normal"/>
    <w:rsid w:val="00483067"/>
    <w:pPr>
      <w:spacing w:before="100" w:beforeAutospacing="1" w:after="100" w:afterAutospacing="1"/>
    </w:pPr>
    <w:rPr>
      <w:rFonts w:ascii="Times New Roman" w:hAnsi="Times New Roman" w:cs="Times New Roman"/>
      <w:sz w:val="24"/>
      <w:szCs w:val="24"/>
    </w:rPr>
  </w:style>
  <w:style w:type="paragraph" w:customStyle="1" w:styleId="ui-dialog-title1">
    <w:name w:val="ui-dialog-title1"/>
    <w:basedOn w:val="Normal"/>
    <w:rsid w:val="00483067"/>
    <w:rPr>
      <w:rFonts w:ascii="Times New Roman" w:hAnsi="Times New Roman" w:cs="Times New Roman"/>
      <w:sz w:val="24"/>
      <w:szCs w:val="24"/>
    </w:rPr>
  </w:style>
  <w:style w:type="paragraph" w:customStyle="1" w:styleId="ui-dialog-titlebar-close2">
    <w:name w:val="ui-dialog-titlebar-close2"/>
    <w:basedOn w:val="Normal"/>
    <w:rsid w:val="00483067"/>
    <w:rPr>
      <w:rFonts w:ascii="Times New Roman" w:hAnsi="Times New Roman" w:cs="Times New Roman"/>
      <w:sz w:val="24"/>
      <w:szCs w:val="24"/>
    </w:rPr>
  </w:style>
  <w:style w:type="paragraph" w:customStyle="1" w:styleId="ui-dialog-content2">
    <w:name w:val="ui-dialog-content2"/>
    <w:basedOn w:val="Normal"/>
    <w:rsid w:val="00483067"/>
    <w:pPr>
      <w:spacing w:before="100" w:beforeAutospacing="1" w:after="100" w:afterAutospacing="1"/>
    </w:pPr>
    <w:rPr>
      <w:rFonts w:ascii="Times New Roman" w:hAnsi="Times New Roman" w:cs="Times New Roman"/>
      <w:sz w:val="24"/>
      <w:szCs w:val="24"/>
    </w:rPr>
  </w:style>
  <w:style w:type="paragraph" w:customStyle="1" w:styleId="ui-resizable-se1">
    <w:name w:val="ui-resizable-se1"/>
    <w:basedOn w:val="Normal"/>
    <w:rsid w:val="00483067"/>
    <w:pPr>
      <w:spacing w:before="100" w:beforeAutospacing="1" w:after="100" w:afterAutospacing="1"/>
    </w:pPr>
    <w:rPr>
      <w:rFonts w:ascii="Times New Roman" w:hAnsi="Times New Roman" w:cs="Times New Roman"/>
      <w:sz w:val="24"/>
      <w:szCs w:val="24"/>
    </w:rPr>
  </w:style>
  <w:style w:type="paragraph" w:customStyle="1" w:styleId="ui-progressbar-value1">
    <w:name w:val="ui-progressbar-value1"/>
    <w:basedOn w:val="Normal"/>
    <w:rsid w:val="00483067"/>
    <w:pPr>
      <w:ind w:left="-14" w:right="-14"/>
    </w:pPr>
    <w:rPr>
      <w:rFonts w:ascii="Times New Roman" w:hAnsi="Times New Roman" w:cs="Times New Roman"/>
      <w:sz w:val="24"/>
      <w:szCs w:val="24"/>
    </w:rPr>
  </w:style>
  <w:style w:type="paragraph" w:customStyle="1" w:styleId="ui-resizable-handle1">
    <w:name w:val="ui-resizable-handle1"/>
    <w:basedOn w:val="Normal"/>
    <w:rsid w:val="00483067"/>
    <w:pPr>
      <w:spacing w:before="100" w:beforeAutospacing="1" w:after="100" w:afterAutospacing="1"/>
    </w:pPr>
    <w:rPr>
      <w:rFonts w:ascii="Times New Roman" w:hAnsi="Times New Roman" w:cs="Times New Roman"/>
      <w:vanish/>
      <w:sz w:val="2"/>
      <w:szCs w:val="2"/>
    </w:rPr>
  </w:style>
  <w:style w:type="paragraph" w:customStyle="1" w:styleId="ui-resizable-handle2">
    <w:name w:val="ui-resizable-handle2"/>
    <w:basedOn w:val="Normal"/>
    <w:rsid w:val="00483067"/>
    <w:pPr>
      <w:spacing w:before="100" w:beforeAutospacing="1" w:after="100" w:afterAutospacing="1"/>
    </w:pPr>
    <w:rPr>
      <w:rFonts w:ascii="Times New Roman" w:hAnsi="Times New Roman" w:cs="Times New Roman"/>
      <w:vanish/>
      <w:sz w:val="2"/>
      <w:szCs w:val="2"/>
    </w:rPr>
  </w:style>
  <w:style w:type="paragraph" w:customStyle="1" w:styleId="ui-slider-handle1">
    <w:name w:val="ui-slider-handle1"/>
    <w:basedOn w:val="Normal"/>
    <w:rsid w:val="00483067"/>
    <w:pPr>
      <w:spacing w:before="100" w:beforeAutospacing="1" w:after="100" w:afterAutospacing="1"/>
    </w:pPr>
    <w:rPr>
      <w:rFonts w:ascii="Times New Roman" w:hAnsi="Times New Roman" w:cs="Times New Roman"/>
      <w:sz w:val="24"/>
      <w:szCs w:val="24"/>
    </w:rPr>
  </w:style>
  <w:style w:type="paragraph" w:customStyle="1" w:styleId="ui-slider-range1">
    <w:name w:val="ui-slider-range1"/>
    <w:basedOn w:val="Normal"/>
    <w:rsid w:val="00483067"/>
    <w:pPr>
      <w:spacing w:before="100" w:beforeAutospacing="1" w:after="100" w:afterAutospacing="1"/>
    </w:pPr>
    <w:rPr>
      <w:rFonts w:ascii="Times New Roman" w:hAnsi="Times New Roman" w:cs="Times New Roman"/>
      <w:sz w:val="17"/>
      <w:szCs w:val="17"/>
    </w:rPr>
  </w:style>
  <w:style w:type="paragraph" w:customStyle="1" w:styleId="ui-slider-handle2">
    <w:name w:val="ui-slider-handle2"/>
    <w:basedOn w:val="Normal"/>
    <w:rsid w:val="00483067"/>
    <w:pPr>
      <w:spacing w:before="100" w:beforeAutospacing="1" w:after="100" w:afterAutospacing="1"/>
      <w:ind w:left="-144"/>
    </w:pPr>
    <w:rPr>
      <w:rFonts w:ascii="Times New Roman" w:hAnsi="Times New Roman" w:cs="Times New Roman"/>
      <w:sz w:val="24"/>
      <w:szCs w:val="24"/>
    </w:rPr>
  </w:style>
  <w:style w:type="paragraph" w:customStyle="1" w:styleId="ui-slider-range2">
    <w:name w:val="ui-slider-range2"/>
    <w:basedOn w:val="Normal"/>
    <w:rsid w:val="00483067"/>
    <w:pPr>
      <w:spacing w:before="100" w:beforeAutospacing="1" w:after="100" w:afterAutospacing="1"/>
    </w:pPr>
    <w:rPr>
      <w:rFonts w:ascii="Times New Roman" w:hAnsi="Times New Roman" w:cs="Times New Roman"/>
      <w:sz w:val="24"/>
      <w:szCs w:val="24"/>
    </w:rPr>
  </w:style>
  <w:style w:type="paragraph" w:customStyle="1" w:styleId="ui-slider-handle3">
    <w:name w:val="ui-slider-handle3"/>
    <w:basedOn w:val="Normal"/>
    <w:rsid w:val="00483067"/>
    <w:pPr>
      <w:spacing w:before="100" w:beforeAutospacing="1"/>
    </w:pPr>
    <w:rPr>
      <w:rFonts w:ascii="Times New Roman" w:hAnsi="Times New Roman" w:cs="Times New Roman"/>
      <w:sz w:val="24"/>
      <w:szCs w:val="24"/>
    </w:rPr>
  </w:style>
  <w:style w:type="paragraph" w:customStyle="1" w:styleId="ui-slider-range3">
    <w:name w:val="ui-slider-range3"/>
    <w:basedOn w:val="Normal"/>
    <w:rsid w:val="00483067"/>
    <w:pPr>
      <w:spacing w:before="100" w:beforeAutospacing="1" w:after="100" w:afterAutospacing="1"/>
    </w:pPr>
    <w:rPr>
      <w:rFonts w:ascii="Times New Roman" w:hAnsi="Times New Roman" w:cs="Times New Roman"/>
      <w:sz w:val="24"/>
      <w:szCs w:val="24"/>
    </w:rPr>
  </w:style>
  <w:style w:type="paragraph" w:customStyle="1" w:styleId="ui-tabs-nav1">
    <w:name w:val="ui-tabs-nav1"/>
    <w:basedOn w:val="Normal"/>
    <w:rsid w:val="00483067"/>
    <w:pPr>
      <w:spacing w:before="100" w:beforeAutospacing="1" w:after="100" w:afterAutospacing="1"/>
    </w:pPr>
    <w:rPr>
      <w:rFonts w:ascii="Times New Roman" w:hAnsi="Times New Roman" w:cs="Times New Roman"/>
      <w:sz w:val="24"/>
      <w:szCs w:val="24"/>
    </w:rPr>
  </w:style>
  <w:style w:type="paragraph" w:customStyle="1" w:styleId="ui-tabs-panel1">
    <w:name w:val="ui-tabs-panel1"/>
    <w:basedOn w:val="Normal"/>
    <w:rsid w:val="00483067"/>
    <w:pPr>
      <w:spacing w:before="100" w:beforeAutospacing="1" w:after="100" w:afterAutospacing="1"/>
    </w:pPr>
    <w:rPr>
      <w:rFonts w:ascii="Times New Roman" w:hAnsi="Times New Roman" w:cs="Times New Roman"/>
      <w:sz w:val="24"/>
      <w:szCs w:val="24"/>
    </w:rPr>
  </w:style>
  <w:style w:type="paragraph" w:customStyle="1" w:styleId="ui-tabs-hide1">
    <w:name w:val="ui-tabs-hide1"/>
    <w:basedOn w:val="Normal"/>
    <w:rsid w:val="00483067"/>
    <w:pPr>
      <w:spacing w:before="100" w:beforeAutospacing="1" w:after="100" w:afterAutospacing="1"/>
    </w:pPr>
    <w:rPr>
      <w:rFonts w:ascii="Times New Roman" w:hAnsi="Times New Roman" w:cs="Times New Roman"/>
      <w:vanish/>
      <w:sz w:val="24"/>
      <w:szCs w:val="24"/>
    </w:rPr>
  </w:style>
  <w:style w:type="paragraph" w:customStyle="1" w:styleId="navbox-title1">
    <w:name w:val="navbox-title1"/>
    <w:basedOn w:val="Normal"/>
    <w:rsid w:val="00483067"/>
    <w:pPr>
      <w:shd w:val="clear" w:color="auto" w:fill="DDDDFF"/>
      <w:spacing w:before="100" w:beforeAutospacing="1" w:after="100" w:afterAutospacing="1"/>
      <w:jc w:val="center"/>
    </w:pPr>
    <w:rPr>
      <w:rFonts w:ascii="Times New Roman" w:hAnsi="Times New Roman" w:cs="Times New Roman"/>
      <w:sz w:val="24"/>
      <w:szCs w:val="24"/>
    </w:rPr>
  </w:style>
  <w:style w:type="paragraph" w:customStyle="1" w:styleId="navbox-group1">
    <w:name w:val="navbox-group1"/>
    <w:basedOn w:val="Normal"/>
    <w:rsid w:val="00483067"/>
    <w:pPr>
      <w:shd w:val="clear" w:color="auto" w:fill="E6E6FF"/>
      <w:spacing w:before="100" w:beforeAutospacing="1" w:after="100" w:afterAutospacing="1"/>
      <w:jc w:val="right"/>
    </w:pPr>
    <w:rPr>
      <w:rFonts w:ascii="Times New Roman" w:hAnsi="Times New Roman" w:cs="Times New Roman"/>
      <w:b/>
      <w:bCs/>
      <w:sz w:val="24"/>
      <w:szCs w:val="24"/>
    </w:rPr>
  </w:style>
  <w:style w:type="paragraph" w:customStyle="1" w:styleId="navbox-abovebelow1">
    <w:name w:val="navbox-abovebelow1"/>
    <w:basedOn w:val="Normal"/>
    <w:rsid w:val="00483067"/>
    <w:pPr>
      <w:shd w:val="clear" w:color="auto" w:fill="E6E6FF"/>
      <w:spacing w:before="100" w:beforeAutospacing="1" w:after="100" w:afterAutospacing="1"/>
      <w:jc w:val="center"/>
    </w:pPr>
    <w:rPr>
      <w:rFonts w:ascii="Times New Roman" w:hAnsi="Times New Roman" w:cs="Times New Roman"/>
      <w:sz w:val="24"/>
      <w:szCs w:val="24"/>
    </w:rPr>
  </w:style>
  <w:style w:type="paragraph" w:customStyle="1" w:styleId="collapsebutton1">
    <w:name w:val="collapsebutton1"/>
    <w:basedOn w:val="Normal"/>
    <w:rsid w:val="00483067"/>
    <w:pPr>
      <w:spacing w:before="100" w:beforeAutospacing="1" w:after="100" w:afterAutospacing="1"/>
      <w:jc w:val="right"/>
    </w:pPr>
    <w:rPr>
      <w:rFonts w:ascii="Times New Roman" w:hAnsi="Times New Roman" w:cs="Times New Roman"/>
      <w:sz w:val="24"/>
      <w:szCs w:val="24"/>
    </w:rPr>
  </w:style>
  <w:style w:type="paragraph" w:customStyle="1" w:styleId="imbox1">
    <w:name w:val="imbox1"/>
    <w:basedOn w:val="Normal"/>
    <w:rsid w:val="00483067"/>
    <w:pPr>
      <w:ind w:left="-120" w:right="-120"/>
    </w:pPr>
    <w:rPr>
      <w:rFonts w:ascii="Times New Roman" w:hAnsi="Times New Roman" w:cs="Times New Roman"/>
      <w:sz w:val="24"/>
      <w:szCs w:val="24"/>
    </w:rPr>
  </w:style>
  <w:style w:type="paragraph" w:customStyle="1" w:styleId="imbox2">
    <w:name w:val="imbox2"/>
    <w:basedOn w:val="Normal"/>
    <w:rsid w:val="00483067"/>
    <w:pPr>
      <w:spacing w:before="54" w:after="54"/>
      <w:ind w:left="54" w:right="54"/>
    </w:pPr>
    <w:rPr>
      <w:rFonts w:ascii="Times New Roman" w:hAnsi="Times New Roman" w:cs="Times New Roman"/>
      <w:sz w:val="24"/>
      <w:szCs w:val="24"/>
    </w:rPr>
  </w:style>
  <w:style w:type="paragraph" w:customStyle="1" w:styleId="tmbox1">
    <w:name w:val="tmbox1"/>
    <w:basedOn w:val="Normal"/>
    <w:rsid w:val="00483067"/>
    <w:pPr>
      <w:spacing w:before="27" w:after="27"/>
    </w:pPr>
    <w:rPr>
      <w:rFonts w:ascii="Times New Roman" w:hAnsi="Times New Roman" w:cs="Times New Roman"/>
      <w:sz w:val="24"/>
      <w:szCs w:val="24"/>
    </w:rPr>
  </w:style>
  <w:style w:type="paragraph" w:customStyle="1" w:styleId="tocnumber1">
    <w:name w:val="tocnumber1"/>
    <w:basedOn w:val="Normal"/>
    <w:rsid w:val="00483067"/>
    <w:pPr>
      <w:spacing w:before="100" w:beforeAutospacing="1" w:after="100" w:afterAutospacing="1"/>
    </w:pPr>
    <w:rPr>
      <w:rFonts w:ascii="Times New Roman" w:hAnsi="Times New Roman" w:cs="Times New Roman"/>
      <w:vanish/>
      <w:sz w:val="24"/>
      <w:szCs w:val="24"/>
    </w:rPr>
  </w:style>
  <w:style w:type="paragraph" w:customStyle="1" w:styleId="selflink1">
    <w:name w:val="selflink1"/>
    <w:basedOn w:val="Normal"/>
    <w:rsid w:val="00483067"/>
    <w:pPr>
      <w:spacing w:before="100" w:beforeAutospacing="1" w:after="100" w:afterAutospacing="1"/>
    </w:pPr>
    <w:rPr>
      <w:rFonts w:ascii="Times New Roman" w:hAnsi="Times New Roman" w:cs="Times New Roman"/>
      <w:sz w:val="24"/>
      <w:szCs w:val="24"/>
    </w:rPr>
  </w:style>
  <w:style w:type="paragraph" w:customStyle="1" w:styleId="wpb-header1">
    <w:name w:val="wpb-header1"/>
    <w:basedOn w:val="Normal"/>
    <w:rsid w:val="00483067"/>
    <w:pPr>
      <w:spacing w:before="100" w:beforeAutospacing="1" w:after="100" w:afterAutospacing="1"/>
    </w:pPr>
    <w:rPr>
      <w:rFonts w:ascii="Times New Roman" w:hAnsi="Times New Roman" w:cs="Times New Roman"/>
      <w:vanish/>
      <w:sz w:val="24"/>
      <w:szCs w:val="24"/>
    </w:rPr>
  </w:style>
  <w:style w:type="paragraph" w:customStyle="1" w:styleId="wpb-header2">
    <w:name w:val="wpb-header2"/>
    <w:basedOn w:val="Normal"/>
    <w:rsid w:val="00483067"/>
    <w:pPr>
      <w:spacing w:before="100" w:beforeAutospacing="1" w:after="100" w:afterAutospacing="1"/>
    </w:pPr>
    <w:rPr>
      <w:rFonts w:ascii="Times New Roman" w:hAnsi="Times New Roman" w:cs="Times New Roman"/>
      <w:sz w:val="24"/>
      <w:szCs w:val="24"/>
    </w:rPr>
  </w:style>
  <w:style w:type="paragraph" w:customStyle="1" w:styleId="wpb-outside1">
    <w:name w:val="wpb-outside1"/>
    <w:basedOn w:val="Normal"/>
    <w:rsid w:val="00483067"/>
    <w:pPr>
      <w:spacing w:before="100" w:beforeAutospacing="1" w:after="100" w:afterAutospacing="1"/>
    </w:pPr>
    <w:rPr>
      <w:rFonts w:ascii="Times New Roman" w:hAnsi="Times New Roman" w:cs="Times New Roman"/>
      <w:vanish/>
      <w:sz w:val="24"/>
      <w:szCs w:val="24"/>
    </w:rPr>
  </w:style>
  <w:style w:type="paragraph" w:customStyle="1" w:styleId="notice-all1">
    <w:name w:val="notice-all1"/>
    <w:basedOn w:val="Normal"/>
    <w:rsid w:val="00483067"/>
    <w:pPr>
      <w:spacing w:before="100" w:beforeAutospacing="1" w:after="240"/>
      <w:ind w:right="27"/>
    </w:pPr>
    <w:rPr>
      <w:rFonts w:ascii="Times New Roman" w:hAnsi="Times New Roman" w:cs="Times New Roman"/>
      <w:sz w:val="24"/>
      <w:szCs w:val="24"/>
    </w:rPr>
  </w:style>
  <w:style w:type="character" w:customStyle="1" w:styleId="toctoggle">
    <w:name w:val="toctoggle"/>
    <w:basedOn w:val="DefaultParagraphFont"/>
    <w:rsid w:val="00483067"/>
  </w:style>
  <w:style w:type="character" w:customStyle="1" w:styleId="tocnumber2">
    <w:name w:val="tocnumber2"/>
    <w:basedOn w:val="DefaultParagraphFont"/>
    <w:rsid w:val="00483067"/>
  </w:style>
  <w:style w:type="character" w:customStyle="1" w:styleId="collapsebutton2">
    <w:name w:val="collapsebutton2"/>
    <w:rsid w:val="00483067"/>
    <w:rPr>
      <w:b w:val="0"/>
      <w:bCs w:val="0"/>
    </w:rPr>
  </w:style>
  <w:style w:type="character" w:customStyle="1" w:styleId="metadata">
    <w:name w:val="metadata"/>
    <w:basedOn w:val="DefaultParagraphFont"/>
    <w:rsid w:val="00483067"/>
  </w:style>
  <w:style w:type="character" w:customStyle="1" w:styleId="z3988">
    <w:name w:val="z3988"/>
    <w:basedOn w:val="DefaultParagraphFont"/>
    <w:rsid w:val="00483067"/>
  </w:style>
  <w:style w:type="character" w:customStyle="1" w:styleId="printonly">
    <w:name w:val="printonly"/>
    <w:basedOn w:val="DefaultParagraphFont"/>
    <w:rsid w:val="00483067"/>
  </w:style>
  <w:style w:type="character" w:customStyle="1" w:styleId="languageicon">
    <w:name w:val="languageicon"/>
    <w:basedOn w:val="DefaultParagraphFont"/>
    <w:rsid w:val="00483067"/>
  </w:style>
  <w:style w:type="character" w:customStyle="1" w:styleId="citationweb">
    <w:name w:val="citation web"/>
    <w:basedOn w:val="DefaultParagraphFont"/>
    <w:rsid w:val="00483067"/>
  </w:style>
  <w:style w:type="character" w:customStyle="1" w:styleId="reference-accessdate">
    <w:name w:val="reference-accessdate"/>
    <w:basedOn w:val="DefaultParagraphFont"/>
    <w:rsid w:val="00483067"/>
  </w:style>
  <w:style w:type="character" w:customStyle="1" w:styleId="editsection3">
    <w:name w:val="editsection3"/>
    <w:basedOn w:val="DefaultParagraphFont"/>
    <w:rsid w:val="00483067"/>
  </w:style>
  <w:style w:type="paragraph" w:customStyle="1" w:styleId="ListParagraph1">
    <w:name w:val="List Paragraph1"/>
    <w:basedOn w:val="Normal"/>
    <w:rsid w:val="00483067"/>
    <w:pPr>
      <w:tabs>
        <w:tab w:val="left" w:pos="1373"/>
        <w:tab w:val="center" w:pos="4642"/>
        <w:tab w:val="left" w:pos="7741"/>
      </w:tabs>
      <w:ind w:left="720"/>
      <w:contextualSpacing/>
    </w:pPr>
    <w:rPr>
      <w:szCs w:val="32"/>
    </w:rPr>
  </w:style>
  <w:style w:type="character" w:customStyle="1" w:styleId="hps">
    <w:name w:val="hps"/>
    <w:basedOn w:val="DefaultParagraphFont"/>
    <w:uiPriority w:val="99"/>
    <w:rsid w:val="00483067"/>
  </w:style>
  <w:style w:type="character" w:customStyle="1" w:styleId="shorttext">
    <w:name w:val="short_text"/>
    <w:basedOn w:val="DefaultParagraphFont"/>
    <w:rsid w:val="00483067"/>
  </w:style>
  <w:style w:type="character" w:customStyle="1" w:styleId="atn">
    <w:name w:val="atn"/>
    <w:basedOn w:val="DefaultParagraphFont"/>
    <w:rsid w:val="00483067"/>
  </w:style>
  <w:style w:type="character" w:customStyle="1" w:styleId="longtext">
    <w:name w:val="long_text"/>
    <w:basedOn w:val="DefaultParagraphFont"/>
    <w:rsid w:val="00483067"/>
  </w:style>
  <w:style w:type="paragraph" w:customStyle="1" w:styleId="Formatvorlageberschrift1BlockVor12ptNach6pt">
    <w:name w:val="Formatvorlage Überschrift 1 + Block Vor:  12 pt Nach:  6 pt"/>
    <w:basedOn w:val="Heading1"/>
    <w:rsid w:val="00483067"/>
    <w:pPr>
      <w:numPr>
        <w:numId w:val="0"/>
      </w:numPr>
      <w:spacing w:before="240" w:after="120"/>
      <w:jc w:val="both"/>
    </w:pPr>
  </w:style>
  <w:style w:type="paragraph" w:customStyle="1" w:styleId="Formatvorlageberschrift2">
    <w:name w:val="Formatvorlage Überschrift 2 +"/>
    <w:basedOn w:val="Heading2"/>
    <w:uiPriority w:val="99"/>
    <w:rsid w:val="00483067"/>
    <w:pPr>
      <w:numPr>
        <w:ilvl w:val="0"/>
        <w:numId w:val="0"/>
      </w:numPr>
      <w:tabs>
        <w:tab w:val="num" w:pos="567"/>
      </w:tabs>
      <w:ind w:left="567" w:hanging="567"/>
    </w:pPr>
  </w:style>
  <w:style w:type="paragraph" w:customStyle="1" w:styleId="Formatvorlageberschrift20">
    <w:name w:val="Formatvorlage Überschrift 2"/>
    <w:basedOn w:val="Heading2"/>
    <w:rsid w:val="00483067"/>
    <w:pPr>
      <w:numPr>
        <w:ilvl w:val="0"/>
        <w:numId w:val="0"/>
      </w:numPr>
      <w:tabs>
        <w:tab w:val="num" w:pos="3685"/>
        <w:tab w:val="num" w:pos="5166"/>
      </w:tabs>
      <w:ind w:left="5166" w:hanging="576"/>
    </w:pPr>
  </w:style>
  <w:style w:type="paragraph" w:customStyle="1" w:styleId="FormatvorlageFormatvorlageberschrift2">
    <w:name w:val="Formatvorlage Formatvorlage Überschrift 2"/>
    <w:basedOn w:val="Formatvorlageberschrift20"/>
    <w:rsid w:val="00483067"/>
    <w:pPr>
      <w:numPr>
        <w:numId w:val="7"/>
      </w:numPr>
    </w:pPr>
  </w:style>
  <w:style w:type="paragraph" w:customStyle="1" w:styleId="FormatvorlageFormatvorlageStandard">
    <w:name w:val="Formatvorlage Formatvorlage Standard + +"/>
    <w:basedOn w:val="FormatvorlageStandard"/>
    <w:rsid w:val="00483067"/>
  </w:style>
  <w:style w:type="paragraph" w:customStyle="1" w:styleId="FormatvorlageStandard1">
    <w:name w:val="Formatvorlage Standard +1"/>
    <w:basedOn w:val="Normal"/>
    <w:link w:val="FormatvorlageStandard1Zchn"/>
    <w:rsid w:val="00483067"/>
    <w:rPr>
      <w:szCs w:val="32"/>
    </w:rPr>
  </w:style>
  <w:style w:type="character" w:customStyle="1" w:styleId="FormatvorlageStandard1Zchn">
    <w:name w:val="Formatvorlage Standard +1 Zchn"/>
    <w:link w:val="FormatvorlageStandard1"/>
    <w:rsid w:val="00483067"/>
    <w:rPr>
      <w:rFonts w:ascii="Palatino Linotype" w:hAnsi="Palatino Linotype" w:cs="Traditional Arabic"/>
      <w:sz w:val="22"/>
      <w:szCs w:val="32"/>
    </w:rPr>
  </w:style>
  <w:style w:type="character" w:customStyle="1" w:styleId="citationbook">
    <w:name w:val="citation book"/>
    <w:basedOn w:val="DefaultParagraphFont"/>
    <w:rsid w:val="00483067"/>
  </w:style>
  <w:style w:type="character" w:customStyle="1" w:styleId="citationjournal">
    <w:name w:val="citation journal"/>
    <w:basedOn w:val="DefaultParagraphFont"/>
    <w:rsid w:val="00483067"/>
  </w:style>
  <w:style w:type="character" w:customStyle="1" w:styleId="jfk-button-label1">
    <w:name w:val="jfk-button-label1"/>
    <w:rsid w:val="00483067"/>
  </w:style>
  <w:style w:type="character" w:customStyle="1" w:styleId="ZchnZchn11">
    <w:name w:val="Zchn Zchn11"/>
    <w:locked/>
    <w:rsid w:val="00483067"/>
    <w:rPr>
      <w:rFonts w:ascii="Microsoft Sans Serif" w:hAnsi="Microsoft Sans Serif" w:cs="Microsoft Sans Serif"/>
      <w:b/>
      <w:bCs/>
      <w:kern w:val="32"/>
      <w:sz w:val="28"/>
      <w:szCs w:val="28"/>
      <w:lang w:val="de-DE" w:eastAsia="de-DE" w:bidi="ar-SA"/>
    </w:rPr>
  </w:style>
  <w:style w:type="paragraph" w:customStyle="1" w:styleId="Default">
    <w:name w:val="Default"/>
    <w:rsid w:val="00483067"/>
    <w:pPr>
      <w:autoSpaceDE w:val="0"/>
      <w:autoSpaceDN w:val="0"/>
      <w:adjustRightInd w:val="0"/>
    </w:pPr>
    <w:rPr>
      <w:rFonts w:ascii="Arial Unicode MS" w:eastAsia="Arial Unicode MS" w:hAnsi="Calibri" w:cs="Arial Unicode MS"/>
      <w:color w:val="000000"/>
      <w:sz w:val="24"/>
      <w:szCs w:val="24"/>
      <w:lang w:val="en-US" w:eastAsia="en-US"/>
    </w:rPr>
  </w:style>
  <w:style w:type="paragraph" w:customStyle="1" w:styleId="CM86">
    <w:name w:val="CM86"/>
    <w:basedOn w:val="Default"/>
    <w:next w:val="Default"/>
    <w:uiPriority w:val="99"/>
    <w:rsid w:val="00483067"/>
    <w:rPr>
      <w:color w:val="auto"/>
    </w:rPr>
  </w:style>
  <w:style w:type="paragraph" w:customStyle="1" w:styleId="CM89">
    <w:name w:val="CM89"/>
    <w:basedOn w:val="Default"/>
    <w:next w:val="Default"/>
    <w:uiPriority w:val="99"/>
    <w:rsid w:val="00483067"/>
    <w:rPr>
      <w:color w:val="auto"/>
    </w:rPr>
  </w:style>
  <w:style w:type="paragraph" w:styleId="ListParagraph">
    <w:name w:val="List Paragraph"/>
    <w:basedOn w:val="Normal"/>
    <w:link w:val="ListParagraphChar"/>
    <w:uiPriority w:val="34"/>
    <w:qFormat/>
    <w:rsid w:val="00483067"/>
    <w:pPr>
      <w:spacing w:after="200" w:line="276" w:lineRule="auto"/>
      <w:ind w:left="720"/>
      <w:contextualSpacing/>
    </w:pPr>
    <w:rPr>
      <w:rFonts w:ascii="Calibri" w:eastAsia="Calibri" w:hAnsi="Calibri" w:cs="Arial"/>
      <w:szCs w:val="22"/>
      <w:lang w:val="en-US" w:eastAsia="en-US"/>
    </w:rPr>
  </w:style>
  <w:style w:type="paragraph" w:styleId="Caption">
    <w:name w:val="caption"/>
    <w:basedOn w:val="Normal"/>
    <w:next w:val="Normal"/>
    <w:uiPriority w:val="35"/>
    <w:unhideWhenUsed/>
    <w:qFormat/>
    <w:locked/>
    <w:rsid w:val="00483067"/>
    <w:pPr>
      <w:spacing w:after="200"/>
    </w:pPr>
    <w:rPr>
      <w:rFonts w:asciiTheme="minorHAnsi" w:eastAsiaTheme="minorHAnsi" w:hAnsiTheme="minorHAnsi" w:cstheme="minorBidi"/>
      <w:b/>
      <w:bCs/>
      <w:color w:val="4F81BD" w:themeColor="accent1"/>
      <w:sz w:val="18"/>
      <w:szCs w:val="18"/>
      <w:lang w:val="en-US" w:eastAsia="en-US"/>
    </w:rPr>
  </w:style>
  <w:style w:type="character" w:styleId="PlaceholderText">
    <w:name w:val="Placeholder Text"/>
    <w:basedOn w:val="DefaultParagraphFont"/>
    <w:uiPriority w:val="99"/>
    <w:semiHidden/>
    <w:rsid w:val="00483067"/>
    <w:rPr>
      <w:color w:val="808080"/>
    </w:rPr>
  </w:style>
  <w:style w:type="paragraph" w:customStyle="1" w:styleId="msonormal0">
    <w:name w:val="msonormal"/>
    <w:basedOn w:val="Normal"/>
    <w:rsid w:val="00483067"/>
    <w:pPr>
      <w:spacing w:before="100" w:beforeAutospacing="1" w:after="100" w:afterAutospacing="1"/>
    </w:pPr>
    <w:rPr>
      <w:rFonts w:ascii="Times New Roman" w:hAnsi="Times New Roman" w:cs="Times New Roman"/>
      <w:sz w:val="24"/>
      <w:szCs w:val="24"/>
      <w:lang w:val="en-US" w:eastAsia="en-US"/>
    </w:rPr>
  </w:style>
  <w:style w:type="paragraph" w:styleId="TableofFigures">
    <w:name w:val="table of figures"/>
    <w:basedOn w:val="Normal"/>
    <w:next w:val="Normal"/>
    <w:uiPriority w:val="99"/>
    <w:unhideWhenUsed/>
    <w:locked/>
    <w:rsid w:val="00483067"/>
    <w:pPr>
      <w:spacing w:line="276" w:lineRule="auto"/>
    </w:pPr>
    <w:rPr>
      <w:rFonts w:asciiTheme="minorHAnsi" w:eastAsiaTheme="minorHAnsi" w:hAnsiTheme="minorHAnsi" w:cstheme="minorBidi"/>
      <w:szCs w:val="22"/>
      <w:lang w:val="en-US" w:eastAsia="en-US"/>
    </w:rPr>
  </w:style>
  <w:style w:type="paragraph" w:styleId="EndnoteText">
    <w:name w:val="endnote text"/>
    <w:basedOn w:val="Normal"/>
    <w:link w:val="EndnoteTextChar"/>
    <w:uiPriority w:val="99"/>
    <w:unhideWhenUsed/>
    <w:locked/>
    <w:rsid w:val="00483067"/>
    <w:rPr>
      <w:sz w:val="20"/>
      <w:szCs w:val="20"/>
    </w:rPr>
  </w:style>
  <w:style w:type="character" w:customStyle="1" w:styleId="EndnoteTextChar">
    <w:name w:val="Endnote Text Char"/>
    <w:basedOn w:val="DefaultParagraphFont"/>
    <w:link w:val="EndnoteText"/>
    <w:uiPriority w:val="99"/>
    <w:rsid w:val="00483067"/>
    <w:rPr>
      <w:rFonts w:ascii="Palatino Linotype" w:hAnsi="Palatino Linotype" w:cs="Traditional Arabic"/>
    </w:rPr>
  </w:style>
  <w:style w:type="character" w:styleId="EndnoteReference">
    <w:name w:val="endnote reference"/>
    <w:basedOn w:val="DefaultParagraphFont"/>
    <w:unhideWhenUsed/>
    <w:locked/>
    <w:rsid w:val="00483067"/>
    <w:rPr>
      <w:vertAlign w:val="superscript"/>
    </w:rPr>
  </w:style>
  <w:style w:type="numbering" w:styleId="111111">
    <w:name w:val="Outline List 2"/>
    <w:basedOn w:val="NoList"/>
    <w:uiPriority w:val="99"/>
    <w:locked/>
    <w:rsid w:val="00483067"/>
    <w:pPr>
      <w:numPr>
        <w:numId w:val="8"/>
      </w:numPr>
    </w:pPr>
  </w:style>
  <w:style w:type="paragraph" w:customStyle="1" w:styleId="Listenabsatz1">
    <w:name w:val="Listenabsatz1"/>
    <w:basedOn w:val="Normal"/>
    <w:qFormat/>
    <w:rsid w:val="00483067"/>
    <w:pPr>
      <w:ind w:left="720"/>
    </w:pPr>
    <w:rPr>
      <w:rFonts w:cs="Arial"/>
      <w:szCs w:val="24"/>
    </w:rPr>
  </w:style>
  <w:style w:type="character" w:customStyle="1" w:styleId="mw-editsection">
    <w:name w:val="mw-editsection"/>
    <w:basedOn w:val="DefaultParagraphFont"/>
    <w:rsid w:val="00483067"/>
  </w:style>
  <w:style w:type="character" w:customStyle="1" w:styleId="mw-editsection-bracket">
    <w:name w:val="mw-editsection-bracket"/>
    <w:basedOn w:val="DefaultParagraphFont"/>
    <w:rsid w:val="00483067"/>
  </w:style>
  <w:style w:type="character" w:customStyle="1" w:styleId="spelle">
    <w:name w:val="spelle"/>
    <w:basedOn w:val="DefaultParagraphFont"/>
    <w:rsid w:val="00483067"/>
  </w:style>
  <w:style w:type="character" w:customStyle="1" w:styleId="productcontent">
    <w:name w:val="product_content"/>
    <w:basedOn w:val="DefaultParagraphFont"/>
    <w:uiPriority w:val="99"/>
    <w:rsid w:val="00483067"/>
  </w:style>
  <w:style w:type="character" w:customStyle="1" w:styleId="a">
    <w:name w:val="a"/>
    <w:basedOn w:val="DefaultParagraphFont"/>
    <w:uiPriority w:val="99"/>
    <w:rsid w:val="00483067"/>
  </w:style>
  <w:style w:type="paragraph" w:customStyle="1" w:styleId="berschrift11">
    <w:name w:val="Überschrift 1+1"/>
    <w:basedOn w:val="Default"/>
    <w:next w:val="Default"/>
    <w:uiPriority w:val="99"/>
    <w:rsid w:val="00483067"/>
    <w:pPr>
      <w:widowControl w:val="0"/>
    </w:pPr>
    <w:rPr>
      <w:rFonts w:ascii="Arial" w:eastAsia="Times New Roman" w:hAnsi="Arial" w:cs="Arial"/>
      <w:color w:val="auto"/>
      <w:lang w:val="de-DE" w:eastAsia="de-DE"/>
    </w:rPr>
  </w:style>
  <w:style w:type="paragraph" w:customStyle="1" w:styleId="Textkrper210">
    <w:name w:val="Textkörper 2+1"/>
    <w:basedOn w:val="Default"/>
    <w:next w:val="Default"/>
    <w:uiPriority w:val="99"/>
    <w:rsid w:val="00483067"/>
    <w:pPr>
      <w:widowControl w:val="0"/>
    </w:pPr>
    <w:rPr>
      <w:rFonts w:ascii="Arial" w:eastAsia="Times New Roman" w:hAnsi="Arial" w:cs="Arial"/>
      <w:color w:val="auto"/>
      <w:lang w:val="de-DE" w:eastAsia="de-DE"/>
    </w:rPr>
  </w:style>
  <w:style w:type="paragraph" w:customStyle="1" w:styleId="Textkrper1">
    <w:name w:val="Textkörper+1"/>
    <w:basedOn w:val="Default"/>
    <w:next w:val="Default"/>
    <w:uiPriority w:val="99"/>
    <w:rsid w:val="00483067"/>
    <w:pPr>
      <w:widowControl w:val="0"/>
    </w:pPr>
    <w:rPr>
      <w:rFonts w:ascii="Arial" w:eastAsia="Times New Roman" w:hAnsi="Arial" w:cs="Arial"/>
      <w:color w:val="auto"/>
      <w:lang w:val="de-DE" w:eastAsia="de-DE"/>
    </w:rPr>
  </w:style>
  <w:style w:type="paragraph" w:customStyle="1" w:styleId="Standard2">
    <w:name w:val="Standard+2"/>
    <w:basedOn w:val="Default"/>
    <w:next w:val="Default"/>
    <w:uiPriority w:val="99"/>
    <w:rsid w:val="00483067"/>
    <w:pPr>
      <w:widowControl w:val="0"/>
    </w:pPr>
    <w:rPr>
      <w:rFonts w:ascii="Arial" w:eastAsia="Times New Roman" w:hAnsi="Arial" w:cs="Arial"/>
      <w:color w:val="auto"/>
      <w:lang w:val="de-DE" w:eastAsia="de-DE"/>
    </w:rPr>
  </w:style>
  <w:style w:type="paragraph" w:customStyle="1" w:styleId="Textkrper20">
    <w:name w:val="Textkörper+2"/>
    <w:basedOn w:val="Default"/>
    <w:next w:val="Default"/>
    <w:uiPriority w:val="99"/>
    <w:rsid w:val="00483067"/>
    <w:pPr>
      <w:widowControl w:val="0"/>
    </w:pPr>
    <w:rPr>
      <w:rFonts w:ascii="Arial" w:eastAsia="Times New Roman" w:hAnsi="Arial" w:cs="Arial"/>
      <w:color w:val="auto"/>
      <w:lang w:val="de-DE" w:eastAsia="de-DE"/>
    </w:rPr>
  </w:style>
  <w:style w:type="paragraph" w:customStyle="1" w:styleId="Textkrper22">
    <w:name w:val="Textkörper 2+2"/>
    <w:basedOn w:val="Default"/>
    <w:next w:val="Default"/>
    <w:uiPriority w:val="99"/>
    <w:rsid w:val="00483067"/>
    <w:pPr>
      <w:widowControl w:val="0"/>
    </w:pPr>
    <w:rPr>
      <w:rFonts w:ascii="Arial" w:eastAsia="Times New Roman" w:hAnsi="Arial" w:cs="Arial"/>
      <w:color w:val="auto"/>
      <w:lang w:val="de-DE" w:eastAsia="de-DE"/>
    </w:rPr>
  </w:style>
  <w:style w:type="paragraph" w:customStyle="1" w:styleId="berschrift51">
    <w:name w:val="Überschrift 5+1"/>
    <w:basedOn w:val="Default"/>
    <w:next w:val="Default"/>
    <w:uiPriority w:val="99"/>
    <w:rsid w:val="00483067"/>
    <w:pPr>
      <w:widowControl w:val="0"/>
    </w:pPr>
    <w:rPr>
      <w:rFonts w:ascii="Arial" w:eastAsia="Times New Roman" w:hAnsi="Arial" w:cs="Arial"/>
      <w:color w:val="auto"/>
      <w:lang w:val="de-DE" w:eastAsia="de-DE"/>
    </w:rPr>
  </w:style>
  <w:style w:type="paragraph" w:customStyle="1" w:styleId="berschrift12">
    <w:name w:val="Überschrift 1+2"/>
    <w:basedOn w:val="Default"/>
    <w:next w:val="Default"/>
    <w:uiPriority w:val="99"/>
    <w:rsid w:val="00483067"/>
    <w:pPr>
      <w:widowControl w:val="0"/>
    </w:pPr>
    <w:rPr>
      <w:rFonts w:ascii="Arial" w:eastAsia="Times New Roman" w:hAnsi="Arial" w:cs="Arial"/>
      <w:color w:val="auto"/>
      <w:lang w:val="de-DE" w:eastAsia="de-DE"/>
    </w:rPr>
  </w:style>
  <w:style w:type="numbering" w:customStyle="1" w:styleId="Formatvorlage1">
    <w:name w:val="Formatvorlage1"/>
    <w:basedOn w:val="NoList"/>
    <w:rsid w:val="00483067"/>
    <w:pPr>
      <w:numPr>
        <w:numId w:val="9"/>
      </w:numPr>
    </w:pPr>
  </w:style>
  <w:style w:type="paragraph" w:styleId="List2">
    <w:name w:val="List 2"/>
    <w:basedOn w:val="Normal"/>
    <w:uiPriority w:val="99"/>
    <w:locked/>
    <w:rsid w:val="00483067"/>
    <w:pPr>
      <w:ind w:left="566" w:hanging="283"/>
    </w:pPr>
    <w:rPr>
      <w:rFonts w:ascii="Times New Roman" w:hAnsi="Times New Roman" w:cs="Times New Roman"/>
      <w:sz w:val="24"/>
      <w:szCs w:val="24"/>
    </w:rPr>
  </w:style>
  <w:style w:type="paragraph" w:styleId="ListContinue2">
    <w:name w:val="List Continue 2"/>
    <w:basedOn w:val="Normal"/>
    <w:uiPriority w:val="99"/>
    <w:locked/>
    <w:rsid w:val="00483067"/>
    <w:pPr>
      <w:spacing w:after="120"/>
      <w:ind w:left="566"/>
    </w:pPr>
    <w:rPr>
      <w:rFonts w:ascii="Times New Roman" w:hAnsi="Times New Roman" w:cs="Times New Roman"/>
      <w:sz w:val="24"/>
      <w:szCs w:val="24"/>
    </w:rPr>
  </w:style>
  <w:style w:type="paragraph" w:customStyle="1" w:styleId="Grafik">
    <w:name w:val="Grafik"/>
    <w:basedOn w:val="Normal"/>
    <w:uiPriority w:val="99"/>
    <w:rsid w:val="00483067"/>
    <w:rPr>
      <w:rFonts w:ascii="Times New Roman" w:hAnsi="Times New Roman" w:cs="Times New Roman"/>
      <w:sz w:val="24"/>
      <w:szCs w:val="24"/>
    </w:rPr>
  </w:style>
  <w:style w:type="paragraph" w:customStyle="1" w:styleId="Betreffzeile">
    <w:name w:val="Betreffzeile"/>
    <w:basedOn w:val="Normal"/>
    <w:uiPriority w:val="99"/>
    <w:rsid w:val="00483067"/>
    <w:rPr>
      <w:rFonts w:ascii="Times New Roman" w:hAnsi="Times New Roman" w:cs="Times New Roman"/>
      <w:sz w:val="24"/>
      <w:szCs w:val="24"/>
    </w:rPr>
  </w:style>
  <w:style w:type="paragraph" w:customStyle="1" w:styleId="Bezugszeichentext">
    <w:name w:val="Bezugszeichentext"/>
    <w:basedOn w:val="Normal"/>
    <w:uiPriority w:val="99"/>
    <w:rsid w:val="00483067"/>
    <w:rPr>
      <w:rFonts w:ascii="Times New Roman" w:hAnsi="Times New Roman" w:cs="Times New Roman"/>
      <w:sz w:val="24"/>
      <w:szCs w:val="24"/>
    </w:rPr>
  </w:style>
  <w:style w:type="paragraph" w:customStyle="1" w:styleId="CM47">
    <w:name w:val="CM47"/>
    <w:basedOn w:val="Default"/>
    <w:next w:val="Default"/>
    <w:uiPriority w:val="99"/>
    <w:rsid w:val="00483067"/>
    <w:pPr>
      <w:widowControl w:val="0"/>
      <w:spacing w:after="465"/>
    </w:pPr>
    <w:rPr>
      <w:rFonts w:ascii="Arial MT" w:eastAsia="Times New Roman" w:hAnsi="Arial MT" w:cs="Times New Roman"/>
      <w:color w:val="auto"/>
      <w:lang w:val="de-DE" w:eastAsia="de-DE"/>
    </w:rPr>
  </w:style>
  <w:style w:type="paragraph" w:customStyle="1" w:styleId="CM4">
    <w:name w:val="CM4"/>
    <w:basedOn w:val="Default"/>
    <w:next w:val="Default"/>
    <w:uiPriority w:val="99"/>
    <w:rsid w:val="00483067"/>
    <w:pPr>
      <w:widowControl w:val="0"/>
      <w:spacing w:line="646" w:lineRule="atLeast"/>
    </w:pPr>
    <w:rPr>
      <w:rFonts w:ascii="Arial MT" w:eastAsia="Times New Roman" w:hAnsi="Arial MT" w:cs="Times New Roman"/>
      <w:color w:val="auto"/>
      <w:lang w:val="de-DE" w:eastAsia="de-DE"/>
    </w:rPr>
  </w:style>
  <w:style w:type="paragraph" w:customStyle="1" w:styleId="CM48">
    <w:name w:val="CM48"/>
    <w:basedOn w:val="Default"/>
    <w:next w:val="Default"/>
    <w:uiPriority w:val="99"/>
    <w:rsid w:val="00483067"/>
    <w:pPr>
      <w:widowControl w:val="0"/>
      <w:spacing w:after="85"/>
    </w:pPr>
    <w:rPr>
      <w:rFonts w:ascii="Arial MT" w:eastAsia="Times New Roman" w:hAnsi="Arial MT" w:cs="Times New Roman"/>
      <w:color w:val="auto"/>
      <w:lang w:val="de-DE" w:eastAsia="de-DE"/>
    </w:rPr>
  </w:style>
  <w:style w:type="paragraph" w:customStyle="1" w:styleId="CM5">
    <w:name w:val="CM5"/>
    <w:basedOn w:val="Default"/>
    <w:next w:val="Default"/>
    <w:uiPriority w:val="99"/>
    <w:rsid w:val="00483067"/>
    <w:pPr>
      <w:widowControl w:val="0"/>
    </w:pPr>
    <w:rPr>
      <w:rFonts w:ascii="Arial MT" w:eastAsia="Times New Roman" w:hAnsi="Arial MT" w:cs="Times New Roman"/>
      <w:color w:val="auto"/>
      <w:lang w:val="de-DE" w:eastAsia="de-DE"/>
    </w:rPr>
  </w:style>
  <w:style w:type="paragraph" w:customStyle="1" w:styleId="CM53">
    <w:name w:val="CM53"/>
    <w:basedOn w:val="Default"/>
    <w:next w:val="Default"/>
    <w:uiPriority w:val="99"/>
    <w:rsid w:val="00483067"/>
    <w:pPr>
      <w:widowControl w:val="0"/>
      <w:spacing w:after="1445"/>
    </w:pPr>
    <w:rPr>
      <w:rFonts w:ascii="Arial MT" w:eastAsia="Times New Roman" w:hAnsi="Arial MT" w:cs="Times New Roman"/>
      <w:color w:val="auto"/>
      <w:lang w:val="de-DE" w:eastAsia="de-DE"/>
    </w:rPr>
  </w:style>
  <w:style w:type="paragraph" w:customStyle="1" w:styleId="CM49">
    <w:name w:val="CM49"/>
    <w:basedOn w:val="Default"/>
    <w:next w:val="Default"/>
    <w:uiPriority w:val="99"/>
    <w:rsid w:val="00483067"/>
    <w:pPr>
      <w:widowControl w:val="0"/>
      <w:spacing w:after="265"/>
    </w:pPr>
    <w:rPr>
      <w:rFonts w:ascii="Arial MT" w:eastAsia="Times New Roman" w:hAnsi="Arial MT" w:cs="Times New Roman"/>
      <w:color w:val="auto"/>
      <w:lang w:val="de-DE" w:eastAsia="de-DE"/>
    </w:rPr>
  </w:style>
  <w:style w:type="paragraph" w:customStyle="1" w:styleId="CM52">
    <w:name w:val="CM52"/>
    <w:basedOn w:val="Default"/>
    <w:next w:val="Default"/>
    <w:uiPriority w:val="99"/>
    <w:rsid w:val="00483067"/>
    <w:pPr>
      <w:widowControl w:val="0"/>
      <w:spacing w:after="1370"/>
    </w:pPr>
    <w:rPr>
      <w:rFonts w:ascii="Arial MT" w:eastAsia="Times New Roman" w:hAnsi="Arial MT" w:cs="Times New Roman"/>
      <w:color w:val="auto"/>
      <w:lang w:val="de-DE" w:eastAsia="de-DE"/>
    </w:rPr>
  </w:style>
  <w:style w:type="paragraph" w:customStyle="1" w:styleId="CM41">
    <w:name w:val="CM41"/>
    <w:basedOn w:val="Default"/>
    <w:next w:val="Default"/>
    <w:uiPriority w:val="99"/>
    <w:rsid w:val="00483067"/>
    <w:pPr>
      <w:widowControl w:val="0"/>
      <w:spacing w:after="980"/>
    </w:pPr>
    <w:rPr>
      <w:rFonts w:ascii="Arial MT" w:eastAsia="Times New Roman" w:hAnsi="Arial MT" w:cs="Times New Roman"/>
      <w:color w:val="auto"/>
      <w:lang w:val="de-DE" w:eastAsia="de-DE"/>
    </w:rPr>
  </w:style>
  <w:style w:type="paragraph" w:customStyle="1" w:styleId="CM42">
    <w:name w:val="CM42"/>
    <w:basedOn w:val="Default"/>
    <w:next w:val="Default"/>
    <w:uiPriority w:val="99"/>
    <w:rsid w:val="00483067"/>
    <w:pPr>
      <w:widowControl w:val="0"/>
      <w:spacing w:after="628"/>
    </w:pPr>
    <w:rPr>
      <w:rFonts w:ascii="Arial MT" w:eastAsia="Times New Roman" w:hAnsi="Arial MT" w:cs="Times New Roman"/>
      <w:color w:val="auto"/>
      <w:lang w:val="de-DE" w:eastAsia="de-DE"/>
    </w:rPr>
  </w:style>
  <w:style w:type="paragraph" w:customStyle="1" w:styleId="CM3">
    <w:name w:val="CM3"/>
    <w:basedOn w:val="Default"/>
    <w:next w:val="Default"/>
    <w:uiPriority w:val="99"/>
    <w:rsid w:val="00483067"/>
    <w:pPr>
      <w:widowControl w:val="0"/>
      <w:spacing w:line="278" w:lineRule="atLeast"/>
    </w:pPr>
    <w:rPr>
      <w:rFonts w:ascii="Arial MT" w:eastAsia="Times New Roman" w:hAnsi="Arial MT" w:cs="Times New Roman"/>
      <w:color w:val="auto"/>
      <w:lang w:val="de-DE" w:eastAsia="de-DE"/>
    </w:rPr>
  </w:style>
  <w:style w:type="paragraph" w:customStyle="1" w:styleId="CM43">
    <w:name w:val="CM43"/>
    <w:basedOn w:val="Default"/>
    <w:next w:val="Default"/>
    <w:uiPriority w:val="99"/>
    <w:rsid w:val="00483067"/>
    <w:pPr>
      <w:widowControl w:val="0"/>
      <w:spacing w:after="343"/>
    </w:pPr>
    <w:rPr>
      <w:rFonts w:ascii="Arial MT" w:eastAsia="Times New Roman" w:hAnsi="Arial MT" w:cs="Times New Roman"/>
      <w:color w:val="auto"/>
      <w:lang w:val="de-DE" w:eastAsia="de-DE"/>
    </w:rPr>
  </w:style>
  <w:style w:type="paragraph" w:styleId="BodyTextFirstIndent">
    <w:name w:val="Body Text First Indent"/>
    <w:basedOn w:val="BodyText"/>
    <w:link w:val="BodyTextFirstIndentChar"/>
    <w:uiPriority w:val="99"/>
    <w:locked/>
    <w:rsid w:val="00483067"/>
    <w:pPr>
      <w:autoSpaceDE/>
      <w:spacing w:after="283"/>
      <w:ind w:firstLine="283"/>
    </w:pPr>
    <w:rPr>
      <w:rFonts w:eastAsia="Arial Unicode MS" w:cs="Tahoma"/>
      <w:color w:val="000000"/>
      <w:szCs w:val="24"/>
    </w:rPr>
  </w:style>
  <w:style w:type="character" w:customStyle="1" w:styleId="BodyTextFirstIndentChar">
    <w:name w:val="Body Text First Indent Char"/>
    <w:basedOn w:val="BodyTextChar"/>
    <w:link w:val="BodyTextFirstIndent"/>
    <w:uiPriority w:val="99"/>
    <w:rsid w:val="00483067"/>
    <w:rPr>
      <w:rFonts w:eastAsia="Arial Unicode MS" w:cs="Tahoma"/>
      <w:color w:val="000000"/>
      <w:sz w:val="24"/>
      <w:szCs w:val="24"/>
      <w:lang w:val="en-US" w:eastAsia="en-US" w:bidi="en-US"/>
    </w:rPr>
  </w:style>
  <w:style w:type="paragraph" w:customStyle="1" w:styleId="Text">
    <w:name w:val="Text"/>
    <w:basedOn w:val="Beschriftung1"/>
    <w:uiPriority w:val="99"/>
    <w:rsid w:val="00483067"/>
    <w:pPr>
      <w:autoSpaceDE/>
    </w:pPr>
    <w:rPr>
      <w:rFonts w:eastAsia="Arial Unicode MS"/>
      <w:color w:val="000000"/>
    </w:rPr>
  </w:style>
  <w:style w:type="paragraph" w:customStyle="1" w:styleId="Benutzerverzeichnisberschrift">
    <w:name w:val="Benutzerverzeichnis Überschrift"/>
    <w:basedOn w:val="berschrift"/>
    <w:uiPriority w:val="99"/>
    <w:rsid w:val="00483067"/>
    <w:pPr>
      <w:suppressLineNumbers/>
      <w:autoSpaceDE/>
      <w:spacing w:after="283"/>
    </w:pPr>
    <w:rPr>
      <w:b/>
      <w:bCs/>
      <w:color w:val="000000"/>
      <w:sz w:val="32"/>
      <w:szCs w:val="32"/>
    </w:rPr>
  </w:style>
  <w:style w:type="paragraph" w:customStyle="1" w:styleId="Benutzerverzeichnis1">
    <w:name w:val="Benutzerverzeichnis 1"/>
    <w:basedOn w:val="Verzeichnis"/>
    <w:uiPriority w:val="99"/>
    <w:rsid w:val="00483067"/>
    <w:pPr>
      <w:tabs>
        <w:tab w:val="right" w:leader="dot" w:pos="9637"/>
      </w:tabs>
      <w:autoSpaceDE/>
    </w:pPr>
    <w:rPr>
      <w:rFonts w:eastAsia="Arial Unicode MS"/>
      <w:color w:val="000000"/>
      <w:szCs w:val="24"/>
    </w:rPr>
  </w:style>
  <w:style w:type="paragraph" w:customStyle="1" w:styleId="Benutzerverzeichnis5">
    <w:name w:val="Benutzerverzeichnis 5"/>
    <w:basedOn w:val="Verzeichnis"/>
    <w:uiPriority w:val="99"/>
    <w:rsid w:val="00483067"/>
    <w:pPr>
      <w:tabs>
        <w:tab w:val="right" w:leader="dot" w:pos="9637"/>
      </w:tabs>
      <w:autoSpaceDE/>
      <w:ind w:left="1132"/>
    </w:pPr>
    <w:rPr>
      <w:rFonts w:eastAsia="Arial Unicode MS"/>
      <w:color w:val="000000"/>
      <w:szCs w:val="24"/>
    </w:rPr>
  </w:style>
  <w:style w:type="paragraph" w:customStyle="1" w:styleId="Inhaltsverzeichnis10">
    <w:name w:val="Inhaltsverzeichnis 10"/>
    <w:basedOn w:val="Verzeichnis"/>
    <w:uiPriority w:val="99"/>
    <w:rsid w:val="00483067"/>
    <w:pPr>
      <w:tabs>
        <w:tab w:val="right" w:leader="dot" w:pos="9637"/>
      </w:tabs>
      <w:autoSpaceDE/>
      <w:ind w:left="2547"/>
    </w:pPr>
    <w:rPr>
      <w:rFonts w:eastAsia="Arial Unicode MS"/>
      <w:color w:val="000000"/>
      <w:szCs w:val="24"/>
    </w:rPr>
  </w:style>
  <w:style w:type="paragraph" w:customStyle="1" w:styleId="Abbildungsverzeichnisberschrift">
    <w:name w:val="Abbildungsverzeichnis Überschrift"/>
    <w:basedOn w:val="berschrift"/>
    <w:uiPriority w:val="99"/>
    <w:rsid w:val="00483067"/>
    <w:pPr>
      <w:suppressLineNumbers/>
      <w:autoSpaceDE/>
      <w:spacing w:after="283"/>
    </w:pPr>
    <w:rPr>
      <w:rFonts w:ascii="Times New Roman" w:hAnsi="Times New Roman"/>
      <w:b/>
      <w:bCs/>
      <w:color w:val="000000"/>
      <w:sz w:val="48"/>
      <w:szCs w:val="32"/>
    </w:rPr>
  </w:style>
  <w:style w:type="paragraph" w:customStyle="1" w:styleId="Tabellenverzeichnisberschrift">
    <w:name w:val="Tabellenverzeichnis Überschrift"/>
    <w:basedOn w:val="berschrift"/>
    <w:uiPriority w:val="99"/>
    <w:rsid w:val="00483067"/>
    <w:pPr>
      <w:suppressLineNumbers/>
      <w:autoSpaceDE/>
      <w:spacing w:after="283"/>
    </w:pPr>
    <w:rPr>
      <w:b/>
      <w:bCs/>
      <w:color w:val="000000"/>
      <w:sz w:val="32"/>
      <w:szCs w:val="32"/>
    </w:rPr>
  </w:style>
  <w:style w:type="paragraph" w:customStyle="1" w:styleId="Literaturverzeichnisberschrift">
    <w:name w:val="Literaturverzeichnis Überschrift"/>
    <w:basedOn w:val="berschrift"/>
    <w:uiPriority w:val="99"/>
    <w:rsid w:val="00483067"/>
    <w:pPr>
      <w:suppressLineNumbers/>
      <w:autoSpaceDE/>
      <w:spacing w:after="283"/>
    </w:pPr>
    <w:rPr>
      <w:b/>
      <w:bCs/>
      <w:color w:val="000000"/>
      <w:sz w:val="32"/>
      <w:szCs w:val="32"/>
    </w:rPr>
  </w:style>
  <w:style w:type="paragraph" w:customStyle="1" w:styleId="Literaturverzeichnis10">
    <w:name w:val="Literaturverzeichnis 1"/>
    <w:basedOn w:val="Verzeichnis"/>
    <w:uiPriority w:val="99"/>
    <w:rsid w:val="00483067"/>
    <w:pPr>
      <w:tabs>
        <w:tab w:val="right" w:leader="dot" w:pos="9637"/>
      </w:tabs>
      <w:autoSpaceDE/>
      <w:spacing w:line="480" w:lineRule="auto"/>
    </w:pPr>
    <w:rPr>
      <w:rFonts w:eastAsia="Arial Unicode MS"/>
      <w:color w:val="000000"/>
      <w:szCs w:val="24"/>
    </w:rPr>
  </w:style>
  <w:style w:type="paragraph" w:customStyle="1" w:styleId="Benutzerverzeichnis10">
    <w:name w:val="Benutzerverzeichnis 10"/>
    <w:basedOn w:val="Verzeichnis"/>
    <w:uiPriority w:val="99"/>
    <w:rsid w:val="00483067"/>
    <w:pPr>
      <w:tabs>
        <w:tab w:val="right" w:leader="dot" w:pos="9637"/>
      </w:tabs>
      <w:autoSpaceDE/>
      <w:ind w:left="2547"/>
    </w:pPr>
    <w:rPr>
      <w:rFonts w:eastAsia="Arial Unicode MS"/>
      <w:color w:val="000000"/>
      <w:szCs w:val="24"/>
    </w:rPr>
  </w:style>
  <w:style w:type="paragraph" w:customStyle="1" w:styleId="ObjektmitPfeilspitze">
    <w:name w:val="Objekt mit Pfeilspitze"/>
    <w:basedOn w:val="Normal"/>
    <w:uiPriority w:val="99"/>
    <w:rsid w:val="00483067"/>
    <w:pPr>
      <w:widowControl w:val="0"/>
      <w:suppressAutoHyphens/>
    </w:pPr>
    <w:rPr>
      <w:rFonts w:ascii="Times New Roman" w:eastAsia="Arial Unicode MS" w:hAnsi="Times New Roman" w:cs="Tahoma"/>
      <w:color w:val="000000"/>
      <w:sz w:val="24"/>
      <w:szCs w:val="24"/>
      <w:lang w:val="en-US" w:eastAsia="en-US" w:bidi="en-US"/>
    </w:rPr>
  </w:style>
  <w:style w:type="paragraph" w:customStyle="1" w:styleId="ObjektmitSchatten">
    <w:name w:val="Objekt mit Schatten"/>
    <w:basedOn w:val="Normal"/>
    <w:uiPriority w:val="99"/>
    <w:rsid w:val="00483067"/>
    <w:pPr>
      <w:widowControl w:val="0"/>
      <w:suppressAutoHyphens/>
    </w:pPr>
    <w:rPr>
      <w:rFonts w:ascii="Times New Roman" w:eastAsia="Arial Unicode MS" w:hAnsi="Times New Roman" w:cs="Tahoma"/>
      <w:color w:val="000000"/>
      <w:sz w:val="24"/>
      <w:szCs w:val="24"/>
      <w:lang w:val="en-US" w:eastAsia="en-US" w:bidi="en-US"/>
    </w:rPr>
  </w:style>
  <w:style w:type="paragraph" w:customStyle="1" w:styleId="ObjektohneFllung">
    <w:name w:val="Objekt ohne Füllung"/>
    <w:basedOn w:val="Normal"/>
    <w:uiPriority w:val="99"/>
    <w:rsid w:val="00483067"/>
    <w:pPr>
      <w:widowControl w:val="0"/>
      <w:suppressAutoHyphens/>
    </w:pPr>
    <w:rPr>
      <w:rFonts w:ascii="Times New Roman" w:eastAsia="Arial Unicode MS" w:hAnsi="Times New Roman" w:cs="Tahoma"/>
      <w:color w:val="000000"/>
      <w:sz w:val="24"/>
      <w:szCs w:val="24"/>
      <w:lang w:val="en-US" w:eastAsia="en-US" w:bidi="en-US"/>
    </w:rPr>
  </w:style>
  <w:style w:type="paragraph" w:customStyle="1" w:styleId="TextkrperBlocksatz">
    <w:name w:val="Textkörper Blocksatz"/>
    <w:basedOn w:val="Normal"/>
    <w:uiPriority w:val="99"/>
    <w:rsid w:val="00483067"/>
    <w:pPr>
      <w:widowControl w:val="0"/>
      <w:suppressAutoHyphens/>
    </w:pPr>
    <w:rPr>
      <w:rFonts w:ascii="Times New Roman" w:eastAsia="Arial Unicode MS" w:hAnsi="Times New Roman" w:cs="Tahoma"/>
      <w:color w:val="000000"/>
      <w:sz w:val="24"/>
      <w:szCs w:val="24"/>
      <w:lang w:val="en-US" w:eastAsia="en-US" w:bidi="en-US"/>
    </w:rPr>
  </w:style>
  <w:style w:type="paragraph" w:customStyle="1" w:styleId="Titel1">
    <w:name w:val="Titel1"/>
    <w:basedOn w:val="Normal"/>
    <w:uiPriority w:val="99"/>
    <w:rsid w:val="00483067"/>
    <w:pPr>
      <w:widowControl w:val="0"/>
      <w:suppressAutoHyphens/>
      <w:jc w:val="center"/>
    </w:pPr>
    <w:rPr>
      <w:rFonts w:ascii="Times New Roman" w:eastAsia="Arial Unicode MS" w:hAnsi="Times New Roman" w:cs="Tahoma"/>
      <w:color w:val="000000"/>
      <w:sz w:val="24"/>
      <w:szCs w:val="24"/>
      <w:lang w:val="en-US" w:eastAsia="en-US" w:bidi="en-US"/>
    </w:rPr>
  </w:style>
  <w:style w:type="paragraph" w:customStyle="1" w:styleId="Titel2">
    <w:name w:val="Titel2"/>
    <w:basedOn w:val="Normal"/>
    <w:uiPriority w:val="99"/>
    <w:rsid w:val="00483067"/>
    <w:pPr>
      <w:widowControl w:val="0"/>
      <w:suppressAutoHyphens/>
      <w:spacing w:before="57" w:after="57"/>
      <w:ind w:right="113"/>
      <w:jc w:val="center"/>
    </w:pPr>
    <w:rPr>
      <w:rFonts w:ascii="Times New Roman" w:eastAsia="Arial Unicode MS" w:hAnsi="Times New Roman" w:cs="Tahoma"/>
      <w:color w:val="000000"/>
      <w:sz w:val="24"/>
      <w:szCs w:val="24"/>
      <w:lang w:val="en-US" w:eastAsia="en-US" w:bidi="en-US"/>
    </w:rPr>
  </w:style>
  <w:style w:type="paragraph" w:customStyle="1" w:styleId="berschrift1">
    <w:name w:val="Überschrift1"/>
    <w:basedOn w:val="Normal"/>
    <w:uiPriority w:val="99"/>
    <w:rsid w:val="00483067"/>
    <w:pPr>
      <w:widowControl w:val="0"/>
      <w:suppressAutoHyphens/>
      <w:spacing w:before="238" w:after="119"/>
    </w:pPr>
    <w:rPr>
      <w:rFonts w:ascii="Times New Roman" w:eastAsia="Arial Unicode MS" w:hAnsi="Times New Roman" w:cs="Tahoma"/>
      <w:color w:val="000000"/>
      <w:sz w:val="24"/>
      <w:szCs w:val="24"/>
      <w:lang w:val="en-US" w:eastAsia="en-US" w:bidi="en-US"/>
    </w:rPr>
  </w:style>
  <w:style w:type="paragraph" w:customStyle="1" w:styleId="berschrift2">
    <w:name w:val="Überschrift2"/>
    <w:basedOn w:val="Normal"/>
    <w:uiPriority w:val="99"/>
    <w:rsid w:val="00483067"/>
    <w:pPr>
      <w:widowControl w:val="0"/>
      <w:suppressAutoHyphens/>
      <w:spacing w:before="238" w:after="119"/>
    </w:pPr>
    <w:rPr>
      <w:rFonts w:ascii="Times New Roman" w:eastAsia="Arial Unicode MS" w:hAnsi="Times New Roman" w:cs="Tahoma"/>
      <w:color w:val="000000"/>
      <w:sz w:val="24"/>
      <w:szCs w:val="24"/>
      <w:lang w:val="en-US" w:eastAsia="en-US" w:bidi="en-US"/>
    </w:rPr>
  </w:style>
  <w:style w:type="paragraph" w:customStyle="1" w:styleId="Malinie">
    <w:name w:val="Maßlinie"/>
    <w:basedOn w:val="Normal"/>
    <w:uiPriority w:val="99"/>
    <w:rsid w:val="00483067"/>
    <w:pPr>
      <w:widowControl w:val="0"/>
      <w:suppressAutoHyphens/>
    </w:pPr>
    <w:rPr>
      <w:rFonts w:ascii="Times New Roman" w:eastAsia="Arial Unicode MS" w:hAnsi="Times New Roman" w:cs="Tahoma"/>
      <w:color w:val="000000"/>
      <w:sz w:val="24"/>
      <w:szCs w:val="24"/>
      <w:lang w:val="en-US" w:eastAsia="en-US" w:bidi="en-US"/>
    </w:rPr>
  </w:style>
  <w:style w:type="paragraph" w:customStyle="1" w:styleId="StandardLTGliederung1">
    <w:name w:val="Standard~LT~Gliederung 1"/>
    <w:uiPriority w:val="99"/>
    <w:rsid w:val="00483067"/>
    <w:pPr>
      <w:widowControl w:val="0"/>
      <w:suppressAutoHyphens/>
      <w:autoSpaceDE w:val="0"/>
      <w:spacing w:after="283"/>
      <w:ind w:left="680" w:hanging="510"/>
    </w:pPr>
    <w:rPr>
      <w:rFonts w:ascii="Tahoma" w:eastAsia="Tahoma" w:hAnsi="Tahoma" w:cs="Tahoma"/>
      <w:sz w:val="63"/>
      <w:szCs w:val="63"/>
      <w:lang w:val="en-US" w:eastAsia="en-US" w:bidi="en-US"/>
    </w:rPr>
  </w:style>
  <w:style w:type="paragraph" w:customStyle="1" w:styleId="StandardLTGliederung2">
    <w:name w:val="Standard~LT~Gliederung 2"/>
    <w:basedOn w:val="StandardLTGliederung1"/>
    <w:uiPriority w:val="99"/>
    <w:rsid w:val="00483067"/>
    <w:pPr>
      <w:spacing w:after="227"/>
      <w:ind w:left="1361" w:hanging="454"/>
    </w:pPr>
    <w:rPr>
      <w:sz w:val="56"/>
      <w:szCs w:val="56"/>
    </w:rPr>
  </w:style>
  <w:style w:type="paragraph" w:customStyle="1" w:styleId="StandardLTGliederung3">
    <w:name w:val="Standard~LT~Gliederung 3"/>
    <w:basedOn w:val="StandardLTGliederung2"/>
    <w:uiPriority w:val="99"/>
    <w:rsid w:val="00483067"/>
    <w:pPr>
      <w:spacing w:after="170"/>
      <w:ind w:left="2041" w:hanging="340"/>
    </w:pPr>
    <w:rPr>
      <w:sz w:val="48"/>
      <w:szCs w:val="48"/>
    </w:rPr>
  </w:style>
  <w:style w:type="paragraph" w:customStyle="1" w:styleId="StandardLTGliederung4">
    <w:name w:val="Standard~LT~Gliederung 4"/>
    <w:basedOn w:val="StandardLTGliederung3"/>
    <w:uiPriority w:val="99"/>
    <w:rsid w:val="00483067"/>
    <w:pPr>
      <w:spacing w:after="113"/>
      <w:ind w:left="2721"/>
    </w:pPr>
    <w:rPr>
      <w:sz w:val="40"/>
      <w:szCs w:val="40"/>
    </w:rPr>
  </w:style>
  <w:style w:type="paragraph" w:customStyle="1" w:styleId="StandardLTGliederung5">
    <w:name w:val="Standard~LT~Gliederung 5"/>
    <w:basedOn w:val="StandardLTGliederung4"/>
    <w:uiPriority w:val="99"/>
    <w:rsid w:val="00483067"/>
    <w:pPr>
      <w:spacing w:after="57"/>
      <w:ind w:left="3402"/>
    </w:pPr>
  </w:style>
  <w:style w:type="paragraph" w:customStyle="1" w:styleId="StandardLTGliederung6">
    <w:name w:val="Standard~LT~Gliederung 6"/>
    <w:basedOn w:val="StandardLTGliederung5"/>
    <w:uiPriority w:val="99"/>
    <w:rsid w:val="00483067"/>
    <w:pPr>
      <w:ind w:left="4082"/>
    </w:pPr>
  </w:style>
  <w:style w:type="paragraph" w:customStyle="1" w:styleId="StandardLTGliederung7">
    <w:name w:val="Standard~LT~Gliederung 7"/>
    <w:basedOn w:val="StandardLTGliederung6"/>
    <w:uiPriority w:val="99"/>
    <w:rsid w:val="00483067"/>
    <w:pPr>
      <w:ind w:left="4762"/>
    </w:pPr>
  </w:style>
  <w:style w:type="paragraph" w:customStyle="1" w:styleId="StandardLTGliederung8">
    <w:name w:val="Standard~LT~Gliederung 8"/>
    <w:basedOn w:val="StandardLTGliederung7"/>
    <w:uiPriority w:val="99"/>
    <w:rsid w:val="00483067"/>
    <w:pPr>
      <w:ind w:left="5443"/>
    </w:pPr>
  </w:style>
  <w:style w:type="paragraph" w:customStyle="1" w:styleId="StandardLTGliederung9">
    <w:name w:val="Standard~LT~Gliederung 9"/>
    <w:basedOn w:val="StandardLTGliederung8"/>
    <w:uiPriority w:val="99"/>
    <w:rsid w:val="00483067"/>
    <w:pPr>
      <w:ind w:left="6123"/>
    </w:pPr>
  </w:style>
  <w:style w:type="paragraph" w:customStyle="1" w:styleId="StandardLTTitel">
    <w:name w:val="Standard~LT~Titel"/>
    <w:uiPriority w:val="99"/>
    <w:rsid w:val="00483067"/>
    <w:pPr>
      <w:widowControl w:val="0"/>
      <w:suppressAutoHyphens/>
      <w:autoSpaceDE w:val="0"/>
      <w:jc w:val="center"/>
    </w:pPr>
    <w:rPr>
      <w:rFonts w:ascii="Tahoma" w:eastAsia="Tahoma" w:hAnsi="Tahoma" w:cs="Tahoma"/>
      <w:sz w:val="88"/>
      <w:szCs w:val="88"/>
      <w:lang w:val="en-US" w:eastAsia="en-US" w:bidi="en-US"/>
    </w:rPr>
  </w:style>
  <w:style w:type="paragraph" w:customStyle="1" w:styleId="StandardLTUntertitel">
    <w:name w:val="Standard~LT~Untertitel"/>
    <w:uiPriority w:val="99"/>
    <w:rsid w:val="00483067"/>
    <w:pPr>
      <w:widowControl w:val="0"/>
      <w:suppressAutoHyphens/>
      <w:autoSpaceDE w:val="0"/>
      <w:ind w:hanging="340"/>
      <w:jc w:val="center"/>
    </w:pPr>
    <w:rPr>
      <w:rFonts w:ascii="Tahoma" w:eastAsia="Tahoma" w:hAnsi="Tahoma" w:cs="Tahoma"/>
      <w:sz w:val="64"/>
      <w:szCs w:val="64"/>
      <w:lang w:val="en-US" w:eastAsia="en-US" w:bidi="en-US"/>
    </w:rPr>
  </w:style>
  <w:style w:type="paragraph" w:customStyle="1" w:styleId="StandardLTNotizen">
    <w:name w:val="Standard~LT~Notizen"/>
    <w:uiPriority w:val="99"/>
    <w:rsid w:val="00483067"/>
    <w:pPr>
      <w:widowControl w:val="0"/>
      <w:suppressAutoHyphens/>
      <w:autoSpaceDE w:val="0"/>
      <w:ind w:left="340" w:hanging="340"/>
    </w:pPr>
    <w:rPr>
      <w:rFonts w:ascii="Tahoma" w:eastAsia="Tahoma" w:hAnsi="Tahoma" w:cs="Tahoma"/>
      <w:sz w:val="40"/>
      <w:szCs w:val="40"/>
      <w:lang w:val="en-US" w:eastAsia="en-US" w:bidi="en-US"/>
    </w:rPr>
  </w:style>
  <w:style w:type="paragraph" w:customStyle="1" w:styleId="StandardLTHintergrundobjekte">
    <w:name w:val="Standard~LT~Hintergrundobjekte"/>
    <w:uiPriority w:val="99"/>
    <w:rsid w:val="00483067"/>
    <w:pPr>
      <w:widowControl w:val="0"/>
      <w:suppressAutoHyphens/>
      <w:autoSpaceDE w:val="0"/>
    </w:pPr>
    <w:rPr>
      <w:rFonts w:eastAsia="Arial Unicode MS" w:cs="Tahoma"/>
      <w:color w:val="000000"/>
      <w:sz w:val="24"/>
      <w:szCs w:val="24"/>
      <w:lang w:val="en-US" w:eastAsia="en-US" w:bidi="en-US"/>
    </w:rPr>
  </w:style>
  <w:style w:type="paragraph" w:customStyle="1" w:styleId="StandardLTHintergrund">
    <w:name w:val="Standard~LT~Hintergrund"/>
    <w:uiPriority w:val="99"/>
    <w:rsid w:val="00483067"/>
    <w:pPr>
      <w:widowControl w:val="0"/>
      <w:suppressAutoHyphens/>
      <w:autoSpaceDE w:val="0"/>
    </w:pPr>
    <w:rPr>
      <w:rFonts w:eastAsia="Arial Unicode MS" w:cs="Tahoma"/>
      <w:color w:val="000000"/>
      <w:sz w:val="24"/>
      <w:szCs w:val="24"/>
      <w:lang w:val="en-US" w:eastAsia="en-US" w:bidi="en-US"/>
    </w:rPr>
  </w:style>
  <w:style w:type="paragraph" w:customStyle="1" w:styleId="WW-Titel">
    <w:name w:val="WW-Titel"/>
    <w:uiPriority w:val="99"/>
    <w:rsid w:val="00483067"/>
    <w:pPr>
      <w:widowControl w:val="0"/>
      <w:suppressAutoHyphens/>
      <w:autoSpaceDE w:val="0"/>
      <w:jc w:val="center"/>
    </w:pPr>
    <w:rPr>
      <w:rFonts w:ascii="Tahoma" w:eastAsia="Tahoma" w:hAnsi="Tahoma" w:cs="Tahoma"/>
      <w:sz w:val="88"/>
      <w:szCs w:val="88"/>
      <w:lang w:val="en-US" w:eastAsia="en-US" w:bidi="en-US"/>
    </w:rPr>
  </w:style>
  <w:style w:type="paragraph" w:customStyle="1" w:styleId="Hintergrundobjekte">
    <w:name w:val="Hintergrundobjekte"/>
    <w:uiPriority w:val="99"/>
    <w:rsid w:val="00483067"/>
    <w:pPr>
      <w:widowControl w:val="0"/>
      <w:suppressAutoHyphens/>
      <w:autoSpaceDE w:val="0"/>
    </w:pPr>
    <w:rPr>
      <w:rFonts w:eastAsia="Arial Unicode MS" w:cs="Tahoma"/>
      <w:color w:val="000000"/>
      <w:sz w:val="24"/>
      <w:szCs w:val="24"/>
      <w:lang w:val="en-US" w:eastAsia="en-US" w:bidi="en-US"/>
    </w:rPr>
  </w:style>
  <w:style w:type="paragraph" w:customStyle="1" w:styleId="Hintergrund">
    <w:name w:val="Hintergrund"/>
    <w:uiPriority w:val="99"/>
    <w:rsid w:val="00483067"/>
    <w:pPr>
      <w:widowControl w:val="0"/>
      <w:suppressAutoHyphens/>
      <w:autoSpaceDE w:val="0"/>
    </w:pPr>
    <w:rPr>
      <w:rFonts w:eastAsia="Arial Unicode MS" w:cs="Tahoma"/>
      <w:color w:val="000000"/>
      <w:sz w:val="24"/>
      <w:szCs w:val="24"/>
      <w:lang w:val="en-US" w:eastAsia="en-US" w:bidi="en-US"/>
    </w:rPr>
  </w:style>
  <w:style w:type="paragraph" w:customStyle="1" w:styleId="Notizen">
    <w:name w:val="Notizen"/>
    <w:uiPriority w:val="99"/>
    <w:qFormat/>
    <w:rsid w:val="00483067"/>
    <w:pPr>
      <w:widowControl w:val="0"/>
      <w:suppressAutoHyphens/>
      <w:autoSpaceDE w:val="0"/>
      <w:ind w:left="340" w:hanging="340"/>
    </w:pPr>
    <w:rPr>
      <w:rFonts w:ascii="Tahoma" w:eastAsia="Tahoma" w:hAnsi="Tahoma" w:cs="Tahoma"/>
      <w:sz w:val="40"/>
      <w:szCs w:val="40"/>
      <w:lang w:val="en-US" w:eastAsia="en-US" w:bidi="en-US"/>
    </w:rPr>
  </w:style>
  <w:style w:type="paragraph" w:customStyle="1" w:styleId="Gliederung1">
    <w:name w:val="Gliederung 1"/>
    <w:uiPriority w:val="99"/>
    <w:rsid w:val="00483067"/>
    <w:pPr>
      <w:widowControl w:val="0"/>
      <w:suppressAutoHyphens/>
      <w:autoSpaceDE w:val="0"/>
      <w:spacing w:after="283"/>
      <w:ind w:left="680" w:hanging="510"/>
    </w:pPr>
    <w:rPr>
      <w:rFonts w:ascii="Tahoma" w:eastAsia="Tahoma" w:hAnsi="Tahoma" w:cs="Tahoma"/>
      <w:sz w:val="63"/>
      <w:szCs w:val="63"/>
      <w:lang w:val="en-US" w:eastAsia="en-US" w:bidi="en-US"/>
    </w:rPr>
  </w:style>
  <w:style w:type="paragraph" w:customStyle="1" w:styleId="Gliederung2">
    <w:name w:val="Gliederung 2"/>
    <w:basedOn w:val="Gliederung1"/>
    <w:uiPriority w:val="99"/>
    <w:rsid w:val="00483067"/>
    <w:pPr>
      <w:spacing w:after="227"/>
      <w:ind w:left="1361" w:hanging="454"/>
    </w:pPr>
    <w:rPr>
      <w:sz w:val="56"/>
      <w:szCs w:val="56"/>
    </w:rPr>
  </w:style>
  <w:style w:type="paragraph" w:customStyle="1" w:styleId="Gliederung3">
    <w:name w:val="Gliederung 3"/>
    <w:basedOn w:val="Gliederung2"/>
    <w:uiPriority w:val="99"/>
    <w:rsid w:val="00483067"/>
    <w:pPr>
      <w:spacing w:after="170"/>
      <w:ind w:left="2041" w:hanging="340"/>
    </w:pPr>
    <w:rPr>
      <w:sz w:val="48"/>
      <w:szCs w:val="48"/>
    </w:rPr>
  </w:style>
  <w:style w:type="paragraph" w:customStyle="1" w:styleId="Gliederung4">
    <w:name w:val="Gliederung 4"/>
    <w:basedOn w:val="Gliederung3"/>
    <w:uiPriority w:val="99"/>
    <w:rsid w:val="00483067"/>
    <w:pPr>
      <w:spacing w:after="113"/>
      <w:ind w:left="2721"/>
    </w:pPr>
    <w:rPr>
      <w:sz w:val="40"/>
      <w:szCs w:val="40"/>
    </w:rPr>
  </w:style>
  <w:style w:type="paragraph" w:customStyle="1" w:styleId="Gliederung5">
    <w:name w:val="Gliederung 5"/>
    <w:basedOn w:val="Gliederung4"/>
    <w:uiPriority w:val="99"/>
    <w:rsid w:val="00483067"/>
    <w:pPr>
      <w:spacing w:after="57"/>
      <w:ind w:left="3402"/>
    </w:pPr>
  </w:style>
  <w:style w:type="paragraph" w:customStyle="1" w:styleId="Gliederung6">
    <w:name w:val="Gliederung 6"/>
    <w:basedOn w:val="Gliederung5"/>
    <w:uiPriority w:val="99"/>
    <w:rsid w:val="00483067"/>
    <w:pPr>
      <w:ind w:left="4082"/>
    </w:pPr>
  </w:style>
  <w:style w:type="paragraph" w:customStyle="1" w:styleId="Gliederung7">
    <w:name w:val="Gliederung 7"/>
    <w:basedOn w:val="Gliederung6"/>
    <w:uiPriority w:val="99"/>
    <w:rsid w:val="00483067"/>
    <w:pPr>
      <w:ind w:left="4762"/>
    </w:pPr>
  </w:style>
  <w:style w:type="paragraph" w:customStyle="1" w:styleId="Gliederung8">
    <w:name w:val="Gliederung 8"/>
    <w:basedOn w:val="Gliederung7"/>
    <w:uiPriority w:val="99"/>
    <w:rsid w:val="00483067"/>
    <w:pPr>
      <w:ind w:left="5443"/>
    </w:pPr>
  </w:style>
  <w:style w:type="paragraph" w:customStyle="1" w:styleId="Gliederung9">
    <w:name w:val="Gliederung 9"/>
    <w:basedOn w:val="Gliederung8"/>
    <w:uiPriority w:val="99"/>
    <w:rsid w:val="00483067"/>
    <w:pPr>
      <w:ind w:left="6123"/>
    </w:pPr>
  </w:style>
  <w:style w:type="paragraph" w:customStyle="1" w:styleId="Standard20">
    <w:name w:val="Standard2"/>
    <w:rsid w:val="00483067"/>
    <w:pPr>
      <w:widowControl w:val="0"/>
      <w:suppressAutoHyphens/>
      <w:autoSpaceDE w:val="0"/>
    </w:pPr>
    <w:rPr>
      <w:rFonts w:eastAsia="Arial Unicode MS" w:cs="Tahoma"/>
      <w:color w:val="000000"/>
      <w:sz w:val="24"/>
      <w:szCs w:val="24"/>
      <w:lang w:val="en-US" w:eastAsia="en-US" w:bidi="en-US"/>
    </w:rPr>
  </w:style>
  <w:style w:type="paragraph" w:customStyle="1" w:styleId="WW-Titel1">
    <w:name w:val="WW-Titel1"/>
    <w:uiPriority w:val="99"/>
    <w:rsid w:val="00483067"/>
    <w:pPr>
      <w:widowControl w:val="0"/>
      <w:suppressAutoHyphens/>
      <w:autoSpaceDE w:val="0"/>
      <w:jc w:val="center"/>
    </w:pPr>
    <w:rPr>
      <w:rFonts w:ascii="Tahoma" w:eastAsia="Tahoma" w:hAnsi="Tahoma" w:cs="Tahoma"/>
      <w:sz w:val="88"/>
      <w:szCs w:val="88"/>
      <w:lang w:val="en-US" w:eastAsia="en-US" w:bidi="en-US"/>
    </w:rPr>
  </w:style>
  <w:style w:type="paragraph" w:customStyle="1" w:styleId="WW-Titel12">
    <w:name w:val="WW-Titel12"/>
    <w:uiPriority w:val="99"/>
    <w:rsid w:val="00483067"/>
    <w:pPr>
      <w:widowControl w:val="0"/>
      <w:suppressAutoHyphens/>
      <w:autoSpaceDE w:val="0"/>
      <w:jc w:val="center"/>
    </w:pPr>
    <w:rPr>
      <w:rFonts w:ascii="Tahoma" w:eastAsia="Tahoma" w:hAnsi="Tahoma" w:cs="Tahoma"/>
      <w:sz w:val="88"/>
      <w:szCs w:val="88"/>
      <w:lang w:val="en-US" w:eastAsia="en-US" w:bidi="en-US"/>
    </w:rPr>
  </w:style>
  <w:style w:type="paragraph" w:customStyle="1" w:styleId="WW-Titel123">
    <w:name w:val="WW-Titel123"/>
    <w:uiPriority w:val="99"/>
    <w:rsid w:val="00483067"/>
    <w:pPr>
      <w:widowControl w:val="0"/>
      <w:suppressAutoHyphens/>
      <w:autoSpaceDE w:val="0"/>
      <w:jc w:val="center"/>
    </w:pPr>
    <w:rPr>
      <w:rFonts w:ascii="Tahoma" w:eastAsia="Tahoma" w:hAnsi="Tahoma" w:cs="Tahoma"/>
      <w:sz w:val="88"/>
      <w:szCs w:val="88"/>
      <w:lang w:val="en-US" w:eastAsia="en-US" w:bidi="en-US"/>
    </w:rPr>
  </w:style>
  <w:style w:type="paragraph" w:customStyle="1" w:styleId="WW-Titel1234">
    <w:name w:val="WW-Titel1234"/>
    <w:uiPriority w:val="99"/>
    <w:rsid w:val="00483067"/>
    <w:pPr>
      <w:widowControl w:val="0"/>
      <w:suppressAutoHyphens/>
      <w:autoSpaceDE w:val="0"/>
      <w:jc w:val="center"/>
    </w:pPr>
    <w:rPr>
      <w:rFonts w:ascii="Tahoma" w:eastAsia="Tahoma" w:hAnsi="Tahoma" w:cs="Tahoma"/>
      <w:sz w:val="88"/>
      <w:szCs w:val="88"/>
      <w:lang w:val="en-US" w:eastAsia="en-US" w:bidi="en-US"/>
    </w:rPr>
  </w:style>
  <w:style w:type="paragraph" w:customStyle="1" w:styleId="WW-Titel12345">
    <w:name w:val="WW-Titel12345"/>
    <w:uiPriority w:val="99"/>
    <w:rsid w:val="00483067"/>
    <w:pPr>
      <w:widowControl w:val="0"/>
      <w:suppressAutoHyphens/>
      <w:autoSpaceDE w:val="0"/>
      <w:jc w:val="center"/>
    </w:pPr>
    <w:rPr>
      <w:rFonts w:ascii="Tahoma" w:eastAsia="Tahoma" w:hAnsi="Tahoma" w:cs="Tahoma"/>
      <w:sz w:val="88"/>
      <w:szCs w:val="88"/>
      <w:lang w:val="en-US" w:eastAsia="en-US" w:bidi="en-US"/>
    </w:rPr>
  </w:style>
  <w:style w:type="paragraph" w:customStyle="1" w:styleId="WW-Titel123456">
    <w:name w:val="WW-Titel123456"/>
    <w:uiPriority w:val="99"/>
    <w:rsid w:val="00483067"/>
    <w:pPr>
      <w:widowControl w:val="0"/>
      <w:suppressAutoHyphens/>
      <w:autoSpaceDE w:val="0"/>
      <w:jc w:val="center"/>
    </w:pPr>
    <w:rPr>
      <w:rFonts w:ascii="Tahoma" w:eastAsia="Tahoma" w:hAnsi="Tahoma" w:cs="Tahoma"/>
      <w:sz w:val="88"/>
      <w:szCs w:val="88"/>
      <w:lang w:val="en-US" w:eastAsia="en-US" w:bidi="en-US"/>
    </w:rPr>
  </w:style>
  <w:style w:type="paragraph" w:customStyle="1" w:styleId="WW-Titel1234567">
    <w:name w:val="WW-Titel1234567"/>
    <w:uiPriority w:val="99"/>
    <w:rsid w:val="00483067"/>
    <w:pPr>
      <w:widowControl w:val="0"/>
      <w:suppressAutoHyphens/>
      <w:autoSpaceDE w:val="0"/>
      <w:jc w:val="center"/>
    </w:pPr>
    <w:rPr>
      <w:rFonts w:ascii="Tahoma" w:eastAsia="Tahoma" w:hAnsi="Tahoma" w:cs="Tahoma"/>
      <w:sz w:val="88"/>
      <w:szCs w:val="88"/>
      <w:lang w:val="en-US" w:eastAsia="en-US" w:bidi="en-US"/>
    </w:rPr>
  </w:style>
  <w:style w:type="paragraph" w:customStyle="1" w:styleId="WW-Titel12345678">
    <w:name w:val="WW-Titel12345678"/>
    <w:uiPriority w:val="99"/>
    <w:rsid w:val="00483067"/>
    <w:pPr>
      <w:widowControl w:val="0"/>
      <w:suppressAutoHyphens/>
      <w:autoSpaceDE w:val="0"/>
      <w:jc w:val="center"/>
    </w:pPr>
    <w:rPr>
      <w:rFonts w:ascii="Tahoma" w:eastAsia="Tahoma" w:hAnsi="Tahoma" w:cs="Tahoma"/>
      <w:sz w:val="88"/>
      <w:szCs w:val="88"/>
      <w:lang w:val="en-US" w:eastAsia="en-US" w:bidi="en-US"/>
    </w:rPr>
  </w:style>
  <w:style w:type="paragraph" w:customStyle="1" w:styleId="WW-Titel123456789">
    <w:name w:val="WW-Titel123456789"/>
    <w:uiPriority w:val="99"/>
    <w:rsid w:val="00483067"/>
    <w:pPr>
      <w:widowControl w:val="0"/>
      <w:suppressAutoHyphens/>
      <w:autoSpaceDE w:val="0"/>
      <w:jc w:val="center"/>
    </w:pPr>
    <w:rPr>
      <w:rFonts w:ascii="Tahoma" w:eastAsia="Tahoma" w:hAnsi="Tahoma" w:cs="Tahoma"/>
      <w:sz w:val="88"/>
      <w:szCs w:val="88"/>
      <w:lang w:val="en-US" w:eastAsia="en-US" w:bidi="en-US"/>
    </w:rPr>
  </w:style>
  <w:style w:type="paragraph" w:styleId="NoSpacing">
    <w:name w:val="No Spacing"/>
    <w:link w:val="NoSpacingChar"/>
    <w:qFormat/>
    <w:rsid w:val="00483067"/>
    <w:rPr>
      <w:rFonts w:ascii="Calibri" w:eastAsia="Calibri" w:hAnsi="Calibri"/>
      <w:sz w:val="22"/>
      <w:szCs w:val="22"/>
      <w:lang w:val="en-US" w:eastAsia="en-US"/>
    </w:rPr>
  </w:style>
  <w:style w:type="character" w:customStyle="1" w:styleId="NoSpacingChar">
    <w:name w:val="No Spacing Char"/>
    <w:basedOn w:val="DefaultParagraphFont"/>
    <w:link w:val="NoSpacing"/>
    <w:rsid w:val="00483067"/>
    <w:rPr>
      <w:rFonts w:ascii="Calibri" w:eastAsia="Calibri" w:hAnsi="Calibri"/>
      <w:sz w:val="22"/>
      <w:szCs w:val="22"/>
      <w:lang w:val="en-US" w:eastAsia="en-US"/>
    </w:rPr>
  </w:style>
  <w:style w:type="character" w:customStyle="1" w:styleId="google-src-text1">
    <w:name w:val="google-src-text1"/>
    <w:basedOn w:val="DefaultParagraphFont"/>
    <w:uiPriority w:val="99"/>
    <w:rsid w:val="00483067"/>
    <w:rPr>
      <w:vanish/>
      <w:webHidden w:val="0"/>
      <w:specVanish w:val="0"/>
    </w:rPr>
  </w:style>
  <w:style w:type="paragraph" w:customStyle="1" w:styleId="SP09Title">
    <w:name w:val="SP09_Title"/>
    <w:basedOn w:val="Default"/>
    <w:next w:val="Default"/>
    <w:uiPriority w:val="99"/>
    <w:rsid w:val="00483067"/>
    <w:rPr>
      <w:rFonts w:ascii="Arial" w:eastAsia="Times New Roman" w:hAnsi="Arial" w:cs="Times New Roman"/>
      <w:color w:val="auto"/>
      <w:lang w:val="de-DE" w:eastAsia="de-DE"/>
    </w:rPr>
  </w:style>
  <w:style w:type="paragraph" w:customStyle="1" w:styleId="SP09Author">
    <w:name w:val="SP09_Author"/>
    <w:basedOn w:val="Default"/>
    <w:next w:val="Default"/>
    <w:uiPriority w:val="99"/>
    <w:rsid w:val="00483067"/>
    <w:rPr>
      <w:rFonts w:ascii="Arial" w:eastAsia="Times New Roman" w:hAnsi="Arial" w:cs="Times New Roman"/>
      <w:color w:val="auto"/>
      <w:lang w:val="de-DE" w:eastAsia="de-DE"/>
    </w:rPr>
  </w:style>
  <w:style w:type="paragraph" w:customStyle="1" w:styleId="SP09AuthorOrganisation">
    <w:name w:val="SP09_AuthorOrganisation"/>
    <w:basedOn w:val="Default"/>
    <w:next w:val="Default"/>
    <w:uiPriority w:val="99"/>
    <w:rsid w:val="00483067"/>
    <w:rPr>
      <w:rFonts w:ascii="Arial" w:eastAsia="Times New Roman" w:hAnsi="Arial" w:cs="Times New Roman"/>
      <w:color w:val="auto"/>
      <w:lang w:val="de-DE" w:eastAsia="de-DE"/>
    </w:rPr>
  </w:style>
  <w:style w:type="character" w:customStyle="1" w:styleId="heading">
    <w:name w:val="heading"/>
    <w:basedOn w:val="DefaultParagraphFont"/>
    <w:uiPriority w:val="99"/>
    <w:rsid w:val="00483067"/>
  </w:style>
  <w:style w:type="paragraph" w:customStyle="1" w:styleId="SP09Text">
    <w:name w:val="SP09_Text"/>
    <w:basedOn w:val="Default"/>
    <w:next w:val="Default"/>
    <w:uiPriority w:val="99"/>
    <w:rsid w:val="00483067"/>
    <w:rPr>
      <w:rFonts w:ascii="Times New Roman" w:eastAsia="Times New Roman" w:hAnsi="Times New Roman" w:cs="Times New Roman"/>
      <w:color w:val="auto"/>
    </w:rPr>
  </w:style>
  <w:style w:type="table" w:styleId="TableSimple3">
    <w:name w:val="Table Simple 3"/>
    <w:basedOn w:val="TableNormal"/>
    <w:uiPriority w:val="99"/>
    <w:locked/>
    <w:rsid w:val="00483067"/>
    <w:pPr>
      <w:tabs>
        <w:tab w:val="left" w:pos="1985"/>
      </w:tabs>
      <w:spacing w:after="80" w:line="288" w:lineRule="auto"/>
      <w:jc w:val="both"/>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TableClassic3">
    <w:name w:val="Table Classic 3"/>
    <w:basedOn w:val="TableNormal"/>
    <w:uiPriority w:val="99"/>
    <w:locked/>
    <w:rsid w:val="00483067"/>
    <w:pPr>
      <w:tabs>
        <w:tab w:val="left" w:pos="1985"/>
      </w:tabs>
      <w:spacing w:after="80" w:line="288" w:lineRule="auto"/>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TableProfessional">
    <w:name w:val="Table Professional"/>
    <w:basedOn w:val="TableNormal"/>
    <w:uiPriority w:val="99"/>
    <w:locked/>
    <w:rsid w:val="00483067"/>
    <w:pPr>
      <w:tabs>
        <w:tab w:val="left" w:pos="1985"/>
      </w:tabs>
      <w:spacing w:after="80" w:line="288"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customStyle="1" w:styleId="StyleHeading1Before12ptAfter3pt">
    <w:name w:val="Style Heading 1 + Before:  12 pt After:  3 pt"/>
    <w:basedOn w:val="Heading1"/>
    <w:uiPriority w:val="99"/>
    <w:rsid w:val="00483067"/>
    <w:pPr>
      <w:widowControl w:val="0"/>
      <w:numPr>
        <w:numId w:val="0"/>
      </w:numPr>
      <w:spacing w:before="240" w:after="60"/>
      <w:ind w:left="562" w:hanging="562"/>
      <w:jc w:val="right"/>
    </w:pPr>
  </w:style>
  <w:style w:type="paragraph" w:customStyle="1" w:styleId="StyleStyleHeading1Before12ptAfter3pt">
    <w:name w:val="Style Style Heading 1 + Before:  12 pt After:  3 pt +"/>
    <w:basedOn w:val="StyleHeading1Before12ptAfter3pt"/>
    <w:uiPriority w:val="99"/>
    <w:rsid w:val="00483067"/>
    <w:pPr>
      <w:jc w:val="left"/>
    </w:pPr>
  </w:style>
  <w:style w:type="paragraph" w:customStyle="1" w:styleId="Listenabsatz2">
    <w:name w:val="Listenabsatz2"/>
    <w:basedOn w:val="Normal"/>
    <w:uiPriority w:val="99"/>
    <w:qFormat/>
    <w:rsid w:val="00483067"/>
    <w:pPr>
      <w:ind w:left="720"/>
    </w:pPr>
    <w:rPr>
      <w:rFonts w:cs="Arial"/>
      <w:szCs w:val="24"/>
    </w:rPr>
  </w:style>
  <w:style w:type="table" w:customStyle="1" w:styleId="TableGrid1">
    <w:name w:val="Table Grid1"/>
    <w:uiPriority w:val="39"/>
    <w:rsid w:val="00483067"/>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lassic2">
    <w:name w:val="Table Classic 2"/>
    <w:basedOn w:val="TableNormal"/>
    <w:uiPriority w:val="99"/>
    <w:locked/>
    <w:rsid w:val="00483067"/>
    <w:pPr>
      <w:tabs>
        <w:tab w:val="left" w:pos="1985"/>
      </w:tabs>
      <w:spacing w:after="80" w:line="288" w:lineRule="auto"/>
      <w:jc w:val="both"/>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paragraph" w:customStyle="1" w:styleId="figure">
    <w:name w:val="figure"/>
    <w:basedOn w:val="Caption"/>
    <w:rsid w:val="00483067"/>
    <w:pPr>
      <w:suppressLineNumbers/>
      <w:suppressAutoHyphens/>
      <w:spacing w:before="120" w:after="120"/>
      <w:textAlignment w:val="baseline"/>
    </w:pPr>
    <w:rPr>
      <w:rFonts w:ascii="Liberation Serif" w:eastAsia="SimSun" w:hAnsi="Liberation Serif" w:cs="Mangal"/>
      <w:b w:val="0"/>
      <w:bCs w:val="0"/>
      <w:i/>
      <w:iCs/>
      <w:color w:val="auto"/>
      <w:kern w:val="1"/>
      <w:sz w:val="24"/>
      <w:szCs w:val="24"/>
      <w:lang w:eastAsia="zh-CN" w:bidi="hi-IN"/>
    </w:rPr>
  </w:style>
  <w:style w:type="paragraph" w:customStyle="1" w:styleId="TableContents">
    <w:name w:val="Table Contents"/>
    <w:basedOn w:val="Normal"/>
    <w:rsid w:val="00483067"/>
    <w:pPr>
      <w:suppressLineNumbers/>
      <w:suppressAutoHyphens/>
      <w:textAlignment w:val="baseline"/>
    </w:pPr>
    <w:rPr>
      <w:rFonts w:ascii="Liberation Serif" w:eastAsia="SimSun" w:hAnsi="Liberation Serif" w:cs="Mangal"/>
      <w:kern w:val="1"/>
      <w:sz w:val="24"/>
      <w:szCs w:val="24"/>
      <w:lang w:val="en-US" w:eastAsia="zh-CN" w:bidi="hi-IN"/>
    </w:rPr>
  </w:style>
  <w:style w:type="table" w:customStyle="1" w:styleId="TableGrid0">
    <w:name w:val="TableGrid"/>
    <w:rsid w:val="00483067"/>
    <w:rPr>
      <w:rFonts w:asciiTheme="minorHAnsi" w:eastAsiaTheme="minorEastAsia" w:hAnsiTheme="minorHAnsi" w:cstheme="minorBidi"/>
      <w:sz w:val="22"/>
      <w:szCs w:val="22"/>
      <w:lang w:val="en-US" w:eastAsia="en-US"/>
    </w:rPr>
    <w:tblPr>
      <w:tblCellMar>
        <w:top w:w="0" w:type="dxa"/>
        <w:left w:w="0" w:type="dxa"/>
        <w:bottom w:w="0" w:type="dxa"/>
        <w:right w:w="0" w:type="dxa"/>
      </w:tblCellMar>
    </w:tblPr>
  </w:style>
  <w:style w:type="table" w:customStyle="1" w:styleId="TableGrid10">
    <w:name w:val="TableGrid1"/>
    <w:rsid w:val="00483067"/>
    <w:rPr>
      <w:rFonts w:asciiTheme="minorHAnsi" w:eastAsiaTheme="minorEastAsia" w:hAnsiTheme="minorHAnsi" w:cstheme="minorBidi"/>
      <w:sz w:val="22"/>
      <w:szCs w:val="22"/>
      <w:lang w:val="en-US" w:eastAsia="en-US"/>
    </w:rPr>
    <w:tblPr>
      <w:tblCellMar>
        <w:top w:w="0" w:type="dxa"/>
        <w:left w:w="0" w:type="dxa"/>
        <w:bottom w:w="0" w:type="dxa"/>
        <w:right w:w="0" w:type="dxa"/>
      </w:tblCellMar>
    </w:tblPr>
  </w:style>
  <w:style w:type="table" w:customStyle="1" w:styleId="TableGrid2">
    <w:name w:val="TableGrid2"/>
    <w:rsid w:val="00483067"/>
    <w:rPr>
      <w:rFonts w:asciiTheme="minorHAnsi" w:eastAsiaTheme="minorEastAsia" w:hAnsiTheme="minorHAnsi" w:cstheme="minorBidi"/>
      <w:sz w:val="22"/>
      <w:szCs w:val="22"/>
      <w:lang w:val="en-US" w:eastAsia="en-US"/>
    </w:rPr>
    <w:tblPr>
      <w:tblCellMar>
        <w:top w:w="0" w:type="dxa"/>
        <w:left w:w="0" w:type="dxa"/>
        <w:bottom w:w="0" w:type="dxa"/>
        <w:right w:w="0" w:type="dxa"/>
      </w:tblCellMar>
    </w:tblPr>
  </w:style>
  <w:style w:type="table" w:customStyle="1" w:styleId="TableGrid11">
    <w:name w:val="Table Grid11"/>
    <w:basedOn w:val="TableNormal"/>
    <w:uiPriority w:val="59"/>
    <w:rsid w:val="00483067"/>
    <w:rPr>
      <w:rFonts w:ascii="Calibri" w:eastAsia="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main">
    <w:name w:val="ti-main"/>
    <w:basedOn w:val="Normal"/>
    <w:rsid w:val="00483067"/>
    <w:pPr>
      <w:spacing w:before="100" w:beforeAutospacing="1" w:after="100" w:afterAutospacing="1"/>
    </w:pPr>
    <w:rPr>
      <w:rFonts w:ascii="Times New Roman" w:hAnsi="Times New Roman" w:cs="Times New Roman"/>
      <w:sz w:val="24"/>
      <w:szCs w:val="24"/>
    </w:rPr>
  </w:style>
  <w:style w:type="paragraph" w:customStyle="1" w:styleId="ti-section">
    <w:name w:val="ti-section"/>
    <w:basedOn w:val="Normal"/>
    <w:rsid w:val="00483067"/>
    <w:pPr>
      <w:spacing w:before="100" w:beforeAutospacing="1" w:after="100" w:afterAutospacing="1"/>
    </w:pPr>
    <w:rPr>
      <w:rFonts w:ascii="Times New Roman" w:hAnsi="Times New Roman" w:cs="Times New Roman"/>
      <w:sz w:val="24"/>
      <w:szCs w:val="24"/>
    </w:rPr>
  </w:style>
  <w:style w:type="paragraph" w:customStyle="1" w:styleId="references">
    <w:name w:val="references"/>
    <w:basedOn w:val="Normal"/>
    <w:rsid w:val="00483067"/>
    <w:pPr>
      <w:spacing w:before="100" w:beforeAutospacing="1" w:after="100" w:afterAutospacing="1"/>
    </w:pPr>
    <w:rPr>
      <w:rFonts w:ascii="Times New Roman" w:hAnsi="Times New Roman" w:cs="Times New Roman"/>
      <w:sz w:val="24"/>
      <w:szCs w:val="24"/>
    </w:rPr>
  </w:style>
  <w:style w:type="character" w:customStyle="1" w:styleId="bold">
    <w:name w:val="bold"/>
    <w:basedOn w:val="DefaultParagraphFont"/>
    <w:rsid w:val="00483067"/>
  </w:style>
  <w:style w:type="paragraph" w:customStyle="1" w:styleId="ti-col">
    <w:name w:val="ti-col"/>
    <w:basedOn w:val="Normal"/>
    <w:rsid w:val="00483067"/>
    <w:pPr>
      <w:spacing w:before="100" w:beforeAutospacing="1" w:after="100" w:afterAutospacing="1"/>
    </w:pPr>
    <w:rPr>
      <w:rFonts w:ascii="Times New Roman" w:hAnsi="Times New Roman" w:cs="Times New Roman"/>
      <w:sz w:val="24"/>
      <w:szCs w:val="24"/>
    </w:rPr>
  </w:style>
  <w:style w:type="paragraph" w:customStyle="1" w:styleId="cell">
    <w:name w:val="cell"/>
    <w:basedOn w:val="Normal"/>
    <w:rsid w:val="00483067"/>
    <w:pPr>
      <w:spacing w:before="100" w:beforeAutospacing="1" w:after="100" w:afterAutospacing="1"/>
    </w:pPr>
    <w:rPr>
      <w:rFonts w:ascii="Times New Roman" w:hAnsi="Times New Roman" w:cs="Times New Roman"/>
      <w:sz w:val="24"/>
      <w:szCs w:val="24"/>
    </w:rPr>
  </w:style>
  <w:style w:type="paragraph" w:customStyle="1" w:styleId="meta">
    <w:name w:val="meta"/>
    <w:basedOn w:val="Normal"/>
    <w:rsid w:val="00483067"/>
    <w:pPr>
      <w:spacing w:before="100" w:beforeAutospacing="1" w:after="100" w:afterAutospacing="1"/>
    </w:pPr>
    <w:rPr>
      <w:rFonts w:ascii="Times New Roman" w:hAnsi="Times New Roman" w:cs="Times New Roman"/>
      <w:sz w:val="24"/>
      <w:szCs w:val="24"/>
    </w:rPr>
  </w:style>
  <w:style w:type="paragraph" w:customStyle="1" w:styleId="onecomwebmail-msonormal">
    <w:name w:val="onecomwebmail-msonormal"/>
    <w:basedOn w:val="Normal"/>
    <w:rsid w:val="00483067"/>
    <w:pPr>
      <w:spacing w:before="100" w:beforeAutospacing="1" w:after="100" w:afterAutospacing="1"/>
    </w:pPr>
    <w:rPr>
      <w:rFonts w:ascii="Times New Roman" w:hAnsi="Times New Roman" w:cs="Times New Roman"/>
      <w:sz w:val="24"/>
      <w:szCs w:val="24"/>
    </w:rPr>
  </w:style>
  <w:style w:type="character" w:customStyle="1" w:styleId="onecomwebmail-size">
    <w:name w:val="onecomwebmail-size"/>
    <w:basedOn w:val="DefaultParagraphFont"/>
    <w:rsid w:val="00483067"/>
  </w:style>
  <w:style w:type="character" w:customStyle="1" w:styleId="onecomwebmail-onecomwebmail-apple-converted-space">
    <w:name w:val="onecomwebmail-onecomwebmail-apple-converted-space"/>
    <w:basedOn w:val="DefaultParagraphFont"/>
    <w:rsid w:val="00483067"/>
  </w:style>
  <w:style w:type="paragraph" w:customStyle="1" w:styleId="onecomwebmail-onecomwebmail-msonormal">
    <w:name w:val="onecomwebmail-onecomwebmail-msonormal"/>
    <w:basedOn w:val="Normal"/>
    <w:rsid w:val="00483067"/>
    <w:pPr>
      <w:spacing w:before="100" w:beforeAutospacing="1" w:after="100" w:afterAutospacing="1"/>
    </w:pPr>
    <w:rPr>
      <w:rFonts w:ascii="Times New Roman" w:hAnsi="Times New Roman" w:cs="Times New Roman"/>
      <w:sz w:val="24"/>
      <w:szCs w:val="24"/>
    </w:rPr>
  </w:style>
  <w:style w:type="paragraph" w:customStyle="1" w:styleId="subheading">
    <w:name w:val="subheading"/>
    <w:basedOn w:val="Normal"/>
    <w:rsid w:val="00483067"/>
    <w:pPr>
      <w:spacing w:before="100" w:beforeAutospacing="1" w:after="100" w:afterAutospacing="1"/>
    </w:pPr>
    <w:rPr>
      <w:rFonts w:ascii="Times New Roman" w:hAnsi="Times New Roman" w:cs="Times New Roman"/>
      <w:sz w:val="24"/>
      <w:szCs w:val="24"/>
    </w:rPr>
  </w:style>
  <w:style w:type="paragraph" w:customStyle="1" w:styleId="maintext">
    <w:name w:val="maintext"/>
    <w:basedOn w:val="Normal"/>
    <w:rsid w:val="00483067"/>
    <w:pPr>
      <w:spacing w:before="100" w:beforeAutospacing="1" w:after="100" w:afterAutospacing="1"/>
    </w:pPr>
    <w:rPr>
      <w:rFonts w:ascii="Times New Roman" w:hAnsi="Times New Roman" w:cs="Times New Roman"/>
      <w:sz w:val="24"/>
      <w:szCs w:val="24"/>
    </w:rPr>
  </w:style>
  <w:style w:type="character" w:customStyle="1" w:styleId="Hervorhebung1">
    <w:name w:val="Hervorhebung1"/>
    <w:basedOn w:val="DefaultParagraphFont"/>
    <w:rsid w:val="00483067"/>
  </w:style>
  <w:style w:type="character" w:customStyle="1" w:styleId="reference">
    <w:name w:val="reference"/>
    <w:basedOn w:val="DefaultParagraphFont"/>
    <w:rsid w:val="00483067"/>
  </w:style>
  <w:style w:type="character" w:customStyle="1" w:styleId="maintext1">
    <w:name w:val="maintext1"/>
    <w:basedOn w:val="DefaultParagraphFont"/>
    <w:rsid w:val="00483067"/>
  </w:style>
  <w:style w:type="character" w:customStyle="1" w:styleId="subscript">
    <w:name w:val="subscript"/>
    <w:basedOn w:val="DefaultParagraphFont"/>
    <w:rsid w:val="00483067"/>
  </w:style>
  <w:style w:type="paragraph" w:customStyle="1" w:styleId="highlight1">
    <w:name w:val="highlight1"/>
    <w:basedOn w:val="Normal"/>
    <w:rsid w:val="00483067"/>
    <w:pPr>
      <w:spacing w:before="100" w:beforeAutospacing="1" w:after="100" w:afterAutospacing="1"/>
    </w:pPr>
    <w:rPr>
      <w:rFonts w:ascii="Times New Roman" w:hAnsi="Times New Roman" w:cs="Times New Roman"/>
      <w:sz w:val="24"/>
      <w:szCs w:val="24"/>
    </w:rPr>
  </w:style>
  <w:style w:type="paragraph" w:customStyle="1" w:styleId="text0">
    <w:name w:val="text"/>
    <w:basedOn w:val="Normal"/>
    <w:rsid w:val="00483067"/>
    <w:pPr>
      <w:spacing w:before="100" w:beforeAutospacing="1" w:after="100" w:afterAutospacing="1"/>
    </w:pPr>
    <w:rPr>
      <w:rFonts w:ascii="Times New Roman" w:hAnsi="Times New Roman" w:cs="Times New Roman"/>
      <w:sz w:val="24"/>
      <w:szCs w:val="24"/>
    </w:rPr>
  </w:style>
  <w:style w:type="character" w:customStyle="1" w:styleId="blue">
    <w:name w:val="blue"/>
    <w:basedOn w:val="DefaultParagraphFont"/>
    <w:rsid w:val="00483067"/>
  </w:style>
  <w:style w:type="character" w:customStyle="1" w:styleId="red">
    <w:name w:val="red"/>
    <w:basedOn w:val="DefaultParagraphFont"/>
    <w:rsid w:val="00483067"/>
  </w:style>
  <w:style w:type="character" w:customStyle="1" w:styleId="size-xl">
    <w:name w:val="size-xl"/>
    <w:basedOn w:val="DefaultParagraphFont"/>
    <w:rsid w:val="00483067"/>
  </w:style>
  <w:style w:type="character" w:customStyle="1" w:styleId="size-m">
    <w:name w:val="size-m"/>
    <w:basedOn w:val="DefaultParagraphFont"/>
    <w:rsid w:val="00483067"/>
  </w:style>
  <w:style w:type="character" w:customStyle="1" w:styleId="attr-name">
    <w:name w:val="attr-name"/>
    <w:basedOn w:val="DefaultParagraphFont"/>
    <w:rsid w:val="00483067"/>
  </w:style>
  <w:style w:type="paragraph" w:customStyle="1" w:styleId="footnotedescription">
    <w:name w:val="footnote description"/>
    <w:next w:val="Normal"/>
    <w:link w:val="footnotedescriptionChar"/>
    <w:hidden/>
    <w:rsid w:val="00483067"/>
    <w:pPr>
      <w:spacing w:line="256" w:lineRule="auto"/>
      <w:jc w:val="both"/>
    </w:pPr>
    <w:rPr>
      <w:rFonts w:ascii="Calibri" w:eastAsia="Calibri" w:hAnsi="Calibri"/>
      <w:color w:val="000000"/>
      <w:szCs w:val="22"/>
    </w:rPr>
  </w:style>
  <w:style w:type="character" w:customStyle="1" w:styleId="footnotedescriptionChar">
    <w:name w:val="footnote description Char"/>
    <w:link w:val="footnotedescription"/>
    <w:rsid w:val="00483067"/>
    <w:rPr>
      <w:rFonts w:ascii="Calibri" w:eastAsia="Calibri" w:hAnsi="Calibri"/>
      <w:color w:val="000000"/>
      <w:szCs w:val="22"/>
    </w:rPr>
  </w:style>
  <w:style w:type="character" w:customStyle="1" w:styleId="footnotemark">
    <w:name w:val="footnote mark"/>
    <w:hidden/>
    <w:rsid w:val="00483067"/>
    <w:rPr>
      <w:rFonts w:ascii="Calibri" w:eastAsia="Calibri" w:hAnsi="Calibri" w:cs="Calibri"/>
      <w:color w:val="000000"/>
      <w:sz w:val="20"/>
      <w:vertAlign w:val="superscript"/>
    </w:rPr>
  </w:style>
  <w:style w:type="numbering" w:customStyle="1" w:styleId="NoList1">
    <w:name w:val="No List1"/>
    <w:next w:val="NoList"/>
    <w:uiPriority w:val="99"/>
    <w:semiHidden/>
    <w:unhideWhenUsed/>
    <w:rsid w:val="00483067"/>
  </w:style>
  <w:style w:type="table" w:customStyle="1" w:styleId="GridTable4-Accent11">
    <w:name w:val="Grid Table 4 - Accent 11"/>
    <w:basedOn w:val="TableNormal"/>
    <w:uiPriority w:val="49"/>
    <w:rsid w:val="00483067"/>
    <w:rPr>
      <w:rFonts w:ascii="Palatino Linotype" w:eastAsiaTheme="minorHAnsi" w:hAnsi="Palatino Linotype" w:cs="Palatino Linotype"/>
      <w:sz w:val="22"/>
      <w:szCs w:val="22"/>
      <w:lang w:val="en-US" w:eastAsia="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TableGrid20">
    <w:name w:val="Table Grid2"/>
    <w:basedOn w:val="TableNormal"/>
    <w:next w:val="TableGrid"/>
    <w:uiPriority w:val="39"/>
    <w:rsid w:val="00483067"/>
    <w:pPr>
      <w:tabs>
        <w:tab w:val="left" w:pos="1985"/>
      </w:tabs>
      <w:spacing w:after="80" w:line="288"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Emphasis">
    <w:name w:val="Subtle Emphasis"/>
    <w:basedOn w:val="DefaultParagraphFont"/>
    <w:uiPriority w:val="19"/>
    <w:qFormat/>
    <w:rsid w:val="00483067"/>
    <w:rPr>
      <w:i/>
      <w:iCs/>
      <w:color w:val="808080" w:themeColor="text1" w:themeTint="7F"/>
    </w:rPr>
  </w:style>
  <w:style w:type="paragraph" w:customStyle="1" w:styleId="wp-caption-text">
    <w:name w:val="wp-caption-text"/>
    <w:basedOn w:val="Normal"/>
    <w:rsid w:val="00483067"/>
    <w:pPr>
      <w:spacing w:before="100" w:beforeAutospacing="1" w:after="100" w:afterAutospacing="1"/>
    </w:pPr>
    <w:rPr>
      <w:rFonts w:ascii="Times New Roman" w:hAnsi="Times New Roman" w:cs="Times New Roman"/>
      <w:sz w:val="24"/>
      <w:szCs w:val="24"/>
    </w:rPr>
  </w:style>
  <w:style w:type="table" w:customStyle="1" w:styleId="GridTable41">
    <w:name w:val="Grid Table 41"/>
    <w:basedOn w:val="TableNormal"/>
    <w:uiPriority w:val="49"/>
    <w:rsid w:val="00483067"/>
    <w:rPr>
      <w:rFonts w:asciiTheme="minorHAnsi" w:eastAsiaTheme="minorHAnsi" w:hAnsiTheme="minorHAnsi" w:cstheme="minorBidi"/>
      <w:sz w:val="22"/>
      <w:szCs w:val="22"/>
      <w:lang w:val="en-US"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PlainText">
    <w:name w:val="Plain Text"/>
    <w:basedOn w:val="Normal"/>
    <w:link w:val="PlainTextChar"/>
    <w:uiPriority w:val="99"/>
    <w:unhideWhenUsed/>
    <w:locked/>
    <w:rsid w:val="00483067"/>
    <w:rPr>
      <w:rFonts w:ascii="Consolas" w:eastAsiaTheme="minorHAnsi" w:hAnsi="Consolas" w:cstheme="minorBidi"/>
      <w:sz w:val="21"/>
      <w:szCs w:val="21"/>
      <w:lang w:val="en-US" w:eastAsia="en-US"/>
    </w:rPr>
  </w:style>
  <w:style w:type="character" w:customStyle="1" w:styleId="PlainTextChar">
    <w:name w:val="Plain Text Char"/>
    <w:basedOn w:val="DefaultParagraphFont"/>
    <w:link w:val="PlainText"/>
    <w:uiPriority w:val="99"/>
    <w:rsid w:val="00483067"/>
    <w:rPr>
      <w:rFonts w:ascii="Consolas" w:eastAsiaTheme="minorHAnsi" w:hAnsi="Consolas" w:cstheme="minorBidi"/>
      <w:sz w:val="21"/>
      <w:szCs w:val="21"/>
      <w:lang w:val="en-US" w:eastAsia="en-US"/>
    </w:rPr>
  </w:style>
  <w:style w:type="paragraph" w:styleId="Quote">
    <w:name w:val="Quote"/>
    <w:basedOn w:val="Normal"/>
    <w:next w:val="Normal"/>
    <w:link w:val="QuoteChar"/>
    <w:uiPriority w:val="29"/>
    <w:qFormat/>
    <w:rsid w:val="00483067"/>
    <w:rPr>
      <w:i/>
      <w:iCs/>
      <w:color w:val="000000" w:themeColor="text1"/>
    </w:rPr>
  </w:style>
  <w:style w:type="character" w:customStyle="1" w:styleId="QuoteChar">
    <w:name w:val="Quote Char"/>
    <w:basedOn w:val="DefaultParagraphFont"/>
    <w:link w:val="Quote"/>
    <w:uiPriority w:val="29"/>
    <w:rsid w:val="00483067"/>
    <w:rPr>
      <w:rFonts w:ascii="Palatino Linotype" w:hAnsi="Palatino Linotype" w:cs="Traditional Arabic"/>
      <w:i/>
      <w:iCs/>
      <w:color w:val="000000" w:themeColor="text1"/>
      <w:sz w:val="22"/>
      <w:szCs w:val="36"/>
    </w:rPr>
  </w:style>
  <w:style w:type="table" w:styleId="LightGrid-Accent5">
    <w:name w:val="Light Grid Accent 5"/>
    <w:basedOn w:val="TableNormal"/>
    <w:uiPriority w:val="62"/>
    <w:rsid w:val="00483067"/>
    <w:rPr>
      <w:rFonts w:asciiTheme="minorHAnsi" w:eastAsiaTheme="minorEastAsia" w:hAnsiTheme="minorHAnsi" w:cstheme="minorBidi"/>
      <w:sz w:val="22"/>
      <w:szCs w:val="22"/>
      <w:lang w:val="en-US" w:eastAsia="en-US"/>
    </w:rPr>
    <w:tblPr>
      <w:tblStyleRowBandSize w:val="1"/>
      <w:tblStyleColBandSize w:val="1"/>
      <w:tblInd w:w="0" w:type="nil"/>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customStyle="1" w:styleId="PhDNormal">
    <w:name w:val="PhD Normal"/>
    <w:link w:val="PhDNormalChar"/>
    <w:qFormat/>
    <w:rsid w:val="00483067"/>
    <w:pPr>
      <w:spacing w:after="120" w:line="360" w:lineRule="auto"/>
      <w:ind w:firstLine="567"/>
      <w:jc w:val="both"/>
    </w:pPr>
    <w:rPr>
      <w:sz w:val="24"/>
      <w:szCs w:val="22"/>
      <w:lang w:val="en-AU" w:eastAsia="en-US"/>
    </w:rPr>
  </w:style>
  <w:style w:type="character" w:customStyle="1" w:styleId="PhDNormalChar">
    <w:name w:val="PhD Normal Char"/>
    <w:basedOn w:val="DefaultParagraphFont"/>
    <w:link w:val="PhDNormal"/>
    <w:rsid w:val="00483067"/>
    <w:rPr>
      <w:sz w:val="24"/>
      <w:szCs w:val="22"/>
      <w:lang w:val="en-AU" w:eastAsia="en-US"/>
    </w:rPr>
  </w:style>
  <w:style w:type="character" w:customStyle="1" w:styleId="ListParagraphChar">
    <w:name w:val="List Paragraph Char"/>
    <w:basedOn w:val="DefaultParagraphFont"/>
    <w:link w:val="ListParagraph"/>
    <w:uiPriority w:val="34"/>
    <w:rsid w:val="00483067"/>
    <w:rPr>
      <w:rFonts w:ascii="Calibri" w:eastAsia="Calibri" w:hAnsi="Calibri" w:cs="Arial"/>
      <w:sz w:val="22"/>
      <w:szCs w:val="22"/>
      <w:lang w:val="en-US" w:eastAsia="en-US"/>
    </w:rPr>
  </w:style>
  <w:style w:type="character" w:customStyle="1" w:styleId="mwe-math-mathml-inline">
    <w:name w:val="mwe-math-mathml-inline"/>
    <w:basedOn w:val="DefaultParagraphFont"/>
    <w:rsid w:val="00483067"/>
  </w:style>
  <w:style w:type="character" w:customStyle="1" w:styleId="post-created">
    <w:name w:val="post-created"/>
    <w:basedOn w:val="DefaultParagraphFont"/>
    <w:rsid w:val="00483067"/>
  </w:style>
  <w:style w:type="character" w:customStyle="1" w:styleId="space">
    <w:name w:val="space"/>
    <w:basedOn w:val="DefaultParagraphFont"/>
    <w:rsid w:val="00483067"/>
  </w:style>
  <w:style w:type="character" w:customStyle="1" w:styleId="post-comment">
    <w:name w:val="post-comment"/>
    <w:basedOn w:val="DefaultParagraphFont"/>
    <w:rsid w:val="00483067"/>
  </w:style>
  <w:style w:type="paragraph" w:customStyle="1" w:styleId="TableParagraph">
    <w:name w:val="Table Paragraph"/>
    <w:basedOn w:val="Normal"/>
    <w:uiPriority w:val="1"/>
    <w:qFormat/>
    <w:rsid w:val="00483067"/>
    <w:pPr>
      <w:widowControl w:val="0"/>
      <w:autoSpaceDE w:val="0"/>
      <w:autoSpaceDN w:val="0"/>
      <w:spacing w:before="35"/>
      <w:ind w:left="62"/>
    </w:pPr>
    <w:rPr>
      <w:rFonts w:ascii="Arial" w:eastAsia="Arial" w:hAnsi="Arial" w:cs="Arial"/>
      <w:szCs w:val="22"/>
      <w:lang w:val="en-US" w:eastAsia="en-US"/>
    </w:rPr>
  </w:style>
  <w:style w:type="character" w:customStyle="1" w:styleId="lptitletext">
    <w:name w:val="lp_title_text"/>
    <w:basedOn w:val="DefaultParagraphFont"/>
    <w:rsid w:val="00483067"/>
  </w:style>
  <w:style w:type="character" w:customStyle="1" w:styleId="UnresolvedMention">
    <w:name w:val="Unresolved Mention"/>
    <w:basedOn w:val="DefaultParagraphFont"/>
    <w:uiPriority w:val="99"/>
    <w:semiHidden/>
    <w:unhideWhenUsed/>
    <w:rsid w:val="00483067"/>
    <w:rPr>
      <w:color w:val="605E5C"/>
      <w:shd w:val="clear" w:color="auto" w:fill="E1DFDD"/>
    </w:rPr>
  </w:style>
  <w:style w:type="character" w:styleId="CommentReference">
    <w:name w:val="annotation reference"/>
    <w:basedOn w:val="DefaultParagraphFont"/>
    <w:semiHidden/>
    <w:unhideWhenUsed/>
    <w:locked/>
    <w:rsid w:val="00483067"/>
    <w:rPr>
      <w:sz w:val="16"/>
      <w:szCs w:val="16"/>
    </w:rPr>
  </w:style>
  <w:style w:type="paragraph" w:styleId="CommentText">
    <w:name w:val="annotation text"/>
    <w:basedOn w:val="Normal"/>
    <w:link w:val="CommentTextChar"/>
    <w:semiHidden/>
    <w:unhideWhenUsed/>
    <w:locked/>
    <w:rsid w:val="00483067"/>
    <w:rPr>
      <w:sz w:val="20"/>
      <w:szCs w:val="20"/>
    </w:rPr>
  </w:style>
  <w:style w:type="character" w:customStyle="1" w:styleId="CommentTextChar">
    <w:name w:val="Comment Text Char"/>
    <w:basedOn w:val="DefaultParagraphFont"/>
    <w:link w:val="CommentText"/>
    <w:semiHidden/>
    <w:rsid w:val="00483067"/>
    <w:rPr>
      <w:rFonts w:ascii="Palatino Linotype" w:hAnsi="Palatino Linotype" w:cs="Traditional Arabic"/>
    </w:rPr>
  </w:style>
  <w:style w:type="paragraph" w:styleId="CommentSubject">
    <w:name w:val="annotation subject"/>
    <w:basedOn w:val="CommentText"/>
    <w:next w:val="CommentText"/>
    <w:link w:val="CommentSubjectChar"/>
    <w:semiHidden/>
    <w:unhideWhenUsed/>
    <w:locked/>
    <w:rsid w:val="00483067"/>
    <w:rPr>
      <w:b/>
      <w:bCs/>
    </w:rPr>
  </w:style>
  <w:style w:type="character" w:customStyle="1" w:styleId="CommentSubjectChar">
    <w:name w:val="Comment Subject Char"/>
    <w:basedOn w:val="CommentTextChar"/>
    <w:link w:val="CommentSubject"/>
    <w:semiHidden/>
    <w:rsid w:val="00483067"/>
    <w:rPr>
      <w:rFonts w:ascii="Palatino Linotype" w:hAnsi="Palatino Linotype" w:cs="Traditional Arabic"/>
      <w:b/>
      <w:bCs/>
    </w:rPr>
  </w:style>
  <w:style w:type="character" w:customStyle="1" w:styleId="block">
    <w:name w:val="block"/>
    <w:basedOn w:val="DefaultParagraphFont"/>
    <w:rsid w:val="00483067"/>
  </w:style>
  <w:style w:type="character" w:customStyle="1" w:styleId="text-aac-grey">
    <w:name w:val="text-aac-grey"/>
    <w:basedOn w:val="DefaultParagraphFont"/>
    <w:rsid w:val="00483067"/>
  </w:style>
  <w:style w:type="paragraph" w:styleId="Index10">
    <w:name w:val="index 1"/>
    <w:basedOn w:val="Normal"/>
    <w:next w:val="Normal"/>
    <w:autoRedefine/>
    <w:uiPriority w:val="99"/>
    <w:semiHidden/>
    <w:unhideWhenUsed/>
    <w:locked/>
    <w:rsid w:val="00483067"/>
    <w:pPr>
      <w:ind w:left="240" w:hanging="240"/>
    </w:pPr>
    <w:rPr>
      <w:rFonts w:asciiTheme="minorHAnsi" w:eastAsiaTheme="minorHAnsi" w:hAnsiTheme="minorHAnsi" w:cstheme="minorBidi"/>
      <w:sz w:val="24"/>
      <w:szCs w:val="22"/>
      <w:lang w:val="en-US" w:eastAsia="en-US"/>
    </w:rPr>
  </w:style>
  <w:style w:type="paragraph" w:styleId="TOAHeading">
    <w:name w:val="toa heading"/>
    <w:basedOn w:val="Normal"/>
    <w:next w:val="Normal"/>
    <w:uiPriority w:val="99"/>
    <w:semiHidden/>
    <w:unhideWhenUsed/>
    <w:locked/>
    <w:rsid w:val="00483067"/>
    <w:pPr>
      <w:spacing w:before="120" w:line="259" w:lineRule="auto"/>
    </w:pPr>
    <w:rPr>
      <w:rFonts w:asciiTheme="majorHAnsi" w:eastAsiaTheme="majorEastAsia" w:hAnsiTheme="majorHAnsi" w:cstheme="majorBidi"/>
      <w:b/>
      <w:bCs/>
      <w:sz w:val="24"/>
      <w:szCs w:val="24"/>
      <w:lang w:val="en-US" w:eastAsia="en-US"/>
    </w:rPr>
  </w:style>
  <w:style w:type="paragraph" w:styleId="TableofAuthorities">
    <w:name w:val="table of authorities"/>
    <w:basedOn w:val="Normal"/>
    <w:next w:val="Normal"/>
    <w:uiPriority w:val="99"/>
    <w:unhideWhenUsed/>
    <w:locked/>
    <w:rsid w:val="00483067"/>
    <w:pPr>
      <w:spacing w:line="259" w:lineRule="auto"/>
      <w:ind w:left="240" w:hanging="240"/>
    </w:pPr>
    <w:rPr>
      <w:rFonts w:asciiTheme="minorHAnsi" w:eastAsiaTheme="minorHAnsi" w:hAnsiTheme="minorHAnsi" w:cstheme="minorBidi"/>
      <w:sz w:val="24"/>
      <w:szCs w:val="22"/>
      <w:lang w:val="en-US" w:eastAsia="en-US"/>
    </w:rPr>
  </w:style>
  <w:style w:type="character" w:customStyle="1" w:styleId="UnresolvedMention1">
    <w:name w:val="Unresolved Mention1"/>
    <w:basedOn w:val="DefaultParagraphFont"/>
    <w:uiPriority w:val="99"/>
    <w:semiHidden/>
    <w:unhideWhenUsed/>
    <w:rsid w:val="00483067"/>
    <w:rPr>
      <w:color w:val="605E5C"/>
      <w:shd w:val="clear" w:color="auto" w:fill="E1DFDD"/>
    </w:rPr>
  </w:style>
  <w:style w:type="character" w:customStyle="1" w:styleId="anchor-text">
    <w:name w:val="anchor-text"/>
    <w:basedOn w:val="DefaultParagraphFont"/>
    <w:rsid w:val="00483067"/>
  </w:style>
  <w:style w:type="character" w:customStyle="1" w:styleId="BodyBulletedChar">
    <w:name w:val="Body Bulleted Char"/>
    <w:basedOn w:val="DefaultParagraphFont"/>
    <w:link w:val="BodyBulleted"/>
    <w:locked/>
    <w:rsid w:val="00483067"/>
    <w:rPr>
      <w:rFonts w:asciiTheme="minorBidi" w:eastAsiaTheme="minorEastAsia" w:hAnsiTheme="minorBidi" w:cs="Arial"/>
      <w:sz w:val="24"/>
      <w:szCs w:val="24"/>
    </w:rPr>
  </w:style>
  <w:style w:type="paragraph" w:customStyle="1" w:styleId="BodyBulleted">
    <w:name w:val="Body Bulleted"/>
    <w:basedOn w:val="Normal"/>
    <w:link w:val="BodyBulletedChar"/>
    <w:qFormat/>
    <w:rsid w:val="00483067"/>
    <w:pPr>
      <w:numPr>
        <w:numId w:val="17"/>
      </w:numPr>
      <w:spacing w:line="480" w:lineRule="auto"/>
      <w:contextualSpacing/>
    </w:pPr>
    <w:rPr>
      <w:rFonts w:asciiTheme="minorBidi" w:eastAsiaTheme="minorEastAsia" w:hAnsiTheme="minorBid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encoding w:val="windows-1252"/>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4.jpeg"/><Relationship Id="rId138" Type="http://schemas.openxmlformats.org/officeDocument/2006/relationships/hyperlink" Target="file:///C:\Data\Abudi\Arbeit%20AECENAR\Control%20System\documents\documentation\201219_NLAP-PCS_PlatformSystem_GUI.doc" TargetMode="External"/><Relationship Id="rId159" Type="http://schemas.openxmlformats.org/officeDocument/2006/relationships/image" Target="media/image141.png"/><Relationship Id="rId170" Type="http://schemas.openxmlformats.org/officeDocument/2006/relationships/image" Target="media/image150.png"/><Relationship Id="rId191" Type="http://schemas.openxmlformats.org/officeDocument/2006/relationships/oleObject" Target="embeddings/oleObject1.bin"/><Relationship Id="rId205" Type="http://schemas.openxmlformats.org/officeDocument/2006/relationships/header" Target="header1.xml"/><Relationship Id="rId107" Type="http://schemas.openxmlformats.org/officeDocument/2006/relationships/image" Target="media/image96.png"/><Relationship Id="rId11" Type="http://schemas.openxmlformats.org/officeDocument/2006/relationships/footer" Target="footer2.xml"/><Relationship Id="rId32" Type="http://schemas.openxmlformats.org/officeDocument/2006/relationships/image" Target="media/image22.png"/><Relationship Id="rId53" Type="http://schemas.openxmlformats.org/officeDocument/2006/relationships/image" Target="media/image43.png"/><Relationship Id="rId74" Type="http://schemas.openxmlformats.org/officeDocument/2006/relationships/image" Target="media/image64.png"/><Relationship Id="rId128" Type="http://schemas.openxmlformats.org/officeDocument/2006/relationships/image" Target="media/image116.png"/><Relationship Id="rId149" Type="http://schemas.openxmlformats.org/officeDocument/2006/relationships/image" Target="media/image131.png"/><Relationship Id="rId5" Type="http://schemas.openxmlformats.org/officeDocument/2006/relationships/webSettings" Target="webSettings.xml"/><Relationship Id="rId95" Type="http://schemas.openxmlformats.org/officeDocument/2006/relationships/image" Target="media/image84.png"/><Relationship Id="rId160" Type="http://schemas.openxmlformats.org/officeDocument/2006/relationships/image" Target="media/image142.png"/><Relationship Id="rId181" Type="http://schemas.openxmlformats.org/officeDocument/2006/relationships/image" Target="media/image158.png"/><Relationship Id="rId22" Type="http://schemas.openxmlformats.org/officeDocument/2006/relationships/image" Target="media/image12.png"/><Relationship Id="rId43" Type="http://schemas.openxmlformats.org/officeDocument/2006/relationships/image" Target="media/image33.png"/><Relationship Id="rId64" Type="http://schemas.openxmlformats.org/officeDocument/2006/relationships/image" Target="media/image54.png"/><Relationship Id="rId118" Type="http://schemas.openxmlformats.org/officeDocument/2006/relationships/image" Target="media/image106.png"/><Relationship Id="rId139" Type="http://schemas.openxmlformats.org/officeDocument/2006/relationships/hyperlink" Target="file:///C:\Data\Abudi\Arbeit%20AECENAR\Control%20System\documents\documentation\201219_NLAP-PCS_PlatformSystem_GUI.doc" TargetMode="External"/><Relationship Id="rId85" Type="http://schemas.openxmlformats.org/officeDocument/2006/relationships/image" Target="media/image75.png"/><Relationship Id="rId150" Type="http://schemas.openxmlformats.org/officeDocument/2006/relationships/image" Target="media/image132.png"/><Relationship Id="rId171" Type="http://schemas.openxmlformats.org/officeDocument/2006/relationships/image" Target="media/image151.png"/><Relationship Id="rId192" Type="http://schemas.openxmlformats.org/officeDocument/2006/relationships/image" Target="media/image168.png"/><Relationship Id="rId206" Type="http://schemas.openxmlformats.org/officeDocument/2006/relationships/footer" Target="footer4.xml"/><Relationship Id="rId12" Type="http://schemas.openxmlformats.org/officeDocument/2006/relationships/footer" Target="footer3.xml"/><Relationship Id="rId33" Type="http://schemas.openxmlformats.org/officeDocument/2006/relationships/image" Target="media/image23.png"/><Relationship Id="rId108" Type="http://schemas.openxmlformats.org/officeDocument/2006/relationships/image" Target="media/image97.png"/><Relationship Id="rId129" Type="http://schemas.openxmlformats.org/officeDocument/2006/relationships/image" Target="media/image117.png"/><Relationship Id="rId54" Type="http://schemas.openxmlformats.org/officeDocument/2006/relationships/image" Target="media/image44.png"/><Relationship Id="rId75" Type="http://schemas.openxmlformats.org/officeDocument/2006/relationships/image" Target="media/image65.png"/><Relationship Id="rId96" Type="http://schemas.openxmlformats.org/officeDocument/2006/relationships/image" Target="media/image85.png"/><Relationship Id="rId140" Type="http://schemas.openxmlformats.org/officeDocument/2006/relationships/hyperlink" Target="file:///C:\Data\Abudi\Arbeit%20AECENAR\Control%20System\documents\documentation\201219_NLAP-PCS_PlatformSystem_GUI.doc" TargetMode="External"/><Relationship Id="rId161" Type="http://schemas.openxmlformats.org/officeDocument/2006/relationships/image" Target="media/image143.png"/><Relationship Id="rId182" Type="http://schemas.openxmlformats.org/officeDocument/2006/relationships/image" Target="media/image159.png"/><Relationship Id="rId6" Type="http://schemas.openxmlformats.org/officeDocument/2006/relationships/footnotes" Target="footnotes.xml"/><Relationship Id="rId23" Type="http://schemas.openxmlformats.org/officeDocument/2006/relationships/image" Target="media/image13.png"/><Relationship Id="rId119" Type="http://schemas.openxmlformats.org/officeDocument/2006/relationships/image" Target="media/image107.png"/><Relationship Id="rId44" Type="http://schemas.openxmlformats.org/officeDocument/2006/relationships/image" Target="media/image34.png"/><Relationship Id="rId65" Type="http://schemas.openxmlformats.org/officeDocument/2006/relationships/image" Target="media/image55.png"/><Relationship Id="rId86" Type="http://schemas.openxmlformats.org/officeDocument/2006/relationships/image" Target="media/image74.png"/><Relationship Id="rId130" Type="http://schemas.openxmlformats.org/officeDocument/2006/relationships/image" Target="media/image118.png"/><Relationship Id="rId151" Type="http://schemas.openxmlformats.org/officeDocument/2006/relationships/image" Target="media/image133.png"/><Relationship Id="rId172" Type="http://schemas.openxmlformats.org/officeDocument/2006/relationships/image" Target="media/image152.png"/><Relationship Id="rId193" Type="http://schemas.openxmlformats.org/officeDocument/2006/relationships/hyperlink" Target="file:///C:\Data\Abudi\Arbeit%20AECENAR\Control%20System\documents\documentation\201219_NLAP-PCS_PlatformSystem_GUI.doc" TargetMode="External"/><Relationship Id="rId207" Type="http://schemas.openxmlformats.org/officeDocument/2006/relationships/header" Target="header2.xml"/><Relationship Id="rId13" Type="http://schemas.openxmlformats.org/officeDocument/2006/relationships/image" Target="media/image3.png"/><Relationship Id="rId109" Type="http://schemas.openxmlformats.org/officeDocument/2006/relationships/image" Target="media/image98.png"/><Relationship Id="rId34" Type="http://schemas.openxmlformats.org/officeDocument/2006/relationships/image" Target="media/image24.png"/><Relationship Id="rId55" Type="http://schemas.openxmlformats.org/officeDocument/2006/relationships/image" Target="media/image45.jpeg"/><Relationship Id="rId76" Type="http://schemas.openxmlformats.org/officeDocument/2006/relationships/image" Target="media/image66.png"/><Relationship Id="rId97" Type="http://schemas.openxmlformats.org/officeDocument/2006/relationships/image" Target="media/image86.png"/><Relationship Id="rId120" Type="http://schemas.openxmlformats.org/officeDocument/2006/relationships/image" Target="media/image108.png"/><Relationship Id="rId141" Type="http://schemas.openxmlformats.org/officeDocument/2006/relationships/image" Target="media/image123.png"/><Relationship Id="rId7" Type="http://schemas.openxmlformats.org/officeDocument/2006/relationships/endnotes" Target="endnotes.xml"/><Relationship Id="rId162" Type="http://schemas.openxmlformats.org/officeDocument/2006/relationships/image" Target="media/image144.png"/><Relationship Id="rId183" Type="http://schemas.openxmlformats.org/officeDocument/2006/relationships/image" Target="media/image160.png"/><Relationship Id="rId24" Type="http://schemas.openxmlformats.org/officeDocument/2006/relationships/image" Target="media/image14.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6.png"/><Relationship Id="rId110" Type="http://schemas.openxmlformats.org/officeDocument/2006/relationships/image" Target="media/image99.png"/><Relationship Id="rId131" Type="http://schemas.openxmlformats.org/officeDocument/2006/relationships/image" Target="media/image119.png"/><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34.png"/><Relationship Id="rId173" Type="http://schemas.openxmlformats.org/officeDocument/2006/relationships/image" Target="media/image153.png"/><Relationship Id="rId194" Type="http://schemas.openxmlformats.org/officeDocument/2006/relationships/hyperlink" Target="https://drive.google.com/drive/u/2/folders/1VO8wV5U4CwCbguXImYD23Xg7q7eMTa73" TargetMode="External"/><Relationship Id="rId199" Type="http://schemas.openxmlformats.org/officeDocument/2006/relationships/oleObject" Target="embeddings/oleObject3.bin"/><Relationship Id="rId203" Type="http://schemas.openxmlformats.org/officeDocument/2006/relationships/oleObject" Target="embeddings/oleObject4.bin"/><Relationship Id="rId208" Type="http://schemas.openxmlformats.org/officeDocument/2006/relationships/header" Target="header3.xml"/><Relationship Id="rId19" Type="http://schemas.openxmlformats.org/officeDocument/2006/relationships/image" Target="media/image9.png"/><Relationship Id="rId14" Type="http://schemas.openxmlformats.org/officeDocument/2006/relationships/image" Target="media/image4.jpe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jpeg"/><Relationship Id="rId77" Type="http://schemas.openxmlformats.org/officeDocument/2006/relationships/image" Target="media/image67.jpeg"/><Relationship Id="rId100" Type="http://schemas.openxmlformats.org/officeDocument/2006/relationships/image" Target="media/image89.png"/><Relationship Id="rId105" Type="http://schemas.openxmlformats.org/officeDocument/2006/relationships/image" Target="media/image94.png"/><Relationship Id="rId126" Type="http://schemas.openxmlformats.org/officeDocument/2006/relationships/image" Target="media/image114.png"/><Relationship Id="rId147" Type="http://schemas.openxmlformats.org/officeDocument/2006/relationships/image" Target="media/image129.png"/><Relationship Id="rId168" Type="http://schemas.openxmlformats.org/officeDocument/2006/relationships/hyperlink" Target="file:///C:\Data\Abudi\Arbeit%20AECENAR\Control%20System\documents\documentation\201219_NLAP-PCS_PlatformSystem_GUI.doc" TargetMode="External"/><Relationship Id="rId8" Type="http://schemas.openxmlformats.org/officeDocument/2006/relationships/image" Target="media/image1.png"/><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image" Target="media/image109.png"/><Relationship Id="rId142" Type="http://schemas.openxmlformats.org/officeDocument/2006/relationships/image" Target="media/image124.png"/><Relationship Id="rId163" Type="http://schemas.openxmlformats.org/officeDocument/2006/relationships/hyperlink" Target="file:///C:\Data\Abudi\Arbeit%20AECENAR\Control%20System\documents\documentation\201219_NLAP-PCS_PlatformSystem_GUI.doc" TargetMode="External"/><Relationship Id="rId184" Type="http://schemas.openxmlformats.org/officeDocument/2006/relationships/image" Target="media/image161.png"/><Relationship Id="rId189" Type="http://schemas.openxmlformats.org/officeDocument/2006/relationships/image" Target="media/image166.png"/><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104.png"/><Relationship Id="rId137" Type="http://schemas.openxmlformats.org/officeDocument/2006/relationships/image" Target="media/image122.png"/><Relationship Id="rId158" Type="http://schemas.openxmlformats.org/officeDocument/2006/relationships/image" Target="media/image140.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jpeg"/><Relationship Id="rId88" Type="http://schemas.openxmlformats.org/officeDocument/2006/relationships/image" Target="media/image77.png"/><Relationship Id="rId111" Type="http://schemas.openxmlformats.org/officeDocument/2006/relationships/image" Target="media/image100.png"/><Relationship Id="rId132" Type="http://schemas.openxmlformats.org/officeDocument/2006/relationships/image" Target="media/image120.png"/><Relationship Id="rId153" Type="http://schemas.openxmlformats.org/officeDocument/2006/relationships/image" Target="media/image135.png"/><Relationship Id="rId174" Type="http://schemas.openxmlformats.org/officeDocument/2006/relationships/hyperlink" Target="file:///C:\Data\Abudi\Arbeit%20AECENAR\Control%20System\documents\documentation\201219_NLAP-PCS_PlatformSystem_GUI.doc" TargetMode="External"/><Relationship Id="rId179" Type="http://schemas.openxmlformats.org/officeDocument/2006/relationships/image" Target="media/image156.jpeg"/><Relationship Id="rId195" Type="http://schemas.openxmlformats.org/officeDocument/2006/relationships/image" Target="media/image169.emf"/><Relationship Id="rId209" Type="http://schemas.openxmlformats.org/officeDocument/2006/relationships/fontTable" Target="fontTable.xml"/><Relationship Id="rId190" Type="http://schemas.openxmlformats.org/officeDocument/2006/relationships/image" Target="media/image167.emf"/><Relationship Id="rId204" Type="http://schemas.openxmlformats.org/officeDocument/2006/relationships/hyperlink" Target="https://www.hikvision.com/en/support/document-center/user-manual/" TargetMode="External"/><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jpeg"/><Relationship Id="rId106" Type="http://schemas.openxmlformats.org/officeDocument/2006/relationships/image" Target="media/image95.png"/><Relationship Id="rId127" Type="http://schemas.openxmlformats.org/officeDocument/2006/relationships/image" Target="media/image115.png"/><Relationship Id="rId10" Type="http://schemas.openxmlformats.org/officeDocument/2006/relationships/footer" Target="footer1.xml"/><Relationship Id="rId31" Type="http://schemas.openxmlformats.org/officeDocument/2006/relationships/image" Target="media/image21.png"/><Relationship Id="rId52" Type="http://schemas.openxmlformats.org/officeDocument/2006/relationships/image" Target="media/image42.jpe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0.png"/><Relationship Id="rId143" Type="http://schemas.openxmlformats.org/officeDocument/2006/relationships/image" Target="media/image125.jpeg"/><Relationship Id="rId148" Type="http://schemas.openxmlformats.org/officeDocument/2006/relationships/image" Target="media/image130.png"/><Relationship Id="rId164" Type="http://schemas.openxmlformats.org/officeDocument/2006/relationships/image" Target="media/image145.png"/><Relationship Id="rId169" Type="http://schemas.openxmlformats.org/officeDocument/2006/relationships/image" Target="media/image149.png"/><Relationship Id="rId185" Type="http://schemas.openxmlformats.org/officeDocument/2006/relationships/image" Target="media/image162.png"/><Relationship Id="rId4" Type="http://schemas.openxmlformats.org/officeDocument/2006/relationships/settings" Target="settings.xml"/><Relationship Id="rId9" Type="http://schemas.openxmlformats.org/officeDocument/2006/relationships/image" Target="media/image2.emf"/><Relationship Id="rId180" Type="http://schemas.openxmlformats.org/officeDocument/2006/relationships/image" Target="media/image157.jpeg"/><Relationship Id="rId210" Type="http://schemas.openxmlformats.org/officeDocument/2006/relationships/theme" Target="theme/theme1.xml"/><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8.png"/><Relationship Id="rId112" Type="http://schemas.openxmlformats.org/officeDocument/2006/relationships/image" Target="media/image101.png"/><Relationship Id="rId133" Type="http://schemas.openxmlformats.org/officeDocument/2006/relationships/hyperlink" Target="https://drive.google.com/drive/u/2/folders/1VO8wV5U4CwCbguXImYD23Xg7q7eMTa73" TargetMode="External"/><Relationship Id="rId154" Type="http://schemas.openxmlformats.org/officeDocument/2006/relationships/image" Target="media/image136.png"/><Relationship Id="rId175" Type="http://schemas.openxmlformats.org/officeDocument/2006/relationships/image" Target="media/image154.png"/><Relationship Id="rId196" Type="http://schemas.openxmlformats.org/officeDocument/2006/relationships/oleObject" Target="embeddings/oleObject2.bin"/><Relationship Id="rId200" Type="http://schemas.openxmlformats.org/officeDocument/2006/relationships/image" Target="media/image172.emf"/><Relationship Id="rId16" Type="http://schemas.openxmlformats.org/officeDocument/2006/relationships/image" Target="media/image6.png"/><Relationship Id="rId37" Type="http://schemas.openxmlformats.org/officeDocument/2006/relationships/image" Target="media/image27.png"/><Relationship Id="rId58" Type="http://schemas.openxmlformats.org/officeDocument/2006/relationships/image" Target="media/image48.jpeg"/><Relationship Id="rId79" Type="http://schemas.openxmlformats.org/officeDocument/2006/relationships/image" Target="media/image69.jpeg"/><Relationship Id="rId102" Type="http://schemas.openxmlformats.org/officeDocument/2006/relationships/image" Target="media/image91.png"/><Relationship Id="rId123" Type="http://schemas.openxmlformats.org/officeDocument/2006/relationships/image" Target="media/image111.png"/><Relationship Id="rId144" Type="http://schemas.openxmlformats.org/officeDocument/2006/relationships/image" Target="media/image126.jpeg"/><Relationship Id="rId90" Type="http://schemas.openxmlformats.org/officeDocument/2006/relationships/image" Target="media/image79.png"/><Relationship Id="rId165" Type="http://schemas.openxmlformats.org/officeDocument/2006/relationships/image" Target="media/image146.png"/><Relationship Id="rId186" Type="http://schemas.openxmlformats.org/officeDocument/2006/relationships/image" Target="media/image163.png"/><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9.png"/><Relationship Id="rId113" Type="http://schemas.openxmlformats.org/officeDocument/2006/relationships/image" Target="media/image960.png"/><Relationship Id="rId134" Type="http://schemas.openxmlformats.org/officeDocument/2006/relationships/hyperlink" Target="file:///C:\Data\Abudi\Arbeit%20AECENAR\Control%20System\documents\documentation\201219_NLAP-PCS_PlatformSystem_GUI.doc" TargetMode="External"/><Relationship Id="rId80" Type="http://schemas.openxmlformats.org/officeDocument/2006/relationships/image" Target="media/image70.png"/><Relationship Id="rId155" Type="http://schemas.openxmlformats.org/officeDocument/2006/relationships/image" Target="media/image137.png"/><Relationship Id="rId176" Type="http://schemas.openxmlformats.org/officeDocument/2006/relationships/hyperlink" Target="file:///C:\Data\Abudi\Arbeit%20AECENAR\Control%20System\documents\documentation\201219_NLAP-PCS_PlatformSystem_GUI.doc" TargetMode="External"/><Relationship Id="rId197" Type="http://schemas.openxmlformats.org/officeDocument/2006/relationships/image" Target="media/image170.png"/><Relationship Id="rId201" Type="http://schemas.openxmlformats.org/officeDocument/2006/relationships/package" Target="embeddings/Microsoft_Excel_Worksheet1.xlsx"/><Relationship Id="rId17" Type="http://schemas.openxmlformats.org/officeDocument/2006/relationships/image" Target="media/image7.png"/><Relationship Id="rId38" Type="http://schemas.openxmlformats.org/officeDocument/2006/relationships/image" Target="media/image28.png"/><Relationship Id="rId59" Type="http://schemas.openxmlformats.org/officeDocument/2006/relationships/image" Target="media/image49.jpeg"/><Relationship Id="rId103" Type="http://schemas.openxmlformats.org/officeDocument/2006/relationships/image" Target="media/image92.png"/><Relationship Id="rId124" Type="http://schemas.openxmlformats.org/officeDocument/2006/relationships/image" Target="media/image112.png"/><Relationship Id="rId70" Type="http://schemas.openxmlformats.org/officeDocument/2006/relationships/image" Target="media/image60.png"/><Relationship Id="rId91" Type="http://schemas.openxmlformats.org/officeDocument/2006/relationships/image" Target="media/image80.png"/><Relationship Id="rId145" Type="http://schemas.openxmlformats.org/officeDocument/2006/relationships/image" Target="media/image127.jpeg"/><Relationship Id="rId166" Type="http://schemas.openxmlformats.org/officeDocument/2006/relationships/image" Target="media/image147.png"/><Relationship Id="rId187" Type="http://schemas.openxmlformats.org/officeDocument/2006/relationships/image" Target="media/image164.png"/><Relationship Id="rId1" Type="http://schemas.openxmlformats.org/officeDocument/2006/relationships/customXml" Target="../customXml/item1.xml"/><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2.png"/><Relationship Id="rId60" Type="http://schemas.openxmlformats.org/officeDocument/2006/relationships/image" Target="media/image50.jpeg"/><Relationship Id="rId81" Type="http://schemas.openxmlformats.org/officeDocument/2006/relationships/image" Target="media/image71.jpeg"/><Relationship Id="rId135" Type="http://schemas.openxmlformats.org/officeDocument/2006/relationships/hyperlink" Target="file:///C:\Data\Abudi\Arbeit%20AECENAR\Control%20System\documents\documentation\201219_NLAP-PCS_PlatformSystem_GUI.doc" TargetMode="External"/><Relationship Id="rId156" Type="http://schemas.openxmlformats.org/officeDocument/2006/relationships/image" Target="media/image138.png"/><Relationship Id="rId177" Type="http://schemas.openxmlformats.org/officeDocument/2006/relationships/hyperlink" Target="file:///C:\Data\Abudi\Arbeit%20AECENAR\Control%20System\documents\documentation\201219_NLAP-PCS_PlatformSystem_GUI.doc" TargetMode="External"/><Relationship Id="rId198" Type="http://schemas.openxmlformats.org/officeDocument/2006/relationships/image" Target="media/image171.emf"/><Relationship Id="rId202" Type="http://schemas.openxmlformats.org/officeDocument/2006/relationships/image" Target="media/image173.emf"/><Relationship Id="rId18" Type="http://schemas.openxmlformats.org/officeDocument/2006/relationships/image" Target="media/image8.png"/><Relationship Id="rId39" Type="http://schemas.openxmlformats.org/officeDocument/2006/relationships/image" Target="media/image29.png"/><Relationship Id="rId50" Type="http://schemas.openxmlformats.org/officeDocument/2006/relationships/image" Target="media/image40.png"/><Relationship Id="rId104" Type="http://schemas.openxmlformats.org/officeDocument/2006/relationships/image" Target="media/image93.png"/><Relationship Id="rId125" Type="http://schemas.openxmlformats.org/officeDocument/2006/relationships/image" Target="media/image113.png"/><Relationship Id="rId146" Type="http://schemas.openxmlformats.org/officeDocument/2006/relationships/image" Target="media/image128.png"/><Relationship Id="rId167" Type="http://schemas.openxmlformats.org/officeDocument/2006/relationships/image" Target="media/image148.png"/><Relationship Id="rId188" Type="http://schemas.openxmlformats.org/officeDocument/2006/relationships/image" Target="media/image165.png"/><Relationship Id="rId71" Type="http://schemas.openxmlformats.org/officeDocument/2006/relationships/image" Target="media/image61.png"/><Relationship Id="rId92" Type="http://schemas.openxmlformats.org/officeDocument/2006/relationships/image" Target="media/image81.png"/><Relationship Id="rId2" Type="http://schemas.openxmlformats.org/officeDocument/2006/relationships/numbering" Target="numbering.xml"/><Relationship Id="rId29" Type="http://schemas.openxmlformats.org/officeDocument/2006/relationships/image" Target="media/image19.png"/><Relationship Id="rId40" Type="http://schemas.openxmlformats.org/officeDocument/2006/relationships/image" Target="media/image30.jpeg"/><Relationship Id="rId115" Type="http://schemas.openxmlformats.org/officeDocument/2006/relationships/image" Target="media/image103.png"/><Relationship Id="rId136" Type="http://schemas.openxmlformats.org/officeDocument/2006/relationships/image" Target="media/image121.png"/><Relationship Id="rId157" Type="http://schemas.openxmlformats.org/officeDocument/2006/relationships/image" Target="media/image139.png"/><Relationship Id="rId178" Type="http://schemas.openxmlformats.org/officeDocument/2006/relationships/image" Target="media/image15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hammad\Downloads\IAP-Report_A4_Vorlage_2019.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0F8FEE-3B44-4691-A947-EA926B528F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IAP-Report_A4_Vorlage_2019</Template>
  <TotalTime>1481</TotalTime>
  <Pages>65</Pages>
  <Words>6210</Words>
  <Characters>35403</Characters>
  <Application>Microsoft Office Word</Application>
  <DocSecurity>0</DocSecurity>
  <Lines>295</Lines>
  <Paragraphs>83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Titel</vt:lpstr>
      <vt:lpstr>Titel</vt:lpstr>
    </vt:vector>
  </TitlesOfParts>
  <Company>Deutscher Informationsdienst über den Islam e.V.</Company>
  <LinksUpToDate>false</LinksUpToDate>
  <CharactersWithSpaces>41530</CharactersWithSpaces>
  <SharedDoc>false</SharedDoc>
  <HLinks>
    <vt:vector size="138" baseType="variant">
      <vt:variant>
        <vt:i4>1572919</vt:i4>
      </vt:variant>
      <vt:variant>
        <vt:i4>152</vt:i4>
      </vt:variant>
      <vt:variant>
        <vt:i4>0</vt:i4>
      </vt:variant>
      <vt:variant>
        <vt:i4>5</vt:i4>
      </vt:variant>
      <vt:variant>
        <vt:lpwstr/>
      </vt:variant>
      <vt:variant>
        <vt:lpwstr>_Toc186455566</vt:lpwstr>
      </vt:variant>
      <vt:variant>
        <vt:i4>1572919</vt:i4>
      </vt:variant>
      <vt:variant>
        <vt:i4>146</vt:i4>
      </vt:variant>
      <vt:variant>
        <vt:i4>0</vt:i4>
      </vt:variant>
      <vt:variant>
        <vt:i4>5</vt:i4>
      </vt:variant>
      <vt:variant>
        <vt:lpwstr/>
      </vt:variant>
      <vt:variant>
        <vt:lpwstr>_Toc186455565</vt:lpwstr>
      </vt:variant>
      <vt:variant>
        <vt:i4>1572919</vt:i4>
      </vt:variant>
      <vt:variant>
        <vt:i4>140</vt:i4>
      </vt:variant>
      <vt:variant>
        <vt:i4>0</vt:i4>
      </vt:variant>
      <vt:variant>
        <vt:i4>5</vt:i4>
      </vt:variant>
      <vt:variant>
        <vt:lpwstr/>
      </vt:variant>
      <vt:variant>
        <vt:lpwstr>_Toc186455564</vt:lpwstr>
      </vt:variant>
      <vt:variant>
        <vt:i4>1572919</vt:i4>
      </vt:variant>
      <vt:variant>
        <vt:i4>134</vt:i4>
      </vt:variant>
      <vt:variant>
        <vt:i4>0</vt:i4>
      </vt:variant>
      <vt:variant>
        <vt:i4>5</vt:i4>
      </vt:variant>
      <vt:variant>
        <vt:lpwstr/>
      </vt:variant>
      <vt:variant>
        <vt:lpwstr>_Toc186455563</vt:lpwstr>
      </vt:variant>
      <vt:variant>
        <vt:i4>1572919</vt:i4>
      </vt:variant>
      <vt:variant>
        <vt:i4>128</vt:i4>
      </vt:variant>
      <vt:variant>
        <vt:i4>0</vt:i4>
      </vt:variant>
      <vt:variant>
        <vt:i4>5</vt:i4>
      </vt:variant>
      <vt:variant>
        <vt:lpwstr/>
      </vt:variant>
      <vt:variant>
        <vt:lpwstr>_Toc186455562</vt:lpwstr>
      </vt:variant>
      <vt:variant>
        <vt:i4>1572919</vt:i4>
      </vt:variant>
      <vt:variant>
        <vt:i4>122</vt:i4>
      </vt:variant>
      <vt:variant>
        <vt:i4>0</vt:i4>
      </vt:variant>
      <vt:variant>
        <vt:i4>5</vt:i4>
      </vt:variant>
      <vt:variant>
        <vt:lpwstr/>
      </vt:variant>
      <vt:variant>
        <vt:lpwstr>_Toc186455561</vt:lpwstr>
      </vt:variant>
      <vt:variant>
        <vt:i4>1572919</vt:i4>
      </vt:variant>
      <vt:variant>
        <vt:i4>116</vt:i4>
      </vt:variant>
      <vt:variant>
        <vt:i4>0</vt:i4>
      </vt:variant>
      <vt:variant>
        <vt:i4>5</vt:i4>
      </vt:variant>
      <vt:variant>
        <vt:lpwstr/>
      </vt:variant>
      <vt:variant>
        <vt:lpwstr>_Toc186455560</vt:lpwstr>
      </vt:variant>
      <vt:variant>
        <vt:i4>1769527</vt:i4>
      </vt:variant>
      <vt:variant>
        <vt:i4>110</vt:i4>
      </vt:variant>
      <vt:variant>
        <vt:i4>0</vt:i4>
      </vt:variant>
      <vt:variant>
        <vt:i4>5</vt:i4>
      </vt:variant>
      <vt:variant>
        <vt:lpwstr/>
      </vt:variant>
      <vt:variant>
        <vt:lpwstr>_Toc186455559</vt:lpwstr>
      </vt:variant>
      <vt:variant>
        <vt:i4>1769527</vt:i4>
      </vt:variant>
      <vt:variant>
        <vt:i4>104</vt:i4>
      </vt:variant>
      <vt:variant>
        <vt:i4>0</vt:i4>
      </vt:variant>
      <vt:variant>
        <vt:i4>5</vt:i4>
      </vt:variant>
      <vt:variant>
        <vt:lpwstr/>
      </vt:variant>
      <vt:variant>
        <vt:lpwstr>_Toc186455558</vt:lpwstr>
      </vt:variant>
      <vt:variant>
        <vt:i4>1769527</vt:i4>
      </vt:variant>
      <vt:variant>
        <vt:i4>98</vt:i4>
      </vt:variant>
      <vt:variant>
        <vt:i4>0</vt:i4>
      </vt:variant>
      <vt:variant>
        <vt:i4>5</vt:i4>
      </vt:variant>
      <vt:variant>
        <vt:lpwstr/>
      </vt:variant>
      <vt:variant>
        <vt:lpwstr>_Toc186455557</vt:lpwstr>
      </vt:variant>
      <vt:variant>
        <vt:i4>1769527</vt:i4>
      </vt:variant>
      <vt:variant>
        <vt:i4>92</vt:i4>
      </vt:variant>
      <vt:variant>
        <vt:i4>0</vt:i4>
      </vt:variant>
      <vt:variant>
        <vt:i4>5</vt:i4>
      </vt:variant>
      <vt:variant>
        <vt:lpwstr/>
      </vt:variant>
      <vt:variant>
        <vt:lpwstr>_Toc186455556</vt:lpwstr>
      </vt:variant>
      <vt:variant>
        <vt:i4>1769527</vt:i4>
      </vt:variant>
      <vt:variant>
        <vt:i4>86</vt:i4>
      </vt:variant>
      <vt:variant>
        <vt:i4>0</vt:i4>
      </vt:variant>
      <vt:variant>
        <vt:i4>5</vt:i4>
      </vt:variant>
      <vt:variant>
        <vt:lpwstr/>
      </vt:variant>
      <vt:variant>
        <vt:lpwstr>_Toc186455555</vt:lpwstr>
      </vt:variant>
      <vt:variant>
        <vt:i4>1769527</vt:i4>
      </vt:variant>
      <vt:variant>
        <vt:i4>80</vt:i4>
      </vt:variant>
      <vt:variant>
        <vt:i4>0</vt:i4>
      </vt:variant>
      <vt:variant>
        <vt:i4>5</vt:i4>
      </vt:variant>
      <vt:variant>
        <vt:lpwstr/>
      </vt:variant>
      <vt:variant>
        <vt:lpwstr>_Toc186455554</vt:lpwstr>
      </vt:variant>
      <vt:variant>
        <vt:i4>1769527</vt:i4>
      </vt:variant>
      <vt:variant>
        <vt:i4>74</vt:i4>
      </vt:variant>
      <vt:variant>
        <vt:i4>0</vt:i4>
      </vt:variant>
      <vt:variant>
        <vt:i4>5</vt:i4>
      </vt:variant>
      <vt:variant>
        <vt:lpwstr/>
      </vt:variant>
      <vt:variant>
        <vt:lpwstr>_Toc186455553</vt:lpwstr>
      </vt:variant>
      <vt:variant>
        <vt:i4>1769527</vt:i4>
      </vt:variant>
      <vt:variant>
        <vt:i4>68</vt:i4>
      </vt:variant>
      <vt:variant>
        <vt:i4>0</vt:i4>
      </vt:variant>
      <vt:variant>
        <vt:i4>5</vt:i4>
      </vt:variant>
      <vt:variant>
        <vt:lpwstr/>
      </vt:variant>
      <vt:variant>
        <vt:lpwstr>_Toc186455552</vt:lpwstr>
      </vt:variant>
      <vt:variant>
        <vt:i4>1769527</vt:i4>
      </vt:variant>
      <vt:variant>
        <vt:i4>62</vt:i4>
      </vt:variant>
      <vt:variant>
        <vt:i4>0</vt:i4>
      </vt:variant>
      <vt:variant>
        <vt:i4>5</vt:i4>
      </vt:variant>
      <vt:variant>
        <vt:lpwstr/>
      </vt:variant>
      <vt:variant>
        <vt:lpwstr>_Toc186455551</vt:lpwstr>
      </vt:variant>
      <vt:variant>
        <vt:i4>1769527</vt:i4>
      </vt:variant>
      <vt:variant>
        <vt:i4>56</vt:i4>
      </vt:variant>
      <vt:variant>
        <vt:i4>0</vt:i4>
      </vt:variant>
      <vt:variant>
        <vt:i4>5</vt:i4>
      </vt:variant>
      <vt:variant>
        <vt:lpwstr/>
      </vt:variant>
      <vt:variant>
        <vt:lpwstr>_Toc186455550</vt:lpwstr>
      </vt:variant>
      <vt:variant>
        <vt:i4>1703991</vt:i4>
      </vt:variant>
      <vt:variant>
        <vt:i4>50</vt:i4>
      </vt:variant>
      <vt:variant>
        <vt:i4>0</vt:i4>
      </vt:variant>
      <vt:variant>
        <vt:i4>5</vt:i4>
      </vt:variant>
      <vt:variant>
        <vt:lpwstr/>
      </vt:variant>
      <vt:variant>
        <vt:lpwstr>_Toc186455549</vt:lpwstr>
      </vt:variant>
      <vt:variant>
        <vt:i4>1703991</vt:i4>
      </vt:variant>
      <vt:variant>
        <vt:i4>44</vt:i4>
      </vt:variant>
      <vt:variant>
        <vt:i4>0</vt:i4>
      </vt:variant>
      <vt:variant>
        <vt:i4>5</vt:i4>
      </vt:variant>
      <vt:variant>
        <vt:lpwstr/>
      </vt:variant>
      <vt:variant>
        <vt:lpwstr>_Toc186455548</vt:lpwstr>
      </vt:variant>
      <vt:variant>
        <vt:i4>1703991</vt:i4>
      </vt:variant>
      <vt:variant>
        <vt:i4>38</vt:i4>
      </vt:variant>
      <vt:variant>
        <vt:i4>0</vt:i4>
      </vt:variant>
      <vt:variant>
        <vt:i4>5</vt:i4>
      </vt:variant>
      <vt:variant>
        <vt:lpwstr/>
      </vt:variant>
      <vt:variant>
        <vt:lpwstr>_Toc186455547</vt:lpwstr>
      </vt:variant>
      <vt:variant>
        <vt:i4>1703991</vt:i4>
      </vt:variant>
      <vt:variant>
        <vt:i4>32</vt:i4>
      </vt:variant>
      <vt:variant>
        <vt:i4>0</vt:i4>
      </vt:variant>
      <vt:variant>
        <vt:i4>5</vt:i4>
      </vt:variant>
      <vt:variant>
        <vt:lpwstr/>
      </vt:variant>
      <vt:variant>
        <vt:lpwstr>_Toc186455546</vt:lpwstr>
      </vt:variant>
      <vt:variant>
        <vt:i4>1703991</vt:i4>
      </vt:variant>
      <vt:variant>
        <vt:i4>26</vt:i4>
      </vt:variant>
      <vt:variant>
        <vt:i4>0</vt:i4>
      </vt:variant>
      <vt:variant>
        <vt:i4>5</vt:i4>
      </vt:variant>
      <vt:variant>
        <vt:lpwstr/>
      </vt:variant>
      <vt:variant>
        <vt:lpwstr>_Toc186455545</vt:lpwstr>
      </vt:variant>
      <vt:variant>
        <vt:i4>1703991</vt:i4>
      </vt:variant>
      <vt:variant>
        <vt:i4>20</vt:i4>
      </vt:variant>
      <vt:variant>
        <vt:i4>0</vt:i4>
      </vt:variant>
      <vt:variant>
        <vt:i4>5</vt:i4>
      </vt:variant>
      <vt:variant>
        <vt:lpwstr/>
      </vt:variant>
      <vt:variant>
        <vt:lpwstr>_Toc186455544</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Titel</dc:title>
  <dc:subject>Untertitel</dc:subject>
  <dc:creator>mhlb2009@hotmail.com</dc:creator>
  <dc:description>Dokumentvorlage für islamische Fachbücher von DIdI e.V. Erstellt von: Nebil Messaoudi</dc:description>
  <cp:lastModifiedBy>mhlb2009@hotmail.com</cp:lastModifiedBy>
  <cp:revision>7</cp:revision>
  <cp:lastPrinted>2022-04-30T12:01:00Z</cp:lastPrinted>
  <dcterms:created xsi:type="dcterms:W3CDTF">2023-10-06T09:09:00Z</dcterms:created>
  <dcterms:modified xsi:type="dcterms:W3CDTF">2023-12-26T07:12:00Z</dcterms:modified>
</cp:coreProperties>
</file>